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B7692" w14:textId="7AEE3507" w:rsidR="0086086C" w:rsidRDefault="0086086C" w:rsidP="004227B8">
      <w:pPr>
        <w:keepNext/>
        <w:keepLines/>
        <w:rPr>
          <w:rFonts w:ascii="Tahoma" w:hAnsi="Tahoma" w:cs="Tahoma"/>
          <w:b/>
        </w:rPr>
      </w:pPr>
      <w:r w:rsidRPr="00A679F4">
        <w:rPr>
          <w:rFonts w:ascii="Tahoma" w:hAnsi="Tahoma" w:cs="Tahoma"/>
          <w:b/>
        </w:rPr>
        <w:t>Naročnik:</w:t>
      </w:r>
    </w:p>
    <w:p w14:paraId="1F75558A" w14:textId="735F5CAE" w:rsidR="009E7EBB" w:rsidRDefault="009E7EBB" w:rsidP="004227B8">
      <w:pPr>
        <w:keepNext/>
        <w:keepLines/>
        <w:rPr>
          <w:rFonts w:ascii="Tahoma" w:hAnsi="Tahoma" w:cs="Tahoma"/>
          <w:b/>
        </w:rPr>
      </w:pPr>
    </w:p>
    <w:p w14:paraId="1A6A5F55" w14:textId="1919AC8E" w:rsidR="009E7EBB" w:rsidRPr="00733FCD" w:rsidRDefault="009E7EBB" w:rsidP="004227B8">
      <w:pPr>
        <w:keepNext/>
        <w:keepLines/>
        <w:rPr>
          <w:rFonts w:ascii="Tahoma" w:hAnsi="Tahoma" w:cs="Tahoma"/>
          <w:b/>
          <w:bCs/>
        </w:rPr>
      </w:pPr>
      <w:r w:rsidRPr="00733FCD">
        <w:rPr>
          <w:rFonts w:ascii="Tahoma" w:hAnsi="Tahoma" w:cs="Tahoma"/>
          <w:b/>
          <w:bCs/>
        </w:rPr>
        <w:t>JAVNO</w:t>
      </w:r>
      <w:r w:rsidR="005E5050">
        <w:rPr>
          <w:rFonts w:ascii="Tahoma" w:hAnsi="Tahoma" w:cs="Tahoma"/>
          <w:b/>
          <w:bCs/>
        </w:rPr>
        <w:t xml:space="preserve"> </w:t>
      </w:r>
      <w:r w:rsidRPr="00733FCD">
        <w:rPr>
          <w:rFonts w:ascii="Tahoma" w:hAnsi="Tahoma" w:cs="Tahoma"/>
          <w:b/>
          <w:bCs/>
        </w:rPr>
        <w:t>PODJETJE</w:t>
      </w:r>
      <w:r w:rsidR="005E5050">
        <w:rPr>
          <w:rFonts w:ascii="Tahoma" w:hAnsi="Tahoma" w:cs="Tahoma"/>
          <w:b/>
          <w:bCs/>
        </w:rPr>
        <w:t xml:space="preserve"> </w:t>
      </w:r>
      <w:r w:rsidR="005156B7">
        <w:rPr>
          <w:rFonts w:ascii="Tahoma" w:hAnsi="Tahoma" w:cs="Tahoma"/>
          <w:b/>
          <w:bCs/>
        </w:rPr>
        <w:t>ENERGETIKA</w:t>
      </w:r>
      <w:r w:rsidR="005E5050">
        <w:rPr>
          <w:rFonts w:ascii="Tahoma" w:hAnsi="Tahoma" w:cs="Tahoma"/>
          <w:b/>
          <w:bCs/>
        </w:rPr>
        <w:t xml:space="preserve"> </w:t>
      </w:r>
      <w:r w:rsidR="005156B7">
        <w:rPr>
          <w:rFonts w:ascii="Tahoma" w:hAnsi="Tahoma" w:cs="Tahoma"/>
          <w:b/>
          <w:bCs/>
        </w:rPr>
        <w:t>LJUBLJANA</w:t>
      </w:r>
      <w:r w:rsidR="005E5050">
        <w:rPr>
          <w:rFonts w:ascii="Tahoma" w:hAnsi="Tahoma" w:cs="Tahoma"/>
          <w:b/>
          <w:bCs/>
        </w:rPr>
        <w:t xml:space="preserve"> </w:t>
      </w:r>
      <w:r w:rsidRPr="00733FCD">
        <w:rPr>
          <w:rFonts w:ascii="Tahoma" w:hAnsi="Tahoma" w:cs="Tahoma"/>
          <w:b/>
          <w:bCs/>
        </w:rPr>
        <w:t>d.o.o.</w:t>
      </w:r>
    </w:p>
    <w:p w14:paraId="7DD80A5B" w14:textId="565FF508" w:rsidR="009E7EBB" w:rsidRPr="00733FCD" w:rsidRDefault="005156B7" w:rsidP="004227B8">
      <w:pPr>
        <w:keepNext/>
        <w:keepLines/>
        <w:rPr>
          <w:rFonts w:ascii="Tahoma" w:hAnsi="Tahoma" w:cs="Tahoma"/>
        </w:rPr>
      </w:pPr>
      <w:r>
        <w:rPr>
          <w:rFonts w:ascii="Tahoma" w:hAnsi="Tahoma" w:cs="Tahoma"/>
        </w:rPr>
        <w:t>Verovškova</w:t>
      </w:r>
      <w:r w:rsidR="005E5050">
        <w:rPr>
          <w:rFonts w:ascii="Tahoma" w:hAnsi="Tahoma" w:cs="Tahoma"/>
        </w:rPr>
        <w:t xml:space="preserve"> </w:t>
      </w:r>
      <w:r>
        <w:rPr>
          <w:rFonts w:ascii="Tahoma" w:hAnsi="Tahoma" w:cs="Tahoma"/>
        </w:rPr>
        <w:t>ulica</w:t>
      </w:r>
      <w:r w:rsidR="005E5050">
        <w:rPr>
          <w:rFonts w:ascii="Tahoma" w:hAnsi="Tahoma" w:cs="Tahoma"/>
        </w:rPr>
        <w:t xml:space="preserve"> </w:t>
      </w:r>
      <w:r>
        <w:rPr>
          <w:rFonts w:ascii="Tahoma" w:hAnsi="Tahoma" w:cs="Tahoma"/>
        </w:rPr>
        <w:t>62</w:t>
      </w:r>
    </w:p>
    <w:p w14:paraId="64123407" w14:textId="7D254D69" w:rsidR="009E7EBB" w:rsidRPr="00733FCD" w:rsidRDefault="009E7EBB" w:rsidP="004227B8">
      <w:pPr>
        <w:keepNext/>
        <w:keepLines/>
        <w:rPr>
          <w:rFonts w:ascii="Tahoma" w:hAnsi="Tahoma" w:cs="Tahoma"/>
        </w:rPr>
      </w:pPr>
      <w:r w:rsidRPr="00733FCD">
        <w:rPr>
          <w:rFonts w:ascii="Tahoma" w:hAnsi="Tahoma" w:cs="Tahoma"/>
        </w:rPr>
        <w:t>1000</w:t>
      </w:r>
      <w:r w:rsidR="005E5050">
        <w:rPr>
          <w:rFonts w:ascii="Tahoma" w:hAnsi="Tahoma" w:cs="Tahoma"/>
        </w:rPr>
        <w:t xml:space="preserve"> </w:t>
      </w:r>
      <w:r w:rsidRPr="00733FCD">
        <w:rPr>
          <w:rFonts w:ascii="Tahoma" w:hAnsi="Tahoma" w:cs="Tahoma"/>
        </w:rPr>
        <w:t>Ljubljana</w:t>
      </w:r>
    </w:p>
    <w:p w14:paraId="1913761C" w14:textId="77777777" w:rsidR="0086086C" w:rsidRPr="00A679F4" w:rsidRDefault="0086086C" w:rsidP="004227B8">
      <w:pPr>
        <w:keepNext/>
        <w:keepLines/>
        <w:rPr>
          <w:rFonts w:ascii="Tahoma" w:hAnsi="Tahoma" w:cs="Tahoma"/>
          <w:b/>
        </w:rPr>
      </w:pPr>
    </w:p>
    <w:p w14:paraId="1AA6C54C" w14:textId="05531C40" w:rsidR="0086086C" w:rsidRPr="00A679F4" w:rsidRDefault="0086086C" w:rsidP="004227B8">
      <w:pPr>
        <w:keepNext/>
        <w:keepLines/>
        <w:rPr>
          <w:rFonts w:ascii="Tahoma" w:hAnsi="Tahoma" w:cs="Tahoma"/>
          <w:b/>
        </w:rPr>
      </w:pPr>
      <w:r w:rsidRPr="00A679F4">
        <w:rPr>
          <w:rFonts w:ascii="Tahoma" w:hAnsi="Tahoma" w:cs="Tahoma"/>
          <w:b/>
        </w:rPr>
        <w:t>Po</w:t>
      </w:r>
      <w:r w:rsidR="005E5050">
        <w:rPr>
          <w:rFonts w:ascii="Tahoma" w:hAnsi="Tahoma" w:cs="Tahoma"/>
          <w:b/>
        </w:rPr>
        <w:t xml:space="preserve"> </w:t>
      </w:r>
      <w:r w:rsidRPr="00A679F4">
        <w:rPr>
          <w:rFonts w:ascii="Tahoma" w:hAnsi="Tahoma" w:cs="Tahoma"/>
          <w:b/>
        </w:rPr>
        <w:t>pooblastilu</w:t>
      </w:r>
      <w:r w:rsidR="005E5050">
        <w:rPr>
          <w:rFonts w:ascii="Tahoma" w:hAnsi="Tahoma" w:cs="Tahoma"/>
          <w:b/>
        </w:rPr>
        <w:t xml:space="preserve"> </w:t>
      </w:r>
      <w:r w:rsidRPr="00A679F4">
        <w:rPr>
          <w:rFonts w:ascii="Tahoma" w:hAnsi="Tahoma" w:cs="Tahoma"/>
          <w:b/>
        </w:rPr>
        <w:t>javno</w:t>
      </w:r>
      <w:r w:rsidR="005E5050">
        <w:rPr>
          <w:rFonts w:ascii="Tahoma" w:hAnsi="Tahoma" w:cs="Tahoma"/>
          <w:b/>
        </w:rPr>
        <w:t xml:space="preserve"> </w:t>
      </w:r>
      <w:r w:rsidRPr="00A679F4">
        <w:rPr>
          <w:rFonts w:ascii="Tahoma" w:hAnsi="Tahoma" w:cs="Tahoma"/>
          <w:b/>
        </w:rPr>
        <w:t>naročilo</w:t>
      </w:r>
      <w:r w:rsidR="005E5050">
        <w:rPr>
          <w:rFonts w:ascii="Tahoma" w:hAnsi="Tahoma" w:cs="Tahoma"/>
          <w:b/>
        </w:rPr>
        <w:t xml:space="preserve"> </w:t>
      </w:r>
      <w:r w:rsidRPr="00A679F4">
        <w:rPr>
          <w:rFonts w:ascii="Tahoma" w:hAnsi="Tahoma" w:cs="Tahoma"/>
          <w:b/>
        </w:rPr>
        <w:t>vodi:</w:t>
      </w:r>
    </w:p>
    <w:p w14:paraId="0AEBC623" w14:textId="77777777" w:rsidR="0086086C" w:rsidRPr="00A679F4" w:rsidRDefault="0086086C" w:rsidP="004227B8">
      <w:pPr>
        <w:keepNext/>
        <w:keepLines/>
        <w:rPr>
          <w:rFonts w:ascii="Tahoma" w:hAnsi="Tahoma" w:cs="Tahoma"/>
        </w:rPr>
      </w:pPr>
    </w:p>
    <w:p w14:paraId="121CD1CF" w14:textId="018E48AA" w:rsidR="0086086C" w:rsidRPr="00A679F4" w:rsidRDefault="0086086C" w:rsidP="004227B8">
      <w:pPr>
        <w:keepNext/>
        <w:keepLines/>
        <w:rPr>
          <w:rFonts w:ascii="Tahoma" w:hAnsi="Tahoma" w:cs="Tahoma"/>
          <w:b/>
          <w:bCs/>
        </w:rPr>
      </w:pPr>
      <w:r w:rsidRPr="00A679F4">
        <w:rPr>
          <w:rFonts w:ascii="Tahoma" w:hAnsi="Tahoma" w:cs="Tahoma"/>
          <w:b/>
          <w:bCs/>
        </w:rPr>
        <w:t>JAVNI</w:t>
      </w:r>
      <w:r w:rsidR="005E5050">
        <w:rPr>
          <w:rFonts w:ascii="Tahoma" w:hAnsi="Tahoma" w:cs="Tahoma"/>
          <w:b/>
          <w:bCs/>
        </w:rPr>
        <w:t xml:space="preserve"> </w:t>
      </w:r>
      <w:r w:rsidRPr="00A679F4">
        <w:rPr>
          <w:rFonts w:ascii="Tahoma" w:hAnsi="Tahoma" w:cs="Tahoma"/>
          <w:b/>
          <w:bCs/>
        </w:rPr>
        <w:t>HOLDING</w:t>
      </w:r>
      <w:r w:rsidR="005E5050">
        <w:rPr>
          <w:rFonts w:ascii="Tahoma" w:hAnsi="Tahoma" w:cs="Tahoma"/>
          <w:b/>
          <w:bCs/>
        </w:rPr>
        <w:t xml:space="preserve"> </w:t>
      </w:r>
      <w:r w:rsidRPr="00A679F4">
        <w:rPr>
          <w:rFonts w:ascii="Tahoma" w:hAnsi="Tahoma" w:cs="Tahoma"/>
          <w:b/>
          <w:bCs/>
        </w:rPr>
        <w:t>Ljubljana,</w:t>
      </w:r>
      <w:r w:rsidR="005E5050">
        <w:rPr>
          <w:rFonts w:ascii="Tahoma" w:hAnsi="Tahoma" w:cs="Tahoma"/>
          <w:b/>
          <w:bCs/>
        </w:rPr>
        <w:t xml:space="preserve"> </w:t>
      </w:r>
      <w:r w:rsidRPr="00A679F4">
        <w:rPr>
          <w:rFonts w:ascii="Tahoma" w:hAnsi="Tahoma" w:cs="Tahoma"/>
          <w:b/>
          <w:bCs/>
        </w:rPr>
        <w:t>d.o.o.</w:t>
      </w:r>
      <w:r w:rsidR="005E5050">
        <w:rPr>
          <w:rFonts w:ascii="Tahoma" w:hAnsi="Tahoma" w:cs="Tahoma"/>
          <w:b/>
          <w:bCs/>
        </w:rPr>
        <w:t xml:space="preserve"> </w:t>
      </w:r>
    </w:p>
    <w:p w14:paraId="76A9A24D" w14:textId="77C38C53" w:rsidR="0086086C" w:rsidRPr="00A679F4" w:rsidRDefault="0086086C" w:rsidP="004227B8">
      <w:pPr>
        <w:keepNext/>
        <w:keepLines/>
        <w:rPr>
          <w:rFonts w:ascii="Tahoma" w:hAnsi="Tahoma" w:cs="Tahoma"/>
        </w:rPr>
      </w:pPr>
      <w:r w:rsidRPr="00A679F4">
        <w:rPr>
          <w:rFonts w:ascii="Tahoma" w:hAnsi="Tahoma" w:cs="Tahoma"/>
        </w:rPr>
        <w:t>Verovškova</w:t>
      </w:r>
      <w:r w:rsidR="005E5050">
        <w:rPr>
          <w:rFonts w:ascii="Tahoma" w:hAnsi="Tahoma" w:cs="Tahoma"/>
        </w:rPr>
        <w:t xml:space="preserve"> </w:t>
      </w:r>
      <w:r w:rsidRPr="00A679F4">
        <w:rPr>
          <w:rFonts w:ascii="Tahoma" w:hAnsi="Tahoma" w:cs="Tahoma"/>
        </w:rPr>
        <w:t>ulica</w:t>
      </w:r>
      <w:r w:rsidR="005E5050">
        <w:rPr>
          <w:rFonts w:ascii="Tahoma" w:hAnsi="Tahoma" w:cs="Tahoma"/>
        </w:rPr>
        <w:t xml:space="preserve"> </w:t>
      </w:r>
      <w:r w:rsidRPr="00A679F4">
        <w:rPr>
          <w:rFonts w:ascii="Tahoma" w:hAnsi="Tahoma" w:cs="Tahoma"/>
        </w:rPr>
        <w:t>70</w:t>
      </w:r>
    </w:p>
    <w:p w14:paraId="64C45556" w14:textId="121430E2" w:rsidR="0086086C" w:rsidRPr="00A679F4" w:rsidRDefault="0086086C" w:rsidP="004227B8">
      <w:pPr>
        <w:keepNext/>
        <w:keepLines/>
        <w:rPr>
          <w:rFonts w:ascii="Tahoma" w:hAnsi="Tahoma" w:cs="Tahoma"/>
        </w:rPr>
      </w:pPr>
      <w:r w:rsidRPr="00A679F4">
        <w:rPr>
          <w:rFonts w:ascii="Tahoma" w:hAnsi="Tahoma" w:cs="Tahoma"/>
        </w:rPr>
        <w:t>1000</w:t>
      </w:r>
      <w:r w:rsidR="005E5050">
        <w:rPr>
          <w:rFonts w:ascii="Tahoma" w:hAnsi="Tahoma" w:cs="Tahoma"/>
        </w:rPr>
        <w:t xml:space="preserve"> </w:t>
      </w:r>
      <w:r w:rsidRPr="00A679F4">
        <w:rPr>
          <w:rFonts w:ascii="Tahoma" w:hAnsi="Tahoma" w:cs="Tahoma"/>
        </w:rPr>
        <w:t>Ljubljana</w:t>
      </w:r>
    </w:p>
    <w:p w14:paraId="5B0ABDB3" w14:textId="77777777" w:rsidR="0086086C" w:rsidRPr="00A679F4" w:rsidRDefault="0086086C" w:rsidP="004227B8">
      <w:pPr>
        <w:keepNext/>
        <w:keepLines/>
        <w:rPr>
          <w:rFonts w:ascii="Tahoma" w:hAnsi="Tahoma" w:cs="Tahoma"/>
          <w:b/>
        </w:rPr>
      </w:pPr>
    </w:p>
    <w:p w14:paraId="75FC1115" w14:textId="77777777" w:rsidR="00BB5DA1" w:rsidRPr="00A679F4" w:rsidRDefault="00BB5DA1" w:rsidP="004227B8">
      <w:pPr>
        <w:keepNext/>
        <w:keepLines/>
        <w:rPr>
          <w:rFonts w:ascii="Tahoma" w:hAnsi="Tahoma" w:cs="Tahoma"/>
          <w:sz w:val="16"/>
        </w:rPr>
      </w:pPr>
    </w:p>
    <w:p w14:paraId="62283F20" w14:textId="0D9F864D" w:rsidR="00BB5DA1" w:rsidRPr="00A679F4" w:rsidRDefault="00BB5DA1" w:rsidP="004227B8">
      <w:pPr>
        <w:keepNext/>
        <w:keepLines/>
        <w:rPr>
          <w:rFonts w:ascii="Tahoma" w:hAnsi="Tahoma" w:cs="Tahoma"/>
        </w:rPr>
      </w:pPr>
      <w:r w:rsidRPr="00A679F4">
        <w:rPr>
          <w:rFonts w:ascii="Tahoma" w:hAnsi="Tahoma" w:cs="Tahoma"/>
        </w:rPr>
        <w:t>Številka:</w:t>
      </w:r>
      <w:r w:rsidR="005E5050">
        <w:rPr>
          <w:rFonts w:ascii="Tahoma" w:hAnsi="Tahoma" w:cs="Tahoma"/>
        </w:rPr>
        <w:t xml:space="preserve"> </w:t>
      </w:r>
      <w:r w:rsidR="005156B7">
        <w:rPr>
          <w:rFonts w:ascii="Tahoma" w:hAnsi="Tahoma" w:cs="Tahoma"/>
          <w:b/>
        </w:rPr>
        <w:t>ENLJ-VOD-SP-</w:t>
      </w:r>
      <w:r w:rsidR="00FD6AE6">
        <w:rPr>
          <w:rFonts w:ascii="Tahoma" w:hAnsi="Tahoma" w:cs="Tahoma"/>
          <w:b/>
        </w:rPr>
        <w:t>41/26</w:t>
      </w:r>
    </w:p>
    <w:p w14:paraId="3D0A8910" w14:textId="5CE305E7" w:rsidR="00BB5DA1" w:rsidRPr="00A679F4" w:rsidRDefault="00F11B41" w:rsidP="004227B8">
      <w:pPr>
        <w:keepNext/>
        <w:keepLines/>
        <w:rPr>
          <w:rFonts w:ascii="Tahoma" w:hAnsi="Tahoma" w:cs="Tahoma"/>
        </w:rPr>
      </w:pPr>
      <w:r>
        <w:rPr>
          <w:rFonts w:ascii="Tahoma" w:hAnsi="Tahoma" w:cs="Tahoma"/>
        </w:rPr>
        <w:t>Zadeva:</w:t>
      </w:r>
      <w:r w:rsidR="005E5050" w:rsidRPr="000D32F1">
        <w:rPr>
          <w:rFonts w:ascii="Tahoma" w:hAnsi="Tahoma" w:cs="Tahoma"/>
        </w:rPr>
        <w:t xml:space="preserve"> </w:t>
      </w:r>
      <w:r w:rsidR="000D32F1" w:rsidRPr="000D32F1">
        <w:rPr>
          <w:rFonts w:ascii="Tahoma" w:hAnsi="Tahoma" w:cs="Tahoma"/>
        </w:rPr>
        <w:t>JHL-216-057/2026</w:t>
      </w:r>
    </w:p>
    <w:p w14:paraId="58390DDE" w14:textId="77777777" w:rsidR="00BB5DA1" w:rsidRPr="00A679F4" w:rsidRDefault="00BB5DA1" w:rsidP="004227B8">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A679F4" w14:paraId="43340D1A" w14:textId="77777777" w:rsidTr="00411688">
        <w:trPr>
          <w:trHeight w:val="1172"/>
        </w:trPr>
        <w:tc>
          <w:tcPr>
            <w:tcW w:w="7512" w:type="dxa"/>
            <w:shd w:val="pct12" w:color="auto" w:fill="FFFFFF"/>
          </w:tcPr>
          <w:p w14:paraId="1FD5DC6F" w14:textId="77777777" w:rsidR="00BB5DA1" w:rsidRPr="00A679F4" w:rsidRDefault="00BB5DA1" w:rsidP="004227B8">
            <w:pPr>
              <w:keepNext/>
              <w:keepLines/>
              <w:jc w:val="center"/>
              <w:outlineLvl w:val="3"/>
              <w:rPr>
                <w:rFonts w:ascii="Tahoma" w:hAnsi="Tahoma" w:cs="Tahoma"/>
                <w:b/>
                <w:sz w:val="16"/>
                <w:szCs w:val="16"/>
              </w:rPr>
            </w:pPr>
          </w:p>
          <w:p w14:paraId="6A765F8B" w14:textId="6F6CB57B" w:rsidR="00BB5DA1" w:rsidRPr="00A679F4" w:rsidRDefault="00F62CA5" w:rsidP="004227B8">
            <w:pPr>
              <w:keepNext/>
              <w:keepLines/>
              <w:jc w:val="center"/>
              <w:outlineLvl w:val="3"/>
              <w:rPr>
                <w:rFonts w:ascii="Tahoma" w:hAnsi="Tahoma" w:cs="Tahoma"/>
                <w:b/>
                <w:sz w:val="36"/>
                <w:szCs w:val="34"/>
              </w:rPr>
            </w:pPr>
            <w:r w:rsidRPr="00A679F4">
              <w:rPr>
                <w:rFonts w:ascii="Tahoma" w:hAnsi="Tahoma" w:cs="Tahoma"/>
                <w:b/>
                <w:sz w:val="32"/>
                <w:szCs w:val="34"/>
              </w:rPr>
              <w:t>DOKUMENTACIJA</w:t>
            </w:r>
            <w:r w:rsidR="005E5050">
              <w:rPr>
                <w:rFonts w:ascii="Tahoma" w:hAnsi="Tahoma" w:cs="Tahoma"/>
                <w:b/>
                <w:sz w:val="32"/>
                <w:szCs w:val="34"/>
              </w:rPr>
              <w:t xml:space="preserve"> </w:t>
            </w:r>
            <w:r w:rsidR="00BB5DA1" w:rsidRPr="00A679F4">
              <w:rPr>
                <w:rFonts w:ascii="Tahoma" w:hAnsi="Tahoma" w:cs="Tahoma"/>
                <w:b/>
                <w:sz w:val="32"/>
                <w:szCs w:val="34"/>
              </w:rPr>
              <w:t>V</w:t>
            </w:r>
            <w:r w:rsidR="005E5050">
              <w:rPr>
                <w:rFonts w:ascii="Tahoma" w:hAnsi="Tahoma" w:cs="Tahoma"/>
                <w:b/>
                <w:sz w:val="32"/>
                <w:szCs w:val="34"/>
              </w:rPr>
              <w:t xml:space="preserve"> </w:t>
            </w:r>
            <w:r w:rsidR="00BB5DA1" w:rsidRPr="00A679F4">
              <w:rPr>
                <w:rFonts w:ascii="Tahoma" w:hAnsi="Tahoma" w:cs="Tahoma"/>
                <w:b/>
                <w:sz w:val="32"/>
                <w:szCs w:val="34"/>
              </w:rPr>
              <w:t>ZVEZI</w:t>
            </w:r>
            <w:r w:rsidR="005E5050">
              <w:rPr>
                <w:rFonts w:ascii="Tahoma" w:hAnsi="Tahoma" w:cs="Tahoma"/>
                <w:b/>
                <w:sz w:val="32"/>
                <w:szCs w:val="34"/>
              </w:rPr>
              <w:t xml:space="preserve"> </w:t>
            </w:r>
            <w:r w:rsidR="00BB5DA1" w:rsidRPr="00A679F4">
              <w:rPr>
                <w:rFonts w:ascii="Tahoma" w:hAnsi="Tahoma" w:cs="Tahoma"/>
                <w:b/>
                <w:sz w:val="32"/>
                <w:szCs w:val="34"/>
              </w:rPr>
              <w:t>Z</w:t>
            </w:r>
            <w:r w:rsidR="005E5050">
              <w:rPr>
                <w:rFonts w:ascii="Tahoma" w:hAnsi="Tahoma" w:cs="Tahoma"/>
                <w:b/>
                <w:sz w:val="32"/>
                <w:szCs w:val="34"/>
              </w:rPr>
              <w:t xml:space="preserve"> </w:t>
            </w:r>
            <w:r w:rsidR="00BB5DA1" w:rsidRPr="00A679F4">
              <w:rPr>
                <w:rFonts w:ascii="Tahoma" w:hAnsi="Tahoma" w:cs="Tahoma"/>
                <w:b/>
                <w:sz w:val="32"/>
                <w:szCs w:val="34"/>
              </w:rPr>
              <w:t>ODDAJO</w:t>
            </w:r>
            <w:r w:rsidR="005E5050">
              <w:rPr>
                <w:rFonts w:ascii="Tahoma" w:hAnsi="Tahoma" w:cs="Tahoma"/>
                <w:b/>
                <w:sz w:val="32"/>
                <w:szCs w:val="34"/>
              </w:rPr>
              <w:t xml:space="preserve"> </w:t>
            </w:r>
            <w:r w:rsidR="00BB5DA1" w:rsidRPr="00A679F4">
              <w:rPr>
                <w:rFonts w:ascii="Tahoma" w:hAnsi="Tahoma" w:cs="Tahoma"/>
                <w:b/>
                <w:sz w:val="32"/>
                <w:szCs w:val="34"/>
              </w:rPr>
              <w:t>JAVNEGA</w:t>
            </w:r>
            <w:r w:rsidR="005E5050">
              <w:rPr>
                <w:rFonts w:ascii="Tahoma" w:hAnsi="Tahoma" w:cs="Tahoma"/>
                <w:b/>
                <w:sz w:val="32"/>
                <w:szCs w:val="34"/>
              </w:rPr>
              <w:t xml:space="preserve"> </w:t>
            </w:r>
            <w:r w:rsidR="00BB5DA1" w:rsidRPr="00A679F4">
              <w:rPr>
                <w:rFonts w:ascii="Tahoma" w:hAnsi="Tahoma" w:cs="Tahoma"/>
                <w:b/>
                <w:sz w:val="32"/>
                <w:szCs w:val="34"/>
              </w:rPr>
              <w:t>NAROČILA</w:t>
            </w:r>
          </w:p>
          <w:p w14:paraId="5A3C53CD" w14:textId="68844DA9" w:rsidR="00BB5DA1" w:rsidRPr="00A679F4" w:rsidRDefault="00BB5DA1" w:rsidP="004227B8">
            <w:pPr>
              <w:keepNext/>
              <w:keepLines/>
              <w:jc w:val="center"/>
              <w:outlineLvl w:val="3"/>
              <w:rPr>
                <w:rFonts w:ascii="Tahoma" w:hAnsi="Tahoma" w:cs="Tahoma"/>
                <w:b/>
                <w:sz w:val="24"/>
                <w:szCs w:val="26"/>
              </w:rPr>
            </w:pPr>
            <w:r w:rsidRPr="00A679F4">
              <w:rPr>
                <w:rFonts w:ascii="Tahoma" w:hAnsi="Tahoma" w:cs="Tahoma"/>
                <w:b/>
                <w:sz w:val="24"/>
                <w:szCs w:val="26"/>
              </w:rPr>
              <w:t>(</w:t>
            </w:r>
            <w:r w:rsidRPr="00A679F4">
              <w:rPr>
                <w:rFonts w:ascii="Tahoma" w:hAnsi="Tahoma" w:cs="Tahoma"/>
                <w:b/>
                <w:sz w:val="28"/>
                <w:szCs w:val="26"/>
              </w:rPr>
              <w:t>RAZPISNA</w:t>
            </w:r>
            <w:r w:rsidR="005E5050">
              <w:rPr>
                <w:rFonts w:ascii="Tahoma" w:hAnsi="Tahoma" w:cs="Tahoma"/>
                <w:b/>
                <w:sz w:val="28"/>
                <w:szCs w:val="26"/>
              </w:rPr>
              <w:t xml:space="preserve"> </w:t>
            </w:r>
            <w:r w:rsidRPr="00A679F4">
              <w:rPr>
                <w:rFonts w:ascii="Tahoma" w:hAnsi="Tahoma" w:cs="Tahoma"/>
                <w:b/>
                <w:sz w:val="28"/>
                <w:szCs w:val="26"/>
              </w:rPr>
              <w:t>DOKUMENTACIJA</w:t>
            </w:r>
            <w:r w:rsidRPr="00A679F4">
              <w:rPr>
                <w:rFonts w:ascii="Tahoma" w:hAnsi="Tahoma" w:cs="Tahoma"/>
                <w:b/>
                <w:sz w:val="24"/>
                <w:szCs w:val="26"/>
              </w:rPr>
              <w:t>)</w:t>
            </w:r>
          </w:p>
          <w:p w14:paraId="5767C66C" w14:textId="77777777" w:rsidR="00BB5DA1" w:rsidRPr="00A679F4" w:rsidRDefault="00BB5DA1" w:rsidP="004227B8">
            <w:pPr>
              <w:keepNext/>
              <w:keepLines/>
              <w:rPr>
                <w:rFonts w:ascii="Tahoma" w:hAnsi="Tahoma" w:cs="Tahoma"/>
                <w:sz w:val="16"/>
              </w:rPr>
            </w:pPr>
          </w:p>
        </w:tc>
      </w:tr>
    </w:tbl>
    <w:p w14:paraId="3EE77F8E" w14:textId="77777777" w:rsidR="00BB5DA1" w:rsidRPr="00A679F4" w:rsidRDefault="00BB5DA1" w:rsidP="004227B8">
      <w:pPr>
        <w:keepNext/>
        <w:keepLines/>
        <w:rPr>
          <w:rFonts w:ascii="Tahoma" w:hAnsi="Tahoma" w:cs="Tahoma"/>
        </w:rPr>
      </w:pPr>
    </w:p>
    <w:p w14:paraId="52152DA5" w14:textId="092D83B9" w:rsidR="00BB5DA1" w:rsidRPr="00A679F4" w:rsidRDefault="00BB5DA1" w:rsidP="004227B8">
      <w:pPr>
        <w:keepNext/>
        <w:keepLines/>
        <w:jc w:val="center"/>
        <w:rPr>
          <w:rFonts w:ascii="Tahoma" w:hAnsi="Tahoma" w:cs="Tahoma"/>
          <w:sz w:val="24"/>
          <w:szCs w:val="24"/>
        </w:rPr>
      </w:pPr>
      <w:r w:rsidRPr="00A679F4">
        <w:rPr>
          <w:rFonts w:ascii="Tahoma" w:hAnsi="Tahoma" w:cs="Tahoma"/>
          <w:sz w:val="24"/>
          <w:szCs w:val="24"/>
        </w:rPr>
        <w:t>ZA</w:t>
      </w:r>
      <w:r w:rsidR="005E5050">
        <w:rPr>
          <w:rFonts w:ascii="Tahoma" w:hAnsi="Tahoma" w:cs="Tahoma"/>
          <w:sz w:val="24"/>
          <w:szCs w:val="24"/>
        </w:rPr>
        <w:t xml:space="preserve"> </w:t>
      </w:r>
      <w:r w:rsidRPr="00A679F4">
        <w:rPr>
          <w:rFonts w:ascii="Tahoma" w:hAnsi="Tahoma" w:cs="Tahoma"/>
          <w:sz w:val="24"/>
          <w:szCs w:val="24"/>
        </w:rPr>
        <w:t>ODDAJO</w:t>
      </w:r>
      <w:r w:rsidR="005E5050">
        <w:rPr>
          <w:rFonts w:ascii="Tahoma" w:hAnsi="Tahoma" w:cs="Tahoma"/>
          <w:sz w:val="24"/>
          <w:szCs w:val="24"/>
        </w:rPr>
        <w:t xml:space="preserve"> </w:t>
      </w:r>
      <w:r w:rsidRPr="00A679F4">
        <w:rPr>
          <w:rFonts w:ascii="Tahoma" w:hAnsi="Tahoma" w:cs="Tahoma"/>
          <w:sz w:val="24"/>
          <w:szCs w:val="24"/>
        </w:rPr>
        <w:t>JAVNEGA</w:t>
      </w:r>
      <w:r w:rsidR="005E5050">
        <w:rPr>
          <w:rFonts w:ascii="Tahoma" w:hAnsi="Tahoma" w:cs="Tahoma"/>
          <w:sz w:val="24"/>
          <w:szCs w:val="24"/>
        </w:rPr>
        <w:t xml:space="preserve"> </w:t>
      </w:r>
      <w:r w:rsidRPr="00A679F4">
        <w:rPr>
          <w:rFonts w:ascii="Tahoma" w:hAnsi="Tahoma" w:cs="Tahoma"/>
          <w:sz w:val="24"/>
          <w:szCs w:val="24"/>
        </w:rPr>
        <w:t>NAROČILA</w:t>
      </w:r>
    </w:p>
    <w:p w14:paraId="11850296" w14:textId="412DD189" w:rsidR="00BB5DA1" w:rsidRPr="00A679F4" w:rsidRDefault="005E5050" w:rsidP="004227B8">
      <w:pPr>
        <w:keepNext/>
        <w:keepLines/>
        <w:ind w:right="424"/>
        <w:jc w:val="center"/>
        <w:rPr>
          <w:rFonts w:ascii="Tahoma" w:hAnsi="Tahoma" w:cs="Tahoma"/>
        </w:rPr>
      </w:pPr>
      <w:r>
        <w:rPr>
          <w:rFonts w:ascii="Tahoma" w:hAnsi="Tahoma" w:cs="Tahoma"/>
          <w:sz w:val="24"/>
        </w:rPr>
        <w:t xml:space="preserve">      </w:t>
      </w:r>
      <w:r w:rsidR="00BB5DA1" w:rsidRPr="00A679F4">
        <w:rPr>
          <w:rFonts w:ascii="Tahoma" w:hAnsi="Tahoma" w:cs="Tahoma"/>
          <w:sz w:val="24"/>
        </w:rPr>
        <w:t>PO</w:t>
      </w:r>
      <w:r>
        <w:rPr>
          <w:rFonts w:ascii="Tahoma" w:hAnsi="Tahoma" w:cs="Tahoma"/>
          <w:sz w:val="24"/>
        </w:rPr>
        <w:t xml:space="preserve"> </w:t>
      </w:r>
      <w:r w:rsidR="00BB5DA1" w:rsidRPr="00A679F4">
        <w:rPr>
          <w:rFonts w:ascii="Tahoma" w:hAnsi="Tahoma" w:cs="Tahoma"/>
          <w:sz w:val="24"/>
        </w:rPr>
        <w:t>ODPRTEM</w:t>
      </w:r>
      <w:r>
        <w:rPr>
          <w:rFonts w:ascii="Tahoma" w:hAnsi="Tahoma" w:cs="Tahoma"/>
          <w:sz w:val="24"/>
        </w:rPr>
        <w:t xml:space="preserve"> </w:t>
      </w:r>
      <w:r w:rsidR="00BB5DA1" w:rsidRPr="00A679F4">
        <w:rPr>
          <w:rFonts w:ascii="Tahoma" w:hAnsi="Tahoma" w:cs="Tahoma"/>
          <w:sz w:val="24"/>
        </w:rPr>
        <w:t>POSTOPKU</w:t>
      </w:r>
    </w:p>
    <w:p w14:paraId="36C100B2" w14:textId="669352DB" w:rsidR="007C70A1" w:rsidRPr="00A679F4" w:rsidRDefault="005E5050" w:rsidP="004227B8">
      <w:pPr>
        <w:keepNext/>
        <w:keepLines/>
        <w:rPr>
          <w:rFonts w:ascii="Tahoma" w:hAnsi="Tahoma" w:cs="Tahoma"/>
        </w:rPr>
      </w:pPr>
      <w:r>
        <w:rPr>
          <w:rFonts w:ascii="Tahoma" w:hAnsi="Tahoma" w:cs="Tahoma"/>
        </w:rPr>
        <w:t xml:space="preserve">  </w:t>
      </w:r>
    </w:p>
    <w:p w14:paraId="25447C17" w14:textId="77777777" w:rsidR="007C70A1" w:rsidRPr="00A679F4" w:rsidRDefault="007C70A1" w:rsidP="004227B8">
      <w:pPr>
        <w:keepNext/>
        <w:keepLines/>
        <w:rPr>
          <w:rFonts w:ascii="Tahoma" w:hAnsi="Tahoma" w:cs="Tahoma"/>
        </w:rPr>
      </w:pPr>
    </w:p>
    <w:p w14:paraId="4F594683" w14:textId="77777777" w:rsidR="00A9387B" w:rsidRPr="00A679F4" w:rsidRDefault="00A9387B" w:rsidP="004227B8">
      <w:pPr>
        <w:keepNext/>
        <w:keepLines/>
        <w:tabs>
          <w:tab w:val="left" w:pos="9356"/>
        </w:tabs>
        <w:rPr>
          <w:rFonts w:ascii="Tahoma" w:hAnsi="Tahoma" w:cs="Tahoma"/>
        </w:rPr>
      </w:pPr>
    </w:p>
    <w:p w14:paraId="2EF2E65C" w14:textId="4C7A1C29" w:rsidR="007C70A1" w:rsidRPr="00A679F4" w:rsidRDefault="005156B7" w:rsidP="004227B8">
      <w:pPr>
        <w:keepNext/>
        <w:keepLines/>
        <w:jc w:val="center"/>
        <w:rPr>
          <w:rFonts w:ascii="Tahoma" w:hAnsi="Tahoma" w:cs="Tahoma"/>
        </w:rPr>
      </w:pPr>
      <w:r>
        <w:rPr>
          <w:rFonts w:ascii="Tahoma" w:hAnsi="Tahoma" w:cs="Tahoma"/>
          <w:b/>
          <w:color w:val="000000"/>
          <w:sz w:val="28"/>
          <w:szCs w:val="28"/>
        </w:rPr>
        <w:t>Pravna</w:t>
      </w:r>
      <w:r w:rsidR="005E5050">
        <w:rPr>
          <w:rFonts w:ascii="Tahoma" w:hAnsi="Tahoma" w:cs="Tahoma"/>
          <w:b/>
          <w:color w:val="000000"/>
          <w:sz w:val="28"/>
          <w:szCs w:val="28"/>
        </w:rPr>
        <w:t xml:space="preserve"> </w:t>
      </w:r>
      <w:r>
        <w:rPr>
          <w:rFonts w:ascii="Tahoma" w:hAnsi="Tahoma" w:cs="Tahoma"/>
          <w:b/>
          <w:color w:val="000000"/>
          <w:sz w:val="28"/>
          <w:szCs w:val="28"/>
        </w:rPr>
        <w:t>podpora</w:t>
      </w:r>
      <w:r w:rsidR="005E5050">
        <w:rPr>
          <w:rFonts w:ascii="Tahoma" w:hAnsi="Tahoma" w:cs="Tahoma"/>
          <w:b/>
          <w:color w:val="000000"/>
          <w:sz w:val="28"/>
          <w:szCs w:val="28"/>
        </w:rPr>
        <w:t xml:space="preserve"> </w:t>
      </w:r>
      <w:r>
        <w:rPr>
          <w:rFonts w:ascii="Tahoma" w:hAnsi="Tahoma" w:cs="Tahoma"/>
          <w:b/>
          <w:color w:val="000000"/>
          <w:sz w:val="28"/>
          <w:szCs w:val="28"/>
        </w:rPr>
        <w:t>na</w:t>
      </w:r>
      <w:r w:rsidR="005E5050">
        <w:rPr>
          <w:rFonts w:ascii="Tahoma" w:hAnsi="Tahoma" w:cs="Tahoma"/>
          <w:b/>
          <w:color w:val="000000"/>
          <w:sz w:val="28"/>
          <w:szCs w:val="28"/>
        </w:rPr>
        <w:t xml:space="preserve"> </w:t>
      </w:r>
      <w:r>
        <w:rPr>
          <w:rFonts w:ascii="Tahoma" w:hAnsi="Tahoma" w:cs="Tahoma"/>
          <w:b/>
          <w:color w:val="000000"/>
          <w:sz w:val="28"/>
          <w:szCs w:val="28"/>
        </w:rPr>
        <w:t>projektu</w:t>
      </w:r>
      <w:r w:rsidR="005E5050">
        <w:rPr>
          <w:rFonts w:ascii="Tahoma" w:hAnsi="Tahoma" w:cs="Tahoma"/>
          <w:b/>
          <w:color w:val="000000"/>
          <w:sz w:val="28"/>
          <w:szCs w:val="28"/>
        </w:rPr>
        <w:t xml:space="preserve"> </w:t>
      </w:r>
      <w:r>
        <w:rPr>
          <w:rFonts w:ascii="Tahoma" w:hAnsi="Tahoma" w:cs="Tahoma"/>
          <w:b/>
          <w:color w:val="000000"/>
          <w:sz w:val="28"/>
          <w:szCs w:val="28"/>
        </w:rPr>
        <w:t>TEO</w:t>
      </w:r>
      <w:r w:rsidR="005E5050">
        <w:rPr>
          <w:rFonts w:ascii="Tahoma" w:hAnsi="Tahoma" w:cs="Tahoma"/>
          <w:b/>
          <w:color w:val="000000"/>
          <w:sz w:val="28"/>
          <w:szCs w:val="28"/>
        </w:rPr>
        <w:t xml:space="preserve"> </w:t>
      </w:r>
      <w:r>
        <w:rPr>
          <w:rFonts w:ascii="Tahoma" w:hAnsi="Tahoma" w:cs="Tahoma"/>
          <w:b/>
          <w:color w:val="000000"/>
          <w:sz w:val="28"/>
          <w:szCs w:val="28"/>
        </w:rPr>
        <w:t>Ljubljana</w:t>
      </w:r>
    </w:p>
    <w:p w14:paraId="377C17F0" w14:textId="77777777" w:rsidR="007C70A1" w:rsidRPr="00A679F4" w:rsidRDefault="007C70A1" w:rsidP="004227B8">
      <w:pPr>
        <w:keepNext/>
        <w:keepLines/>
        <w:jc w:val="center"/>
        <w:rPr>
          <w:rFonts w:ascii="Tahoma" w:hAnsi="Tahoma" w:cs="Tahoma"/>
          <w:b/>
        </w:rPr>
      </w:pPr>
    </w:p>
    <w:p w14:paraId="2EAF14BA" w14:textId="77777777" w:rsidR="007C70A1" w:rsidRPr="00A679F4" w:rsidRDefault="007C70A1" w:rsidP="004227B8">
      <w:pPr>
        <w:keepNext/>
        <w:keepLines/>
        <w:jc w:val="center"/>
        <w:rPr>
          <w:rFonts w:ascii="Tahoma" w:hAnsi="Tahoma" w:cs="Tahoma"/>
        </w:rPr>
      </w:pPr>
    </w:p>
    <w:p w14:paraId="0DBAE270" w14:textId="77777777" w:rsidR="007C70A1" w:rsidRPr="00A679F4" w:rsidRDefault="007C70A1" w:rsidP="004227B8">
      <w:pPr>
        <w:keepNext/>
        <w:keepLines/>
        <w:rPr>
          <w:rFonts w:ascii="Tahoma" w:hAnsi="Tahoma" w:cs="Tahoma"/>
        </w:rPr>
      </w:pPr>
    </w:p>
    <w:p w14:paraId="558DA55F" w14:textId="47EFAFDB" w:rsidR="007C70A1" w:rsidRPr="00A679F4" w:rsidRDefault="007C70A1" w:rsidP="004227B8">
      <w:pPr>
        <w:pStyle w:val="Naslov3"/>
        <w:keepLines/>
        <w:rPr>
          <w:rFonts w:ascii="Tahoma" w:hAnsi="Tahoma" w:cs="Tahoma"/>
          <w:b w:val="0"/>
          <w:sz w:val="20"/>
        </w:rPr>
      </w:pPr>
      <w:r w:rsidRPr="00A679F4">
        <w:rPr>
          <w:rFonts w:ascii="Tahoma" w:hAnsi="Tahoma" w:cs="Tahoma"/>
          <w:b w:val="0"/>
          <w:sz w:val="20"/>
        </w:rPr>
        <w:t>Ljubljana,</w:t>
      </w:r>
      <w:r w:rsidR="005E5050">
        <w:rPr>
          <w:rFonts w:ascii="Tahoma" w:hAnsi="Tahoma" w:cs="Tahoma"/>
          <w:b w:val="0"/>
          <w:sz w:val="20"/>
        </w:rPr>
        <w:t xml:space="preserve"> </w:t>
      </w:r>
      <w:r w:rsidR="000D32F1" w:rsidRPr="00A049B7">
        <w:rPr>
          <w:rFonts w:ascii="Tahoma" w:hAnsi="Tahoma" w:cs="Tahoma"/>
          <w:b w:val="0"/>
          <w:sz w:val="20"/>
        </w:rPr>
        <w:t>15</w:t>
      </w:r>
      <w:r w:rsidR="000F0866" w:rsidRPr="00A049B7">
        <w:rPr>
          <w:rFonts w:ascii="Tahoma" w:hAnsi="Tahoma" w:cs="Tahoma"/>
          <w:b w:val="0"/>
          <w:sz w:val="20"/>
        </w:rPr>
        <w:t>.</w:t>
      </w:r>
      <w:r w:rsidR="005E5050" w:rsidRPr="00A049B7">
        <w:rPr>
          <w:rFonts w:ascii="Tahoma" w:hAnsi="Tahoma" w:cs="Tahoma"/>
          <w:b w:val="0"/>
          <w:sz w:val="20"/>
        </w:rPr>
        <w:t xml:space="preserve"> </w:t>
      </w:r>
      <w:r w:rsidR="00916A64" w:rsidRPr="00A049B7">
        <w:rPr>
          <w:rFonts w:ascii="Tahoma" w:hAnsi="Tahoma" w:cs="Tahoma"/>
          <w:b w:val="0"/>
          <w:sz w:val="20"/>
        </w:rPr>
        <w:t xml:space="preserve">maj </w:t>
      </w:r>
      <w:r w:rsidR="00A008A6" w:rsidRPr="00A049B7">
        <w:rPr>
          <w:rFonts w:ascii="Tahoma" w:hAnsi="Tahoma" w:cs="Tahoma"/>
          <w:b w:val="0"/>
          <w:sz w:val="20"/>
        </w:rPr>
        <w:t>202</w:t>
      </w:r>
      <w:r w:rsidR="000F0866" w:rsidRPr="00A049B7">
        <w:rPr>
          <w:rFonts w:ascii="Tahoma" w:hAnsi="Tahoma" w:cs="Tahoma"/>
          <w:b w:val="0"/>
          <w:sz w:val="20"/>
        </w:rPr>
        <w:t>6</w:t>
      </w:r>
    </w:p>
    <w:p w14:paraId="360E20AD" w14:textId="77777777" w:rsidR="007C70A1" w:rsidRPr="00A679F4" w:rsidRDefault="007C70A1" w:rsidP="004227B8">
      <w:pPr>
        <w:keepNext/>
        <w:keepLines/>
        <w:jc w:val="center"/>
        <w:rPr>
          <w:rFonts w:ascii="Tahoma" w:hAnsi="Tahoma" w:cs="Tahoma"/>
          <w:noProof/>
        </w:rPr>
      </w:pPr>
    </w:p>
    <w:p w14:paraId="57086DA7" w14:textId="77777777" w:rsidR="007C70A1" w:rsidRPr="00A679F4" w:rsidRDefault="007C70A1" w:rsidP="004227B8">
      <w:pPr>
        <w:keepNext/>
        <w:keepLines/>
        <w:jc w:val="center"/>
        <w:rPr>
          <w:rFonts w:ascii="Tahoma" w:hAnsi="Tahoma" w:cs="Tahoma"/>
          <w:noProof/>
        </w:rPr>
      </w:pPr>
    </w:p>
    <w:p w14:paraId="79639394" w14:textId="77777777" w:rsidR="00413199" w:rsidRPr="00A679F4" w:rsidRDefault="00413199" w:rsidP="004227B8">
      <w:pPr>
        <w:keepNext/>
        <w:keepLines/>
        <w:jc w:val="center"/>
        <w:rPr>
          <w:rFonts w:ascii="Tahoma" w:hAnsi="Tahoma" w:cs="Tahoma"/>
          <w:noProof/>
        </w:rPr>
        <w:sectPr w:rsidR="00413199" w:rsidRPr="00A679F4" w:rsidSect="00826199">
          <w:headerReference w:type="default" r:id="rId8"/>
          <w:footerReference w:type="default" r:id="rId9"/>
          <w:headerReference w:type="first" r:id="rId10"/>
          <w:footerReference w:type="first" r:id="rId11"/>
          <w:pgSz w:w="11906" w:h="16838" w:code="9"/>
          <w:pgMar w:top="709" w:right="849" w:bottom="1701" w:left="1276" w:header="567" w:footer="567" w:gutter="0"/>
          <w:cols w:space="708"/>
          <w:docGrid w:linePitch="272"/>
        </w:sectPr>
      </w:pPr>
    </w:p>
    <w:p w14:paraId="7C2194E4" w14:textId="77777777" w:rsidR="001432CF" w:rsidRPr="00A679F4" w:rsidRDefault="001432CF" w:rsidP="004227B8">
      <w:pPr>
        <w:pStyle w:val="Naslov1"/>
        <w:keepLines/>
        <w:jc w:val="center"/>
        <w:rPr>
          <w:rFonts w:ascii="Tahoma" w:hAnsi="Tahoma" w:cs="Tahoma"/>
          <w:sz w:val="28"/>
          <w:szCs w:val="28"/>
        </w:rPr>
      </w:pPr>
      <w:bookmarkStart w:id="0" w:name="_Toc178483388"/>
    </w:p>
    <w:p w14:paraId="2F59E00C" w14:textId="5187BE08" w:rsidR="00832A7F" w:rsidRPr="00A679F4" w:rsidRDefault="00832A7F" w:rsidP="004227B8">
      <w:pPr>
        <w:pStyle w:val="Naslov1"/>
        <w:keepLines/>
        <w:jc w:val="center"/>
        <w:rPr>
          <w:rFonts w:ascii="Tahoma" w:hAnsi="Tahoma" w:cs="Tahoma"/>
          <w:sz w:val="28"/>
          <w:szCs w:val="28"/>
        </w:rPr>
      </w:pPr>
      <w:r w:rsidRPr="00A679F4">
        <w:rPr>
          <w:rFonts w:ascii="Tahoma" w:hAnsi="Tahoma" w:cs="Tahoma"/>
          <w:sz w:val="28"/>
          <w:szCs w:val="28"/>
        </w:rPr>
        <w:t>POVABILO</w:t>
      </w:r>
      <w:r w:rsidR="005E5050">
        <w:rPr>
          <w:rFonts w:ascii="Tahoma" w:hAnsi="Tahoma" w:cs="Tahoma"/>
          <w:sz w:val="28"/>
          <w:szCs w:val="28"/>
        </w:rPr>
        <w:t xml:space="preserve"> </w:t>
      </w:r>
      <w:r w:rsidRPr="00A679F4">
        <w:rPr>
          <w:rFonts w:ascii="Tahoma" w:hAnsi="Tahoma" w:cs="Tahoma"/>
          <w:sz w:val="28"/>
          <w:szCs w:val="28"/>
        </w:rPr>
        <w:t>K</w:t>
      </w:r>
      <w:r w:rsidR="005E5050">
        <w:rPr>
          <w:rFonts w:ascii="Tahoma" w:hAnsi="Tahoma" w:cs="Tahoma"/>
          <w:sz w:val="28"/>
          <w:szCs w:val="28"/>
        </w:rPr>
        <w:t xml:space="preserve"> </w:t>
      </w:r>
      <w:r w:rsidRPr="00A679F4">
        <w:rPr>
          <w:rFonts w:ascii="Tahoma" w:hAnsi="Tahoma" w:cs="Tahoma"/>
          <w:sz w:val="28"/>
          <w:szCs w:val="28"/>
        </w:rPr>
        <w:t>ODDAJI</w:t>
      </w:r>
      <w:r w:rsidR="005E5050">
        <w:rPr>
          <w:rFonts w:ascii="Tahoma" w:hAnsi="Tahoma" w:cs="Tahoma"/>
          <w:sz w:val="28"/>
          <w:szCs w:val="28"/>
        </w:rPr>
        <w:t xml:space="preserve"> </w:t>
      </w:r>
      <w:r w:rsidRPr="00A679F4">
        <w:rPr>
          <w:rFonts w:ascii="Tahoma" w:hAnsi="Tahoma" w:cs="Tahoma"/>
          <w:sz w:val="28"/>
          <w:szCs w:val="28"/>
        </w:rPr>
        <w:t>PONUDBE</w:t>
      </w:r>
    </w:p>
    <w:p w14:paraId="25F4F185" w14:textId="77777777" w:rsidR="00832A7F" w:rsidRPr="00A679F4" w:rsidRDefault="00832A7F" w:rsidP="004227B8">
      <w:pPr>
        <w:keepNext/>
        <w:keepLines/>
        <w:tabs>
          <w:tab w:val="left" w:pos="2895"/>
        </w:tabs>
        <w:rPr>
          <w:rFonts w:ascii="Tahoma" w:hAnsi="Tahoma" w:cs="Tahoma"/>
        </w:rPr>
      </w:pPr>
      <w:r w:rsidRPr="00A679F4">
        <w:rPr>
          <w:rFonts w:ascii="Tahoma" w:hAnsi="Tahoma" w:cs="Tahoma"/>
        </w:rPr>
        <w:tab/>
      </w:r>
    </w:p>
    <w:p w14:paraId="40E247E5" w14:textId="77777777" w:rsidR="00832A7F" w:rsidRPr="00A679F4" w:rsidRDefault="00832A7F" w:rsidP="004227B8">
      <w:pPr>
        <w:keepNext/>
        <w:keepLines/>
        <w:rPr>
          <w:rFonts w:ascii="Tahoma" w:hAnsi="Tahoma" w:cs="Tahoma"/>
        </w:rPr>
      </w:pPr>
    </w:p>
    <w:p w14:paraId="43ECE818" w14:textId="77777777" w:rsidR="00832A7F" w:rsidRPr="00A679F4" w:rsidRDefault="00832A7F" w:rsidP="004227B8">
      <w:pPr>
        <w:keepNext/>
        <w:keepLines/>
        <w:rPr>
          <w:rFonts w:ascii="Tahoma" w:hAnsi="Tahoma" w:cs="Tahoma"/>
        </w:rPr>
      </w:pPr>
    </w:p>
    <w:p w14:paraId="1FECC878" w14:textId="77777777" w:rsidR="00832A7F" w:rsidRPr="00A679F4" w:rsidRDefault="00832A7F" w:rsidP="004227B8">
      <w:pPr>
        <w:keepNext/>
        <w:keepLines/>
        <w:rPr>
          <w:rFonts w:ascii="Tahoma" w:hAnsi="Tahoma" w:cs="Tahoma"/>
        </w:rPr>
      </w:pPr>
    </w:p>
    <w:p w14:paraId="185CC385" w14:textId="07E5EAF2" w:rsidR="002C0F92" w:rsidRPr="005360B1" w:rsidRDefault="002C0F92" w:rsidP="004227B8">
      <w:pPr>
        <w:keepNext/>
        <w:keepLines/>
        <w:jc w:val="both"/>
        <w:rPr>
          <w:rFonts w:ascii="Tahoma" w:hAnsi="Tahoma" w:cs="Tahoma"/>
        </w:rPr>
      </w:pPr>
      <w:r w:rsidRPr="00112425">
        <w:rPr>
          <w:rFonts w:ascii="Tahoma" w:hAnsi="Tahoma" w:cs="Tahoma"/>
          <w:color w:val="000000"/>
        </w:rPr>
        <w:t>JAVNI</w:t>
      </w:r>
      <w:r w:rsidR="005E5050">
        <w:rPr>
          <w:rFonts w:ascii="Tahoma" w:hAnsi="Tahoma" w:cs="Tahoma"/>
          <w:color w:val="000000"/>
        </w:rPr>
        <w:t xml:space="preserve"> </w:t>
      </w:r>
      <w:r w:rsidRPr="00112425">
        <w:rPr>
          <w:rFonts w:ascii="Tahoma" w:hAnsi="Tahoma" w:cs="Tahoma"/>
          <w:color w:val="000000"/>
        </w:rPr>
        <w:t>HOLDING</w:t>
      </w:r>
      <w:r w:rsidR="005E5050">
        <w:rPr>
          <w:rFonts w:ascii="Tahoma" w:hAnsi="Tahoma" w:cs="Tahoma"/>
          <w:color w:val="000000"/>
        </w:rPr>
        <w:t xml:space="preserve"> </w:t>
      </w:r>
      <w:r w:rsidRPr="00112425">
        <w:rPr>
          <w:rFonts w:ascii="Tahoma" w:hAnsi="Tahoma" w:cs="Tahoma"/>
          <w:color w:val="000000"/>
        </w:rPr>
        <w:t>Ljubljana,</w:t>
      </w:r>
      <w:r w:rsidR="005E5050">
        <w:rPr>
          <w:rFonts w:ascii="Tahoma" w:hAnsi="Tahoma" w:cs="Tahoma"/>
          <w:color w:val="000000"/>
        </w:rPr>
        <w:t xml:space="preserve"> </w:t>
      </w:r>
      <w:r w:rsidRPr="00112425">
        <w:rPr>
          <w:rFonts w:ascii="Tahoma" w:hAnsi="Tahoma" w:cs="Tahoma"/>
          <w:color w:val="000000"/>
        </w:rPr>
        <w:t>d.o.o.,</w:t>
      </w:r>
      <w:r w:rsidR="005E5050">
        <w:rPr>
          <w:rFonts w:ascii="Tahoma" w:hAnsi="Tahoma" w:cs="Tahoma"/>
          <w:color w:val="000000"/>
        </w:rPr>
        <w:t xml:space="preserve"> </w:t>
      </w:r>
      <w:r w:rsidRPr="00112425">
        <w:rPr>
          <w:rFonts w:ascii="Tahoma" w:hAnsi="Tahoma" w:cs="Tahoma"/>
          <w:color w:val="000000"/>
        </w:rPr>
        <w:t>Verovškova</w:t>
      </w:r>
      <w:r w:rsidR="005E5050">
        <w:rPr>
          <w:rFonts w:ascii="Tahoma" w:hAnsi="Tahoma" w:cs="Tahoma"/>
          <w:color w:val="000000"/>
        </w:rPr>
        <w:t xml:space="preserve"> </w:t>
      </w:r>
      <w:r w:rsidRPr="00112425">
        <w:rPr>
          <w:rFonts w:ascii="Tahoma" w:hAnsi="Tahoma" w:cs="Tahoma"/>
          <w:color w:val="000000"/>
        </w:rPr>
        <w:t>ulica</w:t>
      </w:r>
      <w:r w:rsidR="005E5050">
        <w:rPr>
          <w:rFonts w:ascii="Tahoma" w:hAnsi="Tahoma" w:cs="Tahoma"/>
          <w:color w:val="000000"/>
        </w:rPr>
        <w:t xml:space="preserve"> </w:t>
      </w:r>
      <w:r w:rsidRPr="00112425">
        <w:rPr>
          <w:rFonts w:ascii="Tahoma" w:hAnsi="Tahoma" w:cs="Tahoma"/>
          <w:color w:val="000000"/>
        </w:rPr>
        <w:t>70,</w:t>
      </w:r>
      <w:r w:rsidR="005E5050">
        <w:rPr>
          <w:rFonts w:ascii="Tahoma" w:hAnsi="Tahoma" w:cs="Tahoma"/>
          <w:color w:val="000000"/>
        </w:rPr>
        <w:t xml:space="preserve"> </w:t>
      </w:r>
      <w:r w:rsidRPr="00112425">
        <w:rPr>
          <w:rFonts w:ascii="Tahoma" w:hAnsi="Tahoma" w:cs="Tahoma"/>
          <w:color w:val="000000"/>
        </w:rPr>
        <w:t>1000</w:t>
      </w:r>
      <w:r w:rsidR="005E5050">
        <w:rPr>
          <w:rFonts w:ascii="Tahoma" w:hAnsi="Tahoma" w:cs="Tahoma"/>
          <w:color w:val="000000"/>
        </w:rPr>
        <w:t xml:space="preserve"> </w:t>
      </w:r>
      <w:r w:rsidRPr="00112425">
        <w:rPr>
          <w:rFonts w:ascii="Tahoma" w:hAnsi="Tahoma" w:cs="Tahoma"/>
          <w:color w:val="000000"/>
        </w:rPr>
        <w:t>Ljubljana,</w:t>
      </w:r>
      <w:r w:rsidR="005E5050">
        <w:rPr>
          <w:rFonts w:ascii="Tahoma" w:hAnsi="Tahoma" w:cs="Tahoma"/>
          <w:color w:val="000000"/>
        </w:rPr>
        <w:t xml:space="preserve"> </w:t>
      </w:r>
      <w:r w:rsidRPr="00112425">
        <w:rPr>
          <w:rFonts w:ascii="Tahoma" w:hAnsi="Tahoma" w:cs="Tahoma"/>
          <w:color w:val="000000"/>
        </w:rPr>
        <w:t>na</w:t>
      </w:r>
      <w:r w:rsidR="005E5050">
        <w:rPr>
          <w:rFonts w:ascii="Tahoma" w:hAnsi="Tahoma" w:cs="Tahoma"/>
          <w:color w:val="000000"/>
        </w:rPr>
        <w:t xml:space="preserve"> </w:t>
      </w:r>
      <w:r w:rsidRPr="00112425">
        <w:rPr>
          <w:rFonts w:ascii="Tahoma" w:hAnsi="Tahoma" w:cs="Tahoma"/>
          <w:color w:val="000000"/>
        </w:rPr>
        <w:t>podlagi</w:t>
      </w:r>
      <w:r w:rsidR="005E5050">
        <w:rPr>
          <w:rFonts w:ascii="Tahoma" w:hAnsi="Tahoma" w:cs="Tahoma"/>
          <w:color w:val="000000"/>
        </w:rPr>
        <w:t xml:space="preserve"> </w:t>
      </w:r>
      <w:r w:rsidRPr="00112425">
        <w:rPr>
          <w:rFonts w:ascii="Tahoma" w:hAnsi="Tahoma" w:cs="Tahoma"/>
          <w:color w:val="000000"/>
        </w:rPr>
        <w:t>pooblastil</w:t>
      </w:r>
      <w:r>
        <w:rPr>
          <w:rFonts w:ascii="Tahoma" w:hAnsi="Tahoma" w:cs="Tahoma"/>
          <w:color w:val="000000"/>
        </w:rPr>
        <w:t>a</w:t>
      </w:r>
      <w:r w:rsidR="005E5050">
        <w:rPr>
          <w:rFonts w:ascii="Tahoma" w:hAnsi="Tahoma" w:cs="Tahoma"/>
          <w:color w:val="000000"/>
        </w:rPr>
        <w:t xml:space="preserve"> </w:t>
      </w:r>
      <w:r>
        <w:rPr>
          <w:rFonts w:ascii="Tahoma" w:hAnsi="Tahoma" w:cs="Tahoma"/>
          <w:color w:val="000000"/>
        </w:rPr>
        <w:t>naročnika</w:t>
      </w:r>
      <w:r w:rsidR="005E5050">
        <w:rPr>
          <w:rFonts w:ascii="Tahoma" w:hAnsi="Tahoma" w:cs="Tahoma"/>
          <w:color w:val="000000"/>
        </w:rPr>
        <w:t xml:space="preserve"> </w:t>
      </w:r>
      <w:r w:rsidRPr="00A45040">
        <w:rPr>
          <w:rFonts w:ascii="Tahoma" w:hAnsi="Tahoma" w:cs="Tahoma"/>
          <w:szCs w:val="22"/>
        </w:rPr>
        <w:t>JAVNO</w:t>
      </w:r>
      <w:r w:rsidR="005E5050">
        <w:rPr>
          <w:rFonts w:ascii="Tahoma" w:hAnsi="Tahoma" w:cs="Tahoma"/>
          <w:szCs w:val="22"/>
        </w:rPr>
        <w:t xml:space="preserve"> </w:t>
      </w:r>
      <w:r w:rsidRPr="00A45040">
        <w:rPr>
          <w:rFonts w:ascii="Tahoma" w:hAnsi="Tahoma" w:cs="Tahoma"/>
          <w:szCs w:val="22"/>
        </w:rPr>
        <w:t>PODJETJE</w:t>
      </w:r>
      <w:r w:rsidR="005E5050">
        <w:rPr>
          <w:rFonts w:ascii="Tahoma" w:hAnsi="Tahoma" w:cs="Tahoma"/>
          <w:szCs w:val="22"/>
        </w:rPr>
        <w:t xml:space="preserve"> </w:t>
      </w:r>
      <w:r w:rsidR="005156B7">
        <w:rPr>
          <w:rFonts w:ascii="Tahoma" w:hAnsi="Tahoma" w:cs="Tahoma"/>
          <w:bCs/>
        </w:rPr>
        <w:t>ENERGETIKA</w:t>
      </w:r>
      <w:r w:rsidR="005E5050">
        <w:rPr>
          <w:rFonts w:ascii="Tahoma" w:hAnsi="Tahoma" w:cs="Tahoma"/>
          <w:bCs/>
        </w:rPr>
        <w:t xml:space="preserve"> </w:t>
      </w:r>
      <w:r w:rsidR="005156B7">
        <w:rPr>
          <w:rFonts w:ascii="Tahoma" w:hAnsi="Tahoma" w:cs="Tahoma"/>
          <w:bCs/>
        </w:rPr>
        <w:t>LJUBLJANA</w:t>
      </w:r>
      <w:r w:rsidR="005E5050">
        <w:rPr>
          <w:rFonts w:ascii="Tahoma" w:hAnsi="Tahoma" w:cs="Tahoma"/>
          <w:bCs/>
        </w:rPr>
        <w:t xml:space="preserve"> </w:t>
      </w:r>
      <w:r w:rsidRPr="00A45040">
        <w:rPr>
          <w:rFonts w:ascii="Tahoma" w:hAnsi="Tahoma" w:cs="Tahoma"/>
          <w:bCs/>
        </w:rPr>
        <w:t>d.o.o</w:t>
      </w:r>
      <w:r>
        <w:rPr>
          <w:rFonts w:ascii="Tahoma" w:hAnsi="Tahoma" w:cs="Tahoma"/>
          <w:bCs/>
        </w:rPr>
        <w:t>.</w:t>
      </w:r>
    </w:p>
    <w:p w14:paraId="1E3E4281" w14:textId="77777777" w:rsidR="009243B6" w:rsidRPr="00A679F4" w:rsidRDefault="009243B6" w:rsidP="004227B8">
      <w:pPr>
        <w:keepNext/>
        <w:keepLines/>
        <w:jc w:val="both"/>
        <w:rPr>
          <w:rFonts w:ascii="Tahoma" w:eastAsia="Calibri" w:hAnsi="Tahoma" w:cs="Tahoma"/>
        </w:rPr>
      </w:pPr>
    </w:p>
    <w:p w14:paraId="558A07BC" w14:textId="77777777" w:rsidR="009243B6" w:rsidRPr="00A679F4" w:rsidRDefault="009243B6" w:rsidP="004227B8">
      <w:pPr>
        <w:keepNext/>
        <w:keepLines/>
        <w:jc w:val="both"/>
        <w:rPr>
          <w:rFonts w:ascii="Tahoma" w:eastAsia="Calibri" w:hAnsi="Tahoma" w:cs="Tahoma"/>
        </w:rPr>
      </w:pPr>
    </w:p>
    <w:p w14:paraId="58A1664F" w14:textId="495A518A" w:rsidR="009243B6" w:rsidRPr="00A679F4" w:rsidRDefault="009243B6" w:rsidP="004227B8">
      <w:pPr>
        <w:keepNext/>
        <w:keepLines/>
        <w:jc w:val="both"/>
        <w:rPr>
          <w:rFonts w:ascii="Tahoma" w:eastAsia="Calibri" w:hAnsi="Tahoma" w:cs="Tahoma"/>
          <w:b/>
        </w:rPr>
      </w:pPr>
      <w:r w:rsidRPr="00A679F4">
        <w:rPr>
          <w:rFonts w:ascii="Tahoma" w:eastAsia="Calibri" w:hAnsi="Tahoma" w:cs="Tahoma"/>
          <w:b/>
        </w:rPr>
        <w:t>vabi</w:t>
      </w:r>
      <w:r w:rsidR="005E5050">
        <w:rPr>
          <w:rFonts w:ascii="Tahoma" w:eastAsia="Calibri" w:hAnsi="Tahoma" w:cs="Tahoma"/>
          <w:b/>
        </w:rPr>
        <w:t xml:space="preserve"> </w:t>
      </w:r>
    </w:p>
    <w:p w14:paraId="788DCB4A" w14:textId="77777777" w:rsidR="009243B6" w:rsidRPr="00A679F4" w:rsidRDefault="009243B6" w:rsidP="004227B8">
      <w:pPr>
        <w:keepNext/>
        <w:keepLines/>
        <w:jc w:val="both"/>
        <w:rPr>
          <w:rFonts w:ascii="Tahoma" w:eastAsia="Calibri" w:hAnsi="Tahoma" w:cs="Tahoma"/>
        </w:rPr>
      </w:pPr>
    </w:p>
    <w:p w14:paraId="72BCD4CF" w14:textId="77777777" w:rsidR="009243B6" w:rsidRPr="00A679F4" w:rsidRDefault="009243B6" w:rsidP="004227B8">
      <w:pPr>
        <w:keepNext/>
        <w:keepLines/>
        <w:jc w:val="both"/>
        <w:rPr>
          <w:rFonts w:ascii="Tahoma" w:eastAsia="Calibri" w:hAnsi="Tahoma" w:cs="Tahoma"/>
        </w:rPr>
      </w:pPr>
    </w:p>
    <w:p w14:paraId="513CFE03" w14:textId="628A0240" w:rsidR="00832A7F" w:rsidRPr="00A679F4" w:rsidRDefault="009243B6" w:rsidP="004227B8">
      <w:pPr>
        <w:keepNext/>
        <w:keepLines/>
        <w:jc w:val="both"/>
        <w:rPr>
          <w:rFonts w:ascii="Tahoma" w:hAnsi="Tahoma" w:cs="Tahoma"/>
        </w:rPr>
      </w:pPr>
      <w:r w:rsidRPr="00A679F4">
        <w:rPr>
          <w:rFonts w:ascii="Tahoma" w:eastAsia="Calibri" w:hAnsi="Tahoma" w:cs="Tahoma"/>
        </w:rPr>
        <w:t>vse</w:t>
      </w:r>
      <w:r w:rsidR="005E5050">
        <w:rPr>
          <w:rFonts w:ascii="Tahoma" w:eastAsia="Calibri" w:hAnsi="Tahoma" w:cs="Tahoma"/>
        </w:rPr>
        <w:t xml:space="preserve"> </w:t>
      </w:r>
      <w:r w:rsidRPr="00A679F4">
        <w:rPr>
          <w:rFonts w:ascii="Tahoma" w:eastAsia="Calibri" w:hAnsi="Tahoma" w:cs="Tahoma"/>
        </w:rPr>
        <w:t>zainteresirane</w:t>
      </w:r>
      <w:r w:rsidR="005E5050">
        <w:rPr>
          <w:rFonts w:ascii="Tahoma" w:eastAsia="Calibri" w:hAnsi="Tahoma" w:cs="Tahoma"/>
        </w:rPr>
        <w:t xml:space="preserve"> </w:t>
      </w:r>
      <w:r w:rsidRPr="00A679F4">
        <w:rPr>
          <w:rFonts w:ascii="Tahoma" w:eastAsia="Calibri" w:hAnsi="Tahoma" w:cs="Tahoma"/>
        </w:rPr>
        <w:t>ponudnike,</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predložijo</w:t>
      </w:r>
      <w:r w:rsidR="005E5050">
        <w:rPr>
          <w:rFonts w:ascii="Tahoma" w:eastAsia="Calibri" w:hAnsi="Tahoma" w:cs="Tahoma"/>
        </w:rPr>
        <w:t xml:space="preserve"> </w:t>
      </w:r>
      <w:r w:rsidRPr="00A679F4">
        <w:rPr>
          <w:rFonts w:ascii="Tahoma" w:eastAsia="Calibri" w:hAnsi="Tahoma" w:cs="Tahoma"/>
        </w:rPr>
        <w:t>svojo</w:t>
      </w:r>
      <w:r w:rsidR="005E5050">
        <w:rPr>
          <w:rFonts w:ascii="Tahoma" w:eastAsia="Calibri" w:hAnsi="Tahoma" w:cs="Tahoma"/>
        </w:rPr>
        <w:t xml:space="preserve"> </w:t>
      </w:r>
      <w:r w:rsidRPr="00A679F4">
        <w:rPr>
          <w:rFonts w:ascii="Tahoma" w:eastAsia="Calibri" w:hAnsi="Tahoma" w:cs="Tahoma"/>
        </w:rPr>
        <w:t>ponudbo</w:t>
      </w:r>
      <w:r w:rsidR="005E5050">
        <w:rPr>
          <w:rFonts w:ascii="Tahoma" w:eastAsia="Calibri" w:hAnsi="Tahoma" w:cs="Tahoma"/>
        </w:rPr>
        <w:t xml:space="preserve"> </w:t>
      </w:r>
      <w:r w:rsidRPr="00A679F4">
        <w:rPr>
          <w:rFonts w:ascii="Tahoma" w:eastAsia="Calibri" w:hAnsi="Tahoma" w:cs="Tahoma"/>
        </w:rPr>
        <w:t>po</w:t>
      </w:r>
      <w:r w:rsidR="005E5050">
        <w:rPr>
          <w:rFonts w:ascii="Tahoma" w:eastAsia="Calibri" w:hAnsi="Tahoma" w:cs="Tahoma"/>
        </w:rPr>
        <w:t xml:space="preserve"> </w:t>
      </w:r>
      <w:r w:rsidRPr="00A679F4">
        <w:rPr>
          <w:rFonts w:ascii="Tahoma" w:eastAsia="Calibri" w:hAnsi="Tahoma" w:cs="Tahoma"/>
        </w:rPr>
        <w:t>zahtevah</w:t>
      </w:r>
      <w:r w:rsidR="005E5050">
        <w:rPr>
          <w:rFonts w:ascii="Tahoma" w:eastAsia="Calibri" w:hAnsi="Tahoma" w:cs="Tahoma"/>
        </w:rPr>
        <w:t xml:space="preserve"> </w:t>
      </w:r>
      <w:r w:rsidRPr="00A679F4">
        <w:rPr>
          <w:rFonts w:ascii="Tahoma" w:eastAsia="Calibri" w:hAnsi="Tahoma" w:cs="Tahoma"/>
        </w:rPr>
        <w:t>dokumentacije</w:t>
      </w:r>
      <w:r w:rsidR="005E5050">
        <w:rPr>
          <w:rFonts w:ascii="Tahoma" w:eastAsia="Calibri" w:hAnsi="Tahoma" w:cs="Tahoma"/>
        </w:rPr>
        <w:t xml:space="preserve"> </w:t>
      </w:r>
      <w:r w:rsidR="002D3061">
        <w:rPr>
          <w:rFonts w:ascii="Tahoma" w:eastAsia="Calibri" w:hAnsi="Tahoma" w:cs="Tahoma"/>
        </w:rPr>
        <w:t>v</w:t>
      </w:r>
      <w:r w:rsidR="005E5050">
        <w:rPr>
          <w:rFonts w:ascii="Tahoma" w:eastAsia="Calibri" w:hAnsi="Tahoma" w:cs="Tahoma"/>
        </w:rPr>
        <w:t xml:space="preserve"> </w:t>
      </w:r>
      <w:r w:rsidR="002D3061">
        <w:rPr>
          <w:rFonts w:ascii="Tahoma" w:eastAsia="Calibri" w:hAnsi="Tahoma" w:cs="Tahoma"/>
        </w:rPr>
        <w:t>zvezi</w:t>
      </w:r>
      <w:r w:rsidR="005E5050">
        <w:rPr>
          <w:rFonts w:ascii="Tahoma" w:eastAsia="Calibri" w:hAnsi="Tahoma" w:cs="Tahoma"/>
        </w:rPr>
        <w:t xml:space="preserve"> </w:t>
      </w:r>
      <w:r w:rsidRPr="00A679F4">
        <w:rPr>
          <w:rFonts w:ascii="Tahoma" w:eastAsia="Calibri" w:hAnsi="Tahoma" w:cs="Tahoma"/>
        </w:rPr>
        <w:t>z</w:t>
      </w:r>
      <w:r w:rsidR="005E5050">
        <w:rPr>
          <w:rFonts w:ascii="Tahoma" w:eastAsia="Calibri" w:hAnsi="Tahoma" w:cs="Tahoma"/>
        </w:rPr>
        <w:t xml:space="preserve"> </w:t>
      </w:r>
      <w:r w:rsidRPr="00A679F4">
        <w:rPr>
          <w:rFonts w:ascii="Tahoma" w:eastAsia="Calibri" w:hAnsi="Tahoma" w:cs="Tahoma"/>
        </w:rPr>
        <w:t>oddaj</w:t>
      </w:r>
      <w:r w:rsidR="002D3061">
        <w:rPr>
          <w:rFonts w:ascii="Tahoma" w:eastAsia="Calibri" w:hAnsi="Tahoma" w:cs="Tahoma"/>
        </w:rPr>
        <w:t>o</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002D3061">
        <w:rPr>
          <w:rFonts w:ascii="Tahoma" w:eastAsia="Calibri" w:hAnsi="Tahoma" w:cs="Tahoma"/>
        </w:rPr>
        <w:t>za</w:t>
      </w:r>
      <w:r w:rsidRPr="00A679F4">
        <w:rPr>
          <w:rFonts w:ascii="Tahoma" w:eastAsia="Calibri" w:hAnsi="Tahoma" w:cs="Tahoma"/>
        </w:rPr>
        <w:t>:</w:t>
      </w:r>
    </w:p>
    <w:p w14:paraId="2BE999D3" w14:textId="77777777" w:rsidR="00832A7F" w:rsidRPr="00A679F4" w:rsidRDefault="00832A7F" w:rsidP="004227B8">
      <w:pPr>
        <w:keepNext/>
        <w:keepLines/>
        <w:rPr>
          <w:rFonts w:ascii="Tahoma" w:hAnsi="Tahoma" w:cs="Tahoma"/>
        </w:rPr>
      </w:pPr>
    </w:p>
    <w:p w14:paraId="3BBEFA3C" w14:textId="77777777" w:rsidR="00832A7F" w:rsidRPr="00A679F4" w:rsidRDefault="00832A7F" w:rsidP="004227B8">
      <w:pPr>
        <w:keepNext/>
        <w:keepLines/>
        <w:rPr>
          <w:rFonts w:ascii="Tahoma" w:hAnsi="Tahoma" w:cs="Tahoma"/>
        </w:rPr>
      </w:pPr>
    </w:p>
    <w:p w14:paraId="2892ADAF" w14:textId="4E546FFC" w:rsidR="00CE74FF" w:rsidRPr="00A679F4" w:rsidRDefault="005156B7" w:rsidP="004227B8">
      <w:pPr>
        <w:keepNext/>
        <w:keepLines/>
        <w:jc w:val="center"/>
        <w:rPr>
          <w:rFonts w:ascii="Tahoma" w:hAnsi="Tahoma" w:cs="Tahoma"/>
        </w:rPr>
      </w:pPr>
      <w:r>
        <w:rPr>
          <w:rFonts w:ascii="Tahoma" w:hAnsi="Tahoma" w:cs="Tahoma"/>
          <w:b/>
          <w:color w:val="000000"/>
          <w:sz w:val="28"/>
          <w:szCs w:val="28"/>
        </w:rPr>
        <w:t>Pravna</w:t>
      </w:r>
      <w:r w:rsidR="005E5050">
        <w:rPr>
          <w:rFonts w:ascii="Tahoma" w:hAnsi="Tahoma" w:cs="Tahoma"/>
          <w:b/>
          <w:color w:val="000000"/>
          <w:sz w:val="28"/>
          <w:szCs w:val="28"/>
        </w:rPr>
        <w:t xml:space="preserve"> </w:t>
      </w:r>
      <w:r>
        <w:rPr>
          <w:rFonts w:ascii="Tahoma" w:hAnsi="Tahoma" w:cs="Tahoma"/>
          <w:b/>
          <w:color w:val="000000"/>
          <w:sz w:val="28"/>
          <w:szCs w:val="28"/>
        </w:rPr>
        <w:t>podpora</w:t>
      </w:r>
      <w:r w:rsidR="005E5050">
        <w:rPr>
          <w:rFonts w:ascii="Tahoma" w:hAnsi="Tahoma" w:cs="Tahoma"/>
          <w:b/>
          <w:color w:val="000000"/>
          <w:sz w:val="28"/>
          <w:szCs w:val="28"/>
        </w:rPr>
        <w:t xml:space="preserve"> </w:t>
      </w:r>
      <w:r>
        <w:rPr>
          <w:rFonts w:ascii="Tahoma" w:hAnsi="Tahoma" w:cs="Tahoma"/>
          <w:b/>
          <w:color w:val="000000"/>
          <w:sz w:val="28"/>
          <w:szCs w:val="28"/>
        </w:rPr>
        <w:t>na</w:t>
      </w:r>
      <w:r w:rsidR="005E5050">
        <w:rPr>
          <w:rFonts w:ascii="Tahoma" w:hAnsi="Tahoma" w:cs="Tahoma"/>
          <w:b/>
          <w:color w:val="000000"/>
          <w:sz w:val="28"/>
          <w:szCs w:val="28"/>
        </w:rPr>
        <w:t xml:space="preserve"> </w:t>
      </w:r>
      <w:r>
        <w:rPr>
          <w:rFonts w:ascii="Tahoma" w:hAnsi="Tahoma" w:cs="Tahoma"/>
          <w:b/>
          <w:color w:val="000000"/>
          <w:sz w:val="28"/>
          <w:szCs w:val="28"/>
        </w:rPr>
        <w:t>projektu</w:t>
      </w:r>
      <w:r w:rsidR="005E5050">
        <w:rPr>
          <w:rFonts w:ascii="Tahoma" w:hAnsi="Tahoma" w:cs="Tahoma"/>
          <w:b/>
          <w:color w:val="000000"/>
          <w:sz w:val="28"/>
          <w:szCs w:val="28"/>
        </w:rPr>
        <w:t xml:space="preserve"> </w:t>
      </w:r>
      <w:r>
        <w:rPr>
          <w:rFonts w:ascii="Tahoma" w:hAnsi="Tahoma" w:cs="Tahoma"/>
          <w:b/>
          <w:color w:val="000000"/>
          <w:sz w:val="28"/>
          <w:szCs w:val="28"/>
        </w:rPr>
        <w:t>TEO</w:t>
      </w:r>
      <w:r w:rsidR="005E5050">
        <w:rPr>
          <w:rFonts w:ascii="Tahoma" w:hAnsi="Tahoma" w:cs="Tahoma"/>
          <w:b/>
          <w:color w:val="000000"/>
          <w:sz w:val="28"/>
          <w:szCs w:val="28"/>
        </w:rPr>
        <w:t xml:space="preserve"> </w:t>
      </w:r>
      <w:r>
        <w:rPr>
          <w:rFonts w:ascii="Tahoma" w:hAnsi="Tahoma" w:cs="Tahoma"/>
          <w:b/>
          <w:color w:val="000000"/>
          <w:sz w:val="28"/>
          <w:szCs w:val="28"/>
        </w:rPr>
        <w:t>Ljubljana</w:t>
      </w:r>
    </w:p>
    <w:p w14:paraId="1E1DDCE8" w14:textId="77777777" w:rsidR="00832A7F" w:rsidRPr="00A679F4" w:rsidRDefault="00832A7F" w:rsidP="004227B8">
      <w:pPr>
        <w:keepNext/>
        <w:keepLines/>
        <w:jc w:val="center"/>
        <w:rPr>
          <w:rFonts w:ascii="Tahoma" w:hAnsi="Tahoma" w:cs="Tahoma"/>
        </w:rPr>
      </w:pPr>
    </w:p>
    <w:p w14:paraId="7AB06AF2" w14:textId="77777777" w:rsidR="00832A7F" w:rsidRPr="00A679F4" w:rsidRDefault="00832A7F" w:rsidP="004227B8">
      <w:pPr>
        <w:keepNext/>
        <w:keepLines/>
        <w:jc w:val="center"/>
        <w:rPr>
          <w:rFonts w:ascii="Tahoma" w:hAnsi="Tahoma" w:cs="Tahoma"/>
        </w:rPr>
      </w:pPr>
    </w:p>
    <w:p w14:paraId="5D03CEBB" w14:textId="77777777" w:rsidR="00832A7F" w:rsidRPr="00A679F4" w:rsidRDefault="00832A7F" w:rsidP="004227B8">
      <w:pPr>
        <w:keepNext/>
        <w:keepLines/>
        <w:jc w:val="both"/>
        <w:rPr>
          <w:rFonts w:ascii="Tahoma" w:hAnsi="Tahoma" w:cs="Tahoma"/>
        </w:rPr>
      </w:pPr>
    </w:p>
    <w:p w14:paraId="761ECFD8" w14:textId="49711C2A" w:rsidR="00A1586A" w:rsidRPr="00A679F4" w:rsidRDefault="00A1586A" w:rsidP="004227B8">
      <w:pPr>
        <w:keepNext/>
        <w:keepLines/>
        <w:jc w:val="both"/>
        <w:rPr>
          <w:rFonts w:ascii="Tahoma" w:hAnsi="Tahoma" w:cs="Tahoma"/>
        </w:rPr>
      </w:pPr>
      <w:r w:rsidRPr="00A679F4">
        <w:rPr>
          <w:rFonts w:ascii="Tahoma" w:hAnsi="Tahoma" w:cs="Tahoma"/>
        </w:rPr>
        <w:t>Dokumentacija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zvezi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razpisna</w:t>
      </w:r>
      <w:r w:rsidR="005E5050">
        <w:rPr>
          <w:rFonts w:ascii="Tahoma" w:hAnsi="Tahoma" w:cs="Tahoma"/>
        </w:rPr>
        <w:t xml:space="preserve"> </w:t>
      </w:r>
      <w:r w:rsidRPr="00A679F4">
        <w:rPr>
          <w:rFonts w:ascii="Tahoma" w:hAnsi="Tahoma" w:cs="Tahoma"/>
        </w:rPr>
        <w:t>dokumentacija)</w:t>
      </w:r>
      <w:r w:rsidR="005E5050">
        <w:rPr>
          <w:rFonts w:ascii="Tahoma" w:hAnsi="Tahoma" w:cs="Tahoma"/>
        </w:rPr>
        <w:t xml:space="preserve"> </w:t>
      </w:r>
      <w:r w:rsidRPr="00A679F4">
        <w:rPr>
          <w:rFonts w:ascii="Tahoma" w:hAnsi="Tahoma" w:cs="Tahoma"/>
        </w:rPr>
        <w:t>natančno</w:t>
      </w:r>
      <w:r w:rsidR="005E5050">
        <w:rPr>
          <w:rFonts w:ascii="Tahoma" w:hAnsi="Tahoma" w:cs="Tahoma"/>
        </w:rPr>
        <w:t xml:space="preserve"> </w:t>
      </w:r>
      <w:r w:rsidRPr="00A679F4">
        <w:rPr>
          <w:rFonts w:ascii="Tahoma" w:hAnsi="Tahoma" w:cs="Tahoma"/>
        </w:rPr>
        <w:t>določa</w:t>
      </w:r>
      <w:r w:rsidR="005E5050">
        <w:rPr>
          <w:rFonts w:ascii="Tahoma" w:hAnsi="Tahoma" w:cs="Tahoma"/>
        </w:rPr>
        <w:t xml:space="preserve"> </w:t>
      </w:r>
      <w:r w:rsidRPr="00A679F4">
        <w:rPr>
          <w:rFonts w:ascii="Tahoma" w:hAnsi="Tahoma" w:cs="Tahoma"/>
        </w:rPr>
        <w:t>predmet</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merila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izbiro</w:t>
      </w:r>
      <w:r w:rsidR="005E5050">
        <w:rPr>
          <w:rFonts w:ascii="Tahoma" w:hAnsi="Tahoma" w:cs="Tahoma"/>
        </w:rPr>
        <w:t xml:space="preserve"> </w:t>
      </w:r>
      <w:r w:rsidRPr="00A679F4">
        <w:rPr>
          <w:rFonts w:ascii="Tahoma" w:hAnsi="Tahoma" w:cs="Tahoma"/>
        </w:rPr>
        <w:t>najugodnejš</w:t>
      </w:r>
      <w:r w:rsidR="00CF70F6" w:rsidRPr="00A679F4">
        <w:rPr>
          <w:rFonts w:ascii="Tahoma" w:hAnsi="Tahoma" w:cs="Tahoma"/>
        </w:rPr>
        <w:t>ega</w:t>
      </w:r>
      <w:r w:rsidR="005E5050">
        <w:rPr>
          <w:rFonts w:ascii="Tahoma" w:hAnsi="Tahoma" w:cs="Tahoma"/>
        </w:rPr>
        <w:t xml:space="preserve"> </w:t>
      </w:r>
      <w:r w:rsidRPr="00A679F4">
        <w:rPr>
          <w:rFonts w:ascii="Tahoma" w:hAnsi="Tahoma" w:cs="Tahoma"/>
        </w:rPr>
        <w:t>ponudnik</w:t>
      </w:r>
      <w:r w:rsidR="00CF70F6" w:rsidRPr="00A679F4">
        <w:rPr>
          <w:rFonts w:ascii="Tahoma" w:hAnsi="Tahoma" w:cs="Tahoma"/>
        </w:rPr>
        <w:t>a</w:t>
      </w:r>
      <w:r w:rsidRPr="00A679F4">
        <w:rPr>
          <w:rFonts w:ascii="Tahoma" w:hAnsi="Tahoma" w:cs="Tahoma"/>
        </w:rPr>
        <w:t>,</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katerim</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sklenjen</w:t>
      </w:r>
      <w:r w:rsidR="005E5050">
        <w:rPr>
          <w:rFonts w:ascii="Tahoma" w:hAnsi="Tahoma" w:cs="Tahoma"/>
        </w:rPr>
        <w:t xml:space="preserve"> </w:t>
      </w:r>
      <w:r w:rsidRPr="00A679F4">
        <w:rPr>
          <w:rFonts w:ascii="Tahoma" w:hAnsi="Tahoma" w:cs="Tahoma"/>
        </w:rPr>
        <w:t>okvirni</w:t>
      </w:r>
      <w:r w:rsidR="005E5050">
        <w:rPr>
          <w:rFonts w:ascii="Tahoma" w:hAnsi="Tahoma" w:cs="Tahoma"/>
        </w:rPr>
        <w:t xml:space="preserve"> </w:t>
      </w:r>
      <w:r w:rsidRPr="00A679F4">
        <w:rPr>
          <w:rFonts w:ascii="Tahoma" w:hAnsi="Tahoma" w:cs="Tahoma"/>
        </w:rPr>
        <w:t>sporazum</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predmetn</w:t>
      </w:r>
      <w:r w:rsidR="000F2BD3" w:rsidRPr="00A679F4">
        <w:rPr>
          <w:rFonts w:ascii="Tahoma" w:hAnsi="Tahoma" w:cs="Tahoma"/>
        </w:rPr>
        <w:t>o</w:t>
      </w:r>
      <w:r w:rsidR="005E5050">
        <w:rPr>
          <w:rFonts w:ascii="Tahoma" w:hAnsi="Tahoma" w:cs="Tahoma"/>
        </w:rPr>
        <w:t xml:space="preserve"> </w:t>
      </w:r>
      <w:r w:rsidRPr="00A679F4">
        <w:rPr>
          <w:rFonts w:ascii="Tahoma" w:hAnsi="Tahoma" w:cs="Tahoma"/>
        </w:rPr>
        <w:t>javn</w:t>
      </w:r>
      <w:r w:rsidR="000F2BD3" w:rsidRPr="00A679F4">
        <w:rPr>
          <w:rFonts w:ascii="Tahoma" w:hAnsi="Tahoma" w:cs="Tahoma"/>
        </w:rPr>
        <w:t>o</w:t>
      </w:r>
      <w:r w:rsidR="005E5050">
        <w:rPr>
          <w:rFonts w:ascii="Tahoma" w:hAnsi="Tahoma" w:cs="Tahoma"/>
        </w:rPr>
        <w:t xml:space="preserve"> </w:t>
      </w:r>
      <w:r w:rsidRPr="00A679F4">
        <w:rPr>
          <w:rFonts w:ascii="Tahoma" w:hAnsi="Tahoma" w:cs="Tahoma"/>
        </w:rPr>
        <w:t>naročil</w:t>
      </w:r>
      <w:r w:rsidR="000F2BD3" w:rsidRPr="00A679F4">
        <w:rPr>
          <w:rFonts w:ascii="Tahoma" w:hAnsi="Tahoma" w:cs="Tahoma"/>
        </w:rPr>
        <w:t>o</w:t>
      </w:r>
      <w:r w:rsidRPr="00A679F4">
        <w:rPr>
          <w:rFonts w:ascii="Tahoma" w:hAnsi="Tahoma" w:cs="Tahoma"/>
        </w:rPr>
        <w:t>.</w:t>
      </w:r>
    </w:p>
    <w:p w14:paraId="17189199" w14:textId="77777777" w:rsidR="00A1586A" w:rsidRPr="00A679F4" w:rsidRDefault="00A1586A" w:rsidP="004227B8">
      <w:pPr>
        <w:keepNext/>
        <w:keepLines/>
        <w:rPr>
          <w:rFonts w:ascii="Tahoma" w:hAnsi="Tahoma" w:cs="Tahoma"/>
        </w:rPr>
      </w:pPr>
    </w:p>
    <w:p w14:paraId="24966570" w14:textId="741B7475" w:rsidR="00A1586A" w:rsidRPr="00A679F4" w:rsidRDefault="00A1586A" w:rsidP="004227B8">
      <w:pPr>
        <w:keepNext/>
        <w:keepLines/>
        <w:jc w:val="both"/>
        <w:rPr>
          <w:rFonts w:ascii="Tahoma" w:hAnsi="Tahoma" w:cs="Tahoma"/>
        </w:rPr>
      </w:pPr>
      <w:r w:rsidRPr="00A679F4">
        <w:rPr>
          <w:rFonts w:ascii="Tahoma" w:hAnsi="Tahoma" w:cs="Tahoma"/>
        </w:rPr>
        <w:t>Sestavni</w:t>
      </w:r>
      <w:r w:rsidR="005E5050">
        <w:rPr>
          <w:rFonts w:ascii="Tahoma" w:hAnsi="Tahoma" w:cs="Tahoma"/>
        </w:rPr>
        <w:t xml:space="preserve"> </w:t>
      </w:r>
      <w:r w:rsidRPr="00A679F4">
        <w:rPr>
          <w:rFonts w:ascii="Tahoma" w:hAnsi="Tahoma" w:cs="Tahoma"/>
        </w:rPr>
        <w:t>del</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morebitne</w:t>
      </w:r>
      <w:r w:rsidR="005E5050">
        <w:rPr>
          <w:rFonts w:ascii="Tahoma" w:hAnsi="Tahoma" w:cs="Tahoma"/>
        </w:rPr>
        <w:t xml:space="preserve"> </w:t>
      </w:r>
      <w:r w:rsidRPr="00A679F4">
        <w:rPr>
          <w:rFonts w:ascii="Tahoma" w:hAnsi="Tahoma" w:cs="Tahoma"/>
        </w:rPr>
        <w:t>spremembe,</w:t>
      </w:r>
      <w:r w:rsidR="005E5050">
        <w:rPr>
          <w:rFonts w:ascii="Tahoma" w:hAnsi="Tahoma" w:cs="Tahoma"/>
        </w:rPr>
        <w:t xml:space="preserve"> </w:t>
      </w:r>
      <w:r w:rsidRPr="00A679F4">
        <w:rPr>
          <w:rFonts w:ascii="Tahoma" w:hAnsi="Tahoma" w:cs="Tahoma"/>
        </w:rPr>
        <w:t>dopolnitve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pojasnila</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odgovori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vprašanja</w:t>
      </w:r>
      <w:r w:rsidR="005E5050">
        <w:rPr>
          <w:rFonts w:ascii="Tahoma" w:hAnsi="Tahoma" w:cs="Tahoma"/>
        </w:rPr>
        <w:t xml:space="preserve"> </w:t>
      </w:r>
      <w:r w:rsidRPr="00A679F4">
        <w:rPr>
          <w:rFonts w:ascii="Tahoma" w:hAnsi="Tahoma" w:cs="Tahoma"/>
        </w:rPr>
        <w:t>gospodarskih</w:t>
      </w:r>
      <w:r w:rsidR="005E5050">
        <w:rPr>
          <w:rFonts w:ascii="Tahoma" w:hAnsi="Tahoma" w:cs="Tahoma"/>
        </w:rPr>
        <w:t xml:space="preserve"> </w:t>
      </w:r>
      <w:r w:rsidRPr="00A679F4">
        <w:rPr>
          <w:rFonts w:ascii="Tahoma" w:hAnsi="Tahoma" w:cs="Tahoma"/>
        </w:rPr>
        <w:t>subjektov.</w:t>
      </w:r>
    </w:p>
    <w:p w14:paraId="38BE3EC6" w14:textId="77777777" w:rsidR="00832A7F" w:rsidRPr="00A679F4" w:rsidRDefault="00832A7F" w:rsidP="004227B8">
      <w:pPr>
        <w:keepNext/>
        <w:keepLines/>
        <w:ind w:right="565"/>
        <w:rPr>
          <w:rFonts w:ascii="Tahoma" w:hAnsi="Tahoma" w:cs="Tahoma"/>
          <w:b/>
          <w:noProof/>
        </w:rPr>
      </w:pPr>
    </w:p>
    <w:p w14:paraId="757AF789" w14:textId="77777777" w:rsidR="00832A7F" w:rsidRPr="00A679F4" w:rsidRDefault="00832A7F" w:rsidP="004227B8">
      <w:pPr>
        <w:keepNext/>
        <w:keepLines/>
        <w:rPr>
          <w:rFonts w:ascii="Tahoma" w:hAnsi="Tahoma" w:cs="Tahoma"/>
        </w:rPr>
      </w:pPr>
    </w:p>
    <w:p w14:paraId="09773929" w14:textId="77777777" w:rsidR="00832A7F" w:rsidRPr="00A679F4" w:rsidRDefault="00832A7F" w:rsidP="004227B8">
      <w:pPr>
        <w:keepNext/>
        <w:keepLines/>
        <w:rPr>
          <w:rFonts w:ascii="Tahoma" w:hAnsi="Tahoma" w:cs="Tahoma"/>
        </w:rPr>
      </w:pPr>
    </w:p>
    <w:p w14:paraId="3DD88D12" w14:textId="7687BA2C" w:rsidR="00832A7F" w:rsidRPr="00A679F4" w:rsidRDefault="00832A7F" w:rsidP="004227B8">
      <w:pPr>
        <w:keepNext/>
        <w:keepLines/>
        <w:rPr>
          <w:rFonts w:ascii="Tahoma" w:hAnsi="Tahoma" w:cs="Tahoma"/>
        </w:rPr>
      </w:pPr>
      <w:r w:rsidRPr="00A679F4">
        <w:rPr>
          <w:rFonts w:ascii="Tahoma" w:hAnsi="Tahoma" w:cs="Tahoma"/>
        </w:rPr>
        <w:t>S</w:t>
      </w:r>
      <w:r w:rsidR="005E5050">
        <w:rPr>
          <w:rFonts w:ascii="Tahoma" w:hAnsi="Tahoma" w:cs="Tahoma"/>
        </w:rPr>
        <w:t xml:space="preserve"> </w:t>
      </w:r>
      <w:r w:rsidRPr="00A679F4">
        <w:rPr>
          <w:rFonts w:ascii="Tahoma" w:hAnsi="Tahoma" w:cs="Tahoma"/>
        </w:rPr>
        <w:t>spoštovanjem!</w:t>
      </w:r>
    </w:p>
    <w:p w14:paraId="25F5F5A5" w14:textId="77777777" w:rsidR="00832A7F" w:rsidRPr="00A679F4" w:rsidRDefault="00832A7F" w:rsidP="004227B8">
      <w:pPr>
        <w:keepNext/>
        <w:keepLines/>
        <w:autoSpaceDE w:val="0"/>
        <w:autoSpaceDN w:val="0"/>
        <w:adjustRightInd w:val="0"/>
        <w:rPr>
          <w:rFonts w:ascii="Tahoma,Bold" w:hAnsi="Tahoma,Bold" w:cs="Tahoma,Bold"/>
          <w:bCs/>
        </w:rPr>
      </w:pPr>
    </w:p>
    <w:p w14:paraId="67DD94C7" w14:textId="77777777" w:rsidR="00832A7F" w:rsidRPr="00A679F4" w:rsidRDefault="00832A7F" w:rsidP="004227B8">
      <w:pPr>
        <w:keepNext/>
        <w:keepLines/>
        <w:autoSpaceDE w:val="0"/>
        <w:autoSpaceDN w:val="0"/>
        <w:adjustRightInd w:val="0"/>
        <w:jc w:val="right"/>
        <w:rPr>
          <w:rFonts w:ascii="Tahoma,Bold" w:hAnsi="Tahoma,Bold" w:cs="Tahoma,Bold"/>
          <w:bCs/>
        </w:rPr>
      </w:pPr>
    </w:p>
    <w:p w14:paraId="3AA18E54" w14:textId="77777777" w:rsidR="00832A7F" w:rsidRPr="00A679F4" w:rsidRDefault="00832A7F" w:rsidP="004227B8">
      <w:pPr>
        <w:keepNext/>
        <w:keepLines/>
        <w:autoSpaceDE w:val="0"/>
        <w:autoSpaceDN w:val="0"/>
        <w:adjustRightInd w:val="0"/>
        <w:jc w:val="right"/>
        <w:rPr>
          <w:rFonts w:ascii="Tahoma,Bold" w:hAnsi="Tahoma,Bold" w:cs="Tahoma,Bold"/>
          <w:bCs/>
        </w:rPr>
      </w:pPr>
    </w:p>
    <w:p w14:paraId="5654372A" w14:textId="77777777" w:rsidR="00434260" w:rsidRPr="00A679F4" w:rsidRDefault="00434260" w:rsidP="004227B8">
      <w:pPr>
        <w:keepNext/>
        <w:keepLines/>
        <w:rPr>
          <w:rFonts w:ascii="Tahoma" w:hAnsi="Tahoma" w:cs="Tahoma"/>
        </w:rPr>
      </w:pPr>
    </w:p>
    <w:p w14:paraId="77D53752" w14:textId="195CA0E4" w:rsidR="00434260" w:rsidRPr="00A679F4" w:rsidRDefault="00434260" w:rsidP="004227B8">
      <w:pPr>
        <w:keepNext/>
        <w:keepLines/>
        <w:autoSpaceDE w:val="0"/>
        <w:autoSpaceDN w:val="0"/>
        <w:adjustRightInd w:val="0"/>
        <w:ind w:left="4956" w:firstLine="708"/>
        <w:rPr>
          <w:rFonts w:ascii="Tahoma" w:hAnsi="Tahoma" w:cs="Tahoma"/>
          <w:bCs/>
        </w:rPr>
      </w:pPr>
      <w:r w:rsidRPr="00A679F4">
        <w:rPr>
          <w:rFonts w:ascii="Tahoma" w:hAnsi="Tahoma" w:cs="Tahoma"/>
          <w:bCs/>
        </w:rPr>
        <w:t>JAVNI</w:t>
      </w:r>
      <w:r w:rsidR="005E5050">
        <w:rPr>
          <w:rFonts w:ascii="Tahoma" w:hAnsi="Tahoma" w:cs="Tahoma"/>
          <w:bCs/>
        </w:rPr>
        <w:t xml:space="preserve"> </w:t>
      </w:r>
      <w:r w:rsidRPr="00A679F4">
        <w:rPr>
          <w:rFonts w:ascii="Tahoma" w:hAnsi="Tahoma" w:cs="Tahoma"/>
          <w:bCs/>
        </w:rPr>
        <w:t>HOLDING</w:t>
      </w:r>
      <w:r w:rsidR="005E5050">
        <w:rPr>
          <w:rFonts w:ascii="Tahoma" w:hAnsi="Tahoma" w:cs="Tahoma"/>
          <w:bCs/>
        </w:rPr>
        <w:t xml:space="preserve"> </w:t>
      </w:r>
      <w:r w:rsidRPr="00A679F4">
        <w:rPr>
          <w:rFonts w:ascii="Tahoma" w:hAnsi="Tahoma" w:cs="Tahoma"/>
          <w:bCs/>
        </w:rPr>
        <w:t>Ljubljana,</w:t>
      </w:r>
      <w:r w:rsidR="005E5050">
        <w:rPr>
          <w:rFonts w:ascii="Tahoma" w:hAnsi="Tahoma" w:cs="Tahoma"/>
          <w:bCs/>
        </w:rPr>
        <w:t xml:space="preserve"> </w:t>
      </w:r>
      <w:r w:rsidRPr="00A679F4">
        <w:rPr>
          <w:rFonts w:ascii="Tahoma" w:hAnsi="Tahoma" w:cs="Tahoma"/>
          <w:bCs/>
        </w:rPr>
        <w:t>d.o.o.</w:t>
      </w:r>
    </w:p>
    <w:p w14:paraId="49B848AA" w14:textId="7615F66E" w:rsidR="00434260" w:rsidRPr="00A679F4" w:rsidRDefault="005E5050" w:rsidP="004227B8">
      <w:pPr>
        <w:keepNext/>
        <w:keepLines/>
        <w:autoSpaceDE w:val="0"/>
        <w:autoSpaceDN w:val="0"/>
        <w:adjustRightInd w:val="0"/>
        <w:ind w:left="6372"/>
        <w:rPr>
          <w:rFonts w:ascii="Tahoma" w:hAnsi="Tahoma" w:cs="Tahoma"/>
          <w:bCs/>
        </w:rPr>
      </w:pPr>
      <w:r>
        <w:rPr>
          <w:rFonts w:ascii="Tahoma" w:hAnsi="Tahoma" w:cs="Tahoma"/>
          <w:bCs/>
        </w:rPr>
        <w:t xml:space="preserve">      </w:t>
      </w:r>
      <w:r w:rsidR="00434260" w:rsidRPr="00A679F4">
        <w:rPr>
          <w:rFonts w:ascii="Tahoma" w:hAnsi="Tahoma" w:cs="Tahoma"/>
          <w:bCs/>
        </w:rPr>
        <w:t>Direktor</w:t>
      </w:r>
    </w:p>
    <w:p w14:paraId="3DC86F9C" w14:textId="19B912D0" w:rsidR="00434260" w:rsidRPr="00A679F4" w:rsidRDefault="00434260" w:rsidP="004227B8">
      <w:pPr>
        <w:keepNext/>
        <w:keepLines/>
        <w:ind w:left="5664" w:firstLine="708"/>
        <w:rPr>
          <w:rFonts w:ascii="Tahoma" w:hAnsi="Tahoma" w:cs="Tahoma"/>
        </w:rPr>
      </w:pPr>
      <w:r w:rsidRPr="00A679F4">
        <w:rPr>
          <w:rFonts w:ascii="Tahoma" w:hAnsi="Tahoma" w:cs="Tahoma"/>
          <w:bCs/>
        </w:rPr>
        <w:t>l.r.</w:t>
      </w:r>
      <w:r w:rsidR="005E5050">
        <w:rPr>
          <w:rFonts w:ascii="Tahoma" w:hAnsi="Tahoma" w:cs="Tahoma"/>
          <w:bCs/>
        </w:rPr>
        <w:t xml:space="preserve"> </w:t>
      </w:r>
      <w:r w:rsidRPr="00A679F4">
        <w:rPr>
          <w:rFonts w:ascii="Tahoma" w:hAnsi="Tahoma" w:cs="Tahoma"/>
          <w:bCs/>
        </w:rPr>
        <w:t>Krištof</w:t>
      </w:r>
      <w:r w:rsidR="005E5050">
        <w:rPr>
          <w:rFonts w:ascii="Tahoma" w:hAnsi="Tahoma" w:cs="Tahoma"/>
          <w:bCs/>
        </w:rPr>
        <w:t xml:space="preserve"> </w:t>
      </w:r>
      <w:r w:rsidRPr="00A679F4">
        <w:rPr>
          <w:rFonts w:ascii="Tahoma" w:hAnsi="Tahoma" w:cs="Tahoma"/>
          <w:bCs/>
        </w:rPr>
        <w:t>Mlakar</w:t>
      </w:r>
    </w:p>
    <w:p w14:paraId="50173DFA" w14:textId="77777777" w:rsidR="00A43EED" w:rsidRPr="00A679F4" w:rsidRDefault="00A43EED" w:rsidP="004227B8">
      <w:pPr>
        <w:pStyle w:val="Naslov1"/>
        <w:keepLines/>
        <w:jc w:val="center"/>
        <w:rPr>
          <w:rFonts w:ascii="Tahoma" w:hAnsi="Tahoma" w:cs="Tahoma"/>
          <w:sz w:val="28"/>
          <w:szCs w:val="28"/>
        </w:rPr>
      </w:pPr>
    </w:p>
    <w:bookmarkEnd w:id="0"/>
    <w:p w14:paraId="0543EFA7" w14:textId="24676FCD" w:rsidR="00832A7F" w:rsidRPr="00A679F4" w:rsidRDefault="00267A10" w:rsidP="004227B8">
      <w:pPr>
        <w:keepNext/>
        <w:keepLines/>
        <w:numPr>
          <w:ilvl w:val="0"/>
          <w:numId w:val="2"/>
        </w:numPr>
        <w:jc w:val="both"/>
        <w:rPr>
          <w:rFonts w:ascii="Tahoma" w:hAnsi="Tahoma" w:cs="Tahoma"/>
          <w:b/>
          <w:sz w:val="24"/>
        </w:rPr>
      </w:pPr>
      <w:r w:rsidRPr="00A679F4">
        <w:rPr>
          <w:rFonts w:ascii="Tahoma" w:hAnsi="Tahoma" w:cs="Tahoma"/>
          <w:b/>
          <w:sz w:val="24"/>
        </w:rPr>
        <w:br w:type="page"/>
      </w:r>
      <w:r w:rsidR="00832A7F" w:rsidRPr="007022B5">
        <w:rPr>
          <w:rFonts w:ascii="Tahoma" w:hAnsi="Tahoma" w:cs="Tahoma"/>
          <w:b/>
          <w:sz w:val="22"/>
          <w:szCs w:val="22"/>
        </w:rPr>
        <w:lastRenderedPageBreak/>
        <w:t>SPLOŠNA</w:t>
      </w:r>
      <w:r w:rsidR="005E5050">
        <w:rPr>
          <w:rFonts w:ascii="Tahoma" w:hAnsi="Tahoma" w:cs="Tahoma"/>
          <w:b/>
          <w:sz w:val="22"/>
          <w:szCs w:val="22"/>
        </w:rPr>
        <w:t xml:space="preserve"> </w:t>
      </w:r>
      <w:r w:rsidR="00832A7F" w:rsidRPr="007022B5">
        <w:rPr>
          <w:rFonts w:ascii="Tahoma" w:hAnsi="Tahoma" w:cs="Tahoma"/>
          <w:b/>
          <w:sz w:val="22"/>
          <w:szCs w:val="22"/>
        </w:rPr>
        <w:t>DOLOČILA</w:t>
      </w:r>
      <w:r w:rsidR="005E5050">
        <w:rPr>
          <w:rFonts w:ascii="Tahoma" w:hAnsi="Tahoma" w:cs="Tahoma"/>
          <w:b/>
          <w:sz w:val="24"/>
        </w:rPr>
        <w:t xml:space="preserve"> </w:t>
      </w:r>
    </w:p>
    <w:p w14:paraId="1A4D83B5" w14:textId="77777777" w:rsidR="00832A7F" w:rsidRPr="00A679F4" w:rsidRDefault="00832A7F" w:rsidP="004227B8">
      <w:pPr>
        <w:keepNext/>
        <w:keepLines/>
        <w:jc w:val="both"/>
        <w:rPr>
          <w:rFonts w:ascii="Tahoma" w:hAnsi="Tahoma" w:cs="Tahoma"/>
          <w:b/>
        </w:rPr>
      </w:pPr>
    </w:p>
    <w:p w14:paraId="2AC26669" w14:textId="52A9633C" w:rsidR="00832A7F" w:rsidRPr="00A679F4" w:rsidRDefault="00832A7F" w:rsidP="004227B8">
      <w:pPr>
        <w:keepNext/>
        <w:keepLines/>
        <w:numPr>
          <w:ilvl w:val="1"/>
          <w:numId w:val="2"/>
        </w:numPr>
        <w:jc w:val="both"/>
        <w:rPr>
          <w:rFonts w:ascii="Tahoma" w:hAnsi="Tahoma" w:cs="Tahoma"/>
          <w:b/>
        </w:rPr>
      </w:pPr>
      <w:r w:rsidRPr="00A679F4">
        <w:rPr>
          <w:rFonts w:ascii="Tahoma" w:hAnsi="Tahoma" w:cs="Tahoma"/>
          <w:b/>
        </w:rPr>
        <w:t>Predmet</w:t>
      </w:r>
      <w:r w:rsidR="005E5050">
        <w:rPr>
          <w:rFonts w:ascii="Tahoma" w:hAnsi="Tahoma" w:cs="Tahoma"/>
          <w:b/>
        </w:rPr>
        <w:t xml:space="preserve"> </w:t>
      </w:r>
      <w:r w:rsidRPr="00A679F4">
        <w:rPr>
          <w:rFonts w:ascii="Tahoma" w:hAnsi="Tahoma" w:cs="Tahoma"/>
          <w:b/>
        </w:rPr>
        <w:t>javnega</w:t>
      </w:r>
      <w:r w:rsidR="005E5050">
        <w:rPr>
          <w:rFonts w:ascii="Tahoma" w:hAnsi="Tahoma" w:cs="Tahoma"/>
          <w:b/>
        </w:rPr>
        <w:t xml:space="preserve"> </w:t>
      </w:r>
      <w:r w:rsidRPr="00A679F4">
        <w:rPr>
          <w:rFonts w:ascii="Tahoma" w:hAnsi="Tahoma" w:cs="Tahoma"/>
          <w:b/>
        </w:rPr>
        <w:t>naročila</w:t>
      </w:r>
      <w:r w:rsidR="005E5050">
        <w:rPr>
          <w:rFonts w:ascii="Tahoma" w:hAnsi="Tahoma" w:cs="Tahoma"/>
          <w:b/>
        </w:rPr>
        <w:t xml:space="preserve"> </w:t>
      </w:r>
    </w:p>
    <w:p w14:paraId="7EDF91B3" w14:textId="77777777" w:rsidR="00832A7F" w:rsidRPr="00A679F4" w:rsidRDefault="00832A7F" w:rsidP="004227B8">
      <w:pPr>
        <w:keepNext/>
        <w:keepLines/>
        <w:jc w:val="both"/>
        <w:rPr>
          <w:rFonts w:ascii="Tahoma" w:hAnsi="Tahoma" w:cs="Tahoma"/>
          <w:b/>
        </w:rPr>
      </w:pPr>
    </w:p>
    <w:p w14:paraId="7131C0F4" w14:textId="3CCC6A05" w:rsidR="008320BC" w:rsidRDefault="008320BC" w:rsidP="004227B8">
      <w:pPr>
        <w:keepNext/>
        <w:keepLines/>
        <w:jc w:val="both"/>
        <w:rPr>
          <w:rFonts w:ascii="Tahoma" w:hAnsi="Tahoma" w:cs="Tahoma"/>
          <w:bCs/>
        </w:rPr>
      </w:pPr>
      <w:r w:rsidRPr="00A679F4">
        <w:rPr>
          <w:rFonts w:ascii="Tahoma" w:hAnsi="Tahoma" w:cs="Tahoma"/>
          <w:bCs/>
        </w:rPr>
        <w:t>Predmet</w:t>
      </w:r>
      <w:r w:rsidR="005E5050">
        <w:rPr>
          <w:rFonts w:ascii="Tahoma" w:hAnsi="Tahoma" w:cs="Tahoma"/>
          <w:bCs/>
        </w:rPr>
        <w:t xml:space="preserve"> </w:t>
      </w:r>
      <w:r w:rsidRPr="00A679F4">
        <w:rPr>
          <w:rFonts w:ascii="Tahoma" w:hAnsi="Tahoma" w:cs="Tahoma"/>
          <w:bCs/>
        </w:rPr>
        <w:t>javnega</w:t>
      </w:r>
      <w:r w:rsidR="005E5050">
        <w:rPr>
          <w:rFonts w:ascii="Tahoma" w:hAnsi="Tahoma" w:cs="Tahoma"/>
          <w:bCs/>
        </w:rPr>
        <w:t xml:space="preserve"> </w:t>
      </w:r>
      <w:r w:rsidRPr="00A679F4">
        <w:rPr>
          <w:rFonts w:ascii="Tahoma" w:hAnsi="Tahoma" w:cs="Tahoma"/>
          <w:bCs/>
        </w:rPr>
        <w:t>naročila</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005156B7">
        <w:rPr>
          <w:rFonts w:ascii="Tahoma" w:hAnsi="Tahoma" w:cs="Tahoma"/>
          <w:bCs/>
        </w:rPr>
        <w:t>pravna</w:t>
      </w:r>
      <w:r w:rsidR="005E5050">
        <w:rPr>
          <w:rFonts w:ascii="Tahoma" w:hAnsi="Tahoma" w:cs="Tahoma"/>
          <w:bCs/>
        </w:rPr>
        <w:t xml:space="preserve"> </w:t>
      </w:r>
      <w:r w:rsidR="005156B7">
        <w:rPr>
          <w:rFonts w:ascii="Tahoma" w:hAnsi="Tahoma" w:cs="Tahoma"/>
          <w:bCs/>
        </w:rPr>
        <w:t>podpora</w:t>
      </w:r>
      <w:r w:rsidR="005E5050">
        <w:rPr>
          <w:rFonts w:ascii="Tahoma" w:hAnsi="Tahoma" w:cs="Tahoma"/>
          <w:bCs/>
        </w:rPr>
        <w:t xml:space="preserve"> </w:t>
      </w:r>
      <w:r w:rsidR="005156B7">
        <w:rPr>
          <w:rFonts w:ascii="Tahoma" w:hAnsi="Tahoma" w:cs="Tahoma"/>
          <w:bCs/>
        </w:rPr>
        <w:t>na</w:t>
      </w:r>
      <w:r w:rsidR="005E5050">
        <w:rPr>
          <w:rFonts w:ascii="Tahoma" w:hAnsi="Tahoma" w:cs="Tahoma"/>
          <w:bCs/>
        </w:rPr>
        <w:t xml:space="preserve"> </w:t>
      </w:r>
      <w:r w:rsidR="005156B7">
        <w:rPr>
          <w:rFonts w:ascii="Tahoma" w:hAnsi="Tahoma" w:cs="Tahoma"/>
          <w:bCs/>
        </w:rPr>
        <w:t>projektu</w:t>
      </w:r>
      <w:r w:rsidR="005E5050">
        <w:rPr>
          <w:rFonts w:ascii="Tahoma" w:hAnsi="Tahoma" w:cs="Tahoma"/>
          <w:bCs/>
        </w:rPr>
        <w:t xml:space="preserve"> </w:t>
      </w:r>
      <w:r w:rsidR="002C670B" w:rsidRPr="002C670B">
        <w:rPr>
          <w:rFonts w:ascii="Tahoma" w:hAnsi="Tahoma" w:cs="Tahoma"/>
          <w:bCs/>
        </w:rPr>
        <w:t>energijske</w:t>
      </w:r>
      <w:r w:rsidR="005E5050">
        <w:rPr>
          <w:rFonts w:ascii="Tahoma" w:hAnsi="Tahoma" w:cs="Tahoma"/>
          <w:bCs/>
        </w:rPr>
        <w:t xml:space="preserve"> </w:t>
      </w:r>
      <w:r w:rsidR="002C670B" w:rsidRPr="002C670B">
        <w:rPr>
          <w:rFonts w:ascii="Tahoma" w:hAnsi="Tahoma" w:cs="Tahoma"/>
          <w:bCs/>
        </w:rPr>
        <w:t>izrabe</w:t>
      </w:r>
      <w:r w:rsidR="005E5050">
        <w:rPr>
          <w:rFonts w:ascii="Tahoma" w:hAnsi="Tahoma" w:cs="Tahoma"/>
          <w:bCs/>
        </w:rPr>
        <w:t xml:space="preserve"> </w:t>
      </w:r>
      <w:r w:rsidR="002C670B" w:rsidRPr="002C670B">
        <w:rPr>
          <w:rFonts w:ascii="Tahoma" w:hAnsi="Tahoma" w:cs="Tahoma"/>
          <w:bCs/>
        </w:rPr>
        <w:t>odpadkov</w:t>
      </w:r>
      <w:r w:rsidR="005E5050">
        <w:rPr>
          <w:rFonts w:ascii="Tahoma" w:hAnsi="Tahoma" w:cs="Tahoma"/>
          <w:bCs/>
        </w:rPr>
        <w:t xml:space="preserve"> </w:t>
      </w:r>
      <w:r w:rsidR="002C670B" w:rsidRPr="002C670B">
        <w:rPr>
          <w:rFonts w:ascii="Tahoma" w:hAnsi="Tahoma" w:cs="Tahoma"/>
          <w:bCs/>
        </w:rPr>
        <w:t>v</w:t>
      </w:r>
      <w:r w:rsidR="005E5050">
        <w:rPr>
          <w:rFonts w:ascii="Tahoma" w:hAnsi="Tahoma" w:cs="Tahoma"/>
          <w:bCs/>
        </w:rPr>
        <w:t xml:space="preserve"> </w:t>
      </w:r>
      <w:r w:rsidR="002C670B" w:rsidRPr="002C670B">
        <w:rPr>
          <w:rFonts w:ascii="Tahoma" w:hAnsi="Tahoma" w:cs="Tahoma"/>
          <w:bCs/>
        </w:rPr>
        <w:t>Ljubljani</w:t>
      </w:r>
      <w:r w:rsidR="005E5050">
        <w:rPr>
          <w:rFonts w:ascii="Tahoma" w:hAnsi="Tahoma" w:cs="Tahoma"/>
          <w:bCs/>
        </w:rPr>
        <w:t xml:space="preserve"> </w:t>
      </w:r>
      <w:r w:rsidR="002C670B">
        <w:rPr>
          <w:rFonts w:ascii="Tahoma" w:hAnsi="Tahoma" w:cs="Tahoma"/>
          <w:bCs/>
        </w:rPr>
        <w:t>(v</w:t>
      </w:r>
      <w:r w:rsidR="005E5050">
        <w:rPr>
          <w:rFonts w:ascii="Tahoma" w:hAnsi="Tahoma" w:cs="Tahoma"/>
          <w:bCs/>
        </w:rPr>
        <w:t xml:space="preserve"> </w:t>
      </w:r>
      <w:r w:rsidR="002C670B">
        <w:rPr>
          <w:rFonts w:ascii="Tahoma" w:hAnsi="Tahoma" w:cs="Tahoma"/>
          <w:bCs/>
        </w:rPr>
        <w:t>nadaljevanju:</w:t>
      </w:r>
      <w:r w:rsidR="005E5050">
        <w:rPr>
          <w:rFonts w:ascii="Tahoma" w:hAnsi="Tahoma" w:cs="Tahoma"/>
          <w:bCs/>
        </w:rPr>
        <w:t xml:space="preserve"> </w:t>
      </w:r>
      <w:r w:rsidR="002C670B">
        <w:rPr>
          <w:rFonts w:ascii="Tahoma" w:hAnsi="Tahoma" w:cs="Tahoma"/>
          <w:bCs/>
        </w:rPr>
        <w:t>projekt</w:t>
      </w:r>
      <w:r w:rsidR="005E5050">
        <w:rPr>
          <w:rFonts w:ascii="Tahoma" w:hAnsi="Tahoma" w:cs="Tahoma"/>
          <w:bCs/>
        </w:rPr>
        <w:t xml:space="preserve"> </w:t>
      </w:r>
      <w:r w:rsidR="005156B7">
        <w:rPr>
          <w:rFonts w:ascii="Tahoma" w:hAnsi="Tahoma" w:cs="Tahoma"/>
          <w:bCs/>
        </w:rPr>
        <w:t>TEO</w:t>
      </w:r>
      <w:r w:rsidR="002C670B">
        <w:rPr>
          <w:rFonts w:ascii="Tahoma" w:hAnsi="Tahoma" w:cs="Tahoma"/>
          <w:bCs/>
        </w:rPr>
        <w:t>)</w:t>
      </w:r>
      <w:r w:rsidR="001A36EE">
        <w:rPr>
          <w:rFonts w:ascii="Tahoma" w:hAnsi="Tahoma" w:cs="Tahoma"/>
          <w:bCs/>
        </w:rPr>
        <w:t>.</w:t>
      </w:r>
      <w:r w:rsidR="001A36EE" w:rsidDel="001A36EE">
        <w:rPr>
          <w:rFonts w:ascii="Tahoma" w:hAnsi="Tahoma" w:cs="Tahoma"/>
          <w:bCs/>
        </w:rPr>
        <w:t xml:space="preserve"> </w:t>
      </w:r>
      <w:r w:rsidR="003556F5">
        <w:rPr>
          <w:rFonts w:ascii="Tahoma" w:hAnsi="Tahoma" w:cs="Tahoma"/>
          <w:bCs/>
        </w:rPr>
        <w:t>Naročnik</w:t>
      </w:r>
      <w:r w:rsidR="005E5050">
        <w:rPr>
          <w:rFonts w:ascii="Tahoma" w:hAnsi="Tahoma" w:cs="Tahoma"/>
          <w:bCs/>
        </w:rPr>
        <w:t xml:space="preserve"> </w:t>
      </w:r>
      <w:r w:rsidR="003556F5">
        <w:rPr>
          <w:rFonts w:ascii="Tahoma" w:hAnsi="Tahoma" w:cs="Tahoma"/>
          <w:bCs/>
        </w:rPr>
        <w:t>bo</w:t>
      </w:r>
      <w:r w:rsidR="005E5050">
        <w:rPr>
          <w:rFonts w:ascii="Tahoma" w:hAnsi="Tahoma" w:cs="Tahoma"/>
          <w:bCs/>
        </w:rPr>
        <w:t xml:space="preserve"> </w:t>
      </w:r>
      <w:r w:rsidR="003556F5">
        <w:rPr>
          <w:rFonts w:ascii="Tahoma" w:hAnsi="Tahoma" w:cs="Tahoma"/>
          <w:bCs/>
        </w:rPr>
        <w:t>z</w:t>
      </w:r>
      <w:r w:rsidR="005E5050">
        <w:rPr>
          <w:rFonts w:ascii="Tahoma" w:hAnsi="Tahoma" w:cs="Tahoma"/>
          <w:bCs/>
        </w:rPr>
        <w:t xml:space="preserve"> </w:t>
      </w:r>
      <w:r w:rsidR="003556F5">
        <w:rPr>
          <w:rFonts w:ascii="Tahoma" w:hAnsi="Tahoma" w:cs="Tahoma"/>
          <w:bCs/>
        </w:rPr>
        <w:t>izbranim</w:t>
      </w:r>
      <w:r w:rsidR="005E5050">
        <w:rPr>
          <w:rFonts w:ascii="Tahoma" w:hAnsi="Tahoma" w:cs="Tahoma"/>
          <w:bCs/>
        </w:rPr>
        <w:t xml:space="preserve"> </w:t>
      </w:r>
      <w:r w:rsidR="003556F5">
        <w:rPr>
          <w:rFonts w:ascii="Tahoma" w:hAnsi="Tahoma" w:cs="Tahoma"/>
          <w:bCs/>
        </w:rPr>
        <w:t>ponudnikom</w:t>
      </w:r>
      <w:r w:rsidR="005E5050">
        <w:rPr>
          <w:rFonts w:ascii="Tahoma" w:hAnsi="Tahoma" w:cs="Tahoma"/>
          <w:bCs/>
        </w:rPr>
        <w:t xml:space="preserve"> </w:t>
      </w:r>
      <w:r w:rsidR="003556F5">
        <w:rPr>
          <w:rFonts w:ascii="Tahoma" w:hAnsi="Tahoma" w:cs="Tahoma"/>
          <w:bCs/>
        </w:rPr>
        <w:t>sklenil</w:t>
      </w:r>
      <w:r w:rsidR="005E5050">
        <w:rPr>
          <w:rFonts w:ascii="Tahoma" w:hAnsi="Tahoma" w:cs="Tahoma"/>
          <w:bCs/>
        </w:rPr>
        <w:t xml:space="preserve"> </w:t>
      </w:r>
      <w:r w:rsidR="003556F5">
        <w:rPr>
          <w:rFonts w:ascii="Tahoma" w:hAnsi="Tahoma" w:cs="Tahoma"/>
          <w:bCs/>
        </w:rPr>
        <w:t>okvirni</w:t>
      </w:r>
      <w:r w:rsidR="005E5050">
        <w:rPr>
          <w:rFonts w:ascii="Tahoma" w:hAnsi="Tahoma" w:cs="Tahoma"/>
          <w:bCs/>
        </w:rPr>
        <w:t xml:space="preserve"> </w:t>
      </w:r>
      <w:r w:rsidR="003556F5">
        <w:rPr>
          <w:rFonts w:ascii="Tahoma" w:hAnsi="Tahoma" w:cs="Tahoma"/>
          <w:bCs/>
        </w:rPr>
        <w:t>sporazum</w:t>
      </w:r>
      <w:r w:rsidR="005E5050">
        <w:rPr>
          <w:rFonts w:ascii="Tahoma" w:hAnsi="Tahoma" w:cs="Tahoma"/>
          <w:bCs/>
        </w:rPr>
        <w:t xml:space="preserve"> </w:t>
      </w:r>
      <w:r w:rsidR="003556F5">
        <w:rPr>
          <w:rFonts w:ascii="Tahoma" w:hAnsi="Tahoma" w:cs="Tahoma"/>
          <w:bCs/>
        </w:rPr>
        <w:t>za</w:t>
      </w:r>
      <w:r w:rsidR="005E5050">
        <w:rPr>
          <w:rFonts w:ascii="Tahoma" w:hAnsi="Tahoma" w:cs="Tahoma"/>
          <w:bCs/>
        </w:rPr>
        <w:t xml:space="preserve"> </w:t>
      </w:r>
      <w:r w:rsidR="003556F5">
        <w:rPr>
          <w:rFonts w:ascii="Tahoma" w:hAnsi="Tahoma" w:cs="Tahoma"/>
          <w:bCs/>
        </w:rPr>
        <w:t>obdobje</w:t>
      </w:r>
      <w:r w:rsidR="005E5050">
        <w:rPr>
          <w:rFonts w:ascii="Tahoma" w:hAnsi="Tahoma" w:cs="Tahoma"/>
          <w:bCs/>
        </w:rPr>
        <w:t xml:space="preserve"> </w:t>
      </w:r>
      <w:r w:rsidR="0076128D">
        <w:rPr>
          <w:rFonts w:ascii="Tahoma" w:hAnsi="Tahoma" w:cs="Tahoma"/>
          <w:bCs/>
        </w:rPr>
        <w:t>4</w:t>
      </w:r>
      <w:r w:rsidR="005E5050">
        <w:rPr>
          <w:rFonts w:ascii="Tahoma" w:hAnsi="Tahoma" w:cs="Tahoma"/>
          <w:bCs/>
        </w:rPr>
        <w:t xml:space="preserve"> </w:t>
      </w:r>
      <w:r w:rsidR="0076128D">
        <w:rPr>
          <w:rFonts w:ascii="Tahoma" w:hAnsi="Tahoma" w:cs="Tahoma"/>
          <w:bCs/>
        </w:rPr>
        <w:t>let</w:t>
      </w:r>
      <w:r w:rsidR="005E5050">
        <w:rPr>
          <w:rFonts w:ascii="Tahoma" w:hAnsi="Tahoma" w:cs="Tahoma"/>
          <w:bCs/>
        </w:rPr>
        <w:t xml:space="preserve"> </w:t>
      </w:r>
      <w:r w:rsidR="003556F5" w:rsidRPr="00D00E5B">
        <w:rPr>
          <w:rFonts w:ascii="Tahoma" w:hAnsi="Tahoma" w:cs="Tahoma"/>
          <w:bCs/>
        </w:rPr>
        <w:t>od</w:t>
      </w:r>
      <w:r w:rsidR="005E5050">
        <w:rPr>
          <w:rFonts w:ascii="Tahoma" w:hAnsi="Tahoma" w:cs="Tahoma"/>
          <w:bCs/>
        </w:rPr>
        <w:t xml:space="preserve"> </w:t>
      </w:r>
      <w:r w:rsidR="003556F5" w:rsidRPr="00D00E5B">
        <w:rPr>
          <w:rFonts w:ascii="Tahoma" w:hAnsi="Tahoma" w:cs="Tahoma"/>
          <w:bCs/>
        </w:rPr>
        <w:t>sklenitve</w:t>
      </w:r>
      <w:r w:rsidR="005E5050">
        <w:rPr>
          <w:rFonts w:ascii="Tahoma" w:hAnsi="Tahoma" w:cs="Tahoma"/>
          <w:bCs/>
        </w:rPr>
        <w:t xml:space="preserve"> </w:t>
      </w:r>
      <w:r w:rsidR="003556F5" w:rsidRPr="00D00E5B">
        <w:rPr>
          <w:rFonts w:ascii="Tahoma" w:hAnsi="Tahoma" w:cs="Tahoma"/>
          <w:bCs/>
        </w:rPr>
        <w:t>okvirnega</w:t>
      </w:r>
      <w:r w:rsidR="005E5050">
        <w:rPr>
          <w:rFonts w:ascii="Tahoma" w:hAnsi="Tahoma" w:cs="Tahoma"/>
          <w:bCs/>
        </w:rPr>
        <w:t xml:space="preserve"> </w:t>
      </w:r>
      <w:r w:rsidR="003556F5" w:rsidRPr="00D00E5B">
        <w:rPr>
          <w:rFonts w:ascii="Tahoma" w:hAnsi="Tahoma" w:cs="Tahoma"/>
          <w:bCs/>
        </w:rPr>
        <w:t>sporazuma</w:t>
      </w:r>
      <w:r w:rsidR="005E5050">
        <w:rPr>
          <w:rFonts w:ascii="Tahoma" w:hAnsi="Tahoma" w:cs="Tahoma"/>
          <w:bCs/>
        </w:rPr>
        <w:t xml:space="preserve"> </w:t>
      </w:r>
      <w:r w:rsidR="003556F5" w:rsidRPr="00D00E5B">
        <w:rPr>
          <w:rFonts w:ascii="Tahoma" w:hAnsi="Tahoma" w:cs="Tahoma"/>
          <w:bCs/>
        </w:rPr>
        <w:t>oz.</w:t>
      </w:r>
      <w:r w:rsidR="005E5050">
        <w:rPr>
          <w:rFonts w:ascii="Tahoma" w:hAnsi="Tahoma" w:cs="Tahoma"/>
          <w:bCs/>
        </w:rPr>
        <w:t xml:space="preserve"> </w:t>
      </w:r>
      <w:r w:rsidR="003556F5" w:rsidRPr="00D00E5B">
        <w:rPr>
          <w:rFonts w:ascii="Tahoma" w:hAnsi="Tahoma" w:cs="Tahoma"/>
          <w:bCs/>
        </w:rPr>
        <w:t>do</w:t>
      </w:r>
      <w:r w:rsidR="005E5050">
        <w:rPr>
          <w:rFonts w:ascii="Tahoma" w:hAnsi="Tahoma" w:cs="Tahoma"/>
          <w:bCs/>
        </w:rPr>
        <w:t xml:space="preserve"> </w:t>
      </w:r>
      <w:r w:rsidR="003556F5" w:rsidRPr="00D00E5B">
        <w:rPr>
          <w:rFonts w:ascii="Tahoma" w:hAnsi="Tahoma" w:cs="Tahoma"/>
          <w:bCs/>
        </w:rPr>
        <w:t>izčrpanja</w:t>
      </w:r>
      <w:r w:rsidR="005E5050">
        <w:rPr>
          <w:rFonts w:ascii="Tahoma" w:hAnsi="Tahoma" w:cs="Tahoma"/>
          <w:bCs/>
        </w:rPr>
        <w:t xml:space="preserve"> </w:t>
      </w:r>
      <w:r w:rsidR="003556F5" w:rsidRPr="00D00E5B">
        <w:rPr>
          <w:rFonts w:ascii="Tahoma" w:hAnsi="Tahoma" w:cs="Tahoma"/>
          <w:bCs/>
        </w:rPr>
        <w:t>ocenjene</w:t>
      </w:r>
      <w:r w:rsidR="005E5050">
        <w:rPr>
          <w:rFonts w:ascii="Tahoma" w:hAnsi="Tahoma" w:cs="Tahoma"/>
          <w:bCs/>
        </w:rPr>
        <w:t xml:space="preserve"> </w:t>
      </w:r>
      <w:r w:rsidR="003556F5" w:rsidRPr="00D00E5B">
        <w:rPr>
          <w:rFonts w:ascii="Tahoma" w:hAnsi="Tahoma" w:cs="Tahoma"/>
          <w:bCs/>
        </w:rPr>
        <w:t>vrednosti</w:t>
      </w:r>
      <w:r w:rsidR="005E5050">
        <w:rPr>
          <w:rFonts w:ascii="Tahoma" w:hAnsi="Tahoma" w:cs="Tahoma"/>
          <w:bCs/>
        </w:rPr>
        <w:t xml:space="preserve"> </w:t>
      </w:r>
      <w:r w:rsidR="003556F5" w:rsidRPr="00D00E5B">
        <w:rPr>
          <w:rFonts w:ascii="Tahoma" w:hAnsi="Tahoma" w:cs="Tahoma"/>
          <w:bCs/>
        </w:rPr>
        <w:t>okvirnega</w:t>
      </w:r>
      <w:r w:rsidR="005E5050">
        <w:rPr>
          <w:rFonts w:ascii="Tahoma" w:hAnsi="Tahoma" w:cs="Tahoma"/>
          <w:bCs/>
        </w:rPr>
        <w:t xml:space="preserve"> </w:t>
      </w:r>
      <w:r w:rsidR="003556F5" w:rsidRPr="00D00E5B">
        <w:rPr>
          <w:rFonts w:ascii="Tahoma" w:hAnsi="Tahoma" w:cs="Tahoma"/>
          <w:bCs/>
        </w:rPr>
        <w:t>sporazuma,</w:t>
      </w:r>
      <w:r w:rsidR="005E5050">
        <w:rPr>
          <w:rFonts w:ascii="Tahoma" w:hAnsi="Tahoma" w:cs="Tahoma"/>
          <w:bCs/>
        </w:rPr>
        <w:t xml:space="preserve"> </w:t>
      </w:r>
      <w:r w:rsidR="003556F5" w:rsidRPr="00D00E5B">
        <w:rPr>
          <w:rFonts w:ascii="Tahoma" w:hAnsi="Tahoma" w:cs="Tahoma"/>
          <w:bCs/>
        </w:rPr>
        <w:t>kar</w:t>
      </w:r>
      <w:r w:rsidR="005E5050">
        <w:rPr>
          <w:rFonts w:ascii="Tahoma" w:hAnsi="Tahoma" w:cs="Tahoma"/>
          <w:bCs/>
        </w:rPr>
        <w:t xml:space="preserve"> </w:t>
      </w:r>
      <w:r w:rsidR="003556F5" w:rsidRPr="00D00E5B">
        <w:rPr>
          <w:rFonts w:ascii="Tahoma" w:hAnsi="Tahoma" w:cs="Tahoma"/>
          <w:bCs/>
        </w:rPr>
        <w:t>nastopi</w:t>
      </w:r>
      <w:r w:rsidR="005E5050">
        <w:rPr>
          <w:rFonts w:ascii="Tahoma" w:hAnsi="Tahoma" w:cs="Tahoma"/>
          <w:bCs/>
        </w:rPr>
        <w:t xml:space="preserve"> </w:t>
      </w:r>
      <w:r w:rsidR="003556F5" w:rsidRPr="00D00E5B">
        <w:rPr>
          <w:rFonts w:ascii="Tahoma" w:hAnsi="Tahoma" w:cs="Tahoma"/>
          <w:bCs/>
        </w:rPr>
        <w:t>prej.</w:t>
      </w:r>
    </w:p>
    <w:p w14:paraId="5E2B4B26" w14:textId="3DEED7C2" w:rsidR="00196648" w:rsidRDefault="00196648" w:rsidP="004227B8">
      <w:pPr>
        <w:keepNext/>
        <w:keepLines/>
        <w:jc w:val="both"/>
        <w:rPr>
          <w:rFonts w:ascii="Tahoma" w:hAnsi="Tahoma" w:cs="Tahoma"/>
          <w:bCs/>
        </w:rPr>
      </w:pPr>
    </w:p>
    <w:p w14:paraId="1B2CE09F" w14:textId="18DE39C5" w:rsidR="00CC7E67" w:rsidRPr="00112425" w:rsidRDefault="00CC7E67" w:rsidP="004227B8">
      <w:pPr>
        <w:keepNext/>
        <w:keepLines/>
        <w:jc w:val="both"/>
        <w:rPr>
          <w:rFonts w:ascii="Tahoma" w:hAnsi="Tahoma" w:cs="Tahoma"/>
        </w:rPr>
      </w:pPr>
      <w:r w:rsidRPr="00112425">
        <w:rPr>
          <w:rFonts w:ascii="Tahoma" w:hAnsi="Tahoma" w:cs="Tahoma"/>
        </w:rPr>
        <w:t>Podroben</w:t>
      </w:r>
      <w:r w:rsidR="005E5050">
        <w:rPr>
          <w:rFonts w:ascii="Tahoma" w:hAnsi="Tahoma" w:cs="Tahoma"/>
        </w:rPr>
        <w:t xml:space="preserve"> </w:t>
      </w:r>
      <w:r w:rsidRPr="00112425">
        <w:rPr>
          <w:rFonts w:ascii="Tahoma" w:hAnsi="Tahoma" w:cs="Tahoma"/>
        </w:rPr>
        <w:t>opis</w:t>
      </w:r>
      <w:r w:rsidR="005E5050">
        <w:rPr>
          <w:rFonts w:ascii="Tahoma" w:hAnsi="Tahoma" w:cs="Tahoma"/>
        </w:rPr>
        <w:t xml:space="preserve"> </w:t>
      </w:r>
      <w:r w:rsidRPr="00112425">
        <w:rPr>
          <w:rFonts w:ascii="Tahoma" w:hAnsi="Tahoma" w:cs="Tahoma"/>
        </w:rPr>
        <w:t>predmeta</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je</w:t>
      </w:r>
      <w:r w:rsidR="005E5050">
        <w:rPr>
          <w:rFonts w:ascii="Tahoma" w:hAnsi="Tahoma" w:cs="Tahoma"/>
        </w:rPr>
        <w:t xml:space="preserve"> </w:t>
      </w:r>
      <w:r w:rsidRPr="00112425">
        <w:rPr>
          <w:rFonts w:ascii="Tahoma" w:hAnsi="Tahoma" w:cs="Tahoma"/>
        </w:rPr>
        <w:t>razviden</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nadaljevanju</w:t>
      </w:r>
      <w:r w:rsidR="005E5050">
        <w:rPr>
          <w:rFonts w:ascii="Tahoma" w:hAnsi="Tahoma" w:cs="Tahoma"/>
        </w:rPr>
        <w:t xml:space="preserve"> </w:t>
      </w:r>
      <w:r w:rsidRPr="00112425">
        <w:rPr>
          <w:rFonts w:ascii="Tahoma" w:hAnsi="Tahoma" w:cs="Tahoma"/>
        </w:rPr>
        <w:t>razpisne</w:t>
      </w:r>
      <w:r w:rsidR="005E5050">
        <w:rPr>
          <w:rFonts w:ascii="Tahoma" w:hAnsi="Tahoma" w:cs="Tahoma"/>
        </w:rPr>
        <w:t xml:space="preserve"> </w:t>
      </w:r>
      <w:r w:rsidRPr="00112425">
        <w:rPr>
          <w:rFonts w:ascii="Tahoma" w:hAnsi="Tahoma" w:cs="Tahoma"/>
        </w:rPr>
        <w:t>dokumentacije.</w:t>
      </w:r>
      <w:r w:rsidR="005E5050">
        <w:rPr>
          <w:rFonts w:ascii="Tahoma" w:hAnsi="Tahoma" w:cs="Tahoma"/>
        </w:rPr>
        <w:t xml:space="preserve"> </w:t>
      </w:r>
      <w:r w:rsidRPr="00112425">
        <w:rPr>
          <w:rFonts w:ascii="Tahoma" w:hAnsi="Tahoma"/>
        </w:rPr>
        <w:t>Ponudnik</w:t>
      </w:r>
      <w:r w:rsidR="005E5050">
        <w:rPr>
          <w:rFonts w:ascii="Tahoma" w:hAnsi="Tahoma"/>
        </w:rPr>
        <w:t xml:space="preserve"> </w:t>
      </w:r>
      <w:r w:rsidRPr="00112425">
        <w:rPr>
          <w:rFonts w:ascii="Tahoma" w:hAnsi="Tahoma"/>
        </w:rPr>
        <w:t>mora</w:t>
      </w:r>
      <w:r w:rsidR="005E5050">
        <w:rPr>
          <w:rFonts w:ascii="Tahoma" w:hAnsi="Tahoma"/>
        </w:rPr>
        <w:t xml:space="preserve"> </w:t>
      </w:r>
      <w:r w:rsidRPr="00112425">
        <w:rPr>
          <w:rFonts w:ascii="Tahoma" w:hAnsi="Tahoma"/>
        </w:rPr>
        <w:t>pri</w:t>
      </w:r>
      <w:r w:rsidR="005E5050">
        <w:rPr>
          <w:rFonts w:ascii="Tahoma" w:hAnsi="Tahoma"/>
        </w:rPr>
        <w:t xml:space="preserve"> </w:t>
      </w:r>
      <w:r w:rsidRPr="00112425">
        <w:rPr>
          <w:rFonts w:ascii="Tahoma" w:hAnsi="Tahoma"/>
        </w:rPr>
        <w:t>pripravi</w:t>
      </w:r>
      <w:r w:rsidR="005E5050">
        <w:rPr>
          <w:rFonts w:ascii="Tahoma" w:hAnsi="Tahoma"/>
        </w:rPr>
        <w:t xml:space="preserve"> </w:t>
      </w:r>
      <w:r w:rsidRPr="00112425">
        <w:rPr>
          <w:rFonts w:ascii="Tahoma" w:hAnsi="Tahoma"/>
        </w:rPr>
        <w:t>ponudbe</w:t>
      </w:r>
      <w:r w:rsidR="005E5050">
        <w:rPr>
          <w:rFonts w:ascii="Tahoma" w:hAnsi="Tahoma"/>
        </w:rPr>
        <w:t xml:space="preserve"> </w:t>
      </w:r>
      <w:r w:rsidRPr="00112425">
        <w:rPr>
          <w:rFonts w:ascii="Tahoma" w:hAnsi="Tahoma"/>
        </w:rPr>
        <w:t>in</w:t>
      </w:r>
      <w:r w:rsidR="005E5050">
        <w:rPr>
          <w:rFonts w:ascii="Tahoma" w:hAnsi="Tahoma"/>
        </w:rPr>
        <w:t xml:space="preserve"> </w:t>
      </w:r>
      <w:r w:rsidRPr="00112425">
        <w:rPr>
          <w:rFonts w:ascii="Tahoma" w:hAnsi="Tahoma"/>
        </w:rPr>
        <w:t>določanju</w:t>
      </w:r>
      <w:r w:rsidR="005E5050">
        <w:rPr>
          <w:rFonts w:ascii="Tahoma" w:hAnsi="Tahoma"/>
        </w:rPr>
        <w:t xml:space="preserve"> </w:t>
      </w:r>
      <w:r w:rsidRPr="00112425">
        <w:rPr>
          <w:rFonts w:ascii="Tahoma" w:hAnsi="Tahoma"/>
        </w:rPr>
        <w:t>ponudbene</w:t>
      </w:r>
      <w:r w:rsidR="005E5050">
        <w:rPr>
          <w:rFonts w:ascii="Tahoma" w:hAnsi="Tahoma"/>
        </w:rPr>
        <w:t xml:space="preserve"> </w:t>
      </w:r>
      <w:r w:rsidRPr="00112425">
        <w:rPr>
          <w:rFonts w:ascii="Tahoma" w:hAnsi="Tahoma"/>
        </w:rPr>
        <w:t>cene</w:t>
      </w:r>
      <w:r w:rsidR="005E5050">
        <w:rPr>
          <w:rFonts w:ascii="Tahoma" w:hAnsi="Tahoma"/>
        </w:rPr>
        <w:t xml:space="preserve"> </w:t>
      </w:r>
      <w:r w:rsidRPr="00112425">
        <w:rPr>
          <w:rFonts w:ascii="Tahoma" w:hAnsi="Tahoma"/>
        </w:rPr>
        <w:t>upoštevati</w:t>
      </w:r>
      <w:r w:rsidR="005E5050">
        <w:rPr>
          <w:rFonts w:ascii="Tahoma" w:hAnsi="Tahoma"/>
        </w:rPr>
        <w:t xml:space="preserve"> </w:t>
      </w:r>
      <w:r w:rsidRPr="00112425">
        <w:rPr>
          <w:rFonts w:ascii="Tahoma" w:hAnsi="Tahoma"/>
        </w:rPr>
        <w:t>vse</w:t>
      </w:r>
      <w:r w:rsidR="005E5050">
        <w:rPr>
          <w:rFonts w:ascii="Tahoma" w:hAnsi="Tahoma"/>
        </w:rPr>
        <w:t xml:space="preserve"> </w:t>
      </w:r>
      <w:r w:rsidRPr="00112425">
        <w:rPr>
          <w:rFonts w:ascii="Tahoma" w:hAnsi="Tahoma"/>
        </w:rPr>
        <w:t>materialne</w:t>
      </w:r>
      <w:r w:rsidR="005E5050">
        <w:rPr>
          <w:rFonts w:ascii="Tahoma" w:hAnsi="Tahoma"/>
        </w:rPr>
        <w:t xml:space="preserve"> </w:t>
      </w:r>
      <w:r w:rsidRPr="00112425">
        <w:rPr>
          <w:rFonts w:ascii="Tahoma" w:hAnsi="Tahoma"/>
        </w:rPr>
        <w:t>in</w:t>
      </w:r>
      <w:r w:rsidR="005E5050">
        <w:rPr>
          <w:rFonts w:ascii="Tahoma" w:hAnsi="Tahoma"/>
        </w:rPr>
        <w:t xml:space="preserve"> </w:t>
      </w:r>
      <w:r w:rsidRPr="00112425">
        <w:rPr>
          <w:rFonts w:ascii="Tahoma" w:hAnsi="Tahoma"/>
        </w:rPr>
        <w:t>nematerialne</w:t>
      </w:r>
      <w:r w:rsidR="005E5050">
        <w:rPr>
          <w:rFonts w:ascii="Tahoma" w:hAnsi="Tahoma"/>
        </w:rPr>
        <w:t xml:space="preserve"> </w:t>
      </w:r>
      <w:r w:rsidRPr="00112425">
        <w:rPr>
          <w:rFonts w:ascii="Tahoma" w:hAnsi="Tahoma"/>
        </w:rPr>
        <w:t>stroške,</w:t>
      </w:r>
      <w:r w:rsidR="005E5050">
        <w:rPr>
          <w:rFonts w:ascii="Tahoma" w:hAnsi="Tahoma"/>
        </w:rPr>
        <w:t xml:space="preserve"> </w:t>
      </w:r>
      <w:r w:rsidRPr="00112425">
        <w:rPr>
          <w:rFonts w:ascii="Tahoma" w:hAnsi="Tahoma"/>
        </w:rPr>
        <w:t>ki</w:t>
      </w:r>
      <w:r w:rsidR="005E5050">
        <w:rPr>
          <w:rFonts w:ascii="Tahoma" w:hAnsi="Tahoma"/>
        </w:rPr>
        <w:t xml:space="preserve"> </w:t>
      </w:r>
      <w:r w:rsidRPr="00112425">
        <w:rPr>
          <w:rFonts w:ascii="Tahoma" w:hAnsi="Tahoma"/>
        </w:rPr>
        <w:t>bodo</w:t>
      </w:r>
      <w:r w:rsidR="005E5050">
        <w:rPr>
          <w:rFonts w:ascii="Tahoma" w:hAnsi="Tahoma"/>
        </w:rPr>
        <w:t xml:space="preserve"> </w:t>
      </w:r>
      <w:r w:rsidRPr="00112425">
        <w:rPr>
          <w:rFonts w:ascii="Tahoma" w:hAnsi="Tahoma"/>
        </w:rPr>
        <w:t>potrebni</w:t>
      </w:r>
      <w:r w:rsidR="005E5050">
        <w:rPr>
          <w:rFonts w:ascii="Tahoma" w:hAnsi="Tahoma"/>
        </w:rPr>
        <w:t xml:space="preserve"> </w:t>
      </w:r>
      <w:r w:rsidRPr="00112425">
        <w:rPr>
          <w:rFonts w:ascii="Tahoma" w:hAnsi="Tahoma"/>
        </w:rPr>
        <w:t>za</w:t>
      </w:r>
      <w:r w:rsidR="005E5050">
        <w:rPr>
          <w:rFonts w:ascii="Tahoma" w:hAnsi="Tahoma"/>
        </w:rPr>
        <w:t xml:space="preserve"> </w:t>
      </w:r>
      <w:r w:rsidRPr="00112425">
        <w:rPr>
          <w:rFonts w:ascii="Tahoma" w:hAnsi="Tahoma"/>
        </w:rPr>
        <w:t>izvedbo</w:t>
      </w:r>
      <w:r w:rsidR="005E5050">
        <w:rPr>
          <w:rFonts w:ascii="Tahoma" w:hAnsi="Tahoma"/>
        </w:rPr>
        <w:t xml:space="preserve"> </w:t>
      </w:r>
      <w:r w:rsidRPr="00112425">
        <w:rPr>
          <w:rFonts w:ascii="Tahoma" w:hAnsi="Tahoma"/>
        </w:rPr>
        <w:t>predmeta</w:t>
      </w:r>
      <w:r w:rsidR="005E5050">
        <w:rPr>
          <w:rFonts w:ascii="Tahoma" w:hAnsi="Tahoma"/>
        </w:rPr>
        <w:t xml:space="preserve"> </w:t>
      </w:r>
      <w:r w:rsidRPr="00112425">
        <w:rPr>
          <w:rFonts w:ascii="Tahoma" w:hAnsi="Tahoma"/>
        </w:rPr>
        <w:t>naročila.</w:t>
      </w:r>
    </w:p>
    <w:p w14:paraId="0E7AEBE4" w14:textId="77777777" w:rsidR="00523122" w:rsidRPr="00A679F4" w:rsidRDefault="00523122" w:rsidP="004227B8">
      <w:pPr>
        <w:keepNext/>
        <w:keepLines/>
        <w:jc w:val="both"/>
        <w:rPr>
          <w:rFonts w:ascii="Tahoma" w:hAnsi="Tahoma" w:cs="Tahoma"/>
          <w:b/>
        </w:rPr>
      </w:pPr>
    </w:p>
    <w:p w14:paraId="1251A6E9" w14:textId="6E6FF246" w:rsidR="00832A7F" w:rsidRPr="00A679F4" w:rsidRDefault="00771F33" w:rsidP="004227B8">
      <w:pPr>
        <w:keepNext/>
        <w:keepLines/>
        <w:numPr>
          <w:ilvl w:val="1"/>
          <w:numId w:val="2"/>
        </w:numPr>
        <w:jc w:val="both"/>
        <w:rPr>
          <w:rFonts w:ascii="Tahoma" w:hAnsi="Tahoma" w:cs="Tahoma"/>
          <w:b/>
        </w:rPr>
      </w:pPr>
      <w:r w:rsidRPr="00A679F4">
        <w:rPr>
          <w:rFonts w:ascii="Tahoma" w:hAnsi="Tahoma" w:cs="Tahoma"/>
          <w:b/>
        </w:rPr>
        <w:t>Podatki</w:t>
      </w:r>
      <w:r w:rsidR="005E5050">
        <w:rPr>
          <w:rFonts w:ascii="Tahoma" w:hAnsi="Tahoma" w:cs="Tahoma"/>
          <w:b/>
        </w:rPr>
        <w:t xml:space="preserve"> </w:t>
      </w:r>
      <w:r w:rsidRPr="00A679F4">
        <w:rPr>
          <w:rFonts w:ascii="Tahoma" w:hAnsi="Tahoma" w:cs="Tahoma"/>
          <w:b/>
        </w:rPr>
        <w:t>o</w:t>
      </w:r>
      <w:r w:rsidR="005E5050">
        <w:rPr>
          <w:rFonts w:ascii="Tahoma" w:hAnsi="Tahoma" w:cs="Tahoma"/>
          <w:b/>
        </w:rPr>
        <w:t xml:space="preserve"> </w:t>
      </w:r>
      <w:r w:rsidRPr="00A679F4">
        <w:rPr>
          <w:rFonts w:ascii="Tahoma" w:hAnsi="Tahoma" w:cs="Tahoma"/>
          <w:b/>
        </w:rPr>
        <w:t>naročnik</w:t>
      </w:r>
      <w:r w:rsidR="00927287" w:rsidRPr="00A679F4">
        <w:rPr>
          <w:rFonts w:ascii="Tahoma" w:hAnsi="Tahoma" w:cs="Tahoma"/>
          <w:b/>
        </w:rPr>
        <w:t>u</w:t>
      </w:r>
    </w:p>
    <w:p w14:paraId="617CE274" w14:textId="5E8492EB" w:rsidR="00832A7F" w:rsidRPr="00A679F4" w:rsidRDefault="00832A7F" w:rsidP="004227B8">
      <w:pPr>
        <w:keepNext/>
        <w:keepLines/>
        <w:jc w:val="both"/>
        <w:rPr>
          <w:rFonts w:ascii="Tahoma" w:hAnsi="Tahoma" w:cs="Tahoma"/>
        </w:rPr>
      </w:pPr>
    </w:p>
    <w:p w14:paraId="48550861" w14:textId="7589A20C" w:rsidR="00347A92" w:rsidRPr="00D521B1" w:rsidRDefault="00347A92" w:rsidP="004227B8">
      <w:pPr>
        <w:keepNext/>
        <w:keepLines/>
        <w:jc w:val="both"/>
        <w:rPr>
          <w:rFonts w:ascii="Tahoma" w:hAnsi="Tahoma" w:cs="Tahoma"/>
          <w:i/>
        </w:rPr>
      </w:pPr>
      <w:r w:rsidRPr="00A679F4">
        <w:rPr>
          <w:rFonts w:ascii="Tahoma" w:hAnsi="Tahoma" w:cs="Tahoma"/>
        </w:rPr>
        <w:t>Naročni</w:t>
      </w:r>
      <w:r w:rsidR="00104F51">
        <w:rPr>
          <w:rFonts w:ascii="Tahoma" w:hAnsi="Tahoma" w:cs="Tahoma"/>
        </w:rPr>
        <w:t>k</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00104F51">
        <w:rPr>
          <w:rFonts w:ascii="Tahoma" w:hAnsi="Tahoma" w:cs="Tahoma"/>
        </w:rPr>
        <w:t>je</w:t>
      </w:r>
      <w:r w:rsidR="005E5050">
        <w:rPr>
          <w:rFonts w:ascii="Tahoma" w:hAnsi="Tahoma" w:cs="Tahoma"/>
        </w:rPr>
        <w:t xml:space="preserve"> </w:t>
      </w:r>
      <w:r w:rsidR="00D521B1" w:rsidRPr="00104F51">
        <w:rPr>
          <w:rFonts w:ascii="Tahoma" w:hAnsi="Tahoma" w:cs="Tahoma"/>
          <w:bCs/>
        </w:rPr>
        <w:t>JAVNO</w:t>
      </w:r>
      <w:r w:rsidR="005E5050">
        <w:rPr>
          <w:rFonts w:ascii="Tahoma" w:hAnsi="Tahoma" w:cs="Tahoma"/>
          <w:bCs/>
        </w:rPr>
        <w:t xml:space="preserve"> </w:t>
      </w:r>
      <w:r w:rsidR="00D521B1" w:rsidRPr="00104F51">
        <w:rPr>
          <w:rFonts w:ascii="Tahoma" w:hAnsi="Tahoma" w:cs="Tahoma"/>
          <w:bCs/>
        </w:rPr>
        <w:t>PODJETJE</w:t>
      </w:r>
      <w:r w:rsidR="005E5050">
        <w:rPr>
          <w:rFonts w:ascii="Tahoma" w:hAnsi="Tahoma" w:cs="Tahoma"/>
          <w:bCs/>
        </w:rPr>
        <w:t xml:space="preserve"> </w:t>
      </w:r>
      <w:r w:rsidR="005156B7" w:rsidRPr="00D86CBA">
        <w:rPr>
          <w:rFonts w:ascii="Tahoma" w:hAnsi="Tahoma" w:cs="Tahoma"/>
          <w:bCs/>
          <w:noProof/>
        </w:rPr>
        <w:t>ENERGETIKA</w:t>
      </w:r>
      <w:r w:rsidR="005E5050">
        <w:rPr>
          <w:rFonts w:ascii="Tahoma" w:hAnsi="Tahoma" w:cs="Tahoma"/>
          <w:bCs/>
          <w:noProof/>
        </w:rPr>
        <w:t xml:space="preserve"> </w:t>
      </w:r>
      <w:r w:rsidR="005156B7" w:rsidRPr="00D86CBA">
        <w:rPr>
          <w:rFonts w:ascii="Tahoma" w:hAnsi="Tahoma" w:cs="Tahoma"/>
          <w:bCs/>
          <w:noProof/>
        </w:rPr>
        <w:t>LJUBLJANA,</w:t>
      </w:r>
      <w:r w:rsidR="005E5050">
        <w:rPr>
          <w:rFonts w:ascii="Tahoma" w:hAnsi="Tahoma" w:cs="Tahoma"/>
          <w:bCs/>
          <w:noProof/>
        </w:rPr>
        <w:t xml:space="preserve"> </w:t>
      </w:r>
      <w:r w:rsidR="005156B7" w:rsidRPr="00D86CBA">
        <w:rPr>
          <w:rFonts w:ascii="Tahoma" w:hAnsi="Tahoma" w:cs="Tahoma"/>
          <w:bCs/>
          <w:noProof/>
        </w:rPr>
        <w:t>d.o.o.,</w:t>
      </w:r>
      <w:r w:rsidR="005E5050">
        <w:rPr>
          <w:rFonts w:ascii="Tahoma" w:hAnsi="Tahoma" w:cs="Tahoma"/>
          <w:bCs/>
          <w:noProof/>
        </w:rPr>
        <w:t xml:space="preserve"> </w:t>
      </w:r>
      <w:r w:rsidR="005156B7" w:rsidRPr="00D86CBA">
        <w:rPr>
          <w:rFonts w:ascii="Tahoma" w:hAnsi="Tahoma" w:cs="Tahoma"/>
          <w:bCs/>
          <w:noProof/>
        </w:rPr>
        <w:t>Veroškova</w:t>
      </w:r>
      <w:r w:rsidR="005E5050">
        <w:rPr>
          <w:rFonts w:ascii="Tahoma" w:hAnsi="Tahoma" w:cs="Tahoma"/>
          <w:bCs/>
          <w:noProof/>
        </w:rPr>
        <w:t xml:space="preserve"> </w:t>
      </w:r>
      <w:r w:rsidR="005156B7" w:rsidRPr="00D86CBA">
        <w:rPr>
          <w:rFonts w:ascii="Tahoma" w:hAnsi="Tahoma" w:cs="Tahoma"/>
          <w:bCs/>
          <w:noProof/>
        </w:rPr>
        <w:t>ulica</w:t>
      </w:r>
      <w:r w:rsidR="005E5050">
        <w:rPr>
          <w:rFonts w:ascii="Tahoma" w:hAnsi="Tahoma" w:cs="Tahoma"/>
          <w:bCs/>
          <w:noProof/>
        </w:rPr>
        <w:t xml:space="preserve"> </w:t>
      </w:r>
      <w:r w:rsidR="005156B7" w:rsidRPr="00D86CBA">
        <w:rPr>
          <w:rFonts w:ascii="Tahoma" w:hAnsi="Tahoma" w:cs="Tahoma"/>
          <w:bCs/>
          <w:noProof/>
        </w:rPr>
        <w:t>62,</w:t>
      </w:r>
      <w:r w:rsidR="005E5050">
        <w:rPr>
          <w:rFonts w:ascii="Tahoma" w:hAnsi="Tahoma" w:cs="Tahoma"/>
          <w:bCs/>
          <w:noProof/>
        </w:rPr>
        <w:t xml:space="preserve"> </w:t>
      </w:r>
      <w:r w:rsidR="005156B7" w:rsidRPr="00D86CBA">
        <w:rPr>
          <w:rFonts w:ascii="Tahoma" w:hAnsi="Tahoma" w:cs="Tahoma"/>
          <w:bCs/>
          <w:noProof/>
        </w:rPr>
        <w:t>1000</w:t>
      </w:r>
      <w:r w:rsidR="005E5050">
        <w:rPr>
          <w:rFonts w:ascii="Tahoma" w:hAnsi="Tahoma" w:cs="Tahoma"/>
          <w:bCs/>
          <w:noProof/>
        </w:rPr>
        <w:t xml:space="preserve"> </w:t>
      </w:r>
      <w:r w:rsidR="005156B7" w:rsidRPr="00D86CBA">
        <w:rPr>
          <w:rFonts w:ascii="Tahoma" w:hAnsi="Tahoma" w:cs="Tahoma"/>
          <w:bCs/>
          <w:noProof/>
        </w:rPr>
        <w:t>Ljubljana</w:t>
      </w:r>
      <w:r w:rsidR="005E5050">
        <w:rPr>
          <w:rFonts w:ascii="Tahoma" w:hAnsi="Tahoma" w:cs="Tahoma"/>
        </w:rPr>
        <w:t xml:space="preserve"> </w:t>
      </w:r>
      <w:r w:rsidR="00D521B1" w:rsidRPr="00733FCD">
        <w:rPr>
          <w:rFonts w:ascii="Tahoma" w:hAnsi="Tahoma" w:cs="Tahoma"/>
          <w:i/>
        </w:rPr>
        <w:t>(v</w:t>
      </w:r>
      <w:r w:rsidR="005E5050">
        <w:rPr>
          <w:rFonts w:ascii="Tahoma" w:hAnsi="Tahoma" w:cs="Tahoma"/>
          <w:i/>
        </w:rPr>
        <w:t xml:space="preserve"> </w:t>
      </w:r>
      <w:r w:rsidR="00D521B1" w:rsidRPr="00733FCD">
        <w:rPr>
          <w:rFonts w:ascii="Tahoma" w:hAnsi="Tahoma" w:cs="Tahoma"/>
          <w:i/>
        </w:rPr>
        <w:t>nadaljevanju</w:t>
      </w:r>
      <w:r w:rsidR="005E5050">
        <w:rPr>
          <w:rFonts w:ascii="Tahoma" w:hAnsi="Tahoma" w:cs="Tahoma"/>
          <w:i/>
        </w:rPr>
        <w:t xml:space="preserve"> </w:t>
      </w:r>
      <w:r w:rsidR="00D521B1" w:rsidRPr="00733FCD">
        <w:rPr>
          <w:rFonts w:ascii="Tahoma" w:hAnsi="Tahoma" w:cs="Tahoma"/>
          <w:i/>
        </w:rPr>
        <w:t>tudi</w:t>
      </w:r>
      <w:r w:rsidR="00FE4F13">
        <w:rPr>
          <w:rFonts w:ascii="Tahoma" w:hAnsi="Tahoma" w:cs="Tahoma"/>
          <w:i/>
        </w:rPr>
        <w:t>:</w:t>
      </w:r>
      <w:r w:rsidR="005E5050">
        <w:rPr>
          <w:rFonts w:ascii="Tahoma" w:hAnsi="Tahoma" w:cs="Tahoma"/>
          <w:i/>
        </w:rPr>
        <w:t xml:space="preserve"> </w:t>
      </w:r>
      <w:r w:rsidR="005156B7">
        <w:rPr>
          <w:rFonts w:ascii="Tahoma" w:hAnsi="Tahoma" w:cs="Tahoma"/>
          <w:i/>
        </w:rPr>
        <w:t>ENLJ</w:t>
      </w:r>
      <w:r w:rsidR="00D521B1" w:rsidRPr="00733FCD">
        <w:rPr>
          <w:rFonts w:ascii="Tahoma" w:hAnsi="Tahoma" w:cs="Tahoma"/>
          <w:i/>
        </w:rPr>
        <w:t>)</w:t>
      </w:r>
      <w:r w:rsidR="00104F51">
        <w:rPr>
          <w:rFonts w:ascii="Tahoma" w:hAnsi="Tahoma" w:cs="Tahoma"/>
          <w:i/>
        </w:rPr>
        <w:t>,</w:t>
      </w:r>
      <w:r w:rsidR="005E5050">
        <w:rPr>
          <w:rFonts w:ascii="Tahoma" w:hAnsi="Tahoma" w:cs="Tahoma"/>
          <w:i/>
        </w:rPr>
        <w:t xml:space="preserve"> </w:t>
      </w:r>
      <w:r w:rsidRPr="00D521B1">
        <w:rPr>
          <w:rFonts w:ascii="Tahoma" w:hAnsi="Tahoma" w:cs="Tahoma"/>
        </w:rPr>
        <w:t>ki</w:t>
      </w:r>
      <w:r w:rsidR="005E5050">
        <w:rPr>
          <w:rFonts w:ascii="Tahoma" w:hAnsi="Tahoma" w:cs="Tahoma"/>
        </w:rPr>
        <w:t xml:space="preserve"> </w:t>
      </w:r>
      <w:r w:rsidR="00104F51">
        <w:rPr>
          <w:rFonts w:ascii="Tahoma" w:hAnsi="Tahoma" w:cs="Tahoma"/>
        </w:rPr>
        <w:t>je</w:t>
      </w:r>
      <w:r w:rsidR="005E5050">
        <w:rPr>
          <w:rFonts w:ascii="Tahoma" w:hAnsi="Tahoma" w:cs="Tahoma"/>
        </w:rPr>
        <w:t xml:space="preserve"> </w:t>
      </w:r>
      <w:r w:rsidRPr="00D521B1">
        <w:rPr>
          <w:rFonts w:ascii="Tahoma" w:hAnsi="Tahoma" w:cs="Tahoma"/>
        </w:rPr>
        <w:t>na</w:t>
      </w:r>
      <w:r w:rsidR="005E5050">
        <w:rPr>
          <w:rFonts w:ascii="Tahoma" w:hAnsi="Tahoma" w:cs="Tahoma"/>
        </w:rPr>
        <w:t xml:space="preserve"> </w:t>
      </w:r>
      <w:r w:rsidRPr="00D521B1">
        <w:rPr>
          <w:rFonts w:ascii="Tahoma" w:hAnsi="Tahoma" w:cs="Tahoma"/>
        </w:rPr>
        <w:t>podlagi</w:t>
      </w:r>
      <w:r w:rsidR="005E5050">
        <w:rPr>
          <w:rFonts w:ascii="Tahoma" w:hAnsi="Tahoma" w:cs="Tahoma"/>
        </w:rPr>
        <w:t xml:space="preserve"> </w:t>
      </w:r>
      <w:r w:rsidRPr="00D521B1">
        <w:rPr>
          <w:rFonts w:ascii="Tahoma" w:hAnsi="Tahoma" w:cs="Tahoma"/>
        </w:rPr>
        <w:t>pooblastil</w:t>
      </w:r>
      <w:r w:rsidR="00104F51">
        <w:rPr>
          <w:rFonts w:ascii="Tahoma" w:hAnsi="Tahoma" w:cs="Tahoma"/>
        </w:rPr>
        <w:t>a</w:t>
      </w:r>
      <w:r w:rsidR="005E5050">
        <w:rPr>
          <w:rFonts w:ascii="Tahoma" w:hAnsi="Tahoma" w:cs="Tahoma"/>
        </w:rPr>
        <w:t xml:space="preserve"> </w:t>
      </w:r>
      <w:r w:rsidR="003D76C9" w:rsidRPr="00D521B1">
        <w:rPr>
          <w:rFonts w:ascii="Tahoma" w:hAnsi="Tahoma" w:cs="Tahoma"/>
        </w:rPr>
        <w:t>prenes</w:t>
      </w:r>
      <w:r w:rsidR="00104F51">
        <w:rPr>
          <w:rFonts w:ascii="Tahoma" w:hAnsi="Tahoma" w:cs="Tahoma"/>
        </w:rPr>
        <w:t>e</w:t>
      </w:r>
      <w:r w:rsidR="003D76C9" w:rsidRPr="00D521B1">
        <w:rPr>
          <w:rFonts w:ascii="Tahoma" w:hAnsi="Tahoma" w:cs="Tahoma"/>
        </w:rPr>
        <w:t>l</w:t>
      </w:r>
      <w:r w:rsidR="005E5050">
        <w:rPr>
          <w:rFonts w:ascii="Tahoma" w:hAnsi="Tahoma" w:cs="Tahoma"/>
        </w:rPr>
        <w:t xml:space="preserve"> </w:t>
      </w:r>
      <w:r w:rsidRPr="00D521B1">
        <w:rPr>
          <w:rFonts w:ascii="Tahoma" w:hAnsi="Tahoma" w:cs="Tahoma"/>
        </w:rPr>
        <w:t>izvedbo</w:t>
      </w:r>
      <w:r w:rsidR="005E5050">
        <w:rPr>
          <w:rFonts w:ascii="Tahoma" w:hAnsi="Tahoma" w:cs="Tahoma"/>
        </w:rPr>
        <w:t xml:space="preserve"> </w:t>
      </w:r>
      <w:r w:rsidRPr="00D521B1">
        <w:rPr>
          <w:rFonts w:ascii="Tahoma" w:hAnsi="Tahoma" w:cs="Tahoma"/>
        </w:rPr>
        <w:t>postopka</w:t>
      </w:r>
      <w:r w:rsidR="005E5050">
        <w:rPr>
          <w:rFonts w:ascii="Tahoma" w:hAnsi="Tahoma" w:cs="Tahoma"/>
        </w:rPr>
        <w:t xml:space="preserve"> </w:t>
      </w:r>
      <w:r w:rsidRPr="00D521B1">
        <w:rPr>
          <w:rFonts w:ascii="Tahoma" w:hAnsi="Tahoma" w:cs="Tahoma"/>
        </w:rPr>
        <w:t>oddaje</w:t>
      </w:r>
      <w:r w:rsidR="005E5050">
        <w:rPr>
          <w:rFonts w:ascii="Tahoma" w:hAnsi="Tahoma" w:cs="Tahoma"/>
        </w:rPr>
        <w:t xml:space="preserve"> </w:t>
      </w:r>
      <w:r w:rsidRPr="00D521B1">
        <w:rPr>
          <w:rFonts w:ascii="Tahoma" w:hAnsi="Tahoma" w:cs="Tahoma"/>
        </w:rPr>
        <w:t>javnega</w:t>
      </w:r>
      <w:r w:rsidR="005E5050">
        <w:rPr>
          <w:rFonts w:ascii="Tahoma" w:hAnsi="Tahoma" w:cs="Tahoma"/>
        </w:rPr>
        <w:t xml:space="preserve"> </w:t>
      </w:r>
      <w:r w:rsidRPr="00D521B1">
        <w:rPr>
          <w:rFonts w:ascii="Tahoma" w:hAnsi="Tahoma" w:cs="Tahoma"/>
        </w:rPr>
        <w:t>naročila</w:t>
      </w:r>
      <w:r w:rsidR="005E5050">
        <w:rPr>
          <w:rFonts w:ascii="Tahoma" w:hAnsi="Tahoma" w:cs="Tahoma"/>
        </w:rPr>
        <w:t xml:space="preserve"> </w:t>
      </w:r>
      <w:r w:rsidRPr="00D521B1">
        <w:rPr>
          <w:rFonts w:ascii="Tahoma" w:hAnsi="Tahoma" w:cs="Tahoma"/>
        </w:rPr>
        <w:t>na</w:t>
      </w:r>
      <w:r w:rsidR="005E5050">
        <w:rPr>
          <w:rFonts w:ascii="Tahoma" w:hAnsi="Tahoma" w:cs="Tahoma"/>
        </w:rPr>
        <w:t xml:space="preserve"> </w:t>
      </w:r>
      <w:r w:rsidRPr="00D521B1">
        <w:rPr>
          <w:rFonts w:ascii="Tahoma" w:hAnsi="Tahoma" w:cs="Tahoma"/>
        </w:rPr>
        <w:t>JAVNI</w:t>
      </w:r>
      <w:r w:rsidR="005E5050">
        <w:rPr>
          <w:rFonts w:ascii="Tahoma" w:hAnsi="Tahoma" w:cs="Tahoma"/>
        </w:rPr>
        <w:t xml:space="preserve"> </w:t>
      </w:r>
      <w:r w:rsidRPr="00D521B1">
        <w:rPr>
          <w:rFonts w:ascii="Tahoma" w:hAnsi="Tahoma" w:cs="Tahoma"/>
        </w:rPr>
        <w:t>HOLDING</w:t>
      </w:r>
      <w:r w:rsidR="005E5050">
        <w:rPr>
          <w:rFonts w:ascii="Tahoma" w:hAnsi="Tahoma" w:cs="Tahoma"/>
        </w:rPr>
        <w:t xml:space="preserve"> </w:t>
      </w:r>
      <w:r w:rsidRPr="00D521B1">
        <w:rPr>
          <w:rFonts w:ascii="Tahoma" w:hAnsi="Tahoma" w:cs="Tahoma"/>
        </w:rPr>
        <w:t>Ljubljana,</w:t>
      </w:r>
      <w:r w:rsidR="005E5050">
        <w:rPr>
          <w:rFonts w:ascii="Tahoma" w:hAnsi="Tahoma" w:cs="Tahoma"/>
        </w:rPr>
        <w:t xml:space="preserve"> </w:t>
      </w:r>
      <w:r w:rsidRPr="00D521B1">
        <w:rPr>
          <w:rFonts w:ascii="Tahoma" w:hAnsi="Tahoma" w:cs="Tahoma"/>
        </w:rPr>
        <w:t>d.o.o.,</w:t>
      </w:r>
      <w:r w:rsidR="005E5050">
        <w:rPr>
          <w:rFonts w:ascii="Tahoma" w:hAnsi="Tahoma" w:cs="Tahoma"/>
        </w:rPr>
        <w:t xml:space="preserve"> </w:t>
      </w:r>
      <w:r w:rsidRPr="00D521B1">
        <w:rPr>
          <w:rFonts w:ascii="Tahoma" w:hAnsi="Tahoma" w:cs="Tahoma"/>
        </w:rPr>
        <w:t>Verovškova</w:t>
      </w:r>
      <w:r w:rsidR="005E5050">
        <w:rPr>
          <w:rFonts w:ascii="Tahoma" w:hAnsi="Tahoma" w:cs="Tahoma"/>
        </w:rPr>
        <w:t xml:space="preserve"> </w:t>
      </w:r>
      <w:r w:rsidRPr="00D521B1">
        <w:rPr>
          <w:rFonts w:ascii="Tahoma" w:hAnsi="Tahoma" w:cs="Tahoma"/>
        </w:rPr>
        <w:t>ulica</w:t>
      </w:r>
      <w:r w:rsidR="005E5050">
        <w:rPr>
          <w:rFonts w:ascii="Tahoma" w:hAnsi="Tahoma" w:cs="Tahoma"/>
        </w:rPr>
        <w:t xml:space="preserve"> </w:t>
      </w:r>
      <w:r w:rsidRPr="00D521B1">
        <w:rPr>
          <w:rFonts w:ascii="Tahoma" w:hAnsi="Tahoma" w:cs="Tahoma"/>
        </w:rPr>
        <w:t>70,</w:t>
      </w:r>
      <w:r w:rsidR="005E5050">
        <w:rPr>
          <w:rFonts w:ascii="Tahoma" w:hAnsi="Tahoma" w:cs="Tahoma"/>
        </w:rPr>
        <w:t xml:space="preserve"> </w:t>
      </w:r>
      <w:r w:rsidRPr="00D521B1">
        <w:rPr>
          <w:rFonts w:ascii="Tahoma" w:hAnsi="Tahoma" w:cs="Tahoma"/>
        </w:rPr>
        <w:t>1000</w:t>
      </w:r>
      <w:r w:rsidR="005E5050">
        <w:rPr>
          <w:rFonts w:ascii="Tahoma" w:hAnsi="Tahoma" w:cs="Tahoma"/>
        </w:rPr>
        <w:t xml:space="preserve"> </w:t>
      </w:r>
      <w:r w:rsidRPr="00D521B1">
        <w:rPr>
          <w:rFonts w:ascii="Tahoma" w:hAnsi="Tahoma" w:cs="Tahoma"/>
        </w:rPr>
        <w:t>Ljubljana</w:t>
      </w:r>
      <w:r w:rsidR="005E5050">
        <w:rPr>
          <w:rFonts w:ascii="Tahoma" w:hAnsi="Tahoma" w:cs="Tahoma"/>
        </w:rPr>
        <w:t xml:space="preserve"> </w:t>
      </w:r>
      <w:r w:rsidR="00104F51">
        <w:rPr>
          <w:rFonts w:ascii="Tahoma" w:hAnsi="Tahoma" w:cs="Tahoma"/>
        </w:rPr>
        <w:t>(v</w:t>
      </w:r>
      <w:r w:rsidR="005E5050">
        <w:rPr>
          <w:rFonts w:ascii="Tahoma" w:hAnsi="Tahoma" w:cs="Tahoma"/>
        </w:rPr>
        <w:t xml:space="preserve"> </w:t>
      </w:r>
      <w:r w:rsidR="00104F51">
        <w:rPr>
          <w:rFonts w:ascii="Tahoma" w:hAnsi="Tahoma" w:cs="Tahoma"/>
        </w:rPr>
        <w:t>nadaljevanju</w:t>
      </w:r>
      <w:r w:rsidR="005E5050">
        <w:rPr>
          <w:rFonts w:ascii="Tahoma" w:hAnsi="Tahoma" w:cs="Tahoma"/>
        </w:rPr>
        <w:t xml:space="preserve"> </w:t>
      </w:r>
      <w:r w:rsidR="00104F51">
        <w:rPr>
          <w:rFonts w:ascii="Tahoma" w:hAnsi="Tahoma" w:cs="Tahoma"/>
        </w:rPr>
        <w:t>tudi:</w:t>
      </w:r>
      <w:r w:rsidR="005E5050">
        <w:rPr>
          <w:rFonts w:ascii="Tahoma" w:hAnsi="Tahoma" w:cs="Tahoma"/>
        </w:rPr>
        <w:t xml:space="preserve"> </w:t>
      </w:r>
      <w:r w:rsidR="00104F51">
        <w:rPr>
          <w:rFonts w:ascii="Tahoma" w:hAnsi="Tahoma" w:cs="Tahoma"/>
        </w:rPr>
        <w:t>pooblaščeni</w:t>
      </w:r>
      <w:r w:rsidR="005E5050">
        <w:rPr>
          <w:rFonts w:ascii="Tahoma" w:hAnsi="Tahoma" w:cs="Tahoma"/>
        </w:rPr>
        <w:t xml:space="preserve"> </w:t>
      </w:r>
      <w:r w:rsidR="00104F51">
        <w:rPr>
          <w:rFonts w:ascii="Tahoma" w:hAnsi="Tahoma" w:cs="Tahoma"/>
        </w:rPr>
        <w:t>predstavnik</w:t>
      </w:r>
      <w:r w:rsidR="005E5050">
        <w:rPr>
          <w:rFonts w:ascii="Tahoma" w:hAnsi="Tahoma" w:cs="Tahoma"/>
        </w:rPr>
        <w:t xml:space="preserve"> </w:t>
      </w:r>
      <w:r w:rsidR="00104F51">
        <w:rPr>
          <w:rFonts w:ascii="Tahoma" w:hAnsi="Tahoma" w:cs="Tahoma"/>
        </w:rPr>
        <w:t>naročnika)</w:t>
      </w:r>
      <w:r w:rsidRPr="00D521B1">
        <w:rPr>
          <w:rFonts w:ascii="Tahoma" w:hAnsi="Tahoma" w:cs="Tahoma"/>
        </w:rPr>
        <w:t>.</w:t>
      </w:r>
    </w:p>
    <w:p w14:paraId="51CE6E29" w14:textId="77777777" w:rsidR="005C7DEE" w:rsidRPr="00A679F4" w:rsidRDefault="005C7DEE" w:rsidP="004227B8">
      <w:pPr>
        <w:keepNext/>
        <w:keepLines/>
        <w:jc w:val="both"/>
        <w:rPr>
          <w:rFonts w:ascii="Tahoma" w:hAnsi="Tahoma" w:cs="Tahoma"/>
        </w:rPr>
      </w:pPr>
    </w:p>
    <w:p w14:paraId="3E2EA60D" w14:textId="6E934826" w:rsidR="00832A7F" w:rsidRPr="00A679F4" w:rsidRDefault="00832A7F" w:rsidP="004227B8">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679F4">
        <w:rPr>
          <w:rFonts w:ascii="Tahoma" w:hAnsi="Tahoma" w:cs="Tahoma"/>
          <w:b/>
        </w:rPr>
        <w:t>Pravna</w:t>
      </w:r>
      <w:r w:rsidR="005E5050">
        <w:rPr>
          <w:rFonts w:ascii="Tahoma" w:hAnsi="Tahoma" w:cs="Tahoma"/>
          <w:b/>
        </w:rPr>
        <w:t xml:space="preserve"> </w:t>
      </w:r>
      <w:r w:rsidRPr="00A679F4">
        <w:rPr>
          <w:rFonts w:ascii="Tahoma" w:hAnsi="Tahoma" w:cs="Tahoma"/>
          <w:b/>
        </w:rPr>
        <w:t>podlaga</w:t>
      </w:r>
      <w:r w:rsidR="002E69DE" w:rsidRPr="00A679F4">
        <w:rPr>
          <w:rFonts w:ascii="Tahoma" w:hAnsi="Tahoma" w:cs="Tahoma"/>
          <w:b/>
        </w:rPr>
        <w:t>,</w:t>
      </w:r>
      <w:r w:rsidR="005E5050">
        <w:rPr>
          <w:rFonts w:ascii="Tahoma" w:hAnsi="Tahoma" w:cs="Tahoma"/>
          <w:b/>
        </w:rPr>
        <w:t xml:space="preserve"> </w:t>
      </w:r>
      <w:r w:rsidR="002E69DE" w:rsidRPr="00A679F4">
        <w:rPr>
          <w:rFonts w:ascii="Tahoma" w:hAnsi="Tahoma" w:cs="Tahoma"/>
          <w:b/>
        </w:rPr>
        <w:t>opredelitev</w:t>
      </w:r>
      <w:r w:rsidR="005E5050">
        <w:rPr>
          <w:rFonts w:ascii="Tahoma" w:hAnsi="Tahoma" w:cs="Tahoma"/>
          <w:b/>
        </w:rPr>
        <w:t xml:space="preserve"> </w:t>
      </w:r>
      <w:r w:rsidR="002E69DE" w:rsidRPr="00A679F4">
        <w:rPr>
          <w:rFonts w:ascii="Tahoma" w:hAnsi="Tahoma" w:cs="Tahoma"/>
          <w:b/>
        </w:rPr>
        <w:t>postopka</w:t>
      </w:r>
      <w:r w:rsidR="005E5050">
        <w:rPr>
          <w:rFonts w:ascii="Tahoma" w:hAnsi="Tahoma" w:cs="Tahoma"/>
          <w:b/>
        </w:rPr>
        <w:t xml:space="preserve"> </w:t>
      </w:r>
      <w:r w:rsidR="002E69DE" w:rsidRPr="00A679F4">
        <w:rPr>
          <w:rFonts w:ascii="Tahoma" w:hAnsi="Tahoma" w:cs="Tahoma"/>
          <w:b/>
        </w:rPr>
        <w:t>in</w:t>
      </w:r>
      <w:r w:rsidR="005E5050">
        <w:rPr>
          <w:rFonts w:ascii="Tahoma" w:hAnsi="Tahoma" w:cs="Tahoma"/>
          <w:b/>
        </w:rPr>
        <w:t xml:space="preserve"> </w:t>
      </w:r>
      <w:r w:rsidR="002E69DE" w:rsidRPr="00A679F4">
        <w:rPr>
          <w:rFonts w:ascii="Tahoma" w:hAnsi="Tahoma" w:cs="Tahoma"/>
          <w:b/>
        </w:rPr>
        <w:t>odločitev</w:t>
      </w:r>
      <w:r w:rsidR="005E5050">
        <w:rPr>
          <w:rFonts w:ascii="Tahoma" w:hAnsi="Tahoma" w:cs="Tahoma"/>
          <w:b/>
        </w:rPr>
        <w:t xml:space="preserve"> </w:t>
      </w:r>
      <w:r w:rsidR="002E69DE" w:rsidRPr="00A679F4">
        <w:rPr>
          <w:rFonts w:ascii="Tahoma" w:hAnsi="Tahoma" w:cs="Tahoma"/>
          <w:b/>
        </w:rPr>
        <w:t>o</w:t>
      </w:r>
      <w:r w:rsidR="005E5050">
        <w:rPr>
          <w:rFonts w:ascii="Tahoma" w:hAnsi="Tahoma" w:cs="Tahoma"/>
          <w:b/>
        </w:rPr>
        <w:t xml:space="preserve"> </w:t>
      </w:r>
      <w:r w:rsidR="002E69DE" w:rsidRPr="00A679F4">
        <w:rPr>
          <w:rFonts w:ascii="Tahoma" w:hAnsi="Tahoma" w:cs="Tahoma"/>
          <w:b/>
        </w:rPr>
        <w:t>oddaji</w:t>
      </w:r>
      <w:r w:rsidR="005E5050">
        <w:rPr>
          <w:rFonts w:ascii="Tahoma" w:hAnsi="Tahoma" w:cs="Tahoma"/>
          <w:b/>
        </w:rPr>
        <w:t xml:space="preserve"> </w:t>
      </w:r>
      <w:r w:rsidR="002E69DE" w:rsidRPr="00A679F4">
        <w:rPr>
          <w:rFonts w:ascii="Tahoma" w:hAnsi="Tahoma" w:cs="Tahoma"/>
          <w:b/>
        </w:rPr>
        <w:t>javnega</w:t>
      </w:r>
      <w:r w:rsidR="005E5050">
        <w:rPr>
          <w:rFonts w:ascii="Tahoma" w:hAnsi="Tahoma" w:cs="Tahoma"/>
          <w:b/>
        </w:rPr>
        <w:t xml:space="preserve"> </w:t>
      </w:r>
      <w:r w:rsidR="002E69DE" w:rsidRPr="00A679F4">
        <w:rPr>
          <w:rFonts w:ascii="Tahoma" w:hAnsi="Tahoma" w:cs="Tahoma"/>
          <w:b/>
        </w:rPr>
        <w:t>naročila</w:t>
      </w:r>
    </w:p>
    <w:p w14:paraId="28CA0FDE" w14:textId="1F4D804E" w:rsidR="00D12E28" w:rsidRPr="00A679F4" w:rsidRDefault="00D12E28" w:rsidP="004227B8">
      <w:pPr>
        <w:keepNext/>
        <w:keepLines/>
        <w:jc w:val="both"/>
      </w:pPr>
    </w:p>
    <w:p w14:paraId="6488FA96" w14:textId="3DDD1307" w:rsidR="00F67248" w:rsidRPr="00A679F4" w:rsidRDefault="00F67248" w:rsidP="004227B8">
      <w:pPr>
        <w:keepNext/>
        <w:keepLines/>
        <w:jc w:val="both"/>
        <w:rPr>
          <w:rFonts w:ascii="Tahoma" w:hAnsi="Tahoma" w:cs="Tahoma"/>
        </w:rPr>
      </w:pPr>
      <w:r w:rsidRPr="00A679F4">
        <w:rPr>
          <w:rFonts w:ascii="Tahoma" w:hAnsi="Tahoma" w:cs="Tahoma"/>
        </w:rPr>
        <w:t>Javno</w:t>
      </w:r>
      <w:r w:rsidR="005E5050">
        <w:rPr>
          <w:rFonts w:ascii="Tahoma" w:hAnsi="Tahoma" w:cs="Tahoma"/>
        </w:rPr>
        <w:t xml:space="preserve"> </w:t>
      </w:r>
      <w:r w:rsidRPr="00A679F4">
        <w:rPr>
          <w:rFonts w:ascii="Tahoma" w:hAnsi="Tahoma" w:cs="Tahoma"/>
        </w:rPr>
        <w:t>naročilo</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izvaja</w:t>
      </w:r>
      <w:r w:rsidR="005E5050">
        <w:rPr>
          <w:rFonts w:ascii="Tahoma" w:hAnsi="Tahoma" w:cs="Tahoma"/>
        </w:rPr>
        <w:t xml:space="preserve"> </w:t>
      </w:r>
      <w:r w:rsidRPr="00A679F4">
        <w:rPr>
          <w:rFonts w:ascii="Tahoma" w:hAnsi="Tahoma" w:cs="Tahoma"/>
        </w:rPr>
        <w:t>skladno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določbami:</w:t>
      </w:r>
    </w:p>
    <w:p w14:paraId="7602469F" w14:textId="2B99F7C1" w:rsidR="00F67248" w:rsidRDefault="00F67248" w:rsidP="004227B8">
      <w:pPr>
        <w:keepNext/>
        <w:keepLines/>
        <w:numPr>
          <w:ilvl w:val="0"/>
          <w:numId w:val="4"/>
        </w:numPr>
        <w:ind w:left="426"/>
        <w:jc w:val="both"/>
        <w:rPr>
          <w:rFonts w:ascii="Tahoma" w:hAnsi="Tahoma" w:cs="Tahoma"/>
        </w:rPr>
      </w:pPr>
      <w:r w:rsidRPr="00A679F4">
        <w:rPr>
          <w:rFonts w:ascii="Tahoma" w:hAnsi="Tahoma" w:cs="Tahoma"/>
        </w:rPr>
        <w:t>Zakona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javnem</w:t>
      </w:r>
      <w:r w:rsidR="005E5050">
        <w:rPr>
          <w:rFonts w:ascii="Tahoma" w:hAnsi="Tahoma" w:cs="Tahoma"/>
        </w:rPr>
        <w:t xml:space="preserve"> </w:t>
      </w:r>
      <w:r w:rsidRPr="00A679F4">
        <w:rPr>
          <w:rFonts w:ascii="Tahoma" w:hAnsi="Tahoma" w:cs="Tahoma"/>
        </w:rPr>
        <w:t>naročanju</w:t>
      </w:r>
      <w:r w:rsidR="005E5050">
        <w:rPr>
          <w:rFonts w:ascii="Tahoma" w:hAnsi="Tahoma" w:cs="Tahoma"/>
        </w:rPr>
        <w:t xml:space="preserve"> </w:t>
      </w:r>
      <w:r w:rsidRPr="00A679F4">
        <w:rPr>
          <w:rFonts w:ascii="Tahoma" w:hAnsi="Tahoma" w:cs="Tahoma"/>
        </w:rPr>
        <w:t>(Ur.</w:t>
      </w:r>
      <w:r w:rsidR="005E5050">
        <w:rPr>
          <w:rFonts w:ascii="Tahoma" w:hAnsi="Tahoma" w:cs="Tahoma"/>
        </w:rPr>
        <w:t xml:space="preserve"> </w:t>
      </w:r>
      <w:r w:rsidRPr="00A679F4">
        <w:rPr>
          <w:rFonts w:ascii="Tahoma" w:hAnsi="Tahoma" w:cs="Tahoma"/>
        </w:rPr>
        <w:t>l.</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91/15</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nadaljnji;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ZJN-3),</w:t>
      </w:r>
    </w:p>
    <w:p w14:paraId="505C44D0" w14:textId="5086EED9" w:rsidR="00F67248" w:rsidRDefault="00F67248" w:rsidP="004227B8">
      <w:pPr>
        <w:keepNext/>
        <w:keepLines/>
        <w:numPr>
          <w:ilvl w:val="0"/>
          <w:numId w:val="4"/>
        </w:numPr>
        <w:ind w:left="426"/>
        <w:jc w:val="both"/>
        <w:rPr>
          <w:rFonts w:ascii="Tahoma" w:hAnsi="Tahoma" w:cs="Tahoma"/>
        </w:rPr>
      </w:pPr>
      <w:r w:rsidRPr="00A679F4">
        <w:rPr>
          <w:rFonts w:ascii="Tahoma" w:hAnsi="Tahoma" w:cs="Tahoma"/>
        </w:rPr>
        <w:t>Zakona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pravnem</w:t>
      </w:r>
      <w:r w:rsidR="005E5050">
        <w:rPr>
          <w:rFonts w:ascii="Tahoma" w:hAnsi="Tahoma" w:cs="Tahoma"/>
        </w:rPr>
        <w:t xml:space="preserve"> </w:t>
      </w:r>
      <w:r w:rsidRPr="00A679F4">
        <w:rPr>
          <w:rFonts w:ascii="Tahoma" w:hAnsi="Tahoma" w:cs="Tahoma"/>
        </w:rPr>
        <w:t>varstvu</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postopkih</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(Ur.</w:t>
      </w:r>
      <w:r w:rsidR="005E5050">
        <w:rPr>
          <w:rFonts w:ascii="Tahoma" w:hAnsi="Tahoma" w:cs="Tahoma"/>
        </w:rPr>
        <w:t xml:space="preserve"> </w:t>
      </w:r>
      <w:r w:rsidRPr="00A679F4">
        <w:rPr>
          <w:rFonts w:ascii="Tahoma" w:hAnsi="Tahoma" w:cs="Tahoma"/>
        </w:rPr>
        <w:t>l.</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43/11</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nadaljnji;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ZPVPJN),</w:t>
      </w:r>
    </w:p>
    <w:p w14:paraId="347AD909" w14:textId="020560FD" w:rsidR="00F67248" w:rsidRPr="00A679F4" w:rsidRDefault="00F67248" w:rsidP="004227B8">
      <w:pPr>
        <w:keepNext/>
        <w:keepLines/>
        <w:numPr>
          <w:ilvl w:val="0"/>
          <w:numId w:val="4"/>
        </w:numPr>
        <w:ind w:left="426"/>
        <w:jc w:val="both"/>
        <w:rPr>
          <w:rFonts w:ascii="Tahoma" w:hAnsi="Tahoma" w:cs="Tahoma"/>
        </w:rPr>
      </w:pPr>
      <w:r w:rsidRPr="00A679F4">
        <w:rPr>
          <w:rFonts w:ascii="Tahoma" w:hAnsi="Tahoma" w:cs="Tahoma"/>
        </w:rPr>
        <w:t>ostalih</w:t>
      </w:r>
      <w:r w:rsidR="005E5050">
        <w:rPr>
          <w:rFonts w:ascii="Tahoma" w:hAnsi="Tahoma" w:cs="Tahoma"/>
        </w:rPr>
        <w:t xml:space="preserve"> </w:t>
      </w:r>
      <w:r w:rsidRPr="00A679F4">
        <w:rPr>
          <w:rFonts w:ascii="Tahoma" w:hAnsi="Tahoma" w:cs="Tahoma"/>
        </w:rPr>
        <w:t>predpisov,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temeljijo</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zgoraj</w:t>
      </w:r>
      <w:r w:rsidR="005E5050">
        <w:rPr>
          <w:rFonts w:ascii="Tahoma" w:hAnsi="Tahoma" w:cs="Tahoma"/>
        </w:rPr>
        <w:t xml:space="preserve"> </w:t>
      </w:r>
      <w:r w:rsidRPr="00A679F4">
        <w:rPr>
          <w:rFonts w:ascii="Tahoma" w:hAnsi="Tahoma" w:cs="Tahoma"/>
        </w:rPr>
        <w:t>navedenih</w:t>
      </w:r>
      <w:r w:rsidR="005E5050">
        <w:rPr>
          <w:rFonts w:ascii="Tahoma" w:hAnsi="Tahoma" w:cs="Tahoma"/>
        </w:rPr>
        <w:t xml:space="preserve"> </w:t>
      </w:r>
      <w:r w:rsidRPr="00A679F4">
        <w:rPr>
          <w:rFonts w:ascii="Tahoma" w:hAnsi="Tahoma" w:cs="Tahoma"/>
        </w:rPr>
        <w:t>zakonih</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predpisov,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nanašajo</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predmet</w:t>
      </w:r>
      <w:r w:rsidR="005E5050">
        <w:rPr>
          <w:rFonts w:ascii="Tahoma" w:hAnsi="Tahoma" w:cs="Tahoma"/>
        </w:rPr>
        <w:t xml:space="preserve"> </w:t>
      </w:r>
      <w:r w:rsidRPr="00A679F4">
        <w:rPr>
          <w:rFonts w:ascii="Tahoma" w:hAnsi="Tahoma" w:cs="Tahoma"/>
        </w:rPr>
        <w:t>naročila.</w:t>
      </w:r>
    </w:p>
    <w:p w14:paraId="4EB405FC" w14:textId="77777777" w:rsidR="00D1288B" w:rsidRPr="00A679F4" w:rsidRDefault="00D1288B" w:rsidP="004227B8">
      <w:pPr>
        <w:keepNext/>
        <w:keepLines/>
        <w:jc w:val="both"/>
        <w:rPr>
          <w:rFonts w:ascii="Tahoma" w:hAnsi="Tahoma" w:cs="Tahoma"/>
        </w:rPr>
      </w:pPr>
    </w:p>
    <w:p w14:paraId="35C9A689" w14:textId="4B3C2CBE" w:rsidR="00F67248" w:rsidRPr="00A679F4" w:rsidRDefault="00F67248" w:rsidP="004227B8">
      <w:pPr>
        <w:keepNext/>
        <w:keepLines/>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izvaja</w:t>
      </w:r>
      <w:r w:rsidR="005E5050">
        <w:rPr>
          <w:rFonts w:ascii="Tahoma" w:hAnsi="Tahoma" w:cs="Tahoma"/>
        </w:rPr>
        <w:t xml:space="preserve"> </w:t>
      </w:r>
      <w:r w:rsidRPr="00A679F4">
        <w:rPr>
          <w:rFonts w:ascii="Tahoma" w:hAnsi="Tahoma" w:cs="Tahoma"/>
        </w:rPr>
        <w:t>javno</w:t>
      </w:r>
      <w:r w:rsidR="005E5050">
        <w:rPr>
          <w:rFonts w:ascii="Tahoma" w:hAnsi="Tahoma" w:cs="Tahoma"/>
        </w:rPr>
        <w:t xml:space="preserve"> </w:t>
      </w:r>
      <w:r w:rsidRPr="00A679F4">
        <w:rPr>
          <w:rFonts w:ascii="Tahoma" w:hAnsi="Tahoma" w:cs="Tahoma"/>
        </w:rPr>
        <w:t>naročilo</w:t>
      </w:r>
      <w:r w:rsidR="005E5050">
        <w:rPr>
          <w:rFonts w:ascii="Tahoma" w:hAnsi="Tahoma" w:cs="Tahoma"/>
        </w:rPr>
        <w:t xml:space="preserve"> </w:t>
      </w:r>
      <w:r w:rsidRPr="00A679F4">
        <w:rPr>
          <w:rFonts w:ascii="Tahoma" w:hAnsi="Tahoma" w:cs="Tahoma"/>
          <w:b/>
          <w:u w:val="single"/>
        </w:rPr>
        <w:t>po</w:t>
      </w:r>
      <w:r w:rsidR="005E5050">
        <w:rPr>
          <w:rFonts w:ascii="Tahoma" w:hAnsi="Tahoma" w:cs="Tahoma"/>
          <w:u w:val="single"/>
        </w:rPr>
        <w:t xml:space="preserve"> </w:t>
      </w:r>
      <w:r w:rsidRPr="00A679F4">
        <w:rPr>
          <w:rFonts w:ascii="Tahoma" w:hAnsi="Tahoma" w:cs="Tahoma"/>
          <w:b/>
          <w:u w:val="single"/>
        </w:rPr>
        <w:t>odprtem</w:t>
      </w:r>
      <w:r w:rsidR="005E5050">
        <w:rPr>
          <w:rFonts w:ascii="Tahoma" w:hAnsi="Tahoma" w:cs="Tahoma"/>
          <w:b/>
          <w:u w:val="single"/>
        </w:rPr>
        <w:t xml:space="preserve"> </w:t>
      </w:r>
      <w:r w:rsidRPr="00A679F4">
        <w:rPr>
          <w:rFonts w:ascii="Tahoma" w:hAnsi="Tahoma" w:cs="Tahoma"/>
          <w:b/>
          <w:u w:val="single"/>
        </w:rPr>
        <w:t>postopku</w:t>
      </w:r>
      <w:r w:rsidR="005E5050">
        <w:rPr>
          <w:rFonts w:ascii="Tahoma" w:hAnsi="Tahoma" w:cs="Tahoma"/>
          <w:b/>
          <w:u w:val="single"/>
        </w:rPr>
        <w:t xml:space="preserve"> </w:t>
      </w:r>
      <w:r w:rsidRPr="00A679F4">
        <w:rPr>
          <w:rFonts w:ascii="Tahoma" w:hAnsi="Tahoma" w:cs="Tahoma"/>
          <w:b/>
          <w:u w:val="single"/>
        </w:rPr>
        <w:t>v</w:t>
      </w:r>
      <w:r w:rsidR="005E5050">
        <w:rPr>
          <w:rFonts w:ascii="Tahoma" w:hAnsi="Tahoma" w:cs="Tahoma"/>
          <w:b/>
          <w:u w:val="single"/>
        </w:rPr>
        <w:t xml:space="preserve"> </w:t>
      </w:r>
      <w:r w:rsidRPr="00A679F4">
        <w:rPr>
          <w:rFonts w:ascii="Tahoma" w:hAnsi="Tahoma" w:cs="Tahoma"/>
          <w:b/>
          <w:u w:val="single"/>
        </w:rPr>
        <w:t>skladu</w:t>
      </w:r>
      <w:r w:rsidR="005E5050">
        <w:rPr>
          <w:rFonts w:ascii="Tahoma" w:hAnsi="Tahoma" w:cs="Tahoma"/>
          <w:b/>
          <w:u w:val="single"/>
        </w:rPr>
        <w:t xml:space="preserve"> </w:t>
      </w:r>
      <w:r w:rsidRPr="00A679F4">
        <w:rPr>
          <w:rFonts w:ascii="Tahoma" w:hAnsi="Tahoma" w:cs="Tahoma"/>
          <w:b/>
          <w:u w:val="single"/>
        </w:rPr>
        <w:t>s</w:t>
      </w:r>
      <w:r w:rsidR="005E5050">
        <w:rPr>
          <w:rFonts w:ascii="Tahoma" w:hAnsi="Tahoma" w:cs="Tahoma"/>
          <w:b/>
          <w:u w:val="single"/>
        </w:rPr>
        <w:t xml:space="preserve"> </w:t>
      </w:r>
      <w:r w:rsidRPr="00A679F4">
        <w:rPr>
          <w:rFonts w:ascii="Tahoma" w:hAnsi="Tahoma" w:cs="Tahoma"/>
          <w:b/>
          <w:u w:val="single"/>
        </w:rPr>
        <w:t>40.</w:t>
      </w:r>
      <w:r w:rsidR="005E5050">
        <w:rPr>
          <w:rFonts w:ascii="Tahoma" w:hAnsi="Tahoma" w:cs="Tahoma"/>
          <w:b/>
          <w:u w:val="single"/>
        </w:rPr>
        <w:t xml:space="preserve"> </w:t>
      </w:r>
      <w:r w:rsidRPr="00A679F4">
        <w:rPr>
          <w:rFonts w:ascii="Tahoma" w:hAnsi="Tahoma" w:cs="Tahoma"/>
          <w:b/>
          <w:u w:val="single"/>
        </w:rPr>
        <w:t>členom</w:t>
      </w:r>
      <w:r w:rsidR="005E5050">
        <w:rPr>
          <w:rFonts w:ascii="Tahoma" w:hAnsi="Tahoma" w:cs="Tahoma"/>
          <w:b/>
          <w:u w:val="single"/>
        </w:rPr>
        <w:t xml:space="preserve"> </w:t>
      </w:r>
      <w:r w:rsidRPr="00A679F4">
        <w:rPr>
          <w:rFonts w:ascii="Tahoma" w:hAnsi="Tahoma" w:cs="Tahoma"/>
          <w:b/>
          <w:u w:val="single"/>
        </w:rPr>
        <w:t>ZJN-3</w:t>
      </w:r>
      <w:r w:rsidRPr="00A679F4">
        <w:rPr>
          <w:rFonts w:ascii="Tahoma" w:hAnsi="Tahoma" w:cs="Tahoma"/>
        </w:rPr>
        <w:t>.</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w:t>
      </w:r>
      <w:r w:rsidR="005E5050">
        <w:rPr>
          <w:rFonts w:ascii="Tahoma" w:hAnsi="Tahoma" w:cs="Tahoma"/>
        </w:rPr>
        <w:t xml:space="preserve"> </w:t>
      </w:r>
      <w:r w:rsidRPr="00A679F4">
        <w:rPr>
          <w:rFonts w:ascii="Tahoma" w:hAnsi="Tahoma" w:cs="Tahoma"/>
        </w:rPr>
        <w:t>pregledu</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ocenjevanju</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izbral</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postavljena</w:t>
      </w:r>
      <w:r w:rsidR="005E5050">
        <w:rPr>
          <w:rFonts w:ascii="Tahoma" w:hAnsi="Tahoma" w:cs="Tahoma"/>
        </w:rPr>
        <w:t xml:space="preserve"> </w:t>
      </w:r>
      <w:r w:rsidRPr="00A679F4">
        <w:rPr>
          <w:rFonts w:ascii="Tahoma" w:hAnsi="Tahoma" w:cs="Tahoma"/>
        </w:rPr>
        <w:t>merila</w:t>
      </w:r>
      <w:r w:rsidR="005E5050">
        <w:rPr>
          <w:rFonts w:ascii="Tahoma" w:hAnsi="Tahoma" w:cs="Tahoma"/>
        </w:rPr>
        <w:t xml:space="preserve"> </w:t>
      </w:r>
      <w:r w:rsidR="00622A0F">
        <w:rPr>
          <w:rFonts w:ascii="Tahoma" w:hAnsi="Tahoma" w:cs="Tahoma"/>
        </w:rPr>
        <w:t>za</w:t>
      </w:r>
      <w:r w:rsidR="005E5050">
        <w:rPr>
          <w:rFonts w:ascii="Tahoma" w:hAnsi="Tahoma" w:cs="Tahoma"/>
        </w:rPr>
        <w:t xml:space="preserve"> </w:t>
      </w:r>
      <w:r w:rsidR="00622A0F">
        <w:rPr>
          <w:rFonts w:ascii="Tahoma" w:hAnsi="Tahoma" w:cs="Tahoma"/>
        </w:rPr>
        <w:t>izbor</w:t>
      </w:r>
      <w:r w:rsidR="005E5050">
        <w:rPr>
          <w:rFonts w:ascii="Tahoma" w:hAnsi="Tahoma" w:cs="Tahoma"/>
        </w:rPr>
        <w:t xml:space="preserve"> </w:t>
      </w:r>
      <w:r w:rsidR="00622A0F">
        <w:rPr>
          <w:rFonts w:ascii="Tahoma" w:hAnsi="Tahoma" w:cs="Tahoma"/>
        </w:rPr>
        <w:t>in</w:t>
      </w:r>
      <w:r w:rsidR="005E5050">
        <w:rPr>
          <w:rFonts w:ascii="Tahoma" w:hAnsi="Tahoma" w:cs="Tahoma"/>
        </w:rPr>
        <w:t xml:space="preserve"> </w:t>
      </w:r>
      <w:r w:rsidR="00622A0F">
        <w:rPr>
          <w:rFonts w:ascii="Tahoma" w:hAnsi="Tahoma" w:cs="Tahoma"/>
        </w:rPr>
        <w:t>določil</w:t>
      </w:r>
      <w:r w:rsidR="002C2F61">
        <w:rPr>
          <w:rFonts w:ascii="Tahoma" w:hAnsi="Tahoma" w:cs="Tahoma"/>
        </w:rPr>
        <w:t>a</w:t>
      </w:r>
      <w:r w:rsidR="005E5050">
        <w:rPr>
          <w:rFonts w:ascii="Tahoma" w:hAnsi="Tahoma" w:cs="Tahoma"/>
        </w:rPr>
        <w:t xml:space="preserve"> </w:t>
      </w:r>
      <w:r w:rsidR="00622A0F">
        <w:rPr>
          <w:rFonts w:ascii="Tahoma" w:hAnsi="Tahoma" w:cs="Tahoma"/>
        </w:rPr>
        <w:t>razpisne</w:t>
      </w:r>
      <w:r w:rsidR="005E5050">
        <w:rPr>
          <w:rFonts w:ascii="Tahoma" w:hAnsi="Tahoma" w:cs="Tahoma"/>
        </w:rPr>
        <w:t xml:space="preserve"> </w:t>
      </w:r>
      <w:r w:rsidR="00622A0F">
        <w:rPr>
          <w:rFonts w:ascii="Tahoma" w:hAnsi="Tahoma" w:cs="Tahoma"/>
        </w:rPr>
        <w:t>dokumentacije</w:t>
      </w:r>
      <w:r w:rsidRPr="00A679F4">
        <w:rPr>
          <w:rFonts w:ascii="Tahoma" w:hAnsi="Tahoma" w:cs="Tahoma"/>
        </w:rPr>
        <w:t>.</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odločitvah</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90.</w:t>
      </w:r>
      <w:r w:rsidR="005E5050">
        <w:rPr>
          <w:rFonts w:ascii="Tahoma" w:hAnsi="Tahoma" w:cs="Tahoma"/>
        </w:rPr>
        <w:t xml:space="preserve"> </w:t>
      </w:r>
      <w:r w:rsidRPr="00A679F4">
        <w:rPr>
          <w:rFonts w:ascii="Tahoma" w:hAnsi="Tahoma" w:cs="Tahoma"/>
        </w:rPr>
        <w:t>členom</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obvestil</w:t>
      </w:r>
      <w:r w:rsidR="005E5050">
        <w:rPr>
          <w:rFonts w:ascii="Tahoma" w:hAnsi="Tahoma" w:cs="Tahoma"/>
        </w:rPr>
        <w:t xml:space="preserve"> </w:t>
      </w:r>
      <w:r w:rsidRPr="00A679F4">
        <w:rPr>
          <w:rFonts w:ascii="Tahoma" w:hAnsi="Tahoma" w:cs="Tahoma"/>
        </w:rPr>
        <w:t>ponudnike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način,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podpisano</w:t>
      </w:r>
      <w:r w:rsidR="005E5050">
        <w:rPr>
          <w:rFonts w:ascii="Tahoma" w:hAnsi="Tahoma" w:cs="Tahoma"/>
        </w:rPr>
        <w:t xml:space="preserve"> </w:t>
      </w:r>
      <w:r w:rsidRPr="00A679F4">
        <w:rPr>
          <w:rFonts w:ascii="Tahoma" w:hAnsi="Tahoma" w:cs="Tahoma"/>
        </w:rPr>
        <w:t>odločitev</w:t>
      </w:r>
      <w:r w:rsidR="005E5050">
        <w:rPr>
          <w:rFonts w:ascii="Tahoma" w:hAnsi="Tahoma" w:cs="Tahoma"/>
        </w:rPr>
        <w:t xml:space="preserve"> </w:t>
      </w:r>
      <w:r w:rsidR="001B5B9D">
        <w:rPr>
          <w:rFonts w:ascii="Tahoma" w:hAnsi="Tahoma" w:cs="Tahoma"/>
        </w:rPr>
        <w:t>o</w:t>
      </w:r>
      <w:r w:rsidR="005E5050">
        <w:rPr>
          <w:rFonts w:ascii="Tahoma" w:hAnsi="Tahoma" w:cs="Tahoma"/>
        </w:rPr>
        <w:t xml:space="preserve"> </w:t>
      </w:r>
      <w:r w:rsidR="001B5B9D">
        <w:rPr>
          <w:rFonts w:ascii="Tahoma" w:hAnsi="Tahoma" w:cs="Tahoma"/>
        </w:rPr>
        <w:t>(ne)oddaji</w:t>
      </w:r>
      <w:r w:rsidR="005E5050">
        <w:rPr>
          <w:rFonts w:ascii="Tahoma" w:hAnsi="Tahoma" w:cs="Tahoma"/>
        </w:rPr>
        <w:t xml:space="preserve"> </w:t>
      </w:r>
      <w:r w:rsidR="001B5B9D">
        <w:rPr>
          <w:rFonts w:ascii="Tahoma" w:hAnsi="Tahoma" w:cs="Tahoma"/>
        </w:rPr>
        <w:t>javnega</w:t>
      </w:r>
      <w:r w:rsidR="005E5050">
        <w:rPr>
          <w:rFonts w:ascii="Tahoma" w:hAnsi="Tahoma" w:cs="Tahoma"/>
        </w:rPr>
        <w:t xml:space="preserve"> </w:t>
      </w:r>
      <w:r w:rsidR="001B5B9D">
        <w:rPr>
          <w:rFonts w:ascii="Tahoma" w:hAnsi="Tahoma" w:cs="Tahoma"/>
        </w:rPr>
        <w:t>naročila</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001B5B9D">
        <w:rPr>
          <w:rFonts w:ascii="Tahoma" w:hAnsi="Tahoma" w:cs="Tahoma"/>
        </w:rPr>
        <w:t>90.</w:t>
      </w:r>
      <w:r w:rsidR="005E5050">
        <w:rPr>
          <w:rFonts w:ascii="Tahoma" w:hAnsi="Tahoma" w:cs="Tahoma"/>
        </w:rPr>
        <w:t xml:space="preserve"> </w:t>
      </w:r>
      <w:r w:rsidR="001B5B9D">
        <w:rPr>
          <w:rFonts w:ascii="Tahoma" w:hAnsi="Tahoma" w:cs="Tahoma"/>
        </w:rPr>
        <w:t>člena</w:t>
      </w:r>
      <w:r w:rsidR="005E5050">
        <w:rPr>
          <w:rFonts w:ascii="Tahoma" w:hAnsi="Tahoma" w:cs="Tahoma"/>
        </w:rPr>
        <w:t xml:space="preserve"> </w:t>
      </w:r>
      <w:r w:rsidR="001B5B9D">
        <w:rPr>
          <w:rFonts w:ascii="Tahoma" w:hAnsi="Tahoma" w:cs="Tahoma"/>
        </w:rPr>
        <w:t>ZJN-3</w:t>
      </w:r>
      <w:r w:rsidR="005E5050">
        <w:rPr>
          <w:rFonts w:ascii="Tahoma" w:hAnsi="Tahoma" w:cs="Tahoma"/>
        </w:rPr>
        <w:t xml:space="preserve"> </w:t>
      </w:r>
      <w:r w:rsidRPr="00A679F4">
        <w:rPr>
          <w:rFonts w:ascii="Tahoma" w:hAnsi="Tahoma" w:cs="Tahoma"/>
        </w:rPr>
        <w:t>objavil</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Portalu</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r w:rsidR="005E5050">
        <w:rPr>
          <w:rFonts w:ascii="Tahoma" w:hAnsi="Tahoma" w:cs="Tahoma"/>
        </w:rPr>
        <w:t xml:space="preserve"> </w:t>
      </w:r>
    </w:p>
    <w:p w14:paraId="1406B289" w14:textId="77777777" w:rsidR="00F67248" w:rsidRPr="00A679F4" w:rsidRDefault="00F67248" w:rsidP="004227B8">
      <w:pPr>
        <w:keepNext/>
        <w:keepLines/>
        <w:jc w:val="both"/>
        <w:rPr>
          <w:rFonts w:ascii="Tahoma" w:hAnsi="Tahoma" w:cs="Tahoma"/>
          <w:sz w:val="18"/>
        </w:rPr>
      </w:pPr>
    </w:p>
    <w:p w14:paraId="5CD8BC18" w14:textId="4EF590F9" w:rsidR="00F67248" w:rsidRPr="00A679F4" w:rsidRDefault="00F67248"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prijavi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prejem</w:t>
      </w:r>
      <w:r w:rsidR="005E5050">
        <w:rPr>
          <w:rFonts w:ascii="Tahoma" w:hAnsi="Tahoma" w:cs="Tahoma"/>
        </w:rPr>
        <w:t xml:space="preserve"> </w:t>
      </w:r>
      <w:r w:rsidRPr="00A679F4">
        <w:rPr>
          <w:rFonts w:ascii="Tahoma" w:hAnsi="Tahoma" w:cs="Tahoma"/>
        </w:rPr>
        <w:t>obvestila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objavi</w:t>
      </w:r>
      <w:r w:rsidR="005E5050">
        <w:rPr>
          <w:rFonts w:ascii="Tahoma" w:hAnsi="Tahoma" w:cs="Tahoma"/>
        </w:rPr>
        <w:t xml:space="preserve"> </w:t>
      </w:r>
      <w:r w:rsidRPr="00A679F4">
        <w:rPr>
          <w:rFonts w:ascii="Tahoma" w:hAnsi="Tahoma" w:cs="Tahoma"/>
        </w:rPr>
        <w:t>odločitve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oddaji</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način,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Portalu</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r w:rsidR="005E5050">
        <w:rPr>
          <w:rFonts w:ascii="Tahoma" w:hAnsi="Tahoma" w:cs="Tahoma"/>
        </w:rPr>
        <w:t xml:space="preserve"> </w:t>
      </w:r>
      <w:r w:rsidRPr="00A679F4">
        <w:rPr>
          <w:rFonts w:ascii="Tahoma" w:hAnsi="Tahoma" w:cs="Tahoma"/>
        </w:rPr>
        <w:t>(kjer</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objavljeno</w:t>
      </w:r>
      <w:r w:rsidR="005E5050">
        <w:rPr>
          <w:rFonts w:ascii="Tahoma" w:hAnsi="Tahoma" w:cs="Tahoma"/>
        </w:rPr>
        <w:t xml:space="preserve"> </w:t>
      </w:r>
      <w:r w:rsidRPr="00A679F4">
        <w:rPr>
          <w:rFonts w:ascii="Tahoma" w:hAnsi="Tahoma" w:cs="Tahoma"/>
        </w:rPr>
        <w:t>predmetno</w:t>
      </w:r>
      <w:r w:rsidR="005E5050">
        <w:rPr>
          <w:rFonts w:ascii="Tahoma" w:hAnsi="Tahoma" w:cs="Tahoma"/>
        </w:rPr>
        <w:t xml:space="preserve"> </w:t>
      </w:r>
      <w:r w:rsidRPr="00A679F4">
        <w:rPr>
          <w:rFonts w:ascii="Tahoma" w:hAnsi="Tahoma" w:cs="Tahoma"/>
        </w:rPr>
        <w:t>obvestilo</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javnem</w:t>
      </w:r>
      <w:r w:rsidR="005E5050">
        <w:rPr>
          <w:rFonts w:ascii="Tahoma" w:hAnsi="Tahoma" w:cs="Tahoma"/>
        </w:rPr>
        <w:t xml:space="preserve"> </w:t>
      </w:r>
      <w:r w:rsidRPr="00A679F4">
        <w:rPr>
          <w:rFonts w:ascii="Tahoma" w:hAnsi="Tahoma" w:cs="Tahoma"/>
        </w:rPr>
        <w:t>naročilu)</w:t>
      </w:r>
      <w:r w:rsidR="005E5050">
        <w:rPr>
          <w:rFonts w:ascii="Tahoma" w:hAnsi="Tahoma" w:cs="Tahoma"/>
        </w:rPr>
        <w:t xml:space="preserve"> </w:t>
      </w:r>
      <w:r w:rsidRPr="00A679F4">
        <w:rPr>
          <w:rFonts w:ascii="Tahoma" w:hAnsi="Tahoma" w:cs="Tahoma"/>
        </w:rPr>
        <w:t>izbere</w:t>
      </w:r>
      <w:r w:rsidR="005E5050">
        <w:rPr>
          <w:rFonts w:ascii="Tahoma" w:hAnsi="Tahoma" w:cs="Tahoma"/>
        </w:rPr>
        <w:t xml:space="preserve"> </w:t>
      </w:r>
      <w:r w:rsidRPr="00A679F4">
        <w:rPr>
          <w:rFonts w:ascii="Tahoma" w:hAnsi="Tahoma" w:cs="Tahoma"/>
        </w:rPr>
        <w:t>ikono</w:t>
      </w:r>
      <w:r w:rsidR="005E5050">
        <w:rPr>
          <w:rFonts w:ascii="Tahoma" w:hAnsi="Tahoma" w:cs="Tahoma"/>
        </w:rPr>
        <w:t xml:space="preserve"> </w:t>
      </w:r>
      <w:r w:rsidRPr="00A679F4">
        <w:rPr>
          <w:rFonts w:ascii="Tahoma" w:hAnsi="Tahoma" w:cs="Tahoma"/>
        </w:rPr>
        <w:t>»Obvesti</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odločitvi</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javnem</w:t>
      </w:r>
      <w:r w:rsidR="005E5050">
        <w:rPr>
          <w:rFonts w:ascii="Tahoma" w:hAnsi="Tahoma" w:cs="Tahoma"/>
        </w:rPr>
        <w:t xml:space="preserve"> </w:t>
      </w:r>
      <w:r w:rsidRPr="00A679F4">
        <w:rPr>
          <w:rFonts w:ascii="Tahoma" w:hAnsi="Tahoma" w:cs="Tahoma"/>
        </w:rPr>
        <w:t>naročilu«.</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navedeno,</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odločitev</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oddaji</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vročeno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dnem</w:t>
      </w:r>
      <w:r w:rsidR="005E5050">
        <w:rPr>
          <w:rFonts w:ascii="Tahoma" w:hAnsi="Tahoma" w:cs="Tahoma"/>
        </w:rPr>
        <w:t xml:space="preserve"> </w:t>
      </w:r>
      <w:r w:rsidRPr="00A679F4">
        <w:rPr>
          <w:rFonts w:ascii="Tahoma" w:hAnsi="Tahoma" w:cs="Tahoma"/>
        </w:rPr>
        <w:t>objave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Portalu</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p>
    <w:bookmarkEnd w:id="1"/>
    <w:bookmarkEnd w:id="2"/>
    <w:bookmarkEnd w:id="3"/>
    <w:bookmarkEnd w:id="4"/>
    <w:bookmarkEnd w:id="5"/>
    <w:p w14:paraId="6251F671" w14:textId="77777777" w:rsidR="00EC10B3" w:rsidRDefault="00EC10B3" w:rsidP="004227B8">
      <w:pPr>
        <w:keepNext/>
        <w:keepLines/>
        <w:jc w:val="both"/>
        <w:rPr>
          <w:rFonts w:ascii="Tahoma" w:hAnsi="Tahoma" w:cs="Tahoma"/>
          <w:b/>
        </w:rPr>
      </w:pPr>
    </w:p>
    <w:p w14:paraId="4883CEA0" w14:textId="6CBB4544" w:rsidR="007D29AA" w:rsidRDefault="007D29AA" w:rsidP="004227B8">
      <w:pPr>
        <w:keepNext/>
        <w:keepLines/>
        <w:numPr>
          <w:ilvl w:val="1"/>
          <w:numId w:val="2"/>
        </w:numPr>
        <w:jc w:val="both"/>
        <w:rPr>
          <w:rFonts w:ascii="Tahoma" w:hAnsi="Tahoma" w:cs="Tahoma"/>
          <w:b/>
        </w:rPr>
      </w:pPr>
      <w:r>
        <w:rPr>
          <w:rFonts w:ascii="Tahoma" w:hAnsi="Tahoma" w:cs="Tahoma"/>
          <w:b/>
        </w:rPr>
        <w:t>Dostop</w:t>
      </w:r>
      <w:r w:rsidR="005E5050">
        <w:rPr>
          <w:rFonts w:ascii="Tahoma" w:hAnsi="Tahoma" w:cs="Tahoma"/>
          <w:b/>
        </w:rPr>
        <w:t xml:space="preserve"> </w:t>
      </w:r>
      <w:r>
        <w:rPr>
          <w:rFonts w:ascii="Tahoma" w:hAnsi="Tahoma" w:cs="Tahoma"/>
          <w:b/>
        </w:rPr>
        <w:t>do</w:t>
      </w:r>
      <w:r w:rsidR="005E5050">
        <w:rPr>
          <w:rFonts w:ascii="Tahoma" w:hAnsi="Tahoma" w:cs="Tahoma"/>
          <w:b/>
        </w:rPr>
        <w:t xml:space="preserve"> </w:t>
      </w:r>
      <w:r>
        <w:rPr>
          <w:rFonts w:ascii="Tahoma" w:hAnsi="Tahoma" w:cs="Tahoma"/>
          <w:b/>
        </w:rPr>
        <w:t>razpisne</w:t>
      </w:r>
      <w:r w:rsidR="005E5050">
        <w:rPr>
          <w:rFonts w:ascii="Tahoma" w:hAnsi="Tahoma" w:cs="Tahoma"/>
          <w:b/>
        </w:rPr>
        <w:t xml:space="preserve"> </w:t>
      </w:r>
      <w:r>
        <w:rPr>
          <w:rFonts w:ascii="Tahoma" w:hAnsi="Tahoma" w:cs="Tahoma"/>
          <w:b/>
        </w:rPr>
        <w:t>dokumentacije</w:t>
      </w:r>
    </w:p>
    <w:p w14:paraId="4BAD4EB7" w14:textId="561196C1" w:rsidR="007D29AA" w:rsidRDefault="007D29AA" w:rsidP="004227B8">
      <w:pPr>
        <w:keepNext/>
        <w:keepLines/>
        <w:jc w:val="both"/>
        <w:rPr>
          <w:rFonts w:ascii="Tahoma" w:hAnsi="Tahoma" w:cs="Tahoma"/>
          <w:b/>
        </w:rPr>
      </w:pPr>
    </w:p>
    <w:p w14:paraId="7BD152B6" w14:textId="0384AFEB" w:rsidR="007D29AA" w:rsidRDefault="007D29AA" w:rsidP="004227B8">
      <w:pPr>
        <w:keepNext/>
        <w:keepLines/>
        <w:jc w:val="both"/>
        <w:rPr>
          <w:rFonts w:ascii="Tahoma" w:hAnsi="Tahoma" w:cs="Tahoma"/>
          <w:bCs/>
        </w:rPr>
      </w:pPr>
      <w:r w:rsidRPr="007D29AA">
        <w:rPr>
          <w:rFonts w:ascii="Tahoma" w:hAnsi="Tahoma" w:cs="Tahoma"/>
          <w:bCs/>
        </w:rPr>
        <w:t>Razpisno</w:t>
      </w:r>
      <w:r w:rsidR="005E5050">
        <w:rPr>
          <w:rFonts w:ascii="Tahoma" w:hAnsi="Tahoma" w:cs="Tahoma"/>
          <w:bCs/>
        </w:rPr>
        <w:t xml:space="preserve"> </w:t>
      </w:r>
      <w:r w:rsidRPr="007D29AA">
        <w:rPr>
          <w:rFonts w:ascii="Tahoma" w:hAnsi="Tahoma" w:cs="Tahoma"/>
          <w:bCs/>
        </w:rPr>
        <w:t>dokumentacijo</w:t>
      </w:r>
      <w:r w:rsidR="005E5050">
        <w:rPr>
          <w:rFonts w:ascii="Tahoma" w:hAnsi="Tahoma" w:cs="Tahoma"/>
          <w:bCs/>
        </w:rPr>
        <w:t xml:space="preserve"> </w:t>
      </w:r>
      <w:r w:rsidRPr="007D29AA">
        <w:rPr>
          <w:rFonts w:ascii="Tahoma" w:hAnsi="Tahoma" w:cs="Tahoma"/>
          <w:bCs/>
        </w:rPr>
        <w:t>s</w:t>
      </w:r>
      <w:r w:rsidR="005E5050">
        <w:rPr>
          <w:rFonts w:ascii="Tahoma" w:hAnsi="Tahoma" w:cs="Tahoma"/>
          <w:bCs/>
        </w:rPr>
        <w:t xml:space="preserve"> </w:t>
      </w:r>
      <w:r w:rsidRPr="007D29AA">
        <w:rPr>
          <w:rFonts w:ascii="Tahoma" w:hAnsi="Tahoma" w:cs="Tahoma"/>
          <w:bCs/>
        </w:rPr>
        <w:t>prilogami,</w:t>
      </w:r>
      <w:r w:rsidR="005E5050">
        <w:rPr>
          <w:rFonts w:ascii="Tahoma" w:hAnsi="Tahoma" w:cs="Tahoma"/>
          <w:bCs/>
        </w:rPr>
        <w:t xml:space="preserve"> </w:t>
      </w:r>
      <w:r w:rsidRPr="007D29AA">
        <w:rPr>
          <w:rFonts w:ascii="Tahoma" w:hAnsi="Tahoma" w:cs="Tahoma"/>
          <w:bCs/>
        </w:rPr>
        <w:t>lahko</w:t>
      </w:r>
      <w:r w:rsidR="005E5050">
        <w:rPr>
          <w:rFonts w:ascii="Tahoma" w:hAnsi="Tahoma" w:cs="Tahoma"/>
          <w:bCs/>
        </w:rPr>
        <w:t xml:space="preserve"> </w:t>
      </w:r>
      <w:r w:rsidRPr="007D29AA">
        <w:rPr>
          <w:rFonts w:ascii="Tahoma" w:hAnsi="Tahoma" w:cs="Tahoma"/>
          <w:bCs/>
        </w:rPr>
        <w:t>ponudniki</w:t>
      </w:r>
      <w:r w:rsidR="005E5050">
        <w:rPr>
          <w:rFonts w:ascii="Tahoma" w:hAnsi="Tahoma" w:cs="Tahoma"/>
          <w:bCs/>
        </w:rPr>
        <w:t xml:space="preserve"> </w:t>
      </w:r>
      <w:r w:rsidRPr="007D29AA">
        <w:rPr>
          <w:rFonts w:ascii="Tahoma" w:hAnsi="Tahoma" w:cs="Tahoma"/>
          <w:bCs/>
        </w:rPr>
        <w:t>brezplačno</w:t>
      </w:r>
      <w:r w:rsidR="005E5050">
        <w:rPr>
          <w:rFonts w:ascii="Tahoma" w:hAnsi="Tahoma" w:cs="Tahoma"/>
          <w:bCs/>
        </w:rPr>
        <w:t xml:space="preserve"> </w:t>
      </w:r>
      <w:r w:rsidRPr="007D29AA">
        <w:rPr>
          <w:rFonts w:ascii="Tahoma" w:hAnsi="Tahoma" w:cs="Tahoma"/>
          <w:bCs/>
        </w:rPr>
        <w:t>dobijo</w:t>
      </w:r>
      <w:r w:rsidR="005E5050">
        <w:rPr>
          <w:rFonts w:ascii="Tahoma" w:hAnsi="Tahoma" w:cs="Tahoma"/>
          <w:bCs/>
        </w:rPr>
        <w:t xml:space="preserve"> </w:t>
      </w:r>
      <w:r w:rsidRPr="007D29AA">
        <w:rPr>
          <w:rFonts w:ascii="Tahoma" w:hAnsi="Tahoma" w:cs="Tahoma"/>
          <w:bCs/>
        </w:rPr>
        <w:t>preko</w:t>
      </w:r>
      <w:r w:rsidR="005E5050">
        <w:rPr>
          <w:rFonts w:ascii="Tahoma" w:hAnsi="Tahoma" w:cs="Tahoma"/>
          <w:bCs/>
        </w:rPr>
        <w:t xml:space="preserve"> </w:t>
      </w:r>
      <w:r w:rsidRPr="007D29AA">
        <w:rPr>
          <w:rFonts w:ascii="Tahoma" w:hAnsi="Tahoma" w:cs="Tahoma"/>
          <w:bCs/>
        </w:rPr>
        <w:t>Portala</w:t>
      </w:r>
      <w:r w:rsidR="005E5050">
        <w:rPr>
          <w:rFonts w:ascii="Tahoma" w:hAnsi="Tahoma" w:cs="Tahoma"/>
          <w:bCs/>
        </w:rPr>
        <w:t xml:space="preserve"> </w:t>
      </w:r>
      <w:r w:rsidRPr="007D29AA">
        <w:rPr>
          <w:rFonts w:ascii="Tahoma" w:hAnsi="Tahoma" w:cs="Tahoma"/>
          <w:bCs/>
        </w:rPr>
        <w:t>javnih</w:t>
      </w:r>
      <w:r w:rsidR="005E5050">
        <w:rPr>
          <w:rFonts w:ascii="Tahoma" w:hAnsi="Tahoma" w:cs="Tahoma"/>
          <w:bCs/>
        </w:rPr>
        <w:t xml:space="preserve"> </w:t>
      </w:r>
      <w:r w:rsidRPr="007D29AA">
        <w:rPr>
          <w:rFonts w:ascii="Tahoma" w:hAnsi="Tahoma" w:cs="Tahoma"/>
          <w:bCs/>
        </w:rPr>
        <w:t>naročil</w:t>
      </w:r>
      <w:r w:rsidR="005E5050">
        <w:rPr>
          <w:rFonts w:ascii="Tahoma" w:hAnsi="Tahoma" w:cs="Tahoma"/>
          <w:bCs/>
        </w:rPr>
        <w:t xml:space="preserve"> </w:t>
      </w:r>
      <w:r w:rsidRPr="007D29AA">
        <w:rPr>
          <w:rFonts w:ascii="Tahoma" w:hAnsi="Tahoma" w:cs="Tahoma"/>
          <w:bCs/>
        </w:rPr>
        <w:t>na</w:t>
      </w:r>
      <w:r w:rsidR="005E5050">
        <w:rPr>
          <w:rFonts w:ascii="Tahoma" w:hAnsi="Tahoma" w:cs="Tahoma"/>
          <w:bCs/>
        </w:rPr>
        <w:t xml:space="preserve"> </w:t>
      </w:r>
      <w:r w:rsidRPr="007D29AA">
        <w:rPr>
          <w:rFonts w:ascii="Tahoma" w:hAnsi="Tahoma" w:cs="Tahoma"/>
          <w:bCs/>
        </w:rPr>
        <w:t>spletni</w:t>
      </w:r>
      <w:r w:rsidR="005E5050">
        <w:rPr>
          <w:rFonts w:ascii="Tahoma" w:hAnsi="Tahoma" w:cs="Tahoma"/>
          <w:bCs/>
        </w:rPr>
        <w:t xml:space="preserve"> </w:t>
      </w:r>
      <w:r w:rsidRPr="007D29AA">
        <w:rPr>
          <w:rFonts w:ascii="Tahoma" w:hAnsi="Tahoma" w:cs="Tahoma"/>
          <w:bCs/>
        </w:rPr>
        <w:t>strani</w:t>
      </w:r>
      <w:r w:rsidR="005E5050">
        <w:rPr>
          <w:rFonts w:ascii="Tahoma" w:hAnsi="Tahoma" w:cs="Tahoma"/>
          <w:bCs/>
        </w:rPr>
        <w:t xml:space="preserve"> </w:t>
      </w:r>
      <w:hyperlink r:id="rId12" w:history="1">
        <w:r w:rsidR="008B2C0B" w:rsidRPr="0019037A">
          <w:rPr>
            <w:rStyle w:val="Hiperpovezava"/>
            <w:rFonts w:ascii="Tahoma" w:hAnsi="Tahoma" w:cs="Tahoma"/>
            <w:bCs/>
          </w:rPr>
          <w:t>http://www.enarocanje.si</w:t>
        </w:r>
      </w:hyperlink>
      <w:r w:rsidRPr="007D29AA">
        <w:rPr>
          <w:rFonts w:ascii="Tahoma" w:hAnsi="Tahoma" w:cs="Tahoma"/>
          <w:bCs/>
        </w:rPr>
        <w:t>.</w:t>
      </w:r>
    </w:p>
    <w:p w14:paraId="37730F2D" w14:textId="1E540D1A" w:rsidR="008B2C0B" w:rsidRDefault="008B2C0B" w:rsidP="004227B8">
      <w:pPr>
        <w:keepNext/>
        <w:keepLines/>
        <w:jc w:val="both"/>
        <w:rPr>
          <w:rFonts w:ascii="Tahoma" w:hAnsi="Tahoma" w:cs="Tahoma"/>
          <w:bCs/>
        </w:rPr>
      </w:pPr>
    </w:p>
    <w:p w14:paraId="79782438" w14:textId="59A875CB" w:rsidR="008B2C0B" w:rsidRPr="00112425" w:rsidRDefault="008B2C0B" w:rsidP="004227B8">
      <w:pPr>
        <w:keepNext/>
        <w:keepLines/>
        <w:numPr>
          <w:ilvl w:val="1"/>
          <w:numId w:val="2"/>
        </w:numPr>
        <w:jc w:val="both"/>
        <w:rPr>
          <w:rFonts w:ascii="Tahoma" w:hAnsi="Tahoma" w:cs="Tahoma"/>
          <w:b/>
        </w:rPr>
      </w:pPr>
      <w:r w:rsidRPr="00112425">
        <w:rPr>
          <w:rFonts w:ascii="Tahoma" w:hAnsi="Tahoma" w:cs="Tahoma"/>
          <w:b/>
        </w:rPr>
        <w:t>Jezik</w:t>
      </w:r>
      <w:r w:rsidR="005E5050">
        <w:rPr>
          <w:rFonts w:ascii="Tahoma" w:hAnsi="Tahoma" w:cs="Tahoma"/>
          <w:b/>
        </w:rPr>
        <w:t xml:space="preserve"> </w:t>
      </w:r>
      <w:r w:rsidRPr="00112425">
        <w:rPr>
          <w:rFonts w:ascii="Tahoma" w:hAnsi="Tahoma" w:cs="Tahoma"/>
          <w:b/>
        </w:rPr>
        <w:t>in</w:t>
      </w:r>
      <w:r w:rsidR="005E5050">
        <w:rPr>
          <w:rFonts w:ascii="Tahoma" w:hAnsi="Tahoma" w:cs="Tahoma"/>
          <w:b/>
        </w:rPr>
        <w:t xml:space="preserve"> </w:t>
      </w:r>
      <w:r w:rsidRPr="00112425">
        <w:rPr>
          <w:rFonts w:ascii="Tahoma" w:hAnsi="Tahoma" w:cs="Tahoma"/>
          <w:b/>
        </w:rPr>
        <w:t>denarna</w:t>
      </w:r>
      <w:r w:rsidR="005E5050">
        <w:rPr>
          <w:rFonts w:ascii="Tahoma" w:hAnsi="Tahoma" w:cs="Tahoma"/>
          <w:b/>
        </w:rPr>
        <w:t xml:space="preserve"> </w:t>
      </w:r>
      <w:r w:rsidRPr="00112425">
        <w:rPr>
          <w:rFonts w:ascii="Tahoma" w:hAnsi="Tahoma" w:cs="Tahoma"/>
          <w:b/>
        </w:rPr>
        <w:t>enota</w:t>
      </w:r>
    </w:p>
    <w:p w14:paraId="111274BA" w14:textId="77777777" w:rsidR="008B2C0B" w:rsidRPr="00112425" w:rsidRDefault="008B2C0B" w:rsidP="004227B8">
      <w:pPr>
        <w:keepNext/>
        <w:keepLines/>
        <w:jc w:val="both"/>
        <w:rPr>
          <w:rFonts w:ascii="Tahoma" w:hAnsi="Tahoma" w:cs="Tahoma"/>
          <w:b/>
        </w:rPr>
      </w:pPr>
    </w:p>
    <w:p w14:paraId="0C14CB21" w14:textId="6EAC7225" w:rsidR="008B2C0B" w:rsidRDefault="008B2C0B" w:rsidP="004227B8">
      <w:pPr>
        <w:keepNext/>
        <w:keepLines/>
        <w:jc w:val="both"/>
        <w:rPr>
          <w:rFonts w:ascii="Tahoma" w:hAnsi="Tahoma" w:cs="Tahoma"/>
        </w:rPr>
      </w:pPr>
      <w:r>
        <w:rPr>
          <w:rFonts w:ascii="Tahoma" w:hAnsi="Tahoma" w:cs="Tahoma"/>
        </w:rPr>
        <w:t>Postopek</w:t>
      </w:r>
      <w:r w:rsidR="005E5050">
        <w:rPr>
          <w:rFonts w:ascii="Tahoma" w:hAnsi="Tahoma" w:cs="Tahoma"/>
        </w:rPr>
        <w:t xml:space="preserve"> </w:t>
      </w:r>
      <w:r>
        <w:rPr>
          <w:rFonts w:ascii="Tahoma" w:hAnsi="Tahoma" w:cs="Tahoma"/>
        </w:rPr>
        <w:t>javnega</w:t>
      </w:r>
      <w:r w:rsidR="005E5050">
        <w:rPr>
          <w:rFonts w:ascii="Tahoma" w:hAnsi="Tahoma" w:cs="Tahoma"/>
        </w:rPr>
        <w:t xml:space="preserve"> </w:t>
      </w:r>
      <w:r>
        <w:rPr>
          <w:rFonts w:ascii="Tahoma" w:hAnsi="Tahoma" w:cs="Tahoma"/>
        </w:rPr>
        <w:t>naročanja</w:t>
      </w:r>
      <w:r w:rsidR="005E5050">
        <w:rPr>
          <w:rFonts w:ascii="Tahoma" w:hAnsi="Tahoma" w:cs="Tahoma"/>
        </w:rPr>
        <w:t xml:space="preserve"> </w:t>
      </w:r>
      <w:r>
        <w:rPr>
          <w:rFonts w:ascii="Tahoma" w:hAnsi="Tahoma" w:cs="Tahoma"/>
        </w:rPr>
        <w:t>poteka</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slovenskem</w:t>
      </w:r>
      <w:r w:rsidR="005E5050">
        <w:rPr>
          <w:rFonts w:ascii="Tahoma" w:hAnsi="Tahoma" w:cs="Tahoma"/>
        </w:rPr>
        <w:t xml:space="preserve"> </w:t>
      </w:r>
      <w:r>
        <w:rPr>
          <w:rFonts w:ascii="Tahoma" w:hAnsi="Tahoma" w:cs="Tahoma"/>
        </w:rPr>
        <w:t>jeziku.</w:t>
      </w:r>
      <w:r w:rsidR="005E5050">
        <w:rPr>
          <w:rFonts w:ascii="Tahoma" w:hAnsi="Tahoma" w:cs="Tahoma"/>
        </w:rPr>
        <w:t xml:space="preserve"> </w:t>
      </w:r>
    </w:p>
    <w:p w14:paraId="14C17660" w14:textId="77777777" w:rsidR="008B2C0B" w:rsidRDefault="008B2C0B" w:rsidP="004227B8">
      <w:pPr>
        <w:keepNext/>
        <w:keepLines/>
        <w:jc w:val="both"/>
        <w:rPr>
          <w:rFonts w:ascii="Tahoma" w:hAnsi="Tahoma" w:cs="Tahoma"/>
        </w:rPr>
      </w:pPr>
    </w:p>
    <w:p w14:paraId="3371AB85" w14:textId="04BAA774" w:rsidR="00861F76" w:rsidRPr="00A679F4" w:rsidRDefault="008B2C0B" w:rsidP="004227B8">
      <w:pPr>
        <w:keepNext/>
        <w:keepLines/>
        <w:jc w:val="both"/>
        <w:rPr>
          <w:rFonts w:ascii="Tahoma" w:hAnsi="Tahoma" w:cs="Tahoma"/>
        </w:rPr>
      </w:pPr>
      <w:r w:rsidRPr="00C8579C">
        <w:rPr>
          <w:rFonts w:ascii="Tahoma" w:hAnsi="Tahoma" w:cs="Tahoma"/>
        </w:rPr>
        <w:t>Ponudniki</w:t>
      </w:r>
      <w:r w:rsidR="005E5050">
        <w:rPr>
          <w:rFonts w:ascii="Tahoma" w:hAnsi="Tahoma" w:cs="Tahoma"/>
        </w:rPr>
        <w:t xml:space="preserve"> </w:t>
      </w:r>
      <w:r w:rsidRPr="00C8579C">
        <w:rPr>
          <w:rFonts w:ascii="Tahoma" w:hAnsi="Tahoma" w:cs="Tahoma"/>
        </w:rPr>
        <w:t>predlož</w:t>
      </w:r>
      <w:r>
        <w:rPr>
          <w:rFonts w:ascii="Tahoma" w:hAnsi="Tahoma" w:cs="Tahoma"/>
        </w:rPr>
        <w:t>ijo</w:t>
      </w:r>
      <w:r w:rsidR="005E5050">
        <w:rPr>
          <w:rFonts w:ascii="Tahoma" w:hAnsi="Tahoma" w:cs="Tahoma"/>
        </w:rPr>
        <w:t xml:space="preserve"> </w:t>
      </w:r>
      <w:r>
        <w:rPr>
          <w:rFonts w:ascii="Tahoma" w:hAnsi="Tahoma" w:cs="Tahoma"/>
        </w:rPr>
        <w:t>ponudbo</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slovenskem</w:t>
      </w:r>
      <w:r w:rsidR="005E5050">
        <w:rPr>
          <w:rFonts w:ascii="Tahoma" w:hAnsi="Tahoma" w:cs="Tahoma"/>
        </w:rPr>
        <w:t xml:space="preserve"> </w:t>
      </w:r>
      <w:r>
        <w:rPr>
          <w:rFonts w:ascii="Tahoma" w:hAnsi="Tahoma" w:cs="Tahoma"/>
        </w:rPr>
        <w:t>jeziku</w:t>
      </w:r>
      <w:r w:rsidRPr="00112425">
        <w:rPr>
          <w:rFonts w:ascii="Tahoma" w:hAnsi="Tahoma" w:cs="Tahoma"/>
        </w:rPr>
        <w:t>.</w:t>
      </w:r>
      <w:r w:rsidR="005E5050">
        <w:rPr>
          <w:rFonts w:ascii="Tahoma" w:hAnsi="Tahoma" w:cs="Tahoma"/>
        </w:rPr>
        <w:t xml:space="preserve"> </w:t>
      </w:r>
      <w:r w:rsidR="00861F76" w:rsidRPr="00A679F4">
        <w:rPr>
          <w:rFonts w:ascii="Tahoma" w:hAnsi="Tahoma" w:cs="Tahoma"/>
        </w:rPr>
        <w:t>V</w:t>
      </w:r>
      <w:r w:rsidR="005E5050">
        <w:rPr>
          <w:rFonts w:ascii="Tahoma" w:hAnsi="Tahoma" w:cs="Tahoma"/>
        </w:rPr>
        <w:t xml:space="preserve"> </w:t>
      </w:r>
      <w:r w:rsidR="00861F76" w:rsidRPr="00A679F4">
        <w:rPr>
          <w:rFonts w:ascii="Tahoma" w:hAnsi="Tahoma" w:cs="Tahoma"/>
        </w:rPr>
        <w:t>kolikor</w:t>
      </w:r>
      <w:r w:rsidR="005E5050">
        <w:rPr>
          <w:rFonts w:ascii="Tahoma" w:hAnsi="Tahoma" w:cs="Tahoma"/>
        </w:rPr>
        <w:t xml:space="preserve"> </w:t>
      </w:r>
      <w:r w:rsidR="00861F76" w:rsidRPr="00A679F4">
        <w:rPr>
          <w:rFonts w:ascii="Tahoma" w:hAnsi="Tahoma" w:cs="Tahoma"/>
        </w:rPr>
        <w:t>ponudnik</w:t>
      </w:r>
      <w:r w:rsidR="005E5050">
        <w:rPr>
          <w:rFonts w:ascii="Tahoma" w:hAnsi="Tahoma" w:cs="Tahoma"/>
        </w:rPr>
        <w:t xml:space="preserve"> </w:t>
      </w:r>
      <w:r w:rsidR="00861F76" w:rsidRPr="00A679F4">
        <w:rPr>
          <w:rFonts w:ascii="Tahoma" w:hAnsi="Tahoma" w:cs="Tahoma"/>
        </w:rPr>
        <w:t>v</w:t>
      </w:r>
      <w:r w:rsidR="005E5050">
        <w:rPr>
          <w:rFonts w:ascii="Tahoma" w:hAnsi="Tahoma" w:cs="Tahoma"/>
        </w:rPr>
        <w:t xml:space="preserve"> </w:t>
      </w:r>
      <w:r w:rsidR="00861F76" w:rsidRPr="00A679F4">
        <w:rPr>
          <w:rFonts w:ascii="Tahoma" w:hAnsi="Tahoma" w:cs="Tahoma"/>
        </w:rPr>
        <w:t>ponudbi</w:t>
      </w:r>
      <w:r w:rsidR="005E5050">
        <w:rPr>
          <w:rFonts w:ascii="Tahoma" w:hAnsi="Tahoma" w:cs="Tahoma"/>
        </w:rPr>
        <w:t xml:space="preserve"> </w:t>
      </w:r>
      <w:r w:rsidR="00861F76" w:rsidRPr="00A679F4">
        <w:rPr>
          <w:rFonts w:ascii="Tahoma" w:hAnsi="Tahoma" w:cs="Tahoma"/>
        </w:rPr>
        <w:t>priloži</w:t>
      </w:r>
      <w:r w:rsidR="005E5050">
        <w:rPr>
          <w:rFonts w:ascii="Tahoma" w:hAnsi="Tahoma" w:cs="Tahoma"/>
        </w:rPr>
        <w:t xml:space="preserve"> </w:t>
      </w:r>
      <w:r w:rsidR="00861F76" w:rsidRPr="00A679F4">
        <w:rPr>
          <w:rFonts w:ascii="Tahoma" w:hAnsi="Tahoma" w:cs="Tahoma"/>
        </w:rPr>
        <w:t>dokument</w:t>
      </w:r>
      <w:r w:rsidR="005E5050">
        <w:rPr>
          <w:rFonts w:ascii="Tahoma" w:hAnsi="Tahoma" w:cs="Tahoma"/>
        </w:rPr>
        <w:t xml:space="preserve"> </w:t>
      </w:r>
      <w:r w:rsidR="00861F76" w:rsidRPr="00A679F4">
        <w:rPr>
          <w:rFonts w:ascii="Tahoma" w:hAnsi="Tahoma" w:cs="Tahoma"/>
        </w:rPr>
        <w:t>ponudbe</w:t>
      </w:r>
      <w:r w:rsidR="005E5050">
        <w:rPr>
          <w:rFonts w:ascii="Tahoma" w:hAnsi="Tahoma" w:cs="Tahoma"/>
        </w:rPr>
        <w:t xml:space="preserve"> </w:t>
      </w:r>
      <w:r w:rsidR="00861F76" w:rsidRPr="00A679F4">
        <w:rPr>
          <w:rFonts w:ascii="Tahoma" w:hAnsi="Tahoma" w:cs="Tahoma"/>
        </w:rPr>
        <w:t>ali</w:t>
      </w:r>
      <w:r w:rsidR="005E5050">
        <w:rPr>
          <w:rFonts w:ascii="Tahoma" w:hAnsi="Tahoma" w:cs="Tahoma"/>
        </w:rPr>
        <w:t xml:space="preserve"> </w:t>
      </w:r>
      <w:r w:rsidR="00861F76" w:rsidRPr="00A679F4">
        <w:rPr>
          <w:rFonts w:ascii="Tahoma" w:hAnsi="Tahoma" w:cs="Tahoma"/>
        </w:rPr>
        <w:t>del</w:t>
      </w:r>
      <w:r w:rsidR="005E5050">
        <w:rPr>
          <w:rFonts w:ascii="Tahoma" w:hAnsi="Tahoma" w:cs="Tahoma"/>
        </w:rPr>
        <w:t xml:space="preserve"> </w:t>
      </w:r>
      <w:r w:rsidR="00861F76" w:rsidRPr="00A679F4">
        <w:rPr>
          <w:rFonts w:ascii="Tahoma" w:hAnsi="Tahoma" w:cs="Tahoma"/>
        </w:rPr>
        <w:t>ponudbe</w:t>
      </w:r>
      <w:r w:rsidR="005E5050">
        <w:rPr>
          <w:rFonts w:ascii="Tahoma" w:hAnsi="Tahoma" w:cs="Tahoma"/>
        </w:rPr>
        <w:t xml:space="preserve"> </w:t>
      </w:r>
      <w:r w:rsidR="00861F76" w:rsidRPr="00A679F4">
        <w:rPr>
          <w:rFonts w:ascii="Tahoma" w:hAnsi="Tahoma" w:cs="Tahoma"/>
        </w:rPr>
        <w:t>v</w:t>
      </w:r>
      <w:r w:rsidR="005E5050">
        <w:rPr>
          <w:rFonts w:ascii="Tahoma" w:hAnsi="Tahoma" w:cs="Tahoma"/>
        </w:rPr>
        <w:t xml:space="preserve"> </w:t>
      </w:r>
      <w:r w:rsidR="00861F76" w:rsidRPr="00A679F4">
        <w:rPr>
          <w:rFonts w:ascii="Tahoma" w:hAnsi="Tahoma" w:cs="Tahoma"/>
        </w:rPr>
        <w:t>tujem</w:t>
      </w:r>
      <w:r w:rsidR="005E5050">
        <w:rPr>
          <w:rFonts w:ascii="Tahoma" w:hAnsi="Tahoma" w:cs="Tahoma"/>
        </w:rPr>
        <w:t xml:space="preserve"> </w:t>
      </w:r>
      <w:r w:rsidR="00861F76" w:rsidRPr="00A679F4">
        <w:rPr>
          <w:rFonts w:ascii="Tahoma" w:hAnsi="Tahoma" w:cs="Tahoma"/>
        </w:rPr>
        <w:t>jeziku,</w:t>
      </w:r>
      <w:r w:rsidR="005E5050">
        <w:rPr>
          <w:rFonts w:ascii="Tahoma" w:hAnsi="Tahoma" w:cs="Tahoma"/>
        </w:rPr>
        <w:t xml:space="preserve"> </w:t>
      </w:r>
      <w:r w:rsidR="00861F76" w:rsidRPr="00A679F4">
        <w:rPr>
          <w:rFonts w:ascii="Tahoma" w:hAnsi="Tahoma" w:cs="Tahoma"/>
        </w:rPr>
        <w:t>si</w:t>
      </w:r>
      <w:r w:rsidR="005E5050">
        <w:rPr>
          <w:rFonts w:ascii="Tahoma" w:hAnsi="Tahoma" w:cs="Tahoma"/>
        </w:rPr>
        <w:t xml:space="preserve"> </w:t>
      </w:r>
      <w:r w:rsidR="00861F76" w:rsidRPr="00A679F4">
        <w:rPr>
          <w:rFonts w:ascii="Tahoma" w:hAnsi="Tahoma" w:cs="Tahoma"/>
        </w:rPr>
        <w:t>naročnik</w:t>
      </w:r>
      <w:r w:rsidR="005E5050">
        <w:rPr>
          <w:rFonts w:ascii="Tahoma" w:hAnsi="Tahoma" w:cs="Tahoma"/>
        </w:rPr>
        <w:t xml:space="preserve"> </w:t>
      </w:r>
      <w:r w:rsidR="00861F76" w:rsidRPr="00A679F4">
        <w:rPr>
          <w:rFonts w:ascii="Tahoma" w:hAnsi="Tahoma" w:cs="Tahoma"/>
        </w:rPr>
        <w:t>pridržuje</w:t>
      </w:r>
      <w:r w:rsidR="005E5050">
        <w:rPr>
          <w:rFonts w:ascii="Tahoma" w:hAnsi="Tahoma" w:cs="Tahoma"/>
        </w:rPr>
        <w:t xml:space="preserve"> </w:t>
      </w:r>
      <w:r w:rsidR="00861F76" w:rsidRPr="00A679F4">
        <w:rPr>
          <w:rFonts w:ascii="Tahoma" w:hAnsi="Tahoma" w:cs="Tahoma"/>
        </w:rPr>
        <w:t>pravico,</w:t>
      </w:r>
      <w:r w:rsidR="005E5050">
        <w:rPr>
          <w:rFonts w:ascii="Tahoma" w:hAnsi="Tahoma" w:cs="Tahoma"/>
        </w:rPr>
        <w:t xml:space="preserve"> </w:t>
      </w:r>
      <w:r w:rsidR="00861F76" w:rsidRPr="00A679F4">
        <w:rPr>
          <w:rFonts w:ascii="Tahoma" w:hAnsi="Tahoma" w:cs="Tahoma"/>
        </w:rPr>
        <w:t>da</w:t>
      </w:r>
      <w:r w:rsidR="005E5050">
        <w:rPr>
          <w:rFonts w:ascii="Tahoma" w:hAnsi="Tahoma" w:cs="Tahoma"/>
        </w:rPr>
        <w:t xml:space="preserve"> </w:t>
      </w:r>
      <w:r w:rsidR="00861F76" w:rsidRPr="00A679F4">
        <w:rPr>
          <w:rFonts w:ascii="Tahoma" w:hAnsi="Tahoma" w:cs="Tahoma"/>
        </w:rPr>
        <w:t>v</w:t>
      </w:r>
      <w:r w:rsidR="005E5050">
        <w:rPr>
          <w:rFonts w:ascii="Tahoma" w:hAnsi="Tahoma" w:cs="Tahoma"/>
        </w:rPr>
        <w:t xml:space="preserve"> </w:t>
      </w:r>
      <w:r w:rsidR="00861F76" w:rsidRPr="00A679F4">
        <w:rPr>
          <w:rFonts w:ascii="Tahoma" w:hAnsi="Tahoma" w:cs="Tahoma"/>
        </w:rPr>
        <w:t>fazi</w:t>
      </w:r>
      <w:r w:rsidR="005E5050">
        <w:rPr>
          <w:rFonts w:ascii="Tahoma" w:hAnsi="Tahoma" w:cs="Tahoma"/>
        </w:rPr>
        <w:t xml:space="preserve"> </w:t>
      </w:r>
      <w:r w:rsidR="00861F76" w:rsidRPr="00A679F4">
        <w:rPr>
          <w:rFonts w:ascii="Tahoma" w:hAnsi="Tahoma" w:cs="Tahoma"/>
        </w:rPr>
        <w:t>pregledovanja</w:t>
      </w:r>
      <w:r w:rsidR="005E5050">
        <w:rPr>
          <w:rFonts w:ascii="Tahoma" w:hAnsi="Tahoma" w:cs="Tahoma"/>
        </w:rPr>
        <w:t xml:space="preserve"> </w:t>
      </w:r>
      <w:r w:rsidR="00861F76" w:rsidRPr="00A679F4">
        <w:rPr>
          <w:rFonts w:ascii="Tahoma" w:hAnsi="Tahoma" w:cs="Tahoma"/>
        </w:rPr>
        <w:t>in</w:t>
      </w:r>
      <w:r w:rsidR="005E5050">
        <w:rPr>
          <w:rFonts w:ascii="Tahoma" w:hAnsi="Tahoma" w:cs="Tahoma"/>
        </w:rPr>
        <w:t xml:space="preserve"> </w:t>
      </w:r>
      <w:r w:rsidR="00861F76" w:rsidRPr="00A679F4">
        <w:rPr>
          <w:rFonts w:ascii="Tahoma" w:hAnsi="Tahoma" w:cs="Tahoma"/>
        </w:rPr>
        <w:t>ocenjevanja</w:t>
      </w:r>
      <w:r w:rsidR="005E5050">
        <w:rPr>
          <w:rFonts w:ascii="Tahoma" w:hAnsi="Tahoma" w:cs="Tahoma"/>
        </w:rPr>
        <w:t xml:space="preserve"> </w:t>
      </w:r>
      <w:r w:rsidR="00861F76" w:rsidRPr="00A679F4">
        <w:rPr>
          <w:rFonts w:ascii="Tahoma" w:hAnsi="Tahoma" w:cs="Tahoma"/>
        </w:rPr>
        <w:t>ponudb</w:t>
      </w:r>
      <w:r w:rsidR="005E5050">
        <w:rPr>
          <w:rFonts w:ascii="Tahoma" w:hAnsi="Tahoma" w:cs="Tahoma"/>
        </w:rPr>
        <w:t xml:space="preserve"> </w:t>
      </w:r>
      <w:r w:rsidR="00861F76" w:rsidRPr="00A679F4">
        <w:rPr>
          <w:rFonts w:ascii="Tahoma" w:hAnsi="Tahoma" w:cs="Tahoma"/>
        </w:rPr>
        <w:t>od</w:t>
      </w:r>
      <w:r w:rsidR="005E5050">
        <w:rPr>
          <w:rFonts w:ascii="Tahoma" w:hAnsi="Tahoma" w:cs="Tahoma"/>
        </w:rPr>
        <w:t xml:space="preserve"> </w:t>
      </w:r>
      <w:r w:rsidR="00861F76" w:rsidRPr="00A679F4">
        <w:rPr>
          <w:rFonts w:ascii="Tahoma" w:hAnsi="Tahoma" w:cs="Tahoma"/>
        </w:rPr>
        <w:t>ponudnika</w:t>
      </w:r>
      <w:r w:rsidR="005E5050">
        <w:rPr>
          <w:rFonts w:ascii="Tahoma" w:hAnsi="Tahoma" w:cs="Tahoma"/>
        </w:rPr>
        <w:t xml:space="preserve"> </w:t>
      </w:r>
      <w:r w:rsidR="00861F76" w:rsidRPr="00A679F4">
        <w:rPr>
          <w:rFonts w:ascii="Tahoma" w:hAnsi="Tahoma" w:cs="Tahoma"/>
        </w:rPr>
        <w:t>zahteva,</w:t>
      </w:r>
      <w:r w:rsidR="005E5050">
        <w:rPr>
          <w:rFonts w:ascii="Tahoma" w:hAnsi="Tahoma" w:cs="Tahoma"/>
        </w:rPr>
        <w:t xml:space="preserve"> </w:t>
      </w:r>
      <w:r w:rsidR="00861F76" w:rsidRPr="00A679F4">
        <w:rPr>
          <w:rFonts w:ascii="Tahoma" w:hAnsi="Tahoma" w:cs="Tahoma"/>
        </w:rPr>
        <w:t>da</w:t>
      </w:r>
      <w:r w:rsidR="005E5050">
        <w:rPr>
          <w:rFonts w:ascii="Tahoma" w:hAnsi="Tahoma" w:cs="Tahoma"/>
        </w:rPr>
        <w:t xml:space="preserve"> </w:t>
      </w:r>
      <w:r w:rsidR="00861F76" w:rsidRPr="00A679F4">
        <w:rPr>
          <w:rFonts w:ascii="Tahoma" w:hAnsi="Tahoma" w:cs="Tahoma"/>
        </w:rPr>
        <w:t>na</w:t>
      </w:r>
      <w:r w:rsidR="005E5050">
        <w:rPr>
          <w:rFonts w:ascii="Tahoma" w:hAnsi="Tahoma" w:cs="Tahoma"/>
        </w:rPr>
        <w:t xml:space="preserve"> </w:t>
      </w:r>
      <w:r w:rsidR="00861F76" w:rsidRPr="00A679F4">
        <w:rPr>
          <w:rFonts w:ascii="Tahoma" w:hAnsi="Tahoma" w:cs="Tahoma"/>
        </w:rPr>
        <w:t>lastne</w:t>
      </w:r>
      <w:r w:rsidR="005E5050">
        <w:rPr>
          <w:rFonts w:ascii="Tahoma" w:hAnsi="Tahoma" w:cs="Tahoma"/>
        </w:rPr>
        <w:t xml:space="preserve"> </w:t>
      </w:r>
      <w:r w:rsidR="00861F76" w:rsidRPr="00A679F4">
        <w:rPr>
          <w:rFonts w:ascii="Tahoma" w:hAnsi="Tahoma" w:cs="Tahoma"/>
        </w:rPr>
        <w:t>stroške</w:t>
      </w:r>
      <w:r w:rsidR="005E5050">
        <w:rPr>
          <w:rFonts w:ascii="Tahoma" w:hAnsi="Tahoma" w:cs="Tahoma"/>
        </w:rPr>
        <w:t xml:space="preserve"> </w:t>
      </w:r>
      <w:r w:rsidR="00861F76" w:rsidRPr="00A679F4">
        <w:rPr>
          <w:rFonts w:ascii="Tahoma" w:hAnsi="Tahoma" w:cs="Tahoma"/>
        </w:rPr>
        <w:t>(tj.</w:t>
      </w:r>
      <w:r w:rsidR="005E5050">
        <w:rPr>
          <w:rFonts w:ascii="Tahoma" w:hAnsi="Tahoma" w:cs="Tahoma"/>
        </w:rPr>
        <w:t xml:space="preserve"> </w:t>
      </w:r>
      <w:r w:rsidR="00861F76" w:rsidRPr="00A679F4">
        <w:rPr>
          <w:rFonts w:ascii="Tahoma" w:hAnsi="Tahoma" w:cs="Tahoma"/>
        </w:rPr>
        <w:t>stroške</w:t>
      </w:r>
      <w:r w:rsidR="005E5050">
        <w:rPr>
          <w:rFonts w:ascii="Tahoma" w:hAnsi="Tahoma" w:cs="Tahoma"/>
        </w:rPr>
        <w:t xml:space="preserve"> </w:t>
      </w:r>
      <w:r w:rsidR="00861F76" w:rsidRPr="00A679F4">
        <w:rPr>
          <w:rFonts w:ascii="Tahoma" w:hAnsi="Tahoma" w:cs="Tahoma"/>
        </w:rPr>
        <w:t>ponudnika)</w:t>
      </w:r>
      <w:r w:rsidR="005E5050">
        <w:rPr>
          <w:rFonts w:ascii="Tahoma" w:hAnsi="Tahoma" w:cs="Tahoma"/>
        </w:rPr>
        <w:t xml:space="preserve"> </w:t>
      </w:r>
      <w:r w:rsidR="00861F76" w:rsidRPr="00A679F4">
        <w:rPr>
          <w:rFonts w:ascii="Tahoma" w:hAnsi="Tahoma" w:cs="Tahoma"/>
        </w:rPr>
        <w:t>predloži</w:t>
      </w:r>
      <w:r w:rsidR="005E5050">
        <w:rPr>
          <w:rFonts w:ascii="Tahoma" w:hAnsi="Tahoma" w:cs="Tahoma"/>
        </w:rPr>
        <w:t xml:space="preserve"> </w:t>
      </w:r>
      <w:r w:rsidR="00861F76" w:rsidRPr="00A679F4">
        <w:rPr>
          <w:rFonts w:ascii="Tahoma" w:hAnsi="Tahoma" w:cs="Tahoma"/>
        </w:rPr>
        <w:t>prevode</w:t>
      </w:r>
      <w:r w:rsidR="005E5050">
        <w:rPr>
          <w:rFonts w:ascii="Tahoma" w:hAnsi="Tahoma" w:cs="Tahoma"/>
        </w:rPr>
        <w:t xml:space="preserve"> </w:t>
      </w:r>
      <w:r w:rsidR="00861F76" w:rsidRPr="00A679F4">
        <w:rPr>
          <w:rFonts w:ascii="Tahoma" w:hAnsi="Tahoma" w:cs="Tahoma"/>
        </w:rPr>
        <w:t>dokumentov/dokazil,</w:t>
      </w:r>
      <w:r w:rsidR="005E5050">
        <w:rPr>
          <w:rFonts w:ascii="Tahoma" w:hAnsi="Tahoma" w:cs="Tahoma"/>
        </w:rPr>
        <w:t xml:space="preserve"> </w:t>
      </w:r>
      <w:r w:rsidR="00861F76" w:rsidRPr="00A679F4">
        <w:rPr>
          <w:rFonts w:ascii="Tahoma" w:hAnsi="Tahoma" w:cs="Tahoma"/>
        </w:rPr>
        <w:t>ki</w:t>
      </w:r>
      <w:r w:rsidR="005E5050">
        <w:rPr>
          <w:rFonts w:ascii="Tahoma" w:hAnsi="Tahoma" w:cs="Tahoma"/>
        </w:rPr>
        <w:t xml:space="preserve"> </w:t>
      </w:r>
      <w:r w:rsidR="00861F76" w:rsidRPr="00A679F4">
        <w:rPr>
          <w:rFonts w:ascii="Tahoma" w:hAnsi="Tahoma" w:cs="Tahoma"/>
        </w:rPr>
        <w:t>so</w:t>
      </w:r>
      <w:r w:rsidR="005E5050">
        <w:rPr>
          <w:rFonts w:ascii="Tahoma" w:hAnsi="Tahoma" w:cs="Tahoma"/>
        </w:rPr>
        <w:t xml:space="preserve"> </w:t>
      </w:r>
      <w:r w:rsidR="00861F76" w:rsidRPr="00A679F4">
        <w:rPr>
          <w:rFonts w:ascii="Tahoma" w:hAnsi="Tahoma" w:cs="Tahoma"/>
        </w:rPr>
        <w:t>predloženi</w:t>
      </w:r>
      <w:r w:rsidR="005E5050">
        <w:rPr>
          <w:rFonts w:ascii="Tahoma" w:hAnsi="Tahoma" w:cs="Tahoma"/>
        </w:rPr>
        <w:t xml:space="preserve"> </w:t>
      </w:r>
      <w:r w:rsidR="00861F76" w:rsidRPr="00A679F4">
        <w:rPr>
          <w:rFonts w:ascii="Tahoma" w:hAnsi="Tahoma" w:cs="Tahoma"/>
        </w:rPr>
        <w:t>v</w:t>
      </w:r>
      <w:r w:rsidR="005E5050">
        <w:rPr>
          <w:rFonts w:ascii="Tahoma" w:hAnsi="Tahoma" w:cs="Tahoma"/>
        </w:rPr>
        <w:t xml:space="preserve"> </w:t>
      </w:r>
      <w:r w:rsidR="00861F76" w:rsidRPr="00A679F4">
        <w:rPr>
          <w:rFonts w:ascii="Tahoma" w:hAnsi="Tahoma" w:cs="Tahoma"/>
        </w:rPr>
        <w:t>tujem</w:t>
      </w:r>
      <w:r w:rsidR="005E5050">
        <w:rPr>
          <w:rFonts w:ascii="Tahoma" w:hAnsi="Tahoma" w:cs="Tahoma"/>
        </w:rPr>
        <w:t xml:space="preserve"> </w:t>
      </w:r>
      <w:r w:rsidR="00861F76" w:rsidRPr="00A679F4">
        <w:rPr>
          <w:rFonts w:ascii="Tahoma" w:hAnsi="Tahoma" w:cs="Tahoma"/>
        </w:rPr>
        <w:t>jeziku.</w:t>
      </w:r>
      <w:r w:rsidR="005E5050">
        <w:rPr>
          <w:rFonts w:ascii="Tahoma" w:hAnsi="Tahoma" w:cs="Tahoma"/>
        </w:rPr>
        <w:t xml:space="preserve"> </w:t>
      </w:r>
      <w:r w:rsidR="00861F76" w:rsidRPr="00A679F4">
        <w:rPr>
          <w:rFonts w:ascii="Tahoma" w:hAnsi="Tahoma" w:cs="Tahoma"/>
        </w:rPr>
        <w:t>Naročnik</w:t>
      </w:r>
      <w:r w:rsidR="005E5050">
        <w:rPr>
          <w:rFonts w:ascii="Tahoma" w:hAnsi="Tahoma" w:cs="Tahoma"/>
        </w:rPr>
        <w:t xml:space="preserve"> </w:t>
      </w:r>
      <w:r w:rsidR="00861F76" w:rsidRPr="00A679F4">
        <w:rPr>
          <w:rFonts w:ascii="Tahoma" w:hAnsi="Tahoma" w:cs="Tahoma"/>
        </w:rPr>
        <w:t>si</w:t>
      </w:r>
      <w:r w:rsidR="005E5050">
        <w:rPr>
          <w:rFonts w:ascii="Tahoma" w:hAnsi="Tahoma" w:cs="Tahoma"/>
        </w:rPr>
        <w:t xml:space="preserve"> </w:t>
      </w:r>
      <w:r w:rsidR="00861F76" w:rsidRPr="00A679F4">
        <w:rPr>
          <w:rFonts w:ascii="Tahoma" w:hAnsi="Tahoma" w:cs="Tahoma"/>
        </w:rPr>
        <w:t>pridržuje</w:t>
      </w:r>
      <w:r w:rsidR="005E5050">
        <w:rPr>
          <w:rFonts w:ascii="Tahoma" w:hAnsi="Tahoma" w:cs="Tahoma"/>
        </w:rPr>
        <w:t xml:space="preserve"> </w:t>
      </w:r>
      <w:r w:rsidR="00861F76" w:rsidRPr="00A679F4">
        <w:rPr>
          <w:rFonts w:ascii="Tahoma" w:hAnsi="Tahoma" w:cs="Tahoma"/>
        </w:rPr>
        <w:t>pravico</w:t>
      </w:r>
      <w:r w:rsidR="005E5050">
        <w:rPr>
          <w:rFonts w:ascii="Tahoma" w:hAnsi="Tahoma" w:cs="Tahoma"/>
        </w:rPr>
        <w:t xml:space="preserve"> </w:t>
      </w:r>
      <w:r w:rsidR="00861F76" w:rsidRPr="00A679F4">
        <w:rPr>
          <w:rFonts w:ascii="Tahoma" w:hAnsi="Tahoma" w:cs="Tahoma"/>
        </w:rPr>
        <w:t>po</w:t>
      </w:r>
      <w:r w:rsidR="005E5050">
        <w:rPr>
          <w:rFonts w:ascii="Tahoma" w:hAnsi="Tahoma" w:cs="Tahoma"/>
        </w:rPr>
        <w:t xml:space="preserve"> </w:t>
      </w:r>
      <w:r w:rsidR="00861F76" w:rsidRPr="00A679F4">
        <w:rPr>
          <w:rFonts w:ascii="Tahoma" w:hAnsi="Tahoma" w:cs="Tahoma"/>
        </w:rPr>
        <w:t>lastni</w:t>
      </w:r>
      <w:r w:rsidR="005E5050">
        <w:rPr>
          <w:rFonts w:ascii="Tahoma" w:hAnsi="Tahoma" w:cs="Tahoma"/>
        </w:rPr>
        <w:t xml:space="preserve"> </w:t>
      </w:r>
      <w:r w:rsidR="00861F76" w:rsidRPr="00A679F4">
        <w:rPr>
          <w:rFonts w:ascii="Tahoma" w:hAnsi="Tahoma" w:cs="Tahoma"/>
        </w:rPr>
        <w:t>presoji</w:t>
      </w:r>
      <w:r w:rsidR="005E5050">
        <w:rPr>
          <w:rFonts w:ascii="Tahoma" w:hAnsi="Tahoma" w:cs="Tahoma"/>
        </w:rPr>
        <w:t xml:space="preserve"> </w:t>
      </w:r>
      <w:r w:rsidR="00861F76" w:rsidRPr="00A679F4">
        <w:rPr>
          <w:rFonts w:ascii="Tahoma" w:hAnsi="Tahoma" w:cs="Tahoma"/>
        </w:rPr>
        <w:t>določiti,</w:t>
      </w:r>
      <w:r w:rsidR="005E5050">
        <w:rPr>
          <w:rFonts w:ascii="Tahoma" w:hAnsi="Tahoma" w:cs="Tahoma"/>
        </w:rPr>
        <w:t xml:space="preserve"> </w:t>
      </w:r>
      <w:r w:rsidR="00861F76" w:rsidRPr="00A679F4">
        <w:rPr>
          <w:rFonts w:ascii="Tahoma" w:hAnsi="Tahoma" w:cs="Tahoma"/>
        </w:rPr>
        <w:t>ali</w:t>
      </w:r>
      <w:r w:rsidR="005E5050">
        <w:rPr>
          <w:rFonts w:ascii="Tahoma" w:hAnsi="Tahoma" w:cs="Tahoma"/>
        </w:rPr>
        <w:t xml:space="preserve"> </w:t>
      </w:r>
      <w:r w:rsidR="00861F76" w:rsidRPr="00A679F4">
        <w:rPr>
          <w:rFonts w:ascii="Tahoma" w:hAnsi="Tahoma" w:cs="Tahoma"/>
        </w:rPr>
        <w:t>naj</w:t>
      </w:r>
      <w:r w:rsidR="005E5050">
        <w:rPr>
          <w:rFonts w:ascii="Tahoma" w:hAnsi="Tahoma" w:cs="Tahoma"/>
        </w:rPr>
        <w:t xml:space="preserve"> </w:t>
      </w:r>
      <w:r w:rsidR="00861F76" w:rsidRPr="00A679F4">
        <w:rPr>
          <w:rFonts w:ascii="Tahoma" w:hAnsi="Tahoma" w:cs="Tahoma"/>
        </w:rPr>
        <w:t>ponudnik</w:t>
      </w:r>
      <w:r w:rsidR="005E5050">
        <w:rPr>
          <w:rFonts w:ascii="Tahoma" w:hAnsi="Tahoma" w:cs="Tahoma"/>
        </w:rPr>
        <w:t xml:space="preserve"> </w:t>
      </w:r>
      <w:r w:rsidR="00861F76" w:rsidRPr="00A679F4">
        <w:rPr>
          <w:rFonts w:ascii="Tahoma" w:hAnsi="Tahoma" w:cs="Tahoma"/>
        </w:rPr>
        <w:t>predloži</w:t>
      </w:r>
      <w:r w:rsidR="005E5050">
        <w:rPr>
          <w:rFonts w:ascii="Tahoma" w:hAnsi="Tahoma" w:cs="Tahoma"/>
        </w:rPr>
        <w:t xml:space="preserve"> </w:t>
      </w:r>
      <w:r w:rsidR="00861F76" w:rsidRPr="00A679F4">
        <w:rPr>
          <w:rFonts w:ascii="Tahoma" w:hAnsi="Tahoma" w:cs="Tahoma"/>
        </w:rPr>
        <w:t>prevod,</w:t>
      </w:r>
      <w:r w:rsidR="005E5050">
        <w:rPr>
          <w:rFonts w:ascii="Tahoma" w:hAnsi="Tahoma" w:cs="Tahoma"/>
        </w:rPr>
        <w:t xml:space="preserve"> </w:t>
      </w:r>
      <w:r w:rsidR="00861F76" w:rsidRPr="00A679F4">
        <w:rPr>
          <w:rFonts w:ascii="Tahoma" w:hAnsi="Tahoma" w:cs="Tahoma"/>
        </w:rPr>
        <w:t>pripravljen</w:t>
      </w:r>
      <w:r w:rsidR="005E5050">
        <w:rPr>
          <w:rFonts w:ascii="Tahoma" w:hAnsi="Tahoma" w:cs="Tahoma"/>
        </w:rPr>
        <w:t xml:space="preserve"> </w:t>
      </w:r>
      <w:r w:rsidR="00861F76" w:rsidRPr="00A679F4">
        <w:rPr>
          <w:rFonts w:ascii="Tahoma" w:hAnsi="Tahoma" w:cs="Tahoma"/>
        </w:rPr>
        <w:t>s</w:t>
      </w:r>
      <w:r w:rsidR="005E5050">
        <w:rPr>
          <w:rFonts w:ascii="Tahoma" w:hAnsi="Tahoma" w:cs="Tahoma"/>
        </w:rPr>
        <w:t xml:space="preserve"> </w:t>
      </w:r>
      <w:r w:rsidR="00861F76" w:rsidRPr="00A679F4">
        <w:rPr>
          <w:rFonts w:ascii="Tahoma" w:hAnsi="Tahoma" w:cs="Tahoma"/>
        </w:rPr>
        <w:t>strani</w:t>
      </w:r>
      <w:r w:rsidR="005E5050">
        <w:rPr>
          <w:rFonts w:ascii="Tahoma" w:hAnsi="Tahoma" w:cs="Tahoma"/>
        </w:rPr>
        <w:t xml:space="preserve"> </w:t>
      </w:r>
      <w:r w:rsidR="00861F76" w:rsidRPr="00A679F4">
        <w:rPr>
          <w:rFonts w:ascii="Tahoma" w:hAnsi="Tahoma" w:cs="Tahoma"/>
        </w:rPr>
        <w:t>sodno</w:t>
      </w:r>
      <w:r w:rsidR="005E5050">
        <w:rPr>
          <w:rFonts w:ascii="Tahoma" w:hAnsi="Tahoma" w:cs="Tahoma"/>
        </w:rPr>
        <w:t xml:space="preserve"> </w:t>
      </w:r>
      <w:r w:rsidR="00861F76" w:rsidRPr="00A679F4">
        <w:rPr>
          <w:rFonts w:ascii="Tahoma" w:hAnsi="Tahoma" w:cs="Tahoma"/>
        </w:rPr>
        <w:t>zapriseženega</w:t>
      </w:r>
      <w:r w:rsidR="005E5050">
        <w:rPr>
          <w:rFonts w:ascii="Tahoma" w:hAnsi="Tahoma" w:cs="Tahoma"/>
        </w:rPr>
        <w:t xml:space="preserve"> </w:t>
      </w:r>
      <w:r w:rsidR="00861F76" w:rsidRPr="00A679F4">
        <w:rPr>
          <w:rFonts w:ascii="Tahoma" w:hAnsi="Tahoma" w:cs="Tahoma"/>
        </w:rPr>
        <w:t>tolmača</w:t>
      </w:r>
      <w:r w:rsidR="005E5050">
        <w:rPr>
          <w:rFonts w:ascii="Tahoma" w:hAnsi="Tahoma" w:cs="Tahoma"/>
        </w:rPr>
        <w:t xml:space="preserve"> </w:t>
      </w:r>
      <w:r w:rsidR="00861F76">
        <w:rPr>
          <w:rFonts w:ascii="Tahoma" w:hAnsi="Tahoma" w:cs="Tahoma"/>
        </w:rPr>
        <w:t>za</w:t>
      </w:r>
      <w:r w:rsidR="005E5050">
        <w:rPr>
          <w:rFonts w:ascii="Tahoma" w:hAnsi="Tahoma" w:cs="Tahoma"/>
        </w:rPr>
        <w:t xml:space="preserve"> </w:t>
      </w:r>
      <w:r w:rsidR="00861F76">
        <w:rPr>
          <w:rFonts w:ascii="Tahoma" w:hAnsi="Tahoma" w:cs="Tahoma"/>
        </w:rPr>
        <w:t>slovenski</w:t>
      </w:r>
      <w:r w:rsidR="005E5050">
        <w:rPr>
          <w:rFonts w:ascii="Tahoma" w:hAnsi="Tahoma" w:cs="Tahoma"/>
        </w:rPr>
        <w:t xml:space="preserve"> </w:t>
      </w:r>
      <w:r w:rsidR="00861F76">
        <w:rPr>
          <w:rFonts w:ascii="Tahoma" w:hAnsi="Tahoma" w:cs="Tahoma"/>
        </w:rPr>
        <w:t>jezik</w:t>
      </w:r>
      <w:r w:rsidR="00861F76" w:rsidRPr="00A679F4">
        <w:rPr>
          <w:rFonts w:ascii="Tahoma" w:hAnsi="Tahoma" w:cs="Tahoma"/>
        </w:rPr>
        <w:t>,</w:t>
      </w:r>
      <w:r w:rsidR="005E5050">
        <w:rPr>
          <w:rFonts w:ascii="Tahoma" w:hAnsi="Tahoma" w:cs="Tahoma"/>
        </w:rPr>
        <w:t xml:space="preserve"> </w:t>
      </w:r>
      <w:r w:rsidR="00861F76" w:rsidRPr="00A679F4">
        <w:rPr>
          <w:rFonts w:ascii="Tahoma" w:hAnsi="Tahoma" w:cs="Tahoma"/>
        </w:rPr>
        <w:t>ali</w:t>
      </w:r>
      <w:r w:rsidR="005E5050">
        <w:rPr>
          <w:rFonts w:ascii="Tahoma" w:hAnsi="Tahoma" w:cs="Tahoma"/>
        </w:rPr>
        <w:t xml:space="preserve"> </w:t>
      </w:r>
      <w:r w:rsidR="00861F76" w:rsidRPr="00A679F4">
        <w:rPr>
          <w:rFonts w:ascii="Tahoma" w:hAnsi="Tahoma" w:cs="Tahoma"/>
        </w:rPr>
        <w:t>navaden</w:t>
      </w:r>
      <w:r w:rsidR="005E5050">
        <w:rPr>
          <w:rFonts w:ascii="Tahoma" w:hAnsi="Tahoma" w:cs="Tahoma"/>
        </w:rPr>
        <w:t xml:space="preserve"> </w:t>
      </w:r>
      <w:r w:rsidR="00861F76" w:rsidRPr="00A679F4">
        <w:rPr>
          <w:rFonts w:ascii="Tahoma" w:hAnsi="Tahoma" w:cs="Tahoma"/>
        </w:rPr>
        <w:t>(neoverjen)</w:t>
      </w:r>
      <w:r w:rsidR="005E5050">
        <w:rPr>
          <w:rFonts w:ascii="Tahoma" w:hAnsi="Tahoma" w:cs="Tahoma"/>
        </w:rPr>
        <w:t xml:space="preserve"> </w:t>
      </w:r>
      <w:r w:rsidR="00861F76" w:rsidRPr="00A679F4">
        <w:rPr>
          <w:rFonts w:ascii="Tahoma" w:hAnsi="Tahoma" w:cs="Tahoma"/>
        </w:rPr>
        <w:t>prevod.</w:t>
      </w:r>
      <w:r w:rsidR="005E5050">
        <w:rPr>
          <w:rFonts w:ascii="Tahoma" w:hAnsi="Tahoma" w:cs="Tahoma"/>
        </w:rPr>
        <w:t xml:space="preserve"> </w:t>
      </w:r>
      <w:r w:rsidR="00861F76" w:rsidRPr="00A679F4">
        <w:rPr>
          <w:rFonts w:ascii="Tahoma" w:hAnsi="Tahoma" w:cs="Tahoma"/>
        </w:rPr>
        <w:t>Stroške</w:t>
      </w:r>
      <w:r w:rsidR="005E5050">
        <w:rPr>
          <w:rFonts w:ascii="Tahoma" w:hAnsi="Tahoma" w:cs="Tahoma"/>
        </w:rPr>
        <w:t xml:space="preserve"> </w:t>
      </w:r>
      <w:r w:rsidR="00861F76" w:rsidRPr="00A679F4">
        <w:rPr>
          <w:rFonts w:ascii="Tahoma" w:hAnsi="Tahoma" w:cs="Tahoma"/>
        </w:rPr>
        <w:t>prevoda</w:t>
      </w:r>
      <w:r w:rsidR="005E5050">
        <w:rPr>
          <w:rFonts w:ascii="Tahoma" w:hAnsi="Tahoma" w:cs="Tahoma"/>
        </w:rPr>
        <w:t xml:space="preserve"> </w:t>
      </w:r>
      <w:r w:rsidR="00861F76" w:rsidRPr="00A679F4">
        <w:rPr>
          <w:rFonts w:ascii="Tahoma" w:hAnsi="Tahoma" w:cs="Tahoma"/>
        </w:rPr>
        <w:t>nosi</w:t>
      </w:r>
      <w:r w:rsidR="005E5050">
        <w:rPr>
          <w:rFonts w:ascii="Tahoma" w:hAnsi="Tahoma" w:cs="Tahoma"/>
        </w:rPr>
        <w:t xml:space="preserve"> </w:t>
      </w:r>
      <w:r w:rsidR="00861F76" w:rsidRPr="00A679F4">
        <w:rPr>
          <w:rFonts w:ascii="Tahoma" w:hAnsi="Tahoma" w:cs="Tahoma"/>
        </w:rPr>
        <w:t>ponudnik.</w:t>
      </w:r>
      <w:r w:rsidR="005E5050">
        <w:rPr>
          <w:rFonts w:ascii="Tahoma" w:hAnsi="Tahoma" w:cs="Tahoma"/>
        </w:rPr>
        <w:t xml:space="preserve"> </w:t>
      </w:r>
    </w:p>
    <w:p w14:paraId="1BE4A152" w14:textId="77777777" w:rsidR="00861F76" w:rsidRPr="00C8579C" w:rsidRDefault="00861F76" w:rsidP="004227B8">
      <w:pPr>
        <w:keepNext/>
        <w:keepLines/>
        <w:jc w:val="both"/>
        <w:rPr>
          <w:rFonts w:ascii="Tahoma" w:hAnsi="Tahoma" w:cs="Tahoma"/>
          <w:color w:val="000000"/>
        </w:rPr>
      </w:pPr>
    </w:p>
    <w:p w14:paraId="4AC50A63" w14:textId="783FD15A" w:rsidR="008B2C0B" w:rsidRPr="00112425" w:rsidRDefault="008B2C0B" w:rsidP="004227B8">
      <w:pPr>
        <w:keepNext/>
        <w:keepLines/>
        <w:jc w:val="both"/>
        <w:rPr>
          <w:rFonts w:ascii="Tahoma" w:hAnsi="Tahoma" w:cs="Tahoma"/>
        </w:rPr>
      </w:pPr>
      <w:r w:rsidRPr="00112425">
        <w:rPr>
          <w:rFonts w:ascii="Tahoma" w:hAnsi="Tahoma" w:cs="Tahoma"/>
        </w:rPr>
        <w:t>Finančni</w:t>
      </w:r>
      <w:r w:rsidR="005E5050">
        <w:rPr>
          <w:rFonts w:ascii="Tahoma" w:hAnsi="Tahoma" w:cs="Tahoma"/>
        </w:rPr>
        <w:t xml:space="preserve"> </w:t>
      </w:r>
      <w:r w:rsidRPr="00112425">
        <w:rPr>
          <w:rFonts w:ascii="Tahoma" w:hAnsi="Tahoma" w:cs="Tahoma"/>
        </w:rPr>
        <w:t>podatki</w:t>
      </w:r>
      <w:r w:rsidR="005E5050">
        <w:rPr>
          <w:rFonts w:ascii="Tahoma" w:hAnsi="Tahoma" w:cs="Tahoma"/>
        </w:rPr>
        <w:t xml:space="preserve"> </w:t>
      </w:r>
      <w:r w:rsidRPr="00112425">
        <w:rPr>
          <w:rFonts w:ascii="Tahoma" w:hAnsi="Tahoma" w:cs="Tahoma"/>
        </w:rPr>
        <w:t>morajo</w:t>
      </w:r>
      <w:r w:rsidR="005E5050">
        <w:rPr>
          <w:rFonts w:ascii="Tahoma" w:hAnsi="Tahoma" w:cs="Tahoma"/>
        </w:rPr>
        <w:t xml:space="preserve"> </w:t>
      </w:r>
      <w:r w:rsidRPr="00112425">
        <w:rPr>
          <w:rFonts w:ascii="Tahoma" w:hAnsi="Tahoma" w:cs="Tahoma"/>
        </w:rPr>
        <w:t>biti</w:t>
      </w:r>
      <w:r w:rsidR="005E5050">
        <w:rPr>
          <w:rFonts w:ascii="Tahoma" w:hAnsi="Tahoma" w:cs="Tahoma"/>
        </w:rPr>
        <w:t xml:space="preserve"> </w:t>
      </w:r>
      <w:r w:rsidRPr="00112425">
        <w:rPr>
          <w:rFonts w:ascii="Tahoma" w:hAnsi="Tahoma" w:cs="Tahoma"/>
        </w:rPr>
        <w:t>podani</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evrih,</w:t>
      </w:r>
      <w:r w:rsidR="005E5050">
        <w:rPr>
          <w:rFonts w:ascii="Tahoma" w:hAnsi="Tahoma" w:cs="Tahoma"/>
        </w:rPr>
        <w:t xml:space="preserve"> </w:t>
      </w:r>
      <w:r w:rsidRPr="00112425">
        <w:rPr>
          <w:rFonts w:ascii="Tahoma" w:hAnsi="Tahoma" w:cs="Tahoma"/>
        </w:rPr>
        <w:t>na</w:t>
      </w:r>
      <w:r w:rsidR="005E5050">
        <w:rPr>
          <w:rFonts w:ascii="Tahoma" w:hAnsi="Tahoma" w:cs="Tahoma"/>
        </w:rPr>
        <w:t xml:space="preserve"> </w:t>
      </w:r>
      <w:r w:rsidRPr="00112425">
        <w:rPr>
          <w:rFonts w:ascii="Tahoma" w:hAnsi="Tahoma" w:cs="Tahoma"/>
        </w:rPr>
        <w:t>dve</w:t>
      </w:r>
      <w:r w:rsidR="005E5050">
        <w:rPr>
          <w:rFonts w:ascii="Tahoma" w:hAnsi="Tahoma" w:cs="Tahoma"/>
        </w:rPr>
        <w:t xml:space="preserve"> </w:t>
      </w:r>
      <w:r w:rsidRPr="00112425">
        <w:rPr>
          <w:rFonts w:ascii="Tahoma" w:hAnsi="Tahoma" w:cs="Tahoma"/>
        </w:rPr>
        <w:t>(2)</w:t>
      </w:r>
      <w:r w:rsidR="005E5050">
        <w:rPr>
          <w:rFonts w:ascii="Tahoma" w:hAnsi="Tahoma" w:cs="Tahoma"/>
        </w:rPr>
        <w:t xml:space="preserve"> </w:t>
      </w:r>
      <w:r w:rsidRPr="00112425">
        <w:rPr>
          <w:rFonts w:ascii="Tahoma" w:hAnsi="Tahoma" w:cs="Tahoma"/>
        </w:rPr>
        <w:t>decimalni</w:t>
      </w:r>
      <w:r w:rsidR="005E5050">
        <w:rPr>
          <w:rFonts w:ascii="Tahoma" w:hAnsi="Tahoma" w:cs="Tahoma"/>
        </w:rPr>
        <w:t xml:space="preserve"> </w:t>
      </w:r>
      <w:r w:rsidRPr="00112425">
        <w:rPr>
          <w:rFonts w:ascii="Tahoma" w:hAnsi="Tahoma" w:cs="Tahoma"/>
        </w:rPr>
        <w:t>mesti</w:t>
      </w:r>
      <w:r w:rsidR="005E5050">
        <w:rPr>
          <w:rFonts w:ascii="Tahoma" w:hAnsi="Tahoma" w:cs="Tahoma"/>
        </w:rPr>
        <w:t xml:space="preserve"> </w:t>
      </w:r>
      <w:r w:rsidRPr="00112425">
        <w:rPr>
          <w:rFonts w:ascii="Tahoma" w:hAnsi="Tahoma" w:cs="Tahoma"/>
        </w:rPr>
        <w:t>natančno.</w:t>
      </w:r>
    </w:p>
    <w:p w14:paraId="4C0212CD" w14:textId="0E0176DA" w:rsidR="00A03C51" w:rsidRDefault="00A03C51" w:rsidP="004227B8">
      <w:pPr>
        <w:keepNext/>
        <w:keepLines/>
        <w:jc w:val="both"/>
        <w:rPr>
          <w:rFonts w:ascii="Tahoma" w:hAnsi="Tahoma" w:cs="Tahoma"/>
          <w:b/>
        </w:rPr>
      </w:pPr>
    </w:p>
    <w:p w14:paraId="09684467" w14:textId="77777777" w:rsidR="00861F76" w:rsidRDefault="00861F76" w:rsidP="004227B8">
      <w:pPr>
        <w:keepNext/>
        <w:keepLines/>
        <w:jc w:val="both"/>
        <w:rPr>
          <w:rFonts w:ascii="Tahoma" w:hAnsi="Tahoma" w:cs="Tahoma"/>
          <w:b/>
        </w:rPr>
      </w:pPr>
    </w:p>
    <w:p w14:paraId="0459EDF3" w14:textId="77777777" w:rsidR="005B42BD" w:rsidRDefault="005B42BD" w:rsidP="004227B8">
      <w:pPr>
        <w:keepNext/>
        <w:keepLines/>
        <w:jc w:val="both"/>
        <w:rPr>
          <w:rFonts w:ascii="Tahoma" w:hAnsi="Tahoma" w:cs="Tahoma"/>
          <w:b/>
        </w:rPr>
      </w:pPr>
    </w:p>
    <w:p w14:paraId="4AD37C42" w14:textId="75DD88CD" w:rsidR="00861F76" w:rsidRPr="00A679F4" w:rsidRDefault="00861F76" w:rsidP="004227B8">
      <w:pPr>
        <w:keepNext/>
        <w:keepLines/>
        <w:numPr>
          <w:ilvl w:val="1"/>
          <w:numId w:val="2"/>
        </w:numPr>
        <w:jc w:val="both"/>
        <w:rPr>
          <w:rFonts w:ascii="Tahoma" w:hAnsi="Tahoma" w:cs="Tahoma"/>
          <w:b/>
        </w:rPr>
      </w:pPr>
      <w:r w:rsidRPr="00A679F4">
        <w:rPr>
          <w:rFonts w:ascii="Tahoma" w:hAnsi="Tahoma" w:cs="Tahoma"/>
          <w:b/>
        </w:rPr>
        <w:lastRenderedPageBreak/>
        <w:t>Vprašanja</w:t>
      </w:r>
      <w:r w:rsidR="005E5050">
        <w:rPr>
          <w:rFonts w:ascii="Tahoma" w:hAnsi="Tahoma" w:cs="Tahoma"/>
          <w:b/>
        </w:rPr>
        <w:t xml:space="preserve"> </w:t>
      </w:r>
      <w:r w:rsidRPr="00A679F4">
        <w:rPr>
          <w:rFonts w:ascii="Tahoma" w:hAnsi="Tahoma" w:cs="Tahoma"/>
          <w:b/>
        </w:rPr>
        <w:t>oziroma</w:t>
      </w:r>
      <w:r w:rsidR="005E5050">
        <w:rPr>
          <w:rFonts w:ascii="Tahoma" w:hAnsi="Tahoma" w:cs="Tahoma"/>
          <w:b/>
        </w:rPr>
        <w:t xml:space="preserve"> </w:t>
      </w:r>
      <w:r w:rsidRPr="00A679F4">
        <w:rPr>
          <w:rFonts w:ascii="Tahoma" w:hAnsi="Tahoma" w:cs="Tahoma"/>
          <w:b/>
        </w:rPr>
        <w:t>dodatna</w:t>
      </w:r>
      <w:r w:rsidR="005E5050">
        <w:rPr>
          <w:rFonts w:ascii="Tahoma" w:hAnsi="Tahoma" w:cs="Tahoma"/>
          <w:b/>
        </w:rPr>
        <w:t xml:space="preserve"> </w:t>
      </w:r>
      <w:r w:rsidRPr="00A679F4">
        <w:rPr>
          <w:rFonts w:ascii="Tahoma" w:hAnsi="Tahoma" w:cs="Tahoma"/>
          <w:b/>
        </w:rPr>
        <w:t>pojasnila</w:t>
      </w:r>
      <w:r w:rsidR="005E5050">
        <w:rPr>
          <w:rFonts w:ascii="Tahoma" w:hAnsi="Tahoma" w:cs="Tahoma"/>
          <w:b/>
        </w:rPr>
        <w:t xml:space="preserve"> </w:t>
      </w:r>
      <w:r w:rsidRPr="00A679F4">
        <w:rPr>
          <w:rFonts w:ascii="Tahoma" w:hAnsi="Tahoma" w:cs="Tahoma"/>
          <w:b/>
        </w:rPr>
        <w:t>ponudnikom</w:t>
      </w:r>
    </w:p>
    <w:p w14:paraId="2E52CFD0" w14:textId="77777777" w:rsidR="00861F76" w:rsidRPr="00A679F4" w:rsidRDefault="00861F76" w:rsidP="004227B8">
      <w:pPr>
        <w:keepNext/>
        <w:keepLines/>
        <w:jc w:val="both"/>
        <w:rPr>
          <w:rFonts w:ascii="Tahoma" w:hAnsi="Tahoma" w:cs="Tahoma"/>
          <w:sz w:val="18"/>
        </w:rPr>
      </w:pPr>
    </w:p>
    <w:p w14:paraId="39FB1E41" w14:textId="5BE757D7" w:rsidR="00861F76" w:rsidRPr="00A679F4" w:rsidRDefault="00861F76" w:rsidP="004227B8">
      <w:pPr>
        <w:keepNext/>
        <w:keepLines/>
        <w:jc w:val="both"/>
        <w:rPr>
          <w:rFonts w:ascii="Tahoma" w:hAnsi="Tahoma" w:cs="Tahoma"/>
        </w:rPr>
      </w:pPr>
      <w:r w:rsidRPr="00073758">
        <w:rPr>
          <w:rFonts w:ascii="Tahoma" w:hAnsi="Tahoma" w:cs="Tahoma"/>
          <w:b/>
          <w:bCs/>
        </w:rPr>
        <w:t>Vprašanja</w:t>
      </w:r>
      <w:r w:rsidR="005E5050">
        <w:rPr>
          <w:rFonts w:ascii="Tahoma" w:hAnsi="Tahoma" w:cs="Tahoma"/>
          <w:b/>
          <w:bCs/>
        </w:rPr>
        <w:t xml:space="preserve"> </w:t>
      </w:r>
      <w:r w:rsidRPr="00073758">
        <w:rPr>
          <w:rFonts w:ascii="Tahoma" w:hAnsi="Tahoma" w:cs="Tahoma"/>
          <w:b/>
          <w:bCs/>
        </w:rPr>
        <w:t>oziroma</w:t>
      </w:r>
      <w:r w:rsidR="005E5050">
        <w:rPr>
          <w:rFonts w:ascii="Tahoma" w:hAnsi="Tahoma" w:cs="Tahoma"/>
          <w:b/>
          <w:bCs/>
        </w:rPr>
        <w:t xml:space="preserve"> </w:t>
      </w:r>
      <w:r w:rsidRPr="00073758">
        <w:rPr>
          <w:rFonts w:ascii="Tahoma" w:hAnsi="Tahoma" w:cs="Tahoma"/>
          <w:b/>
          <w:bCs/>
        </w:rPr>
        <w:t>dodatna</w:t>
      </w:r>
      <w:r w:rsidR="005E5050">
        <w:rPr>
          <w:rFonts w:ascii="Tahoma" w:hAnsi="Tahoma" w:cs="Tahoma"/>
          <w:b/>
          <w:bCs/>
        </w:rPr>
        <w:t xml:space="preserve"> </w:t>
      </w:r>
      <w:r w:rsidRPr="00073758">
        <w:rPr>
          <w:rFonts w:ascii="Tahoma" w:hAnsi="Tahoma" w:cs="Tahoma"/>
          <w:b/>
          <w:bCs/>
        </w:rPr>
        <w:t>pojasnila</w:t>
      </w:r>
      <w:r w:rsidR="005E5050">
        <w:rPr>
          <w:rFonts w:ascii="Tahoma" w:hAnsi="Tahoma" w:cs="Tahoma"/>
          <w:b/>
          <w:bCs/>
        </w:rPr>
        <w:t xml:space="preserve"> </w:t>
      </w:r>
      <w:r w:rsidRPr="00073758">
        <w:rPr>
          <w:rFonts w:ascii="Tahoma" w:hAnsi="Tahoma" w:cs="Tahoma"/>
          <w:b/>
          <w:bCs/>
        </w:rPr>
        <w:t>o</w:t>
      </w:r>
      <w:r w:rsidR="005E5050">
        <w:rPr>
          <w:rFonts w:ascii="Tahoma" w:hAnsi="Tahoma" w:cs="Tahoma"/>
          <w:b/>
          <w:bCs/>
        </w:rPr>
        <w:t xml:space="preserve"> </w:t>
      </w:r>
      <w:r w:rsidRPr="00073758">
        <w:rPr>
          <w:rFonts w:ascii="Tahoma" w:hAnsi="Tahoma" w:cs="Tahoma"/>
          <w:b/>
          <w:bCs/>
        </w:rPr>
        <w:t>javnem</w:t>
      </w:r>
      <w:r w:rsidR="005E5050">
        <w:rPr>
          <w:rFonts w:ascii="Tahoma" w:hAnsi="Tahoma" w:cs="Tahoma"/>
          <w:b/>
          <w:bCs/>
        </w:rPr>
        <w:t xml:space="preserve"> </w:t>
      </w:r>
      <w:r w:rsidRPr="00073758">
        <w:rPr>
          <w:rFonts w:ascii="Tahoma" w:hAnsi="Tahoma" w:cs="Tahoma"/>
          <w:b/>
          <w:bCs/>
        </w:rPr>
        <w:t>naročilu</w:t>
      </w:r>
      <w:r w:rsidR="005E5050">
        <w:rPr>
          <w:rFonts w:ascii="Tahoma" w:hAnsi="Tahoma" w:cs="Tahoma"/>
          <w:b/>
          <w:bCs/>
        </w:rPr>
        <w:t xml:space="preserve"> </w:t>
      </w:r>
      <w:r w:rsidRPr="00073758">
        <w:rPr>
          <w:rFonts w:ascii="Tahoma" w:hAnsi="Tahoma" w:cs="Tahoma"/>
          <w:b/>
          <w:bCs/>
        </w:rPr>
        <w:t>oziroma</w:t>
      </w:r>
      <w:r w:rsidR="005E5050">
        <w:rPr>
          <w:rFonts w:ascii="Tahoma" w:hAnsi="Tahoma" w:cs="Tahoma"/>
          <w:b/>
          <w:bCs/>
        </w:rPr>
        <w:t xml:space="preserve"> </w:t>
      </w:r>
      <w:r w:rsidRPr="00073758">
        <w:rPr>
          <w:rFonts w:ascii="Tahoma" w:hAnsi="Tahoma" w:cs="Tahoma"/>
          <w:b/>
          <w:bCs/>
          <w:u w:val="single"/>
        </w:rPr>
        <w:t>javnem</w:t>
      </w:r>
      <w:r w:rsidR="005E5050">
        <w:rPr>
          <w:rFonts w:ascii="Tahoma" w:hAnsi="Tahoma" w:cs="Tahoma"/>
          <w:b/>
          <w:bCs/>
          <w:u w:val="single"/>
        </w:rPr>
        <w:t xml:space="preserve"> </w:t>
      </w:r>
      <w:r w:rsidRPr="00073758">
        <w:rPr>
          <w:rFonts w:ascii="Tahoma" w:hAnsi="Tahoma" w:cs="Tahoma"/>
          <w:b/>
          <w:bCs/>
          <w:u w:val="single"/>
        </w:rPr>
        <w:t>delu</w:t>
      </w:r>
      <w:r w:rsidR="005E5050">
        <w:rPr>
          <w:rFonts w:ascii="Tahoma" w:hAnsi="Tahoma" w:cs="Tahoma"/>
          <w:b/>
          <w:bCs/>
        </w:rPr>
        <w:t xml:space="preserve"> </w:t>
      </w:r>
      <w:r w:rsidRPr="00073758">
        <w:rPr>
          <w:rFonts w:ascii="Tahoma" w:hAnsi="Tahoma" w:cs="Tahoma"/>
          <w:b/>
          <w:bCs/>
        </w:rPr>
        <w:t>razpisne</w:t>
      </w:r>
      <w:r w:rsidR="005E5050">
        <w:rPr>
          <w:rFonts w:ascii="Tahoma" w:hAnsi="Tahoma" w:cs="Tahoma"/>
          <w:b/>
          <w:bCs/>
        </w:rPr>
        <w:t xml:space="preserve"> </w:t>
      </w:r>
      <w:r w:rsidRPr="00073758">
        <w:rPr>
          <w:rFonts w:ascii="Tahoma" w:hAnsi="Tahoma" w:cs="Tahoma"/>
          <w:b/>
          <w:bCs/>
        </w:rPr>
        <w:t>dokumentacije</w:t>
      </w:r>
      <w:r w:rsidRPr="00A679F4">
        <w:rPr>
          <w:rFonts w:ascii="Tahoma" w:hAnsi="Tahoma" w:cs="Tahoma"/>
        </w:rPr>
        <w:t>,</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ponudniki</w:t>
      </w:r>
      <w:r w:rsidR="005E5050">
        <w:rPr>
          <w:rFonts w:ascii="Tahoma" w:hAnsi="Tahoma" w:cs="Tahoma"/>
        </w:rPr>
        <w:t xml:space="preserve"> </w:t>
      </w:r>
      <w:r w:rsidRPr="00A679F4">
        <w:rPr>
          <w:rFonts w:ascii="Tahoma" w:hAnsi="Tahoma" w:cs="Tahoma"/>
        </w:rPr>
        <w:t>zahtevajo</w:t>
      </w:r>
      <w:r w:rsidR="005E5050">
        <w:rPr>
          <w:rFonts w:ascii="Tahoma" w:hAnsi="Tahoma" w:cs="Tahoma"/>
        </w:rPr>
        <w:t xml:space="preserve"> </w:t>
      </w:r>
      <w:r w:rsidRPr="00A679F4">
        <w:rPr>
          <w:rFonts w:ascii="Tahoma" w:hAnsi="Tahoma" w:cs="Tahoma"/>
        </w:rPr>
        <w:t>preko</w:t>
      </w:r>
      <w:r w:rsidR="005E5050">
        <w:rPr>
          <w:rFonts w:ascii="Tahoma" w:hAnsi="Tahoma" w:cs="Tahoma"/>
        </w:rPr>
        <w:t xml:space="preserve"> </w:t>
      </w:r>
      <w:r w:rsidRPr="00A679F4">
        <w:rPr>
          <w:rFonts w:ascii="Tahoma" w:hAnsi="Tahoma" w:cs="Tahoma"/>
        </w:rPr>
        <w:t>Portala</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r w:rsidR="005E5050">
        <w:rPr>
          <w:rFonts w:ascii="Tahoma" w:hAnsi="Tahoma" w:cs="Tahoma"/>
        </w:rPr>
        <w:t xml:space="preserve"> </w:t>
      </w:r>
      <w:r w:rsidRPr="00A679F4">
        <w:rPr>
          <w:rFonts w:ascii="Tahoma" w:hAnsi="Tahoma" w:cs="Tahoma"/>
          <w:b/>
          <w:u w:val="single"/>
        </w:rPr>
        <w:t>vendar</w:t>
      </w:r>
      <w:r w:rsidR="005E5050">
        <w:rPr>
          <w:rFonts w:ascii="Tahoma" w:hAnsi="Tahoma" w:cs="Tahoma"/>
          <w:b/>
          <w:u w:val="single"/>
        </w:rPr>
        <w:t xml:space="preserve"> </w:t>
      </w:r>
      <w:r w:rsidRPr="00A679F4">
        <w:rPr>
          <w:rFonts w:ascii="Tahoma" w:hAnsi="Tahoma" w:cs="Tahoma"/>
          <w:b/>
          <w:u w:val="single"/>
        </w:rPr>
        <w:t>najkasneje</w:t>
      </w:r>
      <w:r w:rsidR="005E5050">
        <w:rPr>
          <w:rFonts w:ascii="Tahoma" w:hAnsi="Tahoma" w:cs="Tahoma"/>
          <w:b/>
          <w:u w:val="single"/>
        </w:rPr>
        <w:t xml:space="preserve"> </w:t>
      </w:r>
      <w:r w:rsidRPr="00A679F4">
        <w:rPr>
          <w:rFonts w:ascii="Tahoma" w:hAnsi="Tahoma" w:cs="Tahoma"/>
          <w:b/>
          <w:u w:val="single"/>
        </w:rPr>
        <w:t>do</w:t>
      </w:r>
      <w:r w:rsidR="005E5050">
        <w:rPr>
          <w:rFonts w:ascii="Tahoma" w:hAnsi="Tahoma" w:cs="Tahoma"/>
          <w:b/>
          <w:u w:val="single"/>
        </w:rPr>
        <w:t xml:space="preserve"> </w:t>
      </w:r>
      <w:r w:rsidR="005B42BD" w:rsidRPr="005B42BD">
        <w:rPr>
          <w:rFonts w:ascii="Tahoma" w:hAnsi="Tahoma" w:cs="Tahoma"/>
          <w:b/>
          <w:u w:val="single"/>
        </w:rPr>
        <w:t>5</w:t>
      </w:r>
      <w:r w:rsidRPr="005B42BD">
        <w:rPr>
          <w:rFonts w:ascii="Tahoma" w:hAnsi="Tahoma" w:cs="Tahoma"/>
          <w:b/>
          <w:u w:val="single"/>
        </w:rPr>
        <w:t>.</w:t>
      </w:r>
      <w:r w:rsidR="005E5050" w:rsidRPr="005B42BD">
        <w:rPr>
          <w:rFonts w:ascii="Tahoma" w:hAnsi="Tahoma" w:cs="Tahoma"/>
          <w:b/>
          <w:u w:val="single"/>
        </w:rPr>
        <w:t xml:space="preserve"> </w:t>
      </w:r>
      <w:r w:rsidR="005B42BD" w:rsidRPr="005B42BD">
        <w:rPr>
          <w:rFonts w:ascii="Tahoma" w:hAnsi="Tahoma" w:cs="Tahoma"/>
          <w:b/>
          <w:u w:val="single"/>
        </w:rPr>
        <w:t>6</w:t>
      </w:r>
      <w:r w:rsidRPr="005B42BD">
        <w:rPr>
          <w:rFonts w:ascii="Tahoma" w:hAnsi="Tahoma" w:cs="Tahoma"/>
          <w:b/>
          <w:u w:val="single"/>
        </w:rPr>
        <w:t>.</w:t>
      </w:r>
      <w:r w:rsidR="005E5050" w:rsidRPr="005B42BD">
        <w:rPr>
          <w:rFonts w:ascii="Tahoma" w:hAnsi="Tahoma" w:cs="Tahoma"/>
          <w:b/>
          <w:u w:val="single"/>
        </w:rPr>
        <w:t xml:space="preserve"> </w:t>
      </w:r>
      <w:r w:rsidRPr="005B42BD">
        <w:rPr>
          <w:rFonts w:ascii="Tahoma" w:hAnsi="Tahoma" w:cs="Tahoma"/>
          <w:b/>
          <w:u w:val="single"/>
        </w:rPr>
        <w:t>2026</w:t>
      </w:r>
      <w:r w:rsidR="005E5050">
        <w:rPr>
          <w:rFonts w:ascii="Tahoma" w:hAnsi="Tahoma" w:cs="Tahoma"/>
          <w:b/>
          <w:u w:val="single"/>
        </w:rPr>
        <w:t xml:space="preserve"> </w:t>
      </w:r>
      <w:r w:rsidRPr="00A679F4">
        <w:rPr>
          <w:rFonts w:ascii="Tahoma" w:hAnsi="Tahoma" w:cs="Tahoma"/>
          <w:b/>
          <w:u w:val="single"/>
        </w:rPr>
        <w:t>do</w:t>
      </w:r>
      <w:r w:rsidR="005E5050">
        <w:rPr>
          <w:rFonts w:ascii="Tahoma" w:hAnsi="Tahoma" w:cs="Tahoma"/>
          <w:b/>
          <w:u w:val="single"/>
        </w:rPr>
        <w:t xml:space="preserve"> </w:t>
      </w:r>
      <w:r w:rsidRPr="00A679F4">
        <w:rPr>
          <w:rFonts w:ascii="Tahoma" w:hAnsi="Tahoma" w:cs="Tahoma"/>
          <w:b/>
          <w:u w:val="single"/>
        </w:rPr>
        <w:t>10.00</w:t>
      </w:r>
      <w:r w:rsidR="005E5050">
        <w:rPr>
          <w:rFonts w:ascii="Tahoma" w:hAnsi="Tahoma" w:cs="Tahoma"/>
          <w:b/>
          <w:u w:val="single"/>
        </w:rPr>
        <w:t xml:space="preserve"> </w:t>
      </w:r>
      <w:r w:rsidRPr="00A679F4">
        <w:rPr>
          <w:rFonts w:ascii="Tahoma" w:hAnsi="Tahoma" w:cs="Tahoma"/>
          <w:b/>
          <w:u w:val="single"/>
        </w:rPr>
        <w:t>ure.</w:t>
      </w:r>
      <w:r w:rsidR="005E5050">
        <w:rPr>
          <w:rFonts w:ascii="Tahoma" w:hAnsi="Tahoma" w:cs="Tahoma"/>
          <w:color w:val="FF0000"/>
        </w:rPr>
        <w:t xml:space="preserve">     </w:t>
      </w:r>
    </w:p>
    <w:p w14:paraId="71C46639" w14:textId="77777777" w:rsidR="00861F76" w:rsidRDefault="00861F76" w:rsidP="004227B8">
      <w:pPr>
        <w:keepNext/>
        <w:keepLines/>
        <w:jc w:val="both"/>
        <w:rPr>
          <w:rFonts w:ascii="Tahoma" w:hAnsi="Tahoma" w:cs="Tahoma"/>
          <w:sz w:val="18"/>
        </w:rPr>
      </w:pPr>
    </w:p>
    <w:p w14:paraId="169284E8" w14:textId="075ED8C9" w:rsidR="00861F76" w:rsidRPr="00A679F4" w:rsidRDefault="00861F76" w:rsidP="004227B8">
      <w:pPr>
        <w:keepNext/>
        <w:keepLines/>
        <w:jc w:val="both"/>
        <w:rPr>
          <w:rFonts w:ascii="Tahoma" w:hAnsi="Tahoma" w:cs="Tahoma"/>
        </w:rPr>
      </w:pPr>
      <w:r w:rsidRPr="00A679F4">
        <w:rPr>
          <w:rFonts w:ascii="Tahoma" w:hAnsi="Tahoma" w:cs="Tahoma"/>
        </w:rPr>
        <w:t>Odgovori</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pojasnila</w:t>
      </w:r>
      <w:r w:rsidR="005E5050">
        <w:rPr>
          <w:rFonts w:ascii="Tahoma" w:hAnsi="Tahoma" w:cs="Tahoma"/>
        </w:rPr>
        <w:t xml:space="preserve"> </w:t>
      </w:r>
      <w:r w:rsidRPr="00A679F4">
        <w:rPr>
          <w:rFonts w:ascii="Tahoma" w:hAnsi="Tahoma" w:cs="Tahoma"/>
        </w:rPr>
        <w:t>bodo</w:t>
      </w:r>
      <w:r w:rsidR="005E5050">
        <w:rPr>
          <w:rFonts w:ascii="Tahoma" w:hAnsi="Tahoma" w:cs="Tahoma"/>
        </w:rPr>
        <w:t xml:space="preserve"> </w:t>
      </w:r>
      <w:r w:rsidRPr="00A679F4">
        <w:rPr>
          <w:rFonts w:ascii="Tahoma" w:hAnsi="Tahoma" w:cs="Tahoma"/>
        </w:rPr>
        <w:t>objavljeni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Portalu</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r w:rsidR="005E5050">
        <w:rPr>
          <w:rFonts w:ascii="Tahoma" w:hAnsi="Tahoma" w:cs="Tahoma"/>
        </w:rPr>
        <w:t xml:space="preserve"> </w:t>
      </w:r>
      <w:r w:rsidRPr="00A679F4">
        <w:rPr>
          <w:rFonts w:ascii="Tahoma" w:hAnsi="Tahoma" w:cs="Tahoma"/>
          <w:b/>
          <w:u w:val="single"/>
        </w:rPr>
        <w:t>najkasneje</w:t>
      </w:r>
      <w:r w:rsidR="005E5050">
        <w:rPr>
          <w:rFonts w:ascii="Tahoma" w:hAnsi="Tahoma" w:cs="Tahoma"/>
          <w:b/>
          <w:u w:val="single"/>
        </w:rPr>
        <w:t xml:space="preserve"> </w:t>
      </w:r>
      <w:r>
        <w:rPr>
          <w:rFonts w:ascii="Tahoma" w:hAnsi="Tahoma" w:cs="Tahoma"/>
          <w:b/>
          <w:u w:val="single"/>
        </w:rPr>
        <w:t>šest</w:t>
      </w:r>
      <w:r w:rsidR="005E5050">
        <w:rPr>
          <w:rFonts w:ascii="Tahoma" w:hAnsi="Tahoma" w:cs="Tahoma"/>
          <w:b/>
          <w:u w:val="single"/>
        </w:rPr>
        <w:t xml:space="preserve"> </w:t>
      </w:r>
      <w:r>
        <w:rPr>
          <w:rFonts w:ascii="Tahoma" w:hAnsi="Tahoma" w:cs="Tahoma"/>
          <w:b/>
          <w:u w:val="single"/>
        </w:rPr>
        <w:t>(6)</w:t>
      </w:r>
      <w:r w:rsidR="005E5050">
        <w:rPr>
          <w:rFonts w:ascii="Tahoma" w:hAnsi="Tahoma" w:cs="Tahoma"/>
          <w:b/>
          <w:u w:val="single"/>
        </w:rPr>
        <w:t xml:space="preserve"> </w:t>
      </w:r>
      <w:r>
        <w:rPr>
          <w:rFonts w:ascii="Tahoma" w:hAnsi="Tahoma" w:cs="Tahoma"/>
          <w:b/>
          <w:u w:val="single"/>
        </w:rPr>
        <w:t>koledarskih</w:t>
      </w:r>
      <w:r w:rsidR="005E5050">
        <w:rPr>
          <w:rFonts w:ascii="Tahoma" w:hAnsi="Tahoma" w:cs="Tahoma"/>
          <w:b/>
          <w:u w:val="single"/>
        </w:rPr>
        <w:t xml:space="preserve"> </w:t>
      </w:r>
      <w:r>
        <w:rPr>
          <w:rFonts w:ascii="Tahoma" w:hAnsi="Tahoma" w:cs="Tahoma"/>
          <w:b/>
          <w:u w:val="single"/>
        </w:rPr>
        <w:t>dni</w:t>
      </w:r>
      <w:r w:rsidR="005E5050">
        <w:rPr>
          <w:rFonts w:ascii="Tahoma" w:hAnsi="Tahoma" w:cs="Tahoma"/>
          <w:b/>
          <w:u w:val="single"/>
        </w:rPr>
        <w:t xml:space="preserve"> </w:t>
      </w:r>
      <w:r>
        <w:rPr>
          <w:rFonts w:ascii="Tahoma" w:hAnsi="Tahoma" w:cs="Tahoma"/>
          <w:b/>
          <w:u w:val="single"/>
        </w:rPr>
        <w:t>pred</w:t>
      </w:r>
      <w:r w:rsidR="005E5050">
        <w:rPr>
          <w:rFonts w:ascii="Tahoma" w:hAnsi="Tahoma" w:cs="Tahoma"/>
          <w:b/>
          <w:u w:val="single"/>
        </w:rPr>
        <w:t xml:space="preserve"> </w:t>
      </w:r>
      <w:r>
        <w:rPr>
          <w:rFonts w:ascii="Tahoma" w:hAnsi="Tahoma" w:cs="Tahoma"/>
          <w:b/>
          <w:u w:val="single"/>
        </w:rPr>
        <w:t>rokom</w:t>
      </w:r>
      <w:r w:rsidR="005E5050">
        <w:rPr>
          <w:rFonts w:ascii="Tahoma" w:hAnsi="Tahoma" w:cs="Tahoma"/>
          <w:b/>
          <w:u w:val="single"/>
        </w:rPr>
        <w:t xml:space="preserve"> </w:t>
      </w:r>
      <w:r>
        <w:rPr>
          <w:rFonts w:ascii="Tahoma" w:hAnsi="Tahoma" w:cs="Tahoma"/>
          <w:b/>
          <w:u w:val="single"/>
        </w:rPr>
        <w:t>za</w:t>
      </w:r>
      <w:r w:rsidR="005E5050">
        <w:rPr>
          <w:rFonts w:ascii="Tahoma" w:hAnsi="Tahoma" w:cs="Tahoma"/>
          <w:b/>
          <w:u w:val="single"/>
        </w:rPr>
        <w:t xml:space="preserve"> </w:t>
      </w:r>
      <w:r>
        <w:rPr>
          <w:rFonts w:ascii="Tahoma" w:hAnsi="Tahoma" w:cs="Tahoma"/>
          <w:b/>
          <w:u w:val="single"/>
        </w:rPr>
        <w:t>predložitev</w:t>
      </w:r>
      <w:r w:rsidR="005E5050">
        <w:rPr>
          <w:rFonts w:ascii="Tahoma" w:hAnsi="Tahoma" w:cs="Tahoma"/>
          <w:b/>
          <w:u w:val="single"/>
        </w:rPr>
        <w:t xml:space="preserve"> </w:t>
      </w:r>
      <w:r>
        <w:rPr>
          <w:rFonts w:ascii="Tahoma" w:hAnsi="Tahoma" w:cs="Tahoma"/>
          <w:b/>
          <w:u w:val="single"/>
        </w:rPr>
        <w:t>ponudb</w:t>
      </w:r>
      <w:r w:rsidRPr="00A679F4">
        <w:rPr>
          <w:rFonts w:ascii="Tahoma" w:hAnsi="Tahoma" w:cs="Tahoma"/>
        </w:rPr>
        <w:t>,</w:t>
      </w:r>
      <w:r w:rsidR="005E5050">
        <w:rPr>
          <w:rFonts w:ascii="Tahoma" w:hAnsi="Tahoma" w:cs="Tahoma"/>
        </w:rPr>
        <w:t xml:space="preserve"> </w:t>
      </w:r>
      <w:r w:rsidRPr="00A679F4">
        <w:rPr>
          <w:rFonts w:ascii="Tahoma" w:hAnsi="Tahoma" w:cs="Tahoma"/>
        </w:rPr>
        <w:t>pod</w:t>
      </w:r>
      <w:r w:rsidR="005E5050">
        <w:rPr>
          <w:rFonts w:ascii="Tahoma" w:hAnsi="Tahoma" w:cs="Tahoma"/>
        </w:rPr>
        <w:t xml:space="preserve"> </w:t>
      </w:r>
      <w:r w:rsidRPr="00A679F4">
        <w:rPr>
          <w:rFonts w:ascii="Tahoma" w:hAnsi="Tahoma" w:cs="Tahoma"/>
        </w:rPr>
        <w:t>pogojem,</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zahteva</w:t>
      </w:r>
      <w:r w:rsidR="005E5050">
        <w:rPr>
          <w:rFonts w:ascii="Tahoma" w:hAnsi="Tahoma" w:cs="Tahoma"/>
        </w:rPr>
        <w:t xml:space="preserve"> </w:t>
      </w:r>
      <w:r w:rsidRPr="00A679F4">
        <w:rPr>
          <w:rFonts w:ascii="Tahoma" w:hAnsi="Tahoma" w:cs="Tahoma"/>
        </w:rPr>
        <w:t>posredovana</w:t>
      </w:r>
      <w:r w:rsidR="005E5050">
        <w:rPr>
          <w:rFonts w:ascii="Tahoma" w:hAnsi="Tahoma" w:cs="Tahoma"/>
        </w:rPr>
        <w:t xml:space="preserve"> </w:t>
      </w:r>
      <w:r w:rsidRPr="00A679F4">
        <w:rPr>
          <w:rFonts w:ascii="Tahoma" w:hAnsi="Tahoma" w:cs="Tahoma"/>
        </w:rPr>
        <w:t>pravočasno.</w:t>
      </w:r>
      <w:r w:rsidR="005E5050">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posredovane</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dodatna</w:t>
      </w:r>
      <w:r w:rsidR="005E5050">
        <w:rPr>
          <w:rFonts w:ascii="Tahoma" w:hAnsi="Tahoma" w:cs="Tahoma"/>
        </w:rPr>
        <w:t xml:space="preserve"> </w:t>
      </w:r>
      <w:r w:rsidRPr="00A679F4">
        <w:rPr>
          <w:rFonts w:ascii="Tahoma" w:hAnsi="Tahoma" w:cs="Tahoma"/>
        </w:rPr>
        <w:t>pojasnila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vprašanja</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dolžan</w:t>
      </w:r>
      <w:r w:rsidR="005E5050">
        <w:rPr>
          <w:rFonts w:ascii="Tahoma" w:hAnsi="Tahoma" w:cs="Tahoma"/>
        </w:rPr>
        <w:t xml:space="preserve"> </w:t>
      </w:r>
      <w:r w:rsidRPr="00A679F4">
        <w:rPr>
          <w:rFonts w:ascii="Tahoma" w:hAnsi="Tahoma" w:cs="Tahoma"/>
        </w:rPr>
        <w:t>odgovoriti.</w:t>
      </w:r>
      <w:r w:rsidR="005E5050">
        <w:rPr>
          <w:rFonts w:ascii="Tahoma" w:hAnsi="Tahoma" w:cs="Tahoma"/>
        </w:rPr>
        <w:t xml:space="preserve"> </w:t>
      </w:r>
    </w:p>
    <w:p w14:paraId="2031F151" w14:textId="370368B3" w:rsidR="008B2C0B" w:rsidRDefault="008B2C0B" w:rsidP="004227B8">
      <w:pPr>
        <w:keepNext/>
        <w:keepLines/>
        <w:jc w:val="both"/>
        <w:rPr>
          <w:rFonts w:ascii="Tahoma" w:hAnsi="Tahoma" w:cs="Tahoma"/>
          <w:b/>
        </w:rPr>
      </w:pPr>
    </w:p>
    <w:p w14:paraId="2E33E647" w14:textId="4F7C9460" w:rsidR="00F70DDF" w:rsidRPr="00A679F4" w:rsidRDefault="00F70DDF" w:rsidP="004227B8">
      <w:pPr>
        <w:keepNext/>
        <w:keepLines/>
        <w:numPr>
          <w:ilvl w:val="1"/>
          <w:numId w:val="2"/>
        </w:numPr>
        <w:jc w:val="both"/>
        <w:rPr>
          <w:rFonts w:ascii="Tahoma" w:hAnsi="Tahoma" w:cs="Tahoma"/>
          <w:b/>
        </w:rPr>
      </w:pPr>
      <w:r w:rsidRPr="00A679F4">
        <w:rPr>
          <w:rFonts w:ascii="Tahoma" w:hAnsi="Tahoma" w:cs="Tahoma"/>
          <w:b/>
        </w:rPr>
        <w:t>Rok</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način</w:t>
      </w:r>
      <w:r w:rsidR="005E5050">
        <w:rPr>
          <w:rFonts w:ascii="Tahoma" w:hAnsi="Tahoma" w:cs="Tahoma"/>
          <w:b/>
        </w:rPr>
        <w:t xml:space="preserve"> </w:t>
      </w:r>
      <w:r w:rsidRPr="00A679F4">
        <w:rPr>
          <w:rFonts w:ascii="Tahoma" w:hAnsi="Tahoma" w:cs="Tahoma"/>
          <w:b/>
        </w:rPr>
        <w:t>oddaje</w:t>
      </w:r>
      <w:r w:rsidR="005E5050">
        <w:rPr>
          <w:rFonts w:ascii="Tahoma" w:hAnsi="Tahoma" w:cs="Tahoma"/>
          <w:b/>
        </w:rPr>
        <w:t xml:space="preserve"> </w:t>
      </w:r>
      <w:r w:rsidRPr="00A679F4">
        <w:rPr>
          <w:rFonts w:ascii="Tahoma" w:hAnsi="Tahoma" w:cs="Tahoma"/>
          <w:b/>
        </w:rPr>
        <w:t>ponudbe</w:t>
      </w:r>
      <w:r w:rsidR="005E5050">
        <w:rPr>
          <w:rFonts w:ascii="Tahoma" w:hAnsi="Tahoma" w:cs="Tahoma"/>
          <w:b/>
        </w:rPr>
        <w:t xml:space="preserve"> </w:t>
      </w:r>
    </w:p>
    <w:p w14:paraId="1815F41B" w14:textId="77777777" w:rsidR="00F70DDF" w:rsidRPr="00A679F4" w:rsidRDefault="00F70DDF" w:rsidP="004227B8">
      <w:pPr>
        <w:keepNext/>
        <w:keepLines/>
        <w:jc w:val="both"/>
        <w:rPr>
          <w:rFonts w:ascii="Tahoma" w:hAnsi="Tahoma" w:cs="Tahoma"/>
        </w:rPr>
      </w:pPr>
    </w:p>
    <w:p w14:paraId="104A53A5" w14:textId="5173A56F" w:rsidR="005A2066" w:rsidRPr="00A679F4" w:rsidRDefault="005A2066" w:rsidP="004227B8">
      <w:pPr>
        <w:keepNext/>
        <w:keepLines/>
        <w:jc w:val="both"/>
        <w:rPr>
          <w:rFonts w:ascii="Tahoma" w:hAnsi="Tahoma" w:cs="Tahoma"/>
        </w:rPr>
      </w:pPr>
      <w:r w:rsidRPr="00A679F4">
        <w:rPr>
          <w:rFonts w:ascii="Tahoma" w:hAnsi="Tahoma" w:cs="Tahoma"/>
          <w:b/>
          <w:u w:val="single"/>
        </w:rPr>
        <w:t>Rok</w:t>
      </w:r>
      <w:r w:rsidR="005E5050">
        <w:rPr>
          <w:rFonts w:ascii="Tahoma" w:hAnsi="Tahoma" w:cs="Tahoma"/>
          <w:b/>
          <w:u w:val="single"/>
        </w:rPr>
        <w:t xml:space="preserve"> </w:t>
      </w:r>
      <w:r w:rsidRPr="00A679F4">
        <w:rPr>
          <w:rFonts w:ascii="Tahoma" w:hAnsi="Tahoma" w:cs="Tahoma"/>
          <w:b/>
          <w:u w:val="single"/>
        </w:rPr>
        <w:t>za</w:t>
      </w:r>
      <w:r w:rsidR="005E5050">
        <w:rPr>
          <w:rFonts w:ascii="Tahoma" w:hAnsi="Tahoma" w:cs="Tahoma"/>
          <w:b/>
          <w:u w:val="single"/>
        </w:rPr>
        <w:t xml:space="preserve"> </w:t>
      </w:r>
      <w:r w:rsidRPr="00A679F4">
        <w:rPr>
          <w:rFonts w:ascii="Tahoma" w:hAnsi="Tahoma" w:cs="Tahoma"/>
          <w:b/>
          <w:u w:val="single"/>
        </w:rPr>
        <w:t>oddajo</w:t>
      </w:r>
      <w:r w:rsidR="005E5050">
        <w:rPr>
          <w:rFonts w:ascii="Tahoma" w:hAnsi="Tahoma" w:cs="Tahoma"/>
          <w:b/>
          <w:u w:val="single"/>
        </w:rPr>
        <w:t xml:space="preserve"> </w:t>
      </w:r>
      <w:r w:rsidRPr="00A679F4">
        <w:rPr>
          <w:rFonts w:ascii="Tahoma" w:hAnsi="Tahoma" w:cs="Tahoma"/>
          <w:b/>
          <w:u w:val="single"/>
        </w:rPr>
        <w:t>ponudbe</w:t>
      </w:r>
      <w:r w:rsidR="005E5050">
        <w:rPr>
          <w:rFonts w:ascii="Tahoma" w:hAnsi="Tahoma" w:cs="Tahoma"/>
          <w:b/>
        </w:rPr>
        <w:t xml:space="preserve"> </w:t>
      </w:r>
      <w:r w:rsidRPr="00A679F4">
        <w:rPr>
          <w:rFonts w:ascii="Tahoma" w:hAnsi="Tahoma" w:cs="Tahoma"/>
          <w:b/>
        </w:rPr>
        <w:t>je</w:t>
      </w:r>
      <w:r w:rsidR="005E5050">
        <w:rPr>
          <w:rFonts w:ascii="Tahoma" w:hAnsi="Tahoma" w:cs="Tahoma"/>
          <w:b/>
        </w:rPr>
        <w:t xml:space="preserve"> </w:t>
      </w:r>
      <w:r w:rsidR="005B42BD" w:rsidRPr="005B42BD">
        <w:rPr>
          <w:rFonts w:ascii="Tahoma" w:hAnsi="Tahoma" w:cs="Tahoma"/>
          <w:b/>
          <w:u w:val="single"/>
        </w:rPr>
        <w:t>16</w:t>
      </w:r>
      <w:r w:rsidR="00B32EDD" w:rsidRPr="005B42BD">
        <w:rPr>
          <w:rFonts w:ascii="Tahoma" w:hAnsi="Tahoma" w:cs="Tahoma"/>
          <w:b/>
          <w:u w:val="single"/>
        </w:rPr>
        <w:t>.</w:t>
      </w:r>
      <w:r w:rsidR="005E5050" w:rsidRPr="005B42BD">
        <w:rPr>
          <w:rFonts w:ascii="Tahoma" w:hAnsi="Tahoma" w:cs="Tahoma"/>
          <w:b/>
          <w:u w:val="single"/>
        </w:rPr>
        <w:t xml:space="preserve"> </w:t>
      </w:r>
      <w:r w:rsidR="005B42BD" w:rsidRPr="005B42BD">
        <w:rPr>
          <w:rFonts w:ascii="Tahoma" w:hAnsi="Tahoma" w:cs="Tahoma"/>
          <w:b/>
          <w:u w:val="single"/>
        </w:rPr>
        <w:t>6</w:t>
      </w:r>
      <w:r w:rsidR="00AB4373" w:rsidRPr="005B42BD">
        <w:rPr>
          <w:rFonts w:ascii="Tahoma" w:hAnsi="Tahoma" w:cs="Tahoma"/>
          <w:b/>
          <w:u w:val="single"/>
        </w:rPr>
        <w:t>.</w:t>
      </w:r>
      <w:r w:rsidR="005E5050" w:rsidRPr="005B42BD">
        <w:rPr>
          <w:rFonts w:ascii="Tahoma" w:hAnsi="Tahoma" w:cs="Tahoma"/>
          <w:b/>
          <w:u w:val="single"/>
        </w:rPr>
        <w:t xml:space="preserve"> </w:t>
      </w:r>
      <w:r w:rsidRPr="005B42BD">
        <w:rPr>
          <w:rFonts w:ascii="Tahoma" w:hAnsi="Tahoma" w:cs="Tahoma"/>
          <w:b/>
          <w:u w:val="single"/>
        </w:rPr>
        <w:t>202</w:t>
      </w:r>
      <w:r w:rsidR="00F725A2" w:rsidRPr="005B42BD">
        <w:rPr>
          <w:rFonts w:ascii="Tahoma" w:hAnsi="Tahoma" w:cs="Tahoma"/>
          <w:b/>
          <w:u w:val="single"/>
        </w:rPr>
        <w:t>6</w:t>
      </w:r>
      <w:r w:rsidR="005E5050">
        <w:rPr>
          <w:rFonts w:ascii="Tahoma" w:hAnsi="Tahoma" w:cs="Tahoma"/>
          <w:b/>
          <w:u w:val="single"/>
        </w:rPr>
        <w:t xml:space="preserve"> </w:t>
      </w:r>
      <w:r w:rsidRPr="00A679F4">
        <w:rPr>
          <w:rFonts w:ascii="Tahoma" w:hAnsi="Tahoma" w:cs="Tahoma"/>
          <w:b/>
          <w:u w:val="single"/>
        </w:rPr>
        <w:t>do</w:t>
      </w:r>
      <w:r w:rsidR="005E5050">
        <w:rPr>
          <w:rFonts w:ascii="Tahoma" w:hAnsi="Tahoma" w:cs="Tahoma"/>
          <w:b/>
          <w:u w:val="single"/>
        </w:rPr>
        <w:t xml:space="preserve"> </w:t>
      </w:r>
      <w:r w:rsidRPr="00A679F4">
        <w:rPr>
          <w:rFonts w:ascii="Tahoma" w:hAnsi="Tahoma" w:cs="Tahoma"/>
          <w:b/>
          <w:u w:val="single"/>
        </w:rPr>
        <w:t>10:00</w:t>
      </w:r>
      <w:r w:rsidR="005E5050">
        <w:rPr>
          <w:rFonts w:ascii="Tahoma" w:hAnsi="Tahoma" w:cs="Tahoma"/>
          <w:b/>
          <w:u w:val="single"/>
        </w:rPr>
        <w:t xml:space="preserve"> </w:t>
      </w:r>
      <w:r w:rsidRPr="00A679F4">
        <w:rPr>
          <w:rFonts w:ascii="Tahoma" w:hAnsi="Tahoma" w:cs="Tahoma"/>
          <w:b/>
          <w:u w:val="single"/>
        </w:rPr>
        <w:t>ure</w:t>
      </w:r>
      <w:r w:rsidRPr="00A679F4">
        <w:rPr>
          <w:rFonts w:ascii="Tahoma" w:hAnsi="Tahoma" w:cs="Tahoma"/>
        </w:rPr>
        <w:t>.</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nosi</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stroške</w:t>
      </w:r>
      <w:r w:rsidR="005E5050">
        <w:rPr>
          <w:rFonts w:ascii="Tahoma" w:hAnsi="Tahoma" w:cs="Tahoma"/>
        </w:rPr>
        <w:t xml:space="preserve"> </w:t>
      </w:r>
      <w:r w:rsidRPr="00A679F4">
        <w:rPr>
          <w:rFonts w:ascii="Tahoma" w:hAnsi="Tahoma" w:cs="Tahoma"/>
        </w:rPr>
        <w:t>priprave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predložitve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p>
    <w:p w14:paraId="0E77A9A0" w14:textId="280EC8FA" w:rsidR="005A2066" w:rsidRPr="00A679F4" w:rsidRDefault="005A2066" w:rsidP="004227B8">
      <w:pPr>
        <w:keepNext/>
        <w:keepLines/>
        <w:jc w:val="both"/>
        <w:rPr>
          <w:rFonts w:ascii="Tahoma" w:hAnsi="Tahoma" w:cs="Tahoma"/>
          <w:sz w:val="18"/>
        </w:rPr>
      </w:pPr>
    </w:p>
    <w:p w14:paraId="1FB319F2" w14:textId="1D10827B" w:rsidR="005A2066" w:rsidRPr="00A679F4" w:rsidRDefault="005A2066"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b/>
          <w:u w:val="single"/>
        </w:rPr>
        <w:t>mora</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b/>
        </w:rPr>
        <w:t>predložiti</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informacijski</w:t>
      </w:r>
      <w:r w:rsidR="005E5050">
        <w:rPr>
          <w:rFonts w:ascii="Tahoma" w:hAnsi="Tahoma" w:cs="Tahoma"/>
          <w:b/>
        </w:rPr>
        <w:t xml:space="preserve"> </w:t>
      </w:r>
      <w:r w:rsidRPr="00A679F4">
        <w:rPr>
          <w:rFonts w:ascii="Tahoma" w:hAnsi="Tahoma" w:cs="Tahoma"/>
          <w:b/>
        </w:rPr>
        <w:t>sistem</w:t>
      </w:r>
      <w:r w:rsidR="005E5050">
        <w:rPr>
          <w:rFonts w:ascii="Tahoma" w:hAnsi="Tahoma" w:cs="Tahoma"/>
          <w:b/>
        </w:rPr>
        <w:t xml:space="preserve"> </w:t>
      </w:r>
      <w:r w:rsidRPr="00A679F4">
        <w:rPr>
          <w:rFonts w:ascii="Tahoma" w:hAnsi="Tahoma" w:cs="Tahoma"/>
          <w:b/>
        </w:rPr>
        <w:t>e-JN</w:t>
      </w:r>
      <w:r w:rsidR="005E5050">
        <w:rPr>
          <w:rFonts w:ascii="Tahoma" w:hAnsi="Tahoma" w:cs="Tahoma"/>
        </w:rPr>
        <w:t xml:space="preserve"> </w:t>
      </w:r>
      <w:r w:rsidRPr="00A679F4">
        <w:rPr>
          <w:rFonts w:ascii="Tahoma" w:hAnsi="Tahoma" w:cs="Tahoma"/>
        </w:rPr>
        <w:t>(elektronska</w:t>
      </w:r>
      <w:r w:rsidR="005E5050">
        <w:rPr>
          <w:rFonts w:ascii="Tahoma" w:hAnsi="Tahoma" w:cs="Tahoma"/>
        </w:rPr>
        <w:t xml:space="preserve"> </w:t>
      </w:r>
      <w:r w:rsidRPr="00A679F4">
        <w:rPr>
          <w:rFonts w:ascii="Tahoma" w:hAnsi="Tahoma" w:cs="Tahoma"/>
        </w:rPr>
        <w:t>oddaja</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spletnem</w:t>
      </w:r>
      <w:r w:rsidR="005E5050">
        <w:rPr>
          <w:rFonts w:ascii="Tahoma" w:hAnsi="Tahoma" w:cs="Tahoma"/>
        </w:rPr>
        <w:t xml:space="preserve"> </w:t>
      </w:r>
      <w:r w:rsidRPr="00A679F4">
        <w:rPr>
          <w:rFonts w:ascii="Tahoma" w:hAnsi="Tahoma" w:cs="Tahoma"/>
        </w:rPr>
        <w:t>naslovu</w:t>
      </w:r>
      <w:r w:rsidR="005E5050">
        <w:rPr>
          <w:rFonts w:ascii="Tahoma" w:hAnsi="Tahoma" w:cs="Tahoma"/>
        </w:rPr>
        <w:t xml:space="preserve"> </w:t>
      </w:r>
      <w:hyperlink r:id="rId13" w:history="1">
        <w:r w:rsidRPr="00A679F4">
          <w:rPr>
            <w:rFonts w:ascii="Tahoma" w:hAnsi="Tahoma" w:cs="Tahoma"/>
            <w:color w:val="0000FF"/>
            <w:u w:val="single"/>
          </w:rPr>
          <w:t>https://ejn.gov.si/</w:t>
        </w:r>
      </w:hyperlink>
      <w:r w:rsidRPr="00A679F4">
        <w:rPr>
          <w:rFonts w:ascii="Tahoma" w:hAnsi="Tahoma" w:cs="Tahoma"/>
        </w:rPr>
        <w:t>,</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u w:val="single"/>
        </w:rPr>
        <w:t>s</w:t>
      </w:r>
      <w:r w:rsidR="005E5050">
        <w:rPr>
          <w:rFonts w:ascii="Tahoma" w:hAnsi="Tahoma" w:cs="Tahoma"/>
          <w:u w:val="single"/>
        </w:rPr>
        <w:t xml:space="preserve"> </w:t>
      </w:r>
      <w:r w:rsidRPr="00A679F4">
        <w:rPr>
          <w:rFonts w:ascii="Tahoma" w:hAnsi="Tahoma" w:cs="Tahoma"/>
          <w:b/>
          <w:u w:val="single"/>
        </w:rPr>
        <w:t>poglavjem</w:t>
      </w:r>
      <w:r w:rsidR="005E5050">
        <w:rPr>
          <w:rFonts w:ascii="Tahoma" w:hAnsi="Tahoma" w:cs="Tahoma"/>
          <w:b/>
          <w:u w:val="single"/>
        </w:rPr>
        <w:t xml:space="preserve"> </w:t>
      </w:r>
      <w:r w:rsidRPr="00A679F4">
        <w:rPr>
          <w:rFonts w:ascii="Tahoma" w:hAnsi="Tahoma" w:cs="Tahoma"/>
          <w:b/>
          <w:u w:val="single"/>
        </w:rPr>
        <w:t>6</w:t>
      </w:r>
      <w:r w:rsidR="005E5050">
        <w:rPr>
          <w:rFonts w:ascii="Tahoma" w:hAnsi="Tahoma" w:cs="Tahoma"/>
          <w:u w:val="single"/>
        </w:rPr>
        <w:t xml:space="preserve"> </w:t>
      </w:r>
      <w:r w:rsidRPr="00A679F4">
        <w:rPr>
          <w:rFonts w:ascii="Tahoma" w:hAnsi="Tahoma" w:cs="Tahoma"/>
          <w:b/>
          <w:u w:val="single"/>
        </w:rPr>
        <w:t>razpisne</w:t>
      </w:r>
      <w:r w:rsidR="005E5050">
        <w:rPr>
          <w:rFonts w:ascii="Tahoma" w:hAnsi="Tahoma" w:cs="Tahoma"/>
          <w:b/>
          <w:u w:val="single"/>
        </w:rPr>
        <w:t xml:space="preserve"> </w:t>
      </w:r>
      <w:r w:rsidRPr="00A679F4">
        <w:rPr>
          <w:rFonts w:ascii="Tahoma" w:hAnsi="Tahoma" w:cs="Tahoma"/>
          <w:b/>
          <w:u w:val="single"/>
        </w:rPr>
        <w:t>dokumentacije</w:t>
      </w:r>
      <w:r w:rsidRPr="00A679F4">
        <w:rPr>
          <w:rFonts w:ascii="Tahoma" w:hAnsi="Tahoma" w:cs="Tahoma"/>
        </w:rPr>
        <w:t>.</w:t>
      </w:r>
      <w:r w:rsidR="005E5050">
        <w:rPr>
          <w:rFonts w:ascii="Tahoma" w:hAnsi="Tahoma" w:cs="Tahoma"/>
        </w:rPr>
        <w:t xml:space="preserve"> </w:t>
      </w:r>
    </w:p>
    <w:p w14:paraId="4CA63FC1" w14:textId="77777777" w:rsidR="00097E89" w:rsidRPr="00A679F4" w:rsidRDefault="00097E89" w:rsidP="004227B8">
      <w:pPr>
        <w:keepNext/>
        <w:keepLines/>
        <w:jc w:val="both"/>
        <w:rPr>
          <w:rFonts w:ascii="Tahoma" w:hAnsi="Tahoma" w:cs="Tahoma"/>
        </w:rPr>
      </w:pPr>
    </w:p>
    <w:p w14:paraId="77AD2A24" w14:textId="173B6197" w:rsidR="00F70DDF" w:rsidRPr="00A679F4" w:rsidRDefault="00F70DDF" w:rsidP="004227B8">
      <w:pPr>
        <w:keepNext/>
        <w:keepLines/>
        <w:numPr>
          <w:ilvl w:val="1"/>
          <w:numId w:val="2"/>
        </w:numPr>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A679F4">
        <w:rPr>
          <w:rFonts w:ascii="Tahoma" w:hAnsi="Tahoma" w:cs="Tahoma"/>
          <w:b/>
        </w:rPr>
        <w:t>Odpiranje</w:t>
      </w:r>
      <w:r w:rsidR="005E5050">
        <w:rPr>
          <w:rFonts w:ascii="Tahoma" w:hAnsi="Tahoma" w:cs="Tahoma"/>
          <w:b/>
        </w:rPr>
        <w:t xml:space="preserve"> </w:t>
      </w:r>
      <w:r w:rsidRPr="00A679F4">
        <w:rPr>
          <w:rFonts w:ascii="Tahoma" w:hAnsi="Tahoma" w:cs="Tahoma"/>
          <w:b/>
        </w:rPr>
        <w:t>ponudb</w:t>
      </w:r>
      <w:bookmarkEnd w:id="6"/>
      <w:bookmarkEnd w:id="7"/>
      <w:bookmarkEnd w:id="8"/>
      <w:bookmarkEnd w:id="9"/>
      <w:bookmarkEnd w:id="10"/>
    </w:p>
    <w:p w14:paraId="4936930D" w14:textId="77777777" w:rsidR="00F70DDF" w:rsidRPr="00A679F4" w:rsidRDefault="00F70DDF" w:rsidP="004227B8">
      <w:pPr>
        <w:keepNext/>
        <w:keepLines/>
        <w:jc w:val="both"/>
        <w:rPr>
          <w:rFonts w:ascii="Tahoma" w:hAnsi="Tahoma" w:cs="Tahoma"/>
          <w:sz w:val="18"/>
        </w:rPr>
      </w:pPr>
    </w:p>
    <w:p w14:paraId="0B0395FE" w14:textId="445CB9DC" w:rsidR="003C2F48" w:rsidRPr="00A679F4" w:rsidRDefault="003C2F48" w:rsidP="004227B8">
      <w:pPr>
        <w:keepNext/>
        <w:keepLines/>
        <w:jc w:val="both"/>
        <w:rPr>
          <w:rFonts w:ascii="Tahoma" w:hAnsi="Tahoma" w:cs="Tahoma"/>
        </w:rPr>
      </w:pPr>
      <w:r w:rsidRPr="00A679F4">
        <w:rPr>
          <w:rFonts w:ascii="Tahoma" w:hAnsi="Tahoma" w:cs="Tahoma"/>
        </w:rPr>
        <w:t>Odpiranje</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potekalo</w:t>
      </w:r>
      <w:r w:rsidR="005E5050">
        <w:rPr>
          <w:rFonts w:ascii="Tahoma" w:hAnsi="Tahoma" w:cs="Tahoma"/>
        </w:rPr>
        <w:t xml:space="preserve"> </w:t>
      </w:r>
      <w:r w:rsidRPr="00A679F4">
        <w:rPr>
          <w:rFonts w:ascii="Tahoma" w:hAnsi="Tahoma" w:cs="Tahoma"/>
        </w:rPr>
        <w:t>avtomatično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b/>
        </w:rPr>
        <w:t>na</w:t>
      </w:r>
      <w:r w:rsidR="005E5050">
        <w:rPr>
          <w:rFonts w:ascii="Tahoma" w:hAnsi="Tahoma" w:cs="Tahoma"/>
          <w:b/>
        </w:rPr>
        <w:t xml:space="preserve"> </w:t>
      </w:r>
      <w:r w:rsidRPr="00A679F4">
        <w:rPr>
          <w:rFonts w:ascii="Tahoma" w:hAnsi="Tahoma" w:cs="Tahoma"/>
          <w:b/>
        </w:rPr>
        <w:t>dan</w:t>
      </w:r>
      <w:r w:rsidR="00927287" w:rsidRPr="00A679F4">
        <w:rPr>
          <w:rFonts w:ascii="Tahoma" w:hAnsi="Tahoma" w:cs="Tahoma"/>
          <w:b/>
        </w:rPr>
        <w:t>,</w:t>
      </w:r>
      <w:r w:rsidR="005E5050">
        <w:rPr>
          <w:rFonts w:ascii="Tahoma" w:hAnsi="Tahoma" w:cs="Tahoma"/>
          <w:b/>
        </w:rPr>
        <w:t xml:space="preserve"> </w:t>
      </w:r>
      <w:r w:rsidRPr="00A679F4">
        <w:rPr>
          <w:rFonts w:ascii="Tahoma" w:hAnsi="Tahoma" w:cs="Tahoma"/>
          <w:b/>
        </w:rPr>
        <w:t>določen</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oddajo</w:t>
      </w:r>
      <w:r w:rsidR="005E5050">
        <w:rPr>
          <w:rFonts w:ascii="Tahoma" w:hAnsi="Tahoma" w:cs="Tahoma"/>
          <w:b/>
        </w:rPr>
        <w:t xml:space="preserve"> </w:t>
      </w:r>
      <w:r w:rsidRPr="00A679F4">
        <w:rPr>
          <w:rFonts w:ascii="Tahoma" w:hAnsi="Tahoma" w:cs="Tahoma"/>
          <w:b/>
        </w:rPr>
        <w:t>ponudb</w:t>
      </w:r>
      <w:r w:rsidR="00927287" w:rsidRPr="00A679F4">
        <w:rPr>
          <w:rFonts w:ascii="Tahoma" w:hAnsi="Tahoma" w:cs="Tahoma"/>
          <w:b/>
        </w:rPr>
        <w:t>,</w:t>
      </w:r>
      <w:r w:rsidR="005E5050">
        <w:rPr>
          <w:rFonts w:ascii="Tahoma" w:hAnsi="Tahoma" w:cs="Tahoma"/>
          <w:b/>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začelo</w:t>
      </w:r>
      <w:r w:rsidR="005E5050">
        <w:rPr>
          <w:rFonts w:ascii="Tahoma" w:hAnsi="Tahoma" w:cs="Tahoma"/>
        </w:rPr>
        <w:t xml:space="preserve"> </w:t>
      </w:r>
      <w:r w:rsidRPr="00A679F4">
        <w:rPr>
          <w:rFonts w:ascii="Tahoma" w:hAnsi="Tahoma" w:cs="Tahoma"/>
          <w:b/>
        </w:rPr>
        <w:t>ob</w:t>
      </w:r>
      <w:r w:rsidR="005E5050">
        <w:rPr>
          <w:rFonts w:ascii="Tahoma" w:hAnsi="Tahoma" w:cs="Tahoma"/>
          <w:b/>
        </w:rPr>
        <w:t xml:space="preserve"> </w:t>
      </w:r>
      <w:r w:rsidRPr="00A679F4">
        <w:rPr>
          <w:rFonts w:ascii="Tahoma" w:hAnsi="Tahoma" w:cs="Tahoma"/>
          <w:b/>
        </w:rPr>
        <w:t>12:00</w:t>
      </w:r>
      <w:r w:rsidR="005E5050">
        <w:rPr>
          <w:rFonts w:ascii="Tahoma" w:hAnsi="Tahoma" w:cs="Tahoma"/>
          <w:b/>
        </w:rPr>
        <w:t xml:space="preserve"> </w:t>
      </w:r>
      <w:r w:rsidRPr="00A679F4">
        <w:rPr>
          <w:rFonts w:ascii="Tahoma" w:hAnsi="Tahoma" w:cs="Tahoma"/>
          <w:b/>
        </w:rPr>
        <w:t>uri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spletnem</w:t>
      </w:r>
      <w:r w:rsidR="005E5050">
        <w:rPr>
          <w:rFonts w:ascii="Tahoma" w:hAnsi="Tahoma" w:cs="Tahoma"/>
        </w:rPr>
        <w:t xml:space="preserve"> </w:t>
      </w:r>
      <w:r w:rsidRPr="00A679F4">
        <w:rPr>
          <w:rFonts w:ascii="Tahoma" w:hAnsi="Tahoma" w:cs="Tahoma"/>
        </w:rPr>
        <w:t>naslovu</w:t>
      </w:r>
      <w:r w:rsidR="005E5050">
        <w:rPr>
          <w:rFonts w:ascii="Tahoma" w:hAnsi="Tahoma" w:cs="Tahoma"/>
        </w:rPr>
        <w:t xml:space="preserve"> </w:t>
      </w:r>
      <w:hyperlink r:id="rId14" w:history="1">
        <w:r w:rsidRPr="00A679F4">
          <w:rPr>
            <w:rStyle w:val="Hiperpovezava"/>
            <w:rFonts w:ascii="Tahoma" w:hAnsi="Tahoma" w:cs="Tahoma"/>
          </w:rPr>
          <w:t>https://ejn.gov.si/</w:t>
        </w:r>
      </w:hyperlink>
      <w:r w:rsidRPr="00A679F4">
        <w:rPr>
          <w:rFonts w:ascii="Tahoma" w:hAnsi="Tahoma" w:cs="Tahoma"/>
        </w:rPr>
        <w:t>.</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javnem</w:t>
      </w:r>
      <w:r w:rsidR="005E5050">
        <w:rPr>
          <w:rFonts w:ascii="Tahoma" w:hAnsi="Tahoma" w:cs="Tahoma"/>
        </w:rPr>
        <w:t xml:space="preserve"> </w:t>
      </w:r>
      <w:r w:rsidRPr="00A679F4">
        <w:rPr>
          <w:rFonts w:ascii="Tahoma" w:hAnsi="Tahoma" w:cs="Tahoma"/>
        </w:rPr>
        <w:t>odpiranju</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razkrit</w:t>
      </w:r>
      <w:r w:rsidR="005E5050">
        <w:rPr>
          <w:rFonts w:ascii="Tahoma" w:hAnsi="Tahoma" w:cs="Tahoma"/>
        </w:rPr>
        <w:t xml:space="preserve"> </w:t>
      </w:r>
      <w:r w:rsidRPr="00A679F4">
        <w:rPr>
          <w:rFonts w:ascii="Tahoma" w:hAnsi="Tahoma" w:cs="Tahoma"/>
        </w:rPr>
        <w:t>dokument,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ga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pripel</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Razdelek</w:t>
      </w:r>
      <w:r w:rsidR="005E5050">
        <w:rPr>
          <w:rFonts w:ascii="Tahoma" w:hAnsi="Tahoma" w:cs="Tahoma"/>
        </w:rPr>
        <w:t xml:space="preserve"> </w:t>
      </w:r>
      <w:r w:rsidRPr="00A679F4">
        <w:rPr>
          <w:rFonts w:ascii="Tahoma" w:hAnsi="Tahoma" w:cs="Tahoma"/>
        </w:rPr>
        <w:t>»Skupna</w:t>
      </w:r>
      <w:r w:rsidR="005E5050">
        <w:rPr>
          <w:rFonts w:ascii="Tahoma" w:hAnsi="Tahoma" w:cs="Tahoma"/>
        </w:rPr>
        <w:t xml:space="preserve"> </w:t>
      </w:r>
      <w:r w:rsidRPr="00A679F4">
        <w:rPr>
          <w:rFonts w:ascii="Tahoma" w:hAnsi="Tahoma" w:cs="Tahoma"/>
        </w:rPr>
        <w:t>ponudbena</w:t>
      </w:r>
      <w:r w:rsidR="005E5050">
        <w:rPr>
          <w:rFonts w:ascii="Tahoma" w:hAnsi="Tahoma" w:cs="Tahoma"/>
        </w:rPr>
        <w:t xml:space="preserve"> </w:t>
      </w:r>
      <w:r w:rsidRPr="00A679F4">
        <w:rPr>
          <w:rFonts w:ascii="Tahoma" w:hAnsi="Tahoma" w:cs="Tahoma"/>
        </w:rPr>
        <w:t>vrednost«,</w:t>
      </w:r>
      <w:r w:rsidR="005E5050">
        <w:rPr>
          <w:rFonts w:ascii="Tahoma" w:hAnsi="Tahoma" w:cs="Tahoma"/>
        </w:rPr>
        <w:t xml:space="preserve"> </w:t>
      </w:r>
      <w:r w:rsidRPr="00A679F4">
        <w:rPr>
          <w:rFonts w:ascii="Tahoma" w:hAnsi="Tahoma" w:cs="Tahoma"/>
        </w:rPr>
        <w:t>del</w:t>
      </w:r>
      <w:r w:rsidR="005E5050">
        <w:rPr>
          <w:rFonts w:ascii="Tahoma" w:hAnsi="Tahoma" w:cs="Tahoma"/>
        </w:rPr>
        <w:t xml:space="preserve"> </w:t>
      </w:r>
      <w:r w:rsidRPr="00A679F4">
        <w:rPr>
          <w:rFonts w:ascii="Tahoma" w:hAnsi="Tahoma" w:cs="Tahoma"/>
        </w:rPr>
        <w:t>»Predračun«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p>
    <w:p w14:paraId="239DD6D1" w14:textId="77777777" w:rsidR="003C2F48" w:rsidRPr="00A679F4" w:rsidRDefault="003C2F48" w:rsidP="004227B8">
      <w:pPr>
        <w:keepNext/>
        <w:keepLines/>
        <w:jc w:val="both"/>
        <w:rPr>
          <w:rFonts w:ascii="Tahoma" w:hAnsi="Tahoma" w:cs="Tahoma"/>
          <w:sz w:val="19"/>
          <w:szCs w:val="19"/>
        </w:rPr>
      </w:pPr>
    </w:p>
    <w:p w14:paraId="7946C379" w14:textId="6228ED7C" w:rsidR="003C2F48" w:rsidRPr="002C2F61" w:rsidRDefault="003C2F48" w:rsidP="004227B8">
      <w:pPr>
        <w:keepNext/>
        <w:keepLines/>
        <w:jc w:val="both"/>
        <w:rPr>
          <w:rFonts w:ascii="Tahoma" w:hAnsi="Tahoma"/>
        </w:rPr>
      </w:pPr>
      <w:r w:rsidRPr="002C2F61">
        <w:rPr>
          <w:rFonts w:ascii="Tahoma" w:hAnsi="Tahoma"/>
        </w:rPr>
        <w:t>Odpiranje</w:t>
      </w:r>
      <w:r w:rsidR="005E5050">
        <w:rPr>
          <w:rFonts w:ascii="Tahoma" w:hAnsi="Tahoma"/>
        </w:rPr>
        <w:t xml:space="preserve"> </w:t>
      </w:r>
      <w:r w:rsidRPr="002C2F61">
        <w:rPr>
          <w:rFonts w:ascii="Tahoma" w:hAnsi="Tahoma"/>
        </w:rPr>
        <w:t>poteka</w:t>
      </w:r>
      <w:r w:rsidR="005E5050">
        <w:rPr>
          <w:rFonts w:ascii="Tahoma" w:hAnsi="Tahoma"/>
        </w:rPr>
        <w:t xml:space="preserve"> </w:t>
      </w:r>
      <w:r w:rsidRPr="002C2F61">
        <w:rPr>
          <w:rFonts w:ascii="Tahoma" w:hAnsi="Tahoma"/>
        </w:rPr>
        <w:t>tako,</w:t>
      </w:r>
      <w:r w:rsidR="005E5050">
        <w:rPr>
          <w:rFonts w:ascii="Tahoma" w:hAnsi="Tahoma"/>
        </w:rPr>
        <w:t xml:space="preserve"> </w:t>
      </w:r>
      <w:r w:rsidRPr="002C2F61">
        <w:rPr>
          <w:rFonts w:ascii="Tahoma" w:hAnsi="Tahoma"/>
        </w:rPr>
        <w:t>da</w:t>
      </w:r>
      <w:r w:rsidR="005E5050">
        <w:rPr>
          <w:rFonts w:ascii="Tahoma" w:hAnsi="Tahoma"/>
        </w:rPr>
        <w:t xml:space="preserve"> </w:t>
      </w:r>
      <w:r w:rsidRPr="002C2F61">
        <w:rPr>
          <w:rFonts w:ascii="Tahoma" w:hAnsi="Tahoma"/>
        </w:rPr>
        <w:t>informacijski</w:t>
      </w:r>
      <w:r w:rsidR="005E5050">
        <w:rPr>
          <w:rFonts w:ascii="Tahoma" w:hAnsi="Tahoma"/>
        </w:rPr>
        <w:t xml:space="preserve"> </w:t>
      </w:r>
      <w:r w:rsidRPr="002C2F61">
        <w:rPr>
          <w:rFonts w:ascii="Tahoma" w:hAnsi="Tahoma"/>
        </w:rPr>
        <w:t>sistem</w:t>
      </w:r>
      <w:r w:rsidR="005E5050">
        <w:rPr>
          <w:rFonts w:ascii="Tahoma" w:hAnsi="Tahoma"/>
        </w:rPr>
        <w:t xml:space="preserve"> </w:t>
      </w:r>
      <w:r w:rsidRPr="002C2F61">
        <w:rPr>
          <w:rFonts w:ascii="Tahoma" w:hAnsi="Tahoma"/>
        </w:rPr>
        <w:t>e-JN</w:t>
      </w:r>
      <w:r w:rsidR="005E5050">
        <w:rPr>
          <w:rFonts w:ascii="Tahoma" w:hAnsi="Tahoma"/>
        </w:rPr>
        <w:t xml:space="preserve"> </w:t>
      </w:r>
      <w:r w:rsidRPr="002C2F61">
        <w:rPr>
          <w:rFonts w:ascii="Tahoma" w:hAnsi="Tahoma"/>
        </w:rPr>
        <w:t>samodejno</w:t>
      </w:r>
      <w:r w:rsidR="005E5050">
        <w:rPr>
          <w:rFonts w:ascii="Tahoma" w:hAnsi="Tahoma"/>
        </w:rPr>
        <w:t xml:space="preserve"> </w:t>
      </w:r>
      <w:r w:rsidRPr="002C2F61">
        <w:rPr>
          <w:rFonts w:ascii="Tahoma" w:hAnsi="Tahoma"/>
        </w:rPr>
        <w:t>ob</w:t>
      </w:r>
      <w:r w:rsidR="005E5050">
        <w:rPr>
          <w:rFonts w:ascii="Tahoma" w:hAnsi="Tahoma"/>
        </w:rPr>
        <w:t xml:space="preserve"> </w:t>
      </w:r>
      <w:r w:rsidRPr="002C2F61">
        <w:rPr>
          <w:rFonts w:ascii="Tahoma" w:hAnsi="Tahoma"/>
        </w:rPr>
        <w:t>uri,</w:t>
      </w:r>
      <w:r w:rsidR="005E5050">
        <w:rPr>
          <w:rFonts w:ascii="Tahoma" w:hAnsi="Tahoma"/>
        </w:rPr>
        <w:t xml:space="preserve"> </w:t>
      </w:r>
      <w:r w:rsidRPr="002C2F61">
        <w:rPr>
          <w:rFonts w:ascii="Tahoma" w:hAnsi="Tahoma"/>
        </w:rPr>
        <w:t>ki</w:t>
      </w:r>
      <w:r w:rsidR="005E5050">
        <w:rPr>
          <w:rFonts w:ascii="Tahoma" w:hAnsi="Tahoma"/>
        </w:rPr>
        <w:t xml:space="preserve"> </w:t>
      </w:r>
      <w:r w:rsidRPr="002C2F61">
        <w:rPr>
          <w:rFonts w:ascii="Tahoma" w:hAnsi="Tahoma"/>
        </w:rPr>
        <w:t>je</w:t>
      </w:r>
      <w:r w:rsidR="005E5050">
        <w:rPr>
          <w:rFonts w:ascii="Tahoma" w:hAnsi="Tahoma"/>
        </w:rPr>
        <w:t xml:space="preserve"> </w:t>
      </w:r>
      <w:r w:rsidRPr="002C2F61">
        <w:rPr>
          <w:rFonts w:ascii="Tahoma" w:hAnsi="Tahoma"/>
        </w:rPr>
        <w:t>določena</w:t>
      </w:r>
      <w:r w:rsidR="005E5050">
        <w:rPr>
          <w:rFonts w:ascii="Tahoma" w:hAnsi="Tahoma"/>
        </w:rPr>
        <w:t xml:space="preserve"> </w:t>
      </w:r>
      <w:r w:rsidRPr="002C2F61">
        <w:rPr>
          <w:rFonts w:ascii="Tahoma" w:hAnsi="Tahoma"/>
        </w:rPr>
        <w:t>za</w:t>
      </w:r>
      <w:r w:rsidR="005E5050">
        <w:rPr>
          <w:rFonts w:ascii="Tahoma" w:hAnsi="Tahoma"/>
        </w:rPr>
        <w:t xml:space="preserve"> </w:t>
      </w:r>
      <w:r w:rsidRPr="002C2F61">
        <w:rPr>
          <w:rFonts w:ascii="Tahoma" w:hAnsi="Tahoma"/>
        </w:rPr>
        <w:t>javno</w:t>
      </w:r>
      <w:r w:rsidR="005E5050">
        <w:rPr>
          <w:rFonts w:ascii="Tahoma" w:hAnsi="Tahoma"/>
        </w:rPr>
        <w:t xml:space="preserve"> </w:t>
      </w:r>
      <w:r w:rsidRPr="002C2F61">
        <w:rPr>
          <w:rFonts w:ascii="Tahoma" w:hAnsi="Tahoma"/>
        </w:rPr>
        <w:t>odpiranje</w:t>
      </w:r>
      <w:r w:rsidR="005E5050">
        <w:rPr>
          <w:rFonts w:ascii="Tahoma" w:hAnsi="Tahoma"/>
        </w:rPr>
        <w:t xml:space="preserve"> </w:t>
      </w:r>
      <w:r w:rsidRPr="002C2F61">
        <w:rPr>
          <w:rFonts w:ascii="Tahoma" w:hAnsi="Tahoma"/>
        </w:rPr>
        <w:t>ponudb,</w:t>
      </w:r>
      <w:r w:rsidR="005E5050">
        <w:rPr>
          <w:rFonts w:ascii="Tahoma" w:hAnsi="Tahoma"/>
        </w:rPr>
        <w:t xml:space="preserve"> </w:t>
      </w:r>
      <w:r w:rsidRPr="002C2F61">
        <w:rPr>
          <w:rFonts w:ascii="Tahoma" w:hAnsi="Tahoma"/>
        </w:rPr>
        <w:t>prikaže</w:t>
      </w:r>
      <w:r w:rsidR="005E5050">
        <w:rPr>
          <w:rFonts w:ascii="Tahoma" w:hAnsi="Tahoma"/>
        </w:rPr>
        <w:t xml:space="preserve"> </w:t>
      </w:r>
      <w:r w:rsidRPr="002C2F61">
        <w:rPr>
          <w:rFonts w:ascii="Tahoma" w:hAnsi="Tahoma"/>
        </w:rPr>
        <w:t>podatke</w:t>
      </w:r>
      <w:r w:rsidR="005E5050">
        <w:rPr>
          <w:rFonts w:ascii="Tahoma" w:hAnsi="Tahoma"/>
        </w:rPr>
        <w:t xml:space="preserve"> </w:t>
      </w:r>
      <w:r w:rsidRPr="002C2F61">
        <w:rPr>
          <w:rFonts w:ascii="Tahoma" w:hAnsi="Tahoma"/>
        </w:rPr>
        <w:t>o</w:t>
      </w:r>
      <w:r w:rsidR="005E5050">
        <w:rPr>
          <w:rFonts w:ascii="Tahoma" w:hAnsi="Tahoma"/>
        </w:rPr>
        <w:t xml:space="preserve"> </w:t>
      </w:r>
      <w:r w:rsidRPr="002C2F61">
        <w:rPr>
          <w:rFonts w:ascii="Tahoma" w:hAnsi="Tahoma"/>
        </w:rPr>
        <w:t>ponudniku,</w:t>
      </w:r>
      <w:r w:rsidR="005E5050">
        <w:rPr>
          <w:rFonts w:ascii="Tahoma" w:hAnsi="Tahoma"/>
        </w:rPr>
        <w:t xml:space="preserve"> </w:t>
      </w:r>
      <w:r w:rsidRPr="002C2F61">
        <w:rPr>
          <w:rFonts w:ascii="Tahoma" w:hAnsi="Tahoma"/>
        </w:rPr>
        <w:t>o</w:t>
      </w:r>
      <w:r w:rsidR="005E5050">
        <w:rPr>
          <w:rFonts w:ascii="Tahoma" w:hAnsi="Tahoma"/>
        </w:rPr>
        <w:t xml:space="preserve"> </w:t>
      </w:r>
      <w:r w:rsidRPr="002C2F61">
        <w:rPr>
          <w:rFonts w:ascii="Tahoma" w:hAnsi="Tahoma"/>
        </w:rPr>
        <w:t>variantah,</w:t>
      </w:r>
      <w:r w:rsidR="005E5050">
        <w:rPr>
          <w:rFonts w:ascii="Tahoma" w:hAnsi="Tahoma"/>
        </w:rPr>
        <w:t xml:space="preserve"> </w:t>
      </w:r>
      <w:r w:rsidRPr="002C2F61">
        <w:rPr>
          <w:rFonts w:ascii="Tahoma" w:hAnsi="Tahoma"/>
        </w:rPr>
        <w:t>če</w:t>
      </w:r>
      <w:r w:rsidR="005E5050">
        <w:rPr>
          <w:rFonts w:ascii="Tahoma" w:hAnsi="Tahoma"/>
        </w:rPr>
        <w:t xml:space="preserve"> </w:t>
      </w:r>
      <w:r w:rsidRPr="002C2F61">
        <w:rPr>
          <w:rFonts w:ascii="Tahoma" w:hAnsi="Tahoma"/>
        </w:rPr>
        <w:t>so</w:t>
      </w:r>
      <w:r w:rsidR="005E5050">
        <w:rPr>
          <w:rFonts w:ascii="Tahoma" w:hAnsi="Tahoma"/>
        </w:rPr>
        <w:t xml:space="preserve"> </w:t>
      </w:r>
      <w:r w:rsidRPr="002C2F61">
        <w:rPr>
          <w:rFonts w:ascii="Tahoma" w:hAnsi="Tahoma"/>
        </w:rPr>
        <w:t>bile</w:t>
      </w:r>
      <w:r w:rsidR="005E5050">
        <w:rPr>
          <w:rFonts w:ascii="Tahoma" w:hAnsi="Tahoma"/>
        </w:rPr>
        <w:t xml:space="preserve"> </w:t>
      </w:r>
      <w:r w:rsidRPr="002C2F61">
        <w:rPr>
          <w:rFonts w:ascii="Tahoma" w:hAnsi="Tahoma"/>
        </w:rPr>
        <w:t>zahtevane</w:t>
      </w:r>
      <w:r w:rsidR="005E5050">
        <w:rPr>
          <w:rFonts w:ascii="Tahoma" w:hAnsi="Tahoma"/>
        </w:rPr>
        <w:t xml:space="preserve"> </w:t>
      </w:r>
      <w:r w:rsidRPr="002C2F61">
        <w:rPr>
          <w:rFonts w:ascii="Tahoma" w:hAnsi="Tahoma"/>
        </w:rPr>
        <w:t>oziroma</w:t>
      </w:r>
      <w:r w:rsidR="005E5050">
        <w:rPr>
          <w:rFonts w:ascii="Tahoma" w:hAnsi="Tahoma"/>
        </w:rPr>
        <w:t xml:space="preserve"> </w:t>
      </w:r>
      <w:r w:rsidRPr="002C2F61">
        <w:rPr>
          <w:rFonts w:ascii="Tahoma" w:hAnsi="Tahoma"/>
        </w:rPr>
        <w:t>dovoljene,</w:t>
      </w:r>
      <w:r w:rsidR="005E5050">
        <w:rPr>
          <w:rFonts w:ascii="Tahoma" w:hAnsi="Tahoma"/>
        </w:rPr>
        <w:t xml:space="preserve"> </w:t>
      </w:r>
      <w:r w:rsidRPr="002C2F61">
        <w:rPr>
          <w:rFonts w:ascii="Tahoma" w:hAnsi="Tahoma"/>
        </w:rPr>
        <w:t>ter</w:t>
      </w:r>
      <w:r w:rsidR="005E5050">
        <w:rPr>
          <w:rFonts w:ascii="Tahoma" w:hAnsi="Tahoma"/>
        </w:rPr>
        <w:t xml:space="preserve"> </w:t>
      </w:r>
      <w:r w:rsidRPr="002C2F61">
        <w:rPr>
          <w:rFonts w:ascii="Tahoma" w:hAnsi="Tahoma"/>
        </w:rPr>
        <w:t>omogoči</w:t>
      </w:r>
      <w:r w:rsidR="005E5050">
        <w:rPr>
          <w:rFonts w:ascii="Tahoma" w:hAnsi="Tahoma"/>
        </w:rPr>
        <w:t xml:space="preserve"> </w:t>
      </w:r>
      <w:r w:rsidRPr="002C2F61">
        <w:rPr>
          <w:rFonts w:ascii="Tahoma" w:hAnsi="Tahoma"/>
        </w:rPr>
        <w:t>dostop</w:t>
      </w:r>
      <w:r w:rsidR="005E5050">
        <w:rPr>
          <w:rFonts w:ascii="Tahoma" w:hAnsi="Tahoma"/>
        </w:rPr>
        <w:t xml:space="preserve"> </w:t>
      </w:r>
      <w:r w:rsidRPr="002C2F61">
        <w:rPr>
          <w:rFonts w:ascii="Tahoma" w:hAnsi="Tahoma"/>
        </w:rPr>
        <w:t>do</w:t>
      </w:r>
      <w:r w:rsidR="005E5050">
        <w:rPr>
          <w:rFonts w:ascii="Tahoma" w:hAnsi="Tahoma"/>
        </w:rPr>
        <w:t xml:space="preserve"> </w:t>
      </w:r>
      <w:r w:rsidRPr="002C2F61">
        <w:rPr>
          <w:rFonts w:ascii="Tahoma" w:hAnsi="Tahoma"/>
        </w:rPr>
        <w:t>.pdf</w:t>
      </w:r>
      <w:r w:rsidR="005E5050">
        <w:rPr>
          <w:rFonts w:ascii="Tahoma" w:hAnsi="Tahoma"/>
        </w:rPr>
        <w:t xml:space="preserve"> </w:t>
      </w:r>
      <w:r w:rsidRPr="002C2F61">
        <w:rPr>
          <w:rFonts w:ascii="Tahoma" w:hAnsi="Tahoma"/>
        </w:rPr>
        <w:t>dokumenta,</w:t>
      </w:r>
      <w:r w:rsidR="005E5050">
        <w:rPr>
          <w:rFonts w:ascii="Tahoma" w:hAnsi="Tahoma"/>
        </w:rPr>
        <w:t xml:space="preserve"> </w:t>
      </w:r>
      <w:r w:rsidRPr="002C2F61">
        <w:rPr>
          <w:rFonts w:ascii="Tahoma" w:hAnsi="Tahoma"/>
        </w:rPr>
        <w:t>ki</w:t>
      </w:r>
      <w:r w:rsidR="005E5050">
        <w:rPr>
          <w:rFonts w:ascii="Tahoma" w:hAnsi="Tahoma"/>
        </w:rPr>
        <w:t xml:space="preserve"> </w:t>
      </w:r>
      <w:r w:rsidRPr="002C2F61">
        <w:rPr>
          <w:rFonts w:ascii="Tahoma" w:hAnsi="Tahoma"/>
        </w:rPr>
        <w:t>ga</w:t>
      </w:r>
      <w:r w:rsidR="005E5050">
        <w:rPr>
          <w:rFonts w:ascii="Tahoma" w:hAnsi="Tahoma"/>
        </w:rPr>
        <w:t xml:space="preserve"> </w:t>
      </w:r>
      <w:r w:rsidRPr="002C2F61">
        <w:rPr>
          <w:rFonts w:ascii="Tahoma" w:hAnsi="Tahoma"/>
        </w:rPr>
        <w:t>ponudnik</w:t>
      </w:r>
      <w:r w:rsidR="005E5050">
        <w:rPr>
          <w:rFonts w:ascii="Tahoma" w:hAnsi="Tahoma"/>
        </w:rPr>
        <w:t xml:space="preserve"> </w:t>
      </w:r>
      <w:r w:rsidRPr="002C2F61">
        <w:rPr>
          <w:rFonts w:ascii="Tahoma" w:hAnsi="Tahoma"/>
        </w:rPr>
        <w:t>naloži</w:t>
      </w:r>
      <w:r w:rsidR="005E5050">
        <w:rPr>
          <w:rFonts w:ascii="Tahoma" w:hAnsi="Tahoma"/>
        </w:rPr>
        <w:t xml:space="preserve"> </w:t>
      </w:r>
      <w:r w:rsidRPr="002C2F61">
        <w:rPr>
          <w:rFonts w:ascii="Tahoma" w:hAnsi="Tahoma"/>
        </w:rPr>
        <w:t>v</w:t>
      </w:r>
      <w:r w:rsidR="005E5050">
        <w:rPr>
          <w:rFonts w:ascii="Tahoma" w:hAnsi="Tahoma"/>
        </w:rPr>
        <w:t xml:space="preserve"> </w:t>
      </w:r>
      <w:r w:rsidRPr="002C2F61">
        <w:rPr>
          <w:rFonts w:ascii="Tahoma" w:hAnsi="Tahoma"/>
        </w:rPr>
        <w:t>sistem</w:t>
      </w:r>
      <w:r w:rsidR="005E5050">
        <w:rPr>
          <w:rFonts w:ascii="Tahoma" w:hAnsi="Tahoma"/>
        </w:rPr>
        <w:t xml:space="preserve"> </w:t>
      </w:r>
      <w:r w:rsidRPr="002C2F61">
        <w:rPr>
          <w:rFonts w:ascii="Tahoma" w:hAnsi="Tahoma"/>
        </w:rPr>
        <w:t>e-JN</w:t>
      </w:r>
      <w:r w:rsidR="005E5050">
        <w:rPr>
          <w:rFonts w:ascii="Tahoma" w:hAnsi="Tahoma"/>
        </w:rPr>
        <w:t xml:space="preserve"> </w:t>
      </w:r>
      <w:r w:rsidRPr="002C2F61">
        <w:rPr>
          <w:rFonts w:ascii="Tahoma" w:hAnsi="Tahoma"/>
        </w:rPr>
        <w:t>pod</w:t>
      </w:r>
      <w:r w:rsidR="005E5050">
        <w:rPr>
          <w:rFonts w:ascii="Tahoma" w:hAnsi="Tahoma"/>
        </w:rPr>
        <w:t xml:space="preserve"> </w:t>
      </w:r>
      <w:r w:rsidRPr="002C2F61">
        <w:rPr>
          <w:rFonts w:ascii="Tahoma" w:hAnsi="Tahoma"/>
        </w:rPr>
        <w:t>Razdelek</w:t>
      </w:r>
      <w:r w:rsidR="005E5050">
        <w:rPr>
          <w:rFonts w:ascii="Tahoma" w:hAnsi="Tahoma"/>
        </w:rPr>
        <w:t xml:space="preserve"> </w:t>
      </w:r>
      <w:r w:rsidRPr="002C2F61">
        <w:rPr>
          <w:rFonts w:ascii="Tahoma" w:hAnsi="Tahoma"/>
        </w:rPr>
        <w:t>»Skupna</w:t>
      </w:r>
      <w:r w:rsidR="005E5050">
        <w:rPr>
          <w:rFonts w:ascii="Tahoma" w:hAnsi="Tahoma"/>
        </w:rPr>
        <w:t xml:space="preserve"> </w:t>
      </w:r>
      <w:r w:rsidRPr="002C2F61">
        <w:rPr>
          <w:rFonts w:ascii="Tahoma" w:hAnsi="Tahoma"/>
        </w:rPr>
        <w:t>ponudbena</w:t>
      </w:r>
      <w:r w:rsidR="005E5050">
        <w:rPr>
          <w:rFonts w:ascii="Tahoma" w:hAnsi="Tahoma"/>
        </w:rPr>
        <w:t xml:space="preserve"> </w:t>
      </w:r>
      <w:r w:rsidRPr="002C2F61">
        <w:rPr>
          <w:rFonts w:ascii="Tahoma" w:hAnsi="Tahoma"/>
        </w:rPr>
        <w:t>vrednost«,</w:t>
      </w:r>
      <w:r w:rsidR="005E5050">
        <w:rPr>
          <w:rFonts w:ascii="Tahoma" w:hAnsi="Tahoma"/>
        </w:rPr>
        <w:t xml:space="preserve"> </w:t>
      </w:r>
      <w:r w:rsidRPr="002C2F61">
        <w:rPr>
          <w:rFonts w:ascii="Tahoma" w:hAnsi="Tahoma"/>
        </w:rPr>
        <w:t>del</w:t>
      </w:r>
      <w:r w:rsidR="005E5050">
        <w:rPr>
          <w:rFonts w:ascii="Tahoma" w:hAnsi="Tahoma"/>
        </w:rPr>
        <w:t xml:space="preserve"> </w:t>
      </w:r>
      <w:r w:rsidRPr="002C2F61">
        <w:rPr>
          <w:rFonts w:ascii="Tahoma" w:hAnsi="Tahoma"/>
        </w:rPr>
        <w:t>»Predračun«.</w:t>
      </w:r>
      <w:r w:rsidR="005E5050">
        <w:rPr>
          <w:rFonts w:ascii="Tahoma" w:hAnsi="Tahoma"/>
        </w:rPr>
        <w:t xml:space="preserve"> </w:t>
      </w:r>
      <w:r w:rsidRPr="002C2F61">
        <w:rPr>
          <w:rFonts w:ascii="Tahoma" w:hAnsi="Tahoma"/>
        </w:rPr>
        <w:t>Ti</w:t>
      </w:r>
      <w:r w:rsidR="005E5050">
        <w:rPr>
          <w:rFonts w:ascii="Tahoma" w:hAnsi="Tahoma"/>
        </w:rPr>
        <w:t xml:space="preserve"> </w:t>
      </w:r>
      <w:r w:rsidRPr="002C2F61">
        <w:rPr>
          <w:rFonts w:ascii="Tahoma" w:hAnsi="Tahoma"/>
        </w:rPr>
        <w:t>podatki</w:t>
      </w:r>
      <w:r w:rsidR="005E5050">
        <w:rPr>
          <w:rFonts w:ascii="Tahoma" w:hAnsi="Tahoma"/>
        </w:rPr>
        <w:t xml:space="preserve"> </w:t>
      </w:r>
      <w:r w:rsidRPr="002C2F61">
        <w:rPr>
          <w:rFonts w:ascii="Tahoma" w:hAnsi="Tahoma"/>
        </w:rPr>
        <w:t>oziroma</w:t>
      </w:r>
      <w:r w:rsidR="005E5050">
        <w:rPr>
          <w:rFonts w:ascii="Tahoma" w:hAnsi="Tahoma"/>
        </w:rPr>
        <w:t xml:space="preserve"> </w:t>
      </w:r>
      <w:r w:rsidRPr="002C2F61">
        <w:rPr>
          <w:rFonts w:ascii="Tahoma" w:hAnsi="Tahoma"/>
        </w:rPr>
        <w:t>dokumenti</w:t>
      </w:r>
      <w:r w:rsidR="005E5050">
        <w:rPr>
          <w:rFonts w:ascii="Tahoma" w:hAnsi="Tahoma"/>
        </w:rPr>
        <w:t xml:space="preserve"> </w:t>
      </w:r>
      <w:r w:rsidRPr="002C2F61">
        <w:rPr>
          <w:rFonts w:ascii="Tahoma" w:hAnsi="Tahoma"/>
        </w:rPr>
        <w:t>so</w:t>
      </w:r>
      <w:r w:rsidR="005E5050">
        <w:rPr>
          <w:rFonts w:ascii="Tahoma" w:hAnsi="Tahoma"/>
        </w:rPr>
        <w:t xml:space="preserve"> </w:t>
      </w:r>
      <w:r w:rsidRPr="002C2F61">
        <w:rPr>
          <w:rFonts w:ascii="Tahoma" w:hAnsi="Tahoma"/>
        </w:rPr>
        <w:t>vidni</w:t>
      </w:r>
      <w:r w:rsidR="005E5050">
        <w:rPr>
          <w:rFonts w:ascii="Tahoma" w:hAnsi="Tahoma"/>
        </w:rPr>
        <w:t xml:space="preserve"> </w:t>
      </w:r>
      <w:r w:rsidRPr="002C2F61">
        <w:rPr>
          <w:rFonts w:ascii="Tahoma" w:hAnsi="Tahoma"/>
        </w:rPr>
        <w:t>do</w:t>
      </w:r>
      <w:r w:rsidR="005E5050">
        <w:rPr>
          <w:rFonts w:ascii="Tahoma" w:hAnsi="Tahoma"/>
        </w:rPr>
        <w:t xml:space="preserve"> </w:t>
      </w:r>
      <w:r w:rsidRPr="002C2F61">
        <w:rPr>
          <w:rFonts w:ascii="Tahoma" w:hAnsi="Tahoma"/>
        </w:rPr>
        <w:t>zaključka</w:t>
      </w:r>
      <w:r w:rsidR="005E5050">
        <w:rPr>
          <w:rFonts w:ascii="Tahoma" w:hAnsi="Tahoma"/>
        </w:rPr>
        <w:t xml:space="preserve"> </w:t>
      </w:r>
      <w:r w:rsidRPr="002C2F61">
        <w:rPr>
          <w:rFonts w:ascii="Tahoma" w:hAnsi="Tahoma"/>
        </w:rPr>
        <w:t>postopka</w:t>
      </w:r>
      <w:r w:rsidR="005E5050">
        <w:rPr>
          <w:rFonts w:ascii="Tahoma" w:hAnsi="Tahoma"/>
        </w:rPr>
        <w:t xml:space="preserve"> </w:t>
      </w:r>
      <w:r w:rsidRPr="002C2F61">
        <w:rPr>
          <w:rFonts w:ascii="Tahoma" w:hAnsi="Tahoma"/>
        </w:rPr>
        <w:t>oddaje</w:t>
      </w:r>
      <w:r w:rsidR="005E5050">
        <w:rPr>
          <w:rFonts w:ascii="Tahoma" w:hAnsi="Tahoma"/>
        </w:rPr>
        <w:t xml:space="preserve"> </w:t>
      </w:r>
      <w:r w:rsidRPr="002C2F61">
        <w:rPr>
          <w:rFonts w:ascii="Tahoma" w:hAnsi="Tahoma"/>
        </w:rPr>
        <w:t>tega</w:t>
      </w:r>
      <w:r w:rsidR="005E5050">
        <w:rPr>
          <w:rFonts w:ascii="Tahoma" w:hAnsi="Tahoma"/>
        </w:rPr>
        <w:t xml:space="preserve"> </w:t>
      </w:r>
      <w:r w:rsidRPr="002C2F61">
        <w:rPr>
          <w:rFonts w:ascii="Tahoma" w:hAnsi="Tahoma"/>
        </w:rPr>
        <w:t>naročila.</w:t>
      </w:r>
      <w:r w:rsidR="005E5050">
        <w:rPr>
          <w:rFonts w:ascii="Tahoma" w:hAnsi="Tahoma"/>
        </w:rPr>
        <w:t xml:space="preserve"> </w:t>
      </w:r>
      <w:r w:rsidRPr="002C2F61">
        <w:rPr>
          <w:rFonts w:ascii="Tahoma" w:hAnsi="Tahoma"/>
        </w:rPr>
        <w:t>Ponudniki,</w:t>
      </w:r>
      <w:r w:rsidR="005E5050">
        <w:rPr>
          <w:rFonts w:ascii="Tahoma" w:hAnsi="Tahoma"/>
        </w:rPr>
        <w:t xml:space="preserve"> </w:t>
      </w:r>
      <w:r w:rsidRPr="002C2F61">
        <w:rPr>
          <w:rFonts w:ascii="Tahoma" w:hAnsi="Tahoma"/>
        </w:rPr>
        <w:t>ki</w:t>
      </w:r>
      <w:r w:rsidR="005E5050">
        <w:rPr>
          <w:rFonts w:ascii="Tahoma" w:hAnsi="Tahoma"/>
        </w:rPr>
        <w:t xml:space="preserve"> </w:t>
      </w:r>
      <w:r w:rsidRPr="002C2F61">
        <w:rPr>
          <w:rFonts w:ascii="Tahoma" w:hAnsi="Tahoma"/>
        </w:rPr>
        <w:t>so</w:t>
      </w:r>
      <w:r w:rsidR="005E5050">
        <w:rPr>
          <w:rFonts w:ascii="Tahoma" w:hAnsi="Tahoma"/>
        </w:rPr>
        <w:t xml:space="preserve"> </w:t>
      </w:r>
      <w:r w:rsidRPr="002C2F61">
        <w:rPr>
          <w:rFonts w:ascii="Tahoma" w:hAnsi="Tahoma"/>
        </w:rPr>
        <w:t>oddali</w:t>
      </w:r>
      <w:r w:rsidR="005E5050">
        <w:rPr>
          <w:rFonts w:ascii="Tahoma" w:hAnsi="Tahoma"/>
        </w:rPr>
        <w:t xml:space="preserve"> </w:t>
      </w:r>
      <w:r w:rsidRPr="002C2F61">
        <w:rPr>
          <w:rFonts w:ascii="Tahoma" w:hAnsi="Tahoma"/>
        </w:rPr>
        <w:t>ponudbe,</w:t>
      </w:r>
      <w:r w:rsidR="005E5050">
        <w:rPr>
          <w:rFonts w:ascii="Tahoma" w:hAnsi="Tahoma"/>
        </w:rPr>
        <w:t xml:space="preserve"> </w:t>
      </w:r>
      <w:r w:rsidRPr="002C2F61">
        <w:rPr>
          <w:rFonts w:ascii="Tahoma" w:hAnsi="Tahoma"/>
        </w:rPr>
        <w:t>imajo</w:t>
      </w:r>
      <w:r w:rsidR="005E5050">
        <w:rPr>
          <w:rFonts w:ascii="Tahoma" w:hAnsi="Tahoma"/>
        </w:rPr>
        <w:t xml:space="preserve"> </w:t>
      </w:r>
      <w:r w:rsidRPr="002C2F61">
        <w:rPr>
          <w:rFonts w:ascii="Tahoma" w:hAnsi="Tahoma"/>
        </w:rPr>
        <w:t>te</w:t>
      </w:r>
      <w:r w:rsidR="005E5050">
        <w:rPr>
          <w:rFonts w:ascii="Tahoma" w:hAnsi="Tahoma"/>
        </w:rPr>
        <w:t xml:space="preserve"> </w:t>
      </w:r>
      <w:r w:rsidRPr="002C2F61">
        <w:rPr>
          <w:rFonts w:ascii="Tahoma" w:hAnsi="Tahoma"/>
        </w:rPr>
        <w:t>podatke</w:t>
      </w:r>
      <w:r w:rsidR="005E5050">
        <w:rPr>
          <w:rFonts w:ascii="Tahoma" w:hAnsi="Tahoma"/>
        </w:rPr>
        <w:t xml:space="preserve"> </w:t>
      </w:r>
      <w:r w:rsidRPr="002C2F61">
        <w:rPr>
          <w:rFonts w:ascii="Tahoma" w:hAnsi="Tahoma"/>
        </w:rPr>
        <w:t>v</w:t>
      </w:r>
      <w:r w:rsidR="005E5050">
        <w:rPr>
          <w:rFonts w:ascii="Tahoma" w:hAnsi="Tahoma"/>
        </w:rPr>
        <w:t xml:space="preserve"> </w:t>
      </w:r>
      <w:r w:rsidRPr="002C2F61">
        <w:rPr>
          <w:rFonts w:ascii="Tahoma" w:hAnsi="Tahoma"/>
        </w:rPr>
        <w:t>informacijskem</w:t>
      </w:r>
      <w:r w:rsidR="005E5050">
        <w:rPr>
          <w:rFonts w:ascii="Tahoma" w:hAnsi="Tahoma"/>
        </w:rPr>
        <w:t xml:space="preserve"> </w:t>
      </w:r>
      <w:r w:rsidRPr="002C2F61">
        <w:rPr>
          <w:rFonts w:ascii="Tahoma" w:hAnsi="Tahoma"/>
        </w:rPr>
        <w:t>sistemu</w:t>
      </w:r>
      <w:r w:rsidR="005E5050">
        <w:rPr>
          <w:rFonts w:ascii="Tahoma" w:hAnsi="Tahoma"/>
        </w:rPr>
        <w:t xml:space="preserve"> </w:t>
      </w:r>
      <w:r w:rsidRPr="002C2F61">
        <w:rPr>
          <w:rFonts w:ascii="Tahoma" w:hAnsi="Tahoma"/>
        </w:rPr>
        <w:t>e-JN</w:t>
      </w:r>
      <w:r w:rsidR="005E5050">
        <w:rPr>
          <w:rFonts w:ascii="Tahoma" w:hAnsi="Tahoma"/>
        </w:rPr>
        <w:t xml:space="preserve"> </w:t>
      </w:r>
      <w:r w:rsidRPr="002C2F61">
        <w:rPr>
          <w:rFonts w:ascii="Tahoma" w:hAnsi="Tahoma"/>
        </w:rPr>
        <w:t>na</w:t>
      </w:r>
      <w:r w:rsidR="005E5050">
        <w:rPr>
          <w:rFonts w:ascii="Tahoma" w:hAnsi="Tahoma"/>
        </w:rPr>
        <w:t xml:space="preserve"> </w:t>
      </w:r>
      <w:r w:rsidRPr="002C2F61">
        <w:rPr>
          <w:rFonts w:ascii="Tahoma" w:hAnsi="Tahoma"/>
        </w:rPr>
        <w:t>razpolago</w:t>
      </w:r>
      <w:r w:rsidR="005E5050">
        <w:rPr>
          <w:rFonts w:ascii="Tahoma" w:hAnsi="Tahoma"/>
        </w:rPr>
        <w:t xml:space="preserve"> </w:t>
      </w:r>
      <w:r w:rsidRPr="002C2F61">
        <w:rPr>
          <w:rFonts w:ascii="Tahoma" w:hAnsi="Tahoma"/>
        </w:rPr>
        <w:t>v</w:t>
      </w:r>
      <w:r w:rsidR="005E5050">
        <w:rPr>
          <w:rFonts w:ascii="Tahoma" w:hAnsi="Tahoma"/>
        </w:rPr>
        <w:t xml:space="preserve"> </w:t>
      </w:r>
      <w:r w:rsidRPr="002C2F61">
        <w:rPr>
          <w:rFonts w:ascii="Tahoma" w:hAnsi="Tahoma"/>
        </w:rPr>
        <w:t>razdelku</w:t>
      </w:r>
      <w:r w:rsidR="005E5050">
        <w:rPr>
          <w:rFonts w:ascii="Tahoma" w:hAnsi="Tahoma"/>
        </w:rPr>
        <w:t xml:space="preserve"> </w:t>
      </w:r>
      <w:r w:rsidRPr="002C2F61">
        <w:rPr>
          <w:rFonts w:ascii="Tahoma" w:hAnsi="Tahoma"/>
        </w:rPr>
        <w:t>»Zapisnik</w:t>
      </w:r>
      <w:r w:rsidR="005E5050">
        <w:rPr>
          <w:rFonts w:ascii="Tahoma" w:hAnsi="Tahoma"/>
        </w:rPr>
        <w:t xml:space="preserve"> </w:t>
      </w:r>
      <w:r w:rsidRPr="002C2F61">
        <w:rPr>
          <w:rFonts w:ascii="Tahoma" w:hAnsi="Tahoma"/>
        </w:rPr>
        <w:t>o</w:t>
      </w:r>
      <w:r w:rsidR="005E5050">
        <w:rPr>
          <w:rFonts w:ascii="Tahoma" w:hAnsi="Tahoma"/>
        </w:rPr>
        <w:t xml:space="preserve"> </w:t>
      </w:r>
      <w:r w:rsidRPr="002C2F61">
        <w:rPr>
          <w:rFonts w:ascii="Tahoma" w:hAnsi="Tahoma"/>
        </w:rPr>
        <w:t>odpiranju</w:t>
      </w:r>
      <w:r w:rsidR="005E5050">
        <w:rPr>
          <w:rFonts w:ascii="Tahoma" w:hAnsi="Tahoma"/>
        </w:rPr>
        <w:t xml:space="preserve"> </w:t>
      </w:r>
      <w:r w:rsidRPr="002C2F61">
        <w:rPr>
          <w:rFonts w:ascii="Tahoma" w:hAnsi="Tahoma"/>
        </w:rPr>
        <w:t>ponudb«.</w:t>
      </w:r>
      <w:r w:rsidR="005E5050">
        <w:rPr>
          <w:rFonts w:ascii="Tahoma" w:hAnsi="Tahoma"/>
        </w:rPr>
        <w:t xml:space="preserve">  </w:t>
      </w:r>
    </w:p>
    <w:p w14:paraId="7AFF777A" w14:textId="77777777" w:rsidR="00F70DDF" w:rsidRPr="00A679F4" w:rsidRDefault="00F70DDF" w:rsidP="004227B8">
      <w:pPr>
        <w:keepNext/>
        <w:keepLines/>
        <w:jc w:val="both"/>
        <w:rPr>
          <w:rFonts w:ascii="Tahoma" w:hAnsi="Tahoma" w:cs="Tahoma"/>
        </w:rPr>
      </w:pPr>
    </w:p>
    <w:p w14:paraId="35977D3B" w14:textId="3F86D8EB" w:rsidR="00F70DDF" w:rsidRPr="00A679F4" w:rsidRDefault="00F70DDF" w:rsidP="004227B8">
      <w:pPr>
        <w:keepNext/>
        <w:keepLines/>
        <w:numPr>
          <w:ilvl w:val="1"/>
          <w:numId w:val="2"/>
        </w:numPr>
        <w:jc w:val="both"/>
        <w:rPr>
          <w:rFonts w:ascii="Tahoma" w:hAnsi="Tahoma" w:cs="Tahoma"/>
          <w:b/>
        </w:rPr>
      </w:pPr>
      <w:r w:rsidRPr="00A679F4">
        <w:rPr>
          <w:rFonts w:ascii="Tahoma" w:hAnsi="Tahoma" w:cs="Tahoma"/>
          <w:b/>
        </w:rPr>
        <w:t>Veljavnost</w:t>
      </w:r>
      <w:r w:rsidR="005E5050">
        <w:rPr>
          <w:rFonts w:ascii="Tahoma" w:hAnsi="Tahoma" w:cs="Tahoma"/>
          <w:b/>
        </w:rPr>
        <w:t xml:space="preserve"> </w:t>
      </w:r>
      <w:r w:rsidRPr="00A679F4">
        <w:rPr>
          <w:rFonts w:ascii="Tahoma" w:hAnsi="Tahoma" w:cs="Tahoma"/>
          <w:b/>
        </w:rPr>
        <w:t>ponudbe</w:t>
      </w:r>
    </w:p>
    <w:p w14:paraId="0FAC084B" w14:textId="77777777" w:rsidR="00F70DDF" w:rsidRPr="00A679F4" w:rsidRDefault="00F70DDF" w:rsidP="004227B8">
      <w:pPr>
        <w:keepNext/>
        <w:keepLines/>
        <w:jc w:val="both"/>
        <w:rPr>
          <w:rFonts w:ascii="Tahoma" w:hAnsi="Tahoma" w:cs="Tahoma"/>
        </w:rPr>
      </w:pPr>
    </w:p>
    <w:p w14:paraId="5E131278" w14:textId="22A74622" w:rsidR="003C2F48" w:rsidRPr="00132C9B" w:rsidRDefault="003C2F48" w:rsidP="004227B8">
      <w:pPr>
        <w:keepNext/>
        <w:keepLines/>
        <w:jc w:val="both"/>
        <w:rPr>
          <w:rFonts w:ascii="Tahoma" w:hAnsi="Tahoma" w:cs="Tahoma"/>
          <w:color w:val="000000" w:themeColor="text1"/>
        </w:rPr>
      </w:pPr>
      <w:r w:rsidRPr="00A679F4">
        <w:rPr>
          <w:rFonts w:ascii="Tahoma" w:hAnsi="Tahoma" w:cs="Tahoma"/>
        </w:rPr>
        <w:t>P</w:t>
      </w:r>
      <w:r w:rsidR="008F4CCB" w:rsidRPr="00837267">
        <w:rPr>
          <w:rFonts w:ascii="Tahoma" w:hAnsi="Tahoma" w:cs="Tahoma"/>
        </w:rPr>
        <w:t>onudba</w:t>
      </w:r>
      <w:r w:rsidR="008F4CCB">
        <w:rPr>
          <w:rFonts w:ascii="Tahoma" w:hAnsi="Tahoma" w:cs="Tahoma"/>
        </w:rPr>
        <w:t xml:space="preserve"> </w:t>
      </w:r>
      <w:r w:rsidR="008F4CCB" w:rsidRPr="00837267">
        <w:rPr>
          <w:rFonts w:ascii="Tahoma" w:hAnsi="Tahoma" w:cs="Tahoma"/>
        </w:rPr>
        <w:t>je</w:t>
      </w:r>
      <w:r w:rsidR="008F4CCB">
        <w:rPr>
          <w:rFonts w:ascii="Tahoma" w:hAnsi="Tahoma" w:cs="Tahoma"/>
        </w:rPr>
        <w:t xml:space="preserve"> </w:t>
      </w:r>
      <w:r w:rsidR="008F4CCB" w:rsidRPr="00837267">
        <w:rPr>
          <w:rFonts w:ascii="Tahoma" w:hAnsi="Tahoma" w:cs="Tahoma"/>
        </w:rPr>
        <w:t>zavezujoča</w:t>
      </w:r>
      <w:r w:rsidR="008F4CCB">
        <w:rPr>
          <w:rFonts w:ascii="Tahoma" w:hAnsi="Tahoma" w:cs="Tahoma"/>
        </w:rPr>
        <w:t xml:space="preserve"> </w:t>
      </w:r>
      <w:r w:rsidR="008F4CCB" w:rsidRPr="00837267">
        <w:rPr>
          <w:rFonts w:ascii="Tahoma" w:hAnsi="Tahoma" w:cs="Tahoma"/>
        </w:rPr>
        <w:t>in</w:t>
      </w:r>
      <w:r w:rsidR="008F4CCB">
        <w:rPr>
          <w:rFonts w:ascii="Tahoma" w:hAnsi="Tahoma" w:cs="Tahoma"/>
        </w:rPr>
        <w:t xml:space="preserve"> </w:t>
      </w:r>
      <w:r w:rsidR="008F4CCB" w:rsidRPr="00837267">
        <w:rPr>
          <w:rFonts w:ascii="Tahoma" w:hAnsi="Tahoma" w:cs="Tahoma"/>
        </w:rPr>
        <w:t>velja</w:t>
      </w:r>
      <w:r w:rsidR="008F4CCB">
        <w:rPr>
          <w:rFonts w:ascii="Tahoma" w:hAnsi="Tahoma" w:cs="Tahoma"/>
        </w:rPr>
        <w:t xml:space="preserve"> 4 (štiri) mesece, šteto od datuma za predložitev ponudb</w:t>
      </w:r>
      <w:r w:rsidR="008F4CCB" w:rsidRPr="00837267">
        <w:rPr>
          <w:rFonts w:ascii="Tahoma" w:hAnsi="Tahoma" w:cs="Tahoma"/>
        </w:rPr>
        <w:t>.</w:t>
      </w:r>
      <w:r w:rsidR="005E5050">
        <w:rPr>
          <w:rFonts w:ascii="Tahoma" w:hAnsi="Tahoma" w:cs="Tahoma"/>
          <w:color w:val="000000" w:themeColor="text1"/>
        </w:rPr>
        <w:t xml:space="preserve"> </w:t>
      </w:r>
    </w:p>
    <w:p w14:paraId="51195EB2" w14:textId="3BC7246A" w:rsidR="00F70DDF" w:rsidRDefault="00F70DDF" w:rsidP="004227B8">
      <w:pPr>
        <w:keepNext/>
        <w:keepLines/>
        <w:ind w:right="56"/>
        <w:jc w:val="both"/>
        <w:rPr>
          <w:rFonts w:ascii="Tahoma" w:hAnsi="Tahoma" w:cs="Tahoma"/>
        </w:rPr>
      </w:pPr>
    </w:p>
    <w:p w14:paraId="05B5C24C" w14:textId="51402B27" w:rsidR="00861F76" w:rsidRPr="00112425" w:rsidRDefault="00861F76" w:rsidP="004227B8">
      <w:pPr>
        <w:keepNext/>
        <w:keepLines/>
        <w:numPr>
          <w:ilvl w:val="1"/>
          <w:numId w:val="2"/>
        </w:numPr>
        <w:jc w:val="both"/>
        <w:rPr>
          <w:rFonts w:ascii="Tahoma" w:hAnsi="Tahoma" w:cs="Tahoma"/>
          <w:b/>
        </w:rPr>
      </w:pPr>
      <w:r w:rsidRPr="00112425">
        <w:rPr>
          <w:rFonts w:ascii="Tahoma" w:hAnsi="Tahoma" w:cs="Tahoma"/>
          <w:b/>
        </w:rPr>
        <w:t>Variantna</w:t>
      </w:r>
      <w:r w:rsidR="005E5050">
        <w:rPr>
          <w:rFonts w:ascii="Tahoma" w:hAnsi="Tahoma" w:cs="Tahoma"/>
          <w:b/>
        </w:rPr>
        <w:t xml:space="preserve"> </w:t>
      </w:r>
      <w:r w:rsidRPr="00112425">
        <w:rPr>
          <w:rFonts w:ascii="Tahoma" w:hAnsi="Tahoma" w:cs="Tahoma"/>
          <w:b/>
        </w:rPr>
        <w:t>ponudba</w:t>
      </w:r>
      <w:r w:rsidR="005E5050">
        <w:rPr>
          <w:rFonts w:ascii="Tahoma" w:hAnsi="Tahoma" w:cs="Tahoma"/>
          <w:b/>
        </w:rPr>
        <w:t xml:space="preserve"> </w:t>
      </w:r>
      <w:r>
        <w:rPr>
          <w:rFonts w:ascii="Tahoma" w:hAnsi="Tahoma" w:cs="Tahoma"/>
          <w:b/>
        </w:rPr>
        <w:t>in</w:t>
      </w:r>
      <w:r w:rsidR="005E5050">
        <w:rPr>
          <w:rFonts w:ascii="Tahoma" w:hAnsi="Tahoma" w:cs="Tahoma"/>
          <w:b/>
        </w:rPr>
        <w:t xml:space="preserve"> </w:t>
      </w:r>
      <w:r>
        <w:rPr>
          <w:rFonts w:ascii="Tahoma" w:hAnsi="Tahoma" w:cs="Tahoma"/>
          <w:b/>
        </w:rPr>
        <w:t>ponudba</w:t>
      </w:r>
      <w:r w:rsidR="005E5050">
        <w:rPr>
          <w:rFonts w:ascii="Tahoma" w:hAnsi="Tahoma" w:cs="Tahoma"/>
          <w:b/>
        </w:rPr>
        <w:t xml:space="preserve"> </w:t>
      </w:r>
      <w:r>
        <w:rPr>
          <w:rFonts w:ascii="Tahoma" w:hAnsi="Tahoma" w:cs="Tahoma"/>
          <w:b/>
        </w:rPr>
        <w:t>z</w:t>
      </w:r>
      <w:r w:rsidR="005E5050">
        <w:rPr>
          <w:rFonts w:ascii="Tahoma" w:hAnsi="Tahoma" w:cs="Tahoma"/>
          <w:b/>
        </w:rPr>
        <w:t xml:space="preserve"> </w:t>
      </w:r>
      <w:r>
        <w:rPr>
          <w:rFonts w:ascii="Tahoma" w:hAnsi="Tahoma" w:cs="Tahoma"/>
          <w:b/>
        </w:rPr>
        <w:t>opcijo</w:t>
      </w:r>
    </w:p>
    <w:p w14:paraId="28EB9582" w14:textId="77777777" w:rsidR="00861F76" w:rsidRPr="00112425" w:rsidRDefault="00861F76" w:rsidP="004227B8">
      <w:pPr>
        <w:pStyle w:val="BESEDILO"/>
        <w:keepNext/>
        <w:widowControl/>
        <w:tabs>
          <w:tab w:val="clear" w:pos="2155"/>
        </w:tabs>
        <w:rPr>
          <w:rFonts w:ascii="Tahoma" w:hAnsi="Tahoma" w:cs="Tahoma"/>
          <w:kern w:val="0"/>
        </w:rPr>
      </w:pPr>
    </w:p>
    <w:p w14:paraId="70D36308" w14:textId="7C2ED08E" w:rsidR="00861F76" w:rsidRDefault="00861F76" w:rsidP="004227B8">
      <w:pPr>
        <w:pStyle w:val="BESEDILO"/>
        <w:keepNext/>
        <w:widowControl/>
        <w:rPr>
          <w:rFonts w:ascii="Tahoma" w:hAnsi="Tahoma" w:cs="Tahoma"/>
        </w:rPr>
      </w:pPr>
      <w:r w:rsidRPr="00112425">
        <w:rPr>
          <w:rFonts w:ascii="Tahoma" w:hAnsi="Tahoma" w:cs="Tahoma"/>
        </w:rPr>
        <w:t>Naročnik</w:t>
      </w:r>
      <w:r w:rsidR="005E5050">
        <w:rPr>
          <w:rFonts w:ascii="Tahoma" w:hAnsi="Tahoma" w:cs="Tahoma"/>
        </w:rPr>
        <w:t xml:space="preserve"> </w:t>
      </w:r>
      <w:r w:rsidRPr="00112425">
        <w:rPr>
          <w:rFonts w:ascii="Tahoma" w:hAnsi="Tahoma" w:cs="Tahoma"/>
        </w:rPr>
        <w:t>ne</w:t>
      </w:r>
      <w:r w:rsidR="005E5050">
        <w:rPr>
          <w:rFonts w:ascii="Tahoma" w:hAnsi="Tahoma" w:cs="Tahoma"/>
        </w:rPr>
        <w:t xml:space="preserve"> </w:t>
      </w:r>
      <w:r w:rsidRPr="00112425">
        <w:rPr>
          <w:rFonts w:ascii="Tahoma" w:hAnsi="Tahoma" w:cs="Tahoma"/>
        </w:rPr>
        <w:t>dopušča</w:t>
      </w:r>
      <w:r w:rsidR="005E5050">
        <w:rPr>
          <w:rFonts w:ascii="Tahoma" w:hAnsi="Tahoma" w:cs="Tahoma"/>
        </w:rPr>
        <w:t xml:space="preserve"> </w:t>
      </w:r>
      <w:r w:rsidRPr="00112425">
        <w:rPr>
          <w:rFonts w:ascii="Tahoma" w:hAnsi="Tahoma" w:cs="Tahoma"/>
        </w:rPr>
        <w:t>predložitve</w:t>
      </w:r>
      <w:r w:rsidR="005E5050">
        <w:rPr>
          <w:rFonts w:ascii="Tahoma" w:hAnsi="Tahoma" w:cs="Tahoma"/>
        </w:rPr>
        <w:t xml:space="preserve"> </w:t>
      </w:r>
      <w:r w:rsidRPr="00112425">
        <w:rPr>
          <w:rFonts w:ascii="Tahoma" w:hAnsi="Tahoma" w:cs="Tahoma"/>
        </w:rPr>
        <w:t>variantne</w:t>
      </w:r>
      <w:r w:rsidR="005E5050">
        <w:rPr>
          <w:rFonts w:ascii="Tahoma" w:hAnsi="Tahoma" w:cs="Tahoma"/>
        </w:rPr>
        <w:t xml:space="preserve"> </w:t>
      </w:r>
      <w:r w:rsidRPr="00112425">
        <w:rPr>
          <w:rFonts w:ascii="Tahoma" w:hAnsi="Tahoma" w:cs="Tahoma"/>
        </w:rPr>
        <w:t>ponudbe</w:t>
      </w:r>
      <w:r w:rsidR="005E5050">
        <w:rPr>
          <w:rFonts w:ascii="Tahoma" w:hAnsi="Tahoma" w:cs="Tahoma"/>
        </w:rPr>
        <w:t xml:space="preserve"> </w:t>
      </w:r>
      <w:r>
        <w:rPr>
          <w:rFonts w:ascii="Tahoma" w:hAnsi="Tahoma" w:cs="Tahoma"/>
        </w:rPr>
        <w:t>ali</w:t>
      </w:r>
      <w:r w:rsidR="005E5050">
        <w:rPr>
          <w:rFonts w:ascii="Tahoma" w:hAnsi="Tahoma" w:cs="Tahoma"/>
        </w:rPr>
        <w:t xml:space="preserve"> </w:t>
      </w:r>
      <w:r>
        <w:rPr>
          <w:rFonts w:ascii="Tahoma" w:hAnsi="Tahoma" w:cs="Tahoma"/>
        </w:rPr>
        <w:t>ponudbe</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opcijo</w:t>
      </w:r>
      <w:r w:rsidRPr="00112425">
        <w:rPr>
          <w:rFonts w:ascii="Tahoma" w:hAnsi="Tahoma" w:cs="Tahoma"/>
        </w:rPr>
        <w:t>.</w:t>
      </w:r>
      <w:r w:rsidR="005E5050">
        <w:rPr>
          <w:rFonts w:ascii="Tahoma" w:hAnsi="Tahoma" w:cs="Tahoma"/>
        </w:rPr>
        <w:t xml:space="preserve"> </w:t>
      </w:r>
      <w:r w:rsidRPr="00112425">
        <w:rPr>
          <w:rFonts w:ascii="Tahoma" w:hAnsi="Tahoma" w:cs="Tahoma"/>
        </w:rPr>
        <w:t>Naročnik</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Pr>
          <w:rFonts w:ascii="Tahoma" w:hAnsi="Tahoma" w:cs="Tahoma"/>
        </w:rPr>
        <w:t>takšno</w:t>
      </w:r>
      <w:r w:rsidR="005E5050">
        <w:rPr>
          <w:rFonts w:ascii="Tahoma" w:hAnsi="Tahoma" w:cs="Tahoma"/>
        </w:rPr>
        <w:t xml:space="preserve"> </w:t>
      </w:r>
      <w:r w:rsidRPr="00112425">
        <w:rPr>
          <w:rFonts w:ascii="Tahoma" w:hAnsi="Tahoma" w:cs="Tahoma"/>
        </w:rPr>
        <w:t>ponudbo</w:t>
      </w:r>
      <w:r w:rsidR="005E5050">
        <w:rPr>
          <w:rFonts w:ascii="Tahoma" w:hAnsi="Tahoma" w:cs="Tahoma"/>
        </w:rPr>
        <w:t xml:space="preserve"> </w:t>
      </w:r>
      <w:r w:rsidRPr="00112425">
        <w:rPr>
          <w:rFonts w:ascii="Tahoma" w:hAnsi="Tahoma" w:cs="Tahoma"/>
        </w:rPr>
        <w:t>zavrnil</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112425">
        <w:rPr>
          <w:rFonts w:ascii="Tahoma" w:hAnsi="Tahoma" w:cs="Tahoma"/>
        </w:rPr>
        <w:t>nedopustno.</w:t>
      </w:r>
    </w:p>
    <w:p w14:paraId="61CCB7D8" w14:textId="12759296" w:rsidR="00861F76" w:rsidRDefault="00861F76" w:rsidP="004227B8">
      <w:pPr>
        <w:keepNext/>
        <w:keepLines/>
        <w:ind w:right="56"/>
        <w:jc w:val="both"/>
        <w:rPr>
          <w:rFonts w:ascii="Tahoma" w:hAnsi="Tahoma" w:cs="Tahoma"/>
        </w:rPr>
      </w:pPr>
    </w:p>
    <w:p w14:paraId="68FD6B0D" w14:textId="4F4EBD20" w:rsidR="00861F76" w:rsidRPr="00112425" w:rsidRDefault="00861F76" w:rsidP="004227B8">
      <w:pPr>
        <w:keepNext/>
        <w:keepLines/>
        <w:numPr>
          <w:ilvl w:val="1"/>
          <w:numId w:val="2"/>
        </w:numPr>
        <w:jc w:val="both"/>
        <w:rPr>
          <w:rFonts w:ascii="Tahoma" w:hAnsi="Tahoma" w:cs="Tahoma"/>
          <w:b/>
        </w:rPr>
      </w:pPr>
      <w:r w:rsidRPr="00112425">
        <w:rPr>
          <w:rFonts w:ascii="Tahoma" w:hAnsi="Tahoma" w:cs="Tahoma"/>
          <w:b/>
        </w:rPr>
        <w:t>Pravno</w:t>
      </w:r>
      <w:r w:rsidR="005E5050">
        <w:rPr>
          <w:rFonts w:ascii="Tahoma" w:hAnsi="Tahoma" w:cs="Tahoma"/>
          <w:b/>
        </w:rPr>
        <w:t xml:space="preserve"> </w:t>
      </w:r>
      <w:r w:rsidRPr="00112425">
        <w:rPr>
          <w:rFonts w:ascii="Tahoma" w:hAnsi="Tahoma" w:cs="Tahoma"/>
          <w:b/>
        </w:rPr>
        <w:t>varstvo</w:t>
      </w:r>
    </w:p>
    <w:p w14:paraId="5D00BE98" w14:textId="77777777" w:rsidR="00861F76" w:rsidRPr="00112425" w:rsidRDefault="00861F76" w:rsidP="004227B8">
      <w:pPr>
        <w:keepNext/>
        <w:keepLines/>
        <w:jc w:val="both"/>
        <w:rPr>
          <w:rFonts w:ascii="Tahoma" w:hAnsi="Tahoma" w:cs="Tahoma"/>
          <w:b/>
        </w:rPr>
      </w:pPr>
    </w:p>
    <w:p w14:paraId="009CA424" w14:textId="48B83A81" w:rsidR="00861F76" w:rsidRPr="00602923" w:rsidRDefault="00861F76" w:rsidP="004227B8">
      <w:pPr>
        <w:keepNext/>
        <w:keepLines/>
        <w:autoSpaceDE w:val="0"/>
        <w:autoSpaceDN w:val="0"/>
        <w:adjustRightInd w:val="0"/>
        <w:jc w:val="both"/>
        <w:rPr>
          <w:rFonts w:ascii="Tahoma" w:hAnsi="Tahoma" w:cs="Tahoma"/>
        </w:rPr>
      </w:pPr>
      <w:r w:rsidRPr="00602923">
        <w:rPr>
          <w:rFonts w:ascii="Tahoma" w:hAnsi="Tahoma" w:cs="Tahoma"/>
        </w:rPr>
        <w:t>Ponudnikom</w:t>
      </w:r>
      <w:r w:rsidR="005E5050">
        <w:rPr>
          <w:rFonts w:ascii="Tahoma" w:hAnsi="Tahoma" w:cs="Tahoma"/>
        </w:rPr>
        <w:t xml:space="preserve"> </w:t>
      </w:r>
      <w:r w:rsidRPr="00602923">
        <w:rPr>
          <w:rFonts w:ascii="Tahoma" w:hAnsi="Tahoma" w:cs="Tahoma"/>
        </w:rPr>
        <w:t>je</w:t>
      </w:r>
      <w:r w:rsidR="005E5050">
        <w:rPr>
          <w:rFonts w:ascii="Tahoma" w:hAnsi="Tahoma" w:cs="Tahoma"/>
        </w:rPr>
        <w:t xml:space="preserve"> </w:t>
      </w:r>
      <w:r w:rsidRPr="00602923">
        <w:rPr>
          <w:rFonts w:ascii="Tahoma" w:hAnsi="Tahoma" w:cs="Tahoma"/>
        </w:rPr>
        <w:t>zagotovljeno</w:t>
      </w:r>
      <w:r w:rsidR="005E5050">
        <w:rPr>
          <w:rFonts w:ascii="Tahoma" w:hAnsi="Tahoma" w:cs="Tahoma"/>
        </w:rPr>
        <w:t xml:space="preserve"> </w:t>
      </w:r>
      <w:r w:rsidRPr="00602923">
        <w:rPr>
          <w:rFonts w:ascii="Tahoma" w:hAnsi="Tahoma" w:cs="Tahoma"/>
        </w:rPr>
        <w:t>pravno</w:t>
      </w:r>
      <w:r w:rsidR="005E5050">
        <w:rPr>
          <w:rFonts w:ascii="Tahoma" w:hAnsi="Tahoma" w:cs="Tahoma"/>
        </w:rPr>
        <w:t xml:space="preserve"> </w:t>
      </w:r>
      <w:r w:rsidRPr="00602923">
        <w:rPr>
          <w:rFonts w:ascii="Tahoma" w:hAnsi="Tahoma" w:cs="Tahoma"/>
        </w:rPr>
        <w:t>varstvo</w:t>
      </w:r>
      <w:r w:rsidR="005E5050">
        <w:rPr>
          <w:rFonts w:ascii="Tahoma" w:hAnsi="Tahoma" w:cs="Tahoma"/>
        </w:rPr>
        <w:t xml:space="preserve"> </w:t>
      </w:r>
      <w:r w:rsidRPr="00602923">
        <w:rPr>
          <w:rFonts w:ascii="Tahoma" w:hAnsi="Tahoma" w:cs="Tahoma"/>
        </w:rPr>
        <w:t>skladno</w:t>
      </w:r>
      <w:r w:rsidR="005E5050">
        <w:rPr>
          <w:rFonts w:ascii="Tahoma" w:hAnsi="Tahoma" w:cs="Tahoma"/>
        </w:rPr>
        <w:t xml:space="preserve"> </w:t>
      </w:r>
      <w:r w:rsidRPr="00602923">
        <w:rPr>
          <w:rFonts w:ascii="Tahoma" w:hAnsi="Tahoma" w:cs="Tahoma"/>
        </w:rPr>
        <w:t>z</w:t>
      </w:r>
      <w:r w:rsidR="005E5050">
        <w:rPr>
          <w:rFonts w:ascii="Tahoma" w:hAnsi="Tahoma" w:cs="Tahoma"/>
        </w:rPr>
        <w:t xml:space="preserve"> </w:t>
      </w:r>
      <w:r w:rsidRPr="00602923">
        <w:rPr>
          <w:rFonts w:ascii="Tahoma" w:hAnsi="Tahoma" w:cs="Tahoma"/>
        </w:rPr>
        <w:t>določbami</w:t>
      </w:r>
      <w:r w:rsidR="005E5050">
        <w:rPr>
          <w:rFonts w:ascii="Tahoma" w:hAnsi="Tahoma" w:cs="Tahoma"/>
        </w:rPr>
        <w:t xml:space="preserve"> </w:t>
      </w:r>
      <w:r w:rsidRPr="00602923">
        <w:rPr>
          <w:rFonts w:ascii="Tahoma" w:hAnsi="Tahoma" w:cs="Tahoma"/>
        </w:rPr>
        <w:t>Zakona</w:t>
      </w:r>
      <w:r w:rsidR="005E5050">
        <w:rPr>
          <w:rFonts w:ascii="Tahoma" w:hAnsi="Tahoma" w:cs="Tahoma"/>
        </w:rPr>
        <w:t xml:space="preserve"> </w:t>
      </w:r>
      <w:r w:rsidRPr="00602923">
        <w:rPr>
          <w:rFonts w:ascii="Tahoma" w:hAnsi="Tahoma" w:cs="Tahoma"/>
        </w:rPr>
        <w:t>o</w:t>
      </w:r>
      <w:r w:rsidR="005E5050">
        <w:rPr>
          <w:rFonts w:ascii="Tahoma" w:hAnsi="Tahoma" w:cs="Tahoma"/>
        </w:rPr>
        <w:t xml:space="preserve"> </w:t>
      </w:r>
      <w:r w:rsidRPr="00602923">
        <w:rPr>
          <w:rFonts w:ascii="Tahoma" w:hAnsi="Tahoma" w:cs="Tahoma"/>
        </w:rPr>
        <w:t>pravnem</w:t>
      </w:r>
      <w:r w:rsidR="005E5050">
        <w:rPr>
          <w:rFonts w:ascii="Tahoma" w:hAnsi="Tahoma" w:cs="Tahoma"/>
        </w:rPr>
        <w:t xml:space="preserve"> </w:t>
      </w:r>
      <w:r w:rsidRPr="00602923">
        <w:rPr>
          <w:rFonts w:ascii="Tahoma" w:hAnsi="Tahoma" w:cs="Tahoma"/>
        </w:rPr>
        <w:t>varstvu</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postopkih</w:t>
      </w:r>
      <w:r w:rsidR="005E5050">
        <w:rPr>
          <w:rFonts w:ascii="Tahoma" w:hAnsi="Tahoma" w:cs="Tahoma"/>
        </w:rPr>
        <w:t xml:space="preserve"> </w:t>
      </w:r>
      <w:r w:rsidRPr="00602923">
        <w:rPr>
          <w:rFonts w:ascii="Tahoma" w:hAnsi="Tahoma" w:cs="Tahoma"/>
        </w:rPr>
        <w:t>javnega</w:t>
      </w:r>
      <w:r w:rsidR="005E5050">
        <w:rPr>
          <w:rFonts w:ascii="Tahoma" w:hAnsi="Tahoma" w:cs="Tahoma"/>
        </w:rPr>
        <w:t xml:space="preserve"> </w:t>
      </w:r>
      <w:r w:rsidRPr="00602923">
        <w:rPr>
          <w:rFonts w:ascii="Tahoma" w:hAnsi="Tahoma" w:cs="Tahoma"/>
        </w:rPr>
        <w:t>naročanja</w:t>
      </w:r>
      <w:r w:rsidR="005E5050">
        <w:rPr>
          <w:rFonts w:ascii="Tahoma" w:hAnsi="Tahoma" w:cs="Tahoma"/>
        </w:rPr>
        <w:t xml:space="preserve"> </w:t>
      </w:r>
      <w:r w:rsidRPr="00602923">
        <w:rPr>
          <w:rFonts w:ascii="Tahoma" w:hAnsi="Tahoma" w:cs="Tahoma"/>
        </w:rPr>
        <w:t>(Ur.</w:t>
      </w:r>
      <w:r w:rsidR="005E5050">
        <w:rPr>
          <w:rFonts w:ascii="Tahoma" w:hAnsi="Tahoma" w:cs="Tahoma"/>
        </w:rPr>
        <w:t xml:space="preserve"> </w:t>
      </w:r>
      <w:r w:rsidRPr="00602923">
        <w:rPr>
          <w:rFonts w:ascii="Tahoma" w:hAnsi="Tahoma" w:cs="Tahoma"/>
        </w:rPr>
        <w:t>l.</w:t>
      </w:r>
      <w:r w:rsidR="005E5050">
        <w:rPr>
          <w:rFonts w:ascii="Tahoma" w:hAnsi="Tahoma" w:cs="Tahoma"/>
        </w:rPr>
        <w:t xml:space="preserve"> </w:t>
      </w:r>
      <w:r w:rsidRPr="00602923">
        <w:rPr>
          <w:rFonts w:ascii="Tahoma" w:hAnsi="Tahoma" w:cs="Tahoma"/>
        </w:rPr>
        <w:t>RS,</w:t>
      </w:r>
      <w:r w:rsidR="005E5050">
        <w:rPr>
          <w:rFonts w:ascii="Tahoma" w:hAnsi="Tahoma" w:cs="Tahoma"/>
        </w:rPr>
        <w:t xml:space="preserve"> </w:t>
      </w:r>
      <w:r w:rsidRPr="00602923">
        <w:rPr>
          <w:rFonts w:ascii="Tahoma" w:hAnsi="Tahoma" w:cs="Tahoma"/>
        </w:rPr>
        <w:t>št.</w:t>
      </w:r>
      <w:r w:rsidR="005E5050">
        <w:rPr>
          <w:rFonts w:ascii="Tahoma" w:hAnsi="Tahoma" w:cs="Tahoma"/>
        </w:rPr>
        <w:t xml:space="preserve"> </w:t>
      </w:r>
      <w:r w:rsidRPr="00602923">
        <w:rPr>
          <w:rFonts w:ascii="Tahoma" w:hAnsi="Tahoma" w:cs="Tahoma"/>
        </w:rPr>
        <w:t>43/11,</w:t>
      </w:r>
      <w:r w:rsidR="005E5050">
        <w:rPr>
          <w:rFonts w:ascii="Tahoma" w:hAnsi="Tahoma" w:cs="Tahoma"/>
        </w:rPr>
        <w:t xml:space="preserve"> </w:t>
      </w:r>
      <w:r w:rsidRPr="00602923">
        <w:rPr>
          <w:rFonts w:ascii="Tahoma" w:hAnsi="Tahoma" w:cs="Tahoma"/>
        </w:rPr>
        <w:t>60/11-ZTP-D,</w:t>
      </w:r>
      <w:r w:rsidR="005E5050">
        <w:rPr>
          <w:rFonts w:ascii="Tahoma" w:hAnsi="Tahoma" w:cs="Tahoma"/>
        </w:rPr>
        <w:t xml:space="preserve"> </w:t>
      </w:r>
      <w:r w:rsidRPr="00602923">
        <w:rPr>
          <w:rFonts w:ascii="Tahoma" w:hAnsi="Tahoma" w:cs="Tahoma"/>
        </w:rPr>
        <w:t>63/13,</w:t>
      </w:r>
      <w:r w:rsidR="005E5050">
        <w:rPr>
          <w:rFonts w:ascii="Tahoma" w:hAnsi="Tahoma" w:cs="Tahoma"/>
        </w:rPr>
        <w:t xml:space="preserve"> </w:t>
      </w:r>
      <w:r w:rsidRPr="00602923">
        <w:rPr>
          <w:rFonts w:ascii="Tahoma" w:hAnsi="Tahoma" w:cs="Tahoma"/>
        </w:rPr>
        <w:t>90/14-ZDU-1</w:t>
      </w:r>
      <w:r>
        <w:rPr>
          <w:rFonts w:ascii="Tahoma" w:hAnsi="Tahoma" w:cs="Tahoma"/>
        </w:rPr>
        <w:t>,</w:t>
      </w:r>
      <w:r w:rsidR="005E5050">
        <w:rPr>
          <w:rFonts w:ascii="Tahoma" w:hAnsi="Tahoma" w:cs="Tahoma"/>
        </w:rPr>
        <w:t xml:space="preserve"> </w:t>
      </w:r>
      <w:r w:rsidRPr="00602923">
        <w:rPr>
          <w:rFonts w:ascii="Tahoma" w:hAnsi="Tahoma" w:cs="Tahoma"/>
        </w:rPr>
        <w:t>60/17</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72/19</w:t>
      </w:r>
      <w:r w:rsidRPr="00602923">
        <w:rPr>
          <w:rFonts w:ascii="Tahoma" w:hAnsi="Tahoma" w:cs="Tahoma"/>
        </w:rPr>
        <w:t>;</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nadaljevanju:</w:t>
      </w:r>
      <w:r w:rsidR="005E5050">
        <w:rPr>
          <w:rFonts w:ascii="Tahoma" w:hAnsi="Tahoma" w:cs="Tahoma"/>
        </w:rPr>
        <w:t xml:space="preserve"> </w:t>
      </w:r>
      <w:r w:rsidRPr="00602923">
        <w:rPr>
          <w:rFonts w:ascii="Tahoma" w:hAnsi="Tahoma" w:cs="Tahoma"/>
        </w:rPr>
        <w:t>ZPVPJN).</w:t>
      </w:r>
    </w:p>
    <w:p w14:paraId="1451A12B" w14:textId="77777777" w:rsidR="00861F76" w:rsidRPr="00602923" w:rsidRDefault="00861F76" w:rsidP="004227B8">
      <w:pPr>
        <w:keepNext/>
        <w:keepLines/>
        <w:autoSpaceDE w:val="0"/>
        <w:autoSpaceDN w:val="0"/>
        <w:adjustRightInd w:val="0"/>
        <w:jc w:val="both"/>
        <w:rPr>
          <w:rFonts w:ascii="Tahoma" w:hAnsi="Tahoma" w:cs="Tahoma"/>
        </w:rPr>
      </w:pPr>
    </w:p>
    <w:p w14:paraId="1AA0A8EB" w14:textId="65D6DD93" w:rsidR="00861F76" w:rsidRDefault="00861F76" w:rsidP="004227B8">
      <w:pPr>
        <w:keepNext/>
        <w:keepLines/>
        <w:tabs>
          <w:tab w:val="left" w:pos="1155"/>
        </w:tabs>
        <w:autoSpaceDE w:val="0"/>
        <w:autoSpaceDN w:val="0"/>
        <w:adjustRightInd w:val="0"/>
        <w:jc w:val="both"/>
        <w:rPr>
          <w:rFonts w:ascii="Tahoma" w:hAnsi="Tahoma" w:cs="Tahoma"/>
        </w:rPr>
      </w:pPr>
      <w:r w:rsidRPr="00602923">
        <w:rPr>
          <w:rFonts w:ascii="Tahoma" w:hAnsi="Tahoma" w:cs="Tahoma"/>
        </w:rPr>
        <w:t>Na</w:t>
      </w:r>
      <w:r w:rsidR="005E5050">
        <w:rPr>
          <w:rFonts w:ascii="Tahoma" w:hAnsi="Tahoma" w:cs="Tahoma"/>
        </w:rPr>
        <w:t xml:space="preserve"> </w:t>
      </w:r>
      <w:r w:rsidRPr="00602923">
        <w:rPr>
          <w:rFonts w:ascii="Tahoma" w:hAnsi="Tahoma" w:cs="Tahoma"/>
        </w:rPr>
        <w:t>podlagi</w:t>
      </w:r>
      <w:r w:rsidR="005E5050">
        <w:rPr>
          <w:rFonts w:ascii="Tahoma" w:hAnsi="Tahoma" w:cs="Tahoma"/>
        </w:rPr>
        <w:t xml:space="preserve"> </w:t>
      </w:r>
      <w:r w:rsidRPr="00602923">
        <w:rPr>
          <w:rFonts w:ascii="Tahoma" w:hAnsi="Tahoma" w:cs="Tahoma"/>
        </w:rPr>
        <w:t>ZPVPJN</w:t>
      </w:r>
      <w:r w:rsidR="005E5050">
        <w:rPr>
          <w:rFonts w:ascii="Tahoma" w:hAnsi="Tahoma" w:cs="Tahoma"/>
        </w:rPr>
        <w:t xml:space="preserve"> </w:t>
      </w:r>
      <w:r w:rsidRPr="00602923">
        <w:rPr>
          <w:rFonts w:ascii="Tahoma" w:hAnsi="Tahoma" w:cs="Tahoma"/>
        </w:rPr>
        <w:t>se</w:t>
      </w:r>
      <w:r w:rsidR="005E5050">
        <w:rPr>
          <w:rFonts w:ascii="Tahoma" w:hAnsi="Tahoma" w:cs="Tahoma"/>
        </w:rPr>
        <w:t xml:space="preserve"> </w:t>
      </w:r>
      <w:r w:rsidRPr="00602923">
        <w:rPr>
          <w:rFonts w:ascii="Tahoma" w:hAnsi="Tahoma" w:cs="Tahoma"/>
        </w:rPr>
        <w:t>lahko</w:t>
      </w:r>
      <w:r w:rsidR="005E5050">
        <w:rPr>
          <w:rFonts w:ascii="Tahoma" w:hAnsi="Tahoma" w:cs="Tahoma"/>
        </w:rPr>
        <w:t xml:space="preserve"> </w:t>
      </w:r>
      <w:r w:rsidRPr="00602923">
        <w:rPr>
          <w:rFonts w:ascii="Tahoma" w:hAnsi="Tahoma" w:cs="Tahoma"/>
        </w:rPr>
        <w:t>zahtevek</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vloži</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vseh</w:t>
      </w:r>
      <w:r w:rsidR="005E5050">
        <w:rPr>
          <w:rFonts w:ascii="Tahoma" w:hAnsi="Tahoma" w:cs="Tahoma"/>
        </w:rPr>
        <w:t xml:space="preserve"> </w:t>
      </w:r>
      <w:r w:rsidRPr="00602923">
        <w:rPr>
          <w:rFonts w:ascii="Tahoma" w:hAnsi="Tahoma" w:cs="Tahoma"/>
        </w:rPr>
        <w:t>stopnjah</w:t>
      </w:r>
      <w:r w:rsidR="005E5050">
        <w:rPr>
          <w:rFonts w:ascii="Tahoma" w:hAnsi="Tahoma" w:cs="Tahoma"/>
        </w:rPr>
        <w:t xml:space="preserve"> </w:t>
      </w:r>
      <w:r w:rsidRPr="00602923">
        <w:rPr>
          <w:rFonts w:ascii="Tahoma" w:hAnsi="Tahoma" w:cs="Tahoma"/>
        </w:rPr>
        <w:t>postopka</w:t>
      </w:r>
      <w:r w:rsidR="005E5050">
        <w:rPr>
          <w:rFonts w:ascii="Tahoma" w:hAnsi="Tahoma" w:cs="Tahoma"/>
        </w:rPr>
        <w:t xml:space="preserve"> </w:t>
      </w:r>
      <w:r w:rsidRPr="00602923">
        <w:rPr>
          <w:rFonts w:ascii="Tahoma" w:hAnsi="Tahoma" w:cs="Tahoma"/>
        </w:rPr>
        <w:t>oddaje</w:t>
      </w:r>
      <w:r w:rsidR="005E5050">
        <w:rPr>
          <w:rFonts w:ascii="Tahoma" w:hAnsi="Tahoma" w:cs="Tahoma"/>
        </w:rPr>
        <w:t xml:space="preserve"> </w:t>
      </w:r>
      <w:r w:rsidRPr="00602923">
        <w:rPr>
          <w:rFonts w:ascii="Tahoma" w:hAnsi="Tahoma" w:cs="Tahoma"/>
        </w:rPr>
        <w:t>javnega</w:t>
      </w:r>
      <w:r w:rsidR="005E5050">
        <w:rPr>
          <w:rFonts w:ascii="Tahoma" w:hAnsi="Tahoma" w:cs="Tahoma"/>
        </w:rPr>
        <w:t xml:space="preserve"> </w:t>
      </w:r>
      <w:r w:rsidRPr="00602923">
        <w:rPr>
          <w:rFonts w:ascii="Tahoma" w:hAnsi="Tahoma" w:cs="Tahoma"/>
        </w:rPr>
        <w:t>naročila</w:t>
      </w:r>
      <w:r w:rsidR="005E5050">
        <w:rPr>
          <w:rFonts w:ascii="Tahoma" w:hAnsi="Tahoma" w:cs="Tahoma"/>
        </w:rPr>
        <w:t xml:space="preserve"> </w:t>
      </w:r>
      <w:r w:rsidRPr="00602923">
        <w:rPr>
          <w:rFonts w:ascii="Tahoma" w:hAnsi="Tahoma" w:cs="Tahoma"/>
        </w:rPr>
        <w:t>in</w:t>
      </w:r>
      <w:r w:rsidR="005E5050">
        <w:rPr>
          <w:rFonts w:ascii="Tahoma" w:hAnsi="Tahoma" w:cs="Tahoma"/>
        </w:rPr>
        <w:t xml:space="preserve"> </w:t>
      </w:r>
      <w:r w:rsidRPr="00602923">
        <w:rPr>
          <w:rFonts w:ascii="Tahoma" w:hAnsi="Tahoma" w:cs="Tahoma"/>
        </w:rPr>
        <w:t>zoper</w:t>
      </w:r>
      <w:r w:rsidR="005E5050">
        <w:rPr>
          <w:rFonts w:ascii="Tahoma" w:hAnsi="Tahoma" w:cs="Tahoma"/>
        </w:rPr>
        <w:t xml:space="preserve"> </w:t>
      </w:r>
      <w:r w:rsidRPr="00602923">
        <w:rPr>
          <w:rFonts w:ascii="Tahoma" w:hAnsi="Tahoma" w:cs="Tahoma"/>
        </w:rPr>
        <w:t>vsako</w:t>
      </w:r>
      <w:r w:rsidR="005E5050">
        <w:rPr>
          <w:rFonts w:ascii="Tahoma" w:hAnsi="Tahoma" w:cs="Tahoma"/>
        </w:rPr>
        <w:t xml:space="preserve"> </w:t>
      </w:r>
      <w:r w:rsidRPr="00602923">
        <w:rPr>
          <w:rFonts w:ascii="Tahoma" w:hAnsi="Tahoma" w:cs="Tahoma"/>
        </w:rPr>
        <w:t>ravnanje</w:t>
      </w:r>
      <w:r w:rsidR="005E5050">
        <w:rPr>
          <w:rFonts w:ascii="Tahoma" w:hAnsi="Tahoma" w:cs="Tahoma"/>
        </w:rPr>
        <w:t xml:space="preserve"> </w:t>
      </w:r>
      <w:r w:rsidRPr="00602923">
        <w:rPr>
          <w:rFonts w:ascii="Tahoma" w:hAnsi="Tahoma" w:cs="Tahoma"/>
        </w:rPr>
        <w:t>naročnika,</w:t>
      </w:r>
      <w:r w:rsidR="005E5050">
        <w:rPr>
          <w:rFonts w:ascii="Tahoma" w:hAnsi="Tahoma" w:cs="Tahoma"/>
        </w:rPr>
        <w:t xml:space="preserve"> </w:t>
      </w:r>
      <w:r w:rsidRPr="00602923">
        <w:rPr>
          <w:rFonts w:ascii="Tahoma" w:hAnsi="Tahoma" w:cs="Tahoma"/>
        </w:rPr>
        <w:t>razen</w:t>
      </w:r>
      <w:r w:rsidR="005E5050">
        <w:rPr>
          <w:rFonts w:ascii="Tahoma" w:hAnsi="Tahoma" w:cs="Tahoma"/>
        </w:rPr>
        <w:t xml:space="preserve"> </w:t>
      </w:r>
      <w:r w:rsidRPr="00602923">
        <w:rPr>
          <w:rFonts w:ascii="Tahoma" w:hAnsi="Tahoma" w:cs="Tahoma"/>
        </w:rPr>
        <w:t>če</w:t>
      </w:r>
      <w:r w:rsidR="005E5050">
        <w:rPr>
          <w:rFonts w:ascii="Tahoma" w:hAnsi="Tahoma" w:cs="Tahoma"/>
        </w:rPr>
        <w:t xml:space="preserve"> </w:t>
      </w:r>
      <w:r w:rsidRPr="00602923">
        <w:rPr>
          <w:rFonts w:ascii="Tahoma" w:hAnsi="Tahoma" w:cs="Tahoma"/>
        </w:rPr>
        <w:t>zakon,</w:t>
      </w:r>
      <w:r w:rsidR="005E5050">
        <w:rPr>
          <w:rFonts w:ascii="Tahoma" w:hAnsi="Tahoma" w:cs="Tahoma"/>
        </w:rPr>
        <w:t xml:space="preserve"> </w:t>
      </w:r>
      <w:r w:rsidRPr="00602923">
        <w:rPr>
          <w:rFonts w:ascii="Tahoma" w:hAnsi="Tahoma" w:cs="Tahoma"/>
        </w:rPr>
        <w:t>ki</w:t>
      </w:r>
      <w:r w:rsidR="005E5050">
        <w:rPr>
          <w:rFonts w:ascii="Tahoma" w:hAnsi="Tahoma" w:cs="Tahoma"/>
        </w:rPr>
        <w:t xml:space="preserve"> </w:t>
      </w:r>
      <w:r w:rsidRPr="00602923">
        <w:rPr>
          <w:rFonts w:ascii="Tahoma" w:hAnsi="Tahoma" w:cs="Tahoma"/>
        </w:rPr>
        <w:t>ureja</w:t>
      </w:r>
      <w:r w:rsidR="005E5050">
        <w:rPr>
          <w:rFonts w:ascii="Tahoma" w:hAnsi="Tahoma" w:cs="Tahoma"/>
        </w:rPr>
        <w:t xml:space="preserve"> </w:t>
      </w:r>
      <w:r w:rsidRPr="00602923">
        <w:rPr>
          <w:rFonts w:ascii="Tahoma" w:hAnsi="Tahoma" w:cs="Tahoma"/>
        </w:rPr>
        <w:t>oddajo</w:t>
      </w:r>
      <w:r w:rsidR="005E5050">
        <w:rPr>
          <w:rFonts w:ascii="Tahoma" w:hAnsi="Tahoma" w:cs="Tahoma"/>
        </w:rPr>
        <w:t xml:space="preserve"> </w:t>
      </w:r>
      <w:r w:rsidRPr="00602923">
        <w:rPr>
          <w:rFonts w:ascii="Tahoma" w:hAnsi="Tahoma" w:cs="Tahoma"/>
        </w:rPr>
        <w:t>javnih</w:t>
      </w:r>
      <w:r w:rsidR="005E5050">
        <w:rPr>
          <w:rFonts w:ascii="Tahoma" w:hAnsi="Tahoma" w:cs="Tahoma"/>
        </w:rPr>
        <w:t xml:space="preserve"> </w:t>
      </w:r>
      <w:r w:rsidRPr="00602923">
        <w:rPr>
          <w:rFonts w:ascii="Tahoma" w:hAnsi="Tahoma" w:cs="Tahoma"/>
        </w:rPr>
        <w:t>naročil</w:t>
      </w:r>
      <w:r w:rsidR="005E5050">
        <w:rPr>
          <w:rFonts w:ascii="Tahoma" w:hAnsi="Tahoma" w:cs="Tahoma"/>
        </w:rPr>
        <w:t xml:space="preserve"> </w:t>
      </w:r>
      <w:r w:rsidRPr="00602923">
        <w:rPr>
          <w:rFonts w:ascii="Tahoma" w:hAnsi="Tahoma" w:cs="Tahoma"/>
        </w:rPr>
        <w:t>ali</w:t>
      </w:r>
      <w:r w:rsidR="005E5050">
        <w:rPr>
          <w:rFonts w:ascii="Tahoma" w:hAnsi="Tahoma" w:cs="Tahoma"/>
        </w:rPr>
        <w:t xml:space="preserve"> </w:t>
      </w:r>
      <w:r w:rsidRPr="00602923">
        <w:rPr>
          <w:rFonts w:ascii="Tahoma" w:hAnsi="Tahoma" w:cs="Tahoma"/>
        </w:rPr>
        <w:t>ZPVPJN</w:t>
      </w:r>
      <w:r w:rsidR="005E5050">
        <w:rPr>
          <w:rFonts w:ascii="Tahoma" w:hAnsi="Tahoma" w:cs="Tahoma"/>
        </w:rPr>
        <w:t xml:space="preserve"> </w:t>
      </w:r>
      <w:r w:rsidRPr="00602923">
        <w:rPr>
          <w:rFonts w:ascii="Tahoma" w:hAnsi="Tahoma" w:cs="Tahoma"/>
        </w:rPr>
        <w:t>ne</w:t>
      </w:r>
      <w:r w:rsidR="005E5050">
        <w:rPr>
          <w:rFonts w:ascii="Tahoma" w:hAnsi="Tahoma" w:cs="Tahoma"/>
        </w:rPr>
        <w:t xml:space="preserve"> </w:t>
      </w:r>
      <w:r w:rsidRPr="00602923">
        <w:rPr>
          <w:rFonts w:ascii="Tahoma" w:hAnsi="Tahoma" w:cs="Tahoma"/>
        </w:rPr>
        <w:t>določa</w:t>
      </w:r>
      <w:r w:rsidR="005E5050">
        <w:rPr>
          <w:rFonts w:ascii="Tahoma" w:hAnsi="Tahoma" w:cs="Tahoma"/>
        </w:rPr>
        <w:t xml:space="preserve"> </w:t>
      </w:r>
      <w:r w:rsidRPr="00602923">
        <w:rPr>
          <w:rFonts w:ascii="Tahoma" w:hAnsi="Tahoma" w:cs="Tahoma"/>
        </w:rPr>
        <w:t>drugače.</w:t>
      </w:r>
    </w:p>
    <w:p w14:paraId="207D0A7D" w14:textId="77777777" w:rsidR="00861F76" w:rsidRPr="00602923" w:rsidRDefault="00861F76" w:rsidP="004227B8">
      <w:pPr>
        <w:keepNext/>
        <w:keepLines/>
        <w:tabs>
          <w:tab w:val="left" w:pos="1155"/>
        </w:tabs>
        <w:autoSpaceDE w:val="0"/>
        <w:autoSpaceDN w:val="0"/>
        <w:adjustRightInd w:val="0"/>
        <w:jc w:val="both"/>
        <w:rPr>
          <w:rFonts w:ascii="Tahoma" w:hAnsi="Tahoma" w:cs="Tahoma"/>
        </w:rPr>
      </w:pPr>
    </w:p>
    <w:p w14:paraId="780827B3" w14:textId="28027E8B" w:rsidR="00861F76" w:rsidRDefault="00861F76" w:rsidP="004227B8">
      <w:pPr>
        <w:keepNext/>
        <w:keepLines/>
        <w:autoSpaceDE w:val="0"/>
        <w:autoSpaceDN w:val="0"/>
        <w:adjustRightInd w:val="0"/>
        <w:jc w:val="both"/>
        <w:rPr>
          <w:rFonts w:ascii="Tahoma" w:hAnsi="Tahoma" w:cs="Tahoma"/>
        </w:rPr>
      </w:pPr>
      <w:r w:rsidRPr="00602923">
        <w:rPr>
          <w:rFonts w:ascii="Tahoma" w:hAnsi="Tahoma" w:cs="Tahoma"/>
        </w:rPr>
        <w:t>V</w:t>
      </w:r>
      <w:r w:rsidR="005E5050">
        <w:rPr>
          <w:rFonts w:ascii="Tahoma" w:hAnsi="Tahoma" w:cs="Tahoma"/>
        </w:rPr>
        <w:t xml:space="preserve"> </w:t>
      </w:r>
      <w:r w:rsidRPr="00602923">
        <w:rPr>
          <w:rFonts w:ascii="Tahoma" w:hAnsi="Tahoma" w:cs="Tahoma"/>
        </w:rPr>
        <w:t>kolikor</w:t>
      </w:r>
      <w:r w:rsidR="005E5050">
        <w:rPr>
          <w:rFonts w:ascii="Tahoma" w:hAnsi="Tahoma" w:cs="Tahoma"/>
        </w:rPr>
        <w:t xml:space="preserve"> </w:t>
      </w:r>
      <w:r w:rsidRPr="00602923">
        <w:rPr>
          <w:rFonts w:ascii="Tahoma" w:hAnsi="Tahoma" w:cs="Tahoma"/>
        </w:rPr>
        <w:t>se</w:t>
      </w:r>
      <w:r w:rsidR="005E5050">
        <w:rPr>
          <w:rFonts w:ascii="Tahoma" w:hAnsi="Tahoma" w:cs="Tahoma"/>
        </w:rPr>
        <w:t xml:space="preserve"> </w:t>
      </w:r>
      <w:r w:rsidRPr="00602923">
        <w:rPr>
          <w:rFonts w:ascii="Tahoma" w:hAnsi="Tahoma" w:cs="Tahoma"/>
        </w:rPr>
        <w:t>zahtevek</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nanaša</w:t>
      </w:r>
      <w:r w:rsidR="005E5050">
        <w:rPr>
          <w:rFonts w:ascii="Tahoma" w:hAnsi="Tahoma" w:cs="Tahoma"/>
        </w:rPr>
        <w:t xml:space="preserve"> </w:t>
      </w:r>
      <w:r w:rsidRPr="00602923">
        <w:rPr>
          <w:rFonts w:ascii="Tahoma" w:hAnsi="Tahoma" w:cs="Tahoma"/>
        </w:rPr>
        <w:t>na</w:t>
      </w:r>
      <w:r w:rsidR="005E5050">
        <w:rPr>
          <w:rFonts w:ascii="Tahoma" w:hAnsi="Tahoma" w:cs="Tahoma"/>
        </w:rPr>
        <w:t xml:space="preserve"> </w:t>
      </w:r>
      <w:r w:rsidRPr="00602923">
        <w:rPr>
          <w:rFonts w:ascii="Tahoma" w:hAnsi="Tahoma" w:cs="Tahoma"/>
        </w:rPr>
        <w:t>vsebino</w:t>
      </w:r>
      <w:r w:rsidR="005E5050">
        <w:rPr>
          <w:rFonts w:ascii="Tahoma" w:hAnsi="Tahoma" w:cs="Tahoma"/>
        </w:rPr>
        <w:t xml:space="preserve"> </w:t>
      </w:r>
      <w:r w:rsidRPr="00602923">
        <w:rPr>
          <w:rFonts w:ascii="Tahoma" w:hAnsi="Tahoma" w:cs="Tahoma"/>
        </w:rPr>
        <w:t>objave,</w:t>
      </w:r>
      <w:r w:rsidR="005E5050">
        <w:rPr>
          <w:rFonts w:ascii="Tahoma" w:hAnsi="Tahoma" w:cs="Tahoma"/>
        </w:rPr>
        <w:t xml:space="preserve"> </w:t>
      </w:r>
      <w:r w:rsidRPr="00602923">
        <w:rPr>
          <w:rFonts w:ascii="Tahoma" w:hAnsi="Tahoma" w:cs="Tahoma"/>
        </w:rPr>
        <w:t>povabilo</w:t>
      </w:r>
      <w:r w:rsidR="005E5050">
        <w:rPr>
          <w:rFonts w:ascii="Tahoma" w:hAnsi="Tahoma" w:cs="Tahoma"/>
        </w:rPr>
        <w:t xml:space="preserve"> </w:t>
      </w:r>
      <w:r w:rsidRPr="00602923">
        <w:rPr>
          <w:rFonts w:ascii="Tahoma" w:hAnsi="Tahoma" w:cs="Tahoma"/>
        </w:rPr>
        <w:t>k</w:t>
      </w:r>
      <w:r w:rsidR="005E5050">
        <w:rPr>
          <w:rFonts w:ascii="Tahoma" w:hAnsi="Tahoma" w:cs="Tahoma"/>
        </w:rPr>
        <w:t xml:space="preserve"> </w:t>
      </w:r>
      <w:r w:rsidRPr="00602923">
        <w:rPr>
          <w:rFonts w:ascii="Tahoma" w:hAnsi="Tahoma" w:cs="Tahoma"/>
        </w:rPr>
        <w:t>oddaji</w:t>
      </w:r>
      <w:r w:rsidR="005E5050">
        <w:rPr>
          <w:rFonts w:ascii="Tahoma" w:hAnsi="Tahoma" w:cs="Tahoma"/>
        </w:rPr>
        <w:t xml:space="preserve"> </w:t>
      </w:r>
      <w:r w:rsidRPr="00602923">
        <w:rPr>
          <w:rFonts w:ascii="Tahoma" w:hAnsi="Tahoma" w:cs="Tahoma"/>
        </w:rPr>
        <w:t>ponudbe</w:t>
      </w:r>
      <w:r w:rsidR="005E5050">
        <w:rPr>
          <w:rFonts w:ascii="Tahoma" w:hAnsi="Tahoma" w:cs="Tahoma"/>
        </w:rPr>
        <w:t xml:space="preserve"> </w:t>
      </w:r>
      <w:r w:rsidRPr="00602923">
        <w:rPr>
          <w:rFonts w:ascii="Tahoma" w:hAnsi="Tahoma" w:cs="Tahoma"/>
        </w:rPr>
        <w:t>ali</w:t>
      </w:r>
      <w:r w:rsidR="005E5050">
        <w:rPr>
          <w:rFonts w:ascii="Tahoma" w:hAnsi="Tahoma" w:cs="Tahoma"/>
        </w:rPr>
        <w:t xml:space="preserve"> </w:t>
      </w:r>
      <w:r w:rsidRPr="00602923">
        <w:rPr>
          <w:rFonts w:ascii="Tahoma" w:hAnsi="Tahoma" w:cs="Tahoma"/>
        </w:rPr>
        <w:t>razpisn</w:t>
      </w:r>
      <w:r>
        <w:rPr>
          <w:rFonts w:ascii="Tahoma" w:hAnsi="Tahoma" w:cs="Tahoma"/>
        </w:rPr>
        <w:t>o</w:t>
      </w:r>
      <w:r w:rsidR="005E5050">
        <w:rPr>
          <w:rFonts w:ascii="Tahoma" w:hAnsi="Tahoma" w:cs="Tahoma"/>
        </w:rPr>
        <w:t xml:space="preserve"> </w:t>
      </w:r>
      <w:r w:rsidRPr="00602923">
        <w:rPr>
          <w:rFonts w:ascii="Tahoma" w:hAnsi="Tahoma" w:cs="Tahoma"/>
        </w:rPr>
        <w:t>dokumentacijo,</w:t>
      </w:r>
      <w:r w:rsidR="005E5050">
        <w:rPr>
          <w:rFonts w:ascii="Tahoma" w:hAnsi="Tahoma" w:cs="Tahoma"/>
        </w:rPr>
        <w:t xml:space="preserve"> </w:t>
      </w:r>
      <w:r w:rsidRPr="00602923">
        <w:rPr>
          <w:rFonts w:ascii="Tahoma" w:hAnsi="Tahoma" w:cs="Tahoma"/>
        </w:rPr>
        <w:t>je</w:t>
      </w:r>
      <w:r w:rsidR="005E5050">
        <w:rPr>
          <w:rFonts w:ascii="Tahoma" w:hAnsi="Tahoma" w:cs="Tahoma"/>
        </w:rPr>
        <w:t xml:space="preserve"> </w:t>
      </w:r>
      <w:r w:rsidRPr="00602923">
        <w:rPr>
          <w:rFonts w:ascii="Tahoma" w:hAnsi="Tahoma" w:cs="Tahoma"/>
        </w:rPr>
        <w:t>dolžan</w:t>
      </w:r>
      <w:r w:rsidR="005E5050">
        <w:rPr>
          <w:rFonts w:ascii="Tahoma" w:hAnsi="Tahoma" w:cs="Tahoma"/>
        </w:rPr>
        <w:t xml:space="preserve"> </w:t>
      </w:r>
      <w:r w:rsidRPr="00602923">
        <w:rPr>
          <w:rFonts w:ascii="Tahoma" w:hAnsi="Tahoma" w:cs="Tahoma"/>
        </w:rPr>
        <w:t>vlagatelj</w:t>
      </w:r>
      <w:r w:rsidR="005E5050">
        <w:rPr>
          <w:rFonts w:ascii="Tahoma" w:hAnsi="Tahoma" w:cs="Tahoma"/>
        </w:rPr>
        <w:t xml:space="preserve"> </w:t>
      </w:r>
      <w:r w:rsidRPr="00602923">
        <w:rPr>
          <w:rFonts w:ascii="Tahoma" w:hAnsi="Tahoma" w:cs="Tahoma"/>
        </w:rPr>
        <w:t>ob</w:t>
      </w:r>
      <w:r w:rsidR="005E5050">
        <w:rPr>
          <w:rFonts w:ascii="Tahoma" w:hAnsi="Tahoma" w:cs="Tahoma"/>
        </w:rPr>
        <w:t xml:space="preserve"> </w:t>
      </w:r>
      <w:r w:rsidRPr="00602923">
        <w:rPr>
          <w:rFonts w:ascii="Tahoma" w:hAnsi="Tahoma" w:cs="Tahoma"/>
        </w:rPr>
        <w:t>vložitvi</w:t>
      </w:r>
      <w:r w:rsidR="005E5050">
        <w:rPr>
          <w:rFonts w:ascii="Tahoma" w:hAnsi="Tahoma" w:cs="Tahoma"/>
        </w:rPr>
        <w:t xml:space="preserve"> </w:t>
      </w:r>
      <w:r w:rsidRPr="00602923">
        <w:rPr>
          <w:rFonts w:ascii="Tahoma" w:hAnsi="Tahoma" w:cs="Tahoma"/>
        </w:rPr>
        <w:t>zahtevka</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vplačati</w:t>
      </w:r>
      <w:r w:rsidR="005E5050">
        <w:rPr>
          <w:rFonts w:ascii="Tahoma" w:hAnsi="Tahoma" w:cs="Tahoma"/>
        </w:rPr>
        <w:t xml:space="preserve"> </w:t>
      </w:r>
      <w:r w:rsidRPr="00602923">
        <w:rPr>
          <w:rFonts w:ascii="Tahoma" w:hAnsi="Tahoma" w:cs="Tahoma"/>
        </w:rPr>
        <w:t>takso</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višini</w:t>
      </w:r>
      <w:r w:rsidR="005E5050">
        <w:rPr>
          <w:rFonts w:ascii="Tahoma" w:hAnsi="Tahoma" w:cs="Tahoma"/>
        </w:rPr>
        <w:t xml:space="preserve"> </w:t>
      </w:r>
      <w:r>
        <w:rPr>
          <w:rFonts w:ascii="Tahoma" w:hAnsi="Tahoma" w:cs="Tahoma"/>
        </w:rPr>
        <w:t>4</w:t>
      </w:r>
      <w:r w:rsidRPr="00602923">
        <w:rPr>
          <w:rFonts w:ascii="Tahoma" w:hAnsi="Tahoma" w:cs="Tahoma"/>
        </w:rPr>
        <w:t>.000,00</w:t>
      </w:r>
      <w:r w:rsidR="005E5050">
        <w:rPr>
          <w:rFonts w:ascii="Tahoma" w:hAnsi="Tahoma" w:cs="Tahoma"/>
        </w:rPr>
        <w:t xml:space="preserve"> </w:t>
      </w:r>
      <w:r w:rsidRPr="00602923">
        <w:rPr>
          <w:rFonts w:ascii="Tahoma" w:hAnsi="Tahoma" w:cs="Tahoma"/>
        </w:rPr>
        <w:t>EUR</w:t>
      </w:r>
      <w:r w:rsidR="005E5050">
        <w:rPr>
          <w:rFonts w:ascii="Tahoma" w:hAnsi="Tahoma" w:cs="Tahoma"/>
        </w:rPr>
        <w:t xml:space="preserve"> </w:t>
      </w:r>
      <w:r w:rsidRPr="00602923">
        <w:rPr>
          <w:rFonts w:ascii="Tahoma" w:hAnsi="Tahoma" w:cs="Tahoma"/>
        </w:rPr>
        <w:t>na</w:t>
      </w:r>
      <w:r w:rsidR="005E5050">
        <w:rPr>
          <w:rFonts w:ascii="Tahoma" w:hAnsi="Tahoma" w:cs="Tahoma"/>
        </w:rPr>
        <w:t xml:space="preserve"> </w:t>
      </w:r>
      <w:r w:rsidRPr="00602923">
        <w:rPr>
          <w:rFonts w:ascii="Tahoma" w:hAnsi="Tahoma" w:cs="Tahoma"/>
        </w:rPr>
        <w:t>transakcijski</w:t>
      </w:r>
      <w:r w:rsidR="005E5050">
        <w:rPr>
          <w:rFonts w:ascii="Tahoma" w:hAnsi="Tahoma" w:cs="Tahoma"/>
        </w:rPr>
        <w:t xml:space="preserve"> </w:t>
      </w:r>
      <w:r w:rsidRPr="00602923">
        <w:rPr>
          <w:rFonts w:ascii="Tahoma" w:hAnsi="Tahoma" w:cs="Tahoma"/>
        </w:rPr>
        <w:t>račun</w:t>
      </w:r>
      <w:r w:rsidR="005E5050">
        <w:rPr>
          <w:rFonts w:ascii="Tahoma" w:hAnsi="Tahoma" w:cs="Tahoma"/>
        </w:rPr>
        <w:t xml:space="preserve"> </w:t>
      </w:r>
      <w:r w:rsidRPr="00602923">
        <w:rPr>
          <w:rFonts w:ascii="Tahoma" w:hAnsi="Tahoma" w:cs="Tahoma"/>
        </w:rPr>
        <w:t>št.</w:t>
      </w:r>
      <w:r w:rsidR="005E5050">
        <w:rPr>
          <w:rFonts w:ascii="Tahoma" w:hAnsi="Tahoma" w:cs="Tahoma"/>
        </w:rPr>
        <w:t xml:space="preserve"> </w:t>
      </w:r>
      <w:r w:rsidRPr="00602923">
        <w:rPr>
          <w:rFonts w:ascii="Tahoma" w:hAnsi="Tahoma" w:cs="Tahoma"/>
        </w:rPr>
        <w:t>SI56</w:t>
      </w:r>
      <w:r w:rsidR="005E5050">
        <w:rPr>
          <w:rFonts w:ascii="Tahoma" w:hAnsi="Tahoma" w:cs="Tahoma"/>
        </w:rPr>
        <w:t xml:space="preserve"> </w:t>
      </w:r>
      <w:r w:rsidRPr="00602923">
        <w:rPr>
          <w:rFonts w:ascii="Tahoma" w:hAnsi="Tahoma" w:cs="Tahoma"/>
        </w:rPr>
        <w:t>0110</w:t>
      </w:r>
      <w:r w:rsidR="005E5050">
        <w:rPr>
          <w:rFonts w:ascii="Tahoma" w:hAnsi="Tahoma" w:cs="Tahoma"/>
        </w:rPr>
        <w:t xml:space="preserve"> </w:t>
      </w:r>
      <w:r w:rsidRPr="00602923">
        <w:rPr>
          <w:rFonts w:ascii="Tahoma" w:hAnsi="Tahoma" w:cs="Tahoma"/>
        </w:rPr>
        <w:t>0100</w:t>
      </w:r>
      <w:r w:rsidR="005E5050">
        <w:rPr>
          <w:rFonts w:ascii="Tahoma" w:hAnsi="Tahoma" w:cs="Tahoma"/>
        </w:rPr>
        <w:t xml:space="preserve"> </w:t>
      </w:r>
      <w:r w:rsidRPr="00602923">
        <w:rPr>
          <w:rFonts w:ascii="Tahoma" w:hAnsi="Tahoma" w:cs="Tahoma"/>
        </w:rPr>
        <w:t>0358</w:t>
      </w:r>
      <w:r w:rsidR="005E5050">
        <w:rPr>
          <w:rFonts w:ascii="Tahoma" w:hAnsi="Tahoma" w:cs="Tahoma"/>
        </w:rPr>
        <w:t xml:space="preserve"> </w:t>
      </w:r>
      <w:r w:rsidRPr="00602923">
        <w:rPr>
          <w:rFonts w:ascii="Tahoma" w:hAnsi="Tahoma" w:cs="Tahoma"/>
        </w:rPr>
        <w:t>802,</w:t>
      </w:r>
      <w:r w:rsidR="005E5050">
        <w:rPr>
          <w:rFonts w:ascii="Tahoma" w:hAnsi="Tahoma" w:cs="Tahoma"/>
        </w:rPr>
        <w:t xml:space="preserve"> </w:t>
      </w:r>
      <w:r w:rsidRPr="00602923">
        <w:rPr>
          <w:rFonts w:ascii="Tahoma" w:hAnsi="Tahoma" w:cs="Tahoma"/>
        </w:rPr>
        <w:t>sklic</w:t>
      </w:r>
      <w:r w:rsidR="005E5050">
        <w:rPr>
          <w:rFonts w:ascii="Tahoma" w:hAnsi="Tahoma" w:cs="Tahoma"/>
        </w:rPr>
        <w:t xml:space="preserve"> </w:t>
      </w:r>
      <w:r w:rsidRPr="00602923">
        <w:rPr>
          <w:rFonts w:ascii="Tahoma" w:hAnsi="Tahoma" w:cs="Tahoma"/>
        </w:rPr>
        <w:t>11</w:t>
      </w:r>
      <w:r w:rsidR="005E5050">
        <w:rPr>
          <w:rFonts w:ascii="Tahoma" w:hAnsi="Tahoma" w:cs="Tahoma"/>
        </w:rPr>
        <w:t xml:space="preserve"> </w:t>
      </w:r>
      <w:r w:rsidRPr="00602923">
        <w:rPr>
          <w:rFonts w:ascii="Tahoma" w:hAnsi="Tahoma" w:cs="Tahoma"/>
        </w:rPr>
        <w:t>16110-7111290-XXXXXXLL</w:t>
      </w:r>
      <w:r w:rsidR="005E5050">
        <w:rPr>
          <w:rFonts w:ascii="Tahoma" w:hAnsi="Tahoma" w:cs="Tahoma"/>
        </w:rPr>
        <w:t xml:space="preserve"> </w:t>
      </w:r>
      <w:r w:rsidRPr="00602923">
        <w:rPr>
          <w:rFonts w:ascii="Tahoma" w:hAnsi="Tahoma" w:cs="Tahoma"/>
        </w:rPr>
        <w:t>(prvih</w:t>
      </w:r>
      <w:r w:rsidR="005E5050">
        <w:rPr>
          <w:rFonts w:ascii="Tahoma" w:hAnsi="Tahoma" w:cs="Tahoma"/>
        </w:rPr>
        <w:t xml:space="preserve"> </w:t>
      </w:r>
      <w:r w:rsidRPr="00602923">
        <w:rPr>
          <w:rFonts w:ascii="Tahoma" w:hAnsi="Tahoma" w:cs="Tahoma"/>
        </w:rPr>
        <w:t>šest</w:t>
      </w:r>
      <w:r w:rsidR="005E5050">
        <w:rPr>
          <w:rFonts w:ascii="Tahoma" w:hAnsi="Tahoma" w:cs="Tahoma"/>
        </w:rPr>
        <w:t xml:space="preserve"> </w:t>
      </w:r>
      <w:r w:rsidRPr="00602923">
        <w:rPr>
          <w:rFonts w:ascii="Tahoma" w:hAnsi="Tahoma" w:cs="Tahoma"/>
        </w:rPr>
        <w:t>številk</w:t>
      </w:r>
      <w:r w:rsidR="005E5050">
        <w:rPr>
          <w:rFonts w:ascii="Tahoma" w:hAnsi="Tahoma" w:cs="Tahoma"/>
        </w:rPr>
        <w:t xml:space="preserve"> </w:t>
      </w:r>
      <w:r w:rsidRPr="00602923">
        <w:rPr>
          <w:rFonts w:ascii="Tahoma" w:hAnsi="Tahoma" w:cs="Tahoma"/>
        </w:rPr>
        <w:t>je</w:t>
      </w:r>
      <w:r w:rsidR="005E5050">
        <w:rPr>
          <w:rFonts w:ascii="Tahoma" w:hAnsi="Tahoma" w:cs="Tahoma"/>
        </w:rPr>
        <w:t xml:space="preserve"> </w:t>
      </w:r>
      <w:r w:rsidRPr="00602923">
        <w:rPr>
          <w:rFonts w:ascii="Tahoma" w:hAnsi="Tahoma" w:cs="Tahoma"/>
        </w:rPr>
        <w:t>zaporedna</w:t>
      </w:r>
      <w:r w:rsidR="005E5050">
        <w:rPr>
          <w:rFonts w:ascii="Tahoma" w:hAnsi="Tahoma" w:cs="Tahoma"/>
        </w:rPr>
        <w:t xml:space="preserve"> </w:t>
      </w:r>
      <w:r w:rsidRPr="00602923">
        <w:rPr>
          <w:rFonts w:ascii="Tahoma" w:hAnsi="Tahoma" w:cs="Tahoma"/>
        </w:rPr>
        <w:t>številka</w:t>
      </w:r>
      <w:r w:rsidR="005E5050">
        <w:rPr>
          <w:rFonts w:ascii="Tahoma" w:hAnsi="Tahoma" w:cs="Tahoma"/>
        </w:rPr>
        <w:t xml:space="preserve"> </w:t>
      </w:r>
      <w:r w:rsidRPr="00602923">
        <w:rPr>
          <w:rFonts w:ascii="Tahoma" w:hAnsi="Tahoma" w:cs="Tahoma"/>
        </w:rPr>
        <w:t>objave</w:t>
      </w:r>
      <w:r w:rsidR="005E5050">
        <w:rPr>
          <w:rFonts w:ascii="Tahoma" w:hAnsi="Tahoma" w:cs="Tahoma"/>
        </w:rPr>
        <w:t xml:space="preserve"> </w:t>
      </w:r>
      <w:r w:rsidRPr="00602923">
        <w:rPr>
          <w:rFonts w:ascii="Tahoma" w:hAnsi="Tahoma" w:cs="Tahoma"/>
        </w:rPr>
        <w:t>na</w:t>
      </w:r>
      <w:r w:rsidR="005E5050">
        <w:rPr>
          <w:rFonts w:ascii="Tahoma" w:hAnsi="Tahoma" w:cs="Tahoma"/>
        </w:rPr>
        <w:t xml:space="preserve"> </w:t>
      </w:r>
      <w:r w:rsidRPr="00602923">
        <w:rPr>
          <w:rFonts w:ascii="Tahoma" w:hAnsi="Tahoma" w:cs="Tahoma"/>
        </w:rPr>
        <w:t>enotnem</w:t>
      </w:r>
      <w:r w:rsidR="005E5050">
        <w:rPr>
          <w:rFonts w:ascii="Tahoma" w:hAnsi="Tahoma" w:cs="Tahoma"/>
        </w:rPr>
        <w:t xml:space="preserve"> </w:t>
      </w:r>
      <w:r w:rsidRPr="00602923">
        <w:rPr>
          <w:rFonts w:ascii="Tahoma" w:hAnsi="Tahoma" w:cs="Tahoma"/>
        </w:rPr>
        <w:t>informacijskem</w:t>
      </w:r>
      <w:r w:rsidR="005E5050">
        <w:rPr>
          <w:rFonts w:ascii="Tahoma" w:hAnsi="Tahoma" w:cs="Tahoma"/>
        </w:rPr>
        <w:t xml:space="preserve"> </w:t>
      </w:r>
      <w:r w:rsidRPr="00602923">
        <w:rPr>
          <w:rFonts w:ascii="Tahoma" w:hAnsi="Tahoma" w:cs="Tahoma"/>
        </w:rPr>
        <w:t>portalu</w:t>
      </w:r>
      <w:r w:rsidR="005E5050">
        <w:rPr>
          <w:rFonts w:ascii="Tahoma" w:hAnsi="Tahoma" w:cs="Tahoma"/>
        </w:rPr>
        <w:t xml:space="preserve"> </w:t>
      </w:r>
      <w:r w:rsidRPr="00602923">
        <w:rPr>
          <w:rFonts w:ascii="Tahoma" w:hAnsi="Tahoma" w:cs="Tahoma"/>
        </w:rPr>
        <w:t>javnih</w:t>
      </w:r>
      <w:r w:rsidR="005E5050">
        <w:rPr>
          <w:rFonts w:ascii="Tahoma" w:hAnsi="Tahoma" w:cs="Tahoma"/>
        </w:rPr>
        <w:t xml:space="preserve"> </w:t>
      </w:r>
      <w:r w:rsidRPr="00602923">
        <w:rPr>
          <w:rFonts w:ascii="Tahoma" w:hAnsi="Tahoma" w:cs="Tahoma"/>
        </w:rPr>
        <w:t>naročil,</w:t>
      </w:r>
      <w:r w:rsidR="005E5050">
        <w:rPr>
          <w:rFonts w:ascii="Tahoma" w:hAnsi="Tahoma" w:cs="Tahoma"/>
        </w:rPr>
        <w:t xml:space="preserve"> </w:t>
      </w:r>
      <w:r w:rsidRPr="00602923">
        <w:rPr>
          <w:rFonts w:ascii="Tahoma" w:hAnsi="Tahoma" w:cs="Tahoma"/>
        </w:rPr>
        <w:t>ki</w:t>
      </w:r>
      <w:r w:rsidR="005E5050">
        <w:rPr>
          <w:rFonts w:ascii="Tahoma" w:hAnsi="Tahoma" w:cs="Tahoma"/>
        </w:rPr>
        <w:t xml:space="preserve"> </w:t>
      </w:r>
      <w:r w:rsidRPr="00602923">
        <w:rPr>
          <w:rFonts w:ascii="Tahoma" w:hAnsi="Tahoma" w:cs="Tahoma"/>
        </w:rPr>
        <w:t>jo</w:t>
      </w:r>
      <w:r w:rsidR="005E5050">
        <w:rPr>
          <w:rFonts w:ascii="Tahoma" w:hAnsi="Tahoma" w:cs="Tahoma"/>
        </w:rPr>
        <w:t xml:space="preserve"> </w:t>
      </w:r>
      <w:r w:rsidRPr="00602923">
        <w:rPr>
          <w:rFonts w:ascii="Tahoma" w:hAnsi="Tahoma" w:cs="Tahoma"/>
        </w:rPr>
        <w:t>ponudnik</w:t>
      </w:r>
      <w:r w:rsidR="005E5050">
        <w:rPr>
          <w:rFonts w:ascii="Tahoma" w:hAnsi="Tahoma" w:cs="Tahoma"/>
        </w:rPr>
        <w:t xml:space="preserve"> </w:t>
      </w:r>
      <w:r w:rsidRPr="00602923">
        <w:rPr>
          <w:rFonts w:ascii="Tahoma" w:hAnsi="Tahoma" w:cs="Tahoma"/>
        </w:rPr>
        <w:t>vpiše</w:t>
      </w:r>
      <w:r w:rsidR="005E5050">
        <w:rPr>
          <w:rFonts w:ascii="Tahoma" w:hAnsi="Tahoma" w:cs="Tahoma"/>
        </w:rPr>
        <w:t xml:space="preserve"> </w:t>
      </w:r>
      <w:r w:rsidRPr="00602923">
        <w:rPr>
          <w:rFonts w:ascii="Tahoma" w:hAnsi="Tahoma" w:cs="Tahoma"/>
        </w:rPr>
        <w:t>sam,</w:t>
      </w:r>
      <w:r w:rsidR="005E5050">
        <w:rPr>
          <w:rFonts w:ascii="Tahoma" w:hAnsi="Tahoma" w:cs="Tahoma"/>
        </w:rPr>
        <w:t xml:space="preserve"> </w:t>
      </w:r>
      <w:r w:rsidRPr="00602923">
        <w:rPr>
          <w:rFonts w:ascii="Tahoma" w:hAnsi="Tahoma" w:cs="Tahoma"/>
        </w:rPr>
        <w:t>zadnji</w:t>
      </w:r>
      <w:r w:rsidR="005E5050">
        <w:rPr>
          <w:rFonts w:ascii="Tahoma" w:hAnsi="Tahoma" w:cs="Tahoma"/>
        </w:rPr>
        <w:t xml:space="preserve"> </w:t>
      </w:r>
      <w:r w:rsidRPr="00602923">
        <w:rPr>
          <w:rFonts w:ascii="Tahoma" w:hAnsi="Tahoma" w:cs="Tahoma"/>
        </w:rPr>
        <w:t>dve</w:t>
      </w:r>
      <w:r w:rsidR="005E5050">
        <w:rPr>
          <w:rFonts w:ascii="Tahoma" w:hAnsi="Tahoma" w:cs="Tahoma"/>
        </w:rPr>
        <w:t xml:space="preserve"> </w:t>
      </w:r>
      <w:r w:rsidRPr="00602923">
        <w:rPr>
          <w:rFonts w:ascii="Tahoma" w:hAnsi="Tahoma" w:cs="Tahoma"/>
        </w:rPr>
        <w:t>številki</w:t>
      </w:r>
      <w:r w:rsidR="005E5050">
        <w:rPr>
          <w:rFonts w:ascii="Tahoma" w:hAnsi="Tahoma" w:cs="Tahoma"/>
        </w:rPr>
        <w:t xml:space="preserve"> </w:t>
      </w:r>
      <w:r w:rsidRPr="00602923">
        <w:rPr>
          <w:rFonts w:ascii="Tahoma" w:hAnsi="Tahoma" w:cs="Tahoma"/>
        </w:rPr>
        <w:t>pa</w:t>
      </w:r>
      <w:r w:rsidR="005E5050">
        <w:rPr>
          <w:rFonts w:ascii="Tahoma" w:hAnsi="Tahoma" w:cs="Tahoma"/>
        </w:rPr>
        <w:t xml:space="preserve"> </w:t>
      </w:r>
      <w:r w:rsidRPr="00602923">
        <w:rPr>
          <w:rFonts w:ascii="Tahoma" w:hAnsi="Tahoma" w:cs="Tahoma"/>
        </w:rPr>
        <w:t>pomenita</w:t>
      </w:r>
      <w:r w:rsidR="005E5050">
        <w:rPr>
          <w:rFonts w:ascii="Tahoma" w:hAnsi="Tahoma" w:cs="Tahoma"/>
        </w:rPr>
        <w:t xml:space="preserve"> </w:t>
      </w:r>
      <w:r w:rsidRPr="00602923">
        <w:rPr>
          <w:rFonts w:ascii="Tahoma" w:hAnsi="Tahoma" w:cs="Tahoma"/>
        </w:rPr>
        <w:t>oznako</w:t>
      </w:r>
      <w:r w:rsidR="005E5050">
        <w:rPr>
          <w:rFonts w:ascii="Tahoma" w:hAnsi="Tahoma" w:cs="Tahoma"/>
        </w:rPr>
        <w:t xml:space="preserve"> </w:t>
      </w:r>
      <w:r w:rsidRPr="00602923">
        <w:rPr>
          <w:rFonts w:ascii="Tahoma" w:hAnsi="Tahoma" w:cs="Tahoma"/>
        </w:rPr>
        <w:t>leta).</w:t>
      </w:r>
      <w:r w:rsidR="005E5050">
        <w:rPr>
          <w:rFonts w:ascii="Tahoma" w:hAnsi="Tahoma" w:cs="Tahoma"/>
        </w:rPr>
        <w:t xml:space="preserve"> </w:t>
      </w:r>
    </w:p>
    <w:p w14:paraId="6BE7EEC1" w14:textId="77777777" w:rsidR="00861F76" w:rsidRPr="00602923" w:rsidRDefault="00861F76" w:rsidP="004227B8">
      <w:pPr>
        <w:keepNext/>
        <w:keepLines/>
        <w:autoSpaceDE w:val="0"/>
        <w:autoSpaceDN w:val="0"/>
        <w:adjustRightInd w:val="0"/>
        <w:jc w:val="both"/>
        <w:rPr>
          <w:rFonts w:ascii="Tahoma" w:hAnsi="Tahoma" w:cs="Tahoma"/>
        </w:rPr>
      </w:pPr>
    </w:p>
    <w:p w14:paraId="3BBF59ED" w14:textId="67196C61" w:rsidR="00861F76" w:rsidRDefault="00861F76" w:rsidP="004227B8">
      <w:pPr>
        <w:keepNext/>
        <w:keepLines/>
        <w:autoSpaceDE w:val="0"/>
        <w:autoSpaceDN w:val="0"/>
        <w:adjustRightInd w:val="0"/>
        <w:jc w:val="both"/>
        <w:rPr>
          <w:rFonts w:ascii="Tahoma" w:hAnsi="Tahoma" w:cs="Tahoma"/>
        </w:rPr>
      </w:pPr>
      <w:r w:rsidRPr="00602923">
        <w:rPr>
          <w:rFonts w:ascii="Tahoma" w:hAnsi="Tahoma" w:cs="Tahoma"/>
        </w:rPr>
        <w:t>Zahtevek</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mora</w:t>
      </w:r>
      <w:r w:rsidR="005E5050">
        <w:rPr>
          <w:rFonts w:ascii="Tahoma" w:hAnsi="Tahoma" w:cs="Tahoma"/>
        </w:rPr>
        <w:t xml:space="preserve"> </w:t>
      </w:r>
      <w:r w:rsidRPr="00602923">
        <w:rPr>
          <w:rFonts w:ascii="Tahoma" w:hAnsi="Tahoma" w:cs="Tahoma"/>
        </w:rPr>
        <w:t>biti</w:t>
      </w:r>
      <w:r w:rsidR="005E5050">
        <w:rPr>
          <w:rFonts w:ascii="Tahoma" w:hAnsi="Tahoma" w:cs="Tahoma"/>
        </w:rPr>
        <w:t xml:space="preserve"> </w:t>
      </w:r>
      <w:r w:rsidRPr="00602923">
        <w:rPr>
          <w:rFonts w:ascii="Tahoma" w:hAnsi="Tahoma" w:cs="Tahoma"/>
        </w:rPr>
        <w:t>sestavljen</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skladu</w:t>
      </w:r>
      <w:r w:rsidR="005E5050">
        <w:rPr>
          <w:rFonts w:ascii="Tahoma" w:hAnsi="Tahoma" w:cs="Tahoma"/>
        </w:rPr>
        <w:t xml:space="preserve"> </w:t>
      </w:r>
      <w:r w:rsidRPr="00602923">
        <w:rPr>
          <w:rFonts w:ascii="Tahoma" w:hAnsi="Tahoma" w:cs="Tahoma"/>
        </w:rPr>
        <w:t>z</w:t>
      </w:r>
      <w:r w:rsidR="005E5050">
        <w:rPr>
          <w:rFonts w:ascii="Tahoma" w:hAnsi="Tahoma" w:cs="Tahoma"/>
        </w:rPr>
        <w:t xml:space="preserve"> </w:t>
      </w:r>
      <w:r w:rsidRPr="00602923">
        <w:rPr>
          <w:rFonts w:ascii="Tahoma" w:hAnsi="Tahoma" w:cs="Tahoma"/>
        </w:rPr>
        <w:t>določili</w:t>
      </w:r>
      <w:r w:rsidR="005E5050">
        <w:rPr>
          <w:rFonts w:ascii="Tahoma" w:hAnsi="Tahoma" w:cs="Tahoma"/>
        </w:rPr>
        <w:t xml:space="preserve"> </w:t>
      </w:r>
      <w:r w:rsidRPr="00602923">
        <w:rPr>
          <w:rFonts w:ascii="Tahoma" w:hAnsi="Tahoma" w:cs="Tahoma"/>
        </w:rPr>
        <w:t>15.</w:t>
      </w:r>
      <w:r w:rsidR="005E5050">
        <w:rPr>
          <w:rFonts w:ascii="Tahoma" w:hAnsi="Tahoma" w:cs="Tahoma"/>
        </w:rPr>
        <w:t xml:space="preserve"> </w:t>
      </w:r>
      <w:r w:rsidRPr="00602923">
        <w:rPr>
          <w:rFonts w:ascii="Tahoma" w:hAnsi="Tahoma" w:cs="Tahoma"/>
        </w:rPr>
        <w:t>člena</w:t>
      </w:r>
      <w:r w:rsidR="005E5050">
        <w:rPr>
          <w:rFonts w:ascii="Tahoma" w:hAnsi="Tahoma" w:cs="Tahoma"/>
        </w:rPr>
        <w:t xml:space="preserve"> </w:t>
      </w:r>
      <w:r w:rsidRPr="00602923">
        <w:rPr>
          <w:rFonts w:ascii="Tahoma" w:hAnsi="Tahoma" w:cs="Tahoma"/>
        </w:rPr>
        <w:t>ZPVPJN,</w:t>
      </w:r>
      <w:r w:rsidR="005E5050">
        <w:rPr>
          <w:rFonts w:ascii="Tahoma" w:hAnsi="Tahoma" w:cs="Tahoma"/>
        </w:rPr>
        <w:t xml:space="preserve"> </w:t>
      </w:r>
      <w:r w:rsidRPr="00602923">
        <w:rPr>
          <w:rFonts w:ascii="Tahoma" w:hAnsi="Tahoma" w:cs="Tahoma"/>
        </w:rPr>
        <w:t>vloži</w:t>
      </w:r>
      <w:r w:rsidR="005E5050">
        <w:rPr>
          <w:rFonts w:ascii="Tahoma" w:hAnsi="Tahoma" w:cs="Tahoma"/>
        </w:rPr>
        <w:t xml:space="preserve"> </w:t>
      </w:r>
      <w:r w:rsidRPr="00602923">
        <w:rPr>
          <w:rFonts w:ascii="Tahoma" w:hAnsi="Tahoma" w:cs="Tahoma"/>
        </w:rPr>
        <w:t>se</w:t>
      </w:r>
      <w:r w:rsidR="005E5050">
        <w:rPr>
          <w:rFonts w:ascii="Tahoma" w:hAnsi="Tahoma" w:cs="Tahoma"/>
        </w:rPr>
        <w:t xml:space="preserve"> </w:t>
      </w:r>
      <w:r>
        <w:rPr>
          <w:rFonts w:ascii="Tahoma" w:hAnsi="Tahoma" w:cs="Tahoma"/>
        </w:rPr>
        <w:t>preko</w:t>
      </w:r>
      <w:r w:rsidR="005E5050">
        <w:rPr>
          <w:rFonts w:ascii="Tahoma" w:hAnsi="Tahoma" w:cs="Tahoma"/>
        </w:rPr>
        <w:t xml:space="preserve"> </w:t>
      </w:r>
      <w:r w:rsidRPr="00602923">
        <w:rPr>
          <w:rFonts w:ascii="Tahoma" w:hAnsi="Tahoma" w:cs="Tahoma"/>
        </w:rPr>
        <w:t>portala</w:t>
      </w:r>
      <w:r w:rsidR="005E5050">
        <w:rPr>
          <w:rFonts w:ascii="Tahoma" w:hAnsi="Tahoma" w:cs="Tahoma"/>
        </w:rPr>
        <w:t xml:space="preserve"> </w:t>
      </w:r>
      <w:r w:rsidRPr="00602923">
        <w:rPr>
          <w:rFonts w:ascii="Tahoma" w:hAnsi="Tahoma" w:cs="Tahoma"/>
        </w:rPr>
        <w:t>eRevizija.</w:t>
      </w:r>
      <w:r w:rsidR="005E5050">
        <w:rPr>
          <w:rFonts w:ascii="Tahoma" w:hAnsi="Tahoma" w:cs="Tahoma"/>
        </w:rPr>
        <w:t xml:space="preserve"> </w:t>
      </w:r>
      <w:r w:rsidRPr="00602923">
        <w:rPr>
          <w:rFonts w:ascii="Tahoma" w:hAnsi="Tahoma" w:cs="Tahoma"/>
        </w:rPr>
        <w:t>Vlagatelj</w:t>
      </w:r>
      <w:r w:rsidR="005E5050">
        <w:rPr>
          <w:rFonts w:ascii="Tahoma" w:hAnsi="Tahoma" w:cs="Tahoma"/>
        </w:rPr>
        <w:t xml:space="preserve"> </w:t>
      </w:r>
      <w:r w:rsidRPr="00602923">
        <w:rPr>
          <w:rFonts w:ascii="Tahoma" w:hAnsi="Tahoma" w:cs="Tahoma"/>
        </w:rPr>
        <w:t>mora</w:t>
      </w:r>
      <w:r w:rsidR="005E5050">
        <w:rPr>
          <w:rFonts w:ascii="Tahoma" w:hAnsi="Tahoma" w:cs="Tahoma"/>
        </w:rPr>
        <w:t xml:space="preserve"> </w:t>
      </w:r>
      <w:r w:rsidRPr="00602923">
        <w:rPr>
          <w:rFonts w:ascii="Tahoma" w:hAnsi="Tahoma" w:cs="Tahoma"/>
        </w:rPr>
        <w:t>zahtevku</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priložiti</w:t>
      </w:r>
      <w:r w:rsidR="005E5050">
        <w:rPr>
          <w:rFonts w:ascii="Tahoma" w:hAnsi="Tahoma" w:cs="Tahoma"/>
        </w:rPr>
        <w:t xml:space="preserve"> </w:t>
      </w:r>
      <w:r w:rsidRPr="00602923">
        <w:rPr>
          <w:rFonts w:ascii="Tahoma" w:hAnsi="Tahoma" w:cs="Tahoma"/>
        </w:rPr>
        <w:t>potrdilo</w:t>
      </w:r>
      <w:r w:rsidR="005E5050">
        <w:rPr>
          <w:rFonts w:ascii="Tahoma" w:hAnsi="Tahoma" w:cs="Tahoma"/>
        </w:rPr>
        <w:t xml:space="preserve"> </w:t>
      </w:r>
      <w:r w:rsidRPr="00602923">
        <w:rPr>
          <w:rFonts w:ascii="Tahoma" w:hAnsi="Tahoma" w:cs="Tahoma"/>
        </w:rPr>
        <w:t>o</w:t>
      </w:r>
      <w:r w:rsidR="005E5050">
        <w:rPr>
          <w:rFonts w:ascii="Tahoma" w:hAnsi="Tahoma" w:cs="Tahoma"/>
        </w:rPr>
        <w:t xml:space="preserve"> </w:t>
      </w:r>
      <w:r w:rsidRPr="00602923">
        <w:rPr>
          <w:rFonts w:ascii="Tahoma" w:hAnsi="Tahoma" w:cs="Tahoma"/>
        </w:rPr>
        <w:t>plačilu</w:t>
      </w:r>
      <w:r w:rsidR="005E5050">
        <w:rPr>
          <w:rFonts w:ascii="Tahoma" w:hAnsi="Tahoma" w:cs="Tahoma"/>
        </w:rPr>
        <w:t xml:space="preserve"> </w:t>
      </w:r>
      <w:r w:rsidRPr="00602923">
        <w:rPr>
          <w:rFonts w:ascii="Tahoma" w:hAnsi="Tahoma" w:cs="Tahoma"/>
        </w:rPr>
        <w:t>takse.</w:t>
      </w:r>
      <w:r w:rsidR="005E5050">
        <w:rPr>
          <w:rFonts w:ascii="Tahoma" w:hAnsi="Tahoma" w:cs="Tahoma"/>
        </w:rPr>
        <w:t xml:space="preserve"> </w:t>
      </w:r>
      <w:r w:rsidRPr="00602923">
        <w:rPr>
          <w:rFonts w:ascii="Tahoma" w:hAnsi="Tahoma" w:cs="Tahoma"/>
        </w:rPr>
        <w:t>Zahtevek</w:t>
      </w:r>
      <w:r w:rsidR="005E5050">
        <w:rPr>
          <w:rFonts w:ascii="Tahoma" w:hAnsi="Tahoma" w:cs="Tahoma"/>
        </w:rPr>
        <w:t xml:space="preserve"> </w:t>
      </w:r>
      <w:r w:rsidRPr="00602923">
        <w:rPr>
          <w:rFonts w:ascii="Tahoma" w:hAnsi="Tahoma" w:cs="Tahoma"/>
        </w:rPr>
        <w:t>za</w:t>
      </w:r>
      <w:r w:rsidR="005E5050">
        <w:rPr>
          <w:rFonts w:ascii="Tahoma" w:hAnsi="Tahoma" w:cs="Tahoma"/>
        </w:rPr>
        <w:t xml:space="preserve"> </w:t>
      </w:r>
      <w:r w:rsidRPr="00602923">
        <w:rPr>
          <w:rFonts w:ascii="Tahoma" w:hAnsi="Tahoma" w:cs="Tahoma"/>
        </w:rPr>
        <w:t>revizijo</w:t>
      </w:r>
      <w:r w:rsidR="005E5050">
        <w:rPr>
          <w:rFonts w:ascii="Tahoma" w:hAnsi="Tahoma" w:cs="Tahoma"/>
        </w:rPr>
        <w:t xml:space="preserve"> </w:t>
      </w:r>
      <w:r w:rsidRPr="00602923">
        <w:rPr>
          <w:rFonts w:ascii="Tahoma" w:hAnsi="Tahoma" w:cs="Tahoma"/>
        </w:rPr>
        <w:t>se</w:t>
      </w:r>
      <w:r w:rsidR="005E5050">
        <w:rPr>
          <w:rFonts w:ascii="Tahoma" w:hAnsi="Tahoma" w:cs="Tahoma"/>
        </w:rPr>
        <w:t xml:space="preserve"> </w:t>
      </w:r>
      <w:r w:rsidRPr="00602923">
        <w:rPr>
          <w:rFonts w:ascii="Tahoma" w:hAnsi="Tahoma" w:cs="Tahoma"/>
        </w:rPr>
        <w:t>vloži</w:t>
      </w:r>
      <w:r w:rsidR="005E5050">
        <w:rPr>
          <w:rFonts w:ascii="Tahoma" w:hAnsi="Tahoma" w:cs="Tahoma"/>
        </w:rPr>
        <w:t xml:space="preserve"> </w:t>
      </w:r>
      <w:r w:rsidRPr="00602923">
        <w:rPr>
          <w:rFonts w:ascii="Tahoma" w:hAnsi="Tahoma" w:cs="Tahoma"/>
        </w:rPr>
        <w:t>v</w:t>
      </w:r>
      <w:r w:rsidR="005E5050">
        <w:rPr>
          <w:rFonts w:ascii="Tahoma" w:hAnsi="Tahoma" w:cs="Tahoma"/>
        </w:rPr>
        <w:t xml:space="preserve"> </w:t>
      </w:r>
      <w:r w:rsidRPr="00602923">
        <w:rPr>
          <w:rFonts w:ascii="Tahoma" w:hAnsi="Tahoma" w:cs="Tahoma"/>
        </w:rPr>
        <w:t>roku</w:t>
      </w:r>
      <w:r w:rsidR="005E5050">
        <w:rPr>
          <w:rFonts w:ascii="Tahoma" w:hAnsi="Tahoma" w:cs="Tahoma"/>
        </w:rPr>
        <w:t xml:space="preserve"> </w:t>
      </w:r>
      <w:r w:rsidRPr="00602923">
        <w:rPr>
          <w:rFonts w:ascii="Tahoma" w:hAnsi="Tahoma" w:cs="Tahoma"/>
        </w:rPr>
        <w:t>iz</w:t>
      </w:r>
      <w:r w:rsidR="005E5050">
        <w:rPr>
          <w:rFonts w:ascii="Tahoma" w:hAnsi="Tahoma" w:cs="Tahoma"/>
        </w:rPr>
        <w:t xml:space="preserve"> </w:t>
      </w:r>
      <w:r w:rsidRPr="00602923">
        <w:rPr>
          <w:rFonts w:ascii="Tahoma" w:hAnsi="Tahoma" w:cs="Tahoma"/>
        </w:rPr>
        <w:t>25.</w:t>
      </w:r>
      <w:r w:rsidR="005E5050">
        <w:rPr>
          <w:rFonts w:ascii="Tahoma" w:hAnsi="Tahoma" w:cs="Tahoma"/>
        </w:rPr>
        <w:t xml:space="preserve"> </w:t>
      </w:r>
      <w:r w:rsidRPr="00602923">
        <w:rPr>
          <w:rFonts w:ascii="Tahoma" w:hAnsi="Tahoma" w:cs="Tahoma"/>
        </w:rPr>
        <w:t>člena</w:t>
      </w:r>
      <w:r w:rsidR="005E5050">
        <w:rPr>
          <w:rFonts w:ascii="Tahoma" w:hAnsi="Tahoma" w:cs="Tahoma"/>
        </w:rPr>
        <w:t xml:space="preserve"> </w:t>
      </w:r>
      <w:r w:rsidRPr="00602923">
        <w:rPr>
          <w:rFonts w:ascii="Tahoma" w:hAnsi="Tahoma" w:cs="Tahoma"/>
        </w:rPr>
        <w:t>ZPVPJN.</w:t>
      </w:r>
    </w:p>
    <w:p w14:paraId="36E99DA8" w14:textId="5426A8BE" w:rsidR="00861F76" w:rsidRPr="00112425" w:rsidRDefault="00861F76" w:rsidP="004227B8">
      <w:pPr>
        <w:keepNext/>
        <w:keepLines/>
        <w:numPr>
          <w:ilvl w:val="1"/>
          <w:numId w:val="2"/>
        </w:numPr>
        <w:jc w:val="both"/>
        <w:rPr>
          <w:rFonts w:ascii="Tahoma" w:hAnsi="Tahoma" w:cs="Tahoma"/>
          <w:b/>
        </w:rPr>
      </w:pPr>
      <w:r w:rsidRPr="00112425">
        <w:rPr>
          <w:rFonts w:ascii="Tahoma" w:hAnsi="Tahoma" w:cs="Tahoma"/>
          <w:b/>
        </w:rPr>
        <w:lastRenderedPageBreak/>
        <w:t>Zaupnost</w:t>
      </w:r>
      <w:r w:rsidR="005E5050">
        <w:rPr>
          <w:rFonts w:ascii="Tahoma" w:hAnsi="Tahoma" w:cs="Tahoma"/>
          <w:b/>
        </w:rPr>
        <w:t xml:space="preserve"> </w:t>
      </w:r>
      <w:r w:rsidRPr="00112425">
        <w:rPr>
          <w:rFonts w:ascii="Tahoma" w:hAnsi="Tahoma" w:cs="Tahoma"/>
          <w:b/>
        </w:rPr>
        <w:t>podatkov</w:t>
      </w:r>
    </w:p>
    <w:p w14:paraId="3B521797" w14:textId="77777777" w:rsidR="00861F76" w:rsidRPr="00112425" w:rsidRDefault="00861F76" w:rsidP="004227B8">
      <w:pPr>
        <w:pStyle w:val="tekst1"/>
        <w:keepNext/>
        <w:keepLines/>
        <w:spacing w:before="0" w:line="240" w:lineRule="auto"/>
        <w:rPr>
          <w:rFonts w:ascii="Tahoma" w:hAnsi="Tahoma" w:cs="Tahoma"/>
          <w:sz w:val="20"/>
        </w:rPr>
      </w:pPr>
    </w:p>
    <w:p w14:paraId="575FC25D" w14:textId="6630D104" w:rsidR="00861F76" w:rsidRPr="00112425" w:rsidRDefault="00861F76" w:rsidP="004227B8">
      <w:pPr>
        <w:keepNext/>
        <w:keepLines/>
        <w:jc w:val="both"/>
        <w:rPr>
          <w:rFonts w:ascii="Tahoma" w:hAnsi="Tahoma" w:cs="Tahoma"/>
        </w:rPr>
      </w:pPr>
      <w:r w:rsidRPr="00112425">
        <w:rPr>
          <w:rFonts w:ascii="Tahoma" w:hAnsi="Tahoma" w:cs="Tahoma"/>
        </w:rPr>
        <w:t>Naročnik</w:t>
      </w:r>
      <w:r w:rsidR="005E5050">
        <w:rPr>
          <w:rFonts w:ascii="Tahoma" w:hAnsi="Tahoma" w:cs="Tahoma"/>
        </w:rPr>
        <w:t xml:space="preserve"> </w:t>
      </w:r>
      <w:r w:rsidRPr="00112425">
        <w:rPr>
          <w:rFonts w:ascii="Tahoma" w:hAnsi="Tahoma" w:cs="Tahoma"/>
        </w:rPr>
        <w:t>zagotavlja</w:t>
      </w:r>
      <w:r w:rsidR="005E5050">
        <w:rPr>
          <w:rFonts w:ascii="Tahoma" w:hAnsi="Tahoma" w:cs="Tahoma"/>
        </w:rPr>
        <w:t xml:space="preserve"> </w:t>
      </w:r>
      <w:r w:rsidRPr="00112425">
        <w:rPr>
          <w:rFonts w:ascii="Tahoma" w:hAnsi="Tahoma" w:cs="Tahoma"/>
        </w:rPr>
        <w:t>javnost</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zaupnost</w:t>
      </w:r>
      <w:r w:rsidR="005E5050">
        <w:rPr>
          <w:rFonts w:ascii="Tahoma" w:hAnsi="Tahoma" w:cs="Tahoma"/>
        </w:rPr>
        <w:t xml:space="preserve"> </w:t>
      </w:r>
      <w:r w:rsidRPr="00112425">
        <w:rPr>
          <w:rFonts w:ascii="Tahoma" w:hAnsi="Tahoma" w:cs="Tahoma"/>
        </w:rPr>
        <w:t>podatkov</w:t>
      </w:r>
      <w:r w:rsidR="005E5050">
        <w:rPr>
          <w:rFonts w:ascii="Tahoma" w:hAnsi="Tahoma" w:cs="Tahoma"/>
        </w:rPr>
        <w:t xml:space="preserve"> </w:t>
      </w:r>
      <w:r w:rsidRPr="00112425">
        <w:rPr>
          <w:rFonts w:ascii="Tahoma" w:hAnsi="Tahoma" w:cs="Tahoma"/>
        </w:rPr>
        <w:t>skladno</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35.</w:t>
      </w:r>
      <w:r w:rsidR="005E5050">
        <w:rPr>
          <w:rFonts w:ascii="Tahoma" w:hAnsi="Tahoma" w:cs="Tahoma"/>
        </w:rPr>
        <w:t xml:space="preserve"> </w:t>
      </w:r>
      <w:r w:rsidRPr="00112425">
        <w:rPr>
          <w:rFonts w:ascii="Tahoma" w:hAnsi="Tahoma" w:cs="Tahoma"/>
        </w:rPr>
        <w:t>členom</w:t>
      </w:r>
      <w:r w:rsidR="005E5050">
        <w:rPr>
          <w:rFonts w:ascii="Tahoma" w:hAnsi="Tahoma" w:cs="Tahoma"/>
        </w:rPr>
        <w:t xml:space="preserve"> </w:t>
      </w:r>
      <w:r w:rsidRPr="00112425">
        <w:rPr>
          <w:rFonts w:ascii="Tahoma" w:hAnsi="Tahoma" w:cs="Tahoma"/>
        </w:rPr>
        <w:t>ZJN-3</w:t>
      </w:r>
      <w:r w:rsidR="005E5050">
        <w:rPr>
          <w:rFonts w:ascii="Tahoma" w:hAnsi="Tahoma" w:cs="Tahoma"/>
        </w:rPr>
        <w:t xml:space="preserve"> </w:t>
      </w:r>
      <w:r w:rsidRPr="00112425">
        <w:rPr>
          <w:rFonts w:ascii="Tahoma" w:hAnsi="Tahoma" w:cs="Tahoma"/>
        </w:rPr>
        <w:t>ob</w:t>
      </w:r>
      <w:r w:rsidR="005E5050">
        <w:rPr>
          <w:rFonts w:ascii="Tahoma" w:hAnsi="Tahoma" w:cs="Tahoma"/>
        </w:rPr>
        <w:t xml:space="preserve"> </w:t>
      </w:r>
      <w:r w:rsidRPr="00112425">
        <w:rPr>
          <w:rFonts w:ascii="Tahoma" w:hAnsi="Tahoma" w:cs="Tahoma"/>
        </w:rPr>
        <w:t>upoštevanju</w:t>
      </w:r>
      <w:r w:rsidR="005E5050">
        <w:rPr>
          <w:rFonts w:ascii="Tahoma" w:hAnsi="Tahoma" w:cs="Tahoma"/>
        </w:rPr>
        <w:t xml:space="preserve"> </w:t>
      </w:r>
      <w:r w:rsidRPr="00112425">
        <w:rPr>
          <w:rFonts w:ascii="Tahoma" w:hAnsi="Tahoma" w:cs="Tahoma"/>
        </w:rPr>
        <w:t>določb</w:t>
      </w:r>
      <w:r w:rsidR="005E5050">
        <w:rPr>
          <w:rFonts w:ascii="Tahoma" w:hAnsi="Tahoma" w:cs="Tahoma"/>
        </w:rPr>
        <w:t xml:space="preserve"> </w:t>
      </w:r>
      <w:r w:rsidRPr="00112425">
        <w:rPr>
          <w:rFonts w:ascii="Tahoma" w:hAnsi="Tahoma" w:cs="Tahoma"/>
        </w:rPr>
        <w:t>zakona,</w:t>
      </w:r>
      <w:r w:rsidR="005E5050">
        <w:rPr>
          <w:rFonts w:ascii="Tahoma" w:hAnsi="Tahoma" w:cs="Tahoma"/>
        </w:rPr>
        <w:t xml:space="preserve"> </w:t>
      </w:r>
      <w:r w:rsidRPr="00112425">
        <w:rPr>
          <w:rFonts w:ascii="Tahoma" w:hAnsi="Tahoma" w:cs="Tahoma"/>
        </w:rPr>
        <w:t>ki</w:t>
      </w:r>
      <w:r w:rsidR="005E5050">
        <w:rPr>
          <w:rFonts w:ascii="Tahoma" w:hAnsi="Tahoma" w:cs="Tahoma"/>
        </w:rPr>
        <w:t xml:space="preserve"> </w:t>
      </w:r>
      <w:r w:rsidRPr="00112425">
        <w:rPr>
          <w:rFonts w:ascii="Tahoma" w:hAnsi="Tahoma" w:cs="Tahoma"/>
        </w:rPr>
        <w:t>ureja</w:t>
      </w:r>
      <w:r w:rsidR="005E5050">
        <w:rPr>
          <w:rFonts w:ascii="Tahoma" w:hAnsi="Tahoma" w:cs="Tahoma"/>
        </w:rPr>
        <w:t xml:space="preserve"> </w:t>
      </w:r>
      <w:r w:rsidRPr="00112425">
        <w:rPr>
          <w:rFonts w:ascii="Tahoma" w:hAnsi="Tahoma" w:cs="Tahoma"/>
        </w:rPr>
        <w:t>varstvo</w:t>
      </w:r>
      <w:r w:rsidR="005E5050">
        <w:rPr>
          <w:rFonts w:ascii="Tahoma" w:hAnsi="Tahoma" w:cs="Tahoma"/>
        </w:rPr>
        <w:t xml:space="preserve"> </w:t>
      </w:r>
      <w:r w:rsidRPr="00112425">
        <w:rPr>
          <w:rFonts w:ascii="Tahoma" w:hAnsi="Tahoma" w:cs="Tahoma"/>
        </w:rPr>
        <w:t>osebnih</w:t>
      </w:r>
      <w:r w:rsidR="005E5050">
        <w:rPr>
          <w:rFonts w:ascii="Tahoma" w:hAnsi="Tahoma" w:cs="Tahoma"/>
        </w:rPr>
        <w:t xml:space="preserve"> </w:t>
      </w:r>
      <w:r w:rsidRPr="00112425">
        <w:rPr>
          <w:rFonts w:ascii="Tahoma" w:hAnsi="Tahoma" w:cs="Tahoma"/>
        </w:rPr>
        <w:t>podatkov,</w:t>
      </w:r>
      <w:r w:rsidR="005E5050">
        <w:rPr>
          <w:rFonts w:ascii="Tahoma" w:hAnsi="Tahoma" w:cs="Tahoma"/>
        </w:rPr>
        <w:t xml:space="preserve"> </w:t>
      </w:r>
      <w:r w:rsidRPr="00112425">
        <w:rPr>
          <w:rFonts w:ascii="Tahoma" w:hAnsi="Tahoma" w:cs="Tahoma"/>
        </w:rPr>
        <w:t>tajne</w:t>
      </w:r>
      <w:r w:rsidR="005E5050">
        <w:rPr>
          <w:rFonts w:ascii="Tahoma" w:hAnsi="Tahoma" w:cs="Tahoma"/>
        </w:rPr>
        <w:t xml:space="preserve"> </w:t>
      </w:r>
      <w:r w:rsidRPr="00112425">
        <w:rPr>
          <w:rFonts w:ascii="Tahoma" w:hAnsi="Tahoma" w:cs="Tahoma"/>
        </w:rPr>
        <w:t>podatke</w:t>
      </w:r>
      <w:r w:rsidR="005E5050">
        <w:rPr>
          <w:rFonts w:ascii="Tahoma" w:hAnsi="Tahoma" w:cs="Tahoma"/>
        </w:rPr>
        <w:t xml:space="preserve"> </w:t>
      </w:r>
      <w:r w:rsidRPr="00112425">
        <w:rPr>
          <w:rFonts w:ascii="Tahoma" w:hAnsi="Tahoma" w:cs="Tahoma"/>
        </w:rPr>
        <w:t>ali</w:t>
      </w:r>
      <w:r w:rsidR="005E5050">
        <w:rPr>
          <w:rFonts w:ascii="Tahoma" w:hAnsi="Tahoma" w:cs="Tahoma"/>
        </w:rPr>
        <w:t xml:space="preserve"> </w:t>
      </w:r>
      <w:r w:rsidRPr="00112425">
        <w:rPr>
          <w:rFonts w:ascii="Tahoma" w:hAnsi="Tahoma" w:cs="Tahoma"/>
        </w:rPr>
        <w:t>gospodarske</w:t>
      </w:r>
      <w:r w:rsidR="005E5050">
        <w:rPr>
          <w:rFonts w:ascii="Tahoma" w:hAnsi="Tahoma" w:cs="Tahoma"/>
        </w:rPr>
        <w:t xml:space="preserve"> </w:t>
      </w:r>
      <w:r w:rsidRPr="00112425">
        <w:rPr>
          <w:rFonts w:ascii="Tahoma" w:hAnsi="Tahoma" w:cs="Tahoma"/>
        </w:rPr>
        <w:t>družbe.</w:t>
      </w:r>
    </w:p>
    <w:p w14:paraId="0FB040B5" w14:textId="77777777" w:rsidR="00861F76" w:rsidRPr="00112425" w:rsidRDefault="00861F76" w:rsidP="004227B8">
      <w:pPr>
        <w:keepNext/>
        <w:keepLines/>
        <w:jc w:val="both"/>
        <w:rPr>
          <w:rFonts w:ascii="Tahoma" w:hAnsi="Tahoma" w:cs="Tahoma"/>
        </w:rPr>
      </w:pPr>
    </w:p>
    <w:p w14:paraId="77AF07D6" w14:textId="5AC7F5DA" w:rsidR="00861F76" w:rsidRDefault="00861F76" w:rsidP="004227B8">
      <w:pPr>
        <w:keepNext/>
        <w:keepLines/>
        <w:jc w:val="both"/>
        <w:rPr>
          <w:rFonts w:ascii="Tahoma" w:hAnsi="Tahoma" w:cs="Tahoma"/>
        </w:rPr>
      </w:pPr>
      <w:r w:rsidRPr="00112425">
        <w:rPr>
          <w:rFonts w:ascii="Tahoma" w:hAnsi="Tahoma" w:cs="Tahoma"/>
        </w:rPr>
        <w:t>Podatki,</w:t>
      </w:r>
      <w:r w:rsidR="005E5050">
        <w:rPr>
          <w:rFonts w:ascii="Tahoma" w:hAnsi="Tahoma" w:cs="Tahoma"/>
        </w:rPr>
        <w:t xml:space="preserve"> </w:t>
      </w:r>
      <w:r w:rsidRPr="00112425">
        <w:rPr>
          <w:rFonts w:ascii="Tahoma" w:hAnsi="Tahoma" w:cs="Tahoma"/>
        </w:rPr>
        <w:t>ki</w:t>
      </w:r>
      <w:r w:rsidR="005E5050">
        <w:rPr>
          <w:rFonts w:ascii="Tahoma" w:hAnsi="Tahoma" w:cs="Tahoma"/>
        </w:rPr>
        <w:t xml:space="preserve"> </w:t>
      </w:r>
      <w:r w:rsidRPr="00112425">
        <w:rPr>
          <w:rFonts w:ascii="Tahoma" w:hAnsi="Tahoma" w:cs="Tahoma"/>
        </w:rPr>
        <w:t>jih</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skladu</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zakonom,</w:t>
      </w:r>
      <w:r w:rsidR="005E5050">
        <w:rPr>
          <w:rFonts w:ascii="Tahoma" w:hAnsi="Tahoma" w:cs="Tahoma"/>
        </w:rPr>
        <w:t xml:space="preserve"> </w:t>
      </w:r>
      <w:r w:rsidRPr="00112425">
        <w:rPr>
          <w:rFonts w:ascii="Tahoma" w:hAnsi="Tahoma" w:cs="Tahoma"/>
        </w:rPr>
        <w:t>ki</w:t>
      </w:r>
      <w:r w:rsidR="005E5050">
        <w:rPr>
          <w:rFonts w:ascii="Tahoma" w:hAnsi="Tahoma" w:cs="Tahoma"/>
        </w:rPr>
        <w:t xml:space="preserve"> </w:t>
      </w:r>
      <w:r w:rsidRPr="00112425">
        <w:rPr>
          <w:rFonts w:ascii="Tahoma" w:hAnsi="Tahoma" w:cs="Tahoma"/>
        </w:rPr>
        <w:t>ureja</w:t>
      </w:r>
      <w:r w:rsidR="005E5050">
        <w:rPr>
          <w:rFonts w:ascii="Tahoma" w:hAnsi="Tahoma" w:cs="Tahoma"/>
        </w:rPr>
        <w:t xml:space="preserve"> </w:t>
      </w:r>
      <w:r w:rsidRPr="00112425">
        <w:rPr>
          <w:rFonts w:ascii="Tahoma" w:hAnsi="Tahoma" w:cs="Tahoma"/>
        </w:rPr>
        <w:t>gospodarske</w:t>
      </w:r>
      <w:r w:rsidR="005E5050">
        <w:rPr>
          <w:rFonts w:ascii="Tahoma" w:hAnsi="Tahoma" w:cs="Tahoma"/>
        </w:rPr>
        <w:t xml:space="preserve"> </w:t>
      </w:r>
      <w:r w:rsidRPr="00112425">
        <w:rPr>
          <w:rFonts w:ascii="Tahoma" w:hAnsi="Tahoma" w:cs="Tahoma"/>
        </w:rPr>
        <w:t>družbe,</w:t>
      </w:r>
      <w:r w:rsidR="005E5050">
        <w:rPr>
          <w:rFonts w:ascii="Tahoma" w:hAnsi="Tahoma" w:cs="Tahoma"/>
        </w:rPr>
        <w:t xml:space="preserve"> </w:t>
      </w:r>
      <w:r w:rsidRPr="00112425">
        <w:rPr>
          <w:rFonts w:ascii="Tahoma" w:hAnsi="Tahoma" w:cs="Tahoma"/>
        </w:rPr>
        <w:t>varstvo</w:t>
      </w:r>
      <w:r w:rsidR="005E5050">
        <w:rPr>
          <w:rFonts w:ascii="Tahoma" w:hAnsi="Tahoma" w:cs="Tahoma"/>
        </w:rPr>
        <w:t xml:space="preserve"> </w:t>
      </w:r>
      <w:r w:rsidRPr="00112425">
        <w:rPr>
          <w:rFonts w:ascii="Tahoma" w:hAnsi="Tahoma" w:cs="Tahoma"/>
        </w:rPr>
        <w:t>osebnih</w:t>
      </w:r>
      <w:r w:rsidR="005E5050">
        <w:rPr>
          <w:rFonts w:ascii="Tahoma" w:hAnsi="Tahoma" w:cs="Tahoma"/>
        </w:rPr>
        <w:t xml:space="preserve"> </w:t>
      </w:r>
      <w:r w:rsidRPr="00112425">
        <w:rPr>
          <w:rFonts w:ascii="Tahoma" w:hAnsi="Tahoma" w:cs="Tahoma"/>
        </w:rPr>
        <w:t>podatkov</w:t>
      </w:r>
      <w:r w:rsidR="005E5050">
        <w:rPr>
          <w:rFonts w:ascii="Tahoma" w:hAnsi="Tahoma" w:cs="Tahoma"/>
        </w:rPr>
        <w:t xml:space="preserve"> </w:t>
      </w:r>
      <w:r w:rsidRPr="00112425">
        <w:rPr>
          <w:rFonts w:ascii="Tahoma" w:hAnsi="Tahoma" w:cs="Tahoma"/>
        </w:rPr>
        <w:t>ali</w:t>
      </w:r>
      <w:r w:rsidR="005E5050">
        <w:rPr>
          <w:rFonts w:ascii="Tahoma" w:hAnsi="Tahoma" w:cs="Tahoma"/>
        </w:rPr>
        <w:t xml:space="preserve"> </w:t>
      </w:r>
      <w:r w:rsidRPr="00112425">
        <w:rPr>
          <w:rFonts w:ascii="Tahoma" w:hAnsi="Tahoma" w:cs="Tahoma"/>
        </w:rPr>
        <w:t>tajne</w:t>
      </w:r>
      <w:r w:rsidR="005E5050">
        <w:rPr>
          <w:rFonts w:ascii="Tahoma" w:hAnsi="Tahoma" w:cs="Tahoma"/>
        </w:rPr>
        <w:t xml:space="preserve"> </w:t>
      </w:r>
      <w:r w:rsidRPr="00112425">
        <w:rPr>
          <w:rFonts w:ascii="Tahoma" w:hAnsi="Tahoma" w:cs="Tahoma"/>
        </w:rPr>
        <w:t>podatke,</w:t>
      </w:r>
      <w:r w:rsidR="005E5050">
        <w:rPr>
          <w:rFonts w:ascii="Tahoma" w:hAnsi="Tahoma" w:cs="Tahoma"/>
        </w:rPr>
        <w:t xml:space="preserve"> </w:t>
      </w:r>
      <w:r w:rsidRPr="00112425">
        <w:rPr>
          <w:rFonts w:ascii="Tahoma" w:hAnsi="Tahoma" w:cs="Tahoma"/>
        </w:rPr>
        <w:t>upravičeno</w:t>
      </w:r>
      <w:r w:rsidR="005E5050">
        <w:rPr>
          <w:rFonts w:ascii="Tahoma" w:hAnsi="Tahoma" w:cs="Tahoma"/>
        </w:rPr>
        <w:t xml:space="preserve"> </w:t>
      </w:r>
      <w:r w:rsidRPr="00112425">
        <w:rPr>
          <w:rFonts w:ascii="Tahoma" w:hAnsi="Tahoma" w:cs="Tahoma"/>
        </w:rPr>
        <w:t>označil</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112425">
        <w:rPr>
          <w:rFonts w:ascii="Tahoma" w:hAnsi="Tahoma" w:cs="Tahoma"/>
        </w:rPr>
        <w:t>zaupne</w:t>
      </w:r>
      <w:r w:rsidR="005E5050">
        <w:rPr>
          <w:rFonts w:ascii="Tahoma" w:hAnsi="Tahoma" w:cs="Tahoma"/>
        </w:rPr>
        <w:t xml:space="preserve"> </w:t>
      </w:r>
      <w:r w:rsidRPr="00112425">
        <w:rPr>
          <w:rFonts w:ascii="Tahoma" w:hAnsi="Tahoma" w:cs="Tahoma"/>
        </w:rPr>
        <w:t>ali</w:t>
      </w:r>
      <w:r w:rsidR="005E5050">
        <w:rPr>
          <w:rFonts w:ascii="Tahoma" w:hAnsi="Tahoma" w:cs="Tahoma"/>
        </w:rPr>
        <w:t xml:space="preserve"> </w:t>
      </w:r>
      <w:r w:rsidRPr="00112425">
        <w:rPr>
          <w:rFonts w:ascii="Tahoma" w:hAnsi="Tahoma" w:cs="Tahoma"/>
        </w:rPr>
        <w:t>poslovno</w:t>
      </w:r>
      <w:r w:rsidR="005E5050">
        <w:rPr>
          <w:rFonts w:ascii="Tahoma" w:hAnsi="Tahoma" w:cs="Tahoma"/>
        </w:rPr>
        <w:t xml:space="preserve"> </w:t>
      </w:r>
      <w:r w:rsidRPr="00112425">
        <w:rPr>
          <w:rFonts w:ascii="Tahoma" w:hAnsi="Tahoma" w:cs="Tahoma"/>
        </w:rPr>
        <w:t>skrivnost,</w:t>
      </w:r>
      <w:r w:rsidR="005E5050">
        <w:rPr>
          <w:rFonts w:ascii="Tahoma" w:hAnsi="Tahoma" w:cs="Tahoma"/>
        </w:rPr>
        <w:t xml:space="preserve"> </w:t>
      </w:r>
      <w:r w:rsidRPr="00112425">
        <w:rPr>
          <w:rFonts w:ascii="Tahoma" w:hAnsi="Tahoma" w:cs="Tahoma"/>
        </w:rPr>
        <w:t>bodo</w:t>
      </w:r>
      <w:r w:rsidR="005E5050">
        <w:rPr>
          <w:rFonts w:ascii="Tahoma" w:hAnsi="Tahoma" w:cs="Tahoma"/>
        </w:rPr>
        <w:t xml:space="preserve"> </w:t>
      </w:r>
      <w:r w:rsidRPr="00112425">
        <w:rPr>
          <w:rFonts w:ascii="Tahoma" w:hAnsi="Tahoma" w:cs="Tahoma"/>
        </w:rPr>
        <w:t>uporabljeni</w:t>
      </w:r>
      <w:r w:rsidR="005E5050">
        <w:rPr>
          <w:rFonts w:ascii="Tahoma" w:hAnsi="Tahoma" w:cs="Tahoma"/>
        </w:rPr>
        <w:t xml:space="preserve"> </w:t>
      </w:r>
      <w:r w:rsidRPr="00112425">
        <w:rPr>
          <w:rFonts w:ascii="Tahoma" w:hAnsi="Tahoma" w:cs="Tahoma"/>
        </w:rPr>
        <w:t>samo</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namene</w:t>
      </w:r>
      <w:r w:rsidR="005E5050">
        <w:rPr>
          <w:rFonts w:ascii="Tahoma" w:hAnsi="Tahoma" w:cs="Tahoma"/>
        </w:rPr>
        <w:t xml:space="preserve"> </w:t>
      </w:r>
      <w:r w:rsidRPr="00112425">
        <w:rPr>
          <w:rFonts w:ascii="Tahoma" w:hAnsi="Tahoma" w:cs="Tahoma"/>
        </w:rPr>
        <w:t>predmetnega</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ne</w:t>
      </w:r>
      <w:r w:rsidR="005E5050">
        <w:rPr>
          <w:rFonts w:ascii="Tahoma" w:hAnsi="Tahoma" w:cs="Tahoma"/>
        </w:rPr>
        <w:t xml:space="preserve"> </w:t>
      </w:r>
      <w:r w:rsidRPr="00112425">
        <w:rPr>
          <w:rFonts w:ascii="Tahoma" w:hAnsi="Tahoma" w:cs="Tahoma"/>
        </w:rPr>
        <w:t>bodo</w:t>
      </w:r>
      <w:r w:rsidR="005E5050">
        <w:rPr>
          <w:rFonts w:ascii="Tahoma" w:hAnsi="Tahoma" w:cs="Tahoma"/>
        </w:rPr>
        <w:t xml:space="preserve"> </w:t>
      </w:r>
      <w:r w:rsidRPr="00112425">
        <w:rPr>
          <w:rFonts w:ascii="Tahoma" w:hAnsi="Tahoma" w:cs="Tahoma"/>
        </w:rPr>
        <w:t>dostopni</w:t>
      </w:r>
      <w:r w:rsidR="005E5050">
        <w:rPr>
          <w:rFonts w:ascii="Tahoma" w:hAnsi="Tahoma" w:cs="Tahoma"/>
        </w:rPr>
        <w:t xml:space="preserve"> </w:t>
      </w:r>
      <w:r w:rsidRPr="00112425">
        <w:rPr>
          <w:rFonts w:ascii="Tahoma" w:hAnsi="Tahoma" w:cs="Tahoma"/>
        </w:rPr>
        <w:t>nikomur</w:t>
      </w:r>
      <w:r w:rsidR="005E5050">
        <w:rPr>
          <w:rFonts w:ascii="Tahoma" w:hAnsi="Tahoma" w:cs="Tahoma"/>
        </w:rPr>
        <w:t xml:space="preserve"> </w:t>
      </w:r>
      <w:r w:rsidRPr="00112425">
        <w:rPr>
          <w:rFonts w:ascii="Tahoma" w:hAnsi="Tahoma" w:cs="Tahoma"/>
        </w:rPr>
        <w:t>izven</w:t>
      </w:r>
      <w:r w:rsidR="005E5050">
        <w:rPr>
          <w:rFonts w:ascii="Tahoma" w:hAnsi="Tahoma" w:cs="Tahoma"/>
        </w:rPr>
        <w:t xml:space="preserve"> </w:t>
      </w:r>
      <w:r w:rsidRPr="00112425">
        <w:rPr>
          <w:rFonts w:ascii="Tahoma" w:hAnsi="Tahoma" w:cs="Tahoma"/>
        </w:rPr>
        <w:t>kroga</w:t>
      </w:r>
      <w:r w:rsidR="005E5050">
        <w:rPr>
          <w:rFonts w:ascii="Tahoma" w:hAnsi="Tahoma" w:cs="Tahoma"/>
        </w:rPr>
        <w:t xml:space="preserve"> </w:t>
      </w:r>
      <w:r w:rsidRPr="00112425">
        <w:rPr>
          <w:rFonts w:ascii="Tahoma" w:hAnsi="Tahoma" w:cs="Tahoma"/>
        </w:rPr>
        <w:t>oseb,</w:t>
      </w:r>
      <w:r w:rsidR="005E5050">
        <w:rPr>
          <w:rFonts w:ascii="Tahoma" w:hAnsi="Tahoma" w:cs="Tahoma"/>
        </w:rPr>
        <w:t xml:space="preserve"> </w:t>
      </w:r>
      <w:r w:rsidRPr="00112425">
        <w:rPr>
          <w:rFonts w:ascii="Tahoma" w:hAnsi="Tahoma" w:cs="Tahoma"/>
        </w:rPr>
        <w:t>ki</w:t>
      </w:r>
      <w:r w:rsidR="005E5050">
        <w:rPr>
          <w:rFonts w:ascii="Tahoma" w:hAnsi="Tahoma" w:cs="Tahoma"/>
        </w:rPr>
        <w:t xml:space="preserve"> </w:t>
      </w:r>
      <w:r w:rsidRPr="00112425">
        <w:rPr>
          <w:rFonts w:ascii="Tahoma" w:hAnsi="Tahoma" w:cs="Tahoma"/>
        </w:rPr>
        <w:t>bodo</w:t>
      </w:r>
      <w:r w:rsidR="005E5050">
        <w:rPr>
          <w:rFonts w:ascii="Tahoma" w:hAnsi="Tahoma" w:cs="Tahoma"/>
        </w:rPr>
        <w:t xml:space="preserve"> </w:t>
      </w:r>
      <w:r w:rsidRPr="00112425">
        <w:rPr>
          <w:rFonts w:ascii="Tahoma" w:hAnsi="Tahoma" w:cs="Tahoma"/>
        </w:rPr>
        <w:t>vključene</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razpisni</w:t>
      </w:r>
      <w:r w:rsidR="005E5050">
        <w:rPr>
          <w:rFonts w:ascii="Tahoma" w:hAnsi="Tahoma" w:cs="Tahoma"/>
        </w:rPr>
        <w:t xml:space="preserve"> </w:t>
      </w:r>
      <w:r w:rsidRPr="00112425">
        <w:rPr>
          <w:rFonts w:ascii="Tahoma" w:hAnsi="Tahoma" w:cs="Tahoma"/>
        </w:rPr>
        <w:t>postopek.</w:t>
      </w:r>
      <w:r w:rsidR="005E5050">
        <w:rPr>
          <w:rFonts w:ascii="Tahoma" w:hAnsi="Tahoma" w:cs="Tahoma"/>
        </w:rPr>
        <w:t xml:space="preserve"> </w:t>
      </w:r>
      <w:r w:rsidRPr="00112425">
        <w:rPr>
          <w:rFonts w:ascii="Tahoma" w:hAnsi="Tahoma" w:cs="Tahoma"/>
        </w:rPr>
        <w:t>Ti</w:t>
      </w:r>
      <w:r w:rsidR="005E5050">
        <w:rPr>
          <w:rFonts w:ascii="Tahoma" w:hAnsi="Tahoma" w:cs="Tahoma"/>
        </w:rPr>
        <w:t xml:space="preserve"> </w:t>
      </w:r>
      <w:r w:rsidRPr="00112425">
        <w:rPr>
          <w:rFonts w:ascii="Tahoma" w:hAnsi="Tahoma" w:cs="Tahoma"/>
        </w:rPr>
        <w:t>podatki</w:t>
      </w:r>
      <w:r w:rsidR="005E5050">
        <w:rPr>
          <w:rFonts w:ascii="Tahoma" w:hAnsi="Tahoma" w:cs="Tahoma"/>
        </w:rPr>
        <w:t xml:space="preserve"> </w:t>
      </w:r>
      <w:r w:rsidRPr="00112425">
        <w:rPr>
          <w:rFonts w:ascii="Tahoma" w:hAnsi="Tahoma" w:cs="Tahoma"/>
        </w:rPr>
        <w:t>ne</w:t>
      </w:r>
      <w:r w:rsidR="005E5050">
        <w:rPr>
          <w:rFonts w:ascii="Tahoma" w:hAnsi="Tahoma" w:cs="Tahoma"/>
        </w:rPr>
        <w:t xml:space="preserve"> </w:t>
      </w:r>
      <w:r w:rsidRPr="00112425">
        <w:rPr>
          <w:rFonts w:ascii="Tahoma" w:hAnsi="Tahoma" w:cs="Tahoma"/>
        </w:rPr>
        <w:t>bodo</w:t>
      </w:r>
      <w:r w:rsidR="005E5050">
        <w:rPr>
          <w:rFonts w:ascii="Tahoma" w:hAnsi="Tahoma" w:cs="Tahoma"/>
        </w:rPr>
        <w:t xml:space="preserve"> </w:t>
      </w:r>
      <w:r w:rsidRPr="00112425">
        <w:rPr>
          <w:rFonts w:ascii="Tahoma" w:hAnsi="Tahoma" w:cs="Tahoma"/>
        </w:rPr>
        <w:t>objavljeni</w:t>
      </w:r>
      <w:r w:rsidR="005E5050">
        <w:rPr>
          <w:rFonts w:ascii="Tahoma" w:hAnsi="Tahoma" w:cs="Tahoma"/>
        </w:rPr>
        <w:t xml:space="preserve"> </w:t>
      </w:r>
      <w:r w:rsidRPr="00112425">
        <w:rPr>
          <w:rFonts w:ascii="Tahoma" w:hAnsi="Tahoma" w:cs="Tahoma"/>
        </w:rPr>
        <w:t>na</w:t>
      </w:r>
      <w:r w:rsidR="005E5050">
        <w:rPr>
          <w:rFonts w:ascii="Tahoma" w:hAnsi="Tahoma" w:cs="Tahoma"/>
        </w:rPr>
        <w:t xml:space="preserve"> </w:t>
      </w:r>
      <w:r w:rsidRPr="00112425">
        <w:rPr>
          <w:rFonts w:ascii="Tahoma" w:hAnsi="Tahoma" w:cs="Tahoma"/>
        </w:rPr>
        <w:t>odpiranju</w:t>
      </w:r>
      <w:r w:rsidR="005E5050">
        <w:rPr>
          <w:rFonts w:ascii="Tahoma" w:hAnsi="Tahoma" w:cs="Tahoma"/>
        </w:rPr>
        <w:t xml:space="preserve"> </w:t>
      </w:r>
      <w:r w:rsidRPr="00112425">
        <w:rPr>
          <w:rFonts w:ascii="Tahoma" w:hAnsi="Tahoma" w:cs="Tahoma"/>
        </w:rPr>
        <w:t>ponudb</w:t>
      </w:r>
      <w:r w:rsidR="005E5050">
        <w:rPr>
          <w:rFonts w:ascii="Tahoma" w:hAnsi="Tahoma" w:cs="Tahoma"/>
        </w:rPr>
        <w:t xml:space="preserve"> </w:t>
      </w:r>
      <w:r w:rsidRPr="00112425">
        <w:rPr>
          <w:rFonts w:ascii="Tahoma" w:hAnsi="Tahoma" w:cs="Tahoma"/>
        </w:rPr>
        <w:t>niti</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nadaljevanju</w:t>
      </w:r>
      <w:r w:rsidR="005E5050">
        <w:rPr>
          <w:rFonts w:ascii="Tahoma" w:hAnsi="Tahoma" w:cs="Tahoma"/>
        </w:rPr>
        <w:t xml:space="preserve"> </w:t>
      </w:r>
      <w:r w:rsidRPr="00112425">
        <w:rPr>
          <w:rFonts w:ascii="Tahoma" w:hAnsi="Tahoma" w:cs="Tahoma"/>
        </w:rPr>
        <w:t>postopka</w:t>
      </w:r>
      <w:r w:rsidR="005E5050">
        <w:rPr>
          <w:rFonts w:ascii="Tahoma" w:hAnsi="Tahoma" w:cs="Tahoma"/>
        </w:rPr>
        <w:t xml:space="preserve"> </w:t>
      </w:r>
      <w:r w:rsidRPr="00112425">
        <w:rPr>
          <w:rFonts w:ascii="Tahoma" w:hAnsi="Tahoma" w:cs="Tahoma"/>
        </w:rPr>
        <w:t>ali</w:t>
      </w:r>
      <w:r w:rsidR="005E5050">
        <w:rPr>
          <w:rFonts w:ascii="Tahoma" w:hAnsi="Tahoma" w:cs="Tahoma"/>
        </w:rPr>
        <w:t xml:space="preserve"> </w:t>
      </w:r>
      <w:r w:rsidRPr="00112425">
        <w:rPr>
          <w:rFonts w:ascii="Tahoma" w:hAnsi="Tahoma" w:cs="Tahoma"/>
        </w:rPr>
        <w:t>kasneje.</w:t>
      </w:r>
      <w:r w:rsidR="005E5050">
        <w:rPr>
          <w:rFonts w:ascii="Tahoma" w:hAnsi="Tahoma" w:cs="Tahoma"/>
        </w:rPr>
        <w:t xml:space="preserve"> </w:t>
      </w:r>
    </w:p>
    <w:p w14:paraId="10CCA3C4" w14:textId="77777777" w:rsidR="00861F76" w:rsidRDefault="00861F76" w:rsidP="004227B8">
      <w:pPr>
        <w:keepNext/>
        <w:keepLines/>
        <w:jc w:val="both"/>
        <w:rPr>
          <w:rFonts w:ascii="Tahoma" w:hAnsi="Tahoma" w:cs="Tahoma"/>
        </w:rPr>
      </w:pPr>
    </w:p>
    <w:p w14:paraId="15B355F8" w14:textId="2DC90F3C" w:rsidR="00861F76" w:rsidRPr="008C53AF" w:rsidRDefault="00861F76" w:rsidP="004227B8">
      <w:pPr>
        <w:keepNext/>
        <w:keepLines/>
        <w:jc w:val="both"/>
        <w:rPr>
          <w:rFonts w:ascii="Tahoma" w:hAnsi="Tahoma" w:cs="Tahoma"/>
        </w:rPr>
      </w:pPr>
      <w:r w:rsidRPr="00112425">
        <w:rPr>
          <w:rFonts w:ascii="Tahoma" w:hAnsi="Tahoma" w:cs="Tahoma"/>
        </w:rPr>
        <w:t>Naročnik</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celoti</w:t>
      </w:r>
      <w:r w:rsidR="005E5050">
        <w:rPr>
          <w:rFonts w:ascii="Tahoma" w:hAnsi="Tahoma" w:cs="Tahoma"/>
        </w:rPr>
        <w:t xml:space="preserve"> </w:t>
      </w:r>
      <w:r w:rsidRPr="00112425">
        <w:rPr>
          <w:rFonts w:ascii="Tahoma" w:hAnsi="Tahoma" w:cs="Tahoma"/>
        </w:rPr>
        <w:t>odgovoren</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varovanje</w:t>
      </w:r>
      <w:r w:rsidR="005E5050">
        <w:rPr>
          <w:rFonts w:ascii="Tahoma" w:hAnsi="Tahoma" w:cs="Tahoma"/>
        </w:rPr>
        <w:t xml:space="preserve"> </w:t>
      </w:r>
      <w:r w:rsidRPr="00112425">
        <w:rPr>
          <w:rFonts w:ascii="Tahoma" w:hAnsi="Tahoma" w:cs="Tahoma"/>
        </w:rPr>
        <w:t>zaupnosti</w:t>
      </w:r>
      <w:r w:rsidR="005E5050">
        <w:rPr>
          <w:rFonts w:ascii="Tahoma" w:hAnsi="Tahoma" w:cs="Tahoma"/>
        </w:rPr>
        <w:t xml:space="preserve"> </w:t>
      </w:r>
      <w:r w:rsidRPr="00112425">
        <w:rPr>
          <w:rFonts w:ascii="Tahoma" w:hAnsi="Tahoma" w:cs="Tahoma"/>
        </w:rPr>
        <w:t>tako</w:t>
      </w:r>
      <w:r w:rsidR="005E5050">
        <w:rPr>
          <w:rFonts w:ascii="Tahoma" w:hAnsi="Tahoma" w:cs="Tahoma"/>
        </w:rPr>
        <w:t xml:space="preserve"> </w:t>
      </w:r>
      <w:r w:rsidRPr="00112425">
        <w:rPr>
          <w:rFonts w:ascii="Tahoma" w:hAnsi="Tahoma" w:cs="Tahoma"/>
        </w:rPr>
        <w:t>dobljenih</w:t>
      </w:r>
      <w:r w:rsidR="005E5050">
        <w:rPr>
          <w:rFonts w:ascii="Tahoma" w:hAnsi="Tahoma" w:cs="Tahoma"/>
        </w:rPr>
        <w:t xml:space="preserve"> </w:t>
      </w:r>
      <w:r w:rsidRPr="00112425">
        <w:rPr>
          <w:rFonts w:ascii="Tahoma" w:hAnsi="Tahoma" w:cs="Tahoma"/>
        </w:rPr>
        <w:t>podatkov.</w:t>
      </w:r>
      <w:r w:rsidR="005E5050">
        <w:rPr>
          <w:rFonts w:ascii="Tahoma" w:hAnsi="Tahoma" w:cs="Tahoma"/>
        </w:rPr>
        <w:t xml:space="preserve"> </w:t>
      </w:r>
      <w:r w:rsidRPr="008C53AF">
        <w:rPr>
          <w:rFonts w:ascii="Tahoma" w:hAnsi="Tahoma" w:cs="Tahoma"/>
        </w:rPr>
        <w:t>Naročnik</w:t>
      </w:r>
      <w:r w:rsidR="005E5050">
        <w:rPr>
          <w:rFonts w:ascii="Tahoma" w:hAnsi="Tahoma" w:cs="Tahoma"/>
        </w:rPr>
        <w:t xml:space="preserve"> </w:t>
      </w:r>
      <w:r w:rsidRPr="008C53AF">
        <w:rPr>
          <w:rFonts w:ascii="Tahoma" w:hAnsi="Tahoma" w:cs="Tahoma"/>
        </w:rPr>
        <w:t>bo</w:t>
      </w:r>
      <w:r w:rsidR="005E5050">
        <w:rPr>
          <w:rFonts w:ascii="Tahoma" w:hAnsi="Tahoma" w:cs="Tahoma"/>
        </w:rPr>
        <w:t xml:space="preserve"> </w:t>
      </w:r>
      <w:r w:rsidRPr="008C53AF">
        <w:rPr>
          <w:rFonts w:ascii="Tahoma" w:hAnsi="Tahoma" w:cs="Tahoma"/>
        </w:rPr>
        <w:t>omogočil</w:t>
      </w:r>
      <w:r w:rsidR="005E5050">
        <w:rPr>
          <w:rFonts w:ascii="Tahoma" w:hAnsi="Tahoma" w:cs="Tahoma"/>
        </w:rPr>
        <w:t xml:space="preserve"> </w:t>
      </w:r>
      <w:r w:rsidRPr="008C53AF">
        <w:rPr>
          <w:rFonts w:ascii="Tahoma" w:hAnsi="Tahoma" w:cs="Tahoma"/>
        </w:rPr>
        <w:t>vpogled</w:t>
      </w:r>
      <w:r w:rsidR="005E5050">
        <w:rPr>
          <w:rFonts w:ascii="Tahoma" w:hAnsi="Tahoma" w:cs="Tahoma"/>
        </w:rPr>
        <w:t xml:space="preserve"> </w:t>
      </w:r>
      <w:r w:rsidRPr="008C53AF">
        <w:rPr>
          <w:rFonts w:ascii="Tahoma" w:hAnsi="Tahoma" w:cs="Tahoma"/>
        </w:rPr>
        <w:t>v</w:t>
      </w:r>
      <w:r w:rsidR="005E5050">
        <w:rPr>
          <w:rFonts w:ascii="Tahoma" w:hAnsi="Tahoma" w:cs="Tahoma"/>
        </w:rPr>
        <w:t xml:space="preserve"> </w:t>
      </w:r>
      <w:r w:rsidRPr="008C53AF">
        <w:rPr>
          <w:rFonts w:ascii="Tahoma" w:hAnsi="Tahoma" w:cs="Tahoma"/>
        </w:rPr>
        <w:t>skl</w:t>
      </w:r>
      <w:r>
        <w:rPr>
          <w:rFonts w:ascii="Tahoma" w:hAnsi="Tahoma" w:cs="Tahoma"/>
        </w:rPr>
        <w:t>adu</w:t>
      </w:r>
      <w:r w:rsidR="005E5050">
        <w:rPr>
          <w:rFonts w:ascii="Tahoma" w:hAnsi="Tahoma" w:cs="Tahoma"/>
        </w:rPr>
        <w:t xml:space="preserve"> </w:t>
      </w:r>
      <w:r>
        <w:rPr>
          <w:rFonts w:ascii="Tahoma" w:hAnsi="Tahoma" w:cs="Tahoma"/>
        </w:rPr>
        <w:t>s</w:t>
      </w:r>
      <w:r w:rsidR="005E5050">
        <w:rPr>
          <w:rFonts w:ascii="Tahoma" w:hAnsi="Tahoma" w:cs="Tahoma"/>
        </w:rPr>
        <w:t xml:space="preserve"> </w:t>
      </w:r>
      <w:r>
        <w:rPr>
          <w:rFonts w:ascii="Tahoma" w:hAnsi="Tahoma" w:cs="Tahoma"/>
        </w:rPr>
        <w:t>35.</w:t>
      </w:r>
      <w:r w:rsidR="005E5050">
        <w:rPr>
          <w:rFonts w:ascii="Tahoma" w:hAnsi="Tahoma" w:cs="Tahoma"/>
        </w:rPr>
        <w:t xml:space="preserve"> </w:t>
      </w:r>
      <w:r>
        <w:rPr>
          <w:rFonts w:ascii="Tahoma" w:hAnsi="Tahoma" w:cs="Tahoma"/>
        </w:rPr>
        <w:t>členom</w:t>
      </w:r>
      <w:r w:rsidR="005E5050">
        <w:rPr>
          <w:rFonts w:ascii="Tahoma" w:hAnsi="Tahoma" w:cs="Tahoma"/>
        </w:rPr>
        <w:t xml:space="preserve"> </w:t>
      </w:r>
      <w:r>
        <w:rPr>
          <w:rFonts w:ascii="Tahoma" w:hAnsi="Tahoma" w:cs="Tahoma"/>
        </w:rPr>
        <w:t>ZJN-3.</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sidRPr="008C53AF">
        <w:rPr>
          <w:rFonts w:ascii="Tahoma" w:hAnsi="Tahoma" w:cs="Tahoma"/>
        </w:rPr>
        <w:t>mora</w:t>
      </w:r>
      <w:r w:rsidR="005E5050">
        <w:rPr>
          <w:rFonts w:ascii="Tahoma" w:hAnsi="Tahoma" w:cs="Tahoma"/>
        </w:rPr>
        <w:t xml:space="preserve"> </w:t>
      </w:r>
      <w:r w:rsidRPr="008C53AF">
        <w:rPr>
          <w:rFonts w:ascii="Tahoma" w:hAnsi="Tahoma" w:cs="Tahoma"/>
        </w:rPr>
        <w:t>zahtevo</w:t>
      </w:r>
      <w:r w:rsidR="005E5050">
        <w:rPr>
          <w:rFonts w:ascii="Tahoma" w:hAnsi="Tahoma" w:cs="Tahoma"/>
        </w:rPr>
        <w:t xml:space="preserve"> </w:t>
      </w:r>
      <w:r w:rsidRPr="008C53AF">
        <w:rPr>
          <w:rFonts w:ascii="Tahoma" w:hAnsi="Tahoma" w:cs="Tahoma"/>
        </w:rPr>
        <w:t>za</w:t>
      </w:r>
      <w:r w:rsidR="005E5050">
        <w:rPr>
          <w:rFonts w:ascii="Tahoma" w:hAnsi="Tahoma" w:cs="Tahoma"/>
        </w:rPr>
        <w:t xml:space="preserve"> </w:t>
      </w:r>
      <w:r w:rsidRPr="008C53AF">
        <w:rPr>
          <w:rFonts w:ascii="Tahoma" w:hAnsi="Tahoma" w:cs="Tahoma"/>
        </w:rPr>
        <w:t>vpogled</w:t>
      </w:r>
      <w:r w:rsidR="005E5050">
        <w:rPr>
          <w:rFonts w:ascii="Tahoma" w:hAnsi="Tahoma" w:cs="Tahoma"/>
        </w:rPr>
        <w:t xml:space="preserve"> </w:t>
      </w:r>
      <w:r w:rsidRPr="008C53AF">
        <w:rPr>
          <w:rFonts w:ascii="Tahoma" w:hAnsi="Tahoma" w:cs="Tahoma"/>
        </w:rPr>
        <w:t>pravočasno</w:t>
      </w:r>
      <w:r w:rsidR="005E5050">
        <w:rPr>
          <w:rFonts w:ascii="Tahoma" w:hAnsi="Tahoma" w:cs="Tahoma"/>
        </w:rPr>
        <w:t xml:space="preserve"> </w:t>
      </w:r>
      <w:r w:rsidRPr="008C53AF">
        <w:rPr>
          <w:rFonts w:ascii="Tahoma" w:hAnsi="Tahoma" w:cs="Tahoma"/>
        </w:rPr>
        <w:t>posredovati</w:t>
      </w:r>
      <w:r w:rsidR="005E5050">
        <w:rPr>
          <w:rFonts w:ascii="Tahoma" w:hAnsi="Tahoma" w:cs="Tahoma"/>
        </w:rPr>
        <w:t xml:space="preserve"> </w:t>
      </w:r>
      <w:r w:rsidRPr="008C53AF">
        <w:rPr>
          <w:rFonts w:ascii="Tahoma" w:hAnsi="Tahoma" w:cs="Tahoma"/>
        </w:rPr>
        <w:t>naročniku</w:t>
      </w:r>
      <w:r w:rsidR="005E5050">
        <w:rPr>
          <w:rFonts w:ascii="Tahoma" w:hAnsi="Tahoma" w:cs="Tahoma"/>
        </w:rPr>
        <w:t xml:space="preserve"> </w:t>
      </w:r>
      <w:r w:rsidRPr="008C53AF">
        <w:rPr>
          <w:rFonts w:ascii="Tahoma" w:hAnsi="Tahoma" w:cs="Tahoma"/>
        </w:rPr>
        <w:t>pisno</w:t>
      </w:r>
      <w:r w:rsidR="005E5050">
        <w:rPr>
          <w:rFonts w:ascii="Tahoma" w:hAnsi="Tahoma" w:cs="Tahoma"/>
        </w:rPr>
        <w:t xml:space="preserve"> </w:t>
      </w:r>
      <w:r w:rsidRPr="008C53AF">
        <w:rPr>
          <w:rFonts w:ascii="Tahoma" w:hAnsi="Tahoma" w:cs="Tahoma"/>
        </w:rPr>
        <w:t>na</w:t>
      </w:r>
      <w:r w:rsidR="005E5050">
        <w:rPr>
          <w:rFonts w:ascii="Tahoma" w:hAnsi="Tahoma" w:cs="Tahoma"/>
        </w:rPr>
        <w:t xml:space="preserve"> </w:t>
      </w:r>
      <w:r w:rsidRPr="008C53AF">
        <w:rPr>
          <w:rFonts w:ascii="Tahoma" w:hAnsi="Tahoma" w:cs="Tahoma"/>
        </w:rPr>
        <w:t>naslov:</w:t>
      </w:r>
      <w:r w:rsidR="005E5050">
        <w:rPr>
          <w:rFonts w:ascii="Tahoma" w:hAnsi="Tahoma" w:cs="Tahoma"/>
        </w:rPr>
        <w:t xml:space="preserve"> </w:t>
      </w:r>
      <w:r w:rsidRPr="008C53AF">
        <w:rPr>
          <w:rFonts w:ascii="Tahoma" w:hAnsi="Tahoma" w:cs="Tahoma"/>
        </w:rPr>
        <w:t>JAVNI</w:t>
      </w:r>
      <w:r w:rsidR="005E5050">
        <w:rPr>
          <w:rFonts w:ascii="Tahoma" w:hAnsi="Tahoma" w:cs="Tahoma"/>
        </w:rPr>
        <w:t xml:space="preserve"> </w:t>
      </w:r>
      <w:r w:rsidRPr="008C53AF">
        <w:rPr>
          <w:rFonts w:ascii="Tahoma" w:hAnsi="Tahoma" w:cs="Tahoma"/>
        </w:rPr>
        <w:t>HOLDING</w:t>
      </w:r>
      <w:r w:rsidR="005E5050">
        <w:rPr>
          <w:rFonts w:ascii="Tahoma" w:hAnsi="Tahoma" w:cs="Tahoma"/>
        </w:rPr>
        <w:t xml:space="preserve"> </w:t>
      </w:r>
      <w:r w:rsidRPr="008C53AF">
        <w:rPr>
          <w:rFonts w:ascii="Tahoma" w:hAnsi="Tahoma" w:cs="Tahoma"/>
        </w:rPr>
        <w:t>Ljubljana,</w:t>
      </w:r>
      <w:r w:rsidR="005E5050">
        <w:rPr>
          <w:rFonts w:ascii="Tahoma" w:hAnsi="Tahoma" w:cs="Tahoma"/>
        </w:rPr>
        <w:t xml:space="preserve"> </w:t>
      </w:r>
      <w:r w:rsidRPr="008C53AF">
        <w:rPr>
          <w:rFonts w:ascii="Tahoma" w:hAnsi="Tahoma" w:cs="Tahoma"/>
        </w:rPr>
        <w:t>d.o.o.,</w:t>
      </w:r>
      <w:r w:rsidR="005E5050">
        <w:rPr>
          <w:rFonts w:ascii="Tahoma" w:hAnsi="Tahoma" w:cs="Tahoma"/>
        </w:rPr>
        <w:t xml:space="preserve"> </w:t>
      </w:r>
      <w:r w:rsidRPr="008C53AF">
        <w:rPr>
          <w:rFonts w:ascii="Tahoma" w:hAnsi="Tahoma" w:cs="Tahoma"/>
        </w:rPr>
        <w:t>Verovškova</w:t>
      </w:r>
      <w:r w:rsidR="005E5050">
        <w:rPr>
          <w:rFonts w:ascii="Tahoma" w:hAnsi="Tahoma" w:cs="Tahoma"/>
        </w:rPr>
        <w:t xml:space="preserve"> </w:t>
      </w:r>
      <w:r w:rsidRPr="008C53AF">
        <w:rPr>
          <w:rFonts w:ascii="Tahoma" w:hAnsi="Tahoma" w:cs="Tahoma"/>
        </w:rPr>
        <w:t>ulica</w:t>
      </w:r>
      <w:r w:rsidR="005E5050">
        <w:rPr>
          <w:rFonts w:ascii="Tahoma" w:hAnsi="Tahoma" w:cs="Tahoma"/>
        </w:rPr>
        <w:t xml:space="preserve"> </w:t>
      </w:r>
      <w:r w:rsidRPr="008C53AF">
        <w:rPr>
          <w:rFonts w:ascii="Tahoma" w:hAnsi="Tahoma" w:cs="Tahoma"/>
        </w:rPr>
        <w:t>70,</w:t>
      </w:r>
      <w:r w:rsidR="005E5050">
        <w:rPr>
          <w:rFonts w:ascii="Tahoma" w:hAnsi="Tahoma" w:cs="Tahoma"/>
        </w:rPr>
        <w:t xml:space="preserve"> </w:t>
      </w:r>
      <w:r w:rsidRPr="008C53AF">
        <w:rPr>
          <w:rFonts w:ascii="Tahoma" w:hAnsi="Tahoma" w:cs="Tahoma"/>
        </w:rPr>
        <w:t>1000</w:t>
      </w:r>
      <w:r w:rsidR="005E5050">
        <w:rPr>
          <w:rFonts w:ascii="Tahoma" w:hAnsi="Tahoma" w:cs="Tahoma"/>
        </w:rPr>
        <w:t xml:space="preserve"> </w:t>
      </w:r>
      <w:r w:rsidRPr="008C53AF">
        <w:rPr>
          <w:rFonts w:ascii="Tahoma" w:hAnsi="Tahoma" w:cs="Tahoma"/>
        </w:rPr>
        <w:t>Ljubljana</w:t>
      </w:r>
      <w:r w:rsidR="005E5050">
        <w:rPr>
          <w:rFonts w:ascii="Tahoma" w:hAnsi="Tahoma" w:cs="Tahoma"/>
        </w:rPr>
        <w:t xml:space="preserve"> </w:t>
      </w:r>
      <w:r w:rsidRPr="008C53AF">
        <w:rPr>
          <w:rFonts w:ascii="Tahoma" w:hAnsi="Tahoma" w:cs="Tahoma"/>
        </w:rPr>
        <w:t>ali</w:t>
      </w:r>
      <w:r w:rsidR="005E5050">
        <w:rPr>
          <w:rFonts w:ascii="Tahoma" w:hAnsi="Tahoma" w:cs="Tahoma"/>
        </w:rPr>
        <w:t xml:space="preserve"> </w:t>
      </w:r>
      <w:r w:rsidRPr="008C53AF">
        <w:rPr>
          <w:rFonts w:ascii="Tahoma" w:hAnsi="Tahoma" w:cs="Tahoma"/>
        </w:rPr>
        <w:t>po</w:t>
      </w:r>
      <w:r w:rsidR="005E5050">
        <w:rPr>
          <w:rFonts w:ascii="Tahoma" w:hAnsi="Tahoma" w:cs="Tahoma"/>
        </w:rPr>
        <w:t xml:space="preserve"> </w:t>
      </w:r>
      <w:r w:rsidRPr="008C53AF">
        <w:rPr>
          <w:rFonts w:ascii="Tahoma" w:hAnsi="Tahoma" w:cs="Tahoma"/>
        </w:rPr>
        <w:t>elektronski</w:t>
      </w:r>
      <w:r w:rsidR="005E5050">
        <w:rPr>
          <w:rFonts w:ascii="Tahoma" w:hAnsi="Tahoma" w:cs="Tahoma"/>
        </w:rPr>
        <w:t xml:space="preserve"> </w:t>
      </w:r>
      <w:r w:rsidRPr="008C53AF">
        <w:rPr>
          <w:rFonts w:ascii="Tahoma" w:hAnsi="Tahoma" w:cs="Tahoma"/>
        </w:rPr>
        <w:t>pošti</w:t>
      </w:r>
      <w:r w:rsidR="005E5050">
        <w:rPr>
          <w:rFonts w:ascii="Tahoma" w:hAnsi="Tahoma" w:cs="Tahoma"/>
        </w:rPr>
        <w:t xml:space="preserve"> </w:t>
      </w:r>
      <w:r w:rsidRPr="008C53AF">
        <w:rPr>
          <w:rFonts w:ascii="Tahoma" w:hAnsi="Tahoma" w:cs="Tahoma"/>
        </w:rPr>
        <w:t>na</w:t>
      </w:r>
      <w:r w:rsidR="005E5050">
        <w:rPr>
          <w:rFonts w:ascii="Tahoma" w:hAnsi="Tahoma" w:cs="Tahoma"/>
        </w:rPr>
        <w:t xml:space="preserve"> </w:t>
      </w:r>
      <w:r w:rsidRPr="008C53AF">
        <w:rPr>
          <w:rFonts w:ascii="Tahoma" w:hAnsi="Tahoma" w:cs="Tahoma"/>
        </w:rPr>
        <w:t>naslov:</w:t>
      </w:r>
      <w:r w:rsidR="005E5050">
        <w:rPr>
          <w:rFonts w:ascii="Tahoma" w:hAnsi="Tahoma" w:cs="Tahoma"/>
        </w:rPr>
        <w:t xml:space="preserve"> </w:t>
      </w:r>
      <w:r w:rsidRPr="006863AC">
        <w:rPr>
          <w:rFonts w:ascii="Tahoma" w:hAnsi="Tahoma" w:cs="Tahoma"/>
        </w:rPr>
        <w:t>sjn@jhl.si</w:t>
      </w:r>
      <w:r w:rsidR="005E5050">
        <w:rPr>
          <w:rFonts w:ascii="Tahoma" w:hAnsi="Tahoma" w:cs="Tahoma"/>
        </w:rPr>
        <w:t xml:space="preserve"> </w:t>
      </w:r>
      <w:r w:rsidRPr="008C53AF">
        <w:rPr>
          <w:rFonts w:ascii="Tahoma" w:hAnsi="Tahoma" w:cs="Tahoma"/>
        </w:rPr>
        <w:t>ali</w:t>
      </w:r>
      <w:r w:rsidR="005E5050">
        <w:rPr>
          <w:rFonts w:ascii="Tahoma" w:hAnsi="Tahoma" w:cs="Tahoma"/>
        </w:rPr>
        <w:t xml:space="preserve"> </w:t>
      </w:r>
      <w:r w:rsidRPr="008C53AF">
        <w:rPr>
          <w:rFonts w:ascii="Tahoma" w:hAnsi="Tahoma" w:cs="Tahoma"/>
        </w:rPr>
        <w:t>na</w:t>
      </w:r>
      <w:r w:rsidR="005E5050">
        <w:rPr>
          <w:rFonts w:ascii="Tahoma" w:hAnsi="Tahoma" w:cs="Tahoma"/>
        </w:rPr>
        <w:t xml:space="preserve"> </w:t>
      </w:r>
      <w:r w:rsidRPr="008C53AF">
        <w:rPr>
          <w:rFonts w:ascii="Tahoma" w:hAnsi="Tahoma" w:cs="Tahoma"/>
        </w:rPr>
        <w:t>elektronski</w:t>
      </w:r>
      <w:r w:rsidR="005E5050">
        <w:rPr>
          <w:rFonts w:ascii="Tahoma" w:hAnsi="Tahoma" w:cs="Tahoma"/>
        </w:rPr>
        <w:t xml:space="preserve"> </w:t>
      </w:r>
      <w:r w:rsidRPr="008C53AF">
        <w:rPr>
          <w:rFonts w:ascii="Tahoma" w:hAnsi="Tahoma" w:cs="Tahoma"/>
        </w:rPr>
        <w:t>naslov</w:t>
      </w:r>
      <w:r w:rsidR="005E5050">
        <w:rPr>
          <w:rFonts w:ascii="Tahoma" w:hAnsi="Tahoma" w:cs="Tahoma"/>
        </w:rPr>
        <w:t xml:space="preserve"> </w:t>
      </w:r>
      <w:r w:rsidRPr="008C53AF">
        <w:rPr>
          <w:rFonts w:ascii="Tahoma" w:hAnsi="Tahoma" w:cs="Tahoma"/>
        </w:rPr>
        <w:t>kontaktne</w:t>
      </w:r>
      <w:r w:rsidR="005E5050">
        <w:rPr>
          <w:rFonts w:ascii="Tahoma" w:hAnsi="Tahoma" w:cs="Tahoma"/>
        </w:rPr>
        <w:t xml:space="preserve"> </w:t>
      </w:r>
      <w:r w:rsidRPr="008C53AF">
        <w:rPr>
          <w:rFonts w:ascii="Tahoma" w:hAnsi="Tahoma" w:cs="Tahoma"/>
        </w:rPr>
        <w:t>osebe,</w:t>
      </w:r>
      <w:r w:rsidR="005E5050">
        <w:rPr>
          <w:rFonts w:ascii="Tahoma" w:hAnsi="Tahoma" w:cs="Tahoma"/>
        </w:rPr>
        <w:t xml:space="preserve"> </w:t>
      </w:r>
      <w:r w:rsidRPr="008C53AF">
        <w:rPr>
          <w:rFonts w:ascii="Tahoma" w:hAnsi="Tahoma" w:cs="Tahoma"/>
        </w:rPr>
        <w:t>ki</w:t>
      </w:r>
      <w:r w:rsidR="005E5050">
        <w:rPr>
          <w:rFonts w:ascii="Tahoma" w:hAnsi="Tahoma" w:cs="Tahoma"/>
        </w:rPr>
        <w:t xml:space="preserve"> </w:t>
      </w:r>
      <w:r w:rsidRPr="008C53AF">
        <w:rPr>
          <w:rFonts w:ascii="Tahoma" w:hAnsi="Tahoma" w:cs="Tahoma"/>
        </w:rPr>
        <w:t>je</w:t>
      </w:r>
      <w:r w:rsidR="005E5050">
        <w:rPr>
          <w:rFonts w:ascii="Tahoma" w:hAnsi="Tahoma" w:cs="Tahoma"/>
        </w:rPr>
        <w:t xml:space="preserve"> </w:t>
      </w:r>
      <w:r w:rsidRPr="008C53AF">
        <w:rPr>
          <w:rFonts w:ascii="Tahoma" w:hAnsi="Tahoma" w:cs="Tahoma"/>
        </w:rPr>
        <w:t>navedena</w:t>
      </w:r>
      <w:r w:rsidR="005E5050">
        <w:rPr>
          <w:rFonts w:ascii="Tahoma" w:hAnsi="Tahoma" w:cs="Tahoma"/>
        </w:rPr>
        <w:t xml:space="preserve"> </w:t>
      </w:r>
      <w:r w:rsidRPr="008C53AF">
        <w:rPr>
          <w:rFonts w:ascii="Tahoma" w:hAnsi="Tahoma" w:cs="Tahoma"/>
        </w:rPr>
        <w:t>v</w:t>
      </w:r>
      <w:r w:rsidR="005E5050">
        <w:rPr>
          <w:rFonts w:ascii="Tahoma" w:hAnsi="Tahoma" w:cs="Tahoma"/>
        </w:rPr>
        <w:t xml:space="preserve"> </w:t>
      </w:r>
      <w:r w:rsidRPr="008C53AF">
        <w:rPr>
          <w:rFonts w:ascii="Tahoma" w:hAnsi="Tahoma" w:cs="Tahoma"/>
        </w:rPr>
        <w:t>Obvestilu</w:t>
      </w:r>
      <w:r w:rsidR="005E5050">
        <w:rPr>
          <w:rFonts w:ascii="Tahoma" w:hAnsi="Tahoma" w:cs="Tahoma"/>
        </w:rPr>
        <w:t xml:space="preserve"> </w:t>
      </w:r>
      <w:r w:rsidRPr="008C53AF">
        <w:rPr>
          <w:rFonts w:ascii="Tahoma" w:hAnsi="Tahoma" w:cs="Tahoma"/>
        </w:rPr>
        <w:t>o</w:t>
      </w:r>
      <w:r w:rsidR="005E5050">
        <w:rPr>
          <w:rFonts w:ascii="Tahoma" w:hAnsi="Tahoma" w:cs="Tahoma"/>
        </w:rPr>
        <w:t xml:space="preserve"> </w:t>
      </w:r>
      <w:r w:rsidRPr="008C53AF">
        <w:rPr>
          <w:rFonts w:ascii="Tahoma" w:hAnsi="Tahoma" w:cs="Tahoma"/>
        </w:rPr>
        <w:t>naročilu</w:t>
      </w:r>
      <w:r w:rsidR="005E5050">
        <w:rPr>
          <w:rFonts w:ascii="Tahoma" w:hAnsi="Tahoma" w:cs="Tahoma"/>
        </w:rPr>
        <w:t xml:space="preserve"> </w:t>
      </w:r>
      <w:r w:rsidRPr="008C53AF">
        <w:rPr>
          <w:rFonts w:ascii="Tahoma" w:hAnsi="Tahoma" w:cs="Tahoma"/>
        </w:rPr>
        <w:t>(Oddelek</w:t>
      </w:r>
      <w:r w:rsidR="005E5050">
        <w:rPr>
          <w:rFonts w:ascii="Tahoma" w:hAnsi="Tahoma" w:cs="Tahoma"/>
        </w:rPr>
        <w:t xml:space="preserve"> </w:t>
      </w:r>
      <w:r w:rsidRPr="008C53AF">
        <w:rPr>
          <w:rFonts w:ascii="Tahoma" w:hAnsi="Tahoma" w:cs="Tahoma"/>
        </w:rPr>
        <w:t>I:</w:t>
      </w:r>
      <w:r w:rsidR="005E5050">
        <w:rPr>
          <w:rFonts w:ascii="Tahoma" w:hAnsi="Tahoma" w:cs="Tahoma"/>
        </w:rPr>
        <w:t xml:space="preserve"> </w:t>
      </w:r>
      <w:r w:rsidRPr="008C53AF">
        <w:rPr>
          <w:rFonts w:ascii="Tahoma" w:hAnsi="Tahoma" w:cs="Tahoma"/>
        </w:rPr>
        <w:t>Javni</w:t>
      </w:r>
      <w:r w:rsidR="005E5050">
        <w:rPr>
          <w:rFonts w:ascii="Tahoma" w:hAnsi="Tahoma" w:cs="Tahoma"/>
        </w:rPr>
        <w:t xml:space="preserve"> </w:t>
      </w:r>
      <w:r w:rsidRPr="008C53AF">
        <w:rPr>
          <w:rFonts w:ascii="Tahoma" w:hAnsi="Tahoma" w:cs="Tahoma"/>
        </w:rPr>
        <w:t>naročnik),</w:t>
      </w:r>
      <w:r w:rsidR="005E5050">
        <w:rPr>
          <w:rFonts w:ascii="Tahoma" w:hAnsi="Tahoma" w:cs="Tahoma"/>
        </w:rPr>
        <w:t xml:space="preserve"> </w:t>
      </w:r>
      <w:r w:rsidRPr="008C53AF">
        <w:rPr>
          <w:rFonts w:ascii="Tahoma" w:hAnsi="Tahoma" w:cs="Tahoma"/>
        </w:rPr>
        <w:t>ki</w:t>
      </w:r>
      <w:r w:rsidR="005E5050">
        <w:rPr>
          <w:rFonts w:ascii="Tahoma" w:hAnsi="Tahoma" w:cs="Tahoma"/>
        </w:rPr>
        <w:t xml:space="preserve"> </w:t>
      </w:r>
      <w:r w:rsidRPr="008C53AF">
        <w:rPr>
          <w:rFonts w:ascii="Tahoma" w:hAnsi="Tahoma" w:cs="Tahoma"/>
        </w:rPr>
        <w:t>je</w:t>
      </w:r>
      <w:r w:rsidR="005E5050">
        <w:rPr>
          <w:rFonts w:ascii="Tahoma" w:hAnsi="Tahoma" w:cs="Tahoma"/>
        </w:rPr>
        <w:t xml:space="preserve"> </w:t>
      </w:r>
      <w:r w:rsidRPr="008C53AF">
        <w:rPr>
          <w:rFonts w:ascii="Tahoma" w:hAnsi="Tahoma" w:cs="Tahoma"/>
        </w:rPr>
        <w:t>objavljeno</w:t>
      </w:r>
      <w:r w:rsidR="005E5050">
        <w:rPr>
          <w:rFonts w:ascii="Tahoma" w:hAnsi="Tahoma" w:cs="Tahoma"/>
        </w:rPr>
        <w:t xml:space="preserve"> </w:t>
      </w:r>
      <w:r w:rsidRPr="008C53AF">
        <w:rPr>
          <w:rFonts w:ascii="Tahoma" w:hAnsi="Tahoma" w:cs="Tahoma"/>
        </w:rPr>
        <w:t>na</w:t>
      </w:r>
      <w:r w:rsidR="005E5050">
        <w:rPr>
          <w:rFonts w:ascii="Tahoma" w:hAnsi="Tahoma" w:cs="Tahoma"/>
        </w:rPr>
        <w:t xml:space="preserve"> </w:t>
      </w:r>
      <w:r w:rsidRPr="008C53AF">
        <w:rPr>
          <w:rFonts w:ascii="Tahoma" w:hAnsi="Tahoma" w:cs="Tahoma"/>
        </w:rPr>
        <w:t>Portalu</w:t>
      </w:r>
      <w:r w:rsidR="005E5050">
        <w:rPr>
          <w:rFonts w:ascii="Tahoma" w:hAnsi="Tahoma" w:cs="Tahoma"/>
        </w:rPr>
        <w:t xml:space="preserve"> </w:t>
      </w:r>
      <w:r w:rsidRPr="008C53AF">
        <w:rPr>
          <w:rFonts w:ascii="Tahoma" w:hAnsi="Tahoma" w:cs="Tahoma"/>
        </w:rPr>
        <w:t>javnih</w:t>
      </w:r>
      <w:r w:rsidR="005E5050">
        <w:rPr>
          <w:rFonts w:ascii="Tahoma" w:hAnsi="Tahoma" w:cs="Tahoma"/>
        </w:rPr>
        <w:t xml:space="preserve"> </w:t>
      </w:r>
      <w:r w:rsidRPr="008C53AF">
        <w:rPr>
          <w:rFonts w:ascii="Tahoma" w:hAnsi="Tahoma" w:cs="Tahoma"/>
        </w:rPr>
        <w:t>naročil.</w:t>
      </w:r>
      <w:r w:rsidR="005E5050">
        <w:rPr>
          <w:rFonts w:ascii="Tahoma" w:hAnsi="Tahoma" w:cs="Tahoma"/>
        </w:rPr>
        <w:t xml:space="preserve"> </w:t>
      </w:r>
    </w:p>
    <w:p w14:paraId="1BF5D4AD" w14:textId="77777777" w:rsidR="00861F76" w:rsidRPr="00112425" w:rsidRDefault="00861F76" w:rsidP="004227B8">
      <w:pPr>
        <w:pStyle w:val="tekst1"/>
        <w:keepNext/>
        <w:keepLines/>
        <w:spacing w:before="0" w:line="240" w:lineRule="auto"/>
        <w:rPr>
          <w:rFonts w:ascii="Tahoma" w:hAnsi="Tahoma" w:cs="Tahoma"/>
          <w:sz w:val="20"/>
        </w:rPr>
      </w:pPr>
    </w:p>
    <w:p w14:paraId="40ECB28F" w14:textId="4D0CBEBF" w:rsidR="00861F76" w:rsidRPr="00112425" w:rsidRDefault="00861F76" w:rsidP="004227B8">
      <w:pPr>
        <w:keepNext/>
        <w:keepLines/>
        <w:numPr>
          <w:ilvl w:val="1"/>
          <w:numId w:val="2"/>
        </w:numPr>
        <w:jc w:val="both"/>
        <w:rPr>
          <w:rFonts w:ascii="Tahoma" w:hAnsi="Tahoma" w:cs="Tahoma"/>
          <w:b/>
        </w:rPr>
      </w:pPr>
      <w:r w:rsidRPr="00112425">
        <w:rPr>
          <w:rFonts w:ascii="Tahoma" w:hAnsi="Tahoma" w:cs="Tahoma"/>
          <w:b/>
        </w:rPr>
        <w:t>Jamstvo</w:t>
      </w:r>
      <w:r w:rsidR="005E5050">
        <w:rPr>
          <w:rFonts w:ascii="Tahoma" w:hAnsi="Tahoma" w:cs="Tahoma"/>
          <w:b/>
        </w:rPr>
        <w:t xml:space="preserve"> </w:t>
      </w:r>
      <w:r w:rsidRPr="00112425">
        <w:rPr>
          <w:rFonts w:ascii="Tahoma" w:hAnsi="Tahoma" w:cs="Tahoma"/>
          <w:b/>
        </w:rPr>
        <w:t>za</w:t>
      </w:r>
      <w:r w:rsidR="005E5050">
        <w:rPr>
          <w:rFonts w:ascii="Tahoma" w:hAnsi="Tahoma" w:cs="Tahoma"/>
          <w:b/>
        </w:rPr>
        <w:t xml:space="preserve"> </w:t>
      </w:r>
      <w:r w:rsidRPr="00112425">
        <w:rPr>
          <w:rFonts w:ascii="Tahoma" w:hAnsi="Tahoma" w:cs="Tahoma"/>
          <w:b/>
        </w:rPr>
        <w:t>napake</w:t>
      </w:r>
    </w:p>
    <w:p w14:paraId="538AFD40" w14:textId="77777777" w:rsidR="00861F76" w:rsidRPr="00112425" w:rsidRDefault="00861F76" w:rsidP="004227B8">
      <w:pPr>
        <w:keepNext/>
        <w:keepLines/>
        <w:jc w:val="both"/>
        <w:rPr>
          <w:rFonts w:ascii="Tahoma" w:hAnsi="Tahoma" w:cs="Tahoma"/>
        </w:rPr>
      </w:pPr>
    </w:p>
    <w:p w14:paraId="16227045" w14:textId="6D11E54A" w:rsidR="00861F76" w:rsidRPr="00112425" w:rsidRDefault="00861F76" w:rsidP="004227B8">
      <w:pPr>
        <w:keepNext/>
        <w:keepLines/>
        <w:jc w:val="both"/>
        <w:rPr>
          <w:rFonts w:ascii="Tahoma" w:hAnsi="Tahoma" w:cs="Tahoma"/>
        </w:rPr>
      </w:pPr>
      <w:r w:rsidRPr="00112425">
        <w:rPr>
          <w:rFonts w:ascii="Tahoma" w:hAnsi="Tahoma" w:cs="Tahoma"/>
        </w:rPr>
        <w:t>Izbrani</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katerim</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naročnik</w:t>
      </w:r>
      <w:r w:rsidR="005E5050">
        <w:rPr>
          <w:rFonts w:ascii="Tahoma" w:hAnsi="Tahoma" w:cs="Tahoma"/>
        </w:rPr>
        <w:t xml:space="preserve"> </w:t>
      </w:r>
      <w:r w:rsidRPr="00112425">
        <w:rPr>
          <w:rFonts w:ascii="Tahoma" w:hAnsi="Tahoma" w:cs="Tahoma"/>
        </w:rPr>
        <w:t>sklenil</w:t>
      </w:r>
      <w:r w:rsidR="005E5050">
        <w:rPr>
          <w:rFonts w:ascii="Tahoma" w:hAnsi="Tahoma" w:cs="Tahoma"/>
        </w:rPr>
        <w:t xml:space="preserve"> </w:t>
      </w:r>
      <w:r w:rsidRPr="00112425">
        <w:rPr>
          <w:rFonts w:ascii="Tahoma" w:hAnsi="Tahoma" w:cs="Tahoma"/>
        </w:rPr>
        <w:t>pogodbo,</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moral</w:t>
      </w:r>
      <w:r w:rsidR="005E5050">
        <w:rPr>
          <w:rFonts w:ascii="Tahoma" w:hAnsi="Tahoma" w:cs="Tahoma"/>
        </w:rPr>
        <w:t xml:space="preserve"> </w:t>
      </w:r>
      <w:r w:rsidRPr="00112425">
        <w:rPr>
          <w:rFonts w:ascii="Tahoma" w:hAnsi="Tahoma" w:cs="Tahoma"/>
        </w:rPr>
        <w:t>jamčiti</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odpravo</w:t>
      </w:r>
      <w:r w:rsidR="005E5050">
        <w:rPr>
          <w:rFonts w:ascii="Tahoma" w:hAnsi="Tahoma" w:cs="Tahoma"/>
        </w:rPr>
        <w:t xml:space="preserve"> </w:t>
      </w:r>
      <w:r w:rsidRPr="00112425">
        <w:rPr>
          <w:rFonts w:ascii="Tahoma" w:hAnsi="Tahoma" w:cs="Tahoma"/>
        </w:rPr>
        <w:t>vseh</w:t>
      </w:r>
      <w:r w:rsidR="005E5050">
        <w:rPr>
          <w:rFonts w:ascii="Tahoma" w:hAnsi="Tahoma" w:cs="Tahoma"/>
        </w:rPr>
        <w:t xml:space="preserve"> </w:t>
      </w:r>
      <w:r w:rsidRPr="00112425">
        <w:rPr>
          <w:rFonts w:ascii="Tahoma" w:hAnsi="Tahoma" w:cs="Tahoma"/>
        </w:rPr>
        <w:t>vrst</w:t>
      </w:r>
      <w:r w:rsidR="005E5050">
        <w:rPr>
          <w:rFonts w:ascii="Tahoma" w:hAnsi="Tahoma" w:cs="Tahoma"/>
        </w:rPr>
        <w:t xml:space="preserve"> </w:t>
      </w:r>
      <w:r w:rsidRPr="00112425">
        <w:rPr>
          <w:rFonts w:ascii="Tahoma" w:hAnsi="Tahoma" w:cs="Tahoma"/>
        </w:rPr>
        <w:t>napak</w:t>
      </w:r>
      <w:r w:rsidR="005E5050">
        <w:rPr>
          <w:rFonts w:ascii="Tahoma" w:hAnsi="Tahoma" w:cs="Tahoma"/>
        </w:rPr>
        <w:t xml:space="preserve"> </w:t>
      </w:r>
      <w:r w:rsidRPr="00112425">
        <w:rPr>
          <w:rFonts w:ascii="Tahoma" w:hAnsi="Tahoma" w:cs="Tahoma"/>
        </w:rPr>
        <w:t>na</w:t>
      </w:r>
      <w:r w:rsidR="005E5050">
        <w:rPr>
          <w:rFonts w:ascii="Tahoma" w:hAnsi="Tahoma" w:cs="Tahoma"/>
        </w:rPr>
        <w:t xml:space="preserve"> </w:t>
      </w:r>
      <w:r w:rsidRPr="00112425">
        <w:rPr>
          <w:rFonts w:ascii="Tahoma" w:hAnsi="Tahoma" w:cs="Tahoma"/>
        </w:rPr>
        <w:t>predmetu</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skladno</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določili</w:t>
      </w:r>
      <w:r w:rsidR="005E5050">
        <w:rPr>
          <w:rFonts w:ascii="Tahoma" w:hAnsi="Tahoma" w:cs="Tahoma"/>
        </w:rPr>
        <w:t xml:space="preserve"> </w:t>
      </w:r>
      <w:r w:rsidRPr="00112425">
        <w:rPr>
          <w:rFonts w:ascii="Tahoma" w:hAnsi="Tahoma" w:cs="Tahoma"/>
        </w:rPr>
        <w:t>Obligacijskega</w:t>
      </w:r>
      <w:r w:rsidR="005E5050">
        <w:rPr>
          <w:rFonts w:ascii="Tahoma" w:hAnsi="Tahoma" w:cs="Tahoma"/>
        </w:rPr>
        <w:t xml:space="preserve"> </w:t>
      </w:r>
      <w:r w:rsidRPr="00112425">
        <w:rPr>
          <w:rFonts w:ascii="Tahoma" w:hAnsi="Tahoma" w:cs="Tahoma"/>
        </w:rPr>
        <w:t>zakonika.</w:t>
      </w:r>
    </w:p>
    <w:p w14:paraId="4385398B" w14:textId="77777777" w:rsidR="00861F76" w:rsidRPr="00A679F4" w:rsidRDefault="00861F76" w:rsidP="004227B8">
      <w:pPr>
        <w:keepNext/>
        <w:keepLines/>
        <w:ind w:right="56"/>
        <w:jc w:val="both"/>
        <w:rPr>
          <w:rFonts w:ascii="Tahoma" w:hAnsi="Tahoma" w:cs="Tahoma"/>
        </w:rPr>
      </w:pPr>
    </w:p>
    <w:p w14:paraId="7CCC142A" w14:textId="77777777" w:rsidR="00132C9B" w:rsidRPr="00A679F4" w:rsidRDefault="00132C9B" w:rsidP="004227B8">
      <w:pPr>
        <w:keepNext/>
        <w:keepLines/>
        <w:jc w:val="both"/>
        <w:rPr>
          <w:rFonts w:ascii="Tahoma" w:hAnsi="Tahoma" w:cs="Tahoma"/>
          <w:kern w:val="16"/>
        </w:rPr>
      </w:pPr>
      <w:bookmarkStart w:id="11" w:name="_Toc116720524"/>
      <w:bookmarkStart w:id="12" w:name="_Toc116720588"/>
      <w:bookmarkStart w:id="13" w:name="_Toc116783499"/>
      <w:bookmarkStart w:id="14" w:name="_Toc116792933"/>
      <w:bookmarkStart w:id="15" w:name="_Toc136417505"/>
    </w:p>
    <w:bookmarkEnd w:id="11"/>
    <w:bookmarkEnd w:id="12"/>
    <w:bookmarkEnd w:id="13"/>
    <w:bookmarkEnd w:id="14"/>
    <w:bookmarkEnd w:id="15"/>
    <w:p w14:paraId="6F58681F" w14:textId="77777777" w:rsidR="00921E7F" w:rsidRPr="00A679F4" w:rsidRDefault="00921E7F" w:rsidP="004227B8">
      <w:pPr>
        <w:keepNext/>
        <w:keepLines/>
        <w:jc w:val="both"/>
        <w:rPr>
          <w:rFonts w:ascii="Tahoma" w:hAnsi="Tahoma" w:cs="Tahoma"/>
        </w:rPr>
      </w:pPr>
    </w:p>
    <w:p w14:paraId="4E0179F6" w14:textId="31ECAEC6" w:rsidR="00566DDE" w:rsidRPr="00A679F4" w:rsidRDefault="00566DDE" w:rsidP="004227B8">
      <w:pPr>
        <w:keepNext/>
        <w:keepLines/>
        <w:jc w:val="both"/>
        <w:rPr>
          <w:rFonts w:ascii="Tahoma" w:hAnsi="Tahoma" w:cs="Tahoma"/>
          <w:b/>
          <w:sz w:val="24"/>
        </w:rPr>
      </w:pPr>
      <w:r w:rsidRPr="00A679F4">
        <w:rPr>
          <w:rFonts w:ascii="Tahoma" w:hAnsi="Tahoma" w:cs="Tahoma"/>
          <w:b/>
          <w:sz w:val="24"/>
        </w:rPr>
        <w:br w:type="page"/>
      </w:r>
    </w:p>
    <w:p w14:paraId="2880AF92" w14:textId="5F3FC7EF" w:rsidR="00CB007C" w:rsidRPr="007022B5" w:rsidRDefault="00CB007C" w:rsidP="004227B8">
      <w:pPr>
        <w:keepNext/>
        <w:keepLines/>
        <w:numPr>
          <w:ilvl w:val="0"/>
          <w:numId w:val="2"/>
        </w:numPr>
        <w:jc w:val="both"/>
        <w:rPr>
          <w:rFonts w:ascii="Tahoma" w:hAnsi="Tahoma" w:cs="Tahoma"/>
          <w:b/>
          <w:sz w:val="22"/>
          <w:szCs w:val="22"/>
        </w:rPr>
      </w:pPr>
      <w:r w:rsidRPr="007022B5">
        <w:rPr>
          <w:rFonts w:ascii="Tahoma" w:hAnsi="Tahoma" w:cs="Tahoma"/>
          <w:b/>
          <w:sz w:val="22"/>
          <w:szCs w:val="22"/>
        </w:rPr>
        <w:lastRenderedPageBreak/>
        <w:t>PREDMET</w:t>
      </w:r>
      <w:r w:rsidR="005E5050">
        <w:rPr>
          <w:rFonts w:ascii="Tahoma" w:hAnsi="Tahoma" w:cs="Tahoma"/>
          <w:b/>
          <w:sz w:val="22"/>
          <w:szCs w:val="22"/>
        </w:rPr>
        <w:t xml:space="preserve"> </w:t>
      </w:r>
      <w:r w:rsidRPr="007022B5">
        <w:rPr>
          <w:rFonts w:ascii="Tahoma" w:hAnsi="Tahoma" w:cs="Tahoma"/>
          <w:b/>
          <w:sz w:val="22"/>
          <w:szCs w:val="22"/>
        </w:rPr>
        <w:t>JAVNEGA</w:t>
      </w:r>
      <w:r w:rsidR="005E5050">
        <w:rPr>
          <w:rFonts w:ascii="Tahoma" w:hAnsi="Tahoma" w:cs="Tahoma"/>
          <w:b/>
          <w:sz w:val="22"/>
          <w:szCs w:val="22"/>
        </w:rPr>
        <w:t xml:space="preserve"> </w:t>
      </w:r>
      <w:r w:rsidRPr="007022B5">
        <w:rPr>
          <w:rFonts w:ascii="Tahoma" w:hAnsi="Tahoma" w:cs="Tahoma"/>
          <w:b/>
          <w:sz w:val="22"/>
          <w:szCs w:val="22"/>
        </w:rPr>
        <w:t>NAROČILA</w:t>
      </w:r>
      <w:r w:rsidR="00861F76">
        <w:rPr>
          <w:rFonts w:ascii="Tahoma" w:hAnsi="Tahoma" w:cs="Tahoma"/>
          <w:b/>
          <w:sz w:val="22"/>
          <w:szCs w:val="22"/>
        </w:rPr>
        <w:t>,</w:t>
      </w:r>
      <w:r w:rsidR="005E5050">
        <w:rPr>
          <w:rFonts w:ascii="Tahoma" w:hAnsi="Tahoma" w:cs="Tahoma"/>
          <w:b/>
          <w:sz w:val="22"/>
          <w:szCs w:val="22"/>
        </w:rPr>
        <w:t xml:space="preserve"> </w:t>
      </w:r>
      <w:r w:rsidRPr="007022B5">
        <w:rPr>
          <w:rFonts w:ascii="Tahoma" w:hAnsi="Tahoma" w:cs="Tahoma"/>
          <w:b/>
          <w:sz w:val="22"/>
          <w:szCs w:val="22"/>
        </w:rPr>
        <w:t>PONUDBENI</w:t>
      </w:r>
      <w:r w:rsidR="005E5050">
        <w:rPr>
          <w:rFonts w:ascii="Tahoma" w:hAnsi="Tahoma" w:cs="Tahoma"/>
          <w:b/>
          <w:sz w:val="22"/>
          <w:szCs w:val="22"/>
        </w:rPr>
        <w:t xml:space="preserve"> </w:t>
      </w:r>
      <w:r w:rsidRPr="007022B5">
        <w:rPr>
          <w:rFonts w:ascii="Tahoma" w:hAnsi="Tahoma" w:cs="Tahoma"/>
          <w:b/>
          <w:sz w:val="22"/>
          <w:szCs w:val="22"/>
        </w:rPr>
        <w:t>POGOJI</w:t>
      </w:r>
      <w:r w:rsidR="005E5050">
        <w:rPr>
          <w:rFonts w:ascii="Tahoma" w:hAnsi="Tahoma" w:cs="Tahoma"/>
          <w:b/>
          <w:sz w:val="22"/>
          <w:szCs w:val="22"/>
        </w:rPr>
        <w:t xml:space="preserve"> </w:t>
      </w:r>
      <w:r w:rsidRPr="007022B5">
        <w:rPr>
          <w:rFonts w:ascii="Tahoma" w:hAnsi="Tahoma" w:cs="Tahoma"/>
          <w:b/>
          <w:sz w:val="22"/>
          <w:szCs w:val="22"/>
        </w:rPr>
        <w:t>IN</w:t>
      </w:r>
      <w:r w:rsidR="005E5050">
        <w:rPr>
          <w:rFonts w:ascii="Tahoma" w:hAnsi="Tahoma" w:cs="Tahoma"/>
          <w:b/>
          <w:sz w:val="22"/>
          <w:szCs w:val="22"/>
        </w:rPr>
        <w:t xml:space="preserve"> </w:t>
      </w:r>
      <w:r w:rsidRPr="007022B5">
        <w:rPr>
          <w:rFonts w:ascii="Tahoma" w:hAnsi="Tahoma" w:cs="Tahoma"/>
          <w:b/>
          <w:sz w:val="22"/>
          <w:szCs w:val="22"/>
        </w:rPr>
        <w:t>ZAHTEVE</w:t>
      </w:r>
    </w:p>
    <w:p w14:paraId="36128671" w14:textId="1B0FBE1A" w:rsidR="00DD3806" w:rsidRDefault="00DD3806" w:rsidP="004227B8">
      <w:pPr>
        <w:keepNext/>
        <w:keepLines/>
        <w:tabs>
          <w:tab w:val="left" w:pos="2155"/>
        </w:tabs>
        <w:jc w:val="both"/>
        <w:rPr>
          <w:rFonts w:ascii="Tahoma" w:hAnsi="Tahoma" w:cs="Tahoma"/>
        </w:rPr>
      </w:pPr>
    </w:p>
    <w:p w14:paraId="0C5EDA9A" w14:textId="6A3A4C8E" w:rsidR="002C670B" w:rsidRPr="005E2F1F" w:rsidRDefault="002C670B" w:rsidP="004227B8">
      <w:pPr>
        <w:keepNext/>
        <w:keepLines/>
        <w:numPr>
          <w:ilvl w:val="1"/>
          <w:numId w:val="2"/>
        </w:numPr>
        <w:jc w:val="both"/>
        <w:rPr>
          <w:rFonts w:ascii="Tahoma" w:hAnsi="Tahoma" w:cs="Tahoma"/>
          <w:kern w:val="16"/>
        </w:rPr>
      </w:pPr>
      <w:r>
        <w:rPr>
          <w:rFonts w:ascii="Tahoma" w:hAnsi="Tahoma" w:cs="Tahoma"/>
          <w:b/>
        </w:rPr>
        <w:t>Predmet</w:t>
      </w:r>
      <w:r w:rsidR="005E5050">
        <w:rPr>
          <w:rFonts w:ascii="Tahoma" w:hAnsi="Tahoma" w:cs="Tahoma"/>
          <w:b/>
        </w:rPr>
        <w:t xml:space="preserve"> </w:t>
      </w:r>
      <w:r>
        <w:rPr>
          <w:rFonts w:ascii="Tahoma" w:hAnsi="Tahoma" w:cs="Tahoma"/>
          <w:b/>
        </w:rPr>
        <w:t>javnega</w:t>
      </w:r>
      <w:r w:rsidR="005E5050">
        <w:rPr>
          <w:rFonts w:ascii="Tahoma" w:hAnsi="Tahoma" w:cs="Tahoma"/>
          <w:b/>
        </w:rPr>
        <w:t xml:space="preserve"> </w:t>
      </w:r>
      <w:r>
        <w:rPr>
          <w:rFonts w:ascii="Tahoma" w:hAnsi="Tahoma" w:cs="Tahoma"/>
          <w:b/>
        </w:rPr>
        <w:t>naročila</w:t>
      </w:r>
      <w:r w:rsidR="005E5050">
        <w:rPr>
          <w:rFonts w:ascii="Tahoma" w:hAnsi="Tahoma" w:cs="Tahoma"/>
          <w:b/>
        </w:rPr>
        <w:t xml:space="preserve"> </w:t>
      </w:r>
      <w:r>
        <w:rPr>
          <w:rFonts w:ascii="Tahoma" w:hAnsi="Tahoma" w:cs="Tahoma"/>
          <w:b/>
        </w:rPr>
        <w:t>(t</w:t>
      </w:r>
      <w:r w:rsidRPr="005E2F1F">
        <w:rPr>
          <w:rFonts w:ascii="Tahoma" w:hAnsi="Tahoma" w:cs="Tahoma"/>
          <w:b/>
        </w:rPr>
        <w:t>ehnični</w:t>
      </w:r>
      <w:r w:rsidR="005E5050">
        <w:rPr>
          <w:rFonts w:ascii="Tahoma" w:hAnsi="Tahoma" w:cs="Tahoma"/>
          <w:b/>
        </w:rPr>
        <w:t xml:space="preserve"> </w:t>
      </w:r>
      <w:r w:rsidRPr="005E2F1F">
        <w:rPr>
          <w:rFonts w:ascii="Tahoma" w:hAnsi="Tahoma" w:cs="Tahoma"/>
          <w:b/>
        </w:rPr>
        <w:t>opis</w:t>
      </w:r>
      <w:r>
        <w:rPr>
          <w:rFonts w:ascii="Tahoma" w:hAnsi="Tahoma" w:cs="Tahoma"/>
          <w:b/>
        </w:rPr>
        <w:t>)</w:t>
      </w:r>
    </w:p>
    <w:p w14:paraId="2DF4F12E" w14:textId="77777777" w:rsidR="002C670B" w:rsidRDefault="002C670B" w:rsidP="004227B8">
      <w:pPr>
        <w:keepNext/>
        <w:keepLines/>
        <w:jc w:val="both"/>
        <w:rPr>
          <w:rFonts w:ascii="Tahoma" w:hAnsi="Tahoma" w:cs="Tahoma"/>
          <w:b/>
        </w:rPr>
      </w:pPr>
    </w:p>
    <w:p w14:paraId="28D54422" w14:textId="11EA652B" w:rsidR="002C670B" w:rsidRPr="00B267CB" w:rsidRDefault="002C670B" w:rsidP="004227B8">
      <w:pPr>
        <w:keepNext/>
        <w:keepLines/>
        <w:jc w:val="both"/>
        <w:rPr>
          <w:rFonts w:ascii="Tahoma" w:hAnsi="Tahoma" w:cs="Tahoma"/>
          <w:bCs/>
        </w:rPr>
      </w:pPr>
      <w:r w:rsidRPr="00B267CB">
        <w:rPr>
          <w:rFonts w:ascii="Tahoma" w:hAnsi="Tahoma" w:cs="Tahoma"/>
          <w:bCs/>
        </w:rPr>
        <w:t>Predmet</w:t>
      </w:r>
      <w:r w:rsidR="005E5050" w:rsidRPr="00B267CB">
        <w:rPr>
          <w:rFonts w:ascii="Tahoma" w:hAnsi="Tahoma" w:cs="Tahoma"/>
          <w:bCs/>
        </w:rPr>
        <w:t xml:space="preserve"> </w:t>
      </w:r>
      <w:r w:rsidRPr="00B267CB">
        <w:rPr>
          <w:rFonts w:ascii="Tahoma" w:hAnsi="Tahoma" w:cs="Tahoma"/>
          <w:bCs/>
        </w:rPr>
        <w:t>javnega</w:t>
      </w:r>
      <w:r w:rsidR="005E5050" w:rsidRPr="00B267CB">
        <w:rPr>
          <w:rFonts w:ascii="Tahoma" w:hAnsi="Tahoma" w:cs="Tahoma"/>
          <w:bCs/>
        </w:rPr>
        <w:t xml:space="preserve"> </w:t>
      </w:r>
      <w:r w:rsidRPr="00B267CB">
        <w:rPr>
          <w:rFonts w:ascii="Tahoma" w:hAnsi="Tahoma" w:cs="Tahoma"/>
          <w:bCs/>
        </w:rPr>
        <w:t>naročila</w:t>
      </w:r>
      <w:r w:rsidR="005E5050" w:rsidRPr="00B267CB">
        <w:rPr>
          <w:rFonts w:ascii="Tahoma" w:hAnsi="Tahoma" w:cs="Tahoma"/>
          <w:bCs/>
        </w:rPr>
        <w:t xml:space="preserve"> </w:t>
      </w:r>
      <w:r w:rsidRPr="00B267CB">
        <w:rPr>
          <w:rFonts w:ascii="Tahoma" w:hAnsi="Tahoma" w:cs="Tahoma"/>
          <w:bCs/>
        </w:rPr>
        <w:t>je</w:t>
      </w:r>
      <w:r w:rsidR="005E5050" w:rsidRPr="00B267CB">
        <w:rPr>
          <w:rFonts w:ascii="Tahoma" w:hAnsi="Tahoma" w:cs="Tahoma"/>
          <w:bCs/>
        </w:rPr>
        <w:t xml:space="preserve"> </w:t>
      </w:r>
      <w:r w:rsidRPr="00B267CB">
        <w:rPr>
          <w:rFonts w:ascii="Tahoma" w:hAnsi="Tahoma" w:cs="Tahoma"/>
          <w:bCs/>
        </w:rPr>
        <w:t>pravna</w:t>
      </w:r>
      <w:r w:rsidR="005E5050" w:rsidRPr="00B267CB">
        <w:rPr>
          <w:rFonts w:ascii="Tahoma" w:hAnsi="Tahoma" w:cs="Tahoma"/>
          <w:bCs/>
        </w:rPr>
        <w:t xml:space="preserve"> </w:t>
      </w:r>
      <w:r w:rsidRPr="00B267CB">
        <w:rPr>
          <w:rFonts w:ascii="Tahoma" w:hAnsi="Tahoma" w:cs="Tahoma"/>
          <w:bCs/>
        </w:rPr>
        <w:t>podpora</w:t>
      </w:r>
      <w:r w:rsidR="005E5050" w:rsidRPr="00B267CB">
        <w:rPr>
          <w:rFonts w:ascii="Tahoma" w:hAnsi="Tahoma" w:cs="Tahoma"/>
          <w:bCs/>
        </w:rPr>
        <w:t xml:space="preserve"> </w:t>
      </w:r>
      <w:r w:rsidR="001A36EE">
        <w:rPr>
          <w:rFonts w:ascii="Tahoma" w:hAnsi="Tahoma" w:cs="Tahoma"/>
          <w:bCs/>
        </w:rPr>
        <w:t>na projektu TEO.</w:t>
      </w:r>
      <w:r w:rsidR="005E5050" w:rsidRPr="00B267CB">
        <w:rPr>
          <w:rFonts w:ascii="Tahoma" w:hAnsi="Tahoma" w:cs="Tahoma"/>
          <w:bCs/>
        </w:rPr>
        <w:t xml:space="preserve"> </w:t>
      </w:r>
      <w:r w:rsidR="004414F2" w:rsidRPr="00B267CB">
        <w:rPr>
          <w:rFonts w:ascii="Tahoma" w:hAnsi="Tahoma" w:cs="Tahoma"/>
          <w:bCs/>
        </w:rPr>
        <w:t>Pravne</w:t>
      </w:r>
      <w:r w:rsidR="005E5050" w:rsidRPr="00B267CB">
        <w:rPr>
          <w:rFonts w:ascii="Tahoma" w:hAnsi="Tahoma" w:cs="Tahoma"/>
          <w:bCs/>
        </w:rPr>
        <w:t xml:space="preserve"> </w:t>
      </w:r>
      <w:r w:rsidRPr="00B267CB">
        <w:rPr>
          <w:rFonts w:ascii="Tahoma" w:hAnsi="Tahoma" w:cs="Tahoma"/>
          <w:bCs/>
        </w:rPr>
        <w:t>storitve</w:t>
      </w:r>
      <w:r w:rsidR="005E5050" w:rsidRPr="00B267CB">
        <w:rPr>
          <w:rFonts w:ascii="Tahoma" w:hAnsi="Tahoma" w:cs="Tahoma"/>
          <w:bCs/>
        </w:rPr>
        <w:t xml:space="preserve"> </w:t>
      </w:r>
      <w:r w:rsidRPr="00B267CB">
        <w:rPr>
          <w:rFonts w:ascii="Tahoma" w:hAnsi="Tahoma" w:cs="Tahoma"/>
          <w:bCs/>
        </w:rPr>
        <w:t>na</w:t>
      </w:r>
      <w:r w:rsidR="005E5050" w:rsidRPr="00B267CB">
        <w:rPr>
          <w:rFonts w:ascii="Tahoma" w:hAnsi="Tahoma" w:cs="Tahoma"/>
          <w:bCs/>
        </w:rPr>
        <w:t xml:space="preserve"> </w:t>
      </w:r>
      <w:r w:rsidRPr="00B267CB">
        <w:rPr>
          <w:rFonts w:ascii="Tahoma" w:hAnsi="Tahoma" w:cs="Tahoma"/>
          <w:bCs/>
        </w:rPr>
        <w:t>navedenem</w:t>
      </w:r>
      <w:r w:rsidR="005E5050" w:rsidRPr="00B267CB">
        <w:rPr>
          <w:rFonts w:ascii="Tahoma" w:hAnsi="Tahoma" w:cs="Tahoma"/>
          <w:bCs/>
        </w:rPr>
        <w:t xml:space="preserve"> </w:t>
      </w:r>
      <w:r w:rsidRPr="00B267CB">
        <w:rPr>
          <w:rFonts w:ascii="Tahoma" w:hAnsi="Tahoma" w:cs="Tahoma"/>
          <w:bCs/>
        </w:rPr>
        <w:t>projektu</w:t>
      </w:r>
      <w:r w:rsidR="005E5050" w:rsidRPr="00B267CB">
        <w:rPr>
          <w:rFonts w:ascii="Tahoma" w:hAnsi="Tahoma" w:cs="Tahoma"/>
          <w:bCs/>
        </w:rPr>
        <w:t xml:space="preserve"> </w:t>
      </w:r>
      <w:r w:rsidR="004414F2" w:rsidRPr="00B267CB">
        <w:rPr>
          <w:rFonts w:ascii="Tahoma" w:hAnsi="Tahoma" w:cs="Tahoma"/>
          <w:bCs/>
        </w:rPr>
        <w:t>bodo</w:t>
      </w:r>
      <w:r w:rsidR="005E5050" w:rsidRPr="00B267CB">
        <w:rPr>
          <w:rFonts w:ascii="Tahoma" w:hAnsi="Tahoma" w:cs="Tahoma"/>
          <w:bCs/>
        </w:rPr>
        <w:t xml:space="preserve"> </w:t>
      </w:r>
      <w:r w:rsidR="004414F2" w:rsidRPr="00B267CB">
        <w:rPr>
          <w:rFonts w:ascii="Tahoma" w:hAnsi="Tahoma" w:cs="Tahoma"/>
          <w:bCs/>
        </w:rPr>
        <w:t>obsegale</w:t>
      </w:r>
      <w:r w:rsidR="005E5050" w:rsidRPr="00B267CB">
        <w:rPr>
          <w:rFonts w:ascii="Tahoma" w:hAnsi="Tahoma" w:cs="Tahoma"/>
          <w:bCs/>
        </w:rPr>
        <w:t xml:space="preserve"> </w:t>
      </w:r>
      <w:r w:rsidRPr="00B267CB">
        <w:rPr>
          <w:rFonts w:ascii="Tahoma" w:hAnsi="Tahoma" w:cs="Tahoma"/>
          <w:bCs/>
        </w:rPr>
        <w:t>zlasti</w:t>
      </w:r>
      <w:r w:rsidR="005E5050" w:rsidRPr="00B267CB">
        <w:rPr>
          <w:rFonts w:ascii="Tahoma" w:hAnsi="Tahoma" w:cs="Tahoma"/>
          <w:bCs/>
        </w:rPr>
        <w:t xml:space="preserve"> </w:t>
      </w:r>
      <w:r w:rsidRPr="00B267CB">
        <w:rPr>
          <w:rFonts w:ascii="Tahoma" w:hAnsi="Tahoma" w:cs="Tahoma"/>
          <w:bCs/>
        </w:rPr>
        <w:t>(vendar</w:t>
      </w:r>
      <w:r w:rsidR="005E5050" w:rsidRPr="00B267CB">
        <w:rPr>
          <w:rFonts w:ascii="Tahoma" w:hAnsi="Tahoma" w:cs="Tahoma"/>
          <w:bCs/>
        </w:rPr>
        <w:t xml:space="preserve"> </w:t>
      </w:r>
      <w:r w:rsidRPr="00B267CB">
        <w:rPr>
          <w:rFonts w:ascii="Tahoma" w:hAnsi="Tahoma" w:cs="Tahoma"/>
          <w:bCs/>
        </w:rPr>
        <w:t>ne</w:t>
      </w:r>
      <w:r w:rsidR="005E5050" w:rsidRPr="00B267CB">
        <w:rPr>
          <w:rFonts w:ascii="Tahoma" w:hAnsi="Tahoma" w:cs="Tahoma"/>
          <w:bCs/>
        </w:rPr>
        <w:t xml:space="preserve"> </w:t>
      </w:r>
      <w:r w:rsidRPr="00B267CB">
        <w:rPr>
          <w:rFonts w:ascii="Tahoma" w:hAnsi="Tahoma" w:cs="Tahoma"/>
          <w:bCs/>
        </w:rPr>
        <w:t>omejujoče</w:t>
      </w:r>
      <w:r w:rsidR="005E5050" w:rsidRPr="00B267CB">
        <w:rPr>
          <w:rFonts w:ascii="Tahoma" w:hAnsi="Tahoma" w:cs="Tahoma"/>
          <w:bCs/>
        </w:rPr>
        <w:t xml:space="preserve"> </w:t>
      </w:r>
      <w:r w:rsidRPr="00B267CB">
        <w:rPr>
          <w:rFonts w:ascii="Tahoma" w:hAnsi="Tahoma" w:cs="Tahoma"/>
          <w:bCs/>
        </w:rPr>
        <w:t>na):</w:t>
      </w:r>
    </w:p>
    <w:p w14:paraId="23139911" w14:textId="18556FBD" w:rsidR="00C15E16" w:rsidRPr="00B267CB" w:rsidRDefault="00C15E16" w:rsidP="004227B8">
      <w:pPr>
        <w:pStyle w:val="Odstavekseznama"/>
        <w:keepNext/>
        <w:keepLines/>
        <w:numPr>
          <w:ilvl w:val="0"/>
          <w:numId w:val="42"/>
        </w:numPr>
        <w:ind w:left="426" w:hanging="284"/>
        <w:jc w:val="both"/>
        <w:rPr>
          <w:rFonts w:ascii="Tahoma" w:hAnsi="Tahoma" w:cs="Tahoma"/>
        </w:rPr>
      </w:pPr>
      <w:r w:rsidRPr="00B267CB">
        <w:rPr>
          <w:rFonts w:ascii="Tahoma" w:hAnsi="Tahoma" w:cs="Tahoma"/>
        </w:rPr>
        <w:t xml:space="preserve">pripravo </w:t>
      </w:r>
      <w:r w:rsidR="007219DF">
        <w:rPr>
          <w:rFonts w:ascii="Tahoma" w:hAnsi="Tahoma" w:cs="Tahoma"/>
        </w:rPr>
        <w:t xml:space="preserve">(pravnih) </w:t>
      </w:r>
      <w:r w:rsidRPr="00B267CB">
        <w:rPr>
          <w:rFonts w:ascii="Tahoma" w:hAnsi="Tahoma" w:cs="Tahoma"/>
        </w:rPr>
        <w:t>dopisov, odgovorov in drugih dokumentov naročnika, ki bi lahko imeli pravne implikacije na navedenem projektu,</w:t>
      </w:r>
    </w:p>
    <w:p w14:paraId="3B5AE602" w14:textId="732370AB" w:rsidR="004414F2" w:rsidRPr="00B267CB" w:rsidRDefault="00B267CB" w:rsidP="004227B8">
      <w:pPr>
        <w:pStyle w:val="Odstavekseznama"/>
        <w:keepNext/>
        <w:keepLines/>
        <w:numPr>
          <w:ilvl w:val="0"/>
          <w:numId w:val="42"/>
        </w:numPr>
        <w:ind w:left="426" w:hanging="284"/>
        <w:contextualSpacing/>
        <w:jc w:val="both"/>
        <w:rPr>
          <w:rFonts w:ascii="Tahoma" w:hAnsi="Tahoma" w:cs="Tahoma"/>
        </w:rPr>
      </w:pPr>
      <w:r>
        <w:rPr>
          <w:rFonts w:ascii="Tahoma" w:hAnsi="Tahoma" w:cs="Tahoma"/>
        </w:rPr>
        <w:t>p</w:t>
      </w:r>
      <w:r w:rsidR="004414F2" w:rsidRPr="00B267CB">
        <w:rPr>
          <w:rFonts w:ascii="Tahoma" w:hAnsi="Tahoma" w:cs="Tahoma"/>
        </w:rPr>
        <w:t>ripravo</w:t>
      </w:r>
      <w:r w:rsidR="005E5050" w:rsidRPr="00B267CB">
        <w:rPr>
          <w:rFonts w:ascii="Tahoma" w:hAnsi="Tahoma" w:cs="Tahoma"/>
        </w:rPr>
        <w:t xml:space="preserve"> </w:t>
      </w:r>
      <w:r w:rsidR="004414F2" w:rsidRPr="00B267CB">
        <w:rPr>
          <w:rFonts w:ascii="Tahoma" w:hAnsi="Tahoma" w:cs="Tahoma"/>
        </w:rPr>
        <w:t>pravnih</w:t>
      </w:r>
      <w:r w:rsidR="005E5050" w:rsidRPr="00B267CB">
        <w:rPr>
          <w:rFonts w:ascii="Tahoma" w:hAnsi="Tahoma" w:cs="Tahoma"/>
        </w:rPr>
        <w:t xml:space="preserve"> </w:t>
      </w:r>
      <w:r w:rsidR="004414F2" w:rsidRPr="00B267CB">
        <w:rPr>
          <w:rFonts w:ascii="Tahoma" w:hAnsi="Tahoma" w:cs="Tahoma"/>
        </w:rPr>
        <w:t>analiz,</w:t>
      </w:r>
      <w:r w:rsidR="005E5050" w:rsidRPr="00B267CB">
        <w:rPr>
          <w:rFonts w:ascii="Tahoma" w:hAnsi="Tahoma" w:cs="Tahoma"/>
        </w:rPr>
        <w:t xml:space="preserve"> </w:t>
      </w:r>
      <w:r w:rsidR="004414F2" w:rsidRPr="00B267CB">
        <w:rPr>
          <w:rFonts w:ascii="Tahoma" w:hAnsi="Tahoma" w:cs="Tahoma"/>
        </w:rPr>
        <w:t>memorandumov,</w:t>
      </w:r>
      <w:r w:rsidR="005E5050" w:rsidRPr="00B267CB">
        <w:rPr>
          <w:rFonts w:ascii="Tahoma" w:hAnsi="Tahoma" w:cs="Tahoma"/>
        </w:rPr>
        <w:t xml:space="preserve"> </w:t>
      </w:r>
      <w:r w:rsidR="004414F2" w:rsidRPr="00B267CB">
        <w:rPr>
          <w:rFonts w:ascii="Tahoma" w:hAnsi="Tahoma" w:cs="Tahoma"/>
        </w:rPr>
        <w:t>študij</w:t>
      </w:r>
      <w:r w:rsidR="005E5050" w:rsidRPr="00B267CB">
        <w:rPr>
          <w:rFonts w:ascii="Tahoma" w:hAnsi="Tahoma" w:cs="Tahoma"/>
        </w:rPr>
        <w:t xml:space="preserve"> </w:t>
      </w:r>
      <w:r w:rsidR="004414F2" w:rsidRPr="00B267CB">
        <w:rPr>
          <w:rFonts w:ascii="Tahoma" w:hAnsi="Tahoma" w:cs="Tahoma"/>
        </w:rPr>
        <w:t>in</w:t>
      </w:r>
      <w:r w:rsidR="005E5050" w:rsidRPr="00B267CB">
        <w:rPr>
          <w:rFonts w:ascii="Tahoma" w:hAnsi="Tahoma" w:cs="Tahoma"/>
        </w:rPr>
        <w:t xml:space="preserve"> </w:t>
      </w:r>
      <w:r w:rsidR="004414F2" w:rsidRPr="00B267CB">
        <w:rPr>
          <w:rFonts w:ascii="Tahoma" w:hAnsi="Tahoma" w:cs="Tahoma"/>
        </w:rPr>
        <w:t>drugih</w:t>
      </w:r>
      <w:r w:rsidR="005E5050" w:rsidRPr="00B267CB">
        <w:rPr>
          <w:rFonts w:ascii="Tahoma" w:hAnsi="Tahoma" w:cs="Tahoma"/>
        </w:rPr>
        <w:t xml:space="preserve"> </w:t>
      </w:r>
      <w:r w:rsidR="004414F2" w:rsidRPr="00B267CB">
        <w:rPr>
          <w:rFonts w:ascii="Tahoma" w:hAnsi="Tahoma" w:cs="Tahoma"/>
        </w:rPr>
        <w:t>s</w:t>
      </w:r>
      <w:r w:rsidR="005E5050" w:rsidRPr="00B267CB">
        <w:rPr>
          <w:rFonts w:ascii="Tahoma" w:hAnsi="Tahoma" w:cs="Tahoma"/>
        </w:rPr>
        <w:t xml:space="preserve"> </w:t>
      </w:r>
      <w:r w:rsidR="004414F2" w:rsidRPr="00B267CB">
        <w:rPr>
          <w:rFonts w:ascii="Tahoma" w:hAnsi="Tahoma" w:cs="Tahoma"/>
        </w:rPr>
        <w:t>projektom</w:t>
      </w:r>
      <w:r w:rsidR="005E5050" w:rsidRPr="00B267CB">
        <w:rPr>
          <w:rFonts w:ascii="Tahoma" w:hAnsi="Tahoma" w:cs="Tahoma"/>
        </w:rPr>
        <w:t xml:space="preserve"> </w:t>
      </w:r>
      <w:r w:rsidR="004414F2" w:rsidRPr="00B267CB">
        <w:rPr>
          <w:rFonts w:ascii="Tahoma" w:hAnsi="Tahoma" w:cs="Tahoma"/>
        </w:rPr>
        <w:t>povezanih</w:t>
      </w:r>
      <w:r w:rsidR="005E5050" w:rsidRPr="00B267CB">
        <w:rPr>
          <w:rFonts w:ascii="Tahoma" w:hAnsi="Tahoma" w:cs="Tahoma"/>
        </w:rPr>
        <w:t xml:space="preserve"> </w:t>
      </w:r>
      <w:r w:rsidR="004414F2" w:rsidRPr="00B267CB">
        <w:rPr>
          <w:rFonts w:ascii="Tahoma" w:hAnsi="Tahoma" w:cs="Tahoma"/>
        </w:rPr>
        <w:t>pravnih</w:t>
      </w:r>
      <w:r w:rsidR="005E5050" w:rsidRPr="00B267CB">
        <w:rPr>
          <w:rFonts w:ascii="Tahoma" w:hAnsi="Tahoma" w:cs="Tahoma"/>
        </w:rPr>
        <w:t xml:space="preserve"> </w:t>
      </w:r>
      <w:r w:rsidR="004414F2" w:rsidRPr="00B267CB">
        <w:rPr>
          <w:rFonts w:ascii="Tahoma" w:hAnsi="Tahoma" w:cs="Tahoma"/>
        </w:rPr>
        <w:t>dokumentov</w:t>
      </w:r>
      <w:r>
        <w:rPr>
          <w:rFonts w:ascii="Tahoma" w:hAnsi="Tahoma" w:cs="Tahoma"/>
        </w:rPr>
        <w:t>,</w:t>
      </w:r>
    </w:p>
    <w:p w14:paraId="2936BC23" w14:textId="6869DDA1" w:rsidR="004414F2" w:rsidRPr="00B267CB" w:rsidRDefault="00B267CB" w:rsidP="004227B8">
      <w:pPr>
        <w:pStyle w:val="Odstavekseznama"/>
        <w:keepNext/>
        <w:keepLines/>
        <w:numPr>
          <w:ilvl w:val="0"/>
          <w:numId w:val="42"/>
        </w:numPr>
        <w:ind w:left="426" w:hanging="284"/>
        <w:contextualSpacing/>
        <w:jc w:val="both"/>
        <w:rPr>
          <w:rFonts w:ascii="Tahoma" w:hAnsi="Tahoma" w:cs="Tahoma"/>
        </w:rPr>
      </w:pPr>
      <w:r>
        <w:rPr>
          <w:rFonts w:ascii="Tahoma" w:hAnsi="Tahoma" w:cs="Tahoma"/>
        </w:rPr>
        <w:t>v</w:t>
      </w:r>
      <w:r w:rsidR="004414F2" w:rsidRPr="00B267CB">
        <w:rPr>
          <w:rFonts w:ascii="Tahoma" w:hAnsi="Tahoma" w:cs="Tahoma"/>
        </w:rPr>
        <w:t>odenje</w:t>
      </w:r>
      <w:r w:rsidR="005E5050" w:rsidRPr="00B267CB">
        <w:rPr>
          <w:rFonts w:ascii="Tahoma" w:hAnsi="Tahoma" w:cs="Tahoma"/>
        </w:rPr>
        <w:t xml:space="preserve"> </w:t>
      </w:r>
      <w:r w:rsidR="004414F2" w:rsidRPr="00B267CB">
        <w:rPr>
          <w:rFonts w:ascii="Tahoma" w:hAnsi="Tahoma" w:cs="Tahoma"/>
        </w:rPr>
        <w:t>postopkov</w:t>
      </w:r>
      <w:r w:rsidR="005E5050" w:rsidRPr="00B267CB">
        <w:rPr>
          <w:rFonts w:ascii="Tahoma" w:hAnsi="Tahoma" w:cs="Tahoma"/>
        </w:rPr>
        <w:t xml:space="preserve"> </w:t>
      </w:r>
      <w:r w:rsidR="004414F2" w:rsidRPr="00B267CB">
        <w:rPr>
          <w:rFonts w:ascii="Tahoma" w:hAnsi="Tahoma" w:cs="Tahoma"/>
        </w:rPr>
        <w:t>pred</w:t>
      </w:r>
      <w:r w:rsidR="005E5050" w:rsidRPr="00B267CB">
        <w:rPr>
          <w:rFonts w:ascii="Tahoma" w:hAnsi="Tahoma" w:cs="Tahoma"/>
        </w:rPr>
        <w:t xml:space="preserve"> </w:t>
      </w:r>
      <w:r w:rsidR="004414F2" w:rsidRPr="00B267CB">
        <w:rPr>
          <w:rFonts w:ascii="Tahoma" w:hAnsi="Tahoma" w:cs="Tahoma"/>
        </w:rPr>
        <w:t>pristojnimi</w:t>
      </w:r>
      <w:r w:rsidR="005E5050" w:rsidRPr="00B267CB">
        <w:rPr>
          <w:rFonts w:ascii="Tahoma" w:hAnsi="Tahoma" w:cs="Tahoma"/>
        </w:rPr>
        <w:t xml:space="preserve"> </w:t>
      </w:r>
      <w:r w:rsidR="004414F2" w:rsidRPr="00B267CB">
        <w:rPr>
          <w:rFonts w:ascii="Tahoma" w:hAnsi="Tahoma" w:cs="Tahoma"/>
        </w:rPr>
        <w:t>organi</w:t>
      </w:r>
      <w:r w:rsidR="005E5050" w:rsidRPr="00B267CB">
        <w:rPr>
          <w:rFonts w:ascii="Tahoma" w:hAnsi="Tahoma" w:cs="Tahoma"/>
        </w:rPr>
        <w:t xml:space="preserve"> </w:t>
      </w:r>
      <w:r w:rsidR="004414F2" w:rsidRPr="00B267CB">
        <w:rPr>
          <w:rFonts w:ascii="Tahoma" w:hAnsi="Tahoma" w:cs="Tahoma"/>
        </w:rPr>
        <w:t>in</w:t>
      </w:r>
      <w:r w:rsidR="005E5050" w:rsidRPr="00B267CB">
        <w:rPr>
          <w:rFonts w:ascii="Tahoma" w:hAnsi="Tahoma" w:cs="Tahoma"/>
        </w:rPr>
        <w:t xml:space="preserve"> </w:t>
      </w:r>
      <w:r w:rsidR="004414F2" w:rsidRPr="00B267CB">
        <w:rPr>
          <w:rFonts w:ascii="Tahoma" w:hAnsi="Tahoma" w:cs="Tahoma"/>
        </w:rPr>
        <w:t>forumi,</w:t>
      </w:r>
      <w:r w:rsidR="005E5050" w:rsidRPr="00B267CB">
        <w:rPr>
          <w:rFonts w:ascii="Tahoma" w:hAnsi="Tahoma" w:cs="Tahoma"/>
        </w:rPr>
        <w:t xml:space="preserve"> </w:t>
      </w:r>
      <w:r w:rsidR="004414F2" w:rsidRPr="00B267CB">
        <w:rPr>
          <w:rFonts w:ascii="Tahoma" w:hAnsi="Tahoma" w:cs="Tahoma"/>
        </w:rPr>
        <w:t>vključno</w:t>
      </w:r>
      <w:r w:rsidR="005E5050" w:rsidRPr="00B267CB">
        <w:rPr>
          <w:rFonts w:ascii="Tahoma" w:hAnsi="Tahoma" w:cs="Tahoma"/>
        </w:rPr>
        <w:t xml:space="preserve"> </w:t>
      </w:r>
      <w:r w:rsidR="004414F2" w:rsidRPr="00B267CB">
        <w:rPr>
          <w:rFonts w:ascii="Tahoma" w:hAnsi="Tahoma" w:cs="Tahoma"/>
        </w:rPr>
        <w:t>s</w:t>
      </w:r>
      <w:r w:rsidR="005E5050" w:rsidRPr="00B267CB">
        <w:rPr>
          <w:rFonts w:ascii="Tahoma" w:hAnsi="Tahoma" w:cs="Tahoma"/>
        </w:rPr>
        <w:t xml:space="preserve"> </w:t>
      </w:r>
      <w:r w:rsidR="004414F2" w:rsidRPr="00B267CB">
        <w:rPr>
          <w:rFonts w:ascii="Tahoma" w:hAnsi="Tahoma" w:cs="Tahoma"/>
        </w:rPr>
        <w:t>postopki</w:t>
      </w:r>
      <w:r w:rsidR="005E5050" w:rsidRPr="00B267CB">
        <w:rPr>
          <w:rFonts w:ascii="Tahoma" w:hAnsi="Tahoma" w:cs="Tahoma"/>
        </w:rPr>
        <w:t xml:space="preserve"> </w:t>
      </w:r>
      <w:r w:rsidR="004414F2" w:rsidRPr="00B267CB">
        <w:rPr>
          <w:rFonts w:ascii="Tahoma" w:hAnsi="Tahoma" w:cs="Tahoma"/>
        </w:rPr>
        <w:t>pred</w:t>
      </w:r>
      <w:r w:rsidR="005E5050" w:rsidRPr="00B267CB">
        <w:rPr>
          <w:rFonts w:ascii="Tahoma" w:hAnsi="Tahoma" w:cs="Tahoma"/>
        </w:rPr>
        <w:t xml:space="preserve"> </w:t>
      </w:r>
      <w:r w:rsidR="004414F2" w:rsidRPr="00B267CB">
        <w:rPr>
          <w:rFonts w:ascii="Tahoma" w:hAnsi="Tahoma" w:cs="Tahoma"/>
        </w:rPr>
        <w:t>organi</w:t>
      </w:r>
      <w:r w:rsidR="005E5050" w:rsidRPr="00B267CB">
        <w:rPr>
          <w:rFonts w:ascii="Tahoma" w:hAnsi="Tahoma" w:cs="Tahoma"/>
        </w:rPr>
        <w:t xml:space="preserve"> </w:t>
      </w:r>
      <w:r w:rsidR="004414F2" w:rsidRPr="00B267CB">
        <w:rPr>
          <w:rFonts w:ascii="Tahoma" w:hAnsi="Tahoma" w:cs="Tahoma"/>
        </w:rPr>
        <w:t>v</w:t>
      </w:r>
      <w:r w:rsidR="005E5050" w:rsidRPr="00B267CB">
        <w:rPr>
          <w:rFonts w:ascii="Tahoma" w:hAnsi="Tahoma" w:cs="Tahoma"/>
        </w:rPr>
        <w:t xml:space="preserve"> </w:t>
      </w:r>
      <w:r w:rsidR="004414F2" w:rsidRPr="00B267CB">
        <w:rPr>
          <w:rFonts w:ascii="Tahoma" w:hAnsi="Tahoma" w:cs="Tahoma"/>
        </w:rPr>
        <w:t>Republiki</w:t>
      </w:r>
      <w:r w:rsidR="005E5050" w:rsidRPr="00B267CB">
        <w:rPr>
          <w:rFonts w:ascii="Tahoma" w:hAnsi="Tahoma" w:cs="Tahoma"/>
        </w:rPr>
        <w:t xml:space="preserve"> </w:t>
      </w:r>
      <w:r w:rsidR="004414F2" w:rsidRPr="00B267CB">
        <w:rPr>
          <w:rFonts w:ascii="Tahoma" w:hAnsi="Tahoma" w:cs="Tahoma"/>
        </w:rPr>
        <w:t>Sloveniji,</w:t>
      </w:r>
      <w:r w:rsidR="005E5050" w:rsidRPr="00B267CB">
        <w:rPr>
          <w:rFonts w:ascii="Tahoma" w:hAnsi="Tahoma" w:cs="Tahoma"/>
        </w:rPr>
        <w:t xml:space="preserve"> </w:t>
      </w:r>
      <w:r w:rsidR="004414F2" w:rsidRPr="00B267CB">
        <w:rPr>
          <w:rFonts w:ascii="Tahoma" w:hAnsi="Tahoma" w:cs="Tahoma"/>
        </w:rPr>
        <w:t>kakor</w:t>
      </w:r>
      <w:r w:rsidR="005E5050" w:rsidRPr="00B267CB">
        <w:rPr>
          <w:rFonts w:ascii="Tahoma" w:hAnsi="Tahoma" w:cs="Tahoma"/>
        </w:rPr>
        <w:t xml:space="preserve"> </w:t>
      </w:r>
      <w:r w:rsidR="004414F2" w:rsidRPr="00B267CB">
        <w:rPr>
          <w:rFonts w:ascii="Tahoma" w:hAnsi="Tahoma" w:cs="Tahoma"/>
        </w:rPr>
        <w:t>tudi</w:t>
      </w:r>
      <w:r w:rsidR="005E5050" w:rsidRPr="00B267CB">
        <w:rPr>
          <w:rFonts w:ascii="Tahoma" w:hAnsi="Tahoma" w:cs="Tahoma"/>
        </w:rPr>
        <w:t xml:space="preserve"> </w:t>
      </w:r>
      <w:r w:rsidR="004414F2" w:rsidRPr="00B267CB">
        <w:rPr>
          <w:rFonts w:ascii="Tahoma" w:hAnsi="Tahoma" w:cs="Tahoma"/>
        </w:rPr>
        <w:t>drugimi</w:t>
      </w:r>
      <w:r w:rsidR="005E5050" w:rsidRPr="00B267CB">
        <w:rPr>
          <w:rFonts w:ascii="Tahoma" w:hAnsi="Tahoma" w:cs="Tahoma"/>
        </w:rPr>
        <w:t xml:space="preserve"> </w:t>
      </w:r>
      <w:r w:rsidR="004414F2" w:rsidRPr="00B267CB">
        <w:rPr>
          <w:rFonts w:ascii="Tahoma" w:hAnsi="Tahoma" w:cs="Tahoma"/>
        </w:rPr>
        <w:t>obstoječimi</w:t>
      </w:r>
      <w:r w:rsidR="005E5050" w:rsidRPr="00B267CB">
        <w:rPr>
          <w:rFonts w:ascii="Tahoma" w:hAnsi="Tahoma" w:cs="Tahoma"/>
        </w:rPr>
        <w:t xml:space="preserve"> </w:t>
      </w:r>
      <w:r w:rsidR="004414F2" w:rsidRPr="00B267CB">
        <w:rPr>
          <w:rFonts w:ascii="Tahoma" w:hAnsi="Tahoma" w:cs="Tahoma"/>
        </w:rPr>
        <w:t>ali</w:t>
      </w:r>
      <w:r w:rsidR="005E5050" w:rsidRPr="00B267CB">
        <w:rPr>
          <w:rFonts w:ascii="Tahoma" w:hAnsi="Tahoma" w:cs="Tahoma"/>
        </w:rPr>
        <w:t xml:space="preserve"> </w:t>
      </w:r>
      <w:r w:rsidR="004414F2" w:rsidRPr="00B267CB">
        <w:rPr>
          <w:rFonts w:ascii="Tahoma" w:hAnsi="Tahoma" w:cs="Tahoma"/>
        </w:rPr>
        <w:t>potencialnimi</w:t>
      </w:r>
      <w:r w:rsidR="005E5050" w:rsidRPr="00B267CB">
        <w:rPr>
          <w:rFonts w:ascii="Tahoma" w:hAnsi="Tahoma" w:cs="Tahoma"/>
        </w:rPr>
        <w:t xml:space="preserve"> </w:t>
      </w:r>
      <w:r w:rsidR="004414F2" w:rsidRPr="00B267CB">
        <w:rPr>
          <w:rFonts w:ascii="Tahoma" w:hAnsi="Tahoma" w:cs="Tahoma"/>
        </w:rPr>
        <w:t>postopki,</w:t>
      </w:r>
      <w:r w:rsidR="005E5050" w:rsidRPr="00B267CB">
        <w:rPr>
          <w:rFonts w:ascii="Tahoma" w:hAnsi="Tahoma" w:cs="Tahoma"/>
        </w:rPr>
        <w:t xml:space="preserve"> </w:t>
      </w:r>
      <w:r w:rsidR="004414F2" w:rsidRPr="00B267CB">
        <w:rPr>
          <w:rFonts w:ascii="Tahoma" w:hAnsi="Tahoma" w:cs="Tahoma"/>
        </w:rPr>
        <w:t>za</w:t>
      </w:r>
      <w:r w:rsidR="005E5050" w:rsidRPr="00B267CB">
        <w:rPr>
          <w:rFonts w:ascii="Tahoma" w:hAnsi="Tahoma" w:cs="Tahoma"/>
        </w:rPr>
        <w:t xml:space="preserve"> </w:t>
      </w:r>
      <w:r w:rsidR="004414F2" w:rsidRPr="00B267CB">
        <w:rPr>
          <w:rFonts w:ascii="Tahoma" w:hAnsi="Tahoma" w:cs="Tahoma"/>
        </w:rPr>
        <w:t>kar</w:t>
      </w:r>
      <w:r w:rsidR="005E5050" w:rsidRPr="00B267CB">
        <w:rPr>
          <w:rFonts w:ascii="Tahoma" w:hAnsi="Tahoma" w:cs="Tahoma"/>
        </w:rPr>
        <w:t xml:space="preserve"> </w:t>
      </w:r>
      <w:r w:rsidR="004414F2" w:rsidRPr="00B267CB">
        <w:rPr>
          <w:rFonts w:ascii="Tahoma" w:hAnsi="Tahoma" w:cs="Tahoma"/>
        </w:rPr>
        <w:t>vse</w:t>
      </w:r>
      <w:r w:rsidR="005E5050" w:rsidRPr="00B267CB">
        <w:rPr>
          <w:rFonts w:ascii="Tahoma" w:hAnsi="Tahoma" w:cs="Tahoma"/>
        </w:rPr>
        <w:t xml:space="preserve"> </w:t>
      </w:r>
      <w:r w:rsidR="004414F2" w:rsidRPr="00B267CB">
        <w:rPr>
          <w:rFonts w:ascii="Tahoma" w:hAnsi="Tahoma" w:cs="Tahoma"/>
        </w:rPr>
        <w:t>bo</w:t>
      </w:r>
      <w:r w:rsidR="005E5050" w:rsidRPr="00B267CB">
        <w:rPr>
          <w:rFonts w:ascii="Tahoma" w:hAnsi="Tahoma" w:cs="Tahoma"/>
        </w:rPr>
        <w:t xml:space="preserve"> </w:t>
      </w:r>
      <w:r w:rsidR="004414F2" w:rsidRPr="00B267CB">
        <w:rPr>
          <w:rFonts w:ascii="Tahoma" w:hAnsi="Tahoma" w:cs="Tahoma"/>
        </w:rPr>
        <w:t>naročnik</w:t>
      </w:r>
      <w:r w:rsidR="005E5050" w:rsidRPr="00B267CB">
        <w:rPr>
          <w:rFonts w:ascii="Tahoma" w:hAnsi="Tahoma" w:cs="Tahoma"/>
        </w:rPr>
        <w:t xml:space="preserve"> </w:t>
      </w:r>
      <w:r w:rsidR="00C15E16" w:rsidRPr="00B267CB">
        <w:rPr>
          <w:rFonts w:ascii="Tahoma" w:hAnsi="Tahoma" w:cs="Tahoma"/>
        </w:rPr>
        <w:t>ponudniku</w:t>
      </w:r>
      <w:r w:rsidR="005E5050" w:rsidRPr="00B267CB">
        <w:rPr>
          <w:rFonts w:ascii="Tahoma" w:hAnsi="Tahoma" w:cs="Tahoma"/>
        </w:rPr>
        <w:t xml:space="preserve"> </w:t>
      </w:r>
      <w:r w:rsidR="004414F2" w:rsidRPr="00B267CB">
        <w:rPr>
          <w:rFonts w:ascii="Tahoma" w:hAnsi="Tahoma" w:cs="Tahoma"/>
        </w:rPr>
        <w:t>po</w:t>
      </w:r>
      <w:r w:rsidR="005E5050" w:rsidRPr="00B267CB">
        <w:rPr>
          <w:rFonts w:ascii="Tahoma" w:hAnsi="Tahoma" w:cs="Tahoma"/>
        </w:rPr>
        <w:t xml:space="preserve"> </w:t>
      </w:r>
      <w:r w:rsidR="004414F2" w:rsidRPr="00B267CB">
        <w:rPr>
          <w:rFonts w:ascii="Tahoma" w:hAnsi="Tahoma" w:cs="Tahoma"/>
        </w:rPr>
        <w:t>potrebi</w:t>
      </w:r>
      <w:r w:rsidR="005E5050" w:rsidRPr="00B267CB">
        <w:rPr>
          <w:rFonts w:ascii="Tahoma" w:hAnsi="Tahoma" w:cs="Tahoma"/>
        </w:rPr>
        <w:t xml:space="preserve"> </w:t>
      </w:r>
      <w:r w:rsidR="004414F2" w:rsidRPr="00B267CB">
        <w:rPr>
          <w:rFonts w:ascii="Tahoma" w:hAnsi="Tahoma" w:cs="Tahoma"/>
        </w:rPr>
        <w:t>podelil</w:t>
      </w:r>
      <w:r w:rsidR="005E5050" w:rsidRPr="00B267CB">
        <w:rPr>
          <w:rFonts w:ascii="Tahoma" w:hAnsi="Tahoma" w:cs="Tahoma"/>
        </w:rPr>
        <w:t xml:space="preserve"> </w:t>
      </w:r>
      <w:r w:rsidR="004414F2" w:rsidRPr="00B267CB">
        <w:rPr>
          <w:rFonts w:ascii="Tahoma" w:hAnsi="Tahoma" w:cs="Tahoma"/>
        </w:rPr>
        <w:t>posebno</w:t>
      </w:r>
      <w:r w:rsidR="005E5050" w:rsidRPr="00B267CB">
        <w:rPr>
          <w:rFonts w:ascii="Tahoma" w:hAnsi="Tahoma" w:cs="Tahoma"/>
        </w:rPr>
        <w:t xml:space="preserve"> </w:t>
      </w:r>
      <w:r w:rsidR="004414F2" w:rsidRPr="00B267CB">
        <w:rPr>
          <w:rFonts w:ascii="Tahoma" w:hAnsi="Tahoma" w:cs="Tahoma"/>
        </w:rPr>
        <w:t>pooblastilo</w:t>
      </w:r>
      <w:r w:rsidR="005E5050" w:rsidRPr="00B267CB">
        <w:rPr>
          <w:rFonts w:ascii="Tahoma" w:hAnsi="Tahoma" w:cs="Tahoma"/>
        </w:rPr>
        <w:t xml:space="preserve"> </w:t>
      </w:r>
      <w:r w:rsidR="004414F2" w:rsidRPr="00B267CB">
        <w:rPr>
          <w:rFonts w:ascii="Tahoma" w:hAnsi="Tahoma" w:cs="Tahoma"/>
        </w:rPr>
        <w:t>za</w:t>
      </w:r>
      <w:r w:rsidR="005E5050" w:rsidRPr="00B267CB">
        <w:rPr>
          <w:rFonts w:ascii="Tahoma" w:hAnsi="Tahoma" w:cs="Tahoma"/>
        </w:rPr>
        <w:t xml:space="preserve"> </w:t>
      </w:r>
      <w:r w:rsidR="004414F2" w:rsidRPr="00B267CB">
        <w:rPr>
          <w:rFonts w:ascii="Tahoma" w:hAnsi="Tahoma" w:cs="Tahoma"/>
        </w:rPr>
        <w:t>zastopanje</w:t>
      </w:r>
      <w:r>
        <w:rPr>
          <w:rFonts w:ascii="Tahoma" w:hAnsi="Tahoma" w:cs="Tahoma"/>
        </w:rPr>
        <w:t>,</w:t>
      </w:r>
    </w:p>
    <w:p w14:paraId="3D6B7DD4" w14:textId="1E0CD96B" w:rsidR="00C15E16" w:rsidRPr="00B267CB" w:rsidRDefault="00B267CB" w:rsidP="004227B8">
      <w:pPr>
        <w:pStyle w:val="Odstavekseznama"/>
        <w:keepNext/>
        <w:keepLines/>
        <w:numPr>
          <w:ilvl w:val="0"/>
          <w:numId w:val="42"/>
        </w:numPr>
        <w:ind w:left="426" w:hanging="284"/>
        <w:contextualSpacing/>
        <w:jc w:val="both"/>
        <w:rPr>
          <w:rFonts w:ascii="Tahoma" w:hAnsi="Tahoma" w:cs="Tahoma"/>
        </w:rPr>
      </w:pPr>
      <w:r>
        <w:rPr>
          <w:rFonts w:ascii="Tahoma" w:hAnsi="Tahoma" w:cs="Tahoma"/>
        </w:rPr>
        <w:t>s</w:t>
      </w:r>
      <w:r w:rsidR="00C15E16" w:rsidRPr="00B267CB">
        <w:rPr>
          <w:rFonts w:ascii="Tahoma" w:hAnsi="Tahoma" w:cs="Tahoma"/>
        </w:rPr>
        <w:t>vetovanje pri pripravi razpisnih dokumentacij, pogodb in aneksov</w:t>
      </w:r>
      <w:r>
        <w:rPr>
          <w:rFonts w:ascii="Tahoma" w:hAnsi="Tahoma" w:cs="Tahoma"/>
        </w:rPr>
        <w:t>,</w:t>
      </w:r>
    </w:p>
    <w:p w14:paraId="7F0C21EE" w14:textId="50154C6B" w:rsidR="002C670B" w:rsidRPr="00B267CB" w:rsidRDefault="00B267CB" w:rsidP="004227B8">
      <w:pPr>
        <w:pStyle w:val="Odstavekseznama"/>
        <w:keepNext/>
        <w:keepLines/>
        <w:numPr>
          <w:ilvl w:val="0"/>
          <w:numId w:val="42"/>
        </w:numPr>
        <w:ind w:left="426" w:hanging="284"/>
        <w:contextualSpacing/>
        <w:jc w:val="both"/>
        <w:rPr>
          <w:rFonts w:ascii="Tahoma" w:hAnsi="Tahoma" w:cs="Tahoma"/>
          <w:bCs/>
        </w:rPr>
      </w:pPr>
      <w:r>
        <w:rPr>
          <w:rFonts w:ascii="Tahoma" w:hAnsi="Tahoma" w:cs="Tahoma"/>
        </w:rPr>
        <w:t>v</w:t>
      </w:r>
      <w:r w:rsidR="004414F2" w:rsidRPr="00B267CB">
        <w:rPr>
          <w:rFonts w:ascii="Tahoma" w:hAnsi="Tahoma" w:cs="Tahoma"/>
        </w:rPr>
        <w:t>se</w:t>
      </w:r>
      <w:r w:rsidR="005E5050" w:rsidRPr="00B267CB">
        <w:rPr>
          <w:rFonts w:ascii="Tahoma" w:hAnsi="Tahoma" w:cs="Tahoma"/>
        </w:rPr>
        <w:t xml:space="preserve"> </w:t>
      </w:r>
      <w:r w:rsidR="004414F2" w:rsidRPr="00B267CB">
        <w:rPr>
          <w:rFonts w:ascii="Tahoma" w:hAnsi="Tahoma" w:cs="Tahoma"/>
        </w:rPr>
        <w:t>druge</w:t>
      </w:r>
      <w:r w:rsidR="005E5050" w:rsidRPr="00B267CB">
        <w:rPr>
          <w:rFonts w:ascii="Tahoma" w:hAnsi="Tahoma" w:cs="Tahoma"/>
        </w:rPr>
        <w:t xml:space="preserve"> </w:t>
      </w:r>
      <w:r w:rsidR="004414F2" w:rsidRPr="00B267CB">
        <w:rPr>
          <w:rFonts w:ascii="Tahoma" w:hAnsi="Tahoma" w:cs="Tahoma"/>
        </w:rPr>
        <w:t>pravne</w:t>
      </w:r>
      <w:r w:rsidR="005E5050" w:rsidRPr="00B267CB">
        <w:rPr>
          <w:rFonts w:ascii="Tahoma" w:hAnsi="Tahoma" w:cs="Tahoma"/>
        </w:rPr>
        <w:t xml:space="preserve"> </w:t>
      </w:r>
      <w:r w:rsidR="004414F2" w:rsidRPr="00B267CB">
        <w:rPr>
          <w:rFonts w:ascii="Tahoma" w:hAnsi="Tahoma" w:cs="Tahoma"/>
        </w:rPr>
        <w:t>aktivnosti</w:t>
      </w:r>
      <w:r w:rsidR="005E5050" w:rsidRPr="00B267CB">
        <w:rPr>
          <w:rFonts w:ascii="Tahoma" w:hAnsi="Tahoma" w:cs="Tahoma"/>
        </w:rPr>
        <w:t xml:space="preserve"> </w:t>
      </w:r>
      <w:r w:rsidR="004414F2" w:rsidRPr="00B267CB">
        <w:rPr>
          <w:rFonts w:ascii="Tahoma" w:hAnsi="Tahoma" w:cs="Tahoma"/>
        </w:rPr>
        <w:t>in</w:t>
      </w:r>
      <w:r w:rsidR="005E5050" w:rsidRPr="00B267CB">
        <w:rPr>
          <w:rFonts w:ascii="Tahoma" w:hAnsi="Tahoma" w:cs="Tahoma"/>
        </w:rPr>
        <w:t xml:space="preserve"> </w:t>
      </w:r>
      <w:r w:rsidR="004414F2" w:rsidRPr="00B267CB">
        <w:rPr>
          <w:rFonts w:ascii="Tahoma" w:hAnsi="Tahoma" w:cs="Tahoma"/>
        </w:rPr>
        <w:t>svetovanje,</w:t>
      </w:r>
      <w:r w:rsidR="005E5050" w:rsidRPr="00B267CB">
        <w:rPr>
          <w:rFonts w:ascii="Tahoma" w:hAnsi="Tahoma" w:cs="Tahoma"/>
        </w:rPr>
        <w:t xml:space="preserve"> </w:t>
      </w:r>
      <w:r w:rsidR="004414F2" w:rsidRPr="00B267CB">
        <w:rPr>
          <w:rFonts w:ascii="Tahoma" w:hAnsi="Tahoma" w:cs="Tahoma"/>
        </w:rPr>
        <w:t>ki</w:t>
      </w:r>
      <w:r w:rsidR="005E5050" w:rsidRPr="00B267CB">
        <w:rPr>
          <w:rFonts w:ascii="Tahoma" w:hAnsi="Tahoma" w:cs="Tahoma"/>
        </w:rPr>
        <w:t xml:space="preserve"> </w:t>
      </w:r>
      <w:r w:rsidR="004414F2" w:rsidRPr="00B267CB">
        <w:rPr>
          <w:rFonts w:ascii="Tahoma" w:hAnsi="Tahoma" w:cs="Tahoma"/>
        </w:rPr>
        <w:t>bi</w:t>
      </w:r>
      <w:r w:rsidR="005E5050" w:rsidRPr="00B267CB">
        <w:rPr>
          <w:rFonts w:ascii="Tahoma" w:hAnsi="Tahoma" w:cs="Tahoma"/>
        </w:rPr>
        <w:t xml:space="preserve"> </w:t>
      </w:r>
      <w:r w:rsidR="004414F2" w:rsidRPr="00B267CB">
        <w:rPr>
          <w:rFonts w:ascii="Tahoma" w:hAnsi="Tahoma" w:cs="Tahoma"/>
        </w:rPr>
        <w:t>bile</w:t>
      </w:r>
      <w:r w:rsidR="005E5050" w:rsidRPr="00B267CB">
        <w:rPr>
          <w:rFonts w:ascii="Tahoma" w:hAnsi="Tahoma" w:cs="Tahoma"/>
        </w:rPr>
        <w:t xml:space="preserve"> </w:t>
      </w:r>
      <w:r w:rsidR="004414F2" w:rsidRPr="00B267CB">
        <w:rPr>
          <w:rFonts w:ascii="Tahoma" w:hAnsi="Tahoma" w:cs="Tahoma"/>
        </w:rPr>
        <w:t>potrebne</w:t>
      </w:r>
      <w:r w:rsidR="005E5050" w:rsidRPr="00B267CB">
        <w:rPr>
          <w:rFonts w:ascii="Tahoma" w:hAnsi="Tahoma" w:cs="Tahoma"/>
        </w:rPr>
        <w:t xml:space="preserve"> </w:t>
      </w:r>
      <w:r w:rsidR="004414F2" w:rsidRPr="00B267CB">
        <w:rPr>
          <w:rFonts w:ascii="Tahoma" w:hAnsi="Tahoma" w:cs="Tahoma"/>
        </w:rPr>
        <w:t>v</w:t>
      </w:r>
      <w:r w:rsidR="005E5050" w:rsidRPr="00B267CB">
        <w:rPr>
          <w:rFonts w:ascii="Tahoma" w:hAnsi="Tahoma" w:cs="Tahoma"/>
        </w:rPr>
        <w:t xml:space="preserve"> </w:t>
      </w:r>
      <w:r w:rsidR="004414F2" w:rsidRPr="00B267CB">
        <w:rPr>
          <w:rFonts w:ascii="Tahoma" w:hAnsi="Tahoma" w:cs="Tahoma"/>
        </w:rPr>
        <w:t>zvezi</w:t>
      </w:r>
      <w:r w:rsidR="005E5050" w:rsidRPr="00B267CB">
        <w:rPr>
          <w:rFonts w:ascii="Tahoma" w:hAnsi="Tahoma" w:cs="Tahoma"/>
        </w:rPr>
        <w:t xml:space="preserve"> </w:t>
      </w:r>
      <w:r w:rsidR="004414F2" w:rsidRPr="00B267CB">
        <w:rPr>
          <w:rFonts w:ascii="Tahoma" w:hAnsi="Tahoma" w:cs="Tahoma"/>
        </w:rPr>
        <w:t>z</w:t>
      </w:r>
      <w:r w:rsidR="005E5050" w:rsidRPr="00B267CB">
        <w:rPr>
          <w:rFonts w:ascii="Tahoma" w:hAnsi="Tahoma" w:cs="Tahoma"/>
        </w:rPr>
        <w:t xml:space="preserve"> </w:t>
      </w:r>
      <w:r w:rsidR="004414F2" w:rsidRPr="00B267CB">
        <w:rPr>
          <w:rFonts w:ascii="Tahoma" w:hAnsi="Tahoma" w:cs="Tahoma"/>
        </w:rPr>
        <w:t>navedenim</w:t>
      </w:r>
      <w:r w:rsidR="005E5050" w:rsidRPr="00B267CB">
        <w:rPr>
          <w:rFonts w:ascii="Tahoma" w:hAnsi="Tahoma" w:cs="Tahoma"/>
        </w:rPr>
        <w:t xml:space="preserve"> </w:t>
      </w:r>
      <w:r w:rsidR="004414F2" w:rsidRPr="00B267CB">
        <w:rPr>
          <w:rFonts w:ascii="Tahoma" w:hAnsi="Tahoma" w:cs="Tahoma"/>
        </w:rPr>
        <w:t>projektom</w:t>
      </w:r>
      <w:r w:rsidR="005E5050" w:rsidRPr="00B267CB">
        <w:rPr>
          <w:rFonts w:ascii="Tahoma" w:hAnsi="Tahoma" w:cs="Tahoma"/>
        </w:rPr>
        <w:t xml:space="preserve"> </w:t>
      </w:r>
      <w:r w:rsidR="004414F2" w:rsidRPr="00B267CB">
        <w:rPr>
          <w:rFonts w:ascii="Tahoma" w:hAnsi="Tahoma" w:cs="Tahoma"/>
        </w:rPr>
        <w:t>bodisi</w:t>
      </w:r>
      <w:r w:rsidR="005E5050" w:rsidRPr="00B267CB">
        <w:rPr>
          <w:rFonts w:ascii="Tahoma" w:hAnsi="Tahoma" w:cs="Tahoma"/>
        </w:rPr>
        <w:t xml:space="preserve"> </w:t>
      </w:r>
      <w:r w:rsidR="004414F2" w:rsidRPr="00B267CB">
        <w:rPr>
          <w:rFonts w:ascii="Tahoma" w:hAnsi="Tahoma" w:cs="Tahoma"/>
        </w:rPr>
        <w:t>v</w:t>
      </w:r>
      <w:r w:rsidR="005E5050" w:rsidRPr="00B267CB">
        <w:rPr>
          <w:rFonts w:ascii="Tahoma" w:hAnsi="Tahoma" w:cs="Tahoma"/>
        </w:rPr>
        <w:t xml:space="preserve"> </w:t>
      </w:r>
      <w:r w:rsidR="004414F2" w:rsidRPr="00B267CB">
        <w:rPr>
          <w:rFonts w:ascii="Tahoma" w:hAnsi="Tahoma" w:cs="Tahoma"/>
        </w:rPr>
        <w:t>razmerju</w:t>
      </w:r>
      <w:r w:rsidR="005E5050" w:rsidRPr="00B267CB">
        <w:rPr>
          <w:rFonts w:ascii="Tahoma" w:hAnsi="Tahoma" w:cs="Tahoma"/>
        </w:rPr>
        <w:t xml:space="preserve"> </w:t>
      </w:r>
      <w:r w:rsidR="004414F2" w:rsidRPr="00B267CB">
        <w:rPr>
          <w:rFonts w:ascii="Tahoma" w:hAnsi="Tahoma" w:cs="Tahoma"/>
        </w:rPr>
        <w:t>do</w:t>
      </w:r>
      <w:r w:rsidR="005E5050" w:rsidRPr="00B267CB">
        <w:rPr>
          <w:rFonts w:ascii="Tahoma" w:hAnsi="Tahoma" w:cs="Tahoma"/>
        </w:rPr>
        <w:t xml:space="preserve"> </w:t>
      </w:r>
      <w:r w:rsidR="004414F2" w:rsidRPr="00B267CB">
        <w:rPr>
          <w:rFonts w:ascii="Tahoma" w:hAnsi="Tahoma" w:cs="Tahoma"/>
        </w:rPr>
        <w:t>izvajalca</w:t>
      </w:r>
      <w:r w:rsidR="005E5050" w:rsidRPr="00B267CB">
        <w:rPr>
          <w:rFonts w:ascii="Tahoma" w:hAnsi="Tahoma" w:cs="Tahoma"/>
        </w:rPr>
        <w:t xml:space="preserve"> </w:t>
      </w:r>
      <w:r w:rsidR="004414F2" w:rsidRPr="00B267CB">
        <w:rPr>
          <w:rFonts w:ascii="Tahoma" w:hAnsi="Tahoma" w:cs="Tahoma"/>
        </w:rPr>
        <w:t>bodisi</w:t>
      </w:r>
      <w:r w:rsidR="005E5050" w:rsidRPr="00B267CB">
        <w:rPr>
          <w:rFonts w:ascii="Tahoma" w:hAnsi="Tahoma" w:cs="Tahoma"/>
        </w:rPr>
        <w:t xml:space="preserve"> </w:t>
      </w:r>
      <w:r w:rsidR="004414F2" w:rsidRPr="00B267CB">
        <w:rPr>
          <w:rFonts w:ascii="Tahoma" w:hAnsi="Tahoma" w:cs="Tahoma"/>
        </w:rPr>
        <w:t>do</w:t>
      </w:r>
      <w:r w:rsidR="005E5050" w:rsidRPr="00B267CB">
        <w:rPr>
          <w:rFonts w:ascii="Tahoma" w:hAnsi="Tahoma" w:cs="Tahoma"/>
        </w:rPr>
        <w:t xml:space="preserve"> </w:t>
      </w:r>
      <w:r w:rsidR="004414F2" w:rsidRPr="00B267CB">
        <w:rPr>
          <w:rFonts w:ascii="Tahoma" w:hAnsi="Tahoma" w:cs="Tahoma"/>
        </w:rPr>
        <w:t>kateregakoli</w:t>
      </w:r>
      <w:r w:rsidR="005E5050" w:rsidRPr="00B267CB">
        <w:rPr>
          <w:rFonts w:ascii="Tahoma" w:hAnsi="Tahoma" w:cs="Tahoma"/>
        </w:rPr>
        <w:t xml:space="preserve"> </w:t>
      </w:r>
      <w:r w:rsidR="004414F2" w:rsidRPr="00B267CB">
        <w:rPr>
          <w:rFonts w:ascii="Tahoma" w:hAnsi="Tahoma" w:cs="Tahoma"/>
        </w:rPr>
        <w:t>drugega</w:t>
      </w:r>
      <w:r w:rsidR="005E5050" w:rsidRPr="00B267CB">
        <w:rPr>
          <w:rFonts w:ascii="Tahoma" w:hAnsi="Tahoma" w:cs="Tahoma"/>
        </w:rPr>
        <w:t xml:space="preserve"> </w:t>
      </w:r>
      <w:r w:rsidR="004414F2" w:rsidRPr="00B267CB">
        <w:rPr>
          <w:rFonts w:ascii="Tahoma" w:hAnsi="Tahoma" w:cs="Tahoma"/>
        </w:rPr>
        <w:t>subjekta,</w:t>
      </w:r>
      <w:r w:rsidR="005E5050" w:rsidRPr="00B267CB">
        <w:rPr>
          <w:rFonts w:ascii="Tahoma" w:hAnsi="Tahoma" w:cs="Tahoma"/>
        </w:rPr>
        <w:t xml:space="preserve"> </w:t>
      </w:r>
      <w:r w:rsidR="004414F2" w:rsidRPr="00B267CB">
        <w:rPr>
          <w:rFonts w:ascii="Tahoma" w:hAnsi="Tahoma" w:cs="Tahoma"/>
        </w:rPr>
        <w:t>institucije</w:t>
      </w:r>
      <w:r w:rsidR="005E5050" w:rsidRPr="00B267CB">
        <w:rPr>
          <w:rFonts w:ascii="Tahoma" w:hAnsi="Tahoma" w:cs="Tahoma"/>
        </w:rPr>
        <w:t xml:space="preserve"> </w:t>
      </w:r>
      <w:r w:rsidR="004414F2" w:rsidRPr="00B267CB">
        <w:rPr>
          <w:rFonts w:ascii="Tahoma" w:hAnsi="Tahoma" w:cs="Tahoma"/>
        </w:rPr>
        <w:t>ali</w:t>
      </w:r>
      <w:r w:rsidR="005E5050" w:rsidRPr="00B267CB">
        <w:rPr>
          <w:rFonts w:ascii="Tahoma" w:hAnsi="Tahoma" w:cs="Tahoma"/>
        </w:rPr>
        <w:t xml:space="preserve"> </w:t>
      </w:r>
      <w:r w:rsidR="004414F2" w:rsidRPr="00B267CB">
        <w:rPr>
          <w:rFonts w:ascii="Tahoma" w:hAnsi="Tahoma" w:cs="Tahoma"/>
        </w:rPr>
        <w:t>kateregakoli</w:t>
      </w:r>
      <w:r w:rsidR="005E5050" w:rsidRPr="00B267CB">
        <w:rPr>
          <w:rFonts w:ascii="Tahoma" w:hAnsi="Tahoma" w:cs="Tahoma"/>
        </w:rPr>
        <w:t xml:space="preserve"> </w:t>
      </w:r>
      <w:r w:rsidR="004414F2" w:rsidRPr="00B267CB">
        <w:rPr>
          <w:rFonts w:ascii="Tahoma" w:hAnsi="Tahoma" w:cs="Tahoma"/>
        </w:rPr>
        <w:t>drugega</w:t>
      </w:r>
      <w:r w:rsidR="005E5050" w:rsidRPr="00B267CB">
        <w:rPr>
          <w:rFonts w:ascii="Tahoma" w:hAnsi="Tahoma" w:cs="Tahoma"/>
        </w:rPr>
        <w:t xml:space="preserve"> </w:t>
      </w:r>
      <w:r w:rsidR="004414F2" w:rsidRPr="00B267CB">
        <w:rPr>
          <w:rFonts w:ascii="Tahoma" w:hAnsi="Tahoma" w:cs="Tahoma"/>
        </w:rPr>
        <w:t>organa</w:t>
      </w:r>
      <w:r>
        <w:rPr>
          <w:rFonts w:ascii="Tahoma" w:hAnsi="Tahoma" w:cs="Tahoma"/>
        </w:rPr>
        <w:t>.</w:t>
      </w:r>
    </w:p>
    <w:p w14:paraId="134B4C25" w14:textId="77777777" w:rsidR="00B95589" w:rsidRDefault="00B95589" w:rsidP="004227B8">
      <w:pPr>
        <w:keepNext/>
        <w:keepLines/>
        <w:jc w:val="both"/>
        <w:rPr>
          <w:rFonts w:ascii="Tahoma" w:hAnsi="Tahoma" w:cs="Tahoma"/>
        </w:rPr>
      </w:pPr>
    </w:p>
    <w:p w14:paraId="57EE9080" w14:textId="3ED443F6" w:rsidR="002C670B" w:rsidRPr="00D86CBA" w:rsidRDefault="002C670B" w:rsidP="004227B8">
      <w:pPr>
        <w:keepNext/>
        <w:keepLines/>
        <w:jc w:val="both"/>
        <w:rPr>
          <w:rFonts w:ascii="Tahoma" w:hAnsi="Tahoma" w:cs="Tahoma"/>
        </w:rPr>
      </w:pPr>
      <w:r>
        <w:rPr>
          <w:rFonts w:ascii="Tahoma" w:hAnsi="Tahoma" w:cs="Tahoma"/>
        </w:rPr>
        <w:t>Za</w:t>
      </w:r>
      <w:r w:rsidR="005E5050">
        <w:rPr>
          <w:rFonts w:ascii="Tahoma" w:hAnsi="Tahoma" w:cs="Tahoma"/>
        </w:rPr>
        <w:t xml:space="preserve"> </w:t>
      </w:r>
      <w:r>
        <w:rPr>
          <w:rFonts w:ascii="Tahoma" w:hAnsi="Tahoma" w:cs="Tahoma"/>
        </w:rPr>
        <w:t>izvedbo</w:t>
      </w:r>
      <w:r w:rsidR="005E5050">
        <w:rPr>
          <w:rFonts w:ascii="Tahoma" w:hAnsi="Tahoma" w:cs="Tahoma"/>
        </w:rPr>
        <w:t xml:space="preserve"> </w:t>
      </w:r>
      <w:r>
        <w:rPr>
          <w:rFonts w:ascii="Tahoma" w:hAnsi="Tahoma" w:cs="Tahoma"/>
        </w:rPr>
        <w:t>storitev</w:t>
      </w:r>
      <w:r w:rsidR="005E5050">
        <w:rPr>
          <w:rFonts w:ascii="Tahoma" w:hAnsi="Tahoma" w:cs="Tahoma"/>
        </w:rPr>
        <w:t xml:space="preserve"> </w:t>
      </w:r>
      <w:r>
        <w:rPr>
          <w:rFonts w:ascii="Tahoma" w:hAnsi="Tahoma" w:cs="Tahoma"/>
        </w:rPr>
        <w:t>je</w:t>
      </w:r>
      <w:r w:rsidR="005E5050">
        <w:rPr>
          <w:rFonts w:ascii="Tahoma" w:hAnsi="Tahoma" w:cs="Tahoma"/>
        </w:rPr>
        <w:t xml:space="preserve"> </w:t>
      </w:r>
      <w:r w:rsidRPr="00D86CBA">
        <w:rPr>
          <w:rFonts w:ascii="Tahoma" w:hAnsi="Tahoma" w:cs="Tahoma"/>
        </w:rPr>
        <w:t>predviden</w:t>
      </w:r>
      <w:r>
        <w:rPr>
          <w:rFonts w:ascii="Tahoma" w:hAnsi="Tahoma" w:cs="Tahoma"/>
        </w:rPr>
        <w:t>a</w:t>
      </w:r>
      <w:r w:rsidR="005E5050">
        <w:rPr>
          <w:rFonts w:ascii="Tahoma" w:hAnsi="Tahoma" w:cs="Tahoma"/>
        </w:rPr>
        <w:t xml:space="preserve"> </w:t>
      </w:r>
      <w:r w:rsidRPr="00D86CBA">
        <w:rPr>
          <w:rFonts w:ascii="Tahoma" w:hAnsi="Tahoma" w:cs="Tahoma"/>
        </w:rPr>
        <w:t>okvir</w:t>
      </w:r>
      <w:r>
        <w:rPr>
          <w:rFonts w:ascii="Tahoma" w:hAnsi="Tahoma" w:cs="Tahoma"/>
        </w:rPr>
        <w:t>na</w:t>
      </w:r>
      <w:r w:rsidR="005E5050">
        <w:rPr>
          <w:rFonts w:ascii="Tahoma" w:hAnsi="Tahoma" w:cs="Tahoma"/>
        </w:rPr>
        <w:t xml:space="preserve"> </w:t>
      </w:r>
      <w:r w:rsidRPr="00D86CBA">
        <w:rPr>
          <w:rFonts w:ascii="Tahoma" w:hAnsi="Tahoma" w:cs="Tahoma"/>
        </w:rPr>
        <w:t>količin</w:t>
      </w:r>
      <w:r>
        <w:rPr>
          <w:rFonts w:ascii="Tahoma" w:hAnsi="Tahoma" w:cs="Tahoma"/>
        </w:rPr>
        <w:t>a</w:t>
      </w:r>
      <w:r w:rsidR="005E5050">
        <w:rPr>
          <w:rFonts w:ascii="Tahoma" w:hAnsi="Tahoma" w:cs="Tahoma"/>
        </w:rPr>
        <w:t xml:space="preserve"> </w:t>
      </w:r>
      <w:r w:rsidR="000F4845">
        <w:rPr>
          <w:rFonts w:ascii="Tahoma" w:hAnsi="Tahoma" w:cs="Tahoma"/>
        </w:rPr>
        <w:t>2.</w:t>
      </w:r>
      <w:r w:rsidR="00914B50">
        <w:rPr>
          <w:rFonts w:ascii="Tahoma" w:hAnsi="Tahoma" w:cs="Tahoma"/>
        </w:rPr>
        <w:t>8</w:t>
      </w:r>
      <w:r w:rsidR="000F4845">
        <w:rPr>
          <w:rFonts w:ascii="Tahoma" w:hAnsi="Tahoma" w:cs="Tahoma"/>
        </w:rPr>
        <w:t>0</w:t>
      </w:r>
      <w:r w:rsidR="000F4845" w:rsidRPr="00B95589">
        <w:rPr>
          <w:rFonts w:ascii="Tahoma" w:hAnsi="Tahoma" w:cs="Tahoma"/>
        </w:rPr>
        <w:t>0</w:t>
      </w:r>
      <w:r w:rsidR="005E5050" w:rsidRPr="00B95589">
        <w:rPr>
          <w:rFonts w:ascii="Tahoma" w:hAnsi="Tahoma" w:cs="Tahoma"/>
        </w:rPr>
        <w:t xml:space="preserve"> </w:t>
      </w:r>
      <w:r w:rsidRPr="00B95589">
        <w:rPr>
          <w:rFonts w:ascii="Tahoma" w:hAnsi="Tahoma" w:cs="Tahoma"/>
        </w:rPr>
        <w:t>delovnih</w:t>
      </w:r>
      <w:r w:rsidR="005E5050" w:rsidRPr="00B95589">
        <w:rPr>
          <w:rFonts w:ascii="Tahoma" w:hAnsi="Tahoma" w:cs="Tahoma"/>
        </w:rPr>
        <w:t xml:space="preserve"> </w:t>
      </w:r>
      <w:r w:rsidRPr="00B95589">
        <w:rPr>
          <w:rFonts w:ascii="Tahoma" w:hAnsi="Tahoma" w:cs="Tahoma"/>
        </w:rPr>
        <w:t>ur</w:t>
      </w:r>
      <w:r w:rsidR="005E5050">
        <w:rPr>
          <w:rFonts w:ascii="Tahoma" w:hAnsi="Tahoma" w:cs="Tahoma"/>
        </w:rPr>
        <w:t xml:space="preserve"> </w:t>
      </w:r>
      <w:r w:rsidRPr="00D86CBA">
        <w:rPr>
          <w:rFonts w:ascii="Tahoma" w:hAnsi="Tahoma" w:cs="Tahoma"/>
        </w:rPr>
        <w:t>pravne</w:t>
      </w:r>
      <w:r w:rsidR="005E5050">
        <w:rPr>
          <w:rFonts w:ascii="Tahoma" w:hAnsi="Tahoma" w:cs="Tahoma"/>
        </w:rPr>
        <w:t xml:space="preserve"> </w:t>
      </w:r>
      <w:r w:rsidRPr="00D86CBA">
        <w:rPr>
          <w:rFonts w:ascii="Tahoma" w:hAnsi="Tahoma" w:cs="Tahoma"/>
        </w:rPr>
        <w:t>podpore</w:t>
      </w:r>
      <w:r w:rsidR="005E5050">
        <w:rPr>
          <w:rFonts w:ascii="Tahoma" w:hAnsi="Tahoma" w:cs="Tahoma"/>
        </w:rPr>
        <w:t xml:space="preserve"> </w:t>
      </w:r>
      <w:r w:rsidRPr="00D86CBA">
        <w:rPr>
          <w:rFonts w:ascii="Tahoma" w:hAnsi="Tahoma" w:cs="Tahoma"/>
        </w:rPr>
        <w:t>za</w:t>
      </w:r>
      <w:r w:rsidR="005E5050">
        <w:rPr>
          <w:rFonts w:ascii="Tahoma" w:hAnsi="Tahoma" w:cs="Tahoma"/>
        </w:rPr>
        <w:t xml:space="preserve"> </w:t>
      </w:r>
      <w:r w:rsidRPr="00D86CBA">
        <w:rPr>
          <w:rFonts w:ascii="Tahoma" w:hAnsi="Tahoma" w:cs="Tahoma"/>
        </w:rPr>
        <w:t>predvideno</w:t>
      </w:r>
      <w:r w:rsidR="005E5050">
        <w:rPr>
          <w:rFonts w:ascii="Tahoma" w:hAnsi="Tahoma" w:cs="Tahoma"/>
        </w:rPr>
        <w:t xml:space="preserve"> </w:t>
      </w:r>
      <w:r w:rsidRPr="00D86CBA">
        <w:rPr>
          <w:rFonts w:ascii="Tahoma" w:hAnsi="Tahoma" w:cs="Tahoma"/>
        </w:rPr>
        <w:t>obdobje</w:t>
      </w:r>
      <w:r w:rsidR="005E5050">
        <w:rPr>
          <w:rFonts w:ascii="Tahoma" w:hAnsi="Tahoma" w:cs="Tahoma"/>
        </w:rPr>
        <w:t xml:space="preserve"> </w:t>
      </w:r>
      <w:r>
        <w:rPr>
          <w:rFonts w:ascii="Tahoma" w:hAnsi="Tahoma" w:cs="Tahoma"/>
        </w:rPr>
        <w:t>4</w:t>
      </w:r>
      <w:r w:rsidR="005E5050">
        <w:rPr>
          <w:rFonts w:ascii="Tahoma" w:hAnsi="Tahoma" w:cs="Tahoma"/>
        </w:rPr>
        <w:t xml:space="preserve"> </w:t>
      </w:r>
      <w:r>
        <w:rPr>
          <w:rFonts w:ascii="Tahoma" w:hAnsi="Tahoma" w:cs="Tahoma"/>
        </w:rPr>
        <w:t>(štirih)</w:t>
      </w:r>
      <w:r w:rsidR="005E5050">
        <w:rPr>
          <w:rFonts w:ascii="Tahoma" w:hAnsi="Tahoma" w:cs="Tahoma"/>
        </w:rPr>
        <w:t xml:space="preserve"> </w:t>
      </w:r>
      <w:r>
        <w:rPr>
          <w:rFonts w:ascii="Tahoma" w:hAnsi="Tahoma" w:cs="Tahoma"/>
        </w:rPr>
        <w:t>let.</w:t>
      </w:r>
    </w:p>
    <w:p w14:paraId="7D0508A7" w14:textId="77777777" w:rsidR="002C670B" w:rsidRDefault="002C670B" w:rsidP="004227B8">
      <w:pPr>
        <w:keepNext/>
        <w:keepLines/>
        <w:jc w:val="both"/>
        <w:rPr>
          <w:rFonts w:ascii="Tahoma" w:hAnsi="Tahoma" w:cs="Tahoma"/>
          <w:b/>
        </w:rPr>
      </w:pPr>
    </w:p>
    <w:p w14:paraId="323DD697" w14:textId="11AFBF87" w:rsidR="007219DF" w:rsidRPr="00AA1B44" w:rsidRDefault="007219DF" w:rsidP="004227B8">
      <w:pPr>
        <w:keepNext/>
        <w:keepLines/>
        <w:jc w:val="both"/>
        <w:rPr>
          <w:rFonts w:ascii="Tahoma" w:hAnsi="Tahoma" w:cs="Tahoma"/>
          <w:bCs/>
        </w:rPr>
      </w:pPr>
      <w:r>
        <w:rPr>
          <w:rFonts w:ascii="Tahoma" w:hAnsi="Tahoma" w:cs="Tahoma"/>
          <w:bCs/>
        </w:rPr>
        <w:t>Ponudnik</w:t>
      </w:r>
      <w:r w:rsidRPr="00AA1B44">
        <w:rPr>
          <w:rFonts w:ascii="Tahoma" w:hAnsi="Tahoma" w:cs="Tahoma"/>
          <w:bCs/>
        </w:rPr>
        <w:t xml:space="preserve"> mora imeti vsa potrebna strokovna znanja za učinkovito in kakovostno izvršitev storitev, ki so predmet </w:t>
      </w:r>
      <w:r>
        <w:rPr>
          <w:rFonts w:ascii="Tahoma" w:hAnsi="Tahoma" w:cs="Tahoma"/>
          <w:bCs/>
        </w:rPr>
        <w:t>javnega naročila</w:t>
      </w:r>
      <w:r w:rsidRPr="00AA1B44">
        <w:rPr>
          <w:rFonts w:ascii="Tahoma" w:hAnsi="Tahoma" w:cs="Tahoma"/>
          <w:bCs/>
        </w:rPr>
        <w:t xml:space="preserve">. </w:t>
      </w:r>
    </w:p>
    <w:p w14:paraId="095E1DCD" w14:textId="77777777" w:rsidR="007219DF" w:rsidRPr="00AA1B44" w:rsidRDefault="007219DF" w:rsidP="004227B8">
      <w:pPr>
        <w:keepNext/>
        <w:keepLines/>
        <w:jc w:val="both"/>
        <w:rPr>
          <w:rFonts w:ascii="Tahoma" w:hAnsi="Tahoma" w:cs="Tahoma"/>
          <w:bCs/>
        </w:rPr>
      </w:pPr>
    </w:p>
    <w:p w14:paraId="7AA9E4C3" w14:textId="7764AC29" w:rsidR="007219DF" w:rsidRPr="00AA1B44" w:rsidRDefault="007219DF" w:rsidP="004227B8">
      <w:pPr>
        <w:keepNext/>
        <w:keepLines/>
        <w:jc w:val="both"/>
        <w:rPr>
          <w:rFonts w:ascii="Tahoma" w:hAnsi="Tahoma" w:cs="Tahoma"/>
          <w:bCs/>
        </w:rPr>
      </w:pPr>
      <w:r w:rsidRPr="00AA1B44">
        <w:rPr>
          <w:rFonts w:ascii="Tahoma" w:hAnsi="Tahoma" w:cs="Tahoma"/>
          <w:bCs/>
        </w:rPr>
        <w:t>Ponudnik bo storitve opravljal v prostorih ponudnika, v prostorih naročnika, na lokaciji Toplarniška ulica 19, Ljubljana, po potrebi naročnika pa tudi na drugih lokacijah</w:t>
      </w:r>
      <w:r w:rsidR="00AA1B44">
        <w:rPr>
          <w:rFonts w:ascii="Tahoma" w:hAnsi="Tahoma" w:cs="Tahoma"/>
          <w:bCs/>
        </w:rPr>
        <w:t xml:space="preserve"> na območju Republike Slovenije</w:t>
      </w:r>
      <w:r w:rsidRPr="00AA1B44">
        <w:rPr>
          <w:rFonts w:ascii="Tahoma" w:hAnsi="Tahoma" w:cs="Tahoma"/>
          <w:bCs/>
        </w:rPr>
        <w:t>.</w:t>
      </w:r>
    </w:p>
    <w:p w14:paraId="5BF5B74A" w14:textId="77777777" w:rsidR="007219DF" w:rsidRPr="00D86CBA" w:rsidRDefault="007219DF" w:rsidP="004227B8">
      <w:pPr>
        <w:keepNext/>
        <w:keepLines/>
        <w:jc w:val="both"/>
        <w:rPr>
          <w:rFonts w:ascii="Tahoma" w:hAnsi="Tahoma" w:cs="Tahoma"/>
          <w:b/>
        </w:rPr>
      </w:pPr>
    </w:p>
    <w:p w14:paraId="0F7E911D" w14:textId="667D775C" w:rsidR="002C670B" w:rsidRPr="00D86CBA" w:rsidRDefault="002C670B" w:rsidP="004227B8">
      <w:pPr>
        <w:keepNext/>
        <w:keepLines/>
        <w:jc w:val="both"/>
        <w:rPr>
          <w:rFonts w:ascii="Tahoma" w:hAnsi="Tahoma" w:cs="Tahoma"/>
        </w:rPr>
      </w:pPr>
      <w:r w:rsidRPr="00D86CBA">
        <w:rPr>
          <w:rFonts w:ascii="Tahoma" w:hAnsi="Tahoma" w:cs="Tahoma"/>
        </w:rPr>
        <w:t>Količin</w:t>
      </w:r>
      <w:r w:rsidR="00B95589">
        <w:rPr>
          <w:rFonts w:ascii="Tahoma" w:hAnsi="Tahoma" w:cs="Tahoma"/>
        </w:rPr>
        <w:t xml:space="preserve">a delovnih ur </w:t>
      </w:r>
      <w:r w:rsidRPr="00D86CBA">
        <w:rPr>
          <w:rFonts w:ascii="Tahoma" w:hAnsi="Tahoma" w:cs="Tahoma"/>
        </w:rPr>
        <w:t>v</w:t>
      </w:r>
      <w:r w:rsidR="005E5050">
        <w:rPr>
          <w:rFonts w:ascii="Tahoma" w:hAnsi="Tahoma" w:cs="Tahoma"/>
        </w:rPr>
        <w:t xml:space="preserve"> </w:t>
      </w:r>
      <w:r w:rsidRPr="00D86CBA">
        <w:rPr>
          <w:rFonts w:ascii="Tahoma" w:hAnsi="Tahoma" w:cs="Tahoma"/>
        </w:rPr>
        <w:t>času</w:t>
      </w:r>
      <w:r w:rsidR="005E5050">
        <w:rPr>
          <w:rFonts w:ascii="Tahoma" w:hAnsi="Tahoma" w:cs="Tahoma"/>
        </w:rPr>
        <w:t xml:space="preserve"> </w:t>
      </w:r>
      <w:r w:rsidRPr="00D86CBA">
        <w:rPr>
          <w:rFonts w:ascii="Tahoma" w:hAnsi="Tahoma" w:cs="Tahoma"/>
        </w:rPr>
        <w:t>veljavnosti</w:t>
      </w:r>
      <w:r w:rsidR="005E5050">
        <w:rPr>
          <w:rFonts w:ascii="Tahoma" w:hAnsi="Tahoma" w:cs="Tahoma"/>
        </w:rPr>
        <w:t xml:space="preserve"> </w:t>
      </w:r>
      <w:r w:rsidRPr="00D86CBA">
        <w:rPr>
          <w:rFonts w:ascii="Tahoma" w:hAnsi="Tahoma" w:cs="Tahoma"/>
        </w:rPr>
        <w:t>okvirnega</w:t>
      </w:r>
      <w:r w:rsidR="005E5050">
        <w:rPr>
          <w:rFonts w:ascii="Tahoma" w:hAnsi="Tahoma" w:cs="Tahoma"/>
        </w:rPr>
        <w:t xml:space="preserve"> </w:t>
      </w:r>
      <w:r w:rsidRPr="00D86CBA">
        <w:rPr>
          <w:rFonts w:ascii="Tahoma" w:hAnsi="Tahoma" w:cs="Tahoma"/>
        </w:rPr>
        <w:t>sporazuma</w:t>
      </w:r>
      <w:r w:rsidR="005E5050">
        <w:rPr>
          <w:rFonts w:ascii="Tahoma" w:hAnsi="Tahoma" w:cs="Tahoma"/>
        </w:rPr>
        <w:t xml:space="preserve"> </w:t>
      </w:r>
      <w:r w:rsidRPr="00D86CBA">
        <w:rPr>
          <w:rFonts w:ascii="Tahoma" w:hAnsi="Tahoma" w:cs="Tahoma"/>
        </w:rPr>
        <w:t>okvirn</w:t>
      </w:r>
      <w:r w:rsidR="00B95589">
        <w:rPr>
          <w:rFonts w:ascii="Tahoma" w:hAnsi="Tahoma" w:cs="Tahoma"/>
        </w:rPr>
        <w:t>a</w:t>
      </w:r>
      <w:r w:rsidR="005E5050">
        <w:rPr>
          <w:rFonts w:ascii="Tahoma" w:hAnsi="Tahoma" w:cs="Tahoma"/>
        </w:rPr>
        <w:t xml:space="preserve"> </w:t>
      </w:r>
      <w:r w:rsidRPr="00D86CBA">
        <w:rPr>
          <w:rFonts w:ascii="Tahoma" w:hAnsi="Tahoma" w:cs="Tahoma"/>
        </w:rPr>
        <w:t>in</w:t>
      </w:r>
      <w:r w:rsidR="005E5050">
        <w:rPr>
          <w:rFonts w:ascii="Tahoma" w:hAnsi="Tahoma" w:cs="Tahoma"/>
        </w:rPr>
        <w:t xml:space="preserve"> </w:t>
      </w:r>
      <w:r w:rsidRPr="00D86CBA">
        <w:rPr>
          <w:rFonts w:ascii="Tahoma" w:hAnsi="Tahoma" w:cs="Tahoma"/>
        </w:rPr>
        <w:t>za</w:t>
      </w:r>
      <w:r w:rsidR="005E5050">
        <w:rPr>
          <w:rFonts w:ascii="Tahoma" w:hAnsi="Tahoma" w:cs="Tahoma"/>
        </w:rPr>
        <w:t xml:space="preserve"> </w:t>
      </w:r>
      <w:r w:rsidRPr="00D86CBA">
        <w:rPr>
          <w:rFonts w:ascii="Tahoma" w:hAnsi="Tahoma" w:cs="Tahoma"/>
        </w:rPr>
        <w:t>naročnika</w:t>
      </w:r>
      <w:r w:rsidR="005E5050">
        <w:rPr>
          <w:rFonts w:ascii="Tahoma" w:hAnsi="Tahoma" w:cs="Tahoma"/>
        </w:rPr>
        <w:t xml:space="preserve"> </w:t>
      </w:r>
      <w:r w:rsidRPr="00D86CBA">
        <w:rPr>
          <w:rFonts w:ascii="Tahoma" w:hAnsi="Tahoma" w:cs="Tahoma"/>
        </w:rPr>
        <w:t>ni</w:t>
      </w:r>
      <w:r w:rsidR="005E5050">
        <w:rPr>
          <w:rFonts w:ascii="Tahoma" w:hAnsi="Tahoma" w:cs="Tahoma"/>
        </w:rPr>
        <w:t xml:space="preserve"> </w:t>
      </w:r>
      <w:r w:rsidRPr="00D86CBA">
        <w:rPr>
          <w:rFonts w:ascii="Tahoma" w:hAnsi="Tahoma" w:cs="Tahoma"/>
        </w:rPr>
        <w:t>zavezujoč</w:t>
      </w:r>
      <w:r w:rsidR="00B95589">
        <w:rPr>
          <w:rFonts w:ascii="Tahoma" w:hAnsi="Tahoma" w:cs="Tahoma"/>
        </w:rPr>
        <w:t>a</w:t>
      </w:r>
      <w:r w:rsidRPr="00D86CBA">
        <w:rPr>
          <w:rFonts w:ascii="Tahoma" w:hAnsi="Tahoma" w:cs="Tahoma"/>
        </w:rPr>
        <w:t>.</w:t>
      </w:r>
      <w:r w:rsidR="005E5050">
        <w:rPr>
          <w:rFonts w:ascii="Tahoma" w:hAnsi="Tahoma" w:cs="Tahoma"/>
        </w:rPr>
        <w:t xml:space="preserve"> </w:t>
      </w:r>
      <w:r w:rsidRPr="00D86CBA">
        <w:rPr>
          <w:rFonts w:ascii="Tahoma" w:hAnsi="Tahoma" w:cs="Tahoma"/>
        </w:rPr>
        <w:t>Naročnik</w:t>
      </w:r>
      <w:r w:rsidR="005E5050">
        <w:rPr>
          <w:rFonts w:ascii="Tahoma" w:hAnsi="Tahoma" w:cs="Tahoma"/>
        </w:rPr>
        <w:t xml:space="preserve"> </w:t>
      </w:r>
      <w:r w:rsidRPr="00D86CBA">
        <w:rPr>
          <w:rFonts w:ascii="Tahoma" w:hAnsi="Tahoma" w:cs="Tahoma"/>
        </w:rPr>
        <w:t>bo</w:t>
      </w:r>
      <w:r w:rsidR="005E5050">
        <w:rPr>
          <w:rFonts w:ascii="Tahoma" w:hAnsi="Tahoma" w:cs="Tahoma"/>
        </w:rPr>
        <w:t xml:space="preserve"> </w:t>
      </w:r>
      <w:r w:rsidRPr="00D86CBA">
        <w:rPr>
          <w:rFonts w:ascii="Tahoma" w:hAnsi="Tahoma" w:cs="Tahoma"/>
        </w:rPr>
        <w:t>storitve</w:t>
      </w:r>
      <w:r w:rsidR="005E5050">
        <w:rPr>
          <w:rFonts w:ascii="Tahoma" w:hAnsi="Tahoma" w:cs="Tahoma"/>
        </w:rPr>
        <w:t xml:space="preserve"> </w:t>
      </w:r>
      <w:r w:rsidRPr="00D86CBA">
        <w:rPr>
          <w:rFonts w:ascii="Tahoma" w:hAnsi="Tahoma" w:cs="Tahoma"/>
        </w:rPr>
        <w:t>pravne</w:t>
      </w:r>
      <w:r w:rsidR="005E5050">
        <w:rPr>
          <w:rFonts w:ascii="Tahoma" w:hAnsi="Tahoma" w:cs="Tahoma"/>
        </w:rPr>
        <w:t xml:space="preserve"> </w:t>
      </w:r>
      <w:r w:rsidRPr="00D86CBA">
        <w:rPr>
          <w:rFonts w:ascii="Tahoma" w:hAnsi="Tahoma" w:cs="Tahoma"/>
        </w:rPr>
        <w:t>podpore</w:t>
      </w:r>
      <w:r w:rsidR="005E5050">
        <w:rPr>
          <w:rFonts w:ascii="Tahoma" w:hAnsi="Tahoma" w:cs="Tahoma"/>
        </w:rPr>
        <w:t xml:space="preserve"> </w:t>
      </w:r>
      <w:r w:rsidRPr="00D86CBA">
        <w:rPr>
          <w:rFonts w:ascii="Tahoma" w:hAnsi="Tahoma" w:cs="Tahoma"/>
        </w:rPr>
        <w:t>naročal</w:t>
      </w:r>
      <w:r w:rsidR="005E5050">
        <w:rPr>
          <w:rFonts w:ascii="Tahoma" w:hAnsi="Tahoma" w:cs="Tahoma"/>
        </w:rPr>
        <w:t xml:space="preserve"> </w:t>
      </w:r>
      <w:r w:rsidRPr="00D86CBA">
        <w:rPr>
          <w:rFonts w:ascii="Tahoma" w:hAnsi="Tahoma" w:cs="Tahoma"/>
        </w:rPr>
        <w:t>glede</w:t>
      </w:r>
      <w:r w:rsidR="005E5050">
        <w:rPr>
          <w:rFonts w:ascii="Tahoma" w:hAnsi="Tahoma" w:cs="Tahoma"/>
        </w:rPr>
        <w:t xml:space="preserve"> </w:t>
      </w:r>
      <w:r w:rsidRPr="00D86CBA">
        <w:rPr>
          <w:rFonts w:ascii="Tahoma" w:hAnsi="Tahoma" w:cs="Tahoma"/>
        </w:rPr>
        <w:t>na</w:t>
      </w:r>
      <w:r w:rsidR="005E5050">
        <w:rPr>
          <w:rFonts w:ascii="Tahoma" w:hAnsi="Tahoma" w:cs="Tahoma"/>
        </w:rPr>
        <w:t xml:space="preserve"> </w:t>
      </w:r>
      <w:r w:rsidRPr="00D86CBA">
        <w:rPr>
          <w:rFonts w:ascii="Tahoma" w:hAnsi="Tahoma" w:cs="Tahoma"/>
        </w:rPr>
        <w:t>realne</w:t>
      </w:r>
      <w:r w:rsidR="005E5050">
        <w:rPr>
          <w:rFonts w:ascii="Tahoma" w:hAnsi="Tahoma" w:cs="Tahoma"/>
        </w:rPr>
        <w:t xml:space="preserve"> </w:t>
      </w:r>
      <w:r w:rsidRPr="00D86CBA">
        <w:rPr>
          <w:rFonts w:ascii="Tahoma" w:hAnsi="Tahoma" w:cs="Tahoma"/>
        </w:rPr>
        <w:t>potrebe</w:t>
      </w:r>
      <w:r w:rsidR="005E5050">
        <w:rPr>
          <w:rFonts w:ascii="Tahoma" w:hAnsi="Tahoma" w:cs="Tahoma"/>
        </w:rPr>
        <w:t xml:space="preserve"> </w:t>
      </w:r>
      <w:r w:rsidRPr="00D86CBA">
        <w:rPr>
          <w:rFonts w:ascii="Tahoma" w:hAnsi="Tahoma" w:cs="Tahoma"/>
        </w:rPr>
        <w:t>izvedbe</w:t>
      </w:r>
      <w:r w:rsidR="005E5050">
        <w:rPr>
          <w:rFonts w:ascii="Tahoma" w:hAnsi="Tahoma" w:cs="Tahoma"/>
        </w:rPr>
        <w:t xml:space="preserve"> </w:t>
      </w:r>
      <w:r w:rsidRPr="00D86CBA">
        <w:rPr>
          <w:rFonts w:ascii="Tahoma" w:hAnsi="Tahoma" w:cs="Tahoma"/>
        </w:rPr>
        <w:t>projekta,</w:t>
      </w:r>
      <w:r w:rsidR="005E5050">
        <w:rPr>
          <w:rFonts w:ascii="Tahoma" w:hAnsi="Tahoma" w:cs="Tahoma"/>
        </w:rPr>
        <w:t xml:space="preserve"> </w:t>
      </w:r>
      <w:r w:rsidRPr="00D86CBA">
        <w:rPr>
          <w:rFonts w:ascii="Tahoma" w:hAnsi="Tahoma" w:cs="Tahoma"/>
        </w:rPr>
        <w:t>tekom</w:t>
      </w:r>
      <w:r w:rsidR="005E5050">
        <w:rPr>
          <w:rFonts w:ascii="Tahoma" w:hAnsi="Tahoma" w:cs="Tahoma"/>
        </w:rPr>
        <w:t xml:space="preserve"> </w:t>
      </w:r>
      <w:r w:rsidRPr="00D86CBA">
        <w:rPr>
          <w:rFonts w:ascii="Tahoma" w:hAnsi="Tahoma" w:cs="Tahoma"/>
        </w:rPr>
        <w:t>veljavnosti</w:t>
      </w:r>
      <w:r w:rsidR="005E5050">
        <w:rPr>
          <w:rFonts w:ascii="Tahoma" w:hAnsi="Tahoma" w:cs="Tahoma"/>
        </w:rPr>
        <w:t xml:space="preserve"> </w:t>
      </w:r>
      <w:r w:rsidRPr="00D86CBA">
        <w:rPr>
          <w:rFonts w:ascii="Tahoma" w:hAnsi="Tahoma" w:cs="Tahoma"/>
        </w:rPr>
        <w:t>sklenjenega</w:t>
      </w:r>
      <w:r w:rsidR="005E5050">
        <w:rPr>
          <w:rFonts w:ascii="Tahoma" w:hAnsi="Tahoma" w:cs="Tahoma"/>
        </w:rPr>
        <w:t xml:space="preserve"> </w:t>
      </w:r>
      <w:r w:rsidRPr="00D86CBA">
        <w:rPr>
          <w:rFonts w:ascii="Tahoma" w:hAnsi="Tahoma" w:cs="Tahoma"/>
        </w:rPr>
        <w:t>okvirnega</w:t>
      </w:r>
      <w:r w:rsidR="005E5050">
        <w:rPr>
          <w:rFonts w:ascii="Tahoma" w:hAnsi="Tahoma" w:cs="Tahoma"/>
        </w:rPr>
        <w:t xml:space="preserve"> </w:t>
      </w:r>
      <w:r w:rsidRPr="00D86CBA">
        <w:rPr>
          <w:rFonts w:ascii="Tahoma" w:hAnsi="Tahoma" w:cs="Tahoma"/>
        </w:rPr>
        <w:t>sporazuma.</w:t>
      </w:r>
      <w:r w:rsidR="005E5050">
        <w:rPr>
          <w:rFonts w:ascii="Tahoma" w:hAnsi="Tahoma" w:cs="Tahoma"/>
        </w:rPr>
        <w:t xml:space="preserve"> </w:t>
      </w:r>
    </w:p>
    <w:p w14:paraId="0591BD83" w14:textId="77777777" w:rsidR="002C670B" w:rsidRPr="005E2F1F" w:rsidRDefault="002C670B" w:rsidP="004227B8">
      <w:pPr>
        <w:keepNext/>
        <w:keepLines/>
        <w:jc w:val="both"/>
        <w:rPr>
          <w:rFonts w:ascii="Tahoma" w:hAnsi="Tahoma" w:cs="Tahoma"/>
          <w:kern w:val="16"/>
        </w:rPr>
      </w:pPr>
    </w:p>
    <w:p w14:paraId="139B55FE" w14:textId="34518B8B" w:rsidR="00C15C8A" w:rsidRDefault="002C670B" w:rsidP="004227B8">
      <w:pPr>
        <w:keepNext/>
        <w:keepLines/>
        <w:jc w:val="both"/>
        <w:rPr>
          <w:rFonts w:ascii="Tahoma" w:eastAsia="Tahoma" w:hAnsi="Tahoma" w:cs="Tahoma"/>
        </w:rPr>
      </w:pPr>
      <w:r w:rsidRPr="00A41889">
        <w:rPr>
          <w:rFonts w:ascii="Tahoma" w:eastAsia="Tahoma" w:hAnsi="Tahoma" w:cs="Tahoma"/>
        </w:rPr>
        <w:t>Ponudnik</w:t>
      </w:r>
      <w:r w:rsidR="005E5050">
        <w:rPr>
          <w:rFonts w:ascii="Tahoma" w:eastAsia="Tahoma" w:hAnsi="Tahoma" w:cs="Tahoma"/>
        </w:rPr>
        <w:t xml:space="preserve"> </w:t>
      </w:r>
      <w:r w:rsidRPr="00A41889">
        <w:rPr>
          <w:rFonts w:ascii="Tahoma" w:eastAsia="Tahoma" w:hAnsi="Tahoma" w:cs="Tahoma"/>
        </w:rPr>
        <w:t>mora</w:t>
      </w:r>
      <w:r w:rsidR="005E5050">
        <w:rPr>
          <w:rFonts w:ascii="Tahoma" w:eastAsia="Tahoma" w:hAnsi="Tahoma" w:cs="Tahoma"/>
        </w:rPr>
        <w:t xml:space="preserve"> </w:t>
      </w:r>
      <w:r w:rsidRPr="00A41889">
        <w:rPr>
          <w:rFonts w:ascii="Tahoma" w:eastAsia="Tahoma" w:hAnsi="Tahoma" w:cs="Tahoma"/>
        </w:rPr>
        <w:t>pri</w:t>
      </w:r>
      <w:r w:rsidR="005E5050">
        <w:rPr>
          <w:rFonts w:ascii="Tahoma" w:eastAsia="Tahoma" w:hAnsi="Tahoma" w:cs="Tahoma"/>
        </w:rPr>
        <w:t xml:space="preserve"> </w:t>
      </w:r>
      <w:r w:rsidRPr="00A41889">
        <w:rPr>
          <w:rFonts w:ascii="Tahoma" w:eastAsia="Tahoma" w:hAnsi="Tahoma" w:cs="Tahoma"/>
        </w:rPr>
        <w:t>pripravi</w:t>
      </w:r>
      <w:r w:rsidR="005E5050">
        <w:rPr>
          <w:rFonts w:ascii="Tahoma" w:eastAsia="Tahoma" w:hAnsi="Tahoma" w:cs="Tahoma"/>
        </w:rPr>
        <w:t xml:space="preserve"> </w:t>
      </w:r>
      <w:r w:rsidRPr="00A41889">
        <w:rPr>
          <w:rFonts w:ascii="Tahoma" w:eastAsia="Tahoma" w:hAnsi="Tahoma" w:cs="Tahoma"/>
        </w:rPr>
        <w:t>ponudbe</w:t>
      </w:r>
      <w:r w:rsidR="005E5050">
        <w:rPr>
          <w:rFonts w:ascii="Tahoma" w:eastAsia="Tahoma" w:hAnsi="Tahoma" w:cs="Tahoma"/>
        </w:rPr>
        <w:t xml:space="preserve"> </w:t>
      </w:r>
      <w:r w:rsidRPr="00A41889">
        <w:rPr>
          <w:rFonts w:ascii="Tahoma" w:eastAsia="Tahoma" w:hAnsi="Tahoma" w:cs="Tahoma"/>
        </w:rPr>
        <w:t>v</w:t>
      </w:r>
      <w:r w:rsidR="005E5050">
        <w:rPr>
          <w:rFonts w:ascii="Tahoma" w:eastAsia="Tahoma" w:hAnsi="Tahoma" w:cs="Tahoma"/>
        </w:rPr>
        <w:t xml:space="preserve"> </w:t>
      </w:r>
      <w:r w:rsidRPr="00A41889">
        <w:rPr>
          <w:rFonts w:ascii="Tahoma" w:eastAsia="Tahoma" w:hAnsi="Tahoma" w:cs="Tahoma"/>
        </w:rPr>
        <w:t>celoti</w:t>
      </w:r>
      <w:r w:rsidR="005E5050">
        <w:rPr>
          <w:rFonts w:ascii="Tahoma" w:eastAsia="Tahoma" w:hAnsi="Tahoma" w:cs="Tahoma"/>
        </w:rPr>
        <w:t xml:space="preserve"> </w:t>
      </w:r>
      <w:r w:rsidRPr="00A41889">
        <w:rPr>
          <w:rFonts w:ascii="Tahoma" w:eastAsia="Tahoma" w:hAnsi="Tahoma" w:cs="Tahoma"/>
        </w:rPr>
        <w:t>upoštevati</w:t>
      </w:r>
      <w:r w:rsidR="005E5050">
        <w:rPr>
          <w:rFonts w:ascii="Tahoma" w:eastAsia="Tahoma" w:hAnsi="Tahoma" w:cs="Tahoma"/>
        </w:rPr>
        <w:t xml:space="preserve"> </w:t>
      </w:r>
      <w:r w:rsidR="00C15C8A">
        <w:rPr>
          <w:rFonts w:ascii="Tahoma" w:eastAsia="Tahoma" w:hAnsi="Tahoma" w:cs="Tahoma"/>
        </w:rPr>
        <w:t>opis</w:t>
      </w:r>
      <w:r w:rsidR="005E5050">
        <w:rPr>
          <w:rFonts w:ascii="Tahoma" w:eastAsia="Tahoma" w:hAnsi="Tahoma" w:cs="Tahoma"/>
        </w:rPr>
        <w:t xml:space="preserve"> </w:t>
      </w:r>
      <w:r w:rsidR="00C15C8A">
        <w:rPr>
          <w:rFonts w:ascii="Tahoma" w:eastAsia="Tahoma" w:hAnsi="Tahoma" w:cs="Tahoma"/>
        </w:rPr>
        <w:t>predmeta</w:t>
      </w:r>
      <w:r w:rsidR="005E5050">
        <w:rPr>
          <w:rFonts w:ascii="Tahoma" w:eastAsia="Tahoma" w:hAnsi="Tahoma" w:cs="Tahoma"/>
        </w:rPr>
        <w:t xml:space="preserve"> </w:t>
      </w:r>
      <w:r w:rsidR="00C15C8A">
        <w:rPr>
          <w:rFonts w:ascii="Tahoma" w:eastAsia="Tahoma" w:hAnsi="Tahoma" w:cs="Tahoma"/>
        </w:rPr>
        <w:t>javnega</w:t>
      </w:r>
      <w:r w:rsidR="005E5050">
        <w:rPr>
          <w:rFonts w:ascii="Tahoma" w:eastAsia="Tahoma" w:hAnsi="Tahoma" w:cs="Tahoma"/>
        </w:rPr>
        <w:t xml:space="preserve"> </w:t>
      </w:r>
      <w:r w:rsidR="00C15C8A">
        <w:rPr>
          <w:rFonts w:ascii="Tahoma" w:eastAsia="Tahoma" w:hAnsi="Tahoma" w:cs="Tahoma"/>
        </w:rPr>
        <w:t>naročila</w:t>
      </w:r>
      <w:r w:rsidR="005E5050">
        <w:rPr>
          <w:rFonts w:ascii="Tahoma" w:eastAsia="Tahoma" w:hAnsi="Tahoma" w:cs="Tahoma"/>
        </w:rPr>
        <w:t xml:space="preserve"> </w:t>
      </w:r>
      <w:r w:rsidR="00C15C8A">
        <w:rPr>
          <w:rFonts w:ascii="Tahoma" w:eastAsia="Tahoma" w:hAnsi="Tahoma" w:cs="Tahoma"/>
        </w:rPr>
        <w:t>ter</w:t>
      </w:r>
      <w:r w:rsidR="005E5050">
        <w:rPr>
          <w:rFonts w:ascii="Tahoma" w:eastAsia="Tahoma" w:hAnsi="Tahoma" w:cs="Tahoma"/>
        </w:rPr>
        <w:t xml:space="preserve"> </w:t>
      </w:r>
      <w:r w:rsidRPr="00A41889">
        <w:rPr>
          <w:rFonts w:ascii="Tahoma" w:eastAsia="Tahoma" w:hAnsi="Tahoma" w:cs="Tahoma"/>
        </w:rPr>
        <w:t>ostale</w:t>
      </w:r>
      <w:r w:rsidR="005E5050">
        <w:rPr>
          <w:rFonts w:ascii="Tahoma" w:eastAsia="Tahoma" w:hAnsi="Tahoma" w:cs="Tahoma"/>
        </w:rPr>
        <w:t xml:space="preserve"> </w:t>
      </w:r>
      <w:r w:rsidRPr="00A41889">
        <w:rPr>
          <w:rFonts w:ascii="Tahoma" w:eastAsia="Tahoma" w:hAnsi="Tahoma" w:cs="Tahoma"/>
        </w:rPr>
        <w:t>ponudbene</w:t>
      </w:r>
      <w:r w:rsidR="005E5050">
        <w:rPr>
          <w:rFonts w:ascii="Tahoma" w:eastAsia="Tahoma" w:hAnsi="Tahoma" w:cs="Tahoma"/>
        </w:rPr>
        <w:t xml:space="preserve"> </w:t>
      </w:r>
      <w:r w:rsidRPr="00A41889">
        <w:rPr>
          <w:rFonts w:ascii="Tahoma" w:eastAsia="Tahoma" w:hAnsi="Tahoma" w:cs="Tahoma"/>
        </w:rPr>
        <w:t>pogoje</w:t>
      </w:r>
      <w:r w:rsidR="005E5050">
        <w:rPr>
          <w:rFonts w:ascii="Tahoma" w:eastAsia="Tahoma" w:hAnsi="Tahoma" w:cs="Tahoma"/>
        </w:rPr>
        <w:t xml:space="preserve"> </w:t>
      </w:r>
      <w:r w:rsidRPr="00A41889">
        <w:rPr>
          <w:rFonts w:ascii="Tahoma" w:eastAsia="Tahoma" w:hAnsi="Tahoma" w:cs="Tahoma"/>
        </w:rPr>
        <w:t>in</w:t>
      </w:r>
      <w:r w:rsidR="005E5050">
        <w:rPr>
          <w:rFonts w:ascii="Tahoma" w:eastAsia="Tahoma" w:hAnsi="Tahoma" w:cs="Tahoma"/>
        </w:rPr>
        <w:t xml:space="preserve"> </w:t>
      </w:r>
      <w:r w:rsidRPr="00A41889">
        <w:rPr>
          <w:rFonts w:ascii="Tahoma" w:eastAsia="Tahoma" w:hAnsi="Tahoma" w:cs="Tahoma"/>
        </w:rPr>
        <w:t>zahteve.</w:t>
      </w:r>
      <w:r w:rsidR="005E5050">
        <w:rPr>
          <w:rFonts w:ascii="Tahoma" w:eastAsia="Tahoma" w:hAnsi="Tahoma" w:cs="Tahoma"/>
        </w:rPr>
        <w:t xml:space="preserve"> </w:t>
      </w:r>
      <w:r w:rsidRPr="00A41889">
        <w:rPr>
          <w:rFonts w:ascii="Tahoma" w:eastAsia="Tahoma" w:hAnsi="Tahoma" w:cs="Tahoma"/>
        </w:rPr>
        <w:t>Ponudnik</w:t>
      </w:r>
      <w:r w:rsidR="005E5050">
        <w:rPr>
          <w:rFonts w:ascii="Tahoma" w:eastAsia="Tahoma" w:hAnsi="Tahoma" w:cs="Tahoma"/>
        </w:rPr>
        <w:t xml:space="preserve"> </w:t>
      </w:r>
      <w:r w:rsidRPr="00A41889">
        <w:rPr>
          <w:rFonts w:ascii="Tahoma" w:eastAsia="Tahoma" w:hAnsi="Tahoma" w:cs="Tahoma"/>
        </w:rPr>
        <w:t>mora</w:t>
      </w:r>
      <w:r w:rsidR="005E5050">
        <w:rPr>
          <w:rFonts w:ascii="Tahoma" w:eastAsia="Tahoma" w:hAnsi="Tahoma" w:cs="Tahoma"/>
        </w:rPr>
        <w:t xml:space="preserve"> </w:t>
      </w:r>
      <w:r w:rsidRPr="00A41889">
        <w:rPr>
          <w:rFonts w:ascii="Tahoma" w:eastAsia="Tahoma" w:hAnsi="Tahoma" w:cs="Tahoma"/>
        </w:rPr>
        <w:t>oddati</w:t>
      </w:r>
      <w:r w:rsidR="005E5050">
        <w:rPr>
          <w:rFonts w:ascii="Tahoma" w:eastAsia="Tahoma" w:hAnsi="Tahoma" w:cs="Tahoma"/>
        </w:rPr>
        <w:t xml:space="preserve"> </w:t>
      </w:r>
      <w:r w:rsidRPr="00A41889">
        <w:rPr>
          <w:rFonts w:ascii="Tahoma" w:eastAsia="Tahoma" w:hAnsi="Tahoma" w:cs="Tahoma"/>
        </w:rPr>
        <w:t>ponudbo</w:t>
      </w:r>
      <w:r w:rsidR="005E5050">
        <w:rPr>
          <w:rFonts w:ascii="Tahoma" w:eastAsia="Tahoma" w:hAnsi="Tahoma" w:cs="Tahoma"/>
        </w:rPr>
        <w:t xml:space="preserve"> </w:t>
      </w:r>
      <w:r w:rsidRPr="00A41889">
        <w:rPr>
          <w:rFonts w:ascii="Tahoma" w:eastAsia="Tahoma" w:hAnsi="Tahoma" w:cs="Tahoma"/>
        </w:rPr>
        <w:t>za</w:t>
      </w:r>
      <w:r w:rsidR="005E5050">
        <w:rPr>
          <w:rFonts w:ascii="Tahoma" w:eastAsia="Tahoma" w:hAnsi="Tahoma" w:cs="Tahoma"/>
        </w:rPr>
        <w:t xml:space="preserve"> </w:t>
      </w:r>
      <w:r w:rsidRPr="00A41889">
        <w:rPr>
          <w:rFonts w:ascii="Tahoma" w:eastAsia="Tahoma" w:hAnsi="Tahoma" w:cs="Tahoma"/>
        </w:rPr>
        <w:t>celotno</w:t>
      </w:r>
      <w:r w:rsidR="005E5050">
        <w:rPr>
          <w:rFonts w:ascii="Tahoma" w:eastAsia="Tahoma" w:hAnsi="Tahoma" w:cs="Tahoma"/>
        </w:rPr>
        <w:t xml:space="preserve"> </w:t>
      </w:r>
      <w:r w:rsidRPr="00A41889">
        <w:rPr>
          <w:rFonts w:ascii="Tahoma" w:eastAsia="Tahoma" w:hAnsi="Tahoma" w:cs="Tahoma"/>
        </w:rPr>
        <w:t>naročilo</w:t>
      </w:r>
      <w:r w:rsidR="005E5050">
        <w:rPr>
          <w:rFonts w:ascii="Tahoma" w:eastAsia="Tahoma" w:hAnsi="Tahoma" w:cs="Tahoma"/>
        </w:rPr>
        <w:t xml:space="preserve"> </w:t>
      </w:r>
      <w:r w:rsidRPr="00A41889">
        <w:rPr>
          <w:rFonts w:ascii="Tahoma" w:eastAsia="Tahoma" w:hAnsi="Tahoma" w:cs="Tahoma"/>
        </w:rPr>
        <w:t>v</w:t>
      </w:r>
      <w:r w:rsidR="005E5050">
        <w:rPr>
          <w:rFonts w:ascii="Tahoma" w:eastAsia="Tahoma" w:hAnsi="Tahoma" w:cs="Tahoma"/>
        </w:rPr>
        <w:t xml:space="preserve"> </w:t>
      </w:r>
      <w:r w:rsidRPr="00A41889">
        <w:rPr>
          <w:rFonts w:ascii="Tahoma" w:eastAsia="Tahoma" w:hAnsi="Tahoma" w:cs="Tahoma"/>
        </w:rPr>
        <w:t>skladu</w:t>
      </w:r>
      <w:r w:rsidR="005E5050">
        <w:rPr>
          <w:rFonts w:ascii="Tahoma" w:eastAsia="Tahoma" w:hAnsi="Tahoma" w:cs="Tahoma"/>
        </w:rPr>
        <w:t xml:space="preserve"> </w:t>
      </w:r>
      <w:r w:rsidRPr="00A41889">
        <w:rPr>
          <w:rFonts w:ascii="Tahoma" w:eastAsia="Tahoma" w:hAnsi="Tahoma" w:cs="Tahoma"/>
        </w:rPr>
        <w:t>s</w:t>
      </w:r>
      <w:r w:rsidR="005E5050">
        <w:rPr>
          <w:rFonts w:ascii="Tahoma" w:eastAsia="Tahoma" w:hAnsi="Tahoma" w:cs="Tahoma"/>
        </w:rPr>
        <w:t xml:space="preserve"> </w:t>
      </w:r>
      <w:r w:rsidRPr="00A41889">
        <w:rPr>
          <w:rFonts w:ascii="Tahoma" w:eastAsia="Tahoma" w:hAnsi="Tahoma" w:cs="Tahoma"/>
        </w:rPr>
        <w:t>tehničnimi</w:t>
      </w:r>
      <w:r w:rsidR="005E5050">
        <w:rPr>
          <w:rFonts w:ascii="Tahoma" w:eastAsia="Tahoma" w:hAnsi="Tahoma" w:cs="Tahoma"/>
        </w:rPr>
        <w:t xml:space="preserve"> </w:t>
      </w:r>
      <w:r w:rsidRPr="00A41889">
        <w:rPr>
          <w:rFonts w:ascii="Tahoma" w:eastAsia="Tahoma" w:hAnsi="Tahoma" w:cs="Tahoma"/>
        </w:rPr>
        <w:t>ter</w:t>
      </w:r>
      <w:r w:rsidR="005E5050">
        <w:rPr>
          <w:rFonts w:ascii="Tahoma" w:eastAsia="Tahoma" w:hAnsi="Tahoma" w:cs="Tahoma"/>
        </w:rPr>
        <w:t xml:space="preserve"> </w:t>
      </w:r>
      <w:r w:rsidRPr="00A41889">
        <w:rPr>
          <w:rFonts w:ascii="Tahoma" w:eastAsia="Tahoma" w:hAnsi="Tahoma" w:cs="Tahoma"/>
        </w:rPr>
        <w:t>z</w:t>
      </w:r>
      <w:r w:rsidR="005E5050">
        <w:rPr>
          <w:rFonts w:ascii="Tahoma" w:eastAsia="Tahoma" w:hAnsi="Tahoma" w:cs="Tahoma"/>
        </w:rPr>
        <w:t xml:space="preserve"> </w:t>
      </w:r>
      <w:r w:rsidRPr="00A41889">
        <w:rPr>
          <w:rFonts w:ascii="Tahoma" w:eastAsia="Tahoma" w:hAnsi="Tahoma" w:cs="Tahoma"/>
        </w:rPr>
        <w:t>vsemi</w:t>
      </w:r>
      <w:r w:rsidR="005E5050">
        <w:rPr>
          <w:rFonts w:ascii="Tahoma" w:eastAsia="Tahoma" w:hAnsi="Tahoma" w:cs="Tahoma"/>
        </w:rPr>
        <w:t xml:space="preserve"> </w:t>
      </w:r>
      <w:r w:rsidRPr="00A41889">
        <w:rPr>
          <w:rFonts w:ascii="Tahoma" w:eastAsia="Tahoma" w:hAnsi="Tahoma" w:cs="Tahoma"/>
        </w:rPr>
        <w:t>ostalimi</w:t>
      </w:r>
      <w:r w:rsidR="005E5050">
        <w:rPr>
          <w:rFonts w:ascii="Tahoma" w:eastAsia="Tahoma" w:hAnsi="Tahoma" w:cs="Tahoma"/>
        </w:rPr>
        <w:t xml:space="preserve"> </w:t>
      </w:r>
      <w:r w:rsidRPr="00A41889">
        <w:rPr>
          <w:rFonts w:ascii="Tahoma" w:eastAsia="Tahoma" w:hAnsi="Tahoma" w:cs="Tahoma"/>
        </w:rPr>
        <w:t>zahtevami</w:t>
      </w:r>
      <w:r w:rsidR="005E5050">
        <w:rPr>
          <w:rFonts w:ascii="Tahoma" w:eastAsia="Tahoma" w:hAnsi="Tahoma" w:cs="Tahoma"/>
        </w:rPr>
        <w:t xml:space="preserve"> </w:t>
      </w:r>
      <w:r w:rsidRPr="00A41889">
        <w:rPr>
          <w:rFonts w:ascii="Tahoma" w:eastAsia="Tahoma" w:hAnsi="Tahoma" w:cs="Tahoma"/>
        </w:rPr>
        <w:t>in</w:t>
      </w:r>
      <w:r w:rsidR="005E5050">
        <w:rPr>
          <w:rFonts w:ascii="Tahoma" w:eastAsia="Tahoma" w:hAnsi="Tahoma" w:cs="Tahoma"/>
        </w:rPr>
        <w:t xml:space="preserve"> </w:t>
      </w:r>
      <w:r w:rsidRPr="00A41889">
        <w:rPr>
          <w:rFonts w:ascii="Tahoma" w:eastAsia="Tahoma" w:hAnsi="Tahoma" w:cs="Tahoma"/>
        </w:rPr>
        <w:t>pogoji</w:t>
      </w:r>
      <w:r w:rsidR="005E5050">
        <w:rPr>
          <w:rFonts w:ascii="Tahoma" w:eastAsia="Tahoma" w:hAnsi="Tahoma" w:cs="Tahoma"/>
        </w:rPr>
        <w:t xml:space="preserve"> </w:t>
      </w:r>
      <w:r w:rsidRPr="00A41889">
        <w:rPr>
          <w:rFonts w:ascii="Tahoma" w:eastAsia="Tahoma" w:hAnsi="Tahoma" w:cs="Tahoma"/>
        </w:rPr>
        <w:t>naročnika,</w:t>
      </w:r>
      <w:r w:rsidR="005E5050">
        <w:rPr>
          <w:rFonts w:ascii="Tahoma" w:eastAsia="Tahoma" w:hAnsi="Tahoma" w:cs="Tahoma"/>
        </w:rPr>
        <w:t xml:space="preserve"> </w:t>
      </w:r>
      <w:r w:rsidRPr="00A41889">
        <w:rPr>
          <w:rFonts w:ascii="Tahoma" w:eastAsia="Tahoma" w:hAnsi="Tahoma" w:cs="Tahoma"/>
        </w:rPr>
        <w:t>navedenimi</w:t>
      </w:r>
      <w:r w:rsidR="005E5050">
        <w:rPr>
          <w:rFonts w:ascii="Tahoma" w:eastAsia="Tahoma" w:hAnsi="Tahoma" w:cs="Tahoma"/>
        </w:rPr>
        <w:t xml:space="preserve"> </w:t>
      </w:r>
      <w:r w:rsidRPr="00A41889">
        <w:rPr>
          <w:rFonts w:ascii="Tahoma" w:eastAsia="Tahoma" w:hAnsi="Tahoma" w:cs="Tahoma"/>
        </w:rPr>
        <w:t>v</w:t>
      </w:r>
      <w:r w:rsidR="005E5050">
        <w:rPr>
          <w:rFonts w:ascii="Tahoma" w:eastAsia="Tahoma" w:hAnsi="Tahoma" w:cs="Tahoma"/>
        </w:rPr>
        <w:t xml:space="preserve"> </w:t>
      </w:r>
      <w:r w:rsidRPr="00A41889">
        <w:rPr>
          <w:rFonts w:ascii="Tahoma" w:eastAsia="Tahoma" w:hAnsi="Tahoma" w:cs="Tahoma"/>
        </w:rPr>
        <w:t>razpisni</w:t>
      </w:r>
      <w:r w:rsidR="005E5050">
        <w:rPr>
          <w:rFonts w:ascii="Tahoma" w:eastAsia="Tahoma" w:hAnsi="Tahoma" w:cs="Tahoma"/>
        </w:rPr>
        <w:t xml:space="preserve"> </w:t>
      </w:r>
      <w:r w:rsidRPr="00A41889">
        <w:rPr>
          <w:rFonts w:ascii="Tahoma" w:eastAsia="Tahoma" w:hAnsi="Tahoma" w:cs="Tahoma"/>
        </w:rPr>
        <w:t>dokumentaciji</w:t>
      </w:r>
      <w:r w:rsidR="005E5050">
        <w:rPr>
          <w:rFonts w:ascii="Tahoma" w:eastAsia="Tahoma" w:hAnsi="Tahoma" w:cs="Tahoma"/>
        </w:rPr>
        <w:t xml:space="preserve"> </w:t>
      </w:r>
      <w:r w:rsidRPr="00A41889">
        <w:rPr>
          <w:rFonts w:ascii="Tahoma" w:eastAsia="Tahoma" w:hAnsi="Tahoma" w:cs="Tahoma"/>
        </w:rPr>
        <w:t>in</w:t>
      </w:r>
      <w:r w:rsidR="005E5050">
        <w:rPr>
          <w:rFonts w:ascii="Tahoma" w:eastAsia="Tahoma" w:hAnsi="Tahoma" w:cs="Tahoma"/>
        </w:rPr>
        <w:t xml:space="preserve"> </w:t>
      </w:r>
      <w:r w:rsidRPr="00A41889">
        <w:rPr>
          <w:rFonts w:ascii="Tahoma" w:eastAsia="Tahoma" w:hAnsi="Tahoma" w:cs="Tahoma"/>
        </w:rPr>
        <w:t>njenih</w:t>
      </w:r>
      <w:r w:rsidR="005E5050">
        <w:rPr>
          <w:rFonts w:ascii="Tahoma" w:eastAsia="Tahoma" w:hAnsi="Tahoma" w:cs="Tahoma"/>
        </w:rPr>
        <w:t xml:space="preserve"> </w:t>
      </w:r>
      <w:r w:rsidRPr="00A41889">
        <w:rPr>
          <w:rFonts w:ascii="Tahoma" w:eastAsia="Tahoma" w:hAnsi="Tahoma" w:cs="Tahoma"/>
        </w:rPr>
        <w:t>prilogah.</w:t>
      </w:r>
      <w:r w:rsidR="005E5050">
        <w:rPr>
          <w:rFonts w:ascii="Tahoma" w:eastAsia="Tahoma" w:hAnsi="Tahoma" w:cs="Tahoma"/>
        </w:rPr>
        <w:t xml:space="preserve"> </w:t>
      </w:r>
    </w:p>
    <w:p w14:paraId="030C8DE2" w14:textId="77777777" w:rsidR="00C15C8A" w:rsidRDefault="00C15C8A" w:rsidP="004227B8">
      <w:pPr>
        <w:keepNext/>
        <w:keepLines/>
        <w:jc w:val="both"/>
        <w:rPr>
          <w:rFonts w:ascii="Tahoma" w:eastAsia="Tahoma" w:hAnsi="Tahoma" w:cs="Tahoma"/>
        </w:rPr>
      </w:pPr>
    </w:p>
    <w:p w14:paraId="431FF201" w14:textId="5A8D1712" w:rsidR="002C670B" w:rsidRDefault="002C670B" w:rsidP="004227B8">
      <w:pPr>
        <w:keepNext/>
        <w:keepLines/>
        <w:jc w:val="both"/>
        <w:rPr>
          <w:rFonts w:ascii="Tahoma" w:eastAsia="Tahoma" w:hAnsi="Tahoma" w:cs="Tahoma"/>
        </w:rPr>
      </w:pPr>
      <w:r w:rsidRPr="00A41889">
        <w:rPr>
          <w:rFonts w:ascii="Tahoma" w:eastAsia="Tahoma" w:hAnsi="Tahoma" w:cs="Tahoma"/>
        </w:rPr>
        <w:t>Predmet</w:t>
      </w:r>
      <w:r w:rsidR="005E5050">
        <w:rPr>
          <w:rFonts w:ascii="Tahoma" w:eastAsia="Tahoma" w:hAnsi="Tahoma" w:cs="Tahoma"/>
        </w:rPr>
        <w:t xml:space="preserve"> </w:t>
      </w:r>
      <w:r w:rsidRPr="00A41889">
        <w:rPr>
          <w:rFonts w:ascii="Tahoma" w:eastAsia="Tahoma" w:hAnsi="Tahoma" w:cs="Tahoma"/>
        </w:rPr>
        <w:t>ponudbe</w:t>
      </w:r>
      <w:r w:rsidR="005E5050">
        <w:rPr>
          <w:rFonts w:ascii="Tahoma" w:eastAsia="Tahoma" w:hAnsi="Tahoma" w:cs="Tahoma"/>
        </w:rPr>
        <w:t xml:space="preserve"> </w:t>
      </w:r>
      <w:r w:rsidRPr="00A41889">
        <w:rPr>
          <w:rFonts w:ascii="Tahoma" w:eastAsia="Tahoma" w:hAnsi="Tahoma" w:cs="Tahoma"/>
        </w:rPr>
        <w:t>mora</w:t>
      </w:r>
      <w:r w:rsidR="005E5050">
        <w:rPr>
          <w:rFonts w:ascii="Tahoma" w:eastAsia="Tahoma" w:hAnsi="Tahoma" w:cs="Tahoma"/>
        </w:rPr>
        <w:t xml:space="preserve"> </w:t>
      </w:r>
      <w:r w:rsidRPr="00A41889">
        <w:rPr>
          <w:rFonts w:ascii="Tahoma" w:eastAsia="Tahoma" w:hAnsi="Tahoma" w:cs="Tahoma"/>
        </w:rPr>
        <w:t>izpolnjevati</w:t>
      </w:r>
      <w:r w:rsidR="005E5050">
        <w:rPr>
          <w:rFonts w:ascii="Tahoma" w:eastAsia="Tahoma" w:hAnsi="Tahoma" w:cs="Tahoma"/>
        </w:rPr>
        <w:t xml:space="preserve"> </w:t>
      </w:r>
      <w:r w:rsidRPr="00A41889">
        <w:rPr>
          <w:rFonts w:ascii="Tahoma" w:eastAsia="Tahoma" w:hAnsi="Tahoma" w:cs="Tahoma"/>
        </w:rPr>
        <w:t>vse</w:t>
      </w:r>
      <w:r w:rsidR="005E5050">
        <w:rPr>
          <w:rFonts w:ascii="Tahoma" w:eastAsia="Tahoma" w:hAnsi="Tahoma" w:cs="Tahoma"/>
        </w:rPr>
        <w:t xml:space="preserve"> </w:t>
      </w:r>
      <w:r w:rsidRPr="00A41889">
        <w:rPr>
          <w:rFonts w:ascii="Tahoma" w:eastAsia="Tahoma" w:hAnsi="Tahoma" w:cs="Tahoma"/>
        </w:rPr>
        <w:t>standarde,</w:t>
      </w:r>
      <w:r w:rsidR="005E5050">
        <w:rPr>
          <w:rFonts w:ascii="Tahoma" w:eastAsia="Tahoma" w:hAnsi="Tahoma" w:cs="Tahoma"/>
        </w:rPr>
        <w:t xml:space="preserve"> </w:t>
      </w:r>
      <w:r w:rsidRPr="00A41889">
        <w:rPr>
          <w:rFonts w:ascii="Tahoma" w:eastAsia="Tahoma" w:hAnsi="Tahoma" w:cs="Tahoma"/>
        </w:rPr>
        <w:t>pogoje</w:t>
      </w:r>
      <w:r w:rsidR="005E5050">
        <w:rPr>
          <w:rFonts w:ascii="Tahoma" w:eastAsia="Tahoma" w:hAnsi="Tahoma" w:cs="Tahoma"/>
        </w:rPr>
        <w:t xml:space="preserve"> </w:t>
      </w:r>
      <w:r w:rsidRPr="00A41889">
        <w:rPr>
          <w:rFonts w:ascii="Tahoma" w:eastAsia="Tahoma" w:hAnsi="Tahoma" w:cs="Tahoma"/>
        </w:rPr>
        <w:t>in</w:t>
      </w:r>
      <w:r w:rsidR="005E5050">
        <w:rPr>
          <w:rFonts w:ascii="Tahoma" w:eastAsia="Tahoma" w:hAnsi="Tahoma" w:cs="Tahoma"/>
        </w:rPr>
        <w:t xml:space="preserve"> </w:t>
      </w:r>
      <w:r w:rsidRPr="00A41889">
        <w:rPr>
          <w:rFonts w:ascii="Tahoma" w:eastAsia="Tahoma" w:hAnsi="Tahoma" w:cs="Tahoma"/>
        </w:rPr>
        <w:t>zahteve</w:t>
      </w:r>
      <w:r w:rsidR="005E5050">
        <w:rPr>
          <w:rFonts w:ascii="Tahoma" w:eastAsia="Tahoma" w:hAnsi="Tahoma" w:cs="Tahoma"/>
        </w:rPr>
        <w:t xml:space="preserve"> </w:t>
      </w:r>
      <w:r w:rsidRPr="00A41889">
        <w:rPr>
          <w:rFonts w:ascii="Tahoma" w:eastAsia="Tahoma" w:hAnsi="Tahoma" w:cs="Tahoma"/>
        </w:rPr>
        <w:t>naročnika,</w:t>
      </w:r>
      <w:r w:rsidR="005E5050">
        <w:rPr>
          <w:rFonts w:ascii="Tahoma" w:eastAsia="Tahoma" w:hAnsi="Tahoma" w:cs="Tahoma"/>
        </w:rPr>
        <w:t xml:space="preserve"> </w:t>
      </w:r>
      <w:r w:rsidRPr="00A41889">
        <w:rPr>
          <w:rFonts w:ascii="Tahoma" w:eastAsia="Tahoma" w:hAnsi="Tahoma" w:cs="Tahoma"/>
        </w:rPr>
        <w:t>navedene</w:t>
      </w:r>
      <w:r w:rsidR="005E5050">
        <w:rPr>
          <w:rFonts w:ascii="Tahoma" w:eastAsia="Tahoma" w:hAnsi="Tahoma" w:cs="Tahoma"/>
        </w:rPr>
        <w:t xml:space="preserve"> </w:t>
      </w:r>
      <w:r w:rsidRPr="00A41889">
        <w:rPr>
          <w:rFonts w:ascii="Tahoma" w:eastAsia="Tahoma" w:hAnsi="Tahoma" w:cs="Tahoma"/>
        </w:rPr>
        <w:t>v</w:t>
      </w:r>
      <w:r w:rsidR="005E5050">
        <w:rPr>
          <w:rFonts w:ascii="Tahoma" w:eastAsia="Tahoma" w:hAnsi="Tahoma" w:cs="Tahoma"/>
        </w:rPr>
        <w:t xml:space="preserve"> </w:t>
      </w:r>
      <w:r w:rsidRPr="00A41889">
        <w:rPr>
          <w:rFonts w:ascii="Tahoma" w:eastAsia="Tahoma" w:hAnsi="Tahoma" w:cs="Tahoma"/>
        </w:rPr>
        <w:t>razpisni</w:t>
      </w:r>
      <w:r w:rsidR="005E5050">
        <w:rPr>
          <w:rFonts w:ascii="Tahoma" w:eastAsia="Tahoma" w:hAnsi="Tahoma" w:cs="Tahoma"/>
        </w:rPr>
        <w:t xml:space="preserve"> </w:t>
      </w:r>
      <w:r w:rsidRPr="00A41889">
        <w:rPr>
          <w:rFonts w:ascii="Tahoma" w:eastAsia="Tahoma" w:hAnsi="Tahoma" w:cs="Tahoma"/>
        </w:rPr>
        <w:t>dokumentaciji.</w:t>
      </w:r>
    </w:p>
    <w:p w14:paraId="2B7A42BB" w14:textId="77777777" w:rsidR="002C670B" w:rsidRDefault="002C670B" w:rsidP="004227B8">
      <w:pPr>
        <w:keepNext/>
        <w:keepLines/>
        <w:rPr>
          <w:rFonts w:ascii="Tahoma" w:hAnsi="Tahoma" w:cs="Tahoma"/>
          <w:b/>
        </w:rPr>
      </w:pPr>
    </w:p>
    <w:p w14:paraId="0710796B" w14:textId="782EC0A8" w:rsidR="00861F76" w:rsidRPr="00A679F4" w:rsidRDefault="00861F76" w:rsidP="004227B8">
      <w:pPr>
        <w:keepNext/>
        <w:keepLines/>
        <w:numPr>
          <w:ilvl w:val="1"/>
          <w:numId w:val="2"/>
        </w:numPr>
        <w:rPr>
          <w:rFonts w:ascii="Tahoma" w:hAnsi="Tahoma" w:cs="Tahoma"/>
          <w:b/>
        </w:rPr>
      </w:pPr>
      <w:r w:rsidRPr="00A679F4">
        <w:rPr>
          <w:rFonts w:ascii="Tahoma" w:hAnsi="Tahoma" w:cs="Tahoma"/>
          <w:b/>
        </w:rPr>
        <w:t>Celovitost</w:t>
      </w:r>
      <w:r w:rsidR="005E5050">
        <w:rPr>
          <w:rFonts w:ascii="Tahoma" w:hAnsi="Tahoma" w:cs="Tahoma"/>
          <w:b/>
        </w:rPr>
        <w:t xml:space="preserve"> </w:t>
      </w:r>
      <w:r w:rsidRPr="00A679F4">
        <w:rPr>
          <w:rFonts w:ascii="Tahoma" w:hAnsi="Tahoma" w:cs="Tahoma"/>
          <w:b/>
        </w:rPr>
        <w:t>ponudbe,</w:t>
      </w:r>
      <w:r w:rsidR="005E5050">
        <w:rPr>
          <w:rFonts w:ascii="Tahoma" w:hAnsi="Tahoma" w:cs="Tahoma"/>
          <w:b/>
        </w:rPr>
        <w:t xml:space="preserve"> </w:t>
      </w:r>
      <w:r w:rsidRPr="00A679F4">
        <w:rPr>
          <w:rFonts w:ascii="Tahoma" w:hAnsi="Tahoma" w:cs="Tahoma"/>
          <w:b/>
        </w:rPr>
        <w:t>dopustnost</w:t>
      </w:r>
      <w:r w:rsidR="005E5050">
        <w:rPr>
          <w:rFonts w:ascii="Tahoma" w:hAnsi="Tahoma" w:cs="Tahoma"/>
          <w:b/>
        </w:rPr>
        <w:t xml:space="preserve"> </w:t>
      </w:r>
      <w:r w:rsidRPr="00A679F4">
        <w:rPr>
          <w:rFonts w:ascii="Tahoma" w:hAnsi="Tahoma" w:cs="Tahoma"/>
          <w:b/>
        </w:rPr>
        <w:t>ponudbe,</w:t>
      </w:r>
      <w:r w:rsidR="005E5050">
        <w:rPr>
          <w:rFonts w:ascii="Tahoma" w:hAnsi="Tahoma" w:cs="Tahoma"/>
          <w:b/>
        </w:rPr>
        <w:t xml:space="preserve"> </w:t>
      </w:r>
      <w:r w:rsidRPr="00A679F4">
        <w:rPr>
          <w:rFonts w:ascii="Tahoma" w:hAnsi="Tahoma" w:cs="Tahoma"/>
          <w:b/>
        </w:rPr>
        <w:t>pregled</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ocenjevanje</w:t>
      </w:r>
      <w:r w:rsidR="005E5050">
        <w:rPr>
          <w:rFonts w:ascii="Tahoma" w:hAnsi="Tahoma" w:cs="Tahoma"/>
          <w:b/>
        </w:rPr>
        <w:t xml:space="preserve"> </w:t>
      </w:r>
      <w:r w:rsidRPr="00A679F4">
        <w:rPr>
          <w:rFonts w:ascii="Tahoma" w:hAnsi="Tahoma" w:cs="Tahoma"/>
          <w:b/>
        </w:rPr>
        <w:t>ponudb</w:t>
      </w:r>
    </w:p>
    <w:p w14:paraId="1E0EBD90" w14:textId="77777777" w:rsidR="00861F76" w:rsidRPr="00A679F4" w:rsidRDefault="00861F76" w:rsidP="004227B8">
      <w:pPr>
        <w:keepNext/>
        <w:keepLines/>
        <w:rPr>
          <w:rFonts w:ascii="Tahoma" w:hAnsi="Tahoma" w:cs="Tahoma"/>
        </w:rPr>
      </w:pPr>
    </w:p>
    <w:p w14:paraId="368AFFED" w14:textId="5DA848A3" w:rsidR="00861F76" w:rsidRPr="00A679F4" w:rsidRDefault="00861F76" w:rsidP="004227B8">
      <w:pPr>
        <w:keepNext/>
        <w:keepLines/>
        <w:jc w:val="both"/>
        <w:rPr>
          <w:rFonts w:ascii="Tahoma" w:hAnsi="Tahoma" w:cs="Tahoma"/>
        </w:rPr>
      </w:pP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mora</w:t>
      </w:r>
      <w:r w:rsidR="005E5050">
        <w:rPr>
          <w:rFonts w:ascii="Tahoma" w:hAnsi="Tahoma" w:cs="Tahoma"/>
          <w:u w:val="single"/>
        </w:rPr>
        <w:t xml:space="preserve"> </w:t>
      </w:r>
      <w:r w:rsidRPr="00A679F4">
        <w:rPr>
          <w:rFonts w:ascii="Tahoma" w:hAnsi="Tahoma" w:cs="Tahoma"/>
          <w:u w:val="single"/>
        </w:rPr>
        <w:t>ponuditi</w:t>
      </w:r>
      <w:r w:rsidR="005E5050">
        <w:rPr>
          <w:rFonts w:ascii="Tahoma" w:hAnsi="Tahoma" w:cs="Tahoma"/>
          <w:u w:val="single"/>
        </w:rPr>
        <w:t xml:space="preserve"> </w:t>
      </w:r>
      <w:r w:rsidRPr="00A679F4">
        <w:rPr>
          <w:rFonts w:ascii="Tahoma" w:hAnsi="Tahoma" w:cs="Tahoma"/>
          <w:u w:val="single"/>
        </w:rPr>
        <w:t>vse</w:t>
      </w:r>
      <w:r w:rsidR="005E5050">
        <w:rPr>
          <w:rFonts w:ascii="Tahoma" w:hAnsi="Tahoma" w:cs="Tahoma"/>
          <w:u w:val="single"/>
        </w:rPr>
        <w:t xml:space="preserve"> </w:t>
      </w:r>
      <w:r w:rsidRPr="00A679F4">
        <w:rPr>
          <w:rFonts w:ascii="Tahoma" w:hAnsi="Tahoma" w:cs="Tahoma"/>
          <w:u w:val="single"/>
        </w:rPr>
        <w:t>razpisane</w:t>
      </w:r>
      <w:r w:rsidR="005E5050">
        <w:rPr>
          <w:rFonts w:ascii="Tahoma" w:hAnsi="Tahoma" w:cs="Tahoma"/>
          <w:u w:val="single"/>
        </w:rPr>
        <w:t xml:space="preserve"> </w:t>
      </w:r>
      <w:r w:rsidRPr="00A679F4">
        <w:rPr>
          <w:rFonts w:ascii="Tahoma" w:hAnsi="Tahoma" w:cs="Tahoma"/>
          <w:u w:val="single"/>
        </w:rPr>
        <w:t>storitve</w:t>
      </w:r>
      <w:r w:rsidR="005E5050">
        <w:rPr>
          <w:rFonts w:ascii="Tahoma" w:hAnsi="Tahoma" w:cs="Tahoma"/>
          <w:u w:val="single"/>
        </w:rPr>
        <w:t xml:space="preserve"> </w:t>
      </w:r>
      <w:r w:rsidRPr="00A679F4">
        <w:rPr>
          <w:rFonts w:ascii="Tahoma" w:hAnsi="Tahoma" w:cs="Tahoma"/>
          <w:u w:val="single"/>
        </w:rPr>
        <w:t>skladno</w:t>
      </w:r>
      <w:r w:rsidR="005E5050">
        <w:rPr>
          <w:rFonts w:ascii="Tahoma" w:hAnsi="Tahoma" w:cs="Tahoma"/>
          <w:u w:val="single"/>
        </w:rPr>
        <w:t xml:space="preserve"> </w:t>
      </w:r>
      <w:r w:rsidRPr="00A679F4">
        <w:rPr>
          <w:rFonts w:ascii="Tahoma" w:hAnsi="Tahoma" w:cs="Tahoma"/>
          <w:u w:val="single"/>
        </w:rPr>
        <w:t>z</w:t>
      </w:r>
      <w:r w:rsidR="005E5050">
        <w:rPr>
          <w:rFonts w:ascii="Tahoma" w:hAnsi="Tahoma" w:cs="Tahoma"/>
          <w:u w:val="single"/>
        </w:rPr>
        <w:t xml:space="preserve"> </w:t>
      </w:r>
      <w:r w:rsidRPr="00A679F4">
        <w:rPr>
          <w:rFonts w:ascii="Tahoma" w:hAnsi="Tahoma" w:cs="Tahoma"/>
          <w:u w:val="single"/>
        </w:rPr>
        <w:t>zahtevami</w:t>
      </w:r>
      <w:r w:rsidR="005E5050">
        <w:rPr>
          <w:rFonts w:ascii="Tahoma" w:hAnsi="Tahoma" w:cs="Tahoma"/>
          <w:u w:val="single"/>
        </w:rPr>
        <w:t xml:space="preserve"> </w:t>
      </w:r>
      <w:r w:rsidRPr="00A679F4">
        <w:rPr>
          <w:rFonts w:ascii="Tahoma" w:hAnsi="Tahoma" w:cs="Tahoma"/>
          <w:u w:val="single"/>
        </w:rPr>
        <w:t>razpisne</w:t>
      </w:r>
      <w:r w:rsidR="005E5050">
        <w:rPr>
          <w:rFonts w:ascii="Tahoma" w:hAnsi="Tahoma" w:cs="Tahoma"/>
          <w:u w:val="single"/>
        </w:rPr>
        <w:t xml:space="preserve"> </w:t>
      </w:r>
      <w:r w:rsidRPr="00A679F4">
        <w:rPr>
          <w:rFonts w:ascii="Tahoma" w:hAnsi="Tahoma" w:cs="Tahoma"/>
          <w:u w:val="single"/>
        </w:rPr>
        <w:t>dokumentacije</w:t>
      </w:r>
      <w:r w:rsidR="005E5050">
        <w:rPr>
          <w:rFonts w:ascii="Tahoma" w:hAnsi="Tahoma" w:cs="Tahoma"/>
          <w:u w:val="single"/>
        </w:rPr>
        <w:t xml:space="preserve"> </w:t>
      </w:r>
      <w:r w:rsidRPr="00A679F4">
        <w:rPr>
          <w:rFonts w:ascii="Tahoma" w:hAnsi="Tahoma" w:cs="Tahoma"/>
          <w:u w:val="single"/>
        </w:rPr>
        <w:t>(</w:t>
      </w:r>
      <w:r w:rsidRPr="00A679F4">
        <w:rPr>
          <w:rFonts w:ascii="Tahoma" w:hAnsi="Tahoma" w:cs="Tahoma"/>
          <w:b/>
          <w:u w:val="single"/>
        </w:rPr>
        <w:t>zahtevana</w:t>
      </w:r>
      <w:r w:rsidR="005E5050">
        <w:rPr>
          <w:rFonts w:ascii="Tahoma" w:hAnsi="Tahoma" w:cs="Tahoma"/>
          <w:b/>
          <w:u w:val="single"/>
        </w:rPr>
        <w:t xml:space="preserve"> </w:t>
      </w:r>
      <w:r w:rsidRPr="00A679F4">
        <w:rPr>
          <w:rFonts w:ascii="Tahoma" w:hAnsi="Tahoma" w:cs="Tahoma"/>
          <w:b/>
          <w:u w:val="single"/>
        </w:rPr>
        <w:t>je</w:t>
      </w:r>
      <w:r w:rsidR="005E5050">
        <w:rPr>
          <w:rFonts w:ascii="Tahoma" w:hAnsi="Tahoma" w:cs="Tahoma"/>
          <w:b/>
          <w:u w:val="single"/>
        </w:rPr>
        <w:t xml:space="preserve"> </w:t>
      </w:r>
      <w:r w:rsidRPr="00A679F4">
        <w:rPr>
          <w:rFonts w:ascii="Tahoma" w:hAnsi="Tahoma" w:cs="Tahoma"/>
          <w:b/>
          <w:u w:val="single"/>
        </w:rPr>
        <w:t>celovitost</w:t>
      </w:r>
      <w:r w:rsidR="005E5050">
        <w:rPr>
          <w:rFonts w:ascii="Tahoma" w:hAnsi="Tahoma" w:cs="Tahoma"/>
          <w:b/>
          <w:u w:val="single"/>
        </w:rPr>
        <w:t xml:space="preserve"> </w:t>
      </w:r>
      <w:r w:rsidRPr="00A679F4">
        <w:rPr>
          <w:rFonts w:ascii="Tahoma" w:hAnsi="Tahoma" w:cs="Tahoma"/>
          <w:b/>
          <w:u w:val="single"/>
        </w:rPr>
        <w:t>ponudbe</w:t>
      </w:r>
      <w:r w:rsidRPr="00A679F4">
        <w:rPr>
          <w:rFonts w:ascii="Tahoma" w:hAnsi="Tahoma" w:cs="Tahoma"/>
          <w:u w:val="single"/>
        </w:rPr>
        <w:t>)</w:t>
      </w:r>
      <w:r w:rsidRPr="00A679F4">
        <w:rPr>
          <w:rFonts w:ascii="Tahoma" w:hAnsi="Tahoma" w:cs="Tahoma"/>
        </w:rPr>
        <w:t>.</w:t>
      </w:r>
      <w:r w:rsidR="005E5050">
        <w:rPr>
          <w:rFonts w:ascii="Tahoma" w:hAnsi="Tahoma" w:cs="Tahoma"/>
        </w:rPr>
        <w:t xml:space="preserve"> </w:t>
      </w:r>
      <w:r w:rsidRPr="00A679F4">
        <w:rPr>
          <w:rFonts w:ascii="Tahoma" w:hAnsi="Tahoma" w:cs="Tahoma"/>
        </w:rPr>
        <w:t>Predmet</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biti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tehnično</w:t>
      </w:r>
      <w:r w:rsidR="005E5050">
        <w:rPr>
          <w:rFonts w:ascii="Tahoma" w:hAnsi="Tahoma" w:cs="Tahoma"/>
        </w:rPr>
        <w:t xml:space="preserve"> </w:t>
      </w:r>
      <w:r w:rsidRPr="00A679F4">
        <w:rPr>
          <w:rFonts w:ascii="Tahoma" w:hAnsi="Tahoma" w:cs="Tahoma"/>
        </w:rPr>
        <w:t>specifikacijo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opisom</w:t>
      </w:r>
      <w:r w:rsidR="005E5050">
        <w:rPr>
          <w:rFonts w:ascii="Tahoma" w:hAnsi="Tahoma" w:cs="Tahoma"/>
        </w:rPr>
        <w:t xml:space="preserve"> </w:t>
      </w:r>
      <w:r w:rsidRPr="00A679F4">
        <w:rPr>
          <w:rFonts w:ascii="Tahoma" w:hAnsi="Tahoma" w:cs="Tahoma"/>
        </w:rPr>
        <w:t>predmeta</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ostalimi</w:t>
      </w:r>
      <w:r w:rsidR="005E5050">
        <w:rPr>
          <w:rFonts w:ascii="Tahoma" w:hAnsi="Tahoma" w:cs="Tahoma"/>
        </w:rPr>
        <w:t xml:space="preserve"> </w:t>
      </w:r>
      <w:r w:rsidRPr="00A679F4">
        <w:rPr>
          <w:rFonts w:ascii="Tahoma" w:hAnsi="Tahoma" w:cs="Tahoma"/>
        </w:rPr>
        <w:t>zahtevami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navedenimi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razpisni</w:t>
      </w:r>
      <w:r w:rsidR="005E5050">
        <w:rPr>
          <w:rFonts w:ascii="Tahoma" w:hAnsi="Tahoma" w:cs="Tahoma"/>
        </w:rPr>
        <w:t xml:space="preserve"> </w:t>
      </w:r>
      <w:r w:rsidRPr="00A679F4">
        <w:rPr>
          <w:rFonts w:ascii="Tahoma" w:hAnsi="Tahoma" w:cs="Tahoma"/>
        </w:rPr>
        <w:t>dokumentaciji.</w:t>
      </w:r>
    </w:p>
    <w:p w14:paraId="0D88ECEF" w14:textId="016E9B1A" w:rsidR="00861F76" w:rsidRPr="00A679F4" w:rsidRDefault="005E5050" w:rsidP="004227B8">
      <w:pPr>
        <w:keepNext/>
        <w:keepLines/>
        <w:jc w:val="both"/>
        <w:rPr>
          <w:rFonts w:ascii="Tahoma" w:hAnsi="Tahoma" w:cs="Tahoma"/>
        </w:rPr>
      </w:pPr>
      <w:r>
        <w:rPr>
          <w:rFonts w:ascii="Tahoma" w:hAnsi="Tahoma" w:cs="Tahoma"/>
        </w:rPr>
        <w:t xml:space="preserve"> </w:t>
      </w:r>
    </w:p>
    <w:p w14:paraId="58F64B63" w14:textId="5BD2B2EA" w:rsidR="00861F76" w:rsidRPr="00A679F4" w:rsidRDefault="00861F76" w:rsidP="004227B8">
      <w:pPr>
        <w:keepNext/>
        <w:keepLines/>
        <w:jc w:val="both"/>
        <w:rPr>
          <w:rFonts w:ascii="Tahoma" w:hAnsi="Tahoma" w:cs="Tahoma"/>
        </w:rPr>
      </w:pP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ponudba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zahtevami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tako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izključil</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sodelovanja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p>
    <w:p w14:paraId="7BB70880" w14:textId="77777777" w:rsidR="00861F76" w:rsidRPr="00A679F4" w:rsidRDefault="00861F76" w:rsidP="004227B8">
      <w:pPr>
        <w:keepNext/>
        <w:keepLines/>
        <w:jc w:val="both"/>
        <w:rPr>
          <w:rFonts w:ascii="Tahoma" w:hAnsi="Tahoma" w:cs="Tahoma"/>
          <w:sz w:val="16"/>
        </w:rPr>
      </w:pPr>
    </w:p>
    <w:p w14:paraId="37CE1A26" w14:textId="68011AA4" w:rsidR="00861F76" w:rsidRPr="00A679F4" w:rsidRDefault="00861F76" w:rsidP="004227B8">
      <w:pPr>
        <w:keepNext/>
        <w:keepLines/>
        <w:jc w:val="both"/>
        <w:rPr>
          <w:rFonts w:ascii="Tahoma" w:hAnsi="Tahoma" w:cs="Tahoma"/>
          <w:sz w:val="18"/>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preveril</w:t>
      </w:r>
      <w:r w:rsidR="005E5050">
        <w:rPr>
          <w:rFonts w:ascii="Tahoma" w:hAnsi="Tahoma" w:cs="Tahoma"/>
        </w:rPr>
        <w:t xml:space="preserve"> </w:t>
      </w:r>
      <w:r w:rsidRPr="00A679F4">
        <w:rPr>
          <w:rFonts w:ascii="Tahoma" w:hAnsi="Tahoma" w:cs="Tahoma"/>
        </w:rPr>
        <w:t>obstoj</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vsebino</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navedb</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kateremu</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odločil</w:t>
      </w:r>
      <w:r w:rsidR="005E5050">
        <w:rPr>
          <w:rFonts w:ascii="Tahoma" w:hAnsi="Tahoma" w:cs="Tahoma"/>
        </w:rPr>
        <w:t xml:space="preserve"> </w:t>
      </w:r>
      <w:r w:rsidRPr="00A679F4">
        <w:rPr>
          <w:rFonts w:ascii="Tahoma" w:hAnsi="Tahoma" w:cs="Tahoma"/>
        </w:rPr>
        <w:t>oddati</w:t>
      </w:r>
      <w:r w:rsidR="005E5050">
        <w:rPr>
          <w:rFonts w:ascii="Tahoma" w:hAnsi="Tahoma" w:cs="Tahoma"/>
        </w:rPr>
        <w:t xml:space="preserve"> </w:t>
      </w:r>
      <w:r w:rsidRPr="00A679F4">
        <w:rPr>
          <w:rFonts w:ascii="Tahoma" w:hAnsi="Tahoma" w:cs="Tahoma"/>
        </w:rPr>
        <w:t>javno</w:t>
      </w:r>
      <w:r w:rsidR="005E5050">
        <w:rPr>
          <w:rFonts w:ascii="Tahoma" w:hAnsi="Tahoma" w:cs="Tahoma"/>
        </w:rPr>
        <w:t xml:space="preserve"> </w:t>
      </w:r>
      <w:r w:rsidRPr="00A679F4">
        <w:rPr>
          <w:rFonts w:ascii="Tahoma" w:hAnsi="Tahoma" w:cs="Tahoma"/>
        </w:rPr>
        <w:t>naročilo.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opravil</w:t>
      </w:r>
      <w:r w:rsidR="005E5050">
        <w:rPr>
          <w:rFonts w:ascii="Tahoma" w:hAnsi="Tahoma" w:cs="Tahoma"/>
        </w:rPr>
        <w:t xml:space="preserve"> </w:t>
      </w:r>
      <w:r w:rsidRPr="00A679F4">
        <w:rPr>
          <w:rFonts w:ascii="Tahoma" w:hAnsi="Tahoma" w:cs="Tahoma"/>
        </w:rPr>
        <w:t>pregled</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ocenjevanje</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javno</w:t>
      </w:r>
      <w:r w:rsidR="005E5050">
        <w:rPr>
          <w:rFonts w:ascii="Tahoma" w:hAnsi="Tahoma" w:cs="Tahoma"/>
        </w:rPr>
        <w:t xml:space="preserve"> </w:t>
      </w:r>
      <w:r w:rsidRPr="00A679F4">
        <w:rPr>
          <w:rFonts w:ascii="Tahoma" w:hAnsi="Tahoma" w:cs="Tahoma"/>
        </w:rPr>
        <w:t>naročilo</w:t>
      </w:r>
      <w:r w:rsidR="005E5050">
        <w:rPr>
          <w:rFonts w:ascii="Tahoma" w:hAnsi="Tahoma" w:cs="Tahoma"/>
        </w:rPr>
        <w:t xml:space="preserve"> </w:t>
      </w:r>
      <w:r w:rsidRPr="00A679F4">
        <w:rPr>
          <w:rFonts w:ascii="Tahoma" w:hAnsi="Tahoma" w:cs="Tahoma"/>
        </w:rPr>
        <w:t>oddal</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način,</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opredeljeno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določilih</w:t>
      </w:r>
      <w:r w:rsidR="005E5050">
        <w:rPr>
          <w:rFonts w:ascii="Tahoma" w:hAnsi="Tahoma" w:cs="Tahoma"/>
        </w:rPr>
        <w:t xml:space="preserve"> </w:t>
      </w:r>
      <w:r w:rsidRPr="00A679F4">
        <w:rPr>
          <w:rFonts w:ascii="Tahoma" w:hAnsi="Tahoma" w:cs="Tahoma"/>
        </w:rPr>
        <w:t>89.</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členih</w:t>
      </w:r>
      <w:r w:rsidR="005E5050">
        <w:rPr>
          <w:rFonts w:ascii="Tahoma" w:hAnsi="Tahoma" w:cs="Tahoma"/>
        </w:rPr>
        <w:t xml:space="preserve"> </w:t>
      </w:r>
      <w:r w:rsidRPr="00A679F4">
        <w:rPr>
          <w:rFonts w:ascii="Tahoma" w:hAnsi="Tahoma" w:cs="Tahoma"/>
        </w:rPr>
        <w:t>ZJN-3</w:t>
      </w:r>
      <w:r w:rsidRPr="00A679F4">
        <w:rPr>
          <w:rFonts w:ascii="Tahoma" w:hAnsi="Tahoma" w:cs="Tahoma"/>
          <w:sz w:val="18"/>
        </w:rPr>
        <w:t>.</w:t>
      </w:r>
      <w:r w:rsidR="005E5050">
        <w:rPr>
          <w:rFonts w:ascii="Tahoma" w:hAnsi="Tahoma" w:cs="Tahoma"/>
          <w:sz w:val="18"/>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ponudnikov</w:t>
      </w:r>
      <w:r w:rsidR="005E5050">
        <w:rPr>
          <w:rFonts w:ascii="Tahoma" w:hAnsi="Tahoma" w:cs="Tahoma"/>
        </w:rPr>
        <w:t xml:space="preserve"> </w:t>
      </w:r>
      <w:r w:rsidRPr="00A679F4">
        <w:rPr>
          <w:rFonts w:ascii="Tahoma" w:hAnsi="Tahoma" w:cs="Tahoma"/>
        </w:rPr>
        <w:t>zahteva</w:t>
      </w:r>
      <w:r w:rsidR="005E5050">
        <w:rPr>
          <w:rFonts w:ascii="Tahoma" w:hAnsi="Tahoma" w:cs="Tahoma"/>
        </w:rPr>
        <w:t xml:space="preserve"> </w:t>
      </w:r>
      <w:r w:rsidRPr="00A679F4">
        <w:rPr>
          <w:rFonts w:ascii="Tahoma" w:hAnsi="Tahoma" w:cs="Tahoma"/>
        </w:rPr>
        <w:t>razčlembo</w:t>
      </w:r>
      <w:r w:rsidR="005E5050">
        <w:rPr>
          <w:rFonts w:ascii="Tahoma" w:hAnsi="Tahoma" w:cs="Tahoma"/>
        </w:rPr>
        <w:t xml:space="preserve"> </w:t>
      </w:r>
      <w:r w:rsidRPr="00A679F4">
        <w:rPr>
          <w:rFonts w:ascii="Tahoma" w:hAnsi="Tahoma" w:cs="Tahoma"/>
        </w:rPr>
        <w:t>(analizo)</w:t>
      </w:r>
      <w:r w:rsidR="005E5050">
        <w:rPr>
          <w:rFonts w:ascii="Tahoma" w:hAnsi="Tahoma" w:cs="Tahoma"/>
        </w:rPr>
        <w:t xml:space="preserve"> </w:t>
      </w:r>
      <w:r w:rsidRPr="00A679F4">
        <w:rPr>
          <w:rFonts w:ascii="Tahoma" w:hAnsi="Tahoma" w:cs="Tahoma"/>
        </w:rPr>
        <w:t>ponudbenih</w:t>
      </w:r>
      <w:r w:rsidR="005E5050">
        <w:rPr>
          <w:rFonts w:ascii="Tahoma" w:hAnsi="Tahoma" w:cs="Tahoma"/>
        </w:rPr>
        <w:t xml:space="preserve"> </w:t>
      </w:r>
      <w:r w:rsidRPr="00A679F4">
        <w:rPr>
          <w:rFonts w:ascii="Tahoma" w:hAnsi="Tahoma" w:cs="Tahoma"/>
        </w:rPr>
        <w:t>cen.</w:t>
      </w:r>
      <w:r w:rsidR="005E5050">
        <w:rPr>
          <w:rFonts w:ascii="Tahoma" w:hAnsi="Tahoma" w:cs="Tahoma"/>
        </w:rPr>
        <w:t xml:space="preserve"> </w:t>
      </w:r>
      <w:r w:rsidRPr="00A679F4">
        <w:rPr>
          <w:rFonts w:ascii="Tahoma" w:hAnsi="Tahoma" w:cs="Tahoma"/>
        </w:rPr>
        <w:t>Zahtevek</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dodatna</w:t>
      </w:r>
      <w:r w:rsidR="005E5050">
        <w:rPr>
          <w:rFonts w:ascii="Tahoma" w:hAnsi="Tahoma" w:cs="Tahoma"/>
        </w:rPr>
        <w:t xml:space="preserve"> </w:t>
      </w:r>
      <w:r w:rsidRPr="00A679F4">
        <w:rPr>
          <w:rFonts w:ascii="Tahoma" w:hAnsi="Tahoma" w:cs="Tahoma"/>
        </w:rPr>
        <w:t>pojasnila</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odgovor</w:t>
      </w:r>
      <w:r w:rsidR="005E5050">
        <w:rPr>
          <w:rFonts w:ascii="Tahoma" w:hAnsi="Tahoma" w:cs="Tahoma"/>
        </w:rPr>
        <w:t xml:space="preserve"> </w:t>
      </w:r>
      <w:r w:rsidRPr="00A679F4">
        <w:rPr>
          <w:rFonts w:ascii="Tahoma" w:hAnsi="Tahoma" w:cs="Tahoma"/>
        </w:rPr>
        <w:t>morata</w:t>
      </w:r>
      <w:r w:rsidR="005E5050">
        <w:rPr>
          <w:rFonts w:ascii="Tahoma" w:hAnsi="Tahoma" w:cs="Tahoma"/>
        </w:rPr>
        <w:t xml:space="preserve"> </w:t>
      </w:r>
      <w:r w:rsidRPr="00A679F4">
        <w:rPr>
          <w:rFonts w:ascii="Tahoma" w:hAnsi="Tahoma" w:cs="Tahoma"/>
        </w:rPr>
        <w:t>biti</w:t>
      </w:r>
      <w:r w:rsidR="005E5050">
        <w:rPr>
          <w:rFonts w:ascii="Tahoma" w:hAnsi="Tahoma" w:cs="Tahoma"/>
        </w:rPr>
        <w:t xml:space="preserve"> </w:t>
      </w:r>
      <w:r w:rsidRPr="00A679F4">
        <w:rPr>
          <w:rFonts w:ascii="Tahoma" w:hAnsi="Tahoma" w:cs="Tahoma"/>
        </w:rPr>
        <w:t>posredovana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enaki</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dodatna</w:t>
      </w:r>
      <w:r w:rsidR="005E5050">
        <w:rPr>
          <w:rFonts w:ascii="Tahoma" w:hAnsi="Tahoma" w:cs="Tahoma"/>
        </w:rPr>
        <w:t xml:space="preserve"> </w:t>
      </w:r>
      <w:r w:rsidRPr="00A679F4">
        <w:rPr>
          <w:rFonts w:ascii="Tahoma" w:hAnsi="Tahoma" w:cs="Tahoma"/>
        </w:rPr>
        <w:t>pojasnila.</w:t>
      </w:r>
    </w:p>
    <w:p w14:paraId="78CE032F" w14:textId="77777777" w:rsidR="00861F76" w:rsidRPr="00A679F4" w:rsidRDefault="00861F76" w:rsidP="004227B8">
      <w:pPr>
        <w:keepNext/>
        <w:keepLines/>
        <w:ind w:right="56"/>
        <w:jc w:val="both"/>
        <w:rPr>
          <w:rFonts w:ascii="Tahoma" w:hAnsi="Tahoma" w:cs="Tahoma"/>
        </w:rPr>
      </w:pPr>
    </w:p>
    <w:p w14:paraId="125D2B0C" w14:textId="32CDA6DC" w:rsidR="00861F76" w:rsidRPr="00A679F4" w:rsidRDefault="00861F76" w:rsidP="004227B8">
      <w:pPr>
        <w:keepNext/>
        <w:keepLines/>
        <w:ind w:right="56"/>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preverjanju</w:t>
      </w:r>
      <w:r w:rsidR="005E5050">
        <w:rPr>
          <w:rFonts w:ascii="Tahoma" w:hAnsi="Tahoma" w:cs="Tahoma"/>
        </w:rPr>
        <w:t xml:space="preserve"> </w:t>
      </w:r>
      <w:r w:rsidRPr="00A679F4">
        <w:rPr>
          <w:rFonts w:ascii="Tahoma" w:hAnsi="Tahoma" w:cs="Tahoma"/>
        </w:rPr>
        <w:t>izpolnjevanja</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gospodarskega</w:t>
      </w:r>
      <w:r w:rsidR="005E5050">
        <w:rPr>
          <w:rFonts w:ascii="Tahoma" w:hAnsi="Tahoma" w:cs="Tahoma"/>
        </w:rPr>
        <w:t xml:space="preserve"> </w:t>
      </w:r>
      <w:r w:rsidRPr="00A679F4">
        <w:rPr>
          <w:rFonts w:ascii="Tahoma" w:hAnsi="Tahoma" w:cs="Tahoma"/>
        </w:rPr>
        <w:t>subjekta</w:t>
      </w:r>
      <w:r w:rsidR="005E5050">
        <w:rPr>
          <w:rFonts w:ascii="Tahoma" w:hAnsi="Tahoma" w:cs="Tahoma"/>
        </w:rPr>
        <w:t xml:space="preserve"> </w:t>
      </w:r>
      <w:r w:rsidRPr="00A679F4">
        <w:rPr>
          <w:rFonts w:ascii="Tahoma" w:hAnsi="Tahoma" w:cs="Tahoma"/>
        </w:rPr>
        <w:t>zahteva</w:t>
      </w:r>
      <w:r w:rsidR="005E5050">
        <w:rPr>
          <w:rFonts w:ascii="Tahoma" w:hAnsi="Tahoma" w:cs="Tahoma"/>
        </w:rPr>
        <w:t xml:space="preserve"> </w:t>
      </w:r>
      <w:r w:rsidRPr="00A679F4">
        <w:rPr>
          <w:rFonts w:ascii="Tahoma" w:hAnsi="Tahoma" w:cs="Tahoma"/>
        </w:rPr>
        <w:t>dodatna</w:t>
      </w:r>
      <w:r w:rsidR="005E5050">
        <w:rPr>
          <w:rFonts w:ascii="Tahoma" w:hAnsi="Tahoma" w:cs="Tahoma"/>
        </w:rPr>
        <w:t xml:space="preserve"> </w:t>
      </w:r>
      <w:r w:rsidRPr="00A679F4">
        <w:rPr>
          <w:rFonts w:ascii="Tahoma" w:hAnsi="Tahoma" w:cs="Tahoma"/>
        </w:rPr>
        <w:t>pooblastila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pridobitev</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uradnih</w:t>
      </w:r>
      <w:r w:rsidR="005E5050">
        <w:rPr>
          <w:rFonts w:ascii="Tahoma" w:hAnsi="Tahoma" w:cs="Tahoma"/>
        </w:rPr>
        <w:t xml:space="preserve"> </w:t>
      </w:r>
      <w:r w:rsidRPr="00A679F4">
        <w:rPr>
          <w:rFonts w:ascii="Tahoma" w:hAnsi="Tahoma" w:cs="Tahoma"/>
        </w:rPr>
        <w:t>evidenc,</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bi</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potreboval</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preverjanju</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uradnih</w:t>
      </w:r>
      <w:r w:rsidR="005E5050">
        <w:rPr>
          <w:rFonts w:ascii="Tahoma" w:hAnsi="Tahoma" w:cs="Tahoma"/>
        </w:rPr>
        <w:t xml:space="preserve"> </w:t>
      </w:r>
      <w:r w:rsidRPr="00A679F4">
        <w:rPr>
          <w:rFonts w:ascii="Tahoma" w:hAnsi="Tahoma" w:cs="Tahoma"/>
        </w:rPr>
        <w:t>evidenc.</w:t>
      </w:r>
    </w:p>
    <w:p w14:paraId="4623E340" w14:textId="77777777" w:rsidR="002B3309" w:rsidRDefault="002B3309" w:rsidP="004227B8">
      <w:pPr>
        <w:keepNext/>
        <w:keepLines/>
        <w:tabs>
          <w:tab w:val="left" w:pos="2155"/>
        </w:tabs>
        <w:jc w:val="both"/>
        <w:rPr>
          <w:rFonts w:ascii="Tahoma" w:hAnsi="Tahoma" w:cs="Tahoma"/>
        </w:rPr>
      </w:pPr>
    </w:p>
    <w:p w14:paraId="45F1442C" w14:textId="7734384A" w:rsidR="00944EA3" w:rsidRPr="00A679F4" w:rsidRDefault="00944EA3" w:rsidP="004227B8">
      <w:pPr>
        <w:keepNext/>
        <w:keepLines/>
        <w:tabs>
          <w:tab w:val="left" w:pos="2155"/>
        </w:tabs>
        <w:jc w:val="both"/>
        <w:rPr>
          <w:rFonts w:ascii="Tahoma" w:hAnsi="Tahoma" w:cs="Tahoma"/>
        </w:rPr>
      </w:pPr>
      <w:r w:rsidRPr="00A679F4">
        <w:rPr>
          <w:rFonts w:ascii="Tahoma" w:hAnsi="Tahoma" w:cs="Tahoma"/>
        </w:rPr>
        <w:t>V</w:t>
      </w:r>
      <w:r w:rsidR="005E5050">
        <w:rPr>
          <w:rFonts w:ascii="Tahoma" w:hAnsi="Tahoma" w:cs="Tahoma"/>
        </w:rPr>
        <w:t xml:space="preserve"> </w:t>
      </w:r>
      <w:r w:rsidRPr="00A679F4">
        <w:rPr>
          <w:rFonts w:ascii="Tahoma" w:hAnsi="Tahoma" w:cs="Tahoma"/>
        </w:rPr>
        <w:t>kolikor</w:t>
      </w:r>
      <w:r w:rsidR="005E5050">
        <w:rPr>
          <w:rFonts w:ascii="Tahoma" w:hAnsi="Tahoma" w:cs="Tahoma"/>
        </w:rPr>
        <w:t xml:space="preserve"> </w:t>
      </w:r>
      <w:r w:rsidRPr="00A679F4">
        <w:rPr>
          <w:rFonts w:ascii="Tahoma" w:hAnsi="Tahoma" w:cs="Tahoma"/>
        </w:rPr>
        <w:t>predmet</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izpolnjeval</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opisov,</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navedb</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kvalitet,</w:t>
      </w:r>
      <w:r w:rsidR="005E5050">
        <w:rPr>
          <w:rFonts w:ascii="Tahoma" w:hAnsi="Tahoma" w:cs="Tahoma"/>
        </w:rPr>
        <w:t xml:space="preserve"> </w:t>
      </w:r>
      <w:r w:rsidRPr="00A679F4">
        <w:rPr>
          <w:rFonts w:ascii="Tahoma" w:hAnsi="Tahoma" w:cs="Tahoma"/>
        </w:rPr>
        <w:t>navedenih</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razpisni</w:t>
      </w:r>
      <w:r w:rsidR="005E5050">
        <w:rPr>
          <w:rFonts w:ascii="Tahoma" w:hAnsi="Tahoma" w:cs="Tahoma"/>
        </w:rPr>
        <w:t xml:space="preserve"> </w:t>
      </w:r>
      <w:r w:rsidRPr="00A679F4">
        <w:rPr>
          <w:rFonts w:ascii="Tahoma" w:hAnsi="Tahoma" w:cs="Tahoma"/>
        </w:rPr>
        <w:t>dokumentaciji</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tako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00A07A0F">
        <w:rPr>
          <w:rFonts w:ascii="Tahoma" w:hAnsi="Tahoma" w:cs="Tahoma"/>
        </w:rPr>
        <w:t>izključil</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nadaljnjega</w:t>
      </w:r>
      <w:r w:rsidR="005E5050">
        <w:rPr>
          <w:rFonts w:ascii="Tahoma" w:hAnsi="Tahoma" w:cs="Tahoma"/>
        </w:rPr>
        <w:t xml:space="preserve"> </w:t>
      </w:r>
      <w:r w:rsidRPr="00A679F4">
        <w:rPr>
          <w:rFonts w:ascii="Tahoma" w:hAnsi="Tahoma" w:cs="Tahoma"/>
        </w:rPr>
        <w:t>ocenjevanja.</w:t>
      </w:r>
    </w:p>
    <w:p w14:paraId="53D12440" w14:textId="44D72720" w:rsidR="00944EA3" w:rsidRDefault="00944EA3" w:rsidP="004227B8">
      <w:pPr>
        <w:keepNext/>
        <w:keepLines/>
        <w:tabs>
          <w:tab w:val="left" w:pos="2155"/>
        </w:tabs>
        <w:jc w:val="both"/>
        <w:rPr>
          <w:rFonts w:ascii="Tahoma" w:hAnsi="Tahoma" w:cs="Tahoma"/>
        </w:rPr>
      </w:pPr>
    </w:p>
    <w:p w14:paraId="04AE699D" w14:textId="72F5C7D2" w:rsidR="002B3309" w:rsidRPr="00A679F4" w:rsidRDefault="002B3309" w:rsidP="004227B8">
      <w:pPr>
        <w:keepNext/>
        <w:keepLines/>
        <w:numPr>
          <w:ilvl w:val="1"/>
          <w:numId w:val="2"/>
        </w:numPr>
        <w:autoSpaceDE w:val="0"/>
        <w:autoSpaceDN w:val="0"/>
        <w:adjustRightInd w:val="0"/>
        <w:jc w:val="both"/>
        <w:rPr>
          <w:rFonts w:ascii="Tahoma" w:hAnsi="Tahoma" w:cs="Tahoma"/>
          <w:b/>
        </w:rPr>
      </w:pPr>
      <w:r w:rsidRPr="00A679F4">
        <w:rPr>
          <w:rFonts w:ascii="Tahoma" w:hAnsi="Tahoma" w:cs="Tahoma"/>
          <w:b/>
        </w:rPr>
        <w:lastRenderedPageBreak/>
        <w:t>Samostojna</w:t>
      </w:r>
      <w:r w:rsidR="005E5050">
        <w:rPr>
          <w:rFonts w:ascii="Tahoma" w:hAnsi="Tahoma" w:cs="Tahoma"/>
          <w:b/>
        </w:rPr>
        <w:t xml:space="preserve"> </w:t>
      </w:r>
      <w:r w:rsidRPr="00A679F4">
        <w:rPr>
          <w:rFonts w:ascii="Tahoma" w:hAnsi="Tahoma" w:cs="Tahoma"/>
          <w:b/>
        </w:rPr>
        <w:t>ponudba</w:t>
      </w:r>
    </w:p>
    <w:p w14:paraId="321671CB" w14:textId="77777777" w:rsidR="002B3309" w:rsidRPr="00A679F4" w:rsidRDefault="002B3309" w:rsidP="004227B8">
      <w:pPr>
        <w:keepNext/>
        <w:keepLines/>
        <w:autoSpaceDE w:val="0"/>
        <w:autoSpaceDN w:val="0"/>
        <w:adjustRightInd w:val="0"/>
        <w:jc w:val="both"/>
        <w:rPr>
          <w:rFonts w:ascii="Tahoma" w:hAnsi="Tahoma" w:cs="Tahoma"/>
        </w:rPr>
      </w:pPr>
    </w:p>
    <w:p w14:paraId="221856B5" w14:textId="494B3BC6" w:rsidR="002B3309" w:rsidRPr="00A679F4" w:rsidRDefault="002B3309" w:rsidP="004227B8">
      <w:pPr>
        <w:keepNext/>
        <w:keepLines/>
        <w:autoSpaceDE w:val="0"/>
        <w:autoSpaceDN w:val="0"/>
        <w:adjustRightInd w:val="0"/>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odda</w:t>
      </w:r>
      <w:r w:rsidR="005E5050">
        <w:rPr>
          <w:rFonts w:ascii="Tahoma" w:hAnsi="Tahoma" w:cs="Tahoma"/>
        </w:rPr>
        <w:t xml:space="preserve"> </w:t>
      </w:r>
      <w:r w:rsidRPr="00A679F4">
        <w:rPr>
          <w:rFonts w:ascii="Tahoma" w:hAnsi="Tahoma" w:cs="Tahoma"/>
        </w:rPr>
        <w:t>samostojno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predložiti</w:t>
      </w:r>
      <w:r w:rsidR="005E5050">
        <w:rPr>
          <w:rFonts w:ascii="Tahoma" w:hAnsi="Tahoma" w:cs="Tahoma"/>
        </w:rPr>
        <w:t xml:space="preserve"> </w:t>
      </w:r>
      <w:r w:rsidRPr="00A679F4">
        <w:rPr>
          <w:rFonts w:ascii="Tahoma" w:hAnsi="Tahoma" w:cs="Tahoma"/>
        </w:rPr>
        <w:t>priloge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razpisno</w:t>
      </w:r>
      <w:r w:rsidR="005E5050">
        <w:rPr>
          <w:rFonts w:ascii="Tahoma" w:hAnsi="Tahoma" w:cs="Tahoma"/>
        </w:rPr>
        <w:t xml:space="preserve"> </w:t>
      </w:r>
      <w:r w:rsidRPr="00A679F4">
        <w:rPr>
          <w:rFonts w:ascii="Tahoma" w:hAnsi="Tahoma" w:cs="Tahoma"/>
        </w:rPr>
        <w:t>dokumentacijo.</w:t>
      </w:r>
    </w:p>
    <w:p w14:paraId="1AC32F0E" w14:textId="77777777" w:rsidR="002B3309" w:rsidRPr="00A679F4" w:rsidRDefault="002B3309" w:rsidP="004227B8">
      <w:pPr>
        <w:keepNext/>
        <w:keepLines/>
        <w:autoSpaceDE w:val="0"/>
        <w:autoSpaceDN w:val="0"/>
        <w:adjustRightInd w:val="0"/>
        <w:jc w:val="both"/>
        <w:rPr>
          <w:rFonts w:ascii="Tahoma" w:hAnsi="Tahoma" w:cs="Tahoma"/>
        </w:rPr>
      </w:pPr>
    </w:p>
    <w:p w14:paraId="4CF0E2A2" w14:textId="63125139" w:rsidR="002B3309" w:rsidRPr="00A679F4" w:rsidRDefault="002B3309" w:rsidP="004227B8">
      <w:pPr>
        <w:keepNext/>
        <w:keepLines/>
        <w:numPr>
          <w:ilvl w:val="1"/>
          <w:numId w:val="2"/>
        </w:numPr>
        <w:jc w:val="both"/>
        <w:rPr>
          <w:rFonts w:ascii="Tahoma" w:hAnsi="Tahoma" w:cs="Tahoma"/>
          <w:b/>
        </w:rPr>
      </w:pPr>
      <w:r w:rsidRPr="00A679F4">
        <w:rPr>
          <w:rFonts w:ascii="Tahoma" w:hAnsi="Tahoma" w:cs="Tahoma"/>
          <w:b/>
        </w:rPr>
        <w:t>Skupna</w:t>
      </w:r>
      <w:r w:rsidR="005E5050">
        <w:rPr>
          <w:rFonts w:ascii="Tahoma" w:hAnsi="Tahoma" w:cs="Tahoma"/>
          <w:b/>
        </w:rPr>
        <w:t xml:space="preserve"> </w:t>
      </w:r>
      <w:r w:rsidRPr="00A679F4">
        <w:rPr>
          <w:rFonts w:ascii="Tahoma" w:hAnsi="Tahoma" w:cs="Tahoma"/>
          <w:b/>
        </w:rPr>
        <w:t>ponudba</w:t>
      </w:r>
    </w:p>
    <w:p w14:paraId="503343AE" w14:textId="77777777" w:rsidR="002B3309" w:rsidRPr="00A679F4" w:rsidRDefault="002B3309" w:rsidP="004227B8">
      <w:pPr>
        <w:keepNext/>
        <w:keepLines/>
        <w:jc w:val="both"/>
        <w:rPr>
          <w:rFonts w:ascii="Tahoma" w:hAnsi="Tahoma" w:cs="Tahoma"/>
        </w:rPr>
      </w:pPr>
    </w:p>
    <w:p w14:paraId="59B85A74" w14:textId="7E1AC575" w:rsidR="002B3309" w:rsidRPr="00A679F4" w:rsidRDefault="002B3309" w:rsidP="004227B8">
      <w:pPr>
        <w:keepNext/>
        <w:keepLines/>
        <w:jc w:val="both"/>
        <w:rPr>
          <w:rFonts w:ascii="Tahoma" w:hAnsi="Tahoma" w:cs="Tahoma"/>
          <w:u w:val="single"/>
        </w:rPr>
      </w:pPr>
      <w:r w:rsidRPr="00A679F4">
        <w:rPr>
          <w:rFonts w:ascii="Tahoma" w:hAnsi="Tahoma" w:cs="Tahoma"/>
          <w:u w:val="single"/>
        </w:rPr>
        <w:t>Ponudbo</w:t>
      </w:r>
      <w:r w:rsidR="005E5050">
        <w:rPr>
          <w:rFonts w:ascii="Tahoma" w:hAnsi="Tahoma" w:cs="Tahoma"/>
          <w:u w:val="single"/>
        </w:rPr>
        <w:t xml:space="preserve"> </w:t>
      </w:r>
      <w:r w:rsidRPr="00A679F4">
        <w:rPr>
          <w:rFonts w:ascii="Tahoma" w:hAnsi="Tahoma" w:cs="Tahoma"/>
          <w:u w:val="single"/>
        </w:rPr>
        <w:t>lahko</w:t>
      </w:r>
      <w:r w:rsidR="005E5050">
        <w:rPr>
          <w:rFonts w:ascii="Tahoma" w:hAnsi="Tahoma" w:cs="Tahoma"/>
          <w:u w:val="single"/>
        </w:rPr>
        <w:t xml:space="preserve"> </w:t>
      </w:r>
      <w:r w:rsidRPr="00A679F4">
        <w:rPr>
          <w:rFonts w:ascii="Tahoma" w:hAnsi="Tahoma" w:cs="Tahoma"/>
          <w:u w:val="single"/>
        </w:rPr>
        <w:t>predloži</w:t>
      </w:r>
      <w:r w:rsidR="005E5050">
        <w:rPr>
          <w:rFonts w:ascii="Tahoma" w:hAnsi="Tahoma" w:cs="Tahoma"/>
          <w:u w:val="single"/>
        </w:rPr>
        <w:t xml:space="preserve"> </w:t>
      </w:r>
      <w:r w:rsidRPr="00A679F4">
        <w:rPr>
          <w:rFonts w:ascii="Tahoma" w:hAnsi="Tahoma" w:cs="Tahoma"/>
          <w:u w:val="single"/>
        </w:rPr>
        <w:t>skupina</w:t>
      </w:r>
      <w:r w:rsidR="005E5050">
        <w:rPr>
          <w:rFonts w:ascii="Tahoma" w:hAnsi="Tahoma" w:cs="Tahoma"/>
          <w:u w:val="single"/>
        </w:rPr>
        <w:t xml:space="preserve"> </w:t>
      </w:r>
      <w:r w:rsidRPr="00A679F4">
        <w:rPr>
          <w:rFonts w:ascii="Tahoma" w:hAnsi="Tahoma" w:cs="Tahoma"/>
          <w:u w:val="single"/>
        </w:rPr>
        <w:t>ponudnikov,</w:t>
      </w:r>
      <w:r w:rsidR="005E5050">
        <w:rPr>
          <w:rFonts w:ascii="Tahoma" w:hAnsi="Tahoma" w:cs="Tahoma"/>
          <w:u w:val="single"/>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mora</w:t>
      </w:r>
      <w:r w:rsidR="005E5050">
        <w:rPr>
          <w:rFonts w:ascii="Tahoma" w:hAnsi="Tahoma" w:cs="Tahoma"/>
          <w:u w:val="single"/>
        </w:rPr>
        <w:t xml:space="preserve"> </w:t>
      </w:r>
      <w:r w:rsidRPr="00A679F4">
        <w:rPr>
          <w:rFonts w:ascii="Tahoma" w:hAnsi="Tahoma" w:cs="Tahoma"/>
          <w:u w:val="single"/>
        </w:rPr>
        <w:t>predložiti</w:t>
      </w:r>
      <w:r w:rsidR="005E5050">
        <w:rPr>
          <w:rFonts w:ascii="Tahoma" w:hAnsi="Tahoma" w:cs="Tahoma"/>
          <w:u w:val="single"/>
        </w:rPr>
        <w:t xml:space="preserve"> </w:t>
      </w:r>
      <w:r w:rsidRPr="00A679F4">
        <w:rPr>
          <w:rFonts w:ascii="Tahoma" w:hAnsi="Tahoma" w:cs="Tahoma"/>
          <w:u w:val="single"/>
        </w:rPr>
        <w:t>pravni</w:t>
      </w:r>
      <w:r w:rsidR="005E5050">
        <w:rPr>
          <w:rFonts w:ascii="Tahoma" w:hAnsi="Tahoma" w:cs="Tahoma"/>
          <w:u w:val="single"/>
        </w:rPr>
        <w:t xml:space="preserve"> </w:t>
      </w:r>
      <w:r w:rsidRPr="00A679F4">
        <w:rPr>
          <w:rFonts w:ascii="Tahoma" w:hAnsi="Tahoma" w:cs="Tahoma"/>
          <w:u w:val="single"/>
        </w:rPr>
        <w:t>akt</w:t>
      </w:r>
      <w:r w:rsidR="005E5050">
        <w:rPr>
          <w:rFonts w:ascii="Tahoma" w:hAnsi="Tahoma" w:cs="Tahoma"/>
          <w:u w:val="single"/>
        </w:rPr>
        <w:t xml:space="preserve"> </w:t>
      </w:r>
      <w:r w:rsidRPr="00A679F4">
        <w:rPr>
          <w:rFonts w:ascii="Tahoma" w:hAnsi="Tahoma" w:cs="Tahoma"/>
          <w:u w:val="single"/>
        </w:rPr>
        <w:t>o</w:t>
      </w:r>
      <w:r w:rsidR="005E5050">
        <w:rPr>
          <w:rFonts w:ascii="Tahoma" w:hAnsi="Tahoma" w:cs="Tahoma"/>
          <w:u w:val="single"/>
        </w:rPr>
        <w:t xml:space="preserve"> </w:t>
      </w:r>
      <w:r w:rsidRPr="00A679F4">
        <w:rPr>
          <w:rFonts w:ascii="Tahoma" w:hAnsi="Tahoma" w:cs="Tahoma"/>
          <w:u w:val="single"/>
        </w:rPr>
        <w:t>skupni</w:t>
      </w:r>
      <w:r w:rsidR="005E5050">
        <w:rPr>
          <w:rFonts w:ascii="Tahoma" w:hAnsi="Tahoma" w:cs="Tahoma"/>
          <w:u w:val="single"/>
        </w:rPr>
        <w:t xml:space="preserve"> </w:t>
      </w:r>
      <w:r w:rsidRPr="00A679F4">
        <w:rPr>
          <w:rFonts w:ascii="Tahoma" w:hAnsi="Tahoma" w:cs="Tahoma"/>
          <w:u w:val="single"/>
        </w:rPr>
        <w:t>izvedbi</w:t>
      </w:r>
      <w:r w:rsidR="005E5050">
        <w:rPr>
          <w:rFonts w:ascii="Tahoma" w:hAnsi="Tahoma" w:cs="Tahoma"/>
          <w:u w:val="single"/>
        </w:rPr>
        <w:t xml:space="preserve"> </w:t>
      </w:r>
      <w:r w:rsidRPr="00A679F4">
        <w:rPr>
          <w:rFonts w:ascii="Tahoma" w:hAnsi="Tahoma" w:cs="Tahoma"/>
          <w:u w:val="single"/>
        </w:rPr>
        <w:t>naročila.</w:t>
      </w:r>
      <w:r w:rsidR="005E5050">
        <w:rPr>
          <w:rFonts w:ascii="Tahoma" w:hAnsi="Tahoma" w:cs="Tahoma"/>
          <w:u w:val="single"/>
        </w:rPr>
        <w:t xml:space="preserve"> </w:t>
      </w:r>
    </w:p>
    <w:p w14:paraId="18865AF6" w14:textId="77777777" w:rsidR="002B3309" w:rsidRDefault="002B3309" w:rsidP="004227B8">
      <w:pPr>
        <w:keepNext/>
        <w:keepLines/>
        <w:jc w:val="both"/>
        <w:rPr>
          <w:rFonts w:ascii="Tahoma" w:hAnsi="Tahoma" w:cs="Tahoma"/>
        </w:rPr>
      </w:pPr>
    </w:p>
    <w:p w14:paraId="1072F1BB" w14:textId="20A13416" w:rsidR="002B3309" w:rsidRPr="00A679F4" w:rsidRDefault="002B3309" w:rsidP="004227B8">
      <w:pPr>
        <w:keepNext/>
        <w:keepLines/>
        <w:jc w:val="both"/>
        <w:rPr>
          <w:rFonts w:ascii="Tahoma" w:hAnsi="Tahoma" w:cs="Tahoma"/>
        </w:rPr>
      </w:pPr>
      <w:r w:rsidRPr="00A679F4">
        <w:rPr>
          <w:rFonts w:ascii="Tahoma" w:hAnsi="Tahoma" w:cs="Tahoma"/>
        </w:rPr>
        <w:t>Navedeni</w:t>
      </w:r>
      <w:r w:rsidR="005E5050">
        <w:rPr>
          <w:rFonts w:ascii="Tahoma" w:hAnsi="Tahoma" w:cs="Tahoma"/>
        </w:rPr>
        <w:t xml:space="preserve"> </w:t>
      </w:r>
      <w:r w:rsidRPr="00A679F4">
        <w:rPr>
          <w:rFonts w:ascii="Tahoma" w:hAnsi="Tahoma" w:cs="Tahoma"/>
        </w:rPr>
        <w:t>pravni</w:t>
      </w:r>
      <w:r w:rsidR="005E5050">
        <w:rPr>
          <w:rFonts w:ascii="Tahoma" w:hAnsi="Tahoma" w:cs="Tahoma"/>
        </w:rPr>
        <w:t xml:space="preserve"> </w:t>
      </w:r>
      <w:r w:rsidRPr="00A679F4">
        <w:rPr>
          <w:rFonts w:ascii="Tahoma" w:hAnsi="Tahoma" w:cs="Tahoma"/>
        </w:rPr>
        <w:t>akt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natančno</w:t>
      </w:r>
      <w:r w:rsidR="005E5050">
        <w:rPr>
          <w:rFonts w:ascii="Tahoma" w:hAnsi="Tahoma" w:cs="Tahoma"/>
        </w:rPr>
        <w:t xml:space="preserve"> </w:t>
      </w:r>
      <w:r w:rsidRPr="00A679F4">
        <w:rPr>
          <w:rFonts w:ascii="Tahoma" w:hAnsi="Tahoma" w:cs="Tahoma"/>
        </w:rPr>
        <w:t>opredeliti:</w:t>
      </w:r>
    </w:p>
    <w:p w14:paraId="24B04164" w14:textId="3FE9EFCD"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medsebojno</w:t>
      </w:r>
      <w:r w:rsidR="005E5050">
        <w:rPr>
          <w:rFonts w:ascii="Tahoma" w:hAnsi="Tahoma" w:cs="Tahoma"/>
          <w:sz w:val="18"/>
        </w:rPr>
        <w:t xml:space="preserve"> </w:t>
      </w:r>
      <w:r w:rsidRPr="00A679F4">
        <w:rPr>
          <w:rFonts w:ascii="Tahoma" w:hAnsi="Tahoma" w:cs="Tahoma"/>
          <w:sz w:val="18"/>
        </w:rPr>
        <w:t>odgovornost</w:t>
      </w:r>
      <w:r w:rsidR="005E5050">
        <w:rPr>
          <w:rFonts w:ascii="Tahoma" w:hAnsi="Tahoma" w:cs="Tahoma"/>
          <w:sz w:val="18"/>
        </w:rPr>
        <w:t xml:space="preserve"> </w:t>
      </w:r>
      <w:r w:rsidRPr="00A679F4">
        <w:rPr>
          <w:rFonts w:ascii="Tahoma" w:hAnsi="Tahoma" w:cs="Tahoma"/>
          <w:sz w:val="18"/>
        </w:rPr>
        <w:t>posameznih</w:t>
      </w:r>
      <w:r w:rsidR="005E5050">
        <w:rPr>
          <w:rFonts w:ascii="Tahoma" w:hAnsi="Tahoma" w:cs="Tahoma"/>
          <w:sz w:val="18"/>
        </w:rPr>
        <w:t xml:space="preserve"> </w:t>
      </w:r>
      <w:r w:rsidRPr="00A679F4">
        <w:rPr>
          <w:rFonts w:ascii="Tahoma" w:hAnsi="Tahoma" w:cs="Tahoma"/>
          <w:sz w:val="18"/>
        </w:rPr>
        <w:t>članov</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za</w:t>
      </w:r>
      <w:r w:rsidR="005E5050">
        <w:rPr>
          <w:rFonts w:ascii="Tahoma" w:hAnsi="Tahoma" w:cs="Tahoma"/>
          <w:sz w:val="18"/>
        </w:rPr>
        <w:t xml:space="preserve"> </w:t>
      </w:r>
      <w:r w:rsidRPr="00A679F4">
        <w:rPr>
          <w:rFonts w:ascii="Tahoma" w:hAnsi="Tahoma" w:cs="Tahoma"/>
          <w:sz w:val="18"/>
        </w:rPr>
        <w:t>izvedbo</w:t>
      </w:r>
      <w:r w:rsidR="005E5050">
        <w:rPr>
          <w:rFonts w:ascii="Tahoma" w:hAnsi="Tahoma" w:cs="Tahoma"/>
          <w:sz w:val="18"/>
        </w:rPr>
        <w:t xml:space="preserve"> </w:t>
      </w:r>
      <w:r w:rsidRPr="00A679F4">
        <w:rPr>
          <w:rFonts w:ascii="Tahoma" w:hAnsi="Tahoma" w:cs="Tahoma"/>
          <w:sz w:val="18"/>
        </w:rPr>
        <w:t>naročila</w:t>
      </w:r>
      <w:r w:rsidR="005E5050">
        <w:rPr>
          <w:rFonts w:ascii="Tahoma" w:hAnsi="Tahoma" w:cs="Tahoma"/>
          <w:sz w:val="18"/>
        </w:rPr>
        <w:t xml:space="preserve"> </w:t>
      </w:r>
      <w:r w:rsidRPr="00A679F4">
        <w:rPr>
          <w:rFonts w:ascii="Tahoma" w:hAnsi="Tahoma" w:cs="Tahoma"/>
          <w:sz w:val="18"/>
        </w:rPr>
        <w:t>znotraj</w:t>
      </w:r>
      <w:r w:rsidR="005E5050">
        <w:rPr>
          <w:rFonts w:ascii="Tahoma" w:hAnsi="Tahoma" w:cs="Tahoma"/>
          <w:sz w:val="18"/>
        </w:rPr>
        <w:t xml:space="preserve"> </w:t>
      </w:r>
      <w:r w:rsidRPr="00A679F4">
        <w:rPr>
          <w:rFonts w:ascii="Tahoma" w:hAnsi="Tahoma" w:cs="Tahoma"/>
          <w:sz w:val="18"/>
        </w:rPr>
        <w:t>skupine;</w:t>
      </w:r>
    </w:p>
    <w:p w14:paraId="18C9647C" w14:textId="184A4094"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neomejeno</w:t>
      </w:r>
      <w:r w:rsidR="005E5050">
        <w:rPr>
          <w:rFonts w:ascii="Tahoma" w:hAnsi="Tahoma" w:cs="Tahoma"/>
          <w:sz w:val="18"/>
        </w:rPr>
        <w:t xml:space="preserve"> </w:t>
      </w:r>
      <w:r w:rsidRPr="00A679F4">
        <w:rPr>
          <w:rFonts w:ascii="Tahoma" w:hAnsi="Tahoma" w:cs="Tahoma"/>
          <w:sz w:val="18"/>
        </w:rPr>
        <w:t>solidarno</w:t>
      </w:r>
      <w:r w:rsidR="005E5050">
        <w:rPr>
          <w:rFonts w:ascii="Tahoma" w:hAnsi="Tahoma" w:cs="Tahoma"/>
          <w:sz w:val="18"/>
        </w:rPr>
        <w:t xml:space="preserve"> </w:t>
      </w:r>
      <w:r w:rsidRPr="00A679F4">
        <w:rPr>
          <w:rFonts w:ascii="Tahoma" w:hAnsi="Tahoma" w:cs="Tahoma"/>
          <w:sz w:val="18"/>
        </w:rPr>
        <w:t>odgovornost</w:t>
      </w:r>
      <w:r w:rsidR="005E5050">
        <w:rPr>
          <w:rFonts w:ascii="Tahoma" w:hAnsi="Tahoma" w:cs="Tahoma"/>
          <w:sz w:val="18"/>
        </w:rPr>
        <w:t xml:space="preserve"> </w:t>
      </w:r>
      <w:r w:rsidRPr="00A679F4">
        <w:rPr>
          <w:rFonts w:ascii="Tahoma" w:hAnsi="Tahoma" w:cs="Tahoma"/>
          <w:sz w:val="18"/>
        </w:rPr>
        <w:t>članov</w:t>
      </w:r>
      <w:r w:rsidR="005E5050">
        <w:rPr>
          <w:rFonts w:ascii="Tahoma" w:hAnsi="Tahoma" w:cs="Tahoma"/>
          <w:sz w:val="18"/>
        </w:rPr>
        <w:t xml:space="preserve"> </w:t>
      </w:r>
      <w:r w:rsidRPr="00A679F4">
        <w:rPr>
          <w:rFonts w:ascii="Tahoma" w:hAnsi="Tahoma" w:cs="Tahoma"/>
          <w:sz w:val="18"/>
        </w:rPr>
        <w:t>(partnerjev)</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do</w:t>
      </w:r>
      <w:r w:rsidR="005E5050">
        <w:rPr>
          <w:rFonts w:ascii="Tahoma" w:hAnsi="Tahoma" w:cs="Tahoma"/>
          <w:sz w:val="18"/>
        </w:rPr>
        <w:t xml:space="preserve"> </w:t>
      </w:r>
      <w:r w:rsidRPr="00A679F4">
        <w:rPr>
          <w:rFonts w:ascii="Tahoma" w:hAnsi="Tahoma" w:cs="Tahoma"/>
          <w:sz w:val="18"/>
        </w:rPr>
        <w:t>naročnika</w:t>
      </w:r>
      <w:r w:rsidR="005E5050">
        <w:rPr>
          <w:rFonts w:ascii="Tahoma" w:hAnsi="Tahoma" w:cs="Tahoma"/>
          <w:sz w:val="18"/>
        </w:rPr>
        <w:t xml:space="preserve"> </w:t>
      </w:r>
      <w:r w:rsidRPr="00A679F4">
        <w:rPr>
          <w:rFonts w:ascii="Tahoma" w:hAnsi="Tahoma" w:cs="Tahoma"/>
          <w:sz w:val="18"/>
        </w:rPr>
        <w:t>glede</w:t>
      </w:r>
      <w:r w:rsidR="005E5050">
        <w:rPr>
          <w:rFonts w:ascii="Tahoma" w:hAnsi="Tahoma" w:cs="Tahoma"/>
          <w:sz w:val="18"/>
        </w:rPr>
        <w:t xml:space="preserve"> </w:t>
      </w:r>
      <w:r w:rsidRPr="00A679F4">
        <w:rPr>
          <w:rFonts w:ascii="Tahoma" w:hAnsi="Tahoma" w:cs="Tahoma"/>
          <w:sz w:val="18"/>
        </w:rPr>
        <w:t>vseh</w:t>
      </w:r>
      <w:r w:rsidR="005E5050">
        <w:rPr>
          <w:rFonts w:ascii="Tahoma" w:hAnsi="Tahoma" w:cs="Tahoma"/>
          <w:sz w:val="18"/>
        </w:rPr>
        <w:t xml:space="preserve"> </w:t>
      </w:r>
      <w:r w:rsidRPr="00A679F4">
        <w:rPr>
          <w:rFonts w:ascii="Tahoma" w:hAnsi="Tahoma" w:cs="Tahoma"/>
          <w:sz w:val="18"/>
        </w:rPr>
        <w:t>pogodbenih</w:t>
      </w:r>
      <w:r w:rsidR="005E5050">
        <w:rPr>
          <w:rFonts w:ascii="Tahoma" w:hAnsi="Tahoma" w:cs="Tahoma"/>
          <w:sz w:val="18"/>
        </w:rPr>
        <w:t xml:space="preserve"> </w:t>
      </w:r>
      <w:r w:rsidRPr="00A679F4">
        <w:rPr>
          <w:rFonts w:ascii="Tahoma" w:hAnsi="Tahoma" w:cs="Tahoma"/>
          <w:sz w:val="18"/>
        </w:rPr>
        <w:t>obveznosti;</w:t>
      </w:r>
    </w:p>
    <w:p w14:paraId="0120A3A5" w14:textId="305AA50B"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pooblaščenega</w:t>
      </w:r>
      <w:r w:rsidR="005E5050">
        <w:rPr>
          <w:rFonts w:ascii="Tahoma" w:hAnsi="Tahoma" w:cs="Tahoma"/>
          <w:sz w:val="18"/>
        </w:rPr>
        <w:t xml:space="preserve"> </w:t>
      </w:r>
      <w:r w:rsidRPr="00A679F4">
        <w:rPr>
          <w:rFonts w:ascii="Tahoma" w:hAnsi="Tahoma" w:cs="Tahoma"/>
          <w:sz w:val="18"/>
        </w:rPr>
        <w:t>glavnega</w:t>
      </w:r>
      <w:r w:rsidR="005E5050">
        <w:rPr>
          <w:rFonts w:ascii="Tahoma" w:hAnsi="Tahoma" w:cs="Tahoma"/>
          <w:sz w:val="18"/>
        </w:rPr>
        <w:t xml:space="preserve"> </w:t>
      </w:r>
      <w:r w:rsidRPr="00A679F4">
        <w:rPr>
          <w:rFonts w:ascii="Tahoma" w:hAnsi="Tahoma" w:cs="Tahoma"/>
          <w:sz w:val="18"/>
        </w:rPr>
        <w:t>nosilca</w:t>
      </w:r>
      <w:r w:rsidR="005E5050">
        <w:rPr>
          <w:rFonts w:ascii="Tahoma" w:hAnsi="Tahoma" w:cs="Tahoma"/>
          <w:sz w:val="18"/>
        </w:rPr>
        <w:t xml:space="preserve"> </w:t>
      </w:r>
      <w:r w:rsidRPr="00A679F4">
        <w:rPr>
          <w:rFonts w:ascii="Tahoma" w:hAnsi="Tahoma" w:cs="Tahoma"/>
          <w:sz w:val="18"/>
        </w:rPr>
        <w:t>(pooblaščenca,</w:t>
      </w:r>
      <w:r w:rsidR="005E5050">
        <w:rPr>
          <w:rFonts w:ascii="Tahoma" w:hAnsi="Tahoma" w:cs="Tahoma"/>
          <w:sz w:val="18"/>
        </w:rPr>
        <w:t xml:space="preserve"> </w:t>
      </w:r>
      <w:r w:rsidRPr="00A679F4">
        <w:rPr>
          <w:rFonts w:ascii="Tahoma" w:hAnsi="Tahoma" w:cs="Tahoma"/>
          <w:sz w:val="18"/>
        </w:rPr>
        <w:t>tj.</w:t>
      </w:r>
      <w:r w:rsidR="005E5050">
        <w:rPr>
          <w:rFonts w:ascii="Tahoma" w:hAnsi="Tahoma" w:cs="Tahoma"/>
          <w:sz w:val="18"/>
        </w:rPr>
        <w:t xml:space="preserve"> </w:t>
      </w:r>
      <w:r w:rsidRPr="00A679F4">
        <w:rPr>
          <w:rFonts w:ascii="Tahoma" w:hAnsi="Tahoma" w:cs="Tahoma"/>
          <w:sz w:val="18"/>
        </w:rPr>
        <w:t>člana</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kot</w:t>
      </w:r>
      <w:r w:rsidR="005E5050">
        <w:rPr>
          <w:rFonts w:ascii="Tahoma" w:hAnsi="Tahoma" w:cs="Tahoma"/>
          <w:sz w:val="18"/>
        </w:rPr>
        <w:t xml:space="preserve"> </w:t>
      </w:r>
      <w:r w:rsidRPr="00A679F4">
        <w:rPr>
          <w:rFonts w:ascii="Tahoma" w:hAnsi="Tahoma" w:cs="Tahoma"/>
          <w:sz w:val="18"/>
        </w:rPr>
        <w:t>vodilnega</w:t>
      </w:r>
      <w:r w:rsidR="005E5050">
        <w:rPr>
          <w:rFonts w:ascii="Tahoma" w:hAnsi="Tahoma" w:cs="Tahoma"/>
          <w:sz w:val="18"/>
        </w:rPr>
        <w:t xml:space="preserve"> </w:t>
      </w:r>
      <w:r w:rsidRPr="00A679F4">
        <w:rPr>
          <w:rFonts w:ascii="Tahoma" w:hAnsi="Tahoma" w:cs="Tahoma"/>
          <w:sz w:val="18"/>
        </w:rPr>
        <w:t>partnerja)</w:t>
      </w:r>
      <w:r w:rsidR="005E5050">
        <w:rPr>
          <w:rFonts w:ascii="Tahoma" w:hAnsi="Tahoma" w:cs="Tahoma"/>
          <w:sz w:val="18"/>
        </w:rPr>
        <w:t xml:space="preserve"> </w:t>
      </w:r>
      <w:r w:rsidRPr="00A679F4">
        <w:rPr>
          <w:rFonts w:ascii="Tahoma" w:hAnsi="Tahoma" w:cs="Tahoma"/>
          <w:sz w:val="18"/>
        </w:rPr>
        <w:t>izvedbe</w:t>
      </w:r>
      <w:r w:rsidR="005E5050">
        <w:rPr>
          <w:rFonts w:ascii="Tahoma" w:hAnsi="Tahoma" w:cs="Tahoma"/>
          <w:sz w:val="18"/>
        </w:rPr>
        <w:t xml:space="preserve"> </w:t>
      </w:r>
      <w:r w:rsidRPr="00A679F4">
        <w:rPr>
          <w:rFonts w:ascii="Tahoma" w:hAnsi="Tahoma" w:cs="Tahoma"/>
          <w:sz w:val="18"/>
        </w:rPr>
        <w:t>pogodbenih</w:t>
      </w:r>
      <w:r w:rsidR="005E5050">
        <w:rPr>
          <w:rFonts w:ascii="Tahoma" w:hAnsi="Tahoma" w:cs="Tahoma"/>
          <w:sz w:val="18"/>
        </w:rPr>
        <w:t xml:space="preserve"> </w:t>
      </w:r>
      <w:r w:rsidRPr="00A679F4">
        <w:rPr>
          <w:rFonts w:ascii="Tahoma" w:hAnsi="Tahoma" w:cs="Tahoma"/>
          <w:sz w:val="18"/>
        </w:rPr>
        <w:t>obveznosti,</w:t>
      </w:r>
      <w:r w:rsidR="005E5050">
        <w:rPr>
          <w:rFonts w:ascii="Tahoma" w:hAnsi="Tahoma" w:cs="Tahoma"/>
          <w:sz w:val="18"/>
        </w:rPr>
        <w:t xml:space="preserve"> </w:t>
      </w:r>
      <w:r w:rsidRPr="00A679F4">
        <w:rPr>
          <w:rFonts w:ascii="Tahoma" w:hAnsi="Tahoma" w:cs="Tahoma"/>
          <w:sz w:val="18"/>
        </w:rPr>
        <w:t>s</w:t>
      </w:r>
      <w:r w:rsidR="005E5050">
        <w:rPr>
          <w:rFonts w:ascii="Tahoma" w:hAnsi="Tahoma" w:cs="Tahoma"/>
          <w:sz w:val="18"/>
        </w:rPr>
        <w:t xml:space="preserve"> </w:t>
      </w:r>
      <w:r w:rsidRPr="00A679F4">
        <w:rPr>
          <w:rFonts w:ascii="Tahoma" w:hAnsi="Tahoma" w:cs="Tahoma"/>
          <w:sz w:val="18"/>
        </w:rPr>
        <w:t>katerim</w:t>
      </w:r>
      <w:r w:rsidR="005E5050">
        <w:rPr>
          <w:rFonts w:ascii="Tahoma" w:hAnsi="Tahoma" w:cs="Tahoma"/>
          <w:sz w:val="18"/>
        </w:rPr>
        <w:t xml:space="preserve"> </w:t>
      </w:r>
      <w:r w:rsidRPr="00A679F4">
        <w:rPr>
          <w:rFonts w:ascii="Tahoma" w:hAnsi="Tahoma" w:cs="Tahoma"/>
          <w:sz w:val="18"/>
        </w:rPr>
        <w:t>bo</w:t>
      </w:r>
      <w:r w:rsidR="005E5050">
        <w:rPr>
          <w:rFonts w:ascii="Tahoma" w:hAnsi="Tahoma" w:cs="Tahoma"/>
          <w:sz w:val="18"/>
        </w:rPr>
        <w:t xml:space="preserve"> </w:t>
      </w:r>
      <w:r w:rsidRPr="00A679F4">
        <w:rPr>
          <w:rFonts w:ascii="Tahoma" w:hAnsi="Tahoma" w:cs="Tahoma"/>
          <w:sz w:val="18"/>
        </w:rPr>
        <w:t>naročnik</w:t>
      </w:r>
      <w:r w:rsidR="005E5050">
        <w:rPr>
          <w:rFonts w:ascii="Tahoma" w:hAnsi="Tahoma" w:cs="Tahoma"/>
          <w:sz w:val="18"/>
        </w:rPr>
        <w:t xml:space="preserve"> </w:t>
      </w:r>
      <w:r w:rsidRPr="00A679F4">
        <w:rPr>
          <w:rFonts w:ascii="Tahoma" w:hAnsi="Tahoma" w:cs="Tahoma"/>
          <w:sz w:val="18"/>
        </w:rPr>
        <w:t>komuniciral</w:t>
      </w:r>
      <w:r w:rsidR="005E5050">
        <w:rPr>
          <w:rFonts w:ascii="Tahoma" w:hAnsi="Tahoma" w:cs="Tahoma"/>
          <w:sz w:val="18"/>
        </w:rPr>
        <w:t xml:space="preserve"> </w:t>
      </w:r>
      <w:r w:rsidRPr="00A679F4">
        <w:rPr>
          <w:rFonts w:ascii="Tahoma" w:hAnsi="Tahoma" w:cs="Tahoma"/>
          <w:sz w:val="18"/>
        </w:rPr>
        <w:t>in</w:t>
      </w:r>
      <w:r w:rsidR="005E5050">
        <w:rPr>
          <w:rFonts w:ascii="Tahoma" w:hAnsi="Tahoma" w:cs="Tahoma"/>
          <w:sz w:val="18"/>
        </w:rPr>
        <w:t xml:space="preserve"> </w:t>
      </w:r>
      <w:r w:rsidRPr="00A679F4">
        <w:rPr>
          <w:rFonts w:ascii="Tahoma" w:hAnsi="Tahoma" w:cs="Tahoma"/>
          <w:sz w:val="18"/>
        </w:rPr>
        <w:t>je</w:t>
      </w:r>
      <w:r w:rsidR="005E5050">
        <w:rPr>
          <w:rFonts w:ascii="Tahoma" w:hAnsi="Tahoma" w:cs="Tahoma"/>
          <w:sz w:val="18"/>
        </w:rPr>
        <w:t xml:space="preserve"> </w:t>
      </w:r>
      <w:r w:rsidRPr="00A679F4">
        <w:rPr>
          <w:rFonts w:ascii="Tahoma" w:hAnsi="Tahoma" w:cs="Tahoma"/>
          <w:sz w:val="18"/>
        </w:rPr>
        <w:t>v</w:t>
      </w:r>
      <w:r w:rsidR="005E5050">
        <w:rPr>
          <w:rFonts w:ascii="Tahoma" w:hAnsi="Tahoma" w:cs="Tahoma"/>
          <w:sz w:val="18"/>
        </w:rPr>
        <w:t xml:space="preserve"> </w:t>
      </w:r>
      <w:r w:rsidRPr="00A679F4">
        <w:rPr>
          <w:rFonts w:ascii="Tahoma" w:hAnsi="Tahoma" w:cs="Tahoma"/>
          <w:sz w:val="18"/>
        </w:rPr>
        <w:t>razmerju</w:t>
      </w:r>
      <w:r w:rsidR="005E5050">
        <w:rPr>
          <w:rFonts w:ascii="Tahoma" w:hAnsi="Tahoma" w:cs="Tahoma"/>
          <w:sz w:val="18"/>
        </w:rPr>
        <w:t xml:space="preserve"> </w:t>
      </w:r>
      <w:r w:rsidRPr="00A679F4">
        <w:rPr>
          <w:rFonts w:ascii="Tahoma" w:hAnsi="Tahoma" w:cs="Tahoma"/>
          <w:sz w:val="18"/>
        </w:rPr>
        <w:t>do</w:t>
      </w:r>
      <w:r w:rsidR="005E5050">
        <w:rPr>
          <w:rFonts w:ascii="Tahoma" w:hAnsi="Tahoma" w:cs="Tahoma"/>
          <w:sz w:val="18"/>
        </w:rPr>
        <w:t xml:space="preserve"> </w:t>
      </w:r>
      <w:r w:rsidRPr="00A679F4">
        <w:rPr>
          <w:rFonts w:ascii="Tahoma" w:hAnsi="Tahoma" w:cs="Tahoma"/>
          <w:sz w:val="18"/>
        </w:rPr>
        <w:t>naročnika</w:t>
      </w:r>
      <w:r w:rsidR="005E5050">
        <w:rPr>
          <w:rFonts w:ascii="Tahoma" w:hAnsi="Tahoma" w:cs="Tahoma"/>
          <w:sz w:val="18"/>
        </w:rPr>
        <w:t xml:space="preserve"> </w:t>
      </w:r>
      <w:r w:rsidRPr="00A679F4">
        <w:rPr>
          <w:rFonts w:ascii="Tahoma" w:hAnsi="Tahoma" w:cs="Tahoma"/>
          <w:sz w:val="18"/>
        </w:rPr>
        <w:t>pooblaščen</w:t>
      </w:r>
      <w:r w:rsidR="005E5050">
        <w:rPr>
          <w:rFonts w:ascii="Tahoma" w:hAnsi="Tahoma" w:cs="Tahoma"/>
          <w:sz w:val="18"/>
        </w:rPr>
        <w:t xml:space="preserve"> </w:t>
      </w:r>
      <w:r w:rsidRPr="00A679F4">
        <w:rPr>
          <w:rFonts w:ascii="Tahoma" w:hAnsi="Tahoma" w:cs="Tahoma"/>
          <w:sz w:val="18"/>
        </w:rPr>
        <w:t>za</w:t>
      </w:r>
      <w:r w:rsidR="005E5050">
        <w:rPr>
          <w:rFonts w:ascii="Tahoma" w:hAnsi="Tahoma" w:cs="Tahoma"/>
          <w:sz w:val="18"/>
        </w:rPr>
        <w:t xml:space="preserve"> </w:t>
      </w:r>
      <w:r w:rsidRPr="00A679F4">
        <w:rPr>
          <w:rFonts w:ascii="Tahoma" w:hAnsi="Tahoma" w:cs="Tahoma"/>
          <w:sz w:val="18"/>
        </w:rPr>
        <w:t>dajanje</w:t>
      </w:r>
      <w:r w:rsidR="005E5050">
        <w:rPr>
          <w:rFonts w:ascii="Tahoma" w:hAnsi="Tahoma" w:cs="Tahoma"/>
          <w:sz w:val="18"/>
        </w:rPr>
        <w:t xml:space="preserve"> </w:t>
      </w:r>
      <w:r w:rsidRPr="00A679F4">
        <w:rPr>
          <w:rFonts w:ascii="Tahoma" w:hAnsi="Tahoma" w:cs="Tahoma"/>
          <w:sz w:val="18"/>
        </w:rPr>
        <w:t>izjav</w:t>
      </w:r>
      <w:r w:rsidR="005E5050">
        <w:rPr>
          <w:rFonts w:ascii="Tahoma" w:hAnsi="Tahoma" w:cs="Tahoma"/>
          <w:sz w:val="18"/>
        </w:rPr>
        <w:t xml:space="preserve"> </w:t>
      </w:r>
      <w:r w:rsidRPr="00A679F4">
        <w:rPr>
          <w:rFonts w:ascii="Tahoma" w:hAnsi="Tahoma" w:cs="Tahoma"/>
          <w:sz w:val="18"/>
        </w:rPr>
        <w:t>v</w:t>
      </w:r>
      <w:r w:rsidR="005E5050">
        <w:rPr>
          <w:rFonts w:ascii="Tahoma" w:hAnsi="Tahoma" w:cs="Tahoma"/>
          <w:sz w:val="18"/>
        </w:rPr>
        <w:t xml:space="preserve"> </w:t>
      </w:r>
      <w:r w:rsidRPr="00A679F4">
        <w:rPr>
          <w:rFonts w:ascii="Tahoma" w:hAnsi="Tahoma" w:cs="Tahoma"/>
          <w:sz w:val="18"/>
        </w:rPr>
        <w:t>imenu</w:t>
      </w:r>
      <w:r w:rsidR="005E5050">
        <w:rPr>
          <w:rFonts w:ascii="Tahoma" w:hAnsi="Tahoma" w:cs="Tahoma"/>
          <w:sz w:val="18"/>
        </w:rPr>
        <w:t xml:space="preserve"> </w:t>
      </w:r>
      <w:r w:rsidRPr="00A679F4">
        <w:rPr>
          <w:rFonts w:ascii="Tahoma" w:hAnsi="Tahoma" w:cs="Tahoma"/>
          <w:sz w:val="18"/>
        </w:rPr>
        <w:t>vseh</w:t>
      </w:r>
      <w:r w:rsidR="005E5050">
        <w:rPr>
          <w:rFonts w:ascii="Tahoma" w:hAnsi="Tahoma" w:cs="Tahoma"/>
          <w:sz w:val="18"/>
        </w:rPr>
        <w:t xml:space="preserve"> </w:t>
      </w:r>
      <w:r w:rsidRPr="00A679F4">
        <w:rPr>
          <w:rFonts w:ascii="Tahoma" w:hAnsi="Tahoma" w:cs="Tahoma"/>
          <w:sz w:val="18"/>
        </w:rPr>
        <w:t>članov</w:t>
      </w:r>
      <w:r w:rsidR="005E5050">
        <w:rPr>
          <w:rFonts w:ascii="Tahoma" w:hAnsi="Tahoma" w:cs="Tahoma"/>
          <w:sz w:val="18"/>
        </w:rPr>
        <w:t xml:space="preserve"> </w:t>
      </w:r>
      <w:r w:rsidRPr="00A679F4">
        <w:rPr>
          <w:rFonts w:ascii="Tahoma" w:hAnsi="Tahoma" w:cs="Tahoma"/>
          <w:sz w:val="18"/>
        </w:rPr>
        <w:t>konzorcija;</w:t>
      </w:r>
    </w:p>
    <w:p w14:paraId="5C32A610" w14:textId="4C80AE43"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nosilca</w:t>
      </w:r>
      <w:r w:rsidR="005E5050">
        <w:rPr>
          <w:rFonts w:ascii="Tahoma" w:hAnsi="Tahoma" w:cs="Tahoma"/>
          <w:sz w:val="18"/>
        </w:rPr>
        <w:t xml:space="preserve"> </w:t>
      </w:r>
      <w:r w:rsidRPr="00A679F4">
        <w:rPr>
          <w:rFonts w:ascii="Tahoma" w:hAnsi="Tahoma" w:cs="Tahoma"/>
          <w:sz w:val="18"/>
        </w:rPr>
        <w:t>zavarovanja</w:t>
      </w:r>
      <w:r w:rsidR="005E5050">
        <w:rPr>
          <w:rFonts w:ascii="Tahoma" w:hAnsi="Tahoma" w:cs="Tahoma"/>
          <w:sz w:val="18"/>
        </w:rPr>
        <w:t xml:space="preserve"> </w:t>
      </w:r>
      <w:r w:rsidRPr="00A679F4">
        <w:rPr>
          <w:rFonts w:ascii="Tahoma" w:hAnsi="Tahoma" w:cs="Tahoma"/>
          <w:sz w:val="18"/>
        </w:rPr>
        <w:t>glede</w:t>
      </w:r>
      <w:r w:rsidR="005E5050">
        <w:rPr>
          <w:rFonts w:ascii="Tahoma" w:hAnsi="Tahoma" w:cs="Tahoma"/>
          <w:sz w:val="18"/>
        </w:rPr>
        <w:t xml:space="preserve"> </w:t>
      </w:r>
      <w:r w:rsidRPr="00A679F4">
        <w:rPr>
          <w:rFonts w:ascii="Tahoma" w:hAnsi="Tahoma" w:cs="Tahoma"/>
          <w:sz w:val="18"/>
        </w:rPr>
        <w:t>vseh</w:t>
      </w:r>
      <w:r w:rsidR="005E5050">
        <w:rPr>
          <w:rFonts w:ascii="Tahoma" w:hAnsi="Tahoma" w:cs="Tahoma"/>
          <w:sz w:val="18"/>
        </w:rPr>
        <w:t xml:space="preserve"> </w:t>
      </w:r>
      <w:r w:rsidRPr="00A679F4">
        <w:rPr>
          <w:rFonts w:ascii="Tahoma" w:hAnsi="Tahoma" w:cs="Tahoma"/>
          <w:sz w:val="18"/>
        </w:rPr>
        <w:t>pogodbenih</w:t>
      </w:r>
      <w:r w:rsidR="005E5050">
        <w:rPr>
          <w:rFonts w:ascii="Tahoma" w:hAnsi="Tahoma" w:cs="Tahoma"/>
          <w:sz w:val="18"/>
        </w:rPr>
        <w:t xml:space="preserve"> </w:t>
      </w:r>
      <w:r w:rsidRPr="00A679F4">
        <w:rPr>
          <w:rFonts w:ascii="Tahoma" w:hAnsi="Tahoma" w:cs="Tahoma"/>
          <w:sz w:val="18"/>
        </w:rPr>
        <w:t>obveznosti;</w:t>
      </w:r>
      <w:r w:rsidR="005E5050">
        <w:rPr>
          <w:rFonts w:ascii="Tahoma" w:hAnsi="Tahoma" w:cs="Tahoma"/>
          <w:sz w:val="18"/>
        </w:rPr>
        <w:t xml:space="preserve">  </w:t>
      </w:r>
    </w:p>
    <w:p w14:paraId="1E19ABB4" w14:textId="6AE9A54D"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vse</w:t>
      </w:r>
      <w:r w:rsidR="005E5050">
        <w:rPr>
          <w:rFonts w:ascii="Tahoma" w:hAnsi="Tahoma" w:cs="Tahoma"/>
          <w:sz w:val="18"/>
        </w:rPr>
        <w:t xml:space="preserve"> </w:t>
      </w:r>
      <w:r w:rsidRPr="00A679F4">
        <w:rPr>
          <w:rFonts w:ascii="Tahoma" w:hAnsi="Tahoma" w:cs="Tahoma"/>
          <w:sz w:val="18"/>
        </w:rPr>
        <w:t>nosilce</w:t>
      </w:r>
      <w:r w:rsidR="005E5050">
        <w:rPr>
          <w:rFonts w:ascii="Tahoma" w:hAnsi="Tahoma" w:cs="Tahoma"/>
          <w:sz w:val="18"/>
        </w:rPr>
        <w:t xml:space="preserve"> </w:t>
      </w:r>
      <w:r w:rsidRPr="00A679F4">
        <w:rPr>
          <w:rFonts w:ascii="Tahoma" w:hAnsi="Tahoma" w:cs="Tahoma"/>
          <w:sz w:val="18"/>
        </w:rPr>
        <w:t>finančnih</w:t>
      </w:r>
      <w:r w:rsidR="005E5050">
        <w:rPr>
          <w:rFonts w:ascii="Tahoma" w:hAnsi="Tahoma" w:cs="Tahoma"/>
          <w:sz w:val="18"/>
        </w:rPr>
        <w:t xml:space="preserve"> </w:t>
      </w:r>
      <w:r w:rsidRPr="00A679F4">
        <w:rPr>
          <w:rFonts w:ascii="Tahoma" w:hAnsi="Tahoma" w:cs="Tahoma"/>
          <w:sz w:val="18"/>
        </w:rPr>
        <w:t>obračunov</w:t>
      </w:r>
      <w:r w:rsidR="005E5050">
        <w:rPr>
          <w:rFonts w:ascii="Tahoma" w:hAnsi="Tahoma" w:cs="Tahoma"/>
          <w:sz w:val="18"/>
        </w:rPr>
        <w:t xml:space="preserve"> </w:t>
      </w:r>
      <w:r w:rsidRPr="00A679F4">
        <w:rPr>
          <w:rFonts w:ascii="Tahoma" w:hAnsi="Tahoma" w:cs="Tahoma"/>
          <w:sz w:val="18"/>
        </w:rPr>
        <w:t>in</w:t>
      </w:r>
      <w:r w:rsidR="005E5050">
        <w:rPr>
          <w:rFonts w:ascii="Tahoma" w:hAnsi="Tahoma" w:cs="Tahoma"/>
          <w:sz w:val="18"/>
        </w:rPr>
        <w:t xml:space="preserve"> </w:t>
      </w:r>
      <w:r w:rsidRPr="00A679F4">
        <w:rPr>
          <w:rFonts w:ascii="Tahoma" w:hAnsi="Tahoma" w:cs="Tahoma"/>
          <w:sz w:val="18"/>
        </w:rPr>
        <w:t>transakcij</w:t>
      </w:r>
      <w:r w:rsidR="005E5050">
        <w:rPr>
          <w:rFonts w:ascii="Tahoma" w:hAnsi="Tahoma" w:cs="Tahoma"/>
          <w:sz w:val="18"/>
        </w:rPr>
        <w:t xml:space="preserve"> </w:t>
      </w:r>
      <w:r w:rsidRPr="00A679F4">
        <w:rPr>
          <w:rFonts w:ascii="Tahoma" w:hAnsi="Tahoma" w:cs="Tahoma"/>
          <w:sz w:val="18"/>
        </w:rPr>
        <w:t>z</w:t>
      </w:r>
      <w:r w:rsidR="005E5050">
        <w:rPr>
          <w:rFonts w:ascii="Tahoma" w:hAnsi="Tahoma" w:cs="Tahoma"/>
          <w:sz w:val="18"/>
        </w:rPr>
        <w:t xml:space="preserve"> </w:t>
      </w:r>
      <w:r w:rsidRPr="00A679F4">
        <w:rPr>
          <w:rFonts w:ascii="Tahoma" w:hAnsi="Tahoma" w:cs="Tahoma"/>
          <w:sz w:val="18"/>
        </w:rPr>
        <w:t>navedbo</w:t>
      </w:r>
      <w:r w:rsidR="005E5050">
        <w:rPr>
          <w:rFonts w:ascii="Tahoma" w:hAnsi="Tahoma" w:cs="Tahoma"/>
          <w:sz w:val="18"/>
        </w:rPr>
        <w:t xml:space="preserve"> </w:t>
      </w:r>
      <w:r w:rsidRPr="00A679F4">
        <w:rPr>
          <w:rFonts w:ascii="Tahoma" w:hAnsi="Tahoma" w:cs="Tahoma"/>
          <w:sz w:val="18"/>
        </w:rPr>
        <w:t>transakcijskega</w:t>
      </w:r>
      <w:r w:rsidR="005E5050">
        <w:rPr>
          <w:rFonts w:ascii="Tahoma" w:hAnsi="Tahoma" w:cs="Tahoma"/>
          <w:sz w:val="18"/>
        </w:rPr>
        <w:t xml:space="preserve"> </w:t>
      </w:r>
      <w:r w:rsidRPr="00A679F4">
        <w:rPr>
          <w:rFonts w:ascii="Tahoma" w:hAnsi="Tahoma" w:cs="Tahoma"/>
          <w:sz w:val="18"/>
        </w:rPr>
        <w:t>računa,</w:t>
      </w:r>
      <w:r w:rsidR="005E5050">
        <w:rPr>
          <w:rFonts w:ascii="Tahoma" w:hAnsi="Tahoma" w:cs="Tahoma"/>
          <w:sz w:val="18"/>
        </w:rPr>
        <w:t xml:space="preserve"> </w:t>
      </w:r>
      <w:r w:rsidRPr="00A679F4">
        <w:rPr>
          <w:rFonts w:ascii="Tahoma" w:hAnsi="Tahoma" w:cs="Tahoma"/>
          <w:sz w:val="18"/>
        </w:rPr>
        <w:t>preko</w:t>
      </w:r>
      <w:r w:rsidR="005E5050">
        <w:rPr>
          <w:rFonts w:ascii="Tahoma" w:hAnsi="Tahoma" w:cs="Tahoma"/>
          <w:sz w:val="18"/>
        </w:rPr>
        <w:t xml:space="preserve"> </w:t>
      </w:r>
      <w:r w:rsidRPr="00A679F4">
        <w:rPr>
          <w:rFonts w:ascii="Tahoma" w:hAnsi="Tahoma" w:cs="Tahoma"/>
          <w:sz w:val="18"/>
        </w:rPr>
        <w:t>katerih</w:t>
      </w:r>
      <w:r w:rsidR="005E5050">
        <w:rPr>
          <w:rFonts w:ascii="Tahoma" w:hAnsi="Tahoma" w:cs="Tahoma"/>
          <w:sz w:val="18"/>
        </w:rPr>
        <w:t xml:space="preserve"> </w:t>
      </w:r>
      <w:r w:rsidRPr="00A679F4">
        <w:rPr>
          <w:rFonts w:ascii="Tahoma" w:hAnsi="Tahoma" w:cs="Tahoma"/>
          <w:sz w:val="18"/>
        </w:rPr>
        <w:t>se</w:t>
      </w:r>
      <w:r w:rsidR="005E5050">
        <w:rPr>
          <w:rFonts w:ascii="Tahoma" w:hAnsi="Tahoma" w:cs="Tahoma"/>
          <w:sz w:val="18"/>
        </w:rPr>
        <w:t xml:space="preserve"> </w:t>
      </w:r>
      <w:r w:rsidRPr="00A679F4">
        <w:rPr>
          <w:rFonts w:ascii="Tahoma" w:hAnsi="Tahoma" w:cs="Tahoma"/>
          <w:sz w:val="18"/>
        </w:rPr>
        <w:t>bo</w:t>
      </w:r>
      <w:r w:rsidR="005E5050">
        <w:rPr>
          <w:rFonts w:ascii="Tahoma" w:hAnsi="Tahoma" w:cs="Tahoma"/>
          <w:sz w:val="18"/>
        </w:rPr>
        <w:t xml:space="preserve"> </w:t>
      </w:r>
      <w:r w:rsidRPr="00A679F4">
        <w:rPr>
          <w:rFonts w:ascii="Tahoma" w:hAnsi="Tahoma" w:cs="Tahoma"/>
          <w:sz w:val="18"/>
        </w:rPr>
        <w:t>izvajalo</w:t>
      </w:r>
      <w:r w:rsidR="005E5050">
        <w:rPr>
          <w:rFonts w:ascii="Tahoma" w:hAnsi="Tahoma" w:cs="Tahoma"/>
          <w:sz w:val="18"/>
        </w:rPr>
        <w:t xml:space="preserve"> </w:t>
      </w:r>
      <w:r w:rsidRPr="00A679F4">
        <w:rPr>
          <w:rFonts w:ascii="Tahoma" w:hAnsi="Tahoma" w:cs="Tahoma"/>
          <w:sz w:val="18"/>
        </w:rPr>
        <w:t>plačevanje</w:t>
      </w:r>
      <w:r w:rsidR="005E5050">
        <w:rPr>
          <w:rFonts w:ascii="Tahoma" w:hAnsi="Tahoma" w:cs="Tahoma"/>
          <w:sz w:val="18"/>
        </w:rPr>
        <w:t xml:space="preserve"> </w:t>
      </w:r>
      <w:r w:rsidRPr="00A679F4">
        <w:rPr>
          <w:rFonts w:ascii="Tahoma" w:hAnsi="Tahoma" w:cs="Tahoma"/>
          <w:sz w:val="18"/>
        </w:rPr>
        <w:t>pogodbenih</w:t>
      </w:r>
      <w:r w:rsidR="005E5050">
        <w:rPr>
          <w:rFonts w:ascii="Tahoma" w:hAnsi="Tahoma" w:cs="Tahoma"/>
          <w:sz w:val="18"/>
        </w:rPr>
        <w:t xml:space="preserve"> </w:t>
      </w:r>
      <w:r w:rsidRPr="00A679F4">
        <w:rPr>
          <w:rFonts w:ascii="Tahoma" w:hAnsi="Tahoma" w:cs="Tahoma"/>
          <w:sz w:val="18"/>
        </w:rPr>
        <w:t>obveznosti;</w:t>
      </w:r>
    </w:p>
    <w:p w14:paraId="59DCC8F1" w14:textId="30EAA342"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določila</w:t>
      </w:r>
      <w:r w:rsidR="005E5050">
        <w:rPr>
          <w:rFonts w:ascii="Tahoma" w:hAnsi="Tahoma" w:cs="Tahoma"/>
          <w:sz w:val="18"/>
        </w:rPr>
        <w:t xml:space="preserve"> </w:t>
      </w:r>
      <w:r w:rsidRPr="00A679F4">
        <w:rPr>
          <w:rFonts w:ascii="Tahoma" w:hAnsi="Tahoma" w:cs="Tahoma"/>
          <w:sz w:val="18"/>
        </w:rPr>
        <w:t>v</w:t>
      </w:r>
      <w:r w:rsidR="005E5050">
        <w:rPr>
          <w:rFonts w:ascii="Tahoma" w:hAnsi="Tahoma" w:cs="Tahoma"/>
          <w:sz w:val="18"/>
        </w:rPr>
        <w:t xml:space="preserve"> </w:t>
      </w:r>
      <w:r w:rsidRPr="00A679F4">
        <w:rPr>
          <w:rFonts w:ascii="Tahoma" w:hAnsi="Tahoma" w:cs="Tahoma"/>
          <w:sz w:val="18"/>
        </w:rPr>
        <w:t>primeru</w:t>
      </w:r>
      <w:r w:rsidR="005E5050">
        <w:rPr>
          <w:rFonts w:ascii="Tahoma" w:hAnsi="Tahoma" w:cs="Tahoma"/>
          <w:sz w:val="18"/>
        </w:rPr>
        <w:t xml:space="preserve"> </w:t>
      </w:r>
      <w:r w:rsidRPr="00A679F4">
        <w:rPr>
          <w:rFonts w:ascii="Tahoma" w:hAnsi="Tahoma" w:cs="Tahoma"/>
          <w:sz w:val="18"/>
        </w:rPr>
        <w:t>izstopa</w:t>
      </w:r>
      <w:r w:rsidR="005E5050">
        <w:rPr>
          <w:rFonts w:ascii="Tahoma" w:hAnsi="Tahoma" w:cs="Tahoma"/>
          <w:sz w:val="18"/>
        </w:rPr>
        <w:t xml:space="preserve"> </w:t>
      </w:r>
      <w:r w:rsidRPr="00A679F4">
        <w:rPr>
          <w:rFonts w:ascii="Tahoma" w:hAnsi="Tahoma" w:cs="Tahoma"/>
          <w:sz w:val="18"/>
        </w:rPr>
        <w:t>partnerja</w:t>
      </w:r>
      <w:r w:rsidR="005E5050">
        <w:rPr>
          <w:rFonts w:ascii="Tahoma" w:hAnsi="Tahoma" w:cs="Tahoma"/>
          <w:sz w:val="18"/>
        </w:rPr>
        <w:t xml:space="preserve"> </w:t>
      </w:r>
      <w:r w:rsidRPr="00A679F4">
        <w:rPr>
          <w:rFonts w:ascii="Tahoma" w:hAnsi="Tahoma" w:cs="Tahoma"/>
          <w:sz w:val="18"/>
        </w:rPr>
        <w:t>ter</w:t>
      </w:r>
      <w:r w:rsidR="005E5050">
        <w:rPr>
          <w:rFonts w:ascii="Tahoma" w:hAnsi="Tahoma" w:cs="Tahoma"/>
          <w:sz w:val="18"/>
        </w:rPr>
        <w:t xml:space="preserve"> </w:t>
      </w:r>
      <w:r w:rsidRPr="00A679F4">
        <w:rPr>
          <w:rFonts w:ascii="Tahoma" w:hAnsi="Tahoma" w:cs="Tahoma"/>
          <w:sz w:val="18"/>
        </w:rPr>
        <w:t>pod</w:t>
      </w:r>
      <w:r w:rsidR="005E5050">
        <w:rPr>
          <w:rFonts w:ascii="Tahoma" w:hAnsi="Tahoma" w:cs="Tahoma"/>
          <w:sz w:val="18"/>
        </w:rPr>
        <w:t xml:space="preserve"> </w:t>
      </w:r>
      <w:r w:rsidRPr="00A679F4">
        <w:rPr>
          <w:rFonts w:ascii="Tahoma" w:hAnsi="Tahoma" w:cs="Tahoma"/>
          <w:sz w:val="18"/>
        </w:rPr>
        <w:t>kakšnimi</w:t>
      </w:r>
      <w:r w:rsidR="005E5050">
        <w:rPr>
          <w:rFonts w:ascii="Tahoma" w:hAnsi="Tahoma" w:cs="Tahoma"/>
          <w:sz w:val="18"/>
        </w:rPr>
        <w:t xml:space="preserve"> </w:t>
      </w:r>
      <w:r w:rsidRPr="00A679F4">
        <w:rPr>
          <w:rFonts w:ascii="Tahoma" w:hAnsi="Tahoma" w:cs="Tahoma"/>
          <w:sz w:val="18"/>
        </w:rPr>
        <w:t>pogoji</w:t>
      </w:r>
      <w:r w:rsidR="005E5050">
        <w:rPr>
          <w:rFonts w:ascii="Tahoma" w:hAnsi="Tahoma" w:cs="Tahoma"/>
          <w:sz w:val="18"/>
        </w:rPr>
        <w:t xml:space="preserve"> </w:t>
      </w:r>
      <w:r w:rsidRPr="00A679F4">
        <w:rPr>
          <w:rFonts w:ascii="Tahoma" w:hAnsi="Tahoma" w:cs="Tahoma"/>
          <w:sz w:val="18"/>
        </w:rPr>
        <w:t>lahko</w:t>
      </w:r>
      <w:r w:rsidR="005E5050">
        <w:rPr>
          <w:rFonts w:ascii="Tahoma" w:hAnsi="Tahoma" w:cs="Tahoma"/>
          <w:sz w:val="18"/>
        </w:rPr>
        <w:t xml:space="preserve"> </w:t>
      </w:r>
      <w:r w:rsidRPr="00A679F4">
        <w:rPr>
          <w:rFonts w:ascii="Tahoma" w:hAnsi="Tahoma" w:cs="Tahoma"/>
          <w:sz w:val="18"/>
        </w:rPr>
        <w:t>pride</w:t>
      </w:r>
      <w:r w:rsidR="005E5050">
        <w:rPr>
          <w:rFonts w:ascii="Tahoma" w:hAnsi="Tahoma" w:cs="Tahoma"/>
          <w:sz w:val="18"/>
        </w:rPr>
        <w:t xml:space="preserve"> </w:t>
      </w:r>
      <w:r w:rsidRPr="00A679F4">
        <w:rPr>
          <w:rFonts w:ascii="Tahoma" w:hAnsi="Tahoma" w:cs="Tahoma"/>
          <w:sz w:val="18"/>
        </w:rPr>
        <w:t>do</w:t>
      </w:r>
      <w:r w:rsidR="005E5050">
        <w:rPr>
          <w:rFonts w:ascii="Tahoma" w:hAnsi="Tahoma" w:cs="Tahoma"/>
          <w:sz w:val="18"/>
        </w:rPr>
        <w:t xml:space="preserve"> </w:t>
      </w:r>
      <w:r w:rsidRPr="00A679F4">
        <w:rPr>
          <w:rFonts w:ascii="Tahoma" w:hAnsi="Tahoma" w:cs="Tahoma"/>
          <w:sz w:val="18"/>
        </w:rPr>
        <w:t>spremembe</w:t>
      </w:r>
      <w:r w:rsidR="005E5050">
        <w:rPr>
          <w:rFonts w:ascii="Tahoma" w:hAnsi="Tahoma" w:cs="Tahoma"/>
          <w:sz w:val="18"/>
        </w:rPr>
        <w:t xml:space="preserve"> </w:t>
      </w:r>
      <w:r w:rsidRPr="00A679F4">
        <w:rPr>
          <w:rFonts w:ascii="Tahoma" w:hAnsi="Tahoma" w:cs="Tahoma"/>
          <w:sz w:val="18"/>
        </w:rPr>
        <w:t>članov</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izvajalcev;</w:t>
      </w:r>
    </w:p>
    <w:p w14:paraId="0615BA5E" w14:textId="58A0F84B"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opredelitev</w:t>
      </w:r>
      <w:r w:rsidR="005E5050">
        <w:rPr>
          <w:rFonts w:ascii="Tahoma" w:hAnsi="Tahoma" w:cs="Tahoma"/>
          <w:sz w:val="18"/>
        </w:rPr>
        <w:t xml:space="preserve"> </w:t>
      </w:r>
      <w:r w:rsidRPr="00A679F4">
        <w:rPr>
          <w:rFonts w:ascii="Tahoma" w:hAnsi="Tahoma" w:cs="Tahoma"/>
          <w:sz w:val="18"/>
        </w:rPr>
        <w:t>deležev</w:t>
      </w:r>
      <w:r w:rsidR="005E5050">
        <w:rPr>
          <w:rFonts w:ascii="Tahoma" w:hAnsi="Tahoma" w:cs="Tahoma"/>
          <w:sz w:val="18"/>
        </w:rPr>
        <w:t xml:space="preserve"> </w:t>
      </w:r>
      <w:r w:rsidRPr="00A679F4">
        <w:rPr>
          <w:rFonts w:ascii="Tahoma" w:hAnsi="Tahoma" w:cs="Tahoma"/>
          <w:sz w:val="18"/>
        </w:rPr>
        <w:t>in</w:t>
      </w:r>
      <w:r w:rsidR="005E5050">
        <w:rPr>
          <w:rFonts w:ascii="Tahoma" w:hAnsi="Tahoma" w:cs="Tahoma"/>
          <w:sz w:val="18"/>
        </w:rPr>
        <w:t xml:space="preserve"> </w:t>
      </w:r>
      <w:r w:rsidRPr="00A679F4">
        <w:rPr>
          <w:rFonts w:ascii="Tahoma" w:hAnsi="Tahoma" w:cs="Tahoma"/>
          <w:sz w:val="18"/>
        </w:rPr>
        <w:t>področje</w:t>
      </w:r>
      <w:r w:rsidR="005E5050">
        <w:rPr>
          <w:rFonts w:ascii="Tahoma" w:hAnsi="Tahoma" w:cs="Tahoma"/>
          <w:sz w:val="18"/>
        </w:rPr>
        <w:t xml:space="preserve"> </w:t>
      </w:r>
      <w:r w:rsidRPr="00A679F4">
        <w:rPr>
          <w:rFonts w:ascii="Tahoma" w:hAnsi="Tahoma" w:cs="Tahoma"/>
          <w:sz w:val="18"/>
        </w:rPr>
        <w:t>dela</w:t>
      </w:r>
      <w:r w:rsidR="005E5050">
        <w:rPr>
          <w:rFonts w:ascii="Tahoma" w:hAnsi="Tahoma" w:cs="Tahoma"/>
          <w:sz w:val="18"/>
        </w:rPr>
        <w:t xml:space="preserve"> </w:t>
      </w:r>
      <w:r w:rsidRPr="00A679F4">
        <w:rPr>
          <w:rFonts w:ascii="Tahoma" w:hAnsi="Tahoma" w:cs="Tahoma"/>
          <w:sz w:val="18"/>
        </w:rPr>
        <w:t>partnerjev;</w:t>
      </w:r>
    </w:p>
    <w:p w14:paraId="0A9B6272" w14:textId="2146BF07"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podpisnike</w:t>
      </w:r>
      <w:r w:rsidR="005E5050">
        <w:rPr>
          <w:rFonts w:ascii="Tahoma" w:hAnsi="Tahoma" w:cs="Tahoma"/>
          <w:sz w:val="18"/>
        </w:rPr>
        <w:t xml:space="preserve"> </w:t>
      </w:r>
      <w:r w:rsidRPr="00A679F4">
        <w:rPr>
          <w:rFonts w:ascii="Tahoma" w:hAnsi="Tahoma" w:cs="Tahoma"/>
          <w:sz w:val="18"/>
        </w:rPr>
        <w:t>pogodbe</w:t>
      </w:r>
      <w:r w:rsidR="005E5050">
        <w:rPr>
          <w:rFonts w:ascii="Tahoma" w:hAnsi="Tahoma" w:cs="Tahoma"/>
          <w:sz w:val="18"/>
        </w:rPr>
        <w:t xml:space="preserve"> </w:t>
      </w:r>
      <w:r w:rsidRPr="00A679F4">
        <w:rPr>
          <w:rFonts w:ascii="Tahoma" w:hAnsi="Tahoma" w:cs="Tahoma"/>
          <w:sz w:val="18"/>
        </w:rPr>
        <w:t>(opredelitev</w:t>
      </w:r>
      <w:r w:rsidR="005E5050">
        <w:rPr>
          <w:rFonts w:ascii="Tahoma" w:hAnsi="Tahoma" w:cs="Tahoma"/>
          <w:sz w:val="18"/>
        </w:rPr>
        <w:t xml:space="preserve"> </w:t>
      </w:r>
      <w:r w:rsidRPr="00A679F4">
        <w:rPr>
          <w:rFonts w:ascii="Tahoma" w:hAnsi="Tahoma" w:cs="Tahoma"/>
          <w:sz w:val="18"/>
        </w:rPr>
        <w:t>ali</w:t>
      </w:r>
      <w:r w:rsidR="005E5050">
        <w:rPr>
          <w:rFonts w:ascii="Tahoma" w:hAnsi="Tahoma" w:cs="Tahoma"/>
          <w:sz w:val="18"/>
        </w:rPr>
        <w:t xml:space="preserve"> </w:t>
      </w:r>
      <w:r w:rsidRPr="00A679F4">
        <w:rPr>
          <w:rFonts w:ascii="Tahoma" w:hAnsi="Tahoma" w:cs="Tahoma"/>
          <w:sz w:val="18"/>
        </w:rPr>
        <w:t>so</w:t>
      </w:r>
      <w:r w:rsidR="005E5050">
        <w:rPr>
          <w:rFonts w:ascii="Tahoma" w:hAnsi="Tahoma" w:cs="Tahoma"/>
          <w:sz w:val="18"/>
        </w:rPr>
        <w:t xml:space="preserve"> </w:t>
      </w:r>
      <w:r w:rsidRPr="00A679F4">
        <w:rPr>
          <w:rFonts w:ascii="Tahoma" w:hAnsi="Tahoma" w:cs="Tahoma"/>
          <w:sz w:val="18"/>
        </w:rPr>
        <w:t>podpisniki</w:t>
      </w:r>
      <w:r w:rsidR="005E5050">
        <w:rPr>
          <w:rFonts w:ascii="Tahoma" w:hAnsi="Tahoma" w:cs="Tahoma"/>
          <w:sz w:val="18"/>
        </w:rPr>
        <w:t xml:space="preserve"> </w:t>
      </w:r>
      <w:r w:rsidRPr="00A679F4">
        <w:rPr>
          <w:rFonts w:ascii="Tahoma" w:hAnsi="Tahoma" w:cs="Tahoma"/>
          <w:sz w:val="18"/>
        </w:rPr>
        <w:t>vsi</w:t>
      </w:r>
      <w:r w:rsidR="005E5050">
        <w:rPr>
          <w:rFonts w:ascii="Tahoma" w:hAnsi="Tahoma" w:cs="Tahoma"/>
          <w:sz w:val="18"/>
        </w:rPr>
        <w:t xml:space="preserve"> </w:t>
      </w:r>
      <w:r w:rsidRPr="00A679F4">
        <w:rPr>
          <w:rFonts w:ascii="Tahoma" w:hAnsi="Tahoma" w:cs="Tahoma"/>
          <w:sz w:val="18"/>
        </w:rPr>
        <w:t>člani</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ali</w:t>
      </w:r>
      <w:r w:rsidR="005E5050">
        <w:rPr>
          <w:rFonts w:ascii="Tahoma" w:hAnsi="Tahoma" w:cs="Tahoma"/>
          <w:sz w:val="18"/>
        </w:rPr>
        <w:t xml:space="preserve"> </w:t>
      </w:r>
      <w:r w:rsidRPr="00A679F4">
        <w:rPr>
          <w:rFonts w:ascii="Tahoma" w:hAnsi="Tahoma" w:cs="Tahoma"/>
          <w:sz w:val="18"/>
        </w:rPr>
        <w:t>pooblaščen</w:t>
      </w:r>
      <w:r w:rsidR="005E5050">
        <w:rPr>
          <w:rFonts w:ascii="Tahoma" w:hAnsi="Tahoma" w:cs="Tahoma"/>
          <w:sz w:val="18"/>
        </w:rPr>
        <w:t xml:space="preserve"> </w:t>
      </w:r>
      <w:r w:rsidRPr="00A679F4">
        <w:rPr>
          <w:rFonts w:ascii="Tahoma" w:hAnsi="Tahoma" w:cs="Tahoma"/>
          <w:sz w:val="18"/>
        </w:rPr>
        <w:t>član);</w:t>
      </w:r>
    </w:p>
    <w:p w14:paraId="061C6F08" w14:textId="0CD636DD" w:rsidR="002B3309" w:rsidRPr="00A679F4" w:rsidRDefault="002B3309" w:rsidP="004227B8">
      <w:pPr>
        <w:keepNext/>
        <w:keepLines/>
        <w:numPr>
          <w:ilvl w:val="0"/>
          <w:numId w:val="6"/>
        </w:numPr>
        <w:ind w:left="426"/>
        <w:jc w:val="both"/>
        <w:rPr>
          <w:rFonts w:ascii="Tahoma" w:hAnsi="Tahoma" w:cs="Tahoma"/>
          <w:sz w:val="18"/>
        </w:rPr>
      </w:pPr>
      <w:r w:rsidRPr="00A679F4">
        <w:rPr>
          <w:rFonts w:ascii="Tahoma" w:hAnsi="Tahoma" w:cs="Tahoma"/>
          <w:sz w:val="18"/>
        </w:rPr>
        <w:t>obveznost</w:t>
      </w:r>
      <w:r w:rsidR="005E5050">
        <w:rPr>
          <w:rFonts w:ascii="Tahoma" w:hAnsi="Tahoma" w:cs="Tahoma"/>
          <w:sz w:val="18"/>
        </w:rPr>
        <w:t xml:space="preserve"> </w:t>
      </w:r>
      <w:r w:rsidRPr="00A679F4">
        <w:rPr>
          <w:rFonts w:ascii="Tahoma" w:hAnsi="Tahoma" w:cs="Tahoma"/>
          <w:sz w:val="18"/>
        </w:rPr>
        <w:t>članov</w:t>
      </w:r>
      <w:r w:rsidR="005E5050">
        <w:rPr>
          <w:rFonts w:ascii="Tahoma" w:hAnsi="Tahoma" w:cs="Tahoma"/>
          <w:sz w:val="18"/>
        </w:rPr>
        <w:t xml:space="preserve"> </w:t>
      </w:r>
      <w:r w:rsidRPr="00A679F4">
        <w:rPr>
          <w:rFonts w:ascii="Tahoma" w:hAnsi="Tahoma" w:cs="Tahoma"/>
          <w:sz w:val="18"/>
        </w:rPr>
        <w:t>skupine,</w:t>
      </w:r>
      <w:r w:rsidR="005E5050">
        <w:rPr>
          <w:rFonts w:ascii="Tahoma" w:hAnsi="Tahoma" w:cs="Tahoma"/>
          <w:sz w:val="18"/>
        </w:rPr>
        <w:t xml:space="preserve"> </w:t>
      </w:r>
      <w:r w:rsidRPr="00A679F4">
        <w:rPr>
          <w:rFonts w:ascii="Tahoma" w:hAnsi="Tahoma" w:cs="Tahoma"/>
          <w:sz w:val="18"/>
        </w:rPr>
        <w:t>da</w:t>
      </w:r>
      <w:r w:rsidR="005E5050">
        <w:rPr>
          <w:rFonts w:ascii="Tahoma" w:hAnsi="Tahoma" w:cs="Tahoma"/>
          <w:sz w:val="18"/>
        </w:rPr>
        <w:t xml:space="preserve"> </w:t>
      </w:r>
      <w:r w:rsidRPr="00A679F4">
        <w:rPr>
          <w:rFonts w:ascii="Tahoma" w:hAnsi="Tahoma" w:cs="Tahoma"/>
          <w:sz w:val="18"/>
        </w:rPr>
        <w:t>morajo</w:t>
      </w:r>
      <w:r w:rsidR="005E5050">
        <w:rPr>
          <w:rFonts w:ascii="Tahoma" w:hAnsi="Tahoma" w:cs="Tahoma"/>
          <w:sz w:val="18"/>
        </w:rPr>
        <w:t xml:space="preserve"> </w:t>
      </w:r>
      <w:r w:rsidRPr="00A679F4">
        <w:rPr>
          <w:rFonts w:ascii="Tahoma" w:hAnsi="Tahoma" w:cs="Tahoma"/>
          <w:sz w:val="18"/>
        </w:rPr>
        <w:t>o</w:t>
      </w:r>
      <w:r w:rsidR="005E5050">
        <w:rPr>
          <w:rFonts w:ascii="Tahoma" w:hAnsi="Tahoma" w:cs="Tahoma"/>
          <w:sz w:val="18"/>
        </w:rPr>
        <w:t xml:space="preserve"> </w:t>
      </w:r>
      <w:r w:rsidRPr="00A679F4">
        <w:rPr>
          <w:rFonts w:ascii="Tahoma" w:hAnsi="Tahoma" w:cs="Tahoma"/>
          <w:sz w:val="18"/>
        </w:rPr>
        <w:t>vseh</w:t>
      </w:r>
      <w:r w:rsidR="005E5050">
        <w:rPr>
          <w:rFonts w:ascii="Tahoma" w:hAnsi="Tahoma" w:cs="Tahoma"/>
          <w:sz w:val="18"/>
        </w:rPr>
        <w:t xml:space="preserve"> </w:t>
      </w:r>
      <w:r w:rsidRPr="00A679F4">
        <w:rPr>
          <w:rFonts w:ascii="Tahoma" w:hAnsi="Tahoma" w:cs="Tahoma"/>
          <w:sz w:val="18"/>
        </w:rPr>
        <w:t>spremembah</w:t>
      </w:r>
      <w:r w:rsidR="005E5050">
        <w:rPr>
          <w:rFonts w:ascii="Tahoma" w:hAnsi="Tahoma" w:cs="Tahoma"/>
          <w:sz w:val="18"/>
        </w:rPr>
        <w:t xml:space="preserve"> </w:t>
      </w:r>
      <w:r w:rsidRPr="00A679F4">
        <w:rPr>
          <w:rFonts w:ascii="Tahoma" w:hAnsi="Tahoma" w:cs="Tahoma"/>
          <w:sz w:val="18"/>
        </w:rPr>
        <w:t>pravnega</w:t>
      </w:r>
      <w:r w:rsidR="005E5050">
        <w:rPr>
          <w:rFonts w:ascii="Tahoma" w:hAnsi="Tahoma" w:cs="Tahoma"/>
          <w:sz w:val="18"/>
        </w:rPr>
        <w:t xml:space="preserve"> </w:t>
      </w:r>
      <w:r w:rsidRPr="00A679F4">
        <w:rPr>
          <w:rFonts w:ascii="Tahoma" w:hAnsi="Tahoma" w:cs="Tahoma"/>
          <w:sz w:val="18"/>
        </w:rPr>
        <w:t>akta</w:t>
      </w:r>
      <w:r w:rsidR="005E5050">
        <w:rPr>
          <w:rFonts w:ascii="Tahoma" w:hAnsi="Tahoma" w:cs="Tahoma"/>
          <w:sz w:val="18"/>
        </w:rPr>
        <w:t xml:space="preserve"> </w:t>
      </w:r>
      <w:r w:rsidRPr="00A679F4">
        <w:rPr>
          <w:rFonts w:ascii="Tahoma" w:hAnsi="Tahoma" w:cs="Tahoma"/>
          <w:sz w:val="18"/>
        </w:rPr>
        <w:t>o</w:t>
      </w:r>
      <w:r w:rsidR="005E5050">
        <w:rPr>
          <w:rFonts w:ascii="Tahoma" w:hAnsi="Tahoma" w:cs="Tahoma"/>
          <w:sz w:val="18"/>
        </w:rPr>
        <w:t xml:space="preserve"> </w:t>
      </w:r>
      <w:r w:rsidRPr="00A679F4">
        <w:rPr>
          <w:rFonts w:ascii="Tahoma" w:hAnsi="Tahoma" w:cs="Tahoma"/>
          <w:sz w:val="18"/>
        </w:rPr>
        <w:t>skupni</w:t>
      </w:r>
      <w:r w:rsidR="005E5050">
        <w:rPr>
          <w:rFonts w:ascii="Tahoma" w:hAnsi="Tahoma" w:cs="Tahoma"/>
          <w:sz w:val="18"/>
        </w:rPr>
        <w:t xml:space="preserve"> </w:t>
      </w:r>
      <w:r w:rsidRPr="00A679F4">
        <w:rPr>
          <w:rFonts w:ascii="Tahoma" w:hAnsi="Tahoma" w:cs="Tahoma"/>
          <w:sz w:val="18"/>
        </w:rPr>
        <w:t>izvedbi</w:t>
      </w:r>
      <w:r w:rsidR="005E5050">
        <w:rPr>
          <w:rFonts w:ascii="Tahoma" w:hAnsi="Tahoma" w:cs="Tahoma"/>
          <w:sz w:val="18"/>
        </w:rPr>
        <w:t xml:space="preserve"> </w:t>
      </w:r>
      <w:r w:rsidRPr="00A679F4">
        <w:rPr>
          <w:rFonts w:ascii="Tahoma" w:hAnsi="Tahoma" w:cs="Tahoma"/>
          <w:sz w:val="18"/>
        </w:rPr>
        <w:t>naročila,</w:t>
      </w:r>
      <w:r w:rsidR="005E5050">
        <w:rPr>
          <w:rFonts w:ascii="Tahoma" w:hAnsi="Tahoma" w:cs="Tahoma"/>
          <w:sz w:val="18"/>
        </w:rPr>
        <w:t xml:space="preserve"> </w:t>
      </w:r>
      <w:r w:rsidRPr="00A679F4">
        <w:rPr>
          <w:rFonts w:ascii="Tahoma" w:hAnsi="Tahoma" w:cs="Tahoma"/>
          <w:sz w:val="18"/>
        </w:rPr>
        <w:t>redno</w:t>
      </w:r>
      <w:r w:rsidR="005E5050">
        <w:rPr>
          <w:rFonts w:ascii="Tahoma" w:hAnsi="Tahoma" w:cs="Tahoma"/>
          <w:sz w:val="18"/>
        </w:rPr>
        <w:t xml:space="preserve"> </w:t>
      </w:r>
      <w:r w:rsidRPr="00A679F4">
        <w:rPr>
          <w:rFonts w:ascii="Tahoma" w:hAnsi="Tahoma" w:cs="Tahoma"/>
          <w:sz w:val="18"/>
        </w:rPr>
        <w:t>obveščati</w:t>
      </w:r>
      <w:r w:rsidR="005E5050">
        <w:rPr>
          <w:rFonts w:ascii="Tahoma" w:hAnsi="Tahoma" w:cs="Tahoma"/>
          <w:sz w:val="18"/>
        </w:rPr>
        <w:t xml:space="preserve"> </w:t>
      </w:r>
      <w:r w:rsidRPr="00A679F4">
        <w:rPr>
          <w:rFonts w:ascii="Tahoma" w:hAnsi="Tahoma" w:cs="Tahoma"/>
          <w:sz w:val="18"/>
        </w:rPr>
        <w:t>naročnika.</w:t>
      </w:r>
    </w:p>
    <w:p w14:paraId="0BDC418D" w14:textId="77777777" w:rsidR="002B3309" w:rsidRPr="00A679F4" w:rsidRDefault="002B3309" w:rsidP="004227B8">
      <w:pPr>
        <w:keepNext/>
        <w:keepLines/>
        <w:jc w:val="both"/>
        <w:rPr>
          <w:rFonts w:ascii="Tahoma" w:hAnsi="Tahoma" w:cs="Tahoma"/>
          <w:sz w:val="14"/>
        </w:rPr>
      </w:pPr>
    </w:p>
    <w:p w14:paraId="1BCB882E" w14:textId="2D26EC69" w:rsidR="002B3309" w:rsidRPr="00A679F4" w:rsidRDefault="002B3309" w:rsidP="004227B8">
      <w:pPr>
        <w:keepNext/>
        <w:keepLines/>
        <w:jc w:val="both"/>
        <w:rPr>
          <w:rFonts w:ascii="Tahoma" w:hAnsi="Tahoma" w:cs="Tahoma"/>
          <w:u w:val="single"/>
        </w:rPr>
      </w:pPr>
      <w:r w:rsidRPr="00A679F4">
        <w:rPr>
          <w:rFonts w:ascii="Tahoma" w:hAnsi="Tahoma" w:cs="Tahoma"/>
          <w:u w:val="single"/>
        </w:rPr>
        <w:t>Vsak</w:t>
      </w:r>
      <w:r w:rsidR="005E5050">
        <w:rPr>
          <w:rFonts w:ascii="Tahoma" w:hAnsi="Tahoma" w:cs="Tahoma"/>
          <w:u w:val="single"/>
        </w:rPr>
        <w:t xml:space="preserve"> </w:t>
      </w:r>
      <w:r w:rsidRPr="00A679F4">
        <w:rPr>
          <w:rFonts w:ascii="Tahoma" w:hAnsi="Tahoma" w:cs="Tahoma"/>
          <w:u w:val="single"/>
        </w:rPr>
        <w:t>član</w:t>
      </w:r>
      <w:r w:rsidR="005E5050">
        <w:rPr>
          <w:rFonts w:ascii="Tahoma" w:hAnsi="Tahoma" w:cs="Tahoma"/>
          <w:u w:val="single"/>
        </w:rPr>
        <w:t xml:space="preserve"> </w:t>
      </w:r>
      <w:r w:rsidRPr="00A679F4">
        <w:rPr>
          <w:rFonts w:ascii="Tahoma" w:hAnsi="Tahoma" w:cs="Tahoma"/>
          <w:u w:val="single"/>
        </w:rPr>
        <w:t>skupine</w:t>
      </w:r>
      <w:r w:rsidR="005E5050">
        <w:rPr>
          <w:rFonts w:ascii="Tahoma" w:hAnsi="Tahoma" w:cs="Tahoma"/>
          <w:u w:val="single"/>
        </w:rPr>
        <w:t xml:space="preserve"> </w:t>
      </w:r>
      <w:r w:rsidRPr="00A679F4">
        <w:rPr>
          <w:rFonts w:ascii="Tahoma" w:hAnsi="Tahoma" w:cs="Tahoma"/>
          <w:u w:val="single"/>
        </w:rPr>
        <w:t>izvajalcev</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okviru</w:t>
      </w:r>
      <w:r w:rsidR="005E5050">
        <w:rPr>
          <w:rFonts w:ascii="Tahoma" w:hAnsi="Tahoma" w:cs="Tahoma"/>
          <w:u w:val="single"/>
        </w:rPr>
        <w:t xml:space="preserve"> </w:t>
      </w:r>
      <w:r w:rsidRPr="00A679F4">
        <w:rPr>
          <w:rFonts w:ascii="Tahoma" w:hAnsi="Tahoma" w:cs="Tahoma"/>
          <w:u w:val="single"/>
        </w:rPr>
        <w:t>skupne</w:t>
      </w:r>
      <w:r w:rsidR="005E5050">
        <w:rPr>
          <w:rFonts w:ascii="Tahoma" w:hAnsi="Tahoma" w:cs="Tahoma"/>
          <w:u w:val="single"/>
        </w:rPr>
        <w:t xml:space="preserve"> </w:t>
      </w:r>
      <w:r w:rsidRPr="00A679F4">
        <w:rPr>
          <w:rFonts w:ascii="Tahoma" w:hAnsi="Tahoma" w:cs="Tahoma"/>
          <w:u w:val="single"/>
        </w:rPr>
        <w:t>ponudbe</w:t>
      </w:r>
      <w:r w:rsidR="005E5050">
        <w:rPr>
          <w:rFonts w:ascii="Tahoma" w:hAnsi="Tahoma" w:cs="Tahoma"/>
          <w:u w:val="single"/>
        </w:rPr>
        <w:t xml:space="preserve"> </w:t>
      </w:r>
      <w:r w:rsidRPr="00A679F4">
        <w:rPr>
          <w:rFonts w:ascii="Tahoma" w:hAnsi="Tahoma" w:cs="Tahoma"/>
          <w:u w:val="single"/>
        </w:rPr>
        <w:t>odgovarja</w:t>
      </w:r>
      <w:r w:rsidR="005E5050">
        <w:rPr>
          <w:rFonts w:ascii="Tahoma" w:hAnsi="Tahoma" w:cs="Tahoma"/>
          <w:u w:val="single"/>
        </w:rPr>
        <w:t xml:space="preserve"> </w:t>
      </w:r>
      <w:r w:rsidRPr="00A679F4">
        <w:rPr>
          <w:rFonts w:ascii="Tahoma" w:hAnsi="Tahoma" w:cs="Tahoma"/>
          <w:u w:val="single"/>
        </w:rPr>
        <w:t>naročniku</w:t>
      </w:r>
      <w:r w:rsidR="005E5050">
        <w:rPr>
          <w:rFonts w:ascii="Tahoma" w:hAnsi="Tahoma" w:cs="Tahoma"/>
          <w:u w:val="single"/>
        </w:rPr>
        <w:t xml:space="preserve"> </w:t>
      </w:r>
      <w:r w:rsidRPr="00A679F4">
        <w:rPr>
          <w:rFonts w:ascii="Tahoma" w:hAnsi="Tahoma" w:cs="Tahoma"/>
          <w:u w:val="single"/>
        </w:rPr>
        <w:t>neomejeno</w:t>
      </w:r>
      <w:r w:rsidR="005E5050">
        <w:rPr>
          <w:rFonts w:ascii="Tahoma" w:hAnsi="Tahoma" w:cs="Tahoma"/>
          <w:u w:val="single"/>
        </w:rPr>
        <w:t xml:space="preserve"> </w:t>
      </w:r>
      <w:r w:rsidRPr="00A679F4">
        <w:rPr>
          <w:rFonts w:ascii="Tahoma" w:hAnsi="Tahoma" w:cs="Tahoma"/>
          <w:u w:val="single"/>
        </w:rPr>
        <w:t>solidarno.</w:t>
      </w:r>
    </w:p>
    <w:p w14:paraId="6A340AE6" w14:textId="77777777" w:rsidR="002B3309" w:rsidRPr="00A679F4" w:rsidRDefault="002B3309" w:rsidP="004227B8">
      <w:pPr>
        <w:keepNext/>
        <w:keepLines/>
        <w:jc w:val="both"/>
        <w:rPr>
          <w:rFonts w:ascii="Tahoma" w:hAnsi="Tahoma" w:cs="Tahoma"/>
          <w:sz w:val="16"/>
          <w:u w:val="single"/>
        </w:rPr>
      </w:pPr>
    </w:p>
    <w:p w14:paraId="6993109D" w14:textId="2AFE5545" w:rsidR="002B3309" w:rsidRDefault="002B3309" w:rsidP="004227B8">
      <w:pPr>
        <w:keepNext/>
        <w:keepLines/>
        <w:jc w:val="both"/>
        <w:rPr>
          <w:rFonts w:ascii="Tahoma" w:hAnsi="Tahoma" w:cs="Tahoma"/>
          <w:u w:val="single"/>
        </w:rPr>
      </w:pP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nastopa</w:t>
      </w:r>
      <w:r w:rsidR="005E5050">
        <w:rPr>
          <w:rFonts w:ascii="Tahoma" w:hAnsi="Tahoma" w:cs="Tahoma"/>
        </w:rPr>
        <w:t xml:space="preserve"> </w:t>
      </w:r>
      <w:r w:rsidRPr="00A679F4">
        <w:rPr>
          <w:rFonts w:ascii="Tahoma" w:hAnsi="Tahoma" w:cs="Tahoma"/>
          <w:b/>
          <w:u w:val="single"/>
        </w:rPr>
        <w:t>v</w:t>
      </w:r>
      <w:r w:rsidR="005E5050">
        <w:rPr>
          <w:rFonts w:ascii="Tahoma" w:hAnsi="Tahoma" w:cs="Tahoma"/>
          <w:b/>
          <w:u w:val="single"/>
        </w:rPr>
        <w:t xml:space="preserve"> </w:t>
      </w:r>
      <w:r w:rsidRPr="00A679F4">
        <w:rPr>
          <w:rFonts w:ascii="Tahoma" w:hAnsi="Tahoma" w:cs="Tahoma"/>
          <w:b/>
          <w:u w:val="single"/>
        </w:rPr>
        <w:t>skupni</w:t>
      </w:r>
      <w:r w:rsidR="005E5050">
        <w:rPr>
          <w:rFonts w:ascii="Tahoma" w:hAnsi="Tahoma" w:cs="Tahoma"/>
          <w:b/>
          <w:u w:val="single"/>
        </w:rPr>
        <w:t xml:space="preserve"> </w:t>
      </w:r>
      <w:r w:rsidRPr="00A679F4">
        <w:rPr>
          <w:rFonts w:ascii="Tahoma" w:hAnsi="Tahoma" w:cs="Tahoma"/>
          <w:b/>
          <w:u w:val="single"/>
        </w:rPr>
        <w:t>ponudbi</w:t>
      </w:r>
      <w:r w:rsidR="005E5050">
        <w:rPr>
          <w:rFonts w:ascii="Tahoma" w:hAnsi="Tahoma" w:cs="Tahoma"/>
          <w:u w:val="single"/>
        </w:rPr>
        <w:t xml:space="preserve"> </w:t>
      </w:r>
      <w:r w:rsidRPr="00A679F4">
        <w:rPr>
          <w:rFonts w:ascii="Tahoma" w:hAnsi="Tahoma" w:cs="Tahoma"/>
          <w:u w:val="single"/>
        </w:rPr>
        <w:t>(s</w:t>
      </w:r>
      <w:r w:rsidR="005E5050">
        <w:rPr>
          <w:rFonts w:ascii="Tahoma" w:hAnsi="Tahoma" w:cs="Tahoma"/>
          <w:u w:val="single"/>
        </w:rPr>
        <w:t xml:space="preserve"> </w:t>
      </w:r>
      <w:r w:rsidRPr="00A679F4">
        <w:rPr>
          <w:rFonts w:ascii="Tahoma" w:hAnsi="Tahoma" w:cs="Tahoma"/>
          <w:u w:val="single"/>
        </w:rPr>
        <w:t>partner/ji)</w:t>
      </w:r>
      <w:r w:rsidRPr="00A679F4">
        <w:rPr>
          <w:rFonts w:ascii="Tahoma" w:hAnsi="Tahoma" w:cs="Tahoma"/>
        </w:rPr>
        <w: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u w:val="single"/>
        </w:rPr>
        <w:t>poleg</w:t>
      </w:r>
      <w:r w:rsidR="005E5050">
        <w:rPr>
          <w:rFonts w:ascii="Tahoma" w:hAnsi="Tahoma" w:cs="Tahoma"/>
          <w:u w:val="single"/>
        </w:rPr>
        <w:t xml:space="preserve"> </w:t>
      </w:r>
      <w:r w:rsidRPr="00A679F4">
        <w:rPr>
          <w:rFonts w:ascii="Tahoma" w:hAnsi="Tahoma" w:cs="Tahoma"/>
          <w:u w:val="single"/>
        </w:rPr>
        <w:t>svojega</w:t>
      </w:r>
      <w:r w:rsidR="005E5050">
        <w:rPr>
          <w:rFonts w:ascii="Tahoma" w:hAnsi="Tahoma" w:cs="Tahoma"/>
        </w:rPr>
        <w:t xml:space="preserve"> </w:t>
      </w:r>
      <w:r w:rsidRPr="00A679F4">
        <w:rPr>
          <w:rFonts w:ascii="Tahoma" w:hAnsi="Tahoma" w:cs="Tahoma"/>
        </w:rPr>
        <w:t>priložiti</w:t>
      </w:r>
      <w:r w:rsidR="005E5050">
        <w:rPr>
          <w:rFonts w:ascii="Tahoma" w:hAnsi="Tahoma" w:cs="Tahoma"/>
        </w:rPr>
        <w:t xml:space="preserve"> </w:t>
      </w:r>
      <w:r w:rsidRPr="00A679F4">
        <w:rPr>
          <w:rFonts w:ascii="Tahoma" w:hAnsi="Tahoma" w:cs="Tahoma"/>
          <w:u w:val="single"/>
        </w:rPr>
        <w:t>tudi</w:t>
      </w:r>
      <w:r w:rsidR="005E5050">
        <w:rPr>
          <w:rFonts w:ascii="Tahoma" w:hAnsi="Tahoma" w:cs="Tahoma"/>
        </w:rPr>
        <w:t xml:space="preserve"> </w:t>
      </w:r>
      <w:r w:rsidRPr="00A679F4">
        <w:rPr>
          <w:rFonts w:ascii="Tahoma" w:hAnsi="Tahoma" w:cs="Tahoma"/>
          <w:b/>
        </w:rPr>
        <w:t>ločen</w:t>
      </w:r>
      <w:r w:rsidR="005E5050">
        <w:t xml:space="preserve"> </w:t>
      </w:r>
      <w:r w:rsidRPr="00A679F4">
        <w:rPr>
          <w:rFonts w:ascii="Tahoma" w:hAnsi="Tahoma" w:cs="Tahoma"/>
        </w:rPr>
        <w:t>ESPD</w:t>
      </w:r>
      <w:r w:rsidR="005E5050">
        <w:rPr>
          <w:rFonts w:ascii="Tahoma" w:hAnsi="Tahoma" w:cs="Tahoma"/>
        </w:rPr>
        <w:t xml:space="preserve"> </w:t>
      </w:r>
      <w:r>
        <w:rPr>
          <w:rFonts w:ascii="Tahoma" w:hAnsi="Tahoma" w:cs="Tahoma"/>
        </w:rPr>
        <w:t>(Priloga</w:t>
      </w:r>
      <w:r w:rsidR="005E5050">
        <w:rPr>
          <w:rFonts w:ascii="Tahoma" w:hAnsi="Tahoma" w:cs="Tahoma"/>
        </w:rPr>
        <w:t xml:space="preserve"> </w:t>
      </w:r>
      <w:r>
        <w:rPr>
          <w:rFonts w:ascii="Tahoma" w:hAnsi="Tahoma" w:cs="Tahoma"/>
        </w:rPr>
        <w:t>3)</w:t>
      </w:r>
      <w:r w:rsidR="005E5050">
        <w:rPr>
          <w:rFonts w:ascii="Tahoma" w:hAnsi="Tahoma" w:cs="Tahoma"/>
        </w:rPr>
        <w:t xml:space="preserve"> </w:t>
      </w:r>
      <w:r w:rsidRPr="00A679F4">
        <w:rPr>
          <w:rFonts w:ascii="Tahoma" w:hAnsi="Tahoma" w:cs="Tahoma"/>
          <w:u w:val="single"/>
        </w:rPr>
        <w:t>za</w:t>
      </w:r>
      <w:r w:rsidR="005E5050">
        <w:rPr>
          <w:rFonts w:ascii="Tahoma" w:hAnsi="Tahoma" w:cs="Tahoma"/>
          <w:u w:val="single"/>
        </w:rPr>
        <w:t xml:space="preserve"> </w:t>
      </w:r>
      <w:r w:rsidRPr="00A679F4">
        <w:rPr>
          <w:rFonts w:ascii="Tahoma" w:hAnsi="Tahoma" w:cs="Tahoma"/>
          <w:b/>
          <w:u w:val="single"/>
        </w:rPr>
        <w:t>vsakega</w:t>
      </w:r>
      <w:r w:rsidR="005E5050">
        <w:rPr>
          <w:rFonts w:ascii="Tahoma" w:hAnsi="Tahoma" w:cs="Tahoma"/>
          <w:u w:val="single"/>
        </w:rPr>
        <w:t xml:space="preserve"> </w:t>
      </w:r>
      <w:r w:rsidRPr="00A679F4">
        <w:rPr>
          <w:rFonts w:ascii="Tahoma" w:hAnsi="Tahoma" w:cs="Tahoma"/>
          <w:u w:val="single"/>
        </w:rPr>
        <w:t>od</w:t>
      </w:r>
      <w:r w:rsidR="005E5050">
        <w:rPr>
          <w:rFonts w:ascii="Tahoma" w:hAnsi="Tahoma" w:cs="Tahoma"/>
          <w:u w:val="single"/>
        </w:rPr>
        <w:t xml:space="preserve"> </w:t>
      </w:r>
      <w:r w:rsidRPr="00A679F4">
        <w:rPr>
          <w:rFonts w:ascii="Tahoma" w:hAnsi="Tahoma" w:cs="Tahoma"/>
          <w:u w:val="single"/>
        </w:rPr>
        <w:t>sodelujočih</w:t>
      </w:r>
      <w:r w:rsidR="005E5050">
        <w:rPr>
          <w:rFonts w:ascii="Tahoma" w:hAnsi="Tahoma" w:cs="Tahoma"/>
          <w:u w:val="single"/>
        </w:rPr>
        <w:t xml:space="preserve"> </w:t>
      </w:r>
      <w:r w:rsidRPr="00A679F4">
        <w:rPr>
          <w:rFonts w:ascii="Tahoma" w:hAnsi="Tahoma" w:cs="Tahoma"/>
          <w:u w:val="single"/>
        </w:rPr>
        <w:t>partnerjev</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skupni</w:t>
      </w:r>
      <w:r w:rsidR="005E5050">
        <w:rPr>
          <w:rFonts w:ascii="Tahoma" w:hAnsi="Tahoma" w:cs="Tahoma"/>
          <w:u w:val="single"/>
        </w:rPr>
        <w:t xml:space="preserve"> </w:t>
      </w:r>
      <w:r w:rsidRPr="00A679F4">
        <w:rPr>
          <w:rFonts w:ascii="Tahoma" w:hAnsi="Tahoma" w:cs="Tahoma"/>
          <w:u w:val="single"/>
        </w:rPr>
        <w:t>ponudbi</w:t>
      </w:r>
      <w:r w:rsidR="005E5050">
        <w:rPr>
          <w:rFonts w:ascii="Tahoma" w:hAnsi="Tahoma" w:cs="Tahoma"/>
          <w:u w:val="single"/>
        </w:rPr>
        <w:t xml:space="preserve"> </w:t>
      </w:r>
      <w:r>
        <w:rPr>
          <w:rFonts w:ascii="Tahoma" w:hAnsi="Tahoma" w:cs="Tahoma"/>
          <w:u w:val="single"/>
        </w:rPr>
        <w:t>in</w:t>
      </w:r>
      <w:r w:rsidR="005E5050">
        <w:rPr>
          <w:rFonts w:ascii="Tahoma" w:hAnsi="Tahoma" w:cs="Tahoma"/>
          <w:u w:val="single"/>
        </w:rPr>
        <w:t xml:space="preserve"> </w:t>
      </w:r>
      <w:r>
        <w:rPr>
          <w:rFonts w:ascii="Tahoma" w:hAnsi="Tahoma" w:cs="Tahoma"/>
          <w:u w:val="single"/>
        </w:rPr>
        <w:t>naslednje</w:t>
      </w:r>
      <w:r w:rsidR="005E5050">
        <w:rPr>
          <w:rFonts w:ascii="Tahoma" w:hAnsi="Tahoma" w:cs="Tahoma"/>
          <w:u w:val="single"/>
        </w:rPr>
        <w:t xml:space="preserve"> </w:t>
      </w:r>
      <w:r>
        <w:rPr>
          <w:rFonts w:ascii="Tahoma" w:hAnsi="Tahoma" w:cs="Tahoma"/>
          <w:u w:val="single"/>
        </w:rPr>
        <w:t>izpolnjene</w:t>
      </w:r>
      <w:r w:rsidR="005E5050">
        <w:rPr>
          <w:rFonts w:ascii="Tahoma" w:hAnsi="Tahoma" w:cs="Tahoma"/>
          <w:u w:val="single"/>
        </w:rPr>
        <w:t xml:space="preserve"> </w:t>
      </w:r>
      <w:r>
        <w:rPr>
          <w:rFonts w:ascii="Tahoma" w:hAnsi="Tahoma" w:cs="Tahoma"/>
          <w:u w:val="single"/>
        </w:rPr>
        <w:t>in</w:t>
      </w:r>
      <w:r w:rsidR="005E5050">
        <w:rPr>
          <w:rFonts w:ascii="Tahoma" w:hAnsi="Tahoma" w:cs="Tahoma"/>
          <w:u w:val="single"/>
        </w:rPr>
        <w:t xml:space="preserve"> </w:t>
      </w:r>
      <w:r>
        <w:rPr>
          <w:rFonts w:ascii="Tahoma" w:hAnsi="Tahoma" w:cs="Tahoma"/>
          <w:u w:val="single"/>
        </w:rPr>
        <w:t>podpisane</w:t>
      </w:r>
      <w:r w:rsidR="005E5050">
        <w:rPr>
          <w:rFonts w:ascii="Tahoma" w:hAnsi="Tahoma" w:cs="Tahoma"/>
          <w:u w:val="single"/>
        </w:rPr>
        <w:t xml:space="preserve"> </w:t>
      </w:r>
      <w:r>
        <w:rPr>
          <w:rFonts w:ascii="Tahoma" w:hAnsi="Tahoma" w:cs="Tahoma"/>
          <w:u w:val="single"/>
        </w:rPr>
        <w:t>priloge:</w:t>
      </w:r>
    </w:p>
    <w:p w14:paraId="49F148ED" w14:textId="134C682C" w:rsidR="002B3309" w:rsidRDefault="002B3309" w:rsidP="004227B8">
      <w:pPr>
        <w:pStyle w:val="Odstavekseznama"/>
        <w:keepNext/>
        <w:keepLines/>
        <w:numPr>
          <w:ilvl w:val="0"/>
          <w:numId w:val="6"/>
        </w:numPr>
        <w:jc w:val="both"/>
        <w:rPr>
          <w:rFonts w:ascii="Tahoma" w:hAnsi="Tahoma" w:cs="Tahoma"/>
        </w:rPr>
      </w:pPr>
      <w:r>
        <w:rPr>
          <w:rFonts w:ascii="Tahoma" w:hAnsi="Tahoma" w:cs="Tahoma"/>
        </w:rPr>
        <w:t>Priloga</w:t>
      </w:r>
      <w:r w:rsidR="005E5050">
        <w:rPr>
          <w:rFonts w:ascii="Tahoma" w:hAnsi="Tahoma" w:cs="Tahoma"/>
        </w:rPr>
        <w:t xml:space="preserve"> </w:t>
      </w:r>
      <w:r>
        <w:rPr>
          <w:rFonts w:ascii="Tahoma" w:hAnsi="Tahoma" w:cs="Tahoma"/>
        </w:rPr>
        <w:t>1</w:t>
      </w:r>
      <w:r w:rsidR="005E5050">
        <w:rPr>
          <w:rFonts w:ascii="Tahoma" w:hAnsi="Tahoma" w:cs="Tahoma"/>
        </w:rPr>
        <w:t xml:space="preserve"> </w:t>
      </w:r>
      <w:r w:rsidRPr="00D717F9">
        <w:rPr>
          <w:rFonts w:ascii="Tahoma" w:hAnsi="Tahoma" w:cs="Tahoma"/>
        </w:rPr>
        <w:t>PODATKI</w:t>
      </w:r>
      <w:r w:rsidR="005E5050">
        <w:rPr>
          <w:rFonts w:ascii="Tahoma" w:hAnsi="Tahoma" w:cs="Tahoma"/>
        </w:rPr>
        <w:t xml:space="preserve"> </w:t>
      </w:r>
      <w:r w:rsidRPr="00D717F9">
        <w:rPr>
          <w:rFonts w:ascii="Tahoma" w:hAnsi="Tahoma" w:cs="Tahoma"/>
        </w:rPr>
        <w:t>O</w:t>
      </w:r>
      <w:r w:rsidR="005E5050">
        <w:rPr>
          <w:rFonts w:ascii="Tahoma" w:hAnsi="Tahoma" w:cs="Tahoma"/>
        </w:rPr>
        <w:t xml:space="preserve"> </w:t>
      </w:r>
      <w:r w:rsidRPr="00D717F9">
        <w:rPr>
          <w:rFonts w:ascii="Tahoma" w:hAnsi="Tahoma" w:cs="Tahoma"/>
        </w:rPr>
        <w:t>PONUDNIKU/PARTNERJU,</w:t>
      </w:r>
    </w:p>
    <w:p w14:paraId="48878988" w14:textId="14709778" w:rsidR="002B3309" w:rsidRPr="001B4647" w:rsidRDefault="002B3309" w:rsidP="004227B8">
      <w:pPr>
        <w:keepNext/>
        <w:keepLines/>
        <w:numPr>
          <w:ilvl w:val="0"/>
          <w:numId w:val="6"/>
        </w:numPr>
        <w:jc w:val="both"/>
        <w:rPr>
          <w:rFonts w:ascii="Tahoma" w:hAnsi="Tahoma" w:cs="Tahoma"/>
        </w:rPr>
      </w:pPr>
      <w:r>
        <w:rPr>
          <w:rFonts w:ascii="Tahoma" w:hAnsi="Tahoma" w:cs="Tahoma"/>
        </w:rPr>
        <w:t>Obrazec</w:t>
      </w:r>
      <w:r w:rsidR="005E5050">
        <w:rPr>
          <w:rFonts w:ascii="Tahoma" w:hAnsi="Tahoma" w:cs="Tahoma"/>
        </w:rPr>
        <w:t xml:space="preserve"> </w:t>
      </w:r>
      <w:r>
        <w:rPr>
          <w:rFonts w:ascii="Tahoma" w:hAnsi="Tahoma" w:cs="Tahoma"/>
        </w:rPr>
        <w:t>1</w:t>
      </w:r>
      <w:r w:rsidR="005E5050">
        <w:rPr>
          <w:rFonts w:ascii="Tahoma" w:hAnsi="Tahoma" w:cs="Tahoma"/>
        </w:rPr>
        <w:t xml:space="preserve"> </w:t>
      </w:r>
      <w:r>
        <w:rPr>
          <w:rFonts w:ascii="Tahoma" w:hAnsi="Tahoma" w:cs="Tahoma"/>
        </w:rPr>
        <w:t>k</w:t>
      </w:r>
      <w:r w:rsidR="005E5050">
        <w:rPr>
          <w:rFonts w:ascii="Tahoma" w:hAnsi="Tahoma" w:cs="Tahoma"/>
        </w:rPr>
        <w:t xml:space="preserve"> </w:t>
      </w:r>
      <w:r w:rsidRPr="001B4647">
        <w:rPr>
          <w:rFonts w:ascii="Tahoma" w:hAnsi="Tahoma" w:cs="Tahoma"/>
        </w:rPr>
        <w:t>Prilog</w:t>
      </w:r>
      <w:r>
        <w:rPr>
          <w:rFonts w:ascii="Tahoma" w:hAnsi="Tahoma" w:cs="Tahoma"/>
        </w:rPr>
        <w:t>i</w:t>
      </w:r>
      <w:r w:rsidR="005E5050">
        <w:rPr>
          <w:rFonts w:ascii="Tahoma" w:hAnsi="Tahoma" w:cs="Tahoma"/>
        </w:rPr>
        <w:t xml:space="preserve"> </w:t>
      </w:r>
      <w:r>
        <w:rPr>
          <w:rFonts w:ascii="Tahoma" w:hAnsi="Tahoma" w:cs="Tahoma"/>
        </w:rPr>
        <w:t>1</w:t>
      </w:r>
      <w:r w:rsidR="005E5050">
        <w:rPr>
          <w:rFonts w:ascii="Tahoma" w:hAnsi="Tahoma" w:cs="Tahoma"/>
        </w:rPr>
        <w:t xml:space="preserve"> </w:t>
      </w:r>
      <w:r w:rsidRPr="006974AB">
        <w:rPr>
          <w:rFonts w:ascii="Tahoma" w:hAnsi="Tahoma" w:cs="Tahoma"/>
        </w:rPr>
        <w:t>PODATKI</w:t>
      </w:r>
      <w:r w:rsidR="005E5050">
        <w:rPr>
          <w:rFonts w:ascii="Tahoma" w:hAnsi="Tahoma" w:cs="Tahoma"/>
        </w:rPr>
        <w:t xml:space="preserve"> </w:t>
      </w:r>
      <w:r w:rsidRPr="006974AB">
        <w:rPr>
          <w:rFonts w:ascii="Tahoma" w:hAnsi="Tahoma" w:cs="Tahoma"/>
        </w:rPr>
        <w:t>O</w:t>
      </w:r>
      <w:r w:rsidR="005E5050">
        <w:rPr>
          <w:rFonts w:ascii="Tahoma" w:hAnsi="Tahoma" w:cs="Tahoma"/>
        </w:rPr>
        <w:t xml:space="preserve"> </w:t>
      </w:r>
      <w:r w:rsidRPr="006974AB">
        <w:rPr>
          <w:rFonts w:ascii="Tahoma" w:hAnsi="Tahoma" w:cs="Tahoma"/>
        </w:rPr>
        <w:t>SKUPNI</w:t>
      </w:r>
      <w:r w:rsidR="005E5050">
        <w:rPr>
          <w:rFonts w:ascii="Tahoma" w:hAnsi="Tahoma" w:cs="Tahoma"/>
        </w:rPr>
        <w:t xml:space="preserve"> </w:t>
      </w:r>
      <w:r w:rsidRPr="006974AB">
        <w:rPr>
          <w:rFonts w:ascii="Tahoma" w:hAnsi="Tahoma" w:cs="Tahoma"/>
        </w:rPr>
        <w:t>(PARTNERSKI)</w:t>
      </w:r>
      <w:r w:rsidR="005E5050">
        <w:rPr>
          <w:rFonts w:ascii="Tahoma" w:hAnsi="Tahoma" w:cs="Tahoma"/>
        </w:rPr>
        <w:t xml:space="preserve"> </w:t>
      </w:r>
      <w:r w:rsidRPr="006974AB">
        <w:rPr>
          <w:rFonts w:ascii="Tahoma" w:hAnsi="Tahoma" w:cs="Tahoma"/>
        </w:rPr>
        <w:t>PONUDBI</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priložiti</w:t>
      </w:r>
      <w:r w:rsidR="005E5050">
        <w:rPr>
          <w:rFonts w:ascii="Tahoma" w:hAnsi="Tahoma" w:cs="Tahoma"/>
        </w:rPr>
        <w:t xml:space="preserve"> </w:t>
      </w:r>
      <w:r>
        <w:rPr>
          <w:rFonts w:ascii="Tahoma" w:hAnsi="Tahoma" w:cs="Tahoma"/>
        </w:rPr>
        <w:t>podpisan</w:t>
      </w:r>
      <w:r w:rsidR="005E5050">
        <w:rPr>
          <w:rFonts w:ascii="Tahoma" w:hAnsi="Tahoma" w:cs="Tahoma"/>
        </w:rPr>
        <w:t xml:space="preserve"> </w:t>
      </w:r>
      <w:r>
        <w:rPr>
          <w:rFonts w:ascii="Tahoma" w:hAnsi="Tahoma" w:cs="Tahoma"/>
        </w:rPr>
        <w:t>P</w:t>
      </w:r>
      <w:r w:rsidRPr="001B4647">
        <w:rPr>
          <w:rFonts w:ascii="Tahoma" w:hAnsi="Tahoma" w:cs="Tahoma"/>
        </w:rPr>
        <w:t>ravni</w:t>
      </w:r>
      <w:r w:rsidR="005E5050">
        <w:rPr>
          <w:rFonts w:ascii="Tahoma" w:hAnsi="Tahoma" w:cs="Tahoma"/>
        </w:rPr>
        <w:t xml:space="preserve"> </w:t>
      </w:r>
      <w:r w:rsidRPr="001B4647">
        <w:rPr>
          <w:rFonts w:ascii="Tahoma" w:hAnsi="Tahoma" w:cs="Tahoma"/>
        </w:rPr>
        <w:t>akt</w:t>
      </w:r>
      <w:r w:rsidR="005E5050">
        <w:rPr>
          <w:rFonts w:ascii="Tahoma" w:hAnsi="Tahoma" w:cs="Tahoma"/>
        </w:rPr>
        <w:t xml:space="preserve"> </w:t>
      </w:r>
      <w:r w:rsidRPr="001B4647">
        <w:rPr>
          <w:rFonts w:ascii="Tahoma" w:hAnsi="Tahoma" w:cs="Tahoma"/>
        </w:rPr>
        <w:t>o</w:t>
      </w:r>
      <w:r w:rsidR="005E5050">
        <w:rPr>
          <w:rFonts w:ascii="Tahoma" w:hAnsi="Tahoma" w:cs="Tahoma"/>
        </w:rPr>
        <w:t xml:space="preserve"> </w:t>
      </w:r>
      <w:r w:rsidRPr="001B4647">
        <w:rPr>
          <w:rFonts w:ascii="Tahoma" w:hAnsi="Tahoma" w:cs="Tahoma"/>
        </w:rPr>
        <w:t>skupni</w:t>
      </w:r>
      <w:r w:rsidR="005E5050">
        <w:rPr>
          <w:rFonts w:ascii="Tahoma" w:hAnsi="Tahoma" w:cs="Tahoma"/>
        </w:rPr>
        <w:t xml:space="preserve"> </w:t>
      </w:r>
      <w:r w:rsidRPr="001B4647">
        <w:rPr>
          <w:rFonts w:ascii="Tahoma" w:hAnsi="Tahoma" w:cs="Tahoma"/>
        </w:rPr>
        <w:t>izvedbi</w:t>
      </w:r>
      <w:r w:rsidR="005E5050">
        <w:rPr>
          <w:rFonts w:ascii="Tahoma" w:hAnsi="Tahoma" w:cs="Tahoma"/>
        </w:rPr>
        <w:t xml:space="preserve"> </w:t>
      </w:r>
      <w:r w:rsidRPr="001B4647">
        <w:rPr>
          <w:rFonts w:ascii="Tahoma" w:hAnsi="Tahoma" w:cs="Tahoma"/>
        </w:rPr>
        <w:t>naročila;</w:t>
      </w:r>
    </w:p>
    <w:p w14:paraId="2162C111" w14:textId="1C7BB61C" w:rsidR="002B3309" w:rsidRPr="00CA61AF" w:rsidRDefault="002B3309" w:rsidP="004227B8">
      <w:pPr>
        <w:keepNext/>
        <w:keepLines/>
        <w:numPr>
          <w:ilvl w:val="0"/>
          <w:numId w:val="6"/>
        </w:numPr>
        <w:jc w:val="both"/>
        <w:rPr>
          <w:rFonts w:ascii="Tahoma" w:eastAsia="Calibri" w:hAnsi="Tahoma" w:cs="Tahoma"/>
        </w:rPr>
      </w:pPr>
      <w:r w:rsidRPr="00A679F4">
        <w:rPr>
          <w:rFonts w:ascii="Tahoma" w:eastAsia="Calibri" w:hAnsi="Tahoma" w:cs="Tahoma"/>
        </w:rPr>
        <w:t>Priloga</w:t>
      </w:r>
      <w:r w:rsidR="005E5050">
        <w:rPr>
          <w:rFonts w:ascii="Tahoma" w:eastAsia="Calibri" w:hAnsi="Tahoma" w:cs="Tahoma"/>
        </w:rPr>
        <w:t xml:space="preserve"> </w:t>
      </w:r>
      <w:r w:rsidRPr="00A679F4">
        <w:rPr>
          <w:rFonts w:ascii="Tahoma" w:eastAsia="Calibri" w:hAnsi="Tahoma" w:cs="Tahoma"/>
        </w:rPr>
        <w:t>3/</w:t>
      </w:r>
      <w:r>
        <w:rPr>
          <w:rFonts w:ascii="Tahoma" w:eastAsia="Calibri" w:hAnsi="Tahoma" w:cs="Tahoma"/>
        </w:rPr>
        <w:t>1</w:t>
      </w:r>
      <w:r w:rsidR="005E5050">
        <w:rPr>
          <w:rFonts w:ascii="Tahoma" w:eastAsia="Calibri" w:hAnsi="Tahoma" w:cs="Tahoma"/>
        </w:rPr>
        <w:t xml:space="preserve"> </w:t>
      </w:r>
      <w:r w:rsidRPr="00A679F4">
        <w:rPr>
          <w:rFonts w:ascii="Tahoma" w:eastAsia="Calibri" w:hAnsi="Tahoma" w:cs="Tahoma"/>
        </w:rPr>
        <w:t>IZJAVA</w:t>
      </w:r>
      <w:r w:rsidR="005E5050">
        <w:rPr>
          <w:rFonts w:ascii="Tahoma" w:eastAsia="Calibri" w:hAnsi="Tahoma" w:cs="Tahoma"/>
        </w:rPr>
        <w:t xml:space="preserve"> </w:t>
      </w:r>
      <w:r w:rsidRPr="00A679F4">
        <w:rPr>
          <w:rFonts w:ascii="Tahoma" w:eastAsia="Calibri" w:hAnsi="Tahoma" w:cs="Tahoma"/>
        </w:rPr>
        <w:t>IZPOLNJEVANJU</w:t>
      </w:r>
      <w:r w:rsidR="005E5050">
        <w:rPr>
          <w:rFonts w:ascii="Tahoma" w:eastAsia="Calibri" w:hAnsi="Tahoma" w:cs="Tahoma"/>
        </w:rPr>
        <w:t xml:space="preserve"> </w:t>
      </w:r>
      <w:r w:rsidRPr="00A679F4">
        <w:rPr>
          <w:rFonts w:ascii="Tahoma" w:eastAsia="Calibri" w:hAnsi="Tahoma" w:cs="Tahoma"/>
        </w:rPr>
        <w:t>POGOJEV</w:t>
      </w:r>
      <w:r w:rsidR="005E5050">
        <w:rPr>
          <w:rFonts w:ascii="Tahoma" w:eastAsia="Calibri" w:hAnsi="Tahoma" w:cs="Tahoma"/>
        </w:rPr>
        <w:t xml:space="preserve"> </w:t>
      </w:r>
      <w:r w:rsidRPr="00A679F4">
        <w:rPr>
          <w:rFonts w:ascii="Tahoma" w:eastAsia="Calibri" w:hAnsi="Tahoma" w:cs="Tahoma"/>
        </w:rPr>
        <w:t>–</w:t>
      </w:r>
      <w:r w:rsidR="005E5050">
        <w:rPr>
          <w:rFonts w:ascii="Tahoma" w:eastAsia="Calibri" w:hAnsi="Tahoma" w:cs="Tahoma"/>
        </w:rPr>
        <w:t xml:space="preserve"> </w:t>
      </w:r>
      <w:r>
        <w:rPr>
          <w:rFonts w:ascii="Tahoma" w:eastAsia="Calibri" w:hAnsi="Tahoma" w:cs="Tahoma"/>
        </w:rPr>
        <w:t>PONUDNIK</w:t>
      </w:r>
      <w:r w:rsidRPr="00A679F4">
        <w:rPr>
          <w:rFonts w:ascii="Tahoma" w:eastAsia="Calibri" w:hAnsi="Tahoma" w:cs="Tahoma"/>
        </w:rPr>
        <w:t>/</w:t>
      </w:r>
      <w:r>
        <w:rPr>
          <w:rFonts w:ascii="Tahoma" w:eastAsia="Calibri" w:hAnsi="Tahoma" w:cs="Tahoma"/>
        </w:rPr>
        <w:t>PARTNER</w:t>
      </w:r>
      <w:r w:rsidR="00CA61AF">
        <w:rPr>
          <w:rFonts w:ascii="Tahoma" w:eastAsia="Calibri" w:hAnsi="Tahoma" w:cs="Tahoma"/>
        </w:rPr>
        <w:t>.</w:t>
      </w:r>
    </w:p>
    <w:p w14:paraId="64956305" w14:textId="77777777" w:rsidR="002B3309" w:rsidRDefault="002B3309" w:rsidP="004227B8">
      <w:pPr>
        <w:keepNext/>
        <w:keepLines/>
        <w:jc w:val="both"/>
        <w:rPr>
          <w:rFonts w:ascii="Tahoma" w:hAnsi="Tahoma" w:cs="Tahoma"/>
        </w:rPr>
      </w:pPr>
    </w:p>
    <w:p w14:paraId="52049959" w14:textId="6D0A382E" w:rsidR="002B3309" w:rsidRPr="005C301B" w:rsidRDefault="002B3309" w:rsidP="004227B8">
      <w:pPr>
        <w:keepNext/>
        <w:keepLines/>
        <w:jc w:val="both"/>
        <w:rPr>
          <w:rFonts w:ascii="Tahoma" w:hAnsi="Tahoma" w:cs="Tahoma"/>
          <w:i/>
          <w:sz w:val="18"/>
        </w:rPr>
      </w:pPr>
      <w:r w:rsidRPr="005C301B">
        <w:rPr>
          <w:rFonts w:ascii="Tahoma" w:hAnsi="Tahoma" w:cs="Tahoma"/>
          <w:i/>
          <w:sz w:val="18"/>
        </w:rPr>
        <w:t>V</w:t>
      </w:r>
      <w:r w:rsidR="005E5050">
        <w:rPr>
          <w:rFonts w:ascii="Tahoma" w:hAnsi="Tahoma" w:cs="Tahoma"/>
          <w:i/>
          <w:sz w:val="18"/>
        </w:rPr>
        <w:t xml:space="preserve"> </w:t>
      </w:r>
      <w:r w:rsidRPr="005C301B">
        <w:rPr>
          <w:rFonts w:ascii="Tahoma" w:hAnsi="Tahoma" w:cs="Tahoma"/>
          <w:i/>
          <w:sz w:val="18"/>
        </w:rPr>
        <w:t>kolikor</w:t>
      </w:r>
      <w:r w:rsidR="005E5050">
        <w:rPr>
          <w:rFonts w:ascii="Tahoma" w:hAnsi="Tahoma" w:cs="Tahoma"/>
          <w:i/>
          <w:sz w:val="18"/>
        </w:rPr>
        <w:t xml:space="preserve"> </w:t>
      </w:r>
      <w:r w:rsidRPr="005C301B">
        <w:rPr>
          <w:rFonts w:ascii="Tahoma" w:hAnsi="Tahoma" w:cs="Tahoma"/>
          <w:i/>
          <w:sz w:val="18"/>
        </w:rPr>
        <w:t>ponudnik</w:t>
      </w:r>
      <w:r w:rsidR="005E5050">
        <w:rPr>
          <w:rFonts w:ascii="Tahoma" w:hAnsi="Tahoma" w:cs="Tahoma"/>
          <w:i/>
          <w:sz w:val="18"/>
        </w:rPr>
        <w:t xml:space="preserve"> </w:t>
      </w:r>
      <w:r w:rsidRPr="005C301B">
        <w:rPr>
          <w:rFonts w:ascii="Tahoma" w:hAnsi="Tahoma" w:cs="Tahoma"/>
          <w:i/>
          <w:sz w:val="18"/>
        </w:rPr>
        <w:t>ne</w:t>
      </w:r>
      <w:r w:rsidR="005E5050">
        <w:rPr>
          <w:rFonts w:ascii="Tahoma" w:hAnsi="Tahoma" w:cs="Tahoma"/>
          <w:i/>
          <w:sz w:val="18"/>
        </w:rPr>
        <w:t xml:space="preserve"> </w:t>
      </w:r>
      <w:r w:rsidRPr="005C301B">
        <w:rPr>
          <w:rFonts w:ascii="Tahoma" w:hAnsi="Tahoma" w:cs="Tahoma"/>
          <w:i/>
          <w:sz w:val="18"/>
        </w:rPr>
        <w:t>oddaja</w:t>
      </w:r>
      <w:r w:rsidR="005E5050">
        <w:rPr>
          <w:rFonts w:ascii="Tahoma" w:hAnsi="Tahoma" w:cs="Tahoma"/>
          <w:i/>
          <w:sz w:val="18"/>
        </w:rPr>
        <w:t xml:space="preserve"> </w:t>
      </w:r>
      <w:r>
        <w:rPr>
          <w:rFonts w:ascii="Tahoma" w:hAnsi="Tahoma" w:cs="Tahoma"/>
          <w:i/>
          <w:sz w:val="18"/>
        </w:rPr>
        <w:t>skupne</w:t>
      </w:r>
      <w:r w:rsidR="005E5050">
        <w:rPr>
          <w:rFonts w:ascii="Tahoma" w:hAnsi="Tahoma" w:cs="Tahoma"/>
          <w:i/>
          <w:sz w:val="18"/>
        </w:rPr>
        <w:t xml:space="preserve"> </w:t>
      </w:r>
      <w:r w:rsidRPr="005C301B">
        <w:rPr>
          <w:rFonts w:ascii="Tahoma" w:hAnsi="Tahoma" w:cs="Tahoma"/>
          <w:i/>
          <w:sz w:val="18"/>
        </w:rPr>
        <w:t>ponudbe,</w:t>
      </w:r>
      <w:r w:rsidR="005E5050">
        <w:rPr>
          <w:rFonts w:ascii="Tahoma" w:hAnsi="Tahoma" w:cs="Tahoma"/>
          <w:i/>
          <w:sz w:val="18"/>
        </w:rPr>
        <w:t xml:space="preserve"> </w:t>
      </w:r>
      <w:r w:rsidRPr="005C301B">
        <w:rPr>
          <w:rFonts w:ascii="Tahoma" w:hAnsi="Tahoma" w:cs="Tahoma"/>
          <w:i/>
          <w:sz w:val="18"/>
        </w:rPr>
        <w:t>mu</w:t>
      </w:r>
      <w:r w:rsidR="005E5050">
        <w:rPr>
          <w:rFonts w:ascii="Tahoma" w:hAnsi="Tahoma" w:cs="Tahoma"/>
          <w:i/>
          <w:sz w:val="18"/>
        </w:rPr>
        <w:t xml:space="preserve"> </w:t>
      </w:r>
      <w:r w:rsidRPr="005C301B">
        <w:rPr>
          <w:rFonts w:ascii="Tahoma" w:hAnsi="Tahoma" w:cs="Tahoma"/>
          <w:i/>
          <w:sz w:val="18"/>
        </w:rPr>
        <w:t>ni</w:t>
      </w:r>
      <w:r w:rsidR="005E5050">
        <w:rPr>
          <w:rFonts w:ascii="Tahoma" w:hAnsi="Tahoma" w:cs="Tahoma"/>
          <w:i/>
          <w:sz w:val="18"/>
        </w:rPr>
        <w:t xml:space="preserve"> </w:t>
      </w:r>
      <w:r w:rsidRPr="005C301B">
        <w:rPr>
          <w:rFonts w:ascii="Tahoma" w:hAnsi="Tahoma" w:cs="Tahoma"/>
          <w:i/>
          <w:sz w:val="18"/>
        </w:rPr>
        <w:t>potrebno</w:t>
      </w:r>
      <w:r w:rsidR="005E5050">
        <w:rPr>
          <w:rFonts w:ascii="Tahoma" w:hAnsi="Tahoma" w:cs="Tahoma"/>
          <w:i/>
          <w:sz w:val="18"/>
        </w:rPr>
        <w:t xml:space="preserve"> </w:t>
      </w:r>
      <w:r w:rsidRPr="005C301B">
        <w:rPr>
          <w:rFonts w:ascii="Tahoma" w:hAnsi="Tahoma" w:cs="Tahoma"/>
          <w:i/>
          <w:sz w:val="18"/>
        </w:rPr>
        <w:t>upoštevati</w:t>
      </w:r>
      <w:r w:rsidR="005E5050">
        <w:rPr>
          <w:rFonts w:ascii="Tahoma" w:hAnsi="Tahoma" w:cs="Tahoma"/>
          <w:i/>
          <w:sz w:val="18"/>
        </w:rPr>
        <w:t xml:space="preserve"> </w:t>
      </w:r>
      <w:r w:rsidRPr="005C301B">
        <w:rPr>
          <w:rFonts w:ascii="Tahoma" w:hAnsi="Tahoma" w:cs="Tahoma"/>
          <w:i/>
          <w:sz w:val="18"/>
        </w:rPr>
        <w:t>določil</w:t>
      </w:r>
      <w:r w:rsidR="005E5050">
        <w:rPr>
          <w:rFonts w:ascii="Tahoma" w:hAnsi="Tahoma" w:cs="Tahoma"/>
          <w:i/>
          <w:sz w:val="18"/>
        </w:rPr>
        <w:t xml:space="preserve"> </w:t>
      </w:r>
      <w:r w:rsidRPr="005C301B">
        <w:rPr>
          <w:rFonts w:ascii="Tahoma" w:hAnsi="Tahoma" w:cs="Tahoma"/>
          <w:i/>
          <w:sz w:val="18"/>
        </w:rPr>
        <w:t>oz.</w:t>
      </w:r>
      <w:r w:rsidR="005E5050">
        <w:rPr>
          <w:rFonts w:ascii="Tahoma" w:hAnsi="Tahoma" w:cs="Tahoma"/>
          <w:i/>
          <w:sz w:val="18"/>
        </w:rPr>
        <w:t xml:space="preserve"> </w:t>
      </w:r>
      <w:r w:rsidRPr="005C301B">
        <w:rPr>
          <w:rFonts w:ascii="Tahoma" w:hAnsi="Tahoma" w:cs="Tahoma"/>
          <w:i/>
          <w:sz w:val="18"/>
        </w:rPr>
        <w:t>izpolniti/priložiti</w:t>
      </w:r>
      <w:r w:rsidR="005E5050">
        <w:rPr>
          <w:rFonts w:ascii="Tahoma" w:hAnsi="Tahoma" w:cs="Tahoma"/>
          <w:i/>
          <w:sz w:val="18"/>
        </w:rPr>
        <w:t xml:space="preserve"> </w:t>
      </w:r>
      <w:r w:rsidRPr="005C301B">
        <w:rPr>
          <w:rFonts w:ascii="Tahoma" w:hAnsi="Tahoma" w:cs="Tahoma"/>
          <w:i/>
          <w:sz w:val="18"/>
        </w:rPr>
        <w:t>prilog,</w:t>
      </w:r>
      <w:r w:rsidR="005E5050">
        <w:rPr>
          <w:rFonts w:ascii="Tahoma" w:hAnsi="Tahoma" w:cs="Tahoma"/>
          <w:i/>
          <w:sz w:val="18"/>
        </w:rPr>
        <w:t xml:space="preserve"> </w:t>
      </w:r>
      <w:r w:rsidRPr="005C301B">
        <w:rPr>
          <w:rFonts w:ascii="Tahoma" w:hAnsi="Tahoma" w:cs="Tahoma"/>
          <w:i/>
          <w:sz w:val="18"/>
        </w:rPr>
        <w:t>ki</w:t>
      </w:r>
      <w:r w:rsidR="005E5050">
        <w:rPr>
          <w:rFonts w:ascii="Tahoma" w:hAnsi="Tahoma" w:cs="Tahoma"/>
          <w:i/>
          <w:sz w:val="18"/>
        </w:rPr>
        <w:t xml:space="preserve"> </w:t>
      </w:r>
      <w:r w:rsidRPr="005C301B">
        <w:rPr>
          <w:rFonts w:ascii="Tahoma" w:hAnsi="Tahoma" w:cs="Tahoma"/>
          <w:i/>
          <w:sz w:val="18"/>
        </w:rPr>
        <w:t>se</w:t>
      </w:r>
      <w:r w:rsidR="005E5050">
        <w:rPr>
          <w:rFonts w:ascii="Tahoma" w:hAnsi="Tahoma" w:cs="Tahoma"/>
          <w:i/>
          <w:sz w:val="18"/>
        </w:rPr>
        <w:t xml:space="preserve"> </w:t>
      </w:r>
      <w:r w:rsidRPr="005C301B">
        <w:rPr>
          <w:rFonts w:ascii="Tahoma" w:hAnsi="Tahoma" w:cs="Tahoma"/>
          <w:i/>
          <w:sz w:val="18"/>
        </w:rPr>
        <w:t>nanašajo</w:t>
      </w:r>
      <w:r w:rsidR="005E5050">
        <w:rPr>
          <w:rFonts w:ascii="Tahoma" w:hAnsi="Tahoma" w:cs="Tahoma"/>
          <w:i/>
          <w:sz w:val="18"/>
        </w:rPr>
        <w:t xml:space="preserve"> </w:t>
      </w:r>
      <w:r w:rsidRPr="005C301B">
        <w:rPr>
          <w:rFonts w:ascii="Tahoma" w:hAnsi="Tahoma" w:cs="Tahoma"/>
          <w:i/>
          <w:sz w:val="18"/>
        </w:rPr>
        <w:t>na</w:t>
      </w:r>
      <w:r w:rsidR="005E5050">
        <w:rPr>
          <w:rFonts w:ascii="Tahoma" w:hAnsi="Tahoma" w:cs="Tahoma"/>
          <w:i/>
          <w:sz w:val="18"/>
        </w:rPr>
        <w:t xml:space="preserve"> </w:t>
      </w:r>
      <w:r>
        <w:rPr>
          <w:rFonts w:ascii="Tahoma" w:hAnsi="Tahoma" w:cs="Tahoma"/>
          <w:i/>
          <w:sz w:val="18"/>
        </w:rPr>
        <w:t>skupno</w:t>
      </w:r>
      <w:r w:rsidR="005E5050">
        <w:rPr>
          <w:rFonts w:ascii="Tahoma" w:hAnsi="Tahoma" w:cs="Tahoma"/>
          <w:i/>
          <w:sz w:val="18"/>
        </w:rPr>
        <w:t xml:space="preserve"> </w:t>
      </w:r>
      <w:r>
        <w:rPr>
          <w:rFonts w:ascii="Tahoma" w:hAnsi="Tahoma" w:cs="Tahoma"/>
          <w:i/>
          <w:sz w:val="18"/>
        </w:rPr>
        <w:t>ponudbo</w:t>
      </w:r>
      <w:r w:rsidRPr="005C301B">
        <w:rPr>
          <w:rFonts w:ascii="Tahoma" w:hAnsi="Tahoma" w:cs="Tahoma"/>
          <w:i/>
          <w:sz w:val="18"/>
        </w:rPr>
        <w:t>.</w:t>
      </w:r>
    </w:p>
    <w:p w14:paraId="716A123C" w14:textId="77777777" w:rsidR="00CA61AF" w:rsidRDefault="00CA61AF" w:rsidP="004227B8">
      <w:pPr>
        <w:keepNext/>
        <w:keepLines/>
        <w:jc w:val="both"/>
        <w:rPr>
          <w:rFonts w:ascii="Tahoma" w:hAnsi="Tahoma" w:cs="Tahoma"/>
        </w:rPr>
      </w:pPr>
    </w:p>
    <w:p w14:paraId="47762419" w14:textId="54DCC199" w:rsidR="002B3309" w:rsidRPr="00A679F4" w:rsidRDefault="002B3309" w:rsidP="004227B8">
      <w:pPr>
        <w:keepNext/>
        <w:keepLines/>
        <w:numPr>
          <w:ilvl w:val="1"/>
          <w:numId w:val="2"/>
        </w:numPr>
        <w:jc w:val="both"/>
        <w:rPr>
          <w:rFonts w:ascii="Tahoma" w:hAnsi="Tahoma" w:cs="Tahoma"/>
          <w:b/>
        </w:rPr>
      </w:pPr>
      <w:r w:rsidRPr="00A679F4">
        <w:rPr>
          <w:rFonts w:ascii="Tahoma" w:hAnsi="Tahoma" w:cs="Tahoma"/>
          <w:b/>
        </w:rPr>
        <w:t>Ponudba</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podizvajalci</w:t>
      </w:r>
    </w:p>
    <w:p w14:paraId="1A53A668" w14:textId="77777777" w:rsidR="002B3309" w:rsidRPr="00A679F4" w:rsidRDefault="002B3309" w:rsidP="004227B8">
      <w:pPr>
        <w:keepNext/>
        <w:keepLines/>
        <w:jc w:val="both"/>
        <w:rPr>
          <w:rFonts w:ascii="Tahoma" w:hAnsi="Tahoma" w:cs="Tahoma"/>
          <w:sz w:val="16"/>
        </w:rPr>
      </w:pPr>
    </w:p>
    <w:p w14:paraId="162396A9" w14:textId="0F4462F3" w:rsidR="002B3309" w:rsidRPr="00A679F4" w:rsidRDefault="002B3309" w:rsidP="004227B8">
      <w:pPr>
        <w:keepNext/>
        <w:keepLines/>
        <w:jc w:val="both"/>
        <w:rPr>
          <w:rFonts w:ascii="Tahoma" w:hAnsi="Tahoma" w:cs="Tahoma"/>
          <w:kern w:val="16"/>
        </w:rPr>
      </w:pPr>
      <w:r w:rsidRPr="00A679F4">
        <w:rPr>
          <w:rFonts w:ascii="Tahoma" w:hAnsi="Tahoma" w:cs="Tahoma"/>
          <w:kern w:val="16"/>
        </w:rPr>
        <w:t>Ponudnik</w:t>
      </w:r>
      <w:r w:rsidR="005E5050">
        <w:rPr>
          <w:rFonts w:ascii="Tahoma" w:hAnsi="Tahoma" w:cs="Tahoma"/>
          <w:kern w:val="16"/>
        </w:rPr>
        <w:t xml:space="preserve"> </w:t>
      </w:r>
      <w:r w:rsidRPr="00A679F4">
        <w:rPr>
          <w:rFonts w:ascii="Tahoma" w:hAnsi="Tahoma" w:cs="Tahoma"/>
          <w:kern w:val="16"/>
        </w:rPr>
        <w:t>lahko</w:t>
      </w:r>
      <w:r w:rsidR="005E5050">
        <w:rPr>
          <w:rFonts w:ascii="Tahoma" w:hAnsi="Tahoma" w:cs="Tahoma"/>
          <w:kern w:val="16"/>
        </w:rPr>
        <w:t xml:space="preserve"> </w:t>
      </w:r>
      <w:r w:rsidRPr="00A679F4">
        <w:rPr>
          <w:rFonts w:ascii="Tahoma" w:hAnsi="Tahoma" w:cs="Tahoma"/>
          <w:kern w:val="16"/>
        </w:rPr>
        <w:t>del</w:t>
      </w:r>
      <w:r w:rsidR="005E5050">
        <w:rPr>
          <w:rFonts w:ascii="Tahoma" w:hAnsi="Tahoma" w:cs="Tahoma"/>
          <w:kern w:val="16"/>
        </w:rPr>
        <w:t xml:space="preserve"> </w:t>
      </w:r>
      <w:r w:rsidRPr="00A679F4">
        <w:rPr>
          <w:rFonts w:ascii="Tahoma" w:hAnsi="Tahoma" w:cs="Tahoma"/>
          <w:kern w:val="16"/>
        </w:rPr>
        <w:t>javnega</w:t>
      </w:r>
      <w:r w:rsidR="005E5050">
        <w:rPr>
          <w:rFonts w:ascii="Tahoma" w:hAnsi="Tahoma" w:cs="Tahoma"/>
          <w:kern w:val="16"/>
        </w:rPr>
        <w:t xml:space="preserve"> </w:t>
      </w:r>
      <w:r w:rsidRPr="00A679F4">
        <w:rPr>
          <w:rFonts w:ascii="Tahoma" w:hAnsi="Tahoma" w:cs="Tahoma"/>
          <w:kern w:val="16"/>
        </w:rPr>
        <w:t>naročila</w:t>
      </w:r>
      <w:r w:rsidR="005E5050">
        <w:rPr>
          <w:rFonts w:ascii="Tahoma" w:hAnsi="Tahoma" w:cs="Tahoma"/>
          <w:kern w:val="16"/>
        </w:rPr>
        <w:t xml:space="preserve"> </w:t>
      </w:r>
      <w:r w:rsidRPr="00A679F4">
        <w:rPr>
          <w:rFonts w:ascii="Tahoma" w:hAnsi="Tahoma" w:cs="Tahoma"/>
          <w:kern w:val="16"/>
        </w:rPr>
        <w:t>odda</w:t>
      </w:r>
      <w:r w:rsidR="005E5050">
        <w:rPr>
          <w:rFonts w:ascii="Tahoma" w:hAnsi="Tahoma" w:cs="Tahoma"/>
          <w:kern w:val="16"/>
        </w:rPr>
        <w:t xml:space="preserve"> </w:t>
      </w:r>
      <w:r w:rsidRPr="00A679F4">
        <w:rPr>
          <w:rFonts w:ascii="Tahoma" w:hAnsi="Tahoma" w:cs="Tahoma"/>
          <w:kern w:val="16"/>
        </w:rPr>
        <w:t>v</w:t>
      </w:r>
      <w:r w:rsidR="005E5050">
        <w:rPr>
          <w:rFonts w:ascii="Tahoma" w:hAnsi="Tahoma" w:cs="Tahoma"/>
          <w:kern w:val="16"/>
        </w:rPr>
        <w:t xml:space="preserve"> </w:t>
      </w:r>
      <w:r w:rsidRPr="00A679F4">
        <w:rPr>
          <w:rFonts w:ascii="Tahoma" w:hAnsi="Tahoma" w:cs="Tahoma"/>
          <w:kern w:val="16"/>
        </w:rPr>
        <w:t>podizvajanje.</w:t>
      </w:r>
      <w:r w:rsidR="005E5050">
        <w:rPr>
          <w:rFonts w:ascii="Tahoma" w:hAnsi="Tahoma" w:cs="Tahoma"/>
          <w:kern w:val="16"/>
        </w:rPr>
        <w:t xml:space="preserve"> </w:t>
      </w:r>
      <w:r w:rsidRPr="00A679F4">
        <w:rPr>
          <w:rFonts w:ascii="Tahoma" w:hAnsi="Tahoma" w:cs="Tahoma"/>
          <w:kern w:val="16"/>
        </w:rPr>
        <w:t>Ponudnik,</w:t>
      </w:r>
      <w:r w:rsidR="005E5050">
        <w:rPr>
          <w:rFonts w:ascii="Tahoma" w:hAnsi="Tahoma" w:cs="Tahoma"/>
          <w:kern w:val="16"/>
        </w:rPr>
        <w:t xml:space="preserve"> </w:t>
      </w:r>
      <w:r w:rsidRPr="00A679F4">
        <w:rPr>
          <w:rFonts w:ascii="Tahoma" w:hAnsi="Tahoma" w:cs="Tahoma"/>
          <w:kern w:val="16"/>
        </w:rPr>
        <w:t>ki</w:t>
      </w:r>
      <w:r w:rsidR="005E5050">
        <w:rPr>
          <w:rFonts w:ascii="Tahoma" w:hAnsi="Tahoma" w:cs="Tahoma"/>
          <w:kern w:val="16"/>
        </w:rPr>
        <w:t xml:space="preserve"> </w:t>
      </w:r>
      <w:r w:rsidRPr="00A679F4">
        <w:rPr>
          <w:rFonts w:ascii="Tahoma" w:hAnsi="Tahoma" w:cs="Tahoma"/>
          <w:kern w:val="16"/>
        </w:rPr>
        <w:t>izvaja</w:t>
      </w:r>
      <w:r w:rsidR="005E5050">
        <w:rPr>
          <w:rFonts w:ascii="Tahoma" w:hAnsi="Tahoma" w:cs="Tahoma"/>
          <w:kern w:val="16"/>
        </w:rPr>
        <w:t xml:space="preserve"> </w:t>
      </w:r>
      <w:r w:rsidRPr="00A679F4">
        <w:rPr>
          <w:rFonts w:ascii="Tahoma" w:hAnsi="Tahoma" w:cs="Tahoma"/>
          <w:kern w:val="16"/>
        </w:rPr>
        <w:t>javno</w:t>
      </w:r>
      <w:r w:rsidR="005E5050">
        <w:rPr>
          <w:rFonts w:ascii="Tahoma" w:hAnsi="Tahoma" w:cs="Tahoma"/>
          <w:kern w:val="16"/>
        </w:rPr>
        <w:t xml:space="preserve"> </w:t>
      </w:r>
      <w:r w:rsidRPr="00A679F4">
        <w:rPr>
          <w:rFonts w:ascii="Tahoma" w:hAnsi="Tahoma" w:cs="Tahoma"/>
          <w:kern w:val="16"/>
        </w:rPr>
        <w:t>naročilo</w:t>
      </w:r>
      <w:r w:rsidR="005E5050">
        <w:rPr>
          <w:rFonts w:ascii="Tahoma" w:hAnsi="Tahoma" w:cs="Tahoma"/>
          <w:kern w:val="16"/>
        </w:rPr>
        <w:t xml:space="preserve"> </w:t>
      </w:r>
      <w:r w:rsidRPr="00A679F4">
        <w:rPr>
          <w:rFonts w:ascii="Tahoma" w:hAnsi="Tahoma" w:cs="Tahoma"/>
          <w:kern w:val="16"/>
        </w:rPr>
        <w:t>z</w:t>
      </w:r>
      <w:r w:rsidR="005E5050">
        <w:rPr>
          <w:rFonts w:ascii="Tahoma" w:hAnsi="Tahoma" w:cs="Tahoma"/>
          <w:kern w:val="16"/>
        </w:rPr>
        <w:t xml:space="preserve"> </w:t>
      </w:r>
      <w:r w:rsidRPr="00A679F4">
        <w:rPr>
          <w:rFonts w:ascii="Tahoma" w:hAnsi="Tahoma" w:cs="Tahoma"/>
          <w:kern w:val="16"/>
        </w:rPr>
        <w:t>enim</w:t>
      </w:r>
      <w:r w:rsidR="005E5050">
        <w:rPr>
          <w:rFonts w:ascii="Tahoma" w:hAnsi="Tahoma" w:cs="Tahoma"/>
          <w:kern w:val="16"/>
        </w:rPr>
        <w:t xml:space="preserve"> </w:t>
      </w:r>
      <w:r w:rsidRPr="00A679F4">
        <w:rPr>
          <w:rFonts w:ascii="Tahoma" w:hAnsi="Tahoma" w:cs="Tahoma"/>
          <w:kern w:val="16"/>
        </w:rPr>
        <w:t>ali</w:t>
      </w:r>
      <w:r w:rsidR="005E5050">
        <w:rPr>
          <w:rFonts w:ascii="Tahoma" w:hAnsi="Tahoma" w:cs="Tahoma"/>
          <w:kern w:val="16"/>
        </w:rPr>
        <w:t xml:space="preserve"> </w:t>
      </w:r>
      <w:r w:rsidRPr="00A679F4">
        <w:rPr>
          <w:rFonts w:ascii="Tahoma" w:hAnsi="Tahoma" w:cs="Tahoma"/>
          <w:kern w:val="16"/>
        </w:rPr>
        <w:t>več</w:t>
      </w:r>
      <w:r w:rsidR="005E5050">
        <w:rPr>
          <w:rFonts w:ascii="Tahoma" w:hAnsi="Tahoma" w:cs="Tahoma"/>
          <w:kern w:val="16"/>
        </w:rPr>
        <w:t xml:space="preserve"> </w:t>
      </w:r>
      <w:r w:rsidRPr="00A679F4">
        <w:rPr>
          <w:rFonts w:ascii="Tahoma" w:hAnsi="Tahoma" w:cs="Tahoma"/>
          <w:kern w:val="16"/>
        </w:rPr>
        <w:t>podizvajalci,</w:t>
      </w:r>
      <w:r w:rsidR="005E5050">
        <w:rPr>
          <w:rFonts w:ascii="Tahoma" w:hAnsi="Tahoma" w:cs="Tahoma"/>
          <w:kern w:val="16"/>
        </w:rPr>
        <w:t xml:space="preserve"> </w:t>
      </w:r>
      <w:r w:rsidRPr="00A679F4">
        <w:rPr>
          <w:rFonts w:ascii="Tahoma" w:hAnsi="Tahoma" w:cs="Tahoma"/>
          <w:kern w:val="16"/>
        </w:rPr>
        <w:t>mora</w:t>
      </w:r>
      <w:r w:rsidR="005E5050">
        <w:rPr>
          <w:rFonts w:ascii="Tahoma" w:hAnsi="Tahoma" w:cs="Tahoma"/>
          <w:kern w:val="16"/>
        </w:rPr>
        <w:t xml:space="preserve"> </w:t>
      </w:r>
      <w:r w:rsidRPr="00A679F4">
        <w:rPr>
          <w:rFonts w:ascii="Tahoma" w:hAnsi="Tahoma" w:cs="Tahoma"/>
          <w:kern w:val="16"/>
        </w:rPr>
        <w:t>v</w:t>
      </w:r>
      <w:r w:rsidR="005E5050">
        <w:rPr>
          <w:rFonts w:ascii="Tahoma" w:hAnsi="Tahoma" w:cs="Tahoma"/>
          <w:kern w:val="16"/>
        </w:rPr>
        <w:t xml:space="preserve"> </w:t>
      </w:r>
      <w:r w:rsidRPr="00A679F4">
        <w:rPr>
          <w:rFonts w:ascii="Tahoma" w:hAnsi="Tahoma" w:cs="Tahoma"/>
          <w:kern w:val="16"/>
        </w:rPr>
        <w:t>celoti</w:t>
      </w:r>
      <w:r w:rsidR="005E5050">
        <w:rPr>
          <w:rFonts w:ascii="Tahoma" w:hAnsi="Tahoma" w:cs="Tahoma"/>
          <w:kern w:val="16"/>
        </w:rPr>
        <w:t xml:space="preserve"> </w:t>
      </w:r>
      <w:r w:rsidRPr="00A679F4">
        <w:rPr>
          <w:rFonts w:ascii="Tahoma" w:hAnsi="Tahoma" w:cs="Tahoma"/>
          <w:kern w:val="16"/>
        </w:rPr>
        <w:t>upoštevati</w:t>
      </w:r>
      <w:r w:rsidR="005E5050">
        <w:rPr>
          <w:rFonts w:ascii="Tahoma" w:hAnsi="Tahoma" w:cs="Tahoma"/>
          <w:kern w:val="16"/>
        </w:rPr>
        <w:t xml:space="preserve"> </w:t>
      </w:r>
      <w:r w:rsidRPr="00A679F4">
        <w:rPr>
          <w:rFonts w:ascii="Tahoma" w:hAnsi="Tahoma" w:cs="Tahoma"/>
          <w:kern w:val="16"/>
        </w:rPr>
        <w:t>obveznosti</w:t>
      </w:r>
      <w:r w:rsidR="005E5050">
        <w:rPr>
          <w:rFonts w:ascii="Tahoma" w:hAnsi="Tahoma" w:cs="Tahoma"/>
          <w:kern w:val="16"/>
        </w:rPr>
        <w:t xml:space="preserve"> </w:t>
      </w:r>
      <w:r w:rsidRPr="00A679F4">
        <w:rPr>
          <w:rFonts w:ascii="Tahoma" w:hAnsi="Tahoma" w:cs="Tahoma"/>
          <w:kern w:val="16"/>
        </w:rPr>
        <w:t>iz</w:t>
      </w:r>
      <w:r w:rsidR="005E5050">
        <w:rPr>
          <w:rFonts w:ascii="Tahoma" w:hAnsi="Tahoma" w:cs="Tahoma"/>
          <w:kern w:val="16"/>
        </w:rPr>
        <w:t xml:space="preserve"> </w:t>
      </w:r>
      <w:r w:rsidRPr="00A679F4">
        <w:rPr>
          <w:rFonts w:ascii="Tahoma" w:hAnsi="Tahoma" w:cs="Tahoma"/>
          <w:kern w:val="16"/>
        </w:rPr>
        <w:t>94.</w:t>
      </w:r>
      <w:r w:rsidR="005E5050">
        <w:rPr>
          <w:rFonts w:ascii="Tahoma" w:hAnsi="Tahoma" w:cs="Tahoma"/>
          <w:kern w:val="16"/>
        </w:rPr>
        <w:t xml:space="preserve"> </w:t>
      </w:r>
      <w:r w:rsidRPr="00A679F4">
        <w:rPr>
          <w:rFonts w:ascii="Tahoma" w:hAnsi="Tahoma" w:cs="Tahoma"/>
          <w:kern w:val="16"/>
        </w:rPr>
        <w:t>člena</w:t>
      </w:r>
      <w:r w:rsidR="005E5050">
        <w:rPr>
          <w:rFonts w:ascii="Tahoma" w:hAnsi="Tahoma" w:cs="Tahoma"/>
          <w:kern w:val="16"/>
        </w:rPr>
        <w:t xml:space="preserve"> </w:t>
      </w:r>
      <w:r w:rsidRPr="00A679F4">
        <w:rPr>
          <w:rFonts w:ascii="Tahoma" w:hAnsi="Tahoma" w:cs="Tahoma"/>
          <w:kern w:val="16"/>
        </w:rPr>
        <w:t>ZJN-3.</w:t>
      </w:r>
      <w:r w:rsidR="005E5050">
        <w:rPr>
          <w:rFonts w:ascii="Tahoma" w:hAnsi="Tahoma" w:cs="Tahoma"/>
          <w:kern w:val="16"/>
        </w:rPr>
        <w:t xml:space="preserve"> </w:t>
      </w:r>
      <w:r w:rsidRPr="00A679F4">
        <w:rPr>
          <w:rFonts w:ascii="Tahoma" w:hAnsi="Tahoma" w:cs="Tahoma"/>
          <w:kern w:val="16"/>
        </w:rPr>
        <w:t>Če</w:t>
      </w:r>
      <w:r w:rsidR="005E5050">
        <w:rPr>
          <w:rFonts w:ascii="Tahoma" w:hAnsi="Tahoma" w:cs="Tahoma"/>
          <w:kern w:val="16"/>
        </w:rPr>
        <w:t xml:space="preserve"> </w:t>
      </w:r>
      <w:r w:rsidRPr="00A679F4">
        <w:rPr>
          <w:rFonts w:ascii="Tahoma" w:hAnsi="Tahoma" w:cs="Tahoma"/>
          <w:kern w:val="16"/>
        </w:rPr>
        <w:t>ponudnik</w:t>
      </w:r>
      <w:r w:rsidR="005E5050">
        <w:rPr>
          <w:rFonts w:ascii="Tahoma" w:hAnsi="Tahoma" w:cs="Tahoma"/>
          <w:kern w:val="16"/>
        </w:rPr>
        <w:t xml:space="preserve"> </w:t>
      </w:r>
      <w:r w:rsidRPr="00A679F4">
        <w:rPr>
          <w:rFonts w:ascii="Tahoma" w:hAnsi="Tahoma" w:cs="Tahoma"/>
          <w:kern w:val="16"/>
        </w:rPr>
        <w:t>ne</w:t>
      </w:r>
      <w:r w:rsidR="005E5050">
        <w:rPr>
          <w:rFonts w:ascii="Tahoma" w:hAnsi="Tahoma" w:cs="Tahoma"/>
          <w:kern w:val="16"/>
        </w:rPr>
        <w:t xml:space="preserve"> </w:t>
      </w:r>
      <w:r w:rsidRPr="00A679F4">
        <w:rPr>
          <w:rFonts w:ascii="Tahoma" w:hAnsi="Tahoma" w:cs="Tahoma"/>
          <w:kern w:val="16"/>
        </w:rPr>
        <w:t>ravna</w:t>
      </w:r>
      <w:r w:rsidR="005E5050">
        <w:rPr>
          <w:rFonts w:ascii="Tahoma" w:hAnsi="Tahoma" w:cs="Tahoma"/>
          <w:kern w:val="16"/>
        </w:rPr>
        <w:t xml:space="preserve"> </w:t>
      </w:r>
      <w:r w:rsidRPr="00A679F4">
        <w:rPr>
          <w:rFonts w:ascii="Tahoma" w:hAnsi="Tahoma" w:cs="Tahoma"/>
          <w:kern w:val="16"/>
        </w:rPr>
        <w:t>v</w:t>
      </w:r>
      <w:r w:rsidR="005E5050">
        <w:rPr>
          <w:rFonts w:ascii="Tahoma" w:hAnsi="Tahoma" w:cs="Tahoma"/>
          <w:kern w:val="16"/>
        </w:rPr>
        <w:t xml:space="preserve"> </w:t>
      </w:r>
      <w:r w:rsidRPr="00A679F4">
        <w:rPr>
          <w:rFonts w:ascii="Tahoma" w:hAnsi="Tahoma" w:cs="Tahoma"/>
          <w:kern w:val="16"/>
        </w:rPr>
        <w:t>skladu</w:t>
      </w:r>
      <w:r w:rsidR="005E5050">
        <w:rPr>
          <w:rFonts w:ascii="Tahoma" w:hAnsi="Tahoma" w:cs="Tahoma"/>
          <w:kern w:val="16"/>
        </w:rPr>
        <w:t xml:space="preserve"> </w:t>
      </w:r>
      <w:r w:rsidRPr="00A679F4">
        <w:rPr>
          <w:rFonts w:ascii="Tahoma" w:hAnsi="Tahoma" w:cs="Tahoma"/>
          <w:kern w:val="16"/>
        </w:rPr>
        <w:t>s</w:t>
      </w:r>
      <w:r w:rsidR="005E5050">
        <w:rPr>
          <w:rFonts w:ascii="Tahoma" w:hAnsi="Tahoma" w:cs="Tahoma"/>
          <w:kern w:val="16"/>
        </w:rPr>
        <w:t xml:space="preserve"> </w:t>
      </w:r>
      <w:r w:rsidRPr="00A679F4">
        <w:rPr>
          <w:rFonts w:ascii="Tahoma" w:hAnsi="Tahoma" w:cs="Tahoma"/>
          <w:kern w:val="16"/>
        </w:rPr>
        <w:t>94.</w:t>
      </w:r>
      <w:r w:rsidR="005E5050">
        <w:rPr>
          <w:rFonts w:ascii="Tahoma" w:hAnsi="Tahoma" w:cs="Tahoma"/>
          <w:kern w:val="16"/>
        </w:rPr>
        <w:t xml:space="preserve"> </w:t>
      </w:r>
      <w:r w:rsidRPr="00A679F4">
        <w:rPr>
          <w:rFonts w:ascii="Tahoma" w:hAnsi="Tahoma" w:cs="Tahoma"/>
          <w:kern w:val="16"/>
        </w:rPr>
        <w:t>členom</w:t>
      </w:r>
      <w:r w:rsidR="005E5050">
        <w:rPr>
          <w:rFonts w:ascii="Tahoma" w:hAnsi="Tahoma" w:cs="Tahoma"/>
          <w:kern w:val="16"/>
        </w:rPr>
        <w:t xml:space="preserve"> </w:t>
      </w:r>
      <w:r w:rsidRPr="00A679F4">
        <w:rPr>
          <w:rFonts w:ascii="Tahoma" w:hAnsi="Tahoma" w:cs="Tahoma"/>
          <w:kern w:val="16"/>
        </w:rPr>
        <w:t>ZJN-3,</w:t>
      </w:r>
      <w:r w:rsidR="005E5050">
        <w:rPr>
          <w:rFonts w:ascii="Tahoma" w:hAnsi="Tahoma" w:cs="Tahoma"/>
          <w:kern w:val="16"/>
        </w:rPr>
        <w:t xml:space="preserve"> </w:t>
      </w:r>
      <w:r w:rsidRPr="00A679F4">
        <w:rPr>
          <w:rFonts w:ascii="Tahoma" w:hAnsi="Tahoma" w:cs="Tahoma"/>
          <w:kern w:val="16"/>
        </w:rPr>
        <w:t>bo</w:t>
      </w:r>
      <w:r w:rsidR="005E5050">
        <w:rPr>
          <w:rFonts w:ascii="Tahoma" w:hAnsi="Tahoma" w:cs="Tahoma"/>
          <w:kern w:val="16"/>
        </w:rPr>
        <w:t xml:space="preserve"> </w:t>
      </w:r>
      <w:r w:rsidRPr="00A679F4">
        <w:rPr>
          <w:rFonts w:ascii="Tahoma" w:hAnsi="Tahoma" w:cs="Tahoma"/>
          <w:kern w:val="16"/>
        </w:rPr>
        <w:t>naročnik</w:t>
      </w:r>
      <w:r w:rsidR="005E5050">
        <w:rPr>
          <w:rFonts w:ascii="Tahoma" w:hAnsi="Tahoma" w:cs="Tahoma"/>
          <w:kern w:val="16"/>
        </w:rPr>
        <w:t xml:space="preserve"> </w:t>
      </w:r>
      <w:r w:rsidRPr="00A679F4">
        <w:rPr>
          <w:rFonts w:ascii="Tahoma" w:hAnsi="Tahoma" w:cs="Tahoma"/>
          <w:kern w:val="16"/>
        </w:rPr>
        <w:t>Državni</w:t>
      </w:r>
      <w:r w:rsidR="005E5050">
        <w:rPr>
          <w:rFonts w:ascii="Tahoma" w:hAnsi="Tahoma" w:cs="Tahoma"/>
          <w:kern w:val="16"/>
        </w:rPr>
        <w:t xml:space="preserve"> </w:t>
      </w:r>
      <w:r w:rsidRPr="00A679F4">
        <w:rPr>
          <w:rFonts w:ascii="Tahoma" w:hAnsi="Tahoma" w:cs="Tahoma"/>
          <w:kern w:val="16"/>
        </w:rPr>
        <w:t>revizijski</w:t>
      </w:r>
      <w:r w:rsidR="005E5050">
        <w:rPr>
          <w:rFonts w:ascii="Tahoma" w:hAnsi="Tahoma" w:cs="Tahoma"/>
          <w:kern w:val="16"/>
        </w:rPr>
        <w:t xml:space="preserve"> </w:t>
      </w:r>
      <w:r w:rsidRPr="00A679F4">
        <w:rPr>
          <w:rFonts w:ascii="Tahoma" w:hAnsi="Tahoma" w:cs="Tahoma"/>
          <w:kern w:val="16"/>
        </w:rPr>
        <w:t>komisiji</w:t>
      </w:r>
      <w:r w:rsidR="005E5050">
        <w:rPr>
          <w:rFonts w:ascii="Tahoma" w:hAnsi="Tahoma" w:cs="Tahoma"/>
          <w:kern w:val="16"/>
        </w:rPr>
        <w:t xml:space="preserve"> </w:t>
      </w:r>
      <w:r w:rsidRPr="00A679F4">
        <w:rPr>
          <w:rFonts w:ascii="Tahoma" w:hAnsi="Tahoma" w:cs="Tahoma"/>
          <w:kern w:val="16"/>
        </w:rPr>
        <w:t>podal</w:t>
      </w:r>
      <w:r w:rsidR="005E5050">
        <w:rPr>
          <w:rFonts w:ascii="Tahoma" w:hAnsi="Tahoma" w:cs="Tahoma"/>
          <w:kern w:val="16"/>
        </w:rPr>
        <w:t xml:space="preserve"> </w:t>
      </w:r>
      <w:r w:rsidRPr="00A679F4">
        <w:rPr>
          <w:rFonts w:ascii="Tahoma" w:hAnsi="Tahoma" w:cs="Tahoma"/>
          <w:kern w:val="16"/>
        </w:rPr>
        <w:t>predlog</w:t>
      </w:r>
      <w:r w:rsidR="005E5050">
        <w:rPr>
          <w:rFonts w:ascii="Tahoma" w:hAnsi="Tahoma" w:cs="Tahoma"/>
          <w:kern w:val="16"/>
        </w:rPr>
        <w:t xml:space="preserve"> </w:t>
      </w:r>
      <w:r w:rsidRPr="00A679F4">
        <w:rPr>
          <w:rFonts w:ascii="Tahoma" w:hAnsi="Tahoma" w:cs="Tahoma"/>
          <w:kern w:val="16"/>
        </w:rPr>
        <w:t>za</w:t>
      </w:r>
      <w:r w:rsidR="005E5050">
        <w:rPr>
          <w:rFonts w:ascii="Tahoma" w:hAnsi="Tahoma" w:cs="Tahoma"/>
          <w:kern w:val="16"/>
        </w:rPr>
        <w:t xml:space="preserve"> </w:t>
      </w:r>
      <w:r w:rsidRPr="00A679F4">
        <w:rPr>
          <w:rFonts w:ascii="Tahoma" w:hAnsi="Tahoma" w:cs="Tahoma"/>
          <w:kern w:val="16"/>
        </w:rPr>
        <w:t>uvedbo</w:t>
      </w:r>
      <w:r w:rsidR="005E5050">
        <w:rPr>
          <w:rFonts w:ascii="Tahoma" w:hAnsi="Tahoma" w:cs="Tahoma"/>
          <w:kern w:val="16"/>
        </w:rPr>
        <w:t xml:space="preserve"> </w:t>
      </w:r>
      <w:r w:rsidRPr="00A679F4">
        <w:rPr>
          <w:rFonts w:ascii="Tahoma" w:hAnsi="Tahoma" w:cs="Tahoma"/>
          <w:kern w:val="16"/>
        </w:rPr>
        <w:t>postopka</w:t>
      </w:r>
      <w:r w:rsidR="005E5050">
        <w:rPr>
          <w:rFonts w:ascii="Tahoma" w:hAnsi="Tahoma" w:cs="Tahoma"/>
          <w:kern w:val="16"/>
        </w:rPr>
        <w:t xml:space="preserve"> </w:t>
      </w:r>
      <w:r w:rsidRPr="00A679F4">
        <w:rPr>
          <w:rFonts w:ascii="Tahoma" w:hAnsi="Tahoma" w:cs="Tahoma"/>
          <w:kern w:val="16"/>
        </w:rPr>
        <w:t>o</w:t>
      </w:r>
      <w:r w:rsidR="005E5050">
        <w:rPr>
          <w:rFonts w:ascii="Tahoma" w:hAnsi="Tahoma" w:cs="Tahoma"/>
          <w:kern w:val="16"/>
        </w:rPr>
        <w:t xml:space="preserve"> </w:t>
      </w:r>
      <w:r w:rsidRPr="00A679F4">
        <w:rPr>
          <w:rFonts w:ascii="Tahoma" w:hAnsi="Tahoma" w:cs="Tahoma"/>
          <w:kern w:val="16"/>
        </w:rPr>
        <w:t>prekršku</w:t>
      </w:r>
      <w:r w:rsidR="005E5050">
        <w:rPr>
          <w:rFonts w:ascii="Tahoma" w:hAnsi="Tahoma" w:cs="Tahoma"/>
          <w:kern w:val="16"/>
        </w:rPr>
        <w:t xml:space="preserve"> </w:t>
      </w:r>
      <w:r w:rsidRPr="00A679F4">
        <w:rPr>
          <w:rFonts w:ascii="Tahoma" w:hAnsi="Tahoma" w:cs="Tahoma"/>
          <w:kern w:val="16"/>
        </w:rPr>
        <w:t>iz</w:t>
      </w:r>
      <w:r w:rsidR="005E5050">
        <w:rPr>
          <w:rFonts w:ascii="Tahoma" w:hAnsi="Tahoma" w:cs="Tahoma"/>
          <w:kern w:val="16"/>
        </w:rPr>
        <w:t xml:space="preserve"> </w:t>
      </w:r>
      <w:r w:rsidRPr="00A679F4">
        <w:rPr>
          <w:rFonts w:ascii="Tahoma" w:hAnsi="Tahoma" w:cs="Tahoma"/>
          <w:kern w:val="16"/>
        </w:rPr>
        <w:t>2.</w:t>
      </w:r>
      <w:r w:rsidR="005E5050">
        <w:rPr>
          <w:rFonts w:ascii="Tahoma" w:hAnsi="Tahoma" w:cs="Tahoma"/>
          <w:kern w:val="16"/>
        </w:rPr>
        <w:t xml:space="preserve"> </w:t>
      </w:r>
      <w:r w:rsidRPr="00A679F4">
        <w:rPr>
          <w:rFonts w:ascii="Tahoma" w:hAnsi="Tahoma" w:cs="Tahoma"/>
          <w:kern w:val="16"/>
        </w:rPr>
        <w:t>točke</w:t>
      </w:r>
      <w:r w:rsidR="005E5050">
        <w:rPr>
          <w:rFonts w:ascii="Tahoma" w:hAnsi="Tahoma" w:cs="Tahoma"/>
          <w:kern w:val="16"/>
        </w:rPr>
        <w:t xml:space="preserve"> </w:t>
      </w:r>
      <w:r w:rsidR="006D74E9">
        <w:rPr>
          <w:rFonts w:ascii="Tahoma" w:hAnsi="Tahoma" w:cs="Tahoma"/>
          <w:kern w:val="16"/>
        </w:rPr>
        <w:t>prvega</w:t>
      </w:r>
      <w:r w:rsidR="005E5050">
        <w:rPr>
          <w:rFonts w:ascii="Tahoma" w:hAnsi="Tahoma" w:cs="Tahoma"/>
          <w:kern w:val="16"/>
        </w:rPr>
        <w:t xml:space="preserve"> </w:t>
      </w:r>
      <w:r w:rsidRPr="00A679F4">
        <w:rPr>
          <w:rFonts w:ascii="Tahoma" w:hAnsi="Tahoma" w:cs="Tahoma"/>
          <w:kern w:val="16"/>
        </w:rPr>
        <w:t>odstavka</w:t>
      </w:r>
      <w:r w:rsidR="005E5050">
        <w:rPr>
          <w:rFonts w:ascii="Tahoma" w:hAnsi="Tahoma" w:cs="Tahoma"/>
          <w:kern w:val="16"/>
        </w:rPr>
        <w:t xml:space="preserve"> </w:t>
      </w:r>
      <w:r w:rsidRPr="00A679F4">
        <w:rPr>
          <w:rFonts w:ascii="Tahoma" w:hAnsi="Tahoma" w:cs="Tahoma"/>
          <w:kern w:val="16"/>
        </w:rPr>
        <w:t>112.</w:t>
      </w:r>
      <w:r w:rsidR="005E5050">
        <w:rPr>
          <w:rFonts w:ascii="Tahoma" w:hAnsi="Tahoma" w:cs="Tahoma"/>
          <w:kern w:val="16"/>
        </w:rPr>
        <w:t xml:space="preserve"> </w:t>
      </w:r>
      <w:r w:rsidRPr="00A679F4">
        <w:rPr>
          <w:rFonts w:ascii="Tahoma" w:hAnsi="Tahoma" w:cs="Tahoma"/>
          <w:kern w:val="16"/>
        </w:rPr>
        <w:t>člena</w:t>
      </w:r>
      <w:r w:rsidR="005E5050">
        <w:rPr>
          <w:rFonts w:ascii="Tahoma" w:hAnsi="Tahoma" w:cs="Tahoma"/>
          <w:kern w:val="16"/>
        </w:rPr>
        <w:t xml:space="preserve"> </w:t>
      </w:r>
      <w:r w:rsidRPr="00A679F4">
        <w:rPr>
          <w:rFonts w:ascii="Tahoma" w:hAnsi="Tahoma" w:cs="Tahoma"/>
          <w:kern w:val="16"/>
        </w:rPr>
        <w:t>ZJN-3.</w:t>
      </w:r>
      <w:r w:rsidR="005E5050">
        <w:rPr>
          <w:rFonts w:ascii="Tahoma" w:hAnsi="Tahoma" w:cs="Tahoma"/>
          <w:kern w:val="16"/>
        </w:rPr>
        <w:t xml:space="preserve"> </w:t>
      </w:r>
    </w:p>
    <w:p w14:paraId="6E5791AE" w14:textId="77777777" w:rsidR="002B3309" w:rsidRPr="00A679F4" w:rsidRDefault="002B3309" w:rsidP="004227B8">
      <w:pPr>
        <w:keepNext/>
        <w:keepLines/>
        <w:jc w:val="both"/>
        <w:rPr>
          <w:rFonts w:ascii="Tahoma" w:hAnsi="Tahoma" w:cs="Tahoma"/>
          <w:kern w:val="16"/>
          <w:sz w:val="18"/>
          <w:szCs w:val="18"/>
        </w:rPr>
      </w:pPr>
    </w:p>
    <w:p w14:paraId="307CBA92" w14:textId="7EAF15F2" w:rsidR="002B3309" w:rsidRPr="00A679F4" w:rsidRDefault="002B3309" w:rsidP="004227B8">
      <w:pPr>
        <w:keepNext/>
        <w:keepLines/>
        <w:jc w:val="both"/>
        <w:rPr>
          <w:rFonts w:ascii="Tahoma" w:hAnsi="Tahoma" w:cs="Tahoma"/>
          <w:kern w:val="16"/>
          <w:u w:val="single"/>
        </w:rPr>
      </w:pPr>
      <w:r w:rsidRPr="00A679F4">
        <w:rPr>
          <w:rFonts w:ascii="Tahoma" w:hAnsi="Tahoma" w:cs="Tahoma"/>
          <w:kern w:val="16"/>
        </w:rPr>
        <w:t>Podizvajalci</w:t>
      </w:r>
      <w:r w:rsidR="005E5050">
        <w:rPr>
          <w:rFonts w:ascii="Tahoma" w:hAnsi="Tahoma" w:cs="Tahoma"/>
          <w:kern w:val="16"/>
        </w:rPr>
        <w:t xml:space="preserve"> </w:t>
      </w:r>
      <w:r w:rsidRPr="00A679F4">
        <w:rPr>
          <w:rFonts w:ascii="Tahoma" w:hAnsi="Tahoma" w:cs="Tahoma"/>
          <w:kern w:val="16"/>
        </w:rPr>
        <w:t>morajo</w:t>
      </w:r>
      <w:r w:rsidR="005E5050">
        <w:rPr>
          <w:rFonts w:ascii="Tahoma" w:hAnsi="Tahoma" w:cs="Tahoma"/>
          <w:kern w:val="16"/>
        </w:rPr>
        <w:t xml:space="preserve"> </w:t>
      </w:r>
      <w:r w:rsidRPr="00A679F4">
        <w:rPr>
          <w:rFonts w:ascii="Tahoma" w:hAnsi="Tahoma" w:cs="Tahoma"/>
          <w:kern w:val="16"/>
        </w:rPr>
        <w:t>izpolnjevati</w:t>
      </w:r>
      <w:r w:rsidR="005E5050">
        <w:rPr>
          <w:rFonts w:ascii="Tahoma" w:hAnsi="Tahoma" w:cs="Tahoma"/>
          <w:kern w:val="16"/>
        </w:rPr>
        <w:t xml:space="preserve"> </w:t>
      </w:r>
      <w:r w:rsidRPr="00A679F4">
        <w:rPr>
          <w:rFonts w:ascii="Tahoma" w:hAnsi="Tahoma" w:cs="Tahoma"/>
          <w:kern w:val="16"/>
        </w:rPr>
        <w:t>zahtevane</w:t>
      </w:r>
      <w:r w:rsidR="005E5050">
        <w:rPr>
          <w:rFonts w:ascii="Tahoma" w:hAnsi="Tahoma" w:cs="Tahoma"/>
          <w:kern w:val="16"/>
        </w:rPr>
        <w:t xml:space="preserve"> </w:t>
      </w:r>
      <w:r w:rsidRPr="00A679F4">
        <w:rPr>
          <w:rFonts w:ascii="Tahoma" w:hAnsi="Tahoma" w:cs="Tahoma"/>
          <w:kern w:val="16"/>
        </w:rPr>
        <w:t>pogoje</w:t>
      </w:r>
      <w:r w:rsidR="005E5050">
        <w:rPr>
          <w:rFonts w:ascii="Tahoma" w:hAnsi="Tahoma" w:cs="Tahoma"/>
          <w:kern w:val="16"/>
        </w:rPr>
        <w:t xml:space="preserve"> </w:t>
      </w:r>
      <w:r w:rsidRPr="00A679F4">
        <w:rPr>
          <w:rFonts w:ascii="Tahoma" w:hAnsi="Tahoma" w:cs="Tahoma"/>
          <w:kern w:val="16"/>
        </w:rPr>
        <w:t>za</w:t>
      </w:r>
      <w:r w:rsidR="005E5050">
        <w:rPr>
          <w:rFonts w:ascii="Tahoma" w:hAnsi="Tahoma" w:cs="Tahoma"/>
          <w:kern w:val="16"/>
        </w:rPr>
        <w:t xml:space="preserve"> </w:t>
      </w:r>
      <w:r w:rsidRPr="00A679F4">
        <w:rPr>
          <w:rFonts w:ascii="Tahoma" w:hAnsi="Tahoma" w:cs="Tahoma"/>
          <w:kern w:val="16"/>
        </w:rPr>
        <w:t>sodelovanje,</w:t>
      </w:r>
      <w:r w:rsidR="005E5050">
        <w:rPr>
          <w:rFonts w:ascii="Tahoma" w:hAnsi="Tahoma" w:cs="Tahoma"/>
          <w:kern w:val="16"/>
        </w:rPr>
        <w:t xml:space="preserve"> </w:t>
      </w:r>
      <w:r w:rsidRPr="00A679F4">
        <w:rPr>
          <w:rFonts w:ascii="Tahoma" w:hAnsi="Tahoma" w:cs="Tahoma"/>
          <w:kern w:val="16"/>
        </w:rPr>
        <w:t>zanje</w:t>
      </w:r>
      <w:r w:rsidR="005E5050">
        <w:rPr>
          <w:rFonts w:ascii="Tahoma" w:hAnsi="Tahoma" w:cs="Tahoma"/>
          <w:kern w:val="16"/>
        </w:rPr>
        <w:t xml:space="preserve"> </w:t>
      </w:r>
      <w:r w:rsidRPr="00A679F4">
        <w:rPr>
          <w:rFonts w:ascii="Tahoma" w:hAnsi="Tahoma" w:cs="Tahoma"/>
          <w:kern w:val="16"/>
        </w:rPr>
        <w:t>ne</w:t>
      </w:r>
      <w:r w:rsidR="005E5050">
        <w:rPr>
          <w:rFonts w:ascii="Tahoma" w:hAnsi="Tahoma" w:cs="Tahoma"/>
          <w:kern w:val="16"/>
        </w:rPr>
        <w:t xml:space="preserve"> </w:t>
      </w:r>
      <w:r w:rsidRPr="00A679F4">
        <w:rPr>
          <w:rFonts w:ascii="Tahoma" w:hAnsi="Tahoma" w:cs="Tahoma"/>
          <w:kern w:val="16"/>
        </w:rPr>
        <w:t>smejo</w:t>
      </w:r>
      <w:r w:rsidR="005E5050">
        <w:rPr>
          <w:rFonts w:ascii="Tahoma" w:hAnsi="Tahoma" w:cs="Tahoma"/>
          <w:kern w:val="16"/>
        </w:rPr>
        <w:t xml:space="preserve"> </w:t>
      </w:r>
      <w:r w:rsidRPr="00A679F4">
        <w:rPr>
          <w:rFonts w:ascii="Tahoma" w:hAnsi="Tahoma" w:cs="Tahoma"/>
          <w:kern w:val="16"/>
        </w:rPr>
        <w:t>obstajajo</w:t>
      </w:r>
      <w:r w:rsidR="005E5050">
        <w:rPr>
          <w:rFonts w:ascii="Tahoma" w:hAnsi="Tahoma" w:cs="Tahoma"/>
          <w:kern w:val="16"/>
        </w:rPr>
        <w:t xml:space="preserve"> </w:t>
      </w:r>
      <w:r w:rsidRPr="00A679F4">
        <w:rPr>
          <w:rFonts w:ascii="Tahoma" w:hAnsi="Tahoma" w:cs="Tahoma"/>
          <w:kern w:val="16"/>
        </w:rPr>
        <w:t>razlogi</w:t>
      </w:r>
      <w:r w:rsidR="005E5050">
        <w:rPr>
          <w:rFonts w:ascii="Tahoma" w:hAnsi="Tahoma" w:cs="Tahoma"/>
          <w:kern w:val="16"/>
        </w:rPr>
        <w:t xml:space="preserve"> </w:t>
      </w:r>
      <w:r w:rsidRPr="00A679F4">
        <w:rPr>
          <w:rFonts w:ascii="Tahoma" w:hAnsi="Tahoma" w:cs="Tahoma"/>
          <w:kern w:val="16"/>
        </w:rPr>
        <w:t>za</w:t>
      </w:r>
      <w:r w:rsidR="005E5050">
        <w:rPr>
          <w:rFonts w:ascii="Tahoma" w:hAnsi="Tahoma" w:cs="Tahoma"/>
          <w:kern w:val="16"/>
        </w:rPr>
        <w:t xml:space="preserve"> </w:t>
      </w:r>
      <w:r w:rsidRPr="00A679F4">
        <w:rPr>
          <w:rFonts w:ascii="Tahoma" w:hAnsi="Tahoma" w:cs="Tahoma"/>
          <w:kern w:val="16"/>
        </w:rPr>
        <w:t>izključitev,</w:t>
      </w:r>
      <w:r w:rsidR="005E5050">
        <w:rPr>
          <w:rFonts w:ascii="Tahoma" w:hAnsi="Tahoma" w:cs="Tahoma"/>
          <w:kern w:val="16"/>
        </w:rPr>
        <w:t xml:space="preserve"> </w:t>
      </w:r>
      <w:r w:rsidRPr="00A679F4">
        <w:rPr>
          <w:rFonts w:ascii="Tahoma" w:hAnsi="Tahoma" w:cs="Tahoma"/>
          <w:kern w:val="16"/>
        </w:rPr>
        <w:t>ter</w:t>
      </w:r>
      <w:r w:rsidR="005E5050">
        <w:rPr>
          <w:rFonts w:ascii="Tahoma" w:hAnsi="Tahoma" w:cs="Tahoma"/>
          <w:kern w:val="16"/>
        </w:rPr>
        <w:t xml:space="preserve"> </w:t>
      </w:r>
      <w:r w:rsidRPr="00A679F4">
        <w:rPr>
          <w:rFonts w:ascii="Tahoma" w:hAnsi="Tahoma" w:cs="Tahoma"/>
          <w:kern w:val="16"/>
        </w:rPr>
        <w:t>morajo</w:t>
      </w:r>
      <w:r w:rsidR="005E5050">
        <w:rPr>
          <w:rFonts w:ascii="Tahoma" w:hAnsi="Tahoma" w:cs="Tahoma"/>
          <w:kern w:val="16"/>
        </w:rPr>
        <w:t xml:space="preserve"> </w:t>
      </w:r>
      <w:r w:rsidRPr="00A679F4">
        <w:rPr>
          <w:rFonts w:ascii="Tahoma" w:hAnsi="Tahoma" w:cs="Tahoma"/>
          <w:kern w:val="16"/>
        </w:rPr>
        <w:t>izpolnjevati</w:t>
      </w:r>
      <w:r w:rsidR="005E5050">
        <w:rPr>
          <w:rFonts w:ascii="Tahoma" w:hAnsi="Tahoma" w:cs="Tahoma"/>
          <w:kern w:val="16"/>
        </w:rPr>
        <w:t xml:space="preserve"> </w:t>
      </w:r>
      <w:r w:rsidRPr="00A679F4">
        <w:rPr>
          <w:rFonts w:ascii="Tahoma" w:hAnsi="Tahoma" w:cs="Tahoma"/>
          <w:kern w:val="16"/>
        </w:rPr>
        <w:t>tudi</w:t>
      </w:r>
      <w:r w:rsidR="005E5050">
        <w:rPr>
          <w:rFonts w:ascii="Tahoma" w:hAnsi="Tahoma" w:cs="Tahoma"/>
          <w:kern w:val="16"/>
        </w:rPr>
        <w:t xml:space="preserve"> </w:t>
      </w:r>
      <w:r w:rsidRPr="00A679F4">
        <w:rPr>
          <w:rFonts w:ascii="Tahoma" w:hAnsi="Tahoma" w:cs="Tahoma"/>
          <w:kern w:val="16"/>
        </w:rPr>
        <w:t>vse</w:t>
      </w:r>
      <w:r w:rsidR="005E5050">
        <w:rPr>
          <w:rFonts w:ascii="Tahoma" w:hAnsi="Tahoma" w:cs="Tahoma"/>
          <w:kern w:val="16"/>
        </w:rPr>
        <w:t xml:space="preserve"> </w:t>
      </w:r>
      <w:r w:rsidRPr="00A679F4">
        <w:rPr>
          <w:rFonts w:ascii="Tahoma" w:hAnsi="Tahoma" w:cs="Tahoma"/>
          <w:kern w:val="16"/>
        </w:rPr>
        <w:t>ostale</w:t>
      </w:r>
      <w:r w:rsidR="005E5050">
        <w:rPr>
          <w:rFonts w:ascii="Tahoma" w:hAnsi="Tahoma" w:cs="Tahoma"/>
          <w:kern w:val="16"/>
        </w:rPr>
        <w:t xml:space="preserve"> </w:t>
      </w:r>
      <w:r w:rsidRPr="00A679F4">
        <w:rPr>
          <w:rFonts w:ascii="Tahoma" w:hAnsi="Tahoma" w:cs="Tahoma"/>
          <w:kern w:val="16"/>
        </w:rPr>
        <w:t>zahteve</w:t>
      </w:r>
      <w:r w:rsidR="005E5050">
        <w:rPr>
          <w:rFonts w:ascii="Tahoma" w:hAnsi="Tahoma" w:cs="Tahoma"/>
          <w:kern w:val="16"/>
        </w:rPr>
        <w:t xml:space="preserve"> </w:t>
      </w:r>
      <w:r w:rsidRPr="00A679F4">
        <w:rPr>
          <w:rFonts w:ascii="Tahoma" w:hAnsi="Tahoma" w:cs="Tahoma"/>
          <w:kern w:val="16"/>
        </w:rPr>
        <w:t>in</w:t>
      </w:r>
      <w:r w:rsidR="005E5050">
        <w:rPr>
          <w:rFonts w:ascii="Tahoma" w:hAnsi="Tahoma" w:cs="Tahoma"/>
          <w:kern w:val="16"/>
        </w:rPr>
        <w:t xml:space="preserve"> </w:t>
      </w:r>
      <w:r w:rsidRPr="00A679F4">
        <w:rPr>
          <w:rFonts w:ascii="Tahoma" w:hAnsi="Tahoma" w:cs="Tahoma"/>
          <w:kern w:val="16"/>
        </w:rPr>
        <w:t>pogoje</w:t>
      </w:r>
      <w:r w:rsidR="005E5050">
        <w:rPr>
          <w:rFonts w:ascii="Tahoma" w:hAnsi="Tahoma" w:cs="Tahoma"/>
          <w:kern w:val="16"/>
        </w:rPr>
        <w:t xml:space="preserve"> </w:t>
      </w:r>
      <w:r w:rsidRPr="00A679F4">
        <w:rPr>
          <w:rFonts w:ascii="Tahoma" w:hAnsi="Tahoma" w:cs="Tahoma"/>
          <w:kern w:val="16"/>
        </w:rPr>
        <w:t>iz</w:t>
      </w:r>
      <w:r w:rsidR="005E5050">
        <w:rPr>
          <w:rFonts w:ascii="Tahoma" w:hAnsi="Tahoma" w:cs="Tahoma"/>
          <w:kern w:val="16"/>
        </w:rPr>
        <w:t xml:space="preserve"> </w:t>
      </w:r>
      <w:r w:rsidRPr="00A679F4">
        <w:rPr>
          <w:rFonts w:ascii="Tahoma" w:hAnsi="Tahoma" w:cs="Tahoma"/>
          <w:kern w:val="16"/>
        </w:rPr>
        <w:t>razpisne</w:t>
      </w:r>
      <w:r w:rsidR="005E5050">
        <w:rPr>
          <w:rFonts w:ascii="Tahoma" w:hAnsi="Tahoma" w:cs="Tahoma"/>
          <w:kern w:val="16"/>
        </w:rPr>
        <w:t xml:space="preserve"> </w:t>
      </w:r>
      <w:r w:rsidRPr="00A679F4">
        <w:rPr>
          <w:rFonts w:ascii="Tahoma" w:hAnsi="Tahoma" w:cs="Tahoma"/>
          <w:kern w:val="16"/>
        </w:rPr>
        <w:t>dokumentacije</w:t>
      </w:r>
      <w:r w:rsidR="005E5050">
        <w:rPr>
          <w:rFonts w:ascii="Tahoma" w:hAnsi="Tahoma" w:cs="Tahoma"/>
          <w:kern w:val="16"/>
        </w:rPr>
        <w:t xml:space="preserve"> </w:t>
      </w:r>
      <w:r w:rsidRPr="00A679F4">
        <w:rPr>
          <w:rFonts w:ascii="Tahoma" w:hAnsi="Tahoma" w:cs="Tahoma"/>
          <w:kern w:val="16"/>
        </w:rPr>
        <w:t>in</w:t>
      </w:r>
      <w:r w:rsidR="005E5050">
        <w:rPr>
          <w:rFonts w:ascii="Tahoma" w:hAnsi="Tahoma" w:cs="Tahoma"/>
          <w:kern w:val="16"/>
        </w:rPr>
        <w:t xml:space="preserve"> </w:t>
      </w:r>
      <w:r w:rsidRPr="00A679F4">
        <w:rPr>
          <w:rFonts w:ascii="Tahoma" w:hAnsi="Tahoma" w:cs="Tahoma"/>
          <w:kern w:val="16"/>
        </w:rPr>
        <w:t>ZJN-3,</w:t>
      </w:r>
      <w:r w:rsidR="005E5050">
        <w:rPr>
          <w:rFonts w:ascii="Tahoma" w:hAnsi="Tahoma" w:cs="Tahoma"/>
          <w:kern w:val="16"/>
        </w:rPr>
        <w:t xml:space="preserve"> </w:t>
      </w:r>
      <w:r w:rsidRPr="00A679F4">
        <w:rPr>
          <w:rFonts w:ascii="Tahoma" w:hAnsi="Tahoma" w:cs="Tahoma"/>
          <w:kern w:val="16"/>
        </w:rPr>
        <w:t>ki</w:t>
      </w:r>
      <w:r w:rsidR="005E5050">
        <w:rPr>
          <w:rFonts w:ascii="Tahoma" w:hAnsi="Tahoma" w:cs="Tahoma"/>
          <w:kern w:val="16"/>
        </w:rPr>
        <w:t xml:space="preserve"> </w:t>
      </w:r>
      <w:r w:rsidRPr="00A679F4">
        <w:rPr>
          <w:rFonts w:ascii="Tahoma" w:hAnsi="Tahoma" w:cs="Tahoma"/>
          <w:kern w:val="16"/>
        </w:rPr>
        <w:t>se</w:t>
      </w:r>
      <w:r w:rsidR="005E5050">
        <w:rPr>
          <w:rFonts w:ascii="Tahoma" w:hAnsi="Tahoma" w:cs="Tahoma"/>
          <w:kern w:val="16"/>
        </w:rPr>
        <w:t xml:space="preserve"> </w:t>
      </w:r>
      <w:r w:rsidRPr="00A679F4">
        <w:rPr>
          <w:rFonts w:ascii="Tahoma" w:hAnsi="Tahoma" w:cs="Tahoma"/>
          <w:kern w:val="16"/>
        </w:rPr>
        <w:t>nanašajo</w:t>
      </w:r>
      <w:r w:rsidR="005E5050">
        <w:rPr>
          <w:rFonts w:ascii="Tahoma" w:hAnsi="Tahoma" w:cs="Tahoma"/>
          <w:kern w:val="16"/>
        </w:rPr>
        <w:t xml:space="preserve"> </w:t>
      </w:r>
      <w:r w:rsidRPr="00A679F4">
        <w:rPr>
          <w:rFonts w:ascii="Tahoma" w:hAnsi="Tahoma" w:cs="Tahoma"/>
          <w:kern w:val="16"/>
        </w:rPr>
        <w:t>na</w:t>
      </w:r>
      <w:r w:rsidR="005E5050">
        <w:rPr>
          <w:rFonts w:ascii="Tahoma" w:hAnsi="Tahoma" w:cs="Tahoma"/>
          <w:kern w:val="16"/>
        </w:rPr>
        <w:t xml:space="preserve"> </w:t>
      </w:r>
      <w:r w:rsidRPr="00A679F4">
        <w:rPr>
          <w:rFonts w:ascii="Tahoma" w:hAnsi="Tahoma" w:cs="Tahoma"/>
          <w:kern w:val="16"/>
        </w:rPr>
        <w:t>podizvajalce.</w:t>
      </w:r>
      <w:r w:rsidR="005E5050">
        <w:rPr>
          <w:rFonts w:ascii="Tahoma" w:hAnsi="Tahoma" w:cs="Tahoma"/>
          <w:kern w:val="16"/>
        </w:rPr>
        <w:t xml:space="preserve"> </w:t>
      </w:r>
      <w:r w:rsidRPr="00A679F4">
        <w:rPr>
          <w:rFonts w:ascii="Tahoma" w:hAnsi="Tahoma" w:cs="Tahoma"/>
          <w:kern w:val="16"/>
        </w:rPr>
        <w:t>Ponudnik</w:t>
      </w:r>
      <w:r w:rsidR="005E5050">
        <w:rPr>
          <w:rFonts w:ascii="Tahoma" w:hAnsi="Tahoma" w:cs="Tahoma"/>
          <w:kern w:val="16"/>
        </w:rPr>
        <w:t xml:space="preserve"> </w:t>
      </w:r>
      <w:r w:rsidRPr="00A679F4">
        <w:rPr>
          <w:rFonts w:ascii="Tahoma" w:hAnsi="Tahoma" w:cs="Tahoma"/>
          <w:kern w:val="16"/>
        </w:rPr>
        <w:t>mora</w:t>
      </w:r>
      <w:r w:rsidR="005E5050">
        <w:rPr>
          <w:rFonts w:ascii="Tahoma" w:hAnsi="Tahoma" w:cs="Tahoma"/>
          <w:kern w:val="16"/>
        </w:rPr>
        <w:t xml:space="preserve"> </w:t>
      </w:r>
      <w:r w:rsidRPr="00A679F4">
        <w:rPr>
          <w:rFonts w:ascii="Tahoma" w:hAnsi="Tahoma" w:cs="Tahoma"/>
          <w:kern w:val="16"/>
        </w:rPr>
        <w:t>za</w:t>
      </w:r>
      <w:r w:rsidR="005E5050">
        <w:rPr>
          <w:rFonts w:ascii="Tahoma" w:hAnsi="Tahoma" w:cs="Tahoma"/>
          <w:kern w:val="16"/>
        </w:rPr>
        <w:t xml:space="preserve"> </w:t>
      </w:r>
      <w:r w:rsidRPr="00A679F4">
        <w:rPr>
          <w:rFonts w:ascii="Tahoma" w:hAnsi="Tahoma" w:cs="Tahoma"/>
          <w:kern w:val="16"/>
        </w:rPr>
        <w:t>vse</w:t>
      </w:r>
      <w:r w:rsidR="005E5050">
        <w:rPr>
          <w:rFonts w:ascii="Tahoma" w:hAnsi="Tahoma" w:cs="Tahoma"/>
          <w:kern w:val="16"/>
        </w:rPr>
        <w:t xml:space="preserve"> </w:t>
      </w:r>
      <w:r w:rsidRPr="00A679F4">
        <w:rPr>
          <w:rFonts w:ascii="Tahoma" w:hAnsi="Tahoma" w:cs="Tahoma"/>
          <w:kern w:val="16"/>
        </w:rPr>
        <w:t>navedene</w:t>
      </w:r>
      <w:r w:rsidR="005E5050">
        <w:rPr>
          <w:rFonts w:ascii="Tahoma" w:hAnsi="Tahoma" w:cs="Tahoma"/>
          <w:kern w:val="16"/>
        </w:rPr>
        <w:t xml:space="preserve"> </w:t>
      </w:r>
      <w:r w:rsidRPr="00A679F4">
        <w:rPr>
          <w:rFonts w:ascii="Tahoma" w:hAnsi="Tahoma" w:cs="Tahoma"/>
          <w:kern w:val="16"/>
        </w:rPr>
        <w:t>podizvajalce</w:t>
      </w:r>
      <w:r w:rsidR="005E5050">
        <w:rPr>
          <w:rFonts w:ascii="Tahoma" w:hAnsi="Tahoma" w:cs="Tahoma"/>
          <w:kern w:val="16"/>
        </w:rPr>
        <w:t xml:space="preserve"> </w:t>
      </w:r>
      <w:r w:rsidRPr="00A679F4">
        <w:rPr>
          <w:rFonts w:ascii="Tahoma" w:hAnsi="Tahoma" w:cs="Tahoma"/>
          <w:kern w:val="16"/>
        </w:rPr>
        <w:t>predložiti</w:t>
      </w:r>
      <w:r w:rsidR="005E5050">
        <w:rPr>
          <w:rFonts w:ascii="Tahoma" w:hAnsi="Tahoma" w:cs="Tahoma"/>
          <w:kern w:val="16"/>
        </w:rPr>
        <w:t xml:space="preserve"> </w:t>
      </w:r>
      <w:r w:rsidRPr="00A679F4">
        <w:rPr>
          <w:rFonts w:ascii="Tahoma" w:hAnsi="Tahoma" w:cs="Tahoma"/>
          <w:kern w:val="16"/>
        </w:rPr>
        <w:t>izpolnjene</w:t>
      </w:r>
      <w:r w:rsidR="005E5050">
        <w:rPr>
          <w:rFonts w:ascii="Tahoma" w:hAnsi="Tahoma" w:cs="Tahoma"/>
          <w:kern w:val="16"/>
        </w:rPr>
        <w:t xml:space="preserve"> </w:t>
      </w:r>
      <w:r w:rsidRPr="00A679F4">
        <w:rPr>
          <w:rFonts w:ascii="Tahoma" w:hAnsi="Tahoma" w:cs="Tahoma"/>
          <w:kern w:val="16"/>
        </w:rPr>
        <w:t>in</w:t>
      </w:r>
      <w:r w:rsidR="005E5050">
        <w:rPr>
          <w:rFonts w:ascii="Tahoma" w:hAnsi="Tahoma" w:cs="Tahoma"/>
          <w:kern w:val="16"/>
        </w:rPr>
        <w:t xml:space="preserve"> </w:t>
      </w:r>
      <w:r w:rsidRPr="00A679F4">
        <w:rPr>
          <w:rFonts w:ascii="Tahoma" w:hAnsi="Tahoma" w:cs="Tahoma"/>
          <w:kern w:val="16"/>
        </w:rPr>
        <w:t>podpisane</w:t>
      </w:r>
      <w:r w:rsidR="005E5050">
        <w:rPr>
          <w:rFonts w:ascii="Tahoma" w:hAnsi="Tahoma" w:cs="Tahoma"/>
          <w:kern w:val="16"/>
        </w:rPr>
        <w:t xml:space="preserve"> </w:t>
      </w:r>
      <w:r w:rsidRPr="00A679F4">
        <w:rPr>
          <w:rFonts w:ascii="Tahoma" w:hAnsi="Tahoma" w:cs="Tahoma"/>
          <w:kern w:val="16"/>
        </w:rPr>
        <w:t>zahtevane</w:t>
      </w:r>
      <w:r w:rsidR="005E5050">
        <w:rPr>
          <w:rFonts w:ascii="Tahoma" w:hAnsi="Tahoma" w:cs="Tahoma"/>
          <w:kern w:val="16"/>
        </w:rPr>
        <w:t xml:space="preserve"> </w:t>
      </w:r>
      <w:r w:rsidRPr="00A679F4">
        <w:rPr>
          <w:rFonts w:ascii="Tahoma" w:hAnsi="Tahoma" w:cs="Tahoma"/>
          <w:kern w:val="16"/>
        </w:rPr>
        <w:t>obrazce</w:t>
      </w:r>
      <w:r w:rsidR="005E5050">
        <w:rPr>
          <w:rFonts w:ascii="Tahoma" w:hAnsi="Tahoma" w:cs="Tahoma"/>
          <w:kern w:val="16"/>
        </w:rPr>
        <w:t xml:space="preserve"> </w:t>
      </w:r>
      <w:r w:rsidRPr="00A679F4">
        <w:rPr>
          <w:rFonts w:ascii="Tahoma" w:hAnsi="Tahoma" w:cs="Tahoma"/>
          <w:kern w:val="16"/>
        </w:rPr>
        <w:t>oz.</w:t>
      </w:r>
      <w:r w:rsidR="005E5050">
        <w:rPr>
          <w:rFonts w:ascii="Tahoma" w:hAnsi="Tahoma" w:cs="Tahoma"/>
          <w:kern w:val="16"/>
        </w:rPr>
        <w:t xml:space="preserve"> </w:t>
      </w:r>
      <w:r w:rsidRPr="00A679F4">
        <w:rPr>
          <w:rFonts w:ascii="Tahoma" w:hAnsi="Tahoma" w:cs="Tahoma"/>
          <w:kern w:val="16"/>
        </w:rPr>
        <w:t>dokumentacijo</w:t>
      </w:r>
      <w:r w:rsidR="005E5050">
        <w:rPr>
          <w:rFonts w:ascii="Tahoma" w:hAnsi="Tahoma" w:cs="Tahoma"/>
          <w:kern w:val="16"/>
        </w:rPr>
        <w:t xml:space="preserve"> </w:t>
      </w:r>
      <w:r w:rsidRPr="00A679F4">
        <w:rPr>
          <w:rFonts w:ascii="Tahoma" w:hAnsi="Tahoma" w:cs="Tahoma"/>
          <w:kern w:val="16"/>
        </w:rPr>
        <w:t>iz</w:t>
      </w:r>
      <w:r w:rsidR="005E5050">
        <w:rPr>
          <w:rFonts w:ascii="Tahoma" w:hAnsi="Tahoma" w:cs="Tahoma"/>
          <w:kern w:val="16"/>
        </w:rPr>
        <w:t xml:space="preserve"> </w:t>
      </w:r>
      <w:r w:rsidRPr="00A679F4">
        <w:rPr>
          <w:rFonts w:ascii="Tahoma" w:hAnsi="Tahoma" w:cs="Tahoma"/>
          <w:kern w:val="16"/>
        </w:rPr>
        <w:t>razpisne</w:t>
      </w:r>
      <w:r w:rsidR="005E5050">
        <w:rPr>
          <w:rFonts w:ascii="Tahoma" w:hAnsi="Tahoma" w:cs="Tahoma"/>
          <w:kern w:val="16"/>
        </w:rPr>
        <w:t xml:space="preserve"> </w:t>
      </w:r>
      <w:r w:rsidRPr="00A679F4">
        <w:rPr>
          <w:rFonts w:ascii="Tahoma" w:hAnsi="Tahoma" w:cs="Tahoma"/>
          <w:kern w:val="16"/>
        </w:rPr>
        <w:t>dokumentacije.</w:t>
      </w:r>
    </w:p>
    <w:p w14:paraId="3C0E3E58" w14:textId="77777777" w:rsidR="002B3309" w:rsidRPr="00A679F4" w:rsidRDefault="002B3309" w:rsidP="004227B8">
      <w:pPr>
        <w:keepNext/>
        <w:keepLines/>
        <w:jc w:val="both"/>
        <w:rPr>
          <w:rFonts w:ascii="Tahoma" w:hAnsi="Tahoma" w:cs="Tahoma"/>
          <w:kern w:val="16"/>
          <w:sz w:val="18"/>
        </w:rPr>
      </w:pPr>
    </w:p>
    <w:p w14:paraId="097A7E81" w14:textId="3AD57226" w:rsidR="002B3309" w:rsidRPr="00A679F4" w:rsidRDefault="002B3309" w:rsidP="004227B8">
      <w:pPr>
        <w:keepNext/>
        <w:keepLines/>
        <w:jc w:val="both"/>
        <w:rPr>
          <w:rFonts w:ascii="Tahoma" w:hAnsi="Tahoma" w:cs="Tahoma"/>
          <w:kern w:val="16"/>
        </w:rPr>
      </w:pPr>
      <w:r w:rsidRPr="00A679F4">
        <w:rPr>
          <w:rFonts w:ascii="Tahoma" w:hAnsi="Tahoma" w:cs="Tahoma"/>
          <w:kern w:val="16"/>
          <w:u w:val="single"/>
        </w:rPr>
        <w:t>Ponudnik,</w:t>
      </w:r>
      <w:r w:rsidR="005E5050">
        <w:rPr>
          <w:rFonts w:ascii="Tahoma" w:hAnsi="Tahoma" w:cs="Tahoma"/>
          <w:kern w:val="16"/>
          <w:u w:val="single"/>
        </w:rPr>
        <w:t xml:space="preserve"> </w:t>
      </w:r>
      <w:r w:rsidRPr="00A679F4">
        <w:rPr>
          <w:rFonts w:ascii="Tahoma" w:hAnsi="Tahoma" w:cs="Tahoma"/>
          <w:kern w:val="16"/>
          <w:u w:val="single"/>
        </w:rPr>
        <w:t>kateremu</w:t>
      </w:r>
      <w:r w:rsidR="005E5050">
        <w:rPr>
          <w:rFonts w:ascii="Tahoma" w:hAnsi="Tahoma" w:cs="Tahoma"/>
          <w:kern w:val="16"/>
          <w:u w:val="single"/>
        </w:rPr>
        <w:t xml:space="preserve"> </w:t>
      </w:r>
      <w:r w:rsidRPr="00A679F4">
        <w:rPr>
          <w:rFonts w:ascii="Tahoma" w:hAnsi="Tahoma" w:cs="Tahoma"/>
          <w:kern w:val="16"/>
          <w:u w:val="single"/>
        </w:rPr>
        <w:t>bo</w:t>
      </w:r>
      <w:r w:rsidR="005E5050">
        <w:rPr>
          <w:rFonts w:ascii="Tahoma" w:hAnsi="Tahoma" w:cs="Tahoma"/>
          <w:kern w:val="16"/>
          <w:u w:val="single"/>
        </w:rPr>
        <w:t xml:space="preserve"> </w:t>
      </w:r>
      <w:r w:rsidRPr="00A679F4">
        <w:rPr>
          <w:rFonts w:ascii="Tahoma" w:hAnsi="Tahoma" w:cs="Tahoma"/>
          <w:kern w:val="16"/>
          <w:u w:val="single"/>
        </w:rPr>
        <w:t>javno</w:t>
      </w:r>
      <w:r w:rsidR="005E5050">
        <w:rPr>
          <w:rFonts w:ascii="Tahoma" w:hAnsi="Tahoma" w:cs="Tahoma"/>
          <w:kern w:val="16"/>
          <w:u w:val="single"/>
        </w:rPr>
        <w:t xml:space="preserve"> </w:t>
      </w:r>
      <w:r w:rsidRPr="00A679F4">
        <w:rPr>
          <w:rFonts w:ascii="Tahoma" w:hAnsi="Tahoma" w:cs="Tahoma"/>
          <w:kern w:val="16"/>
          <w:u w:val="single"/>
        </w:rPr>
        <w:t>naročilo</w:t>
      </w:r>
      <w:r w:rsidR="005E5050">
        <w:rPr>
          <w:rFonts w:ascii="Tahoma" w:hAnsi="Tahoma" w:cs="Tahoma"/>
          <w:kern w:val="16"/>
          <w:u w:val="single"/>
        </w:rPr>
        <w:t xml:space="preserve"> </w:t>
      </w:r>
      <w:r w:rsidRPr="00A679F4">
        <w:rPr>
          <w:rFonts w:ascii="Tahoma" w:hAnsi="Tahoma" w:cs="Tahoma"/>
          <w:kern w:val="16"/>
          <w:u w:val="single"/>
        </w:rPr>
        <w:t>oddano,</w:t>
      </w:r>
      <w:r w:rsidR="005E5050">
        <w:rPr>
          <w:rFonts w:ascii="Tahoma" w:hAnsi="Tahoma" w:cs="Tahoma"/>
          <w:kern w:val="16"/>
          <w:u w:val="single"/>
        </w:rPr>
        <w:t xml:space="preserve"> </w:t>
      </w:r>
      <w:r w:rsidRPr="00A679F4">
        <w:rPr>
          <w:rFonts w:ascii="Tahoma" w:hAnsi="Tahoma" w:cs="Tahoma"/>
          <w:kern w:val="16"/>
          <w:u w:val="single"/>
        </w:rPr>
        <w:t>bo</w:t>
      </w:r>
      <w:r w:rsidR="005E5050">
        <w:rPr>
          <w:rFonts w:ascii="Tahoma" w:hAnsi="Tahoma" w:cs="Tahoma"/>
          <w:kern w:val="16"/>
          <w:u w:val="single"/>
        </w:rPr>
        <w:t xml:space="preserve"> </w:t>
      </w:r>
      <w:r w:rsidRPr="00A679F4">
        <w:rPr>
          <w:rFonts w:ascii="Tahoma" w:hAnsi="Tahoma" w:cs="Tahoma"/>
          <w:kern w:val="16"/>
          <w:u w:val="single"/>
        </w:rPr>
        <w:t>v</w:t>
      </w:r>
      <w:r w:rsidR="005E5050">
        <w:rPr>
          <w:rFonts w:ascii="Tahoma" w:hAnsi="Tahoma" w:cs="Tahoma"/>
          <w:kern w:val="16"/>
          <w:u w:val="single"/>
        </w:rPr>
        <w:t xml:space="preserve"> </w:t>
      </w:r>
      <w:r w:rsidRPr="00A679F4">
        <w:rPr>
          <w:rFonts w:ascii="Tahoma" w:hAnsi="Tahoma" w:cs="Tahoma"/>
          <w:kern w:val="16"/>
          <w:u w:val="single"/>
        </w:rPr>
        <w:t>razmerju</w:t>
      </w:r>
      <w:r w:rsidR="005E5050">
        <w:rPr>
          <w:rFonts w:ascii="Tahoma" w:hAnsi="Tahoma" w:cs="Tahoma"/>
          <w:kern w:val="16"/>
          <w:u w:val="single"/>
        </w:rPr>
        <w:t xml:space="preserve"> </w:t>
      </w:r>
      <w:r w:rsidRPr="00A679F4">
        <w:rPr>
          <w:rFonts w:ascii="Tahoma" w:hAnsi="Tahoma" w:cs="Tahoma"/>
          <w:kern w:val="16"/>
          <w:u w:val="single"/>
        </w:rPr>
        <w:t>do</w:t>
      </w:r>
      <w:r w:rsidR="005E5050">
        <w:rPr>
          <w:rFonts w:ascii="Tahoma" w:hAnsi="Tahoma" w:cs="Tahoma"/>
          <w:kern w:val="16"/>
          <w:u w:val="single"/>
        </w:rPr>
        <w:t xml:space="preserve"> </w:t>
      </w:r>
      <w:r w:rsidRPr="00A679F4">
        <w:rPr>
          <w:rFonts w:ascii="Tahoma" w:hAnsi="Tahoma" w:cs="Tahoma"/>
          <w:kern w:val="16"/>
          <w:u w:val="single"/>
        </w:rPr>
        <w:t>naročnika</w:t>
      </w:r>
      <w:r w:rsidR="005E5050">
        <w:rPr>
          <w:rFonts w:ascii="Tahoma" w:hAnsi="Tahoma" w:cs="Tahoma"/>
          <w:kern w:val="16"/>
          <w:u w:val="single"/>
        </w:rPr>
        <w:t xml:space="preserve"> </w:t>
      </w:r>
      <w:r w:rsidRPr="00A679F4">
        <w:rPr>
          <w:rFonts w:ascii="Tahoma" w:hAnsi="Tahoma" w:cs="Tahoma"/>
          <w:kern w:val="16"/>
          <w:u w:val="single"/>
        </w:rPr>
        <w:t>v</w:t>
      </w:r>
      <w:r w:rsidR="005E5050">
        <w:rPr>
          <w:rFonts w:ascii="Tahoma" w:hAnsi="Tahoma" w:cs="Tahoma"/>
          <w:kern w:val="16"/>
          <w:u w:val="single"/>
        </w:rPr>
        <w:t xml:space="preserve"> </w:t>
      </w:r>
      <w:r w:rsidRPr="00A679F4">
        <w:rPr>
          <w:rFonts w:ascii="Tahoma" w:hAnsi="Tahoma" w:cs="Tahoma"/>
          <w:kern w:val="16"/>
          <w:u w:val="single"/>
        </w:rPr>
        <w:t>celoti</w:t>
      </w:r>
      <w:r w:rsidR="005E5050">
        <w:rPr>
          <w:rFonts w:ascii="Tahoma" w:hAnsi="Tahoma" w:cs="Tahoma"/>
          <w:kern w:val="16"/>
          <w:u w:val="single"/>
        </w:rPr>
        <w:t xml:space="preserve"> </w:t>
      </w:r>
      <w:r w:rsidRPr="00A679F4">
        <w:rPr>
          <w:rFonts w:ascii="Tahoma" w:hAnsi="Tahoma" w:cs="Tahoma"/>
          <w:kern w:val="16"/>
          <w:u w:val="single"/>
        </w:rPr>
        <w:t>odgovarjal</w:t>
      </w:r>
      <w:r w:rsidR="005E5050">
        <w:rPr>
          <w:rFonts w:ascii="Tahoma" w:hAnsi="Tahoma" w:cs="Tahoma"/>
          <w:kern w:val="16"/>
          <w:u w:val="single"/>
        </w:rPr>
        <w:t xml:space="preserve"> </w:t>
      </w:r>
      <w:r w:rsidRPr="00A679F4">
        <w:rPr>
          <w:rFonts w:ascii="Tahoma" w:hAnsi="Tahoma" w:cs="Tahoma"/>
          <w:kern w:val="16"/>
          <w:u w:val="single"/>
        </w:rPr>
        <w:t>za</w:t>
      </w:r>
      <w:r w:rsidR="005E5050">
        <w:rPr>
          <w:rFonts w:ascii="Tahoma" w:hAnsi="Tahoma" w:cs="Tahoma"/>
          <w:kern w:val="16"/>
          <w:u w:val="single"/>
        </w:rPr>
        <w:t xml:space="preserve"> </w:t>
      </w:r>
      <w:r w:rsidRPr="00A679F4">
        <w:rPr>
          <w:rFonts w:ascii="Tahoma" w:hAnsi="Tahoma" w:cs="Tahoma"/>
          <w:kern w:val="16"/>
          <w:u w:val="single"/>
        </w:rPr>
        <w:t>izvedbo</w:t>
      </w:r>
      <w:r w:rsidR="005E5050">
        <w:rPr>
          <w:rFonts w:ascii="Tahoma" w:hAnsi="Tahoma" w:cs="Tahoma"/>
          <w:kern w:val="16"/>
          <w:u w:val="single"/>
        </w:rPr>
        <w:t xml:space="preserve"> </w:t>
      </w:r>
      <w:r w:rsidRPr="00A679F4">
        <w:rPr>
          <w:rFonts w:ascii="Tahoma" w:hAnsi="Tahoma" w:cs="Tahoma"/>
          <w:kern w:val="16"/>
          <w:u w:val="single"/>
        </w:rPr>
        <w:t>prejetega</w:t>
      </w:r>
      <w:r w:rsidR="005E5050">
        <w:rPr>
          <w:rFonts w:ascii="Tahoma" w:hAnsi="Tahoma" w:cs="Tahoma"/>
          <w:kern w:val="16"/>
          <w:u w:val="single"/>
        </w:rPr>
        <w:t xml:space="preserve"> </w:t>
      </w:r>
      <w:r w:rsidRPr="00A679F4">
        <w:rPr>
          <w:rFonts w:ascii="Tahoma" w:hAnsi="Tahoma" w:cs="Tahoma"/>
          <w:kern w:val="16"/>
          <w:u w:val="single"/>
        </w:rPr>
        <w:t>naročila,</w:t>
      </w:r>
      <w:r w:rsidR="005E5050">
        <w:rPr>
          <w:rFonts w:ascii="Tahoma" w:hAnsi="Tahoma" w:cs="Tahoma"/>
          <w:kern w:val="16"/>
          <w:u w:val="single"/>
        </w:rPr>
        <w:t xml:space="preserve"> </w:t>
      </w:r>
      <w:r w:rsidRPr="00A679F4">
        <w:rPr>
          <w:rFonts w:ascii="Tahoma" w:hAnsi="Tahoma" w:cs="Tahoma"/>
          <w:kern w:val="16"/>
          <w:u w:val="single"/>
        </w:rPr>
        <w:t>ne</w:t>
      </w:r>
      <w:r w:rsidR="005E5050">
        <w:rPr>
          <w:rFonts w:ascii="Tahoma" w:hAnsi="Tahoma" w:cs="Tahoma"/>
          <w:kern w:val="16"/>
          <w:u w:val="single"/>
        </w:rPr>
        <w:t xml:space="preserve"> </w:t>
      </w:r>
      <w:r w:rsidRPr="00A679F4">
        <w:rPr>
          <w:rFonts w:ascii="Tahoma" w:hAnsi="Tahoma" w:cs="Tahoma"/>
          <w:kern w:val="16"/>
          <w:u w:val="single"/>
        </w:rPr>
        <w:t>glede</w:t>
      </w:r>
      <w:r w:rsidR="005E5050">
        <w:rPr>
          <w:rFonts w:ascii="Tahoma" w:hAnsi="Tahoma" w:cs="Tahoma"/>
          <w:kern w:val="16"/>
          <w:u w:val="single"/>
        </w:rPr>
        <w:t xml:space="preserve"> </w:t>
      </w:r>
      <w:r w:rsidRPr="00A679F4">
        <w:rPr>
          <w:rFonts w:ascii="Tahoma" w:hAnsi="Tahoma" w:cs="Tahoma"/>
          <w:kern w:val="16"/>
          <w:u w:val="single"/>
        </w:rPr>
        <w:t>na</w:t>
      </w:r>
      <w:r w:rsidR="005E5050">
        <w:rPr>
          <w:rFonts w:ascii="Tahoma" w:hAnsi="Tahoma" w:cs="Tahoma"/>
          <w:kern w:val="16"/>
          <w:u w:val="single"/>
        </w:rPr>
        <w:t xml:space="preserve"> </w:t>
      </w:r>
      <w:r w:rsidRPr="00A679F4">
        <w:rPr>
          <w:rFonts w:ascii="Tahoma" w:hAnsi="Tahoma" w:cs="Tahoma"/>
          <w:kern w:val="16"/>
          <w:u w:val="single"/>
        </w:rPr>
        <w:t>število</w:t>
      </w:r>
      <w:r w:rsidR="005E5050">
        <w:rPr>
          <w:rFonts w:ascii="Tahoma" w:hAnsi="Tahoma" w:cs="Tahoma"/>
          <w:kern w:val="16"/>
          <w:u w:val="single"/>
        </w:rPr>
        <w:t xml:space="preserve"> </w:t>
      </w:r>
      <w:r w:rsidRPr="00A679F4">
        <w:rPr>
          <w:rFonts w:ascii="Tahoma" w:hAnsi="Tahoma" w:cs="Tahoma"/>
          <w:kern w:val="16"/>
          <w:u w:val="single"/>
        </w:rPr>
        <w:t>podizvajalcev</w:t>
      </w:r>
      <w:r w:rsidRPr="00A679F4">
        <w:rPr>
          <w:rFonts w:ascii="Tahoma" w:hAnsi="Tahoma" w:cs="Tahoma"/>
          <w:kern w:val="16"/>
        </w:rPr>
        <w:t>.</w:t>
      </w:r>
    </w:p>
    <w:p w14:paraId="1EDABC42" w14:textId="77777777" w:rsidR="002B3309" w:rsidRPr="00A679F4" w:rsidRDefault="002B3309" w:rsidP="004227B8">
      <w:pPr>
        <w:keepNext/>
        <w:keepLines/>
        <w:jc w:val="both"/>
        <w:rPr>
          <w:rFonts w:ascii="Tahoma" w:hAnsi="Tahoma" w:cs="Tahoma"/>
          <w:sz w:val="18"/>
          <w:szCs w:val="18"/>
        </w:rPr>
      </w:pPr>
    </w:p>
    <w:p w14:paraId="4874DFDB" w14:textId="30461FBA" w:rsidR="002B3309" w:rsidRPr="00A679F4" w:rsidRDefault="002B3309" w:rsidP="004227B8">
      <w:pPr>
        <w:keepNext/>
        <w:keepLines/>
        <w:jc w:val="both"/>
        <w:rPr>
          <w:rFonts w:ascii="Tahoma" w:hAnsi="Tahoma" w:cs="Tahoma"/>
          <w:b/>
          <w:u w:val="single"/>
        </w:rPr>
      </w:pPr>
      <w:r w:rsidRPr="00A679F4">
        <w:rPr>
          <w:rFonts w:ascii="Tahoma" w:hAnsi="Tahoma" w:cs="Tahoma"/>
          <w:b/>
          <w:u w:val="single"/>
        </w:rPr>
        <w:t>Dokazila</w:t>
      </w:r>
      <w:r w:rsidR="005E5050">
        <w:rPr>
          <w:rFonts w:ascii="Tahoma" w:hAnsi="Tahoma" w:cs="Tahoma"/>
          <w:b/>
          <w:u w:val="single"/>
        </w:rPr>
        <w:t xml:space="preserve"> </w:t>
      </w:r>
      <w:r w:rsidRPr="00A679F4">
        <w:rPr>
          <w:rFonts w:ascii="Tahoma" w:hAnsi="Tahoma" w:cs="Tahoma"/>
          <w:b/>
          <w:u w:val="single"/>
        </w:rPr>
        <w:t>oz.</w:t>
      </w:r>
      <w:r w:rsidR="005E5050">
        <w:rPr>
          <w:rFonts w:ascii="Tahoma" w:hAnsi="Tahoma" w:cs="Tahoma"/>
          <w:b/>
          <w:u w:val="single"/>
        </w:rPr>
        <w:t xml:space="preserve"> </w:t>
      </w:r>
      <w:r w:rsidRPr="00A679F4">
        <w:rPr>
          <w:rFonts w:ascii="Tahoma" w:hAnsi="Tahoma" w:cs="Tahoma"/>
          <w:b/>
          <w:u w:val="single"/>
        </w:rPr>
        <w:t>zahtevana</w:t>
      </w:r>
      <w:r w:rsidR="005E5050">
        <w:rPr>
          <w:rFonts w:ascii="Tahoma" w:hAnsi="Tahoma" w:cs="Tahoma"/>
          <w:b/>
          <w:u w:val="single"/>
        </w:rPr>
        <w:t xml:space="preserve"> </w:t>
      </w:r>
      <w:r w:rsidRPr="00A679F4">
        <w:rPr>
          <w:rFonts w:ascii="Tahoma" w:hAnsi="Tahoma" w:cs="Tahoma"/>
          <w:b/>
          <w:u w:val="single"/>
        </w:rPr>
        <w:t>dokumentacija</w:t>
      </w:r>
      <w:r w:rsidR="005E5050">
        <w:rPr>
          <w:rFonts w:ascii="Tahoma" w:hAnsi="Tahoma" w:cs="Tahoma"/>
          <w:b/>
          <w:u w:val="single"/>
        </w:rPr>
        <w:t xml:space="preserve"> </w:t>
      </w:r>
      <w:r w:rsidRPr="00A679F4">
        <w:rPr>
          <w:rFonts w:ascii="Tahoma" w:hAnsi="Tahoma" w:cs="Tahoma"/>
          <w:b/>
          <w:u w:val="single"/>
        </w:rPr>
        <w:t>za</w:t>
      </w:r>
      <w:r w:rsidR="005E5050">
        <w:rPr>
          <w:rFonts w:ascii="Tahoma" w:hAnsi="Tahoma" w:cs="Tahoma"/>
          <w:b/>
          <w:u w:val="single"/>
        </w:rPr>
        <w:t xml:space="preserve"> </w:t>
      </w:r>
      <w:r w:rsidRPr="00A679F4">
        <w:rPr>
          <w:rFonts w:ascii="Tahoma" w:hAnsi="Tahoma" w:cs="Tahoma"/>
          <w:b/>
          <w:u w:val="single"/>
        </w:rPr>
        <w:t>podizvajalce</w:t>
      </w:r>
      <w:r w:rsidR="005E5050">
        <w:rPr>
          <w:rFonts w:ascii="Tahoma" w:hAnsi="Tahoma" w:cs="Tahoma"/>
          <w:b/>
          <w:u w:val="single"/>
        </w:rPr>
        <w:t xml:space="preserve"> </w:t>
      </w:r>
      <w:r>
        <w:rPr>
          <w:rFonts w:ascii="Tahoma" w:hAnsi="Tahoma" w:cs="Tahoma"/>
          <w:b/>
          <w:u w:val="single"/>
        </w:rPr>
        <w:t>(izpolnjene</w:t>
      </w:r>
      <w:r w:rsidR="005E5050">
        <w:rPr>
          <w:rFonts w:ascii="Tahoma" w:hAnsi="Tahoma" w:cs="Tahoma"/>
          <w:b/>
          <w:u w:val="single"/>
        </w:rPr>
        <w:t xml:space="preserve"> </w:t>
      </w:r>
      <w:r>
        <w:rPr>
          <w:rFonts w:ascii="Tahoma" w:hAnsi="Tahoma" w:cs="Tahoma"/>
          <w:b/>
          <w:u w:val="single"/>
        </w:rPr>
        <w:t>in</w:t>
      </w:r>
      <w:r w:rsidR="005E5050">
        <w:rPr>
          <w:rFonts w:ascii="Tahoma" w:hAnsi="Tahoma" w:cs="Tahoma"/>
          <w:b/>
          <w:u w:val="single"/>
        </w:rPr>
        <w:t xml:space="preserve"> </w:t>
      </w:r>
      <w:r>
        <w:rPr>
          <w:rFonts w:ascii="Tahoma" w:hAnsi="Tahoma" w:cs="Tahoma"/>
          <w:b/>
          <w:u w:val="single"/>
        </w:rPr>
        <w:t>podpisane)</w:t>
      </w:r>
      <w:r w:rsidRPr="00A679F4">
        <w:rPr>
          <w:rFonts w:ascii="Tahoma" w:hAnsi="Tahoma" w:cs="Tahoma"/>
          <w:b/>
          <w:u w:val="single"/>
        </w:rPr>
        <w:t>:</w:t>
      </w:r>
    </w:p>
    <w:p w14:paraId="46BCB105" w14:textId="77777777" w:rsidR="002B3309" w:rsidRPr="00A679F4" w:rsidRDefault="002B3309" w:rsidP="004227B8">
      <w:pPr>
        <w:keepNext/>
        <w:keepLines/>
        <w:jc w:val="both"/>
        <w:rPr>
          <w:rFonts w:ascii="Tahoma" w:hAnsi="Tahoma" w:cs="Tahoma"/>
          <w:sz w:val="8"/>
        </w:rPr>
      </w:pPr>
    </w:p>
    <w:p w14:paraId="4FDFEC33" w14:textId="40ECED9E" w:rsidR="002B3309" w:rsidRPr="00A679F4"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w:t>
      </w:r>
      <w:r w:rsidR="005E5050">
        <w:rPr>
          <w:rFonts w:ascii="Tahoma" w:eastAsia="Calibri" w:hAnsi="Tahoma" w:cs="Tahoma"/>
        </w:rPr>
        <w:t xml:space="preserve"> </w:t>
      </w:r>
      <w:r w:rsidRPr="00A679F4">
        <w:rPr>
          <w:rFonts w:ascii="Tahoma" w:eastAsia="Calibri" w:hAnsi="Tahoma" w:cs="Tahoma"/>
        </w:rPr>
        <w:t>3/2</w:t>
      </w:r>
      <w:r w:rsidR="005E5050">
        <w:rPr>
          <w:rFonts w:ascii="Tahoma" w:eastAsia="Calibri" w:hAnsi="Tahoma" w:cs="Tahoma"/>
        </w:rPr>
        <w:t xml:space="preserve"> </w:t>
      </w:r>
      <w:r w:rsidRPr="00A679F4">
        <w:rPr>
          <w:rFonts w:ascii="Tahoma" w:eastAsia="Calibri" w:hAnsi="Tahoma" w:cs="Tahoma"/>
        </w:rPr>
        <w:t>IZJAVA</w:t>
      </w:r>
      <w:r w:rsidR="005E5050">
        <w:rPr>
          <w:rFonts w:ascii="Tahoma" w:eastAsia="Calibri" w:hAnsi="Tahoma" w:cs="Tahoma"/>
        </w:rPr>
        <w:t xml:space="preserve"> </w:t>
      </w:r>
      <w:r w:rsidRPr="00A679F4">
        <w:rPr>
          <w:rFonts w:ascii="Tahoma" w:eastAsia="Calibri" w:hAnsi="Tahoma" w:cs="Tahoma"/>
        </w:rPr>
        <w:t>IZPOLNJEVANJU</w:t>
      </w:r>
      <w:r w:rsidR="005E5050">
        <w:rPr>
          <w:rFonts w:ascii="Tahoma" w:eastAsia="Calibri" w:hAnsi="Tahoma" w:cs="Tahoma"/>
        </w:rPr>
        <w:t xml:space="preserve"> </w:t>
      </w:r>
      <w:r w:rsidRPr="00A679F4">
        <w:rPr>
          <w:rFonts w:ascii="Tahoma" w:eastAsia="Calibri" w:hAnsi="Tahoma" w:cs="Tahoma"/>
        </w:rPr>
        <w:t>POGOJEV</w:t>
      </w:r>
      <w:r w:rsidR="005E5050">
        <w:rPr>
          <w:rFonts w:ascii="Tahoma" w:eastAsia="Calibri" w:hAnsi="Tahoma" w:cs="Tahoma"/>
        </w:rPr>
        <w:t xml:space="preserve"> </w:t>
      </w:r>
      <w:r w:rsidRPr="00A679F4">
        <w:rPr>
          <w:rFonts w:ascii="Tahoma" w:eastAsia="Calibri" w:hAnsi="Tahoma" w:cs="Tahoma"/>
        </w:rPr>
        <w:t>–</w:t>
      </w:r>
      <w:r w:rsidR="005E5050">
        <w:rPr>
          <w:rFonts w:ascii="Tahoma" w:eastAsia="Calibri" w:hAnsi="Tahoma" w:cs="Tahoma"/>
        </w:rPr>
        <w:t xml:space="preserve"> </w:t>
      </w:r>
      <w:r w:rsidRPr="00A679F4">
        <w:rPr>
          <w:rFonts w:ascii="Tahoma" w:eastAsia="Calibri" w:hAnsi="Tahoma" w:cs="Tahoma"/>
        </w:rPr>
        <w:t>PODIZVAJALEC/SUBJEKT</w:t>
      </w:r>
      <w:r w:rsidR="005E5050">
        <w:rPr>
          <w:rFonts w:ascii="Tahoma" w:eastAsia="Calibri" w:hAnsi="Tahoma" w:cs="Tahoma"/>
        </w:rPr>
        <w:t xml:space="preserve"> </w:t>
      </w:r>
      <w:r w:rsidRPr="00A679F4">
        <w:rPr>
          <w:rFonts w:ascii="Tahoma" w:eastAsia="Calibri" w:hAnsi="Tahoma" w:cs="Tahoma"/>
        </w:rPr>
        <w:t>KATERIH</w:t>
      </w:r>
      <w:r w:rsidR="005E5050">
        <w:rPr>
          <w:rFonts w:ascii="Tahoma" w:eastAsia="Calibri" w:hAnsi="Tahoma" w:cs="Tahoma"/>
        </w:rPr>
        <w:t xml:space="preserve"> </w:t>
      </w:r>
      <w:r w:rsidRPr="00A679F4">
        <w:rPr>
          <w:rFonts w:ascii="Tahoma" w:eastAsia="Calibri" w:hAnsi="Tahoma" w:cs="Tahoma"/>
        </w:rPr>
        <w:t>ZMOGLJIVOST</w:t>
      </w:r>
      <w:r w:rsidR="005E5050">
        <w:rPr>
          <w:rFonts w:ascii="Tahoma" w:eastAsia="Calibri" w:hAnsi="Tahoma" w:cs="Tahoma"/>
        </w:rPr>
        <w:t xml:space="preserve"> </w:t>
      </w:r>
      <w:r w:rsidRPr="00A679F4">
        <w:rPr>
          <w:rFonts w:ascii="Tahoma" w:eastAsia="Calibri" w:hAnsi="Tahoma" w:cs="Tahoma"/>
        </w:rPr>
        <w:t>UPORABLJA</w:t>
      </w:r>
      <w:r w:rsidR="005E5050">
        <w:rPr>
          <w:rFonts w:ascii="Tahoma" w:eastAsia="Calibri" w:hAnsi="Tahoma" w:cs="Tahoma"/>
        </w:rPr>
        <w:t xml:space="preserve"> </w:t>
      </w:r>
      <w:r w:rsidRPr="00A679F4">
        <w:rPr>
          <w:rFonts w:ascii="Tahoma" w:eastAsia="Calibri" w:hAnsi="Tahoma" w:cs="Tahoma"/>
        </w:rPr>
        <w:t>PONUDNIK</w:t>
      </w:r>
      <w:r>
        <w:rPr>
          <w:rFonts w:ascii="Tahoma" w:eastAsia="Calibri" w:hAnsi="Tahoma" w:cs="Tahoma"/>
        </w:rPr>
        <w:t>,</w:t>
      </w:r>
    </w:p>
    <w:p w14:paraId="199D4AB1" w14:textId="4D49D69E" w:rsidR="002B3309" w:rsidRPr="00A679F4"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w:t>
      </w:r>
      <w:r w:rsidR="005E5050">
        <w:rPr>
          <w:rFonts w:ascii="Tahoma" w:eastAsia="Calibri" w:hAnsi="Tahoma" w:cs="Tahoma"/>
        </w:rPr>
        <w:t xml:space="preserve"> </w:t>
      </w:r>
      <w:r>
        <w:rPr>
          <w:rFonts w:ascii="Tahoma" w:eastAsia="Calibri" w:hAnsi="Tahoma" w:cs="Tahoma"/>
        </w:rPr>
        <w:t>3</w:t>
      </w:r>
      <w:r w:rsidR="005E5050">
        <w:rPr>
          <w:rFonts w:ascii="Tahoma" w:eastAsia="Calibri" w:hAnsi="Tahoma" w:cs="Tahoma"/>
        </w:rPr>
        <w:t xml:space="preserve"> </w:t>
      </w:r>
      <w:r w:rsidRPr="00A679F4">
        <w:rPr>
          <w:rFonts w:ascii="Tahoma" w:eastAsia="Calibri" w:hAnsi="Tahoma" w:cs="Tahoma"/>
        </w:rPr>
        <w:t>ESPD</w:t>
      </w:r>
      <w:r>
        <w:rPr>
          <w:rFonts w:ascii="Tahoma" w:eastAsia="Calibri" w:hAnsi="Tahoma" w:cs="Tahoma"/>
        </w:rPr>
        <w:t>,</w:t>
      </w:r>
    </w:p>
    <w:p w14:paraId="00CC6517" w14:textId="4298550D" w:rsidR="002B3309" w:rsidRDefault="002B3309" w:rsidP="004227B8">
      <w:pPr>
        <w:keepNext/>
        <w:keepLines/>
        <w:numPr>
          <w:ilvl w:val="0"/>
          <w:numId w:val="7"/>
        </w:numPr>
        <w:ind w:left="426" w:hanging="284"/>
        <w:jc w:val="both"/>
        <w:rPr>
          <w:rFonts w:ascii="Tahoma" w:eastAsia="Calibri" w:hAnsi="Tahoma" w:cs="Tahoma"/>
        </w:rPr>
      </w:pPr>
      <w:r w:rsidRPr="002B3309">
        <w:rPr>
          <w:rFonts w:ascii="Tahoma" w:eastAsia="Calibri" w:hAnsi="Tahoma" w:cs="Tahoma"/>
        </w:rPr>
        <w:t>Priloga</w:t>
      </w:r>
      <w:r w:rsidR="005E5050">
        <w:rPr>
          <w:rFonts w:ascii="Tahoma" w:eastAsia="Calibri" w:hAnsi="Tahoma" w:cs="Tahoma"/>
        </w:rPr>
        <w:t xml:space="preserve"> </w:t>
      </w:r>
      <w:r w:rsidRPr="002B3309">
        <w:rPr>
          <w:rFonts w:ascii="Tahoma" w:eastAsia="Calibri" w:hAnsi="Tahoma" w:cs="Tahoma"/>
        </w:rPr>
        <w:t>4</w:t>
      </w:r>
      <w:r w:rsidR="009F35CA">
        <w:rPr>
          <w:rFonts w:ascii="Tahoma" w:eastAsia="Calibri" w:hAnsi="Tahoma" w:cs="Tahoma"/>
        </w:rPr>
        <w:t>/1</w:t>
      </w:r>
      <w:r w:rsidR="005E5050">
        <w:rPr>
          <w:rFonts w:ascii="Tahoma" w:eastAsia="Calibri" w:hAnsi="Tahoma" w:cs="Tahoma"/>
        </w:rPr>
        <w:t xml:space="preserve"> </w:t>
      </w:r>
      <w:r w:rsidR="009F35CA">
        <w:rPr>
          <w:rFonts w:ascii="Tahoma" w:hAnsi="Tahoma" w:cs="Tahoma"/>
        </w:rPr>
        <w:t>UDELEŽBA</w:t>
      </w:r>
      <w:r w:rsidR="005E5050">
        <w:rPr>
          <w:rFonts w:ascii="Tahoma" w:hAnsi="Tahoma" w:cs="Tahoma"/>
        </w:rPr>
        <w:t xml:space="preserve"> </w:t>
      </w:r>
      <w:r w:rsidR="009F35CA" w:rsidRPr="00112425">
        <w:rPr>
          <w:rFonts w:ascii="Tahoma" w:hAnsi="Tahoma" w:cs="Tahoma"/>
        </w:rPr>
        <w:t>PODIZVAJALC</w:t>
      </w:r>
      <w:r w:rsidR="009F35CA">
        <w:rPr>
          <w:rFonts w:ascii="Tahoma" w:hAnsi="Tahoma" w:cs="Tahoma"/>
        </w:rPr>
        <w:t>A</w:t>
      </w:r>
      <w:r w:rsidR="005E5050">
        <w:rPr>
          <w:rFonts w:ascii="Tahoma" w:hAnsi="Tahoma" w:cs="Tahoma"/>
        </w:rPr>
        <w:t xml:space="preserve"> </w:t>
      </w:r>
      <w:r w:rsidR="009F35CA" w:rsidRPr="00112425">
        <w:rPr>
          <w:rFonts w:ascii="Tahoma" w:hAnsi="Tahoma" w:cs="Tahoma"/>
        </w:rPr>
        <w:t>IN</w:t>
      </w:r>
      <w:r w:rsidR="005E5050">
        <w:rPr>
          <w:rFonts w:ascii="Tahoma" w:hAnsi="Tahoma" w:cs="Tahoma"/>
        </w:rPr>
        <w:t xml:space="preserve"> </w:t>
      </w:r>
      <w:r w:rsidR="009F35CA" w:rsidRPr="00112425">
        <w:rPr>
          <w:rFonts w:ascii="Tahoma" w:hAnsi="Tahoma" w:cs="Tahoma"/>
        </w:rPr>
        <w:t>ZAHTEVA</w:t>
      </w:r>
      <w:r w:rsidR="005E5050">
        <w:rPr>
          <w:rFonts w:ascii="Tahoma" w:hAnsi="Tahoma" w:cs="Tahoma"/>
        </w:rPr>
        <w:t xml:space="preserve"> </w:t>
      </w:r>
      <w:r w:rsidR="009F35CA" w:rsidRPr="00112425">
        <w:rPr>
          <w:rFonts w:ascii="Tahoma" w:hAnsi="Tahoma" w:cs="Tahoma"/>
        </w:rPr>
        <w:t>ZA</w:t>
      </w:r>
      <w:r w:rsidR="005E5050">
        <w:rPr>
          <w:rFonts w:ascii="Tahoma" w:hAnsi="Tahoma" w:cs="Tahoma"/>
        </w:rPr>
        <w:t xml:space="preserve"> </w:t>
      </w:r>
      <w:r w:rsidR="009F35CA" w:rsidRPr="00112425">
        <w:rPr>
          <w:rFonts w:ascii="Tahoma" w:hAnsi="Tahoma" w:cs="Tahoma"/>
        </w:rPr>
        <w:t>NEPOSREDNO</w:t>
      </w:r>
      <w:r w:rsidR="005E5050">
        <w:rPr>
          <w:rFonts w:ascii="Tahoma" w:hAnsi="Tahoma" w:cs="Tahoma"/>
        </w:rPr>
        <w:t xml:space="preserve"> </w:t>
      </w:r>
      <w:r w:rsidR="009F35CA" w:rsidRPr="00112425">
        <w:rPr>
          <w:rFonts w:ascii="Tahoma" w:hAnsi="Tahoma" w:cs="Tahoma"/>
        </w:rPr>
        <w:t>PLAČILO</w:t>
      </w:r>
      <w:r w:rsidRPr="002B3309">
        <w:rPr>
          <w:rFonts w:ascii="Tahoma" w:eastAsia="Calibri" w:hAnsi="Tahoma" w:cs="Tahoma"/>
        </w:rPr>
        <w:t>,</w:t>
      </w:r>
      <w:r w:rsidR="005E5050">
        <w:rPr>
          <w:rFonts w:ascii="Tahoma" w:eastAsia="Calibri" w:hAnsi="Tahoma" w:cs="Tahoma"/>
        </w:rPr>
        <w:t xml:space="preserve"> </w:t>
      </w:r>
    </w:p>
    <w:p w14:paraId="6E57D2EC" w14:textId="13ADE2BC" w:rsidR="002B3309" w:rsidRPr="002B3309" w:rsidRDefault="002B3309" w:rsidP="004227B8">
      <w:pPr>
        <w:keepNext/>
        <w:keepLines/>
        <w:numPr>
          <w:ilvl w:val="0"/>
          <w:numId w:val="7"/>
        </w:numPr>
        <w:ind w:left="426" w:hanging="284"/>
        <w:jc w:val="both"/>
        <w:rPr>
          <w:rFonts w:ascii="Tahoma" w:eastAsia="Calibri" w:hAnsi="Tahoma" w:cs="Tahoma"/>
        </w:rPr>
      </w:pPr>
      <w:r w:rsidRPr="002B3309">
        <w:rPr>
          <w:rFonts w:ascii="Tahoma" w:eastAsia="Calibri" w:hAnsi="Tahoma" w:cs="Tahoma"/>
        </w:rPr>
        <w:t>Obrazec</w:t>
      </w:r>
      <w:r w:rsidR="005E5050">
        <w:rPr>
          <w:rFonts w:ascii="Tahoma" w:eastAsia="Calibri" w:hAnsi="Tahoma" w:cs="Tahoma"/>
        </w:rPr>
        <w:t xml:space="preserve"> </w:t>
      </w:r>
      <w:r w:rsidRPr="002B3309">
        <w:rPr>
          <w:rFonts w:ascii="Tahoma" w:eastAsia="Calibri" w:hAnsi="Tahoma" w:cs="Tahoma"/>
        </w:rPr>
        <w:t>1</w:t>
      </w:r>
      <w:r w:rsidR="005E5050">
        <w:rPr>
          <w:rFonts w:ascii="Tahoma" w:eastAsia="Calibri" w:hAnsi="Tahoma" w:cs="Tahoma"/>
        </w:rPr>
        <w:t xml:space="preserve"> </w:t>
      </w:r>
      <w:r w:rsidRPr="002B3309">
        <w:rPr>
          <w:rFonts w:ascii="Tahoma" w:eastAsia="Calibri" w:hAnsi="Tahoma" w:cs="Tahoma"/>
        </w:rPr>
        <w:t>k</w:t>
      </w:r>
      <w:r w:rsidR="005E5050">
        <w:rPr>
          <w:rFonts w:ascii="Tahoma" w:eastAsia="Calibri" w:hAnsi="Tahoma" w:cs="Tahoma"/>
        </w:rPr>
        <w:t xml:space="preserve"> </w:t>
      </w:r>
      <w:r w:rsidRPr="002B3309">
        <w:rPr>
          <w:rFonts w:ascii="Tahoma" w:eastAsia="Calibri" w:hAnsi="Tahoma" w:cs="Tahoma"/>
        </w:rPr>
        <w:t>Prilogi</w:t>
      </w:r>
      <w:r w:rsidR="005E5050">
        <w:rPr>
          <w:rFonts w:ascii="Tahoma" w:eastAsia="Calibri" w:hAnsi="Tahoma" w:cs="Tahoma"/>
        </w:rPr>
        <w:t xml:space="preserve"> </w:t>
      </w:r>
      <w:r w:rsidRPr="002B3309">
        <w:rPr>
          <w:rFonts w:ascii="Tahoma" w:eastAsia="Calibri" w:hAnsi="Tahoma" w:cs="Tahoma"/>
        </w:rPr>
        <w:t>4/1</w:t>
      </w:r>
      <w:r w:rsidR="005E5050">
        <w:rPr>
          <w:rFonts w:ascii="Tahoma" w:eastAsia="Calibri" w:hAnsi="Tahoma" w:cs="Tahoma"/>
        </w:rPr>
        <w:t xml:space="preserve"> </w:t>
      </w:r>
      <w:r w:rsidRPr="002B3309">
        <w:rPr>
          <w:rFonts w:ascii="Tahoma" w:eastAsia="Calibri" w:hAnsi="Tahoma" w:cs="Tahoma"/>
        </w:rPr>
        <w:t>POOBLASTILO</w:t>
      </w:r>
      <w:r w:rsidR="005E5050">
        <w:rPr>
          <w:rFonts w:ascii="Tahoma" w:eastAsia="Calibri" w:hAnsi="Tahoma" w:cs="Tahoma"/>
        </w:rPr>
        <w:t xml:space="preserve"> </w:t>
      </w:r>
      <w:r w:rsidRPr="002B3309">
        <w:rPr>
          <w:rFonts w:ascii="Tahoma" w:eastAsia="Calibri" w:hAnsi="Tahoma" w:cs="Tahoma"/>
        </w:rPr>
        <w:t>PONUDNIKA</w:t>
      </w:r>
      <w:r w:rsidR="005E5050">
        <w:rPr>
          <w:rFonts w:ascii="Tahoma" w:eastAsia="Calibri" w:hAnsi="Tahoma" w:cs="Tahoma"/>
        </w:rPr>
        <w:t xml:space="preserve"> </w:t>
      </w:r>
      <w:r w:rsidRPr="002B3309">
        <w:rPr>
          <w:rFonts w:ascii="Tahoma" w:eastAsia="Calibri" w:hAnsi="Tahoma" w:cs="Tahoma"/>
        </w:rPr>
        <w:t>(v</w:t>
      </w:r>
      <w:r w:rsidR="005E5050">
        <w:rPr>
          <w:rFonts w:ascii="Tahoma" w:eastAsia="Calibri" w:hAnsi="Tahoma" w:cs="Tahoma"/>
        </w:rPr>
        <w:t xml:space="preserve"> </w:t>
      </w:r>
      <w:r w:rsidRPr="002B3309">
        <w:rPr>
          <w:rFonts w:ascii="Tahoma" w:eastAsia="Calibri" w:hAnsi="Tahoma" w:cs="Tahoma"/>
        </w:rPr>
        <w:t>primeru</w:t>
      </w:r>
      <w:r w:rsidR="005E5050">
        <w:rPr>
          <w:rFonts w:ascii="Tahoma" w:eastAsia="Calibri" w:hAnsi="Tahoma" w:cs="Tahoma"/>
        </w:rPr>
        <w:t xml:space="preserve"> </w:t>
      </w:r>
      <w:r w:rsidRPr="002B3309">
        <w:rPr>
          <w:rFonts w:ascii="Tahoma" w:eastAsia="Calibri" w:hAnsi="Tahoma" w:cs="Tahoma"/>
        </w:rPr>
        <w:t>zahteve</w:t>
      </w:r>
      <w:r w:rsidR="005E5050">
        <w:rPr>
          <w:rFonts w:ascii="Tahoma" w:eastAsia="Calibri" w:hAnsi="Tahoma" w:cs="Tahoma"/>
        </w:rPr>
        <w:t xml:space="preserve"> </w:t>
      </w:r>
      <w:r w:rsidRPr="002B3309">
        <w:rPr>
          <w:rFonts w:ascii="Tahoma" w:eastAsia="Calibri" w:hAnsi="Tahoma" w:cs="Tahoma"/>
        </w:rPr>
        <w:t>posameznega</w:t>
      </w:r>
      <w:r w:rsidR="005E5050">
        <w:rPr>
          <w:rFonts w:ascii="Tahoma" w:eastAsia="Calibri" w:hAnsi="Tahoma" w:cs="Tahoma"/>
        </w:rPr>
        <w:t xml:space="preserve"> </w:t>
      </w:r>
      <w:r w:rsidRPr="002B3309">
        <w:rPr>
          <w:rFonts w:ascii="Tahoma" w:eastAsia="Calibri" w:hAnsi="Tahoma" w:cs="Tahoma"/>
        </w:rPr>
        <w:t>podizvajalca</w:t>
      </w:r>
      <w:r w:rsidR="005E5050">
        <w:rPr>
          <w:rFonts w:ascii="Tahoma" w:eastAsia="Calibri" w:hAnsi="Tahoma" w:cs="Tahoma"/>
        </w:rPr>
        <w:t xml:space="preserve"> </w:t>
      </w:r>
      <w:r w:rsidRPr="002B3309">
        <w:rPr>
          <w:rFonts w:ascii="Tahoma" w:eastAsia="Calibri" w:hAnsi="Tahoma" w:cs="Tahoma"/>
        </w:rPr>
        <w:t>za</w:t>
      </w:r>
      <w:r w:rsidR="005E5050">
        <w:rPr>
          <w:rFonts w:ascii="Tahoma" w:eastAsia="Calibri" w:hAnsi="Tahoma" w:cs="Tahoma"/>
        </w:rPr>
        <w:t xml:space="preserve"> </w:t>
      </w:r>
      <w:r w:rsidRPr="002B3309">
        <w:rPr>
          <w:rFonts w:ascii="Tahoma" w:eastAsia="Calibri" w:hAnsi="Tahoma" w:cs="Tahoma"/>
        </w:rPr>
        <w:t>neposredna</w:t>
      </w:r>
      <w:r w:rsidR="005E5050">
        <w:rPr>
          <w:rFonts w:ascii="Tahoma" w:eastAsia="Calibri" w:hAnsi="Tahoma" w:cs="Tahoma"/>
        </w:rPr>
        <w:t xml:space="preserve"> </w:t>
      </w:r>
      <w:r w:rsidRPr="002B3309">
        <w:rPr>
          <w:rFonts w:ascii="Tahoma" w:eastAsia="Calibri" w:hAnsi="Tahoma" w:cs="Tahoma"/>
        </w:rPr>
        <w:t>plačila,</w:t>
      </w:r>
      <w:r w:rsidR="005E5050">
        <w:rPr>
          <w:rFonts w:ascii="Tahoma" w:eastAsia="Calibri" w:hAnsi="Tahoma" w:cs="Tahoma"/>
        </w:rPr>
        <w:t xml:space="preserve"> </w:t>
      </w:r>
      <w:r w:rsidRPr="002B3309">
        <w:rPr>
          <w:rFonts w:ascii="Tahoma" w:eastAsia="Calibri" w:hAnsi="Tahoma" w:cs="Tahoma"/>
        </w:rPr>
        <w:t>da</w:t>
      </w:r>
      <w:r w:rsidR="005E5050">
        <w:rPr>
          <w:rFonts w:ascii="Tahoma" w:eastAsia="Calibri" w:hAnsi="Tahoma" w:cs="Tahoma"/>
        </w:rPr>
        <w:t xml:space="preserve"> </w:t>
      </w:r>
      <w:r w:rsidRPr="002B3309">
        <w:rPr>
          <w:rFonts w:ascii="Tahoma" w:eastAsia="Calibri" w:hAnsi="Tahoma" w:cs="Tahoma"/>
        </w:rPr>
        <w:t>naročnik</w:t>
      </w:r>
      <w:r w:rsidR="005E5050">
        <w:rPr>
          <w:rFonts w:ascii="Tahoma" w:eastAsia="Calibri" w:hAnsi="Tahoma" w:cs="Tahoma"/>
        </w:rPr>
        <w:t xml:space="preserve"> </w:t>
      </w:r>
      <w:r w:rsidRPr="002B3309">
        <w:rPr>
          <w:rFonts w:ascii="Tahoma" w:eastAsia="Calibri" w:hAnsi="Tahoma" w:cs="Tahoma"/>
        </w:rPr>
        <w:t>na</w:t>
      </w:r>
      <w:r w:rsidR="005E5050">
        <w:rPr>
          <w:rFonts w:ascii="Tahoma" w:eastAsia="Calibri" w:hAnsi="Tahoma" w:cs="Tahoma"/>
        </w:rPr>
        <w:t xml:space="preserve"> </w:t>
      </w:r>
      <w:r w:rsidRPr="002B3309">
        <w:rPr>
          <w:rFonts w:ascii="Tahoma" w:eastAsia="Calibri" w:hAnsi="Tahoma" w:cs="Tahoma"/>
        </w:rPr>
        <w:t>podlagi</w:t>
      </w:r>
      <w:r w:rsidR="005E5050">
        <w:rPr>
          <w:rFonts w:ascii="Tahoma" w:eastAsia="Calibri" w:hAnsi="Tahoma" w:cs="Tahoma"/>
        </w:rPr>
        <w:t xml:space="preserve"> </w:t>
      </w:r>
      <w:r w:rsidRPr="002B3309">
        <w:rPr>
          <w:rFonts w:ascii="Tahoma" w:eastAsia="Calibri" w:hAnsi="Tahoma" w:cs="Tahoma"/>
        </w:rPr>
        <w:t>potrjenega</w:t>
      </w:r>
      <w:r w:rsidR="005E5050">
        <w:rPr>
          <w:rFonts w:ascii="Tahoma" w:eastAsia="Calibri" w:hAnsi="Tahoma" w:cs="Tahoma"/>
        </w:rPr>
        <w:t xml:space="preserve"> </w:t>
      </w:r>
      <w:r w:rsidRPr="002B3309">
        <w:rPr>
          <w:rFonts w:ascii="Tahoma" w:eastAsia="Calibri" w:hAnsi="Tahoma" w:cs="Tahoma"/>
        </w:rPr>
        <w:t>računa</w:t>
      </w:r>
      <w:r w:rsidR="005E5050">
        <w:rPr>
          <w:rFonts w:ascii="Tahoma" w:eastAsia="Calibri" w:hAnsi="Tahoma" w:cs="Tahoma"/>
        </w:rPr>
        <w:t xml:space="preserve"> </w:t>
      </w:r>
      <w:r w:rsidRPr="002B3309">
        <w:rPr>
          <w:rFonts w:ascii="Tahoma" w:eastAsia="Calibri" w:hAnsi="Tahoma" w:cs="Tahoma"/>
        </w:rPr>
        <w:t>oziroma</w:t>
      </w:r>
      <w:r w:rsidR="005E5050">
        <w:rPr>
          <w:rFonts w:ascii="Tahoma" w:eastAsia="Calibri" w:hAnsi="Tahoma" w:cs="Tahoma"/>
        </w:rPr>
        <w:t xml:space="preserve"> </w:t>
      </w:r>
      <w:r w:rsidRPr="002B3309">
        <w:rPr>
          <w:rFonts w:ascii="Tahoma" w:eastAsia="Calibri" w:hAnsi="Tahoma" w:cs="Tahoma"/>
        </w:rPr>
        <w:t>situacije</w:t>
      </w:r>
      <w:r w:rsidR="005E5050">
        <w:rPr>
          <w:rFonts w:ascii="Tahoma" w:eastAsia="Calibri" w:hAnsi="Tahoma" w:cs="Tahoma"/>
        </w:rPr>
        <w:t xml:space="preserve"> </w:t>
      </w:r>
      <w:r w:rsidRPr="002B3309">
        <w:rPr>
          <w:rFonts w:ascii="Tahoma" w:eastAsia="Calibri" w:hAnsi="Tahoma" w:cs="Tahoma"/>
        </w:rPr>
        <w:t>s</w:t>
      </w:r>
      <w:r w:rsidR="005E5050">
        <w:rPr>
          <w:rFonts w:ascii="Tahoma" w:eastAsia="Calibri" w:hAnsi="Tahoma" w:cs="Tahoma"/>
        </w:rPr>
        <w:t xml:space="preserve"> </w:t>
      </w:r>
      <w:r w:rsidRPr="002B3309">
        <w:rPr>
          <w:rFonts w:ascii="Tahoma" w:eastAsia="Calibri" w:hAnsi="Tahoma" w:cs="Tahoma"/>
        </w:rPr>
        <w:t>strani</w:t>
      </w:r>
      <w:r w:rsidR="005E5050">
        <w:rPr>
          <w:rFonts w:ascii="Tahoma" w:eastAsia="Calibri" w:hAnsi="Tahoma" w:cs="Tahoma"/>
        </w:rPr>
        <w:t xml:space="preserve"> </w:t>
      </w:r>
      <w:r w:rsidRPr="002B3309">
        <w:rPr>
          <w:rFonts w:ascii="Tahoma" w:eastAsia="Calibri" w:hAnsi="Tahoma" w:cs="Tahoma"/>
        </w:rPr>
        <w:t>glavnega</w:t>
      </w:r>
      <w:r w:rsidR="005E5050">
        <w:rPr>
          <w:rFonts w:ascii="Tahoma" w:eastAsia="Calibri" w:hAnsi="Tahoma" w:cs="Tahoma"/>
        </w:rPr>
        <w:t xml:space="preserve"> </w:t>
      </w:r>
      <w:r w:rsidRPr="002B3309">
        <w:rPr>
          <w:rFonts w:ascii="Tahoma" w:eastAsia="Calibri" w:hAnsi="Tahoma" w:cs="Tahoma"/>
        </w:rPr>
        <w:t>izvajalca/ponudnika</w:t>
      </w:r>
      <w:r w:rsidR="005E5050">
        <w:rPr>
          <w:rFonts w:ascii="Tahoma" w:eastAsia="Calibri" w:hAnsi="Tahoma" w:cs="Tahoma"/>
        </w:rPr>
        <w:t xml:space="preserve"> </w:t>
      </w:r>
      <w:r w:rsidRPr="002B3309">
        <w:rPr>
          <w:rFonts w:ascii="Tahoma" w:eastAsia="Calibri" w:hAnsi="Tahoma" w:cs="Tahoma"/>
        </w:rPr>
        <w:t>neposredno</w:t>
      </w:r>
      <w:r w:rsidR="005E5050">
        <w:rPr>
          <w:rFonts w:ascii="Tahoma" w:eastAsia="Calibri" w:hAnsi="Tahoma" w:cs="Tahoma"/>
        </w:rPr>
        <w:t xml:space="preserve"> </w:t>
      </w:r>
      <w:r w:rsidRPr="002B3309">
        <w:rPr>
          <w:rFonts w:ascii="Tahoma" w:eastAsia="Calibri" w:hAnsi="Tahoma" w:cs="Tahoma"/>
        </w:rPr>
        <w:t>plačuje</w:t>
      </w:r>
      <w:r w:rsidR="005E5050">
        <w:rPr>
          <w:rFonts w:ascii="Tahoma" w:eastAsia="Calibri" w:hAnsi="Tahoma" w:cs="Tahoma"/>
        </w:rPr>
        <w:t xml:space="preserve"> </w:t>
      </w:r>
      <w:r w:rsidRPr="002B3309">
        <w:rPr>
          <w:rFonts w:ascii="Tahoma" w:eastAsia="Calibri" w:hAnsi="Tahoma" w:cs="Tahoma"/>
        </w:rPr>
        <w:t>podizvajalcu),</w:t>
      </w:r>
    </w:p>
    <w:p w14:paraId="3A439248" w14:textId="35F22947" w:rsidR="002B3309" w:rsidRPr="002B3309" w:rsidRDefault="002B3309" w:rsidP="004227B8">
      <w:pPr>
        <w:keepNext/>
        <w:keepLines/>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lastRenderedPageBreak/>
        <w:t>Obrazec</w:t>
      </w:r>
      <w:r w:rsidR="005E5050">
        <w:rPr>
          <w:rFonts w:ascii="Tahoma" w:eastAsia="Calibri" w:hAnsi="Tahoma" w:cs="Tahoma"/>
        </w:rPr>
        <w:t xml:space="preserve"> </w:t>
      </w:r>
      <w:r w:rsidRPr="002B3309">
        <w:rPr>
          <w:rFonts w:ascii="Tahoma" w:eastAsia="Calibri" w:hAnsi="Tahoma" w:cs="Tahoma"/>
        </w:rPr>
        <w:t>2</w:t>
      </w:r>
      <w:r w:rsidR="005E5050">
        <w:rPr>
          <w:rFonts w:ascii="Tahoma" w:eastAsia="Calibri" w:hAnsi="Tahoma" w:cs="Tahoma"/>
        </w:rPr>
        <w:t xml:space="preserve"> </w:t>
      </w:r>
      <w:r w:rsidRPr="002B3309">
        <w:rPr>
          <w:rFonts w:ascii="Tahoma" w:eastAsia="Calibri" w:hAnsi="Tahoma" w:cs="Tahoma"/>
        </w:rPr>
        <w:t>k</w:t>
      </w:r>
      <w:r w:rsidR="005E5050">
        <w:rPr>
          <w:rFonts w:ascii="Tahoma" w:eastAsia="Calibri" w:hAnsi="Tahoma" w:cs="Tahoma"/>
        </w:rPr>
        <w:t xml:space="preserve"> </w:t>
      </w:r>
      <w:r w:rsidRPr="002B3309">
        <w:rPr>
          <w:rFonts w:ascii="Tahoma" w:eastAsia="Calibri" w:hAnsi="Tahoma" w:cs="Tahoma"/>
        </w:rPr>
        <w:t>Prilogi</w:t>
      </w:r>
      <w:r w:rsidR="005E5050">
        <w:rPr>
          <w:rFonts w:ascii="Tahoma" w:eastAsia="Calibri" w:hAnsi="Tahoma" w:cs="Tahoma"/>
        </w:rPr>
        <w:t xml:space="preserve"> </w:t>
      </w:r>
      <w:r w:rsidRPr="002B3309">
        <w:rPr>
          <w:rFonts w:ascii="Tahoma" w:eastAsia="Calibri" w:hAnsi="Tahoma" w:cs="Tahoma"/>
        </w:rPr>
        <w:t>4/1</w:t>
      </w:r>
      <w:r w:rsidR="005E5050">
        <w:rPr>
          <w:rFonts w:ascii="Tahoma" w:eastAsia="Calibri" w:hAnsi="Tahoma" w:cs="Tahoma"/>
        </w:rPr>
        <w:t xml:space="preserve"> </w:t>
      </w:r>
      <w:r w:rsidRPr="002B3309">
        <w:rPr>
          <w:rFonts w:ascii="Tahoma" w:eastAsia="Calibri" w:hAnsi="Tahoma" w:cs="Tahoma"/>
        </w:rPr>
        <w:t>SOGLASJE</w:t>
      </w:r>
      <w:r w:rsidR="005E5050">
        <w:rPr>
          <w:rFonts w:ascii="Tahoma" w:eastAsia="Calibri" w:hAnsi="Tahoma" w:cs="Tahoma"/>
        </w:rPr>
        <w:t xml:space="preserve"> </w:t>
      </w:r>
      <w:r w:rsidRPr="002B3309">
        <w:rPr>
          <w:rFonts w:ascii="Tahoma" w:eastAsia="Calibri" w:hAnsi="Tahoma" w:cs="Tahoma"/>
        </w:rPr>
        <w:t>PODIZVAJALCEV</w:t>
      </w:r>
      <w:r w:rsidR="005E5050">
        <w:rPr>
          <w:rFonts w:ascii="Tahoma" w:eastAsia="Calibri" w:hAnsi="Tahoma" w:cs="Tahoma"/>
        </w:rPr>
        <w:t xml:space="preserve"> </w:t>
      </w:r>
      <w:r w:rsidRPr="002B3309">
        <w:rPr>
          <w:rFonts w:ascii="Tahoma" w:eastAsia="Calibri" w:hAnsi="Tahoma" w:cs="Tahoma"/>
        </w:rPr>
        <w:t>(v</w:t>
      </w:r>
      <w:r w:rsidR="005E5050">
        <w:rPr>
          <w:rFonts w:ascii="Tahoma" w:eastAsia="Calibri" w:hAnsi="Tahoma" w:cs="Tahoma"/>
        </w:rPr>
        <w:t xml:space="preserve"> </w:t>
      </w:r>
      <w:r w:rsidRPr="002B3309">
        <w:rPr>
          <w:rFonts w:ascii="Tahoma" w:eastAsia="Calibri" w:hAnsi="Tahoma" w:cs="Tahoma"/>
        </w:rPr>
        <w:t>primeru</w:t>
      </w:r>
      <w:r w:rsidR="005E5050">
        <w:rPr>
          <w:rFonts w:ascii="Tahoma" w:eastAsia="Calibri" w:hAnsi="Tahoma" w:cs="Tahoma"/>
        </w:rPr>
        <w:t xml:space="preserve"> </w:t>
      </w:r>
      <w:r w:rsidRPr="002B3309">
        <w:rPr>
          <w:rFonts w:ascii="Tahoma" w:eastAsia="Calibri" w:hAnsi="Tahoma" w:cs="Tahoma"/>
        </w:rPr>
        <w:t>zahteve</w:t>
      </w:r>
      <w:r w:rsidR="005E5050">
        <w:rPr>
          <w:rFonts w:ascii="Tahoma" w:eastAsia="Calibri" w:hAnsi="Tahoma" w:cs="Tahoma"/>
        </w:rPr>
        <w:t xml:space="preserve"> </w:t>
      </w:r>
      <w:r w:rsidRPr="002B3309">
        <w:rPr>
          <w:rFonts w:ascii="Tahoma" w:eastAsia="Calibri" w:hAnsi="Tahoma" w:cs="Tahoma"/>
        </w:rPr>
        <w:t>posameznega</w:t>
      </w:r>
      <w:r w:rsidR="005E5050">
        <w:rPr>
          <w:rFonts w:ascii="Tahoma" w:eastAsia="Calibri" w:hAnsi="Tahoma" w:cs="Tahoma"/>
        </w:rPr>
        <w:t xml:space="preserve"> </w:t>
      </w:r>
      <w:r w:rsidRPr="002B3309">
        <w:rPr>
          <w:rFonts w:ascii="Tahoma" w:eastAsia="Calibri" w:hAnsi="Tahoma" w:cs="Tahoma"/>
        </w:rPr>
        <w:t>podizvajalca</w:t>
      </w:r>
      <w:r w:rsidR="005E5050">
        <w:rPr>
          <w:rFonts w:ascii="Tahoma" w:eastAsia="Calibri" w:hAnsi="Tahoma" w:cs="Tahoma"/>
        </w:rPr>
        <w:t xml:space="preserve"> </w:t>
      </w:r>
      <w:r w:rsidRPr="002B3309">
        <w:rPr>
          <w:rFonts w:ascii="Tahoma" w:eastAsia="Calibri" w:hAnsi="Tahoma" w:cs="Tahoma"/>
        </w:rPr>
        <w:t>za</w:t>
      </w:r>
      <w:r w:rsidR="005E5050">
        <w:rPr>
          <w:rFonts w:ascii="Tahoma" w:eastAsia="Calibri" w:hAnsi="Tahoma" w:cs="Tahoma"/>
        </w:rPr>
        <w:t xml:space="preserve"> </w:t>
      </w:r>
      <w:r w:rsidRPr="002B3309">
        <w:rPr>
          <w:rFonts w:ascii="Tahoma" w:eastAsia="Calibri" w:hAnsi="Tahoma" w:cs="Tahoma"/>
        </w:rPr>
        <w:t>neposredna</w:t>
      </w:r>
      <w:r w:rsidR="005E5050">
        <w:rPr>
          <w:rFonts w:ascii="Tahoma" w:eastAsia="Calibri" w:hAnsi="Tahoma" w:cs="Tahoma"/>
        </w:rPr>
        <w:t xml:space="preserve"> </w:t>
      </w:r>
      <w:r w:rsidRPr="002B3309">
        <w:rPr>
          <w:rFonts w:ascii="Tahoma" w:eastAsia="Calibri" w:hAnsi="Tahoma" w:cs="Tahoma"/>
        </w:rPr>
        <w:t>plačila,</w:t>
      </w:r>
      <w:r w:rsidR="005E5050">
        <w:rPr>
          <w:rFonts w:ascii="Tahoma" w:eastAsia="Calibri" w:hAnsi="Tahoma" w:cs="Tahoma"/>
        </w:rPr>
        <w:t xml:space="preserve"> </w:t>
      </w:r>
      <w:r w:rsidRPr="002B3309">
        <w:rPr>
          <w:rFonts w:ascii="Tahoma" w:eastAsia="Calibri" w:hAnsi="Tahoma" w:cs="Tahoma"/>
        </w:rPr>
        <w:t>na</w:t>
      </w:r>
      <w:r w:rsidR="005E5050">
        <w:rPr>
          <w:rFonts w:ascii="Tahoma" w:eastAsia="Calibri" w:hAnsi="Tahoma" w:cs="Tahoma"/>
        </w:rPr>
        <w:t xml:space="preserve"> </w:t>
      </w:r>
      <w:r w:rsidRPr="002B3309">
        <w:rPr>
          <w:rFonts w:ascii="Tahoma" w:eastAsia="Calibri" w:hAnsi="Tahoma" w:cs="Tahoma"/>
        </w:rPr>
        <w:t>podlagi</w:t>
      </w:r>
      <w:r w:rsidR="005E5050">
        <w:rPr>
          <w:rFonts w:ascii="Tahoma" w:eastAsia="Calibri" w:hAnsi="Tahoma" w:cs="Tahoma"/>
        </w:rPr>
        <w:t xml:space="preserve"> </w:t>
      </w:r>
      <w:r w:rsidRPr="002B3309">
        <w:rPr>
          <w:rFonts w:ascii="Tahoma" w:eastAsia="Calibri" w:hAnsi="Tahoma" w:cs="Tahoma"/>
        </w:rPr>
        <w:t>katerega</w:t>
      </w:r>
      <w:r w:rsidR="005E5050">
        <w:rPr>
          <w:rFonts w:ascii="Tahoma" w:eastAsia="Calibri" w:hAnsi="Tahoma" w:cs="Tahoma"/>
        </w:rPr>
        <w:t xml:space="preserve"> </w:t>
      </w:r>
      <w:r w:rsidRPr="002B3309">
        <w:rPr>
          <w:rFonts w:ascii="Tahoma" w:eastAsia="Calibri" w:hAnsi="Tahoma" w:cs="Tahoma"/>
        </w:rPr>
        <w:t>naročnik</w:t>
      </w:r>
      <w:r w:rsidR="005E5050">
        <w:rPr>
          <w:rFonts w:ascii="Tahoma" w:eastAsia="Calibri" w:hAnsi="Tahoma" w:cs="Tahoma"/>
        </w:rPr>
        <w:t xml:space="preserve"> </w:t>
      </w:r>
      <w:r w:rsidRPr="002B3309">
        <w:rPr>
          <w:rFonts w:ascii="Tahoma" w:eastAsia="Calibri" w:hAnsi="Tahoma" w:cs="Tahoma"/>
        </w:rPr>
        <w:t>namesto</w:t>
      </w:r>
      <w:r w:rsidR="005E5050">
        <w:rPr>
          <w:rFonts w:ascii="Tahoma" w:eastAsia="Calibri" w:hAnsi="Tahoma" w:cs="Tahoma"/>
        </w:rPr>
        <w:t xml:space="preserve"> </w:t>
      </w:r>
      <w:r w:rsidRPr="002B3309">
        <w:rPr>
          <w:rFonts w:ascii="Tahoma" w:eastAsia="Calibri" w:hAnsi="Tahoma" w:cs="Tahoma"/>
        </w:rPr>
        <w:t>ponudnika</w:t>
      </w:r>
      <w:r w:rsidR="005E5050">
        <w:rPr>
          <w:rFonts w:ascii="Tahoma" w:eastAsia="Calibri" w:hAnsi="Tahoma" w:cs="Tahoma"/>
        </w:rPr>
        <w:t xml:space="preserve"> </w:t>
      </w:r>
      <w:r w:rsidRPr="002B3309">
        <w:rPr>
          <w:rFonts w:ascii="Tahoma" w:eastAsia="Calibri" w:hAnsi="Tahoma" w:cs="Tahoma"/>
        </w:rPr>
        <w:t>poravna</w:t>
      </w:r>
      <w:r w:rsidR="005E5050">
        <w:rPr>
          <w:rFonts w:ascii="Tahoma" w:eastAsia="Calibri" w:hAnsi="Tahoma" w:cs="Tahoma"/>
        </w:rPr>
        <w:t xml:space="preserve"> </w:t>
      </w:r>
      <w:r w:rsidRPr="002B3309">
        <w:rPr>
          <w:rFonts w:ascii="Tahoma" w:eastAsia="Calibri" w:hAnsi="Tahoma" w:cs="Tahoma"/>
        </w:rPr>
        <w:t>podizvajalčevo</w:t>
      </w:r>
      <w:r w:rsidR="005E5050">
        <w:rPr>
          <w:rFonts w:ascii="Tahoma" w:eastAsia="Calibri" w:hAnsi="Tahoma" w:cs="Tahoma"/>
        </w:rPr>
        <w:t xml:space="preserve"> </w:t>
      </w:r>
      <w:r w:rsidRPr="002B3309">
        <w:rPr>
          <w:rFonts w:ascii="Tahoma" w:eastAsia="Calibri" w:hAnsi="Tahoma" w:cs="Tahoma"/>
        </w:rPr>
        <w:t>terjatev</w:t>
      </w:r>
      <w:r w:rsidR="005E5050">
        <w:rPr>
          <w:rFonts w:ascii="Tahoma" w:eastAsia="Calibri" w:hAnsi="Tahoma" w:cs="Tahoma"/>
        </w:rPr>
        <w:t xml:space="preserve"> </w:t>
      </w:r>
      <w:r w:rsidRPr="002B3309">
        <w:rPr>
          <w:rFonts w:ascii="Tahoma" w:eastAsia="Calibri" w:hAnsi="Tahoma" w:cs="Tahoma"/>
        </w:rPr>
        <w:t>do</w:t>
      </w:r>
      <w:r w:rsidR="005E5050">
        <w:rPr>
          <w:rFonts w:ascii="Tahoma" w:eastAsia="Calibri" w:hAnsi="Tahoma" w:cs="Tahoma"/>
        </w:rPr>
        <w:t xml:space="preserve"> </w:t>
      </w:r>
      <w:r w:rsidRPr="002B3309">
        <w:rPr>
          <w:rFonts w:ascii="Tahoma" w:eastAsia="Calibri" w:hAnsi="Tahoma" w:cs="Tahoma"/>
        </w:rPr>
        <w:t>ponudnika),</w:t>
      </w:r>
    </w:p>
    <w:p w14:paraId="4D4FB962" w14:textId="72D0D879" w:rsidR="002B3309" w:rsidRPr="002B3309" w:rsidRDefault="002B3309" w:rsidP="004227B8">
      <w:pPr>
        <w:keepNext/>
        <w:keepLines/>
        <w:numPr>
          <w:ilvl w:val="0"/>
          <w:numId w:val="7"/>
        </w:numPr>
        <w:tabs>
          <w:tab w:val="num" w:pos="1077"/>
        </w:tabs>
        <w:ind w:left="426" w:hanging="284"/>
        <w:jc w:val="both"/>
        <w:rPr>
          <w:rFonts w:ascii="Tahoma" w:eastAsia="Calibri" w:hAnsi="Tahoma" w:cs="Tahoma"/>
        </w:rPr>
      </w:pPr>
      <w:r w:rsidRPr="002B3309">
        <w:rPr>
          <w:rFonts w:ascii="Tahoma" w:eastAsia="Calibri" w:hAnsi="Tahoma" w:cs="Tahoma"/>
        </w:rPr>
        <w:t>SPORAZUM</w:t>
      </w:r>
      <w:r w:rsidR="005E5050">
        <w:rPr>
          <w:rFonts w:ascii="Tahoma" w:eastAsia="Calibri" w:hAnsi="Tahoma" w:cs="Tahoma"/>
        </w:rPr>
        <w:t xml:space="preserve"> </w:t>
      </w:r>
      <w:r w:rsidRPr="002B3309">
        <w:rPr>
          <w:rFonts w:ascii="Tahoma" w:eastAsia="Calibri" w:hAnsi="Tahoma" w:cs="Tahoma"/>
        </w:rPr>
        <w:t>O</w:t>
      </w:r>
      <w:r w:rsidR="005E5050">
        <w:rPr>
          <w:rFonts w:ascii="Tahoma" w:eastAsia="Calibri" w:hAnsi="Tahoma" w:cs="Tahoma"/>
        </w:rPr>
        <w:t xml:space="preserve"> </w:t>
      </w:r>
      <w:r w:rsidRPr="002B3309">
        <w:rPr>
          <w:rFonts w:ascii="Tahoma" w:eastAsia="Calibri" w:hAnsi="Tahoma" w:cs="Tahoma"/>
        </w:rPr>
        <w:t>MEDSEBOJNEM</w:t>
      </w:r>
      <w:r w:rsidR="005E5050">
        <w:rPr>
          <w:rFonts w:ascii="Tahoma" w:eastAsia="Calibri" w:hAnsi="Tahoma" w:cs="Tahoma"/>
        </w:rPr>
        <w:t xml:space="preserve"> </w:t>
      </w:r>
      <w:r w:rsidRPr="002B3309">
        <w:rPr>
          <w:rFonts w:ascii="Tahoma" w:eastAsia="Calibri" w:hAnsi="Tahoma" w:cs="Tahoma"/>
        </w:rPr>
        <w:t>SODELOVANJU</w:t>
      </w:r>
      <w:r w:rsidR="005E5050">
        <w:rPr>
          <w:rFonts w:ascii="Tahoma" w:eastAsia="Calibri" w:hAnsi="Tahoma" w:cs="Tahoma"/>
        </w:rPr>
        <w:t xml:space="preserve"> </w:t>
      </w:r>
      <w:r w:rsidRPr="002B3309">
        <w:rPr>
          <w:rFonts w:ascii="Tahoma" w:eastAsia="Calibri" w:hAnsi="Tahoma" w:cs="Tahoma"/>
        </w:rPr>
        <w:t>(med</w:t>
      </w:r>
      <w:r w:rsidR="005E5050">
        <w:rPr>
          <w:rFonts w:ascii="Tahoma" w:eastAsia="Calibri" w:hAnsi="Tahoma" w:cs="Tahoma"/>
        </w:rPr>
        <w:t xml:space="preserve"> </w:t>
      </w:r>
      <w:r w:rsidRPr="002B3309">
        <w:rPr>
          <w:rFonts w:ascii="Tahoma" w:eastAsia="Calibri" w:hAnsi="Tahoma" w:cs="Tahoma"/>
        </w:rPr>
        <w:t>ponudnikom</w:t>
      </w:r>
      <w:r w:rsidR="005E5050">
        <w:rPr>
          <w:rFonts w:ascii="Tahoma" w:eastAsia="Calibri" w:hAnsi="Tahoma" w:cs="Tahoma"/>
        </w:rPr>
        <w:t xml:space="preserve"> </w:t>
      </w:r>
      <w:r w:rsidRPr="002B3309">
        <w:rPr>
          <w:rFonts w:ascii="Tahoma" w:eastAsia="Calibri" w:hAnsi="Tahoma" w:cs="Tahoma"/>
        </w:rPr>
        <w:t>in</w:t>
      </w:r>
      <w:r w:rsidR="005E5050">
        <w:rPr>
          <w:rFonts w:ascii="Tahoma" w:eastAsia="Calibri" w:hAnsi="Tahoma" w:cs="Tahoma"/>
        </w:rPr>
        <w:t xml:space="preserve"> </w:t>
      </w:r>
      <w:r w:rsidRPr="002B3309">
        <w:rPr>
          <w:rFonts w:ascii="Tahoma" w:eastAsia="Calibri" w:hAnsi="Tahoma" w:cs="Tahoma"/>
        </w:rPr>
        <w:t>posameznim</w:t>
      </w:r>
      <w:r w:rsidR="005E5050">
        <w:rPr>
          <w:rFonts w:ascii="Tahoma" w:eastAsia="Calibri" w:hAnsi="Tahoma" w:cs="Tahoma"/>
        </w:rPr>
        <w:t xml:space="preserve"> </w:t>
      </w:r>
      <w:r w:rsidRPr="002B3309">
        <w:rPr>
          <w:rFonts w:ascii="Tahoma" w:eastAsia="Calibri" w:hAnsi="Tahoma" w:cs="Tahoma"/>
        </w:rPr>
        <w:t>podizvajalcem)</w:t>
      </w:r>
      <w:r w:rsidR="005E5050">
        <w:rPr>
          <w:rFonts w:ascii="Tahoma" w:eastAsia="Calibri" w:hAnsi="Tahoma" w:cs="Tahoma"/>
        </w:rPr>
        <w:t xml:space="preserve"> </w:t>
      </w:r>
      <w:r w:rsidRPr="002B3309">
        <w:rPr>
          <w:rFonts w:ascii="Tahoma" w:eastAsia="Calibri" w:hAnsi="Tahoma" w:cs="Tahoma"/>
        </w:rPr>
        <w:t>(Obrazec</w:t>
      </w:r>
      <w:r w:rsidR="005E5050">
        <w:rPr>
          <w:rFonts w:ascii="Tahoma" w:eastAsia="Calibri" w:hAnsi="Tahoma" w:cs="Tahoma"/>
        </w:rPr>
        <w:t xml:space="preserve"> </w:t>
      </w:r>
      <w:r w:rsidRPr="002B3309">
        <w:rPr>
          <w:rFonts w:ascii="Tahoma" w:eastAsia="Calibri" w:hAnsi="Tahoma" w:cs="Tahoma"/>
        </w:rPr>
        <w:t>3</w:t>
      </w:r>
      <w:r w:rsidR="005E5050">
        <w:rPr>
          <w:rFonts w:ascii="Tahoma" w:eastAsia="Calibri" w:hAnsi="Tahoma" w:cs="Tahoma"/>
        </w:rPr>
        <w:t xml:space="preserve"> </w:t>
      </w:r>
      <w:r w:rsidRPr="002B3309">
        <w:rPr>
          <w:rFonts w:ascii="Tahoma" w:eastAsia="Calibri" w:hAnsi="Tahoma" w:cs="Tahoma"/>
        </w:rPr>
        <w:t>k</w:t>
      </w:r>
      <w:r w:rsidR="005E5050">
        <w:rPr>
          <w:rFonts w:ascii="Tahoma" w:eastAsia="Calibri" w:hAnsi="Tahoma" w:cs="Tahoma"/>
        </w:rPr>
        <w:t xml:space="preserve"> </w:t>
      </w:r>
      <w:r w:rsidRPr="002B3309">
        <w:rPr>
          <w:rFonts w:ascii="Tahoma" w:eastAsia="Calibri" w:hAnsi="Tahoma" w:cs="Tahoma"/>
        </w:rPr>
        <w:t>Prilogi</w:t>
      </w:r>
      <w:r w:rsidR="005E5050">
        <w:rPr>
          <w:rFonts w:ascii="Tahoma" w:eastAsia="Calibri" w:hAnsi="Tahoma" w:cs="Tahoma"/>
        </w:rPr>
        <w:t xml:space="preserve"> </w:t>
      </w:r>
      <w:r w:rsidRPr="002B3309">
        <w:rPr>
          <w:rFonts w:ascii="Tahoma" w:eastAsia="Calibri" w:hAnsi="Tahoma" w:cs="Tahoma"/>
        </w:rPr>
        <w:t>4/1),</w:t>
      </w:r>
      <w:r w:rsidR="005E5050">
        <w:rPr>
          <w:rFonts w:ascii="Tahoma" w:eastAsia="Calibri" w:hAnsi="Tahoma" w:cs="Tahoma"/>
        </w:rPr>
        <w:t xml:space="preserve"> </w:t>
      </w:r>
      <w:r w:rsidRPr="002B3309">
        <w:rPr>
          <w:rFonts w:ascii="Tahoma" w:eastAsia="Calibri" w:hAnsi="Tahoma" w:cs="Tahoma"/>
          <w:bCs/>
        </w:rPr>
        <w:t>v</w:t>
      </w:r>
      <w:r w:rsidR="005E5050">
        <w:rPr>
          <w:rFonts w:ascii="Tahoma" w:eastAsia="Calibri" w:hAnsi="Tahoma" w:cs="Tahoma"/>
          <w:bCs/>
        </w:rPr>
        <w:t xml:space="preserve"> </w:t>
      </w:r>
      <w:r w:rsidRPr="002B3309">
        <w:rPr>
          <w:rFonts w:ascii="Tahoma" w:eastAsia="Calibri" w:hAnsi="Tahoma" w:cs="Tahoma"/>
          <w:bCs/>
        </w:rPr>
        <w:t>katerem</w:t>
      </w:r>
      <w:r w:rsidR="005E5050">
        <w:rPr>
          <w:rFonts w:ascii="Tahoma" w:eastAsia="Calibri" w:hAnsi="Tahoma" w:cs="Tahoma"/>
          <w:bCs/>
        </w:rPr>
        <w:t xml:space="preserve"> </w:t>
      </w:r>
      <w:r w:rsidRPr="002B3309">
        <w:rPr>
          <w:rFonts w:ascii="Tahoma" w:eastAsia="Calibri" w:hAnsi="Tahoma" w:cs="Tahoma"/>
          <w:bCs/>
        </w:rPr>
        <w:t>mora</w:t>
      </w:r>
      <w:r w:rsidR="005E5050">
        <w:rPr>
          <w:rFonts w:ascii="Tahoma" w:eastAsia="Calibri" w:hAnsi="Tahoma" w:cs="Tahoma"/>
          <w:bCs/>
        </w:rPr>
        <w:t xml:space="preserve"> </w:t>
      </w:r>
      <w:r w:rsidRPr="002B3309">
        <w:rPr>
          <w:rFonts w:ascii="Tahoma" w:eastAsia="Calibri" w:hAnsi="Tahoma" w:cs="Tahoma"/>
          <w:bCs/>
        </w:rPr>
        <w:t>opredeliti</w:t>
      </w:r>
      <w:r w:rsidR="005E5050">
        <w:rPr>
          <w:rFonts w:ascii="Tahoma" w:eastAsia="Calibri" w:hAnsi="Tahoma" w:cs="Tahoma"/>
          <w:bCs/>
        </w:rPr>
        <w:t xml:space="preserve"> </w:t>
      </w:r>
      <w:r w:rsidRPr="002B3309">
        <w:rPr>
          <w:rFonts w:ascii="Tahoma" w:eastAsia="Calibri" w:hAnsi="Tahoma" w:cs="Tahoma"/>
          <w:bCs/>
        </w:rPr>
        <w:t>dela</w:t>
      </w:r>
      <w:r w:rsidR="005E5050">
        <w:rPr>
          <w:rFonts w:ascii="Tahoma" w:eastAsia="Calibri" w:hAnsi="Tahoma" w:cs="Tahoma"/>
          <w:bCs/>
        </w:rPr>
        <w:t xml:space="preserve"> </w:t>
      </w:r>
      <w:r w:rsidRPr="002B3309">
        <w:rPr>
          <w:rFonts w:ascii="Tahoma" w:eastAsia="Calibri" w:hAnsi="Tahoma" w:cs="Tahoma"/>
          <w:bCs/>
        </w:rPr>
        <w:t>(vrsto,</w:t>
      </w:r>
      <w:r w:rsidR="005E5050">
        <w:rPr>
          <w:rFonts w:ascii="Tahoma" w:eastAsia="Calibri" w:hAnsi="Tahoma" w:cs="Tahoma"/>
          <w:bCs/>
        </w:rPr>
        <w:t xml:space="preserve"> </w:t>
      </w:r>
      <w:r w:rsidRPr="002B3309">
        <w:rPr>
          <w:rFonts w:ascii="Tahoma" w:eastAsia="Calibri" w:hAnsi="Tahoma" w:cs="Tahoma"/>
          <w:bCs/>
        </w:rPr>
        <w:t>količino/delež</w:t>
      </w:r>
      <w:r w:rsidR="005E5050">
        <w:rPr>
          <w:rFonts w:ascii="Tahoma" w:eastAsia="Calibri" w:hAnsi="Tahoma" w:cs="Tahoma"/>
          <w:bCs/>
        </w:rPr>
        <w:t xml:space="preserve"> </w:t>
      </w:r>
      <w:r w:rsidRPr="002B3309">
        <w:rPr>
          <w:rFonts w:ascii="Tahoma" w:eastAsia="Calibri" w:hAnsi="Tahoma" w:cs="Tahoma"/>
          <w:bCs/>
        </w:rPr>
        <w:t>-</w:t>
      </w:r>
      <w:r w:rsidR="005E5050">
        <w:rPr>
          <w:rFonts w:ascii="Tahoma" w:eastAsia="Calibri" w:hAnsi="Tahoma" w:cs="Tahoma"/>
          <w:bCs/>
        </w:rPr>
        <w:t xml:space="preserve"> </w:t>
      </w:r>
      <w:r w:rsidRPr="002B3309">
        <w:rPr>
          <w:rFonts w:ascii="Tahoma" w:eastAsia="Calibri" w:hAnsi="Tahoma" w:cs="Tahoma"/>
          <w:bCs/>
        </w:rPr>
        <w:t>v</w:t>
      </w:r>
      <w:r w:rsidR="005E5050">
        <w:rPr>
          <w:rFonts w:ascii="Tahoma" w:eastAsia="Calibri" w:hAnsi="Tahoma" w:cs="Tahoma"/>
          <w:bCs/>
        </w:rPr>
        <w:t xml:space="preserve"> </w:t>
      </w:r>
      <w:r w:rsidRPr="002B3309">
        <w:rPr>
          <w:rFonts w:ascii="Tahoma" w:eastAsia="Calibri" w:hAnsi="Tahoma" w:cs="Tahoma"/>
          <w:bCs/>
        </w:rPr>
        <w:t>%),</w:t>
      </w:r>
      <w:r w:rsidR="005E5050">
        <w:rPr>
          <w:rFonts w:ascii="Tahoma" w:eastAsia="Calibri" w:hAnsi="Tahoma" w:cs="Tahoma"/>
          <w:bCs/>
        </w:rPr>
        <w:t xml:space="preserve"> </w:t>
      </w:r>
      <w:r w:rsidRPr="002B3309">
        <w:rPr>
          <w:rFonts w:ascii="Tahoma" w:eastAsia="Calibri" w:hAnsi="Tahoma" w:cs="Tahoma"/>
          <w:bCs/>
        </w:rPr>
        <w:t>ki</w:t>
      </w:r>
      <w:r w:rsidR="005E5050">
        <w:rPr>
          <w:rFonts w:ascii="Tahoma" w:eastAsia="Calibri" w:hAnsi="Tahoma" w:cs="Tahoma"/>
          <w:bCs/>
        </w:rPr>
        <w:t xml:space="preserve"> </w:t>
      </w:r>
      <w:r w:rsidRPr="002B3309">
        <w:rPr>
          <w:rFonts w:ascii="Tahoma" w:eastAsia="Calibri" w:hAnsi="Tahoma" w:cs="Tahoma"/>
          <w:bCs/>
        </w:rPr>
        <w:t>jih</w:t>
      </w:r>
      <w:r w:rsidR="005E5050">
        <w:rPr>
          <w:rFonts w:ascii="Tahoma" w:eastAsia="Calibri" w:hAnsi="Tahoma" w:cs="Tahoma"/>
          <w:bCs/>
        </w:rPr>
        <w:t xml:space="preserve"> </w:t>
      </w:r>
      <w:r w:rsidRPr="002B3309">
        <w:rPr>
          <w:rFonts w:ascii="Tahoma" w:eastAsia="Calibri" w:hAnsi="Tahoma" w:cs="Tahoma"/>
          <w:bCs/>
        </w:rPr>
        <w:t>bo</w:t>
      </w:r>
      <w:r w:rsidR="005E5050">
        <w:rPr>
          <w:rFonts w:ascii="Tahoma" w:eastAsia="Calibri" w:hAnsi="Tahoma" w:cs="Tahoma"/>
          <w:bCs/>
        </w:rPr>
        <w:t xml:space="preserve"> </w:t>
      </w:r>
      <w:r w:rsidRPr="002B3309">
        <w:rPr>
          <w:rFonts w:ascii="Tahoma" w:eastAsia="Calibri" w:hAnsi="Tahoma" w:cs="Tahoma"/>
          <w:bCs/>
        </w:rPr>
        <w:t>opravljal</w:t>
      </w:r>
      <w:r w:rsidR="005E5050">
        <w:rPr>
          <w:rFonts w:ascii="Tahoma" w:eastAsia="Calibri" w:hAnsi="Tahoma" w:cs="Tahoma"/>
          <w:bCs/>
        </w:rPr>
        <w:t xml:space="preserve"> </w:t>
      </w:r>
      <w:r w:rsidRPr="002B3309">
        <w:rPr>
          <w:rFonts w:ascii="Tahoma" w:eastAsia="Calibri" w:hAnsi="Tahoma" w:cs="Tahoma"/>
          <w:bCs/>
        </w:rPr>
        <w:t>podizvajalec</w:t>
      </w:r>
      <w:r>
        <w:rPr>
          <w:rFonts w:ascii="Tahoma" w:eastAsia="Calibri" w:hAnsi="Tahoma" w:cs="Tahoma"/>
        </w:rPr>
        <w:t>,</w:t>
      </w:r>
    </w:p>
    <w:p w14:paraId="3F6B7729" w14:textId="2D299A54" w:rsidR="002B3309" w:rsidRPr="002B3309" w:rsidRDefault="002B3309" w:rsidP="004227B8">
      <w:pPr>
        <w:keepNext/>
        <w:keepLines/>
        <w:numPr>
          <w:ilvl w:val="0"/>
          <w:numId w:val="7"/>
        </w:numPr>
        <w:ind w:left="426" w:hanging="284"/>
        <w:jc w:val="both"/>
        <w:rPr>
          <w:rFonts w:ascii="Tahoma" w:eastAsia="Calibri" w:hAnsi="Tahoma" w:cs="Tahoma"/>
        </w:rPr>
      </w:pPr>
      <w:r w:rsidRPr="002B3309">
        <w:rPr>
          <w:rFonts w:ascii="Tahoma" w:eastAsia="Calibri" w:hAnsi="Tahoma" w:cs="Tahoma"/>
        </w:rPr>
        <w:t>ter</w:t>
      </w:r>
      <w:r w:rsidR="005E5050">
        <w:rPr>
          <w:rFonts w:ascii="Tahoma" w:eastAsia="Calibri" w:hAnsi="Tahoma" w:cs="Tahoma"/>
        </w:rPr>
        <w:t xml:space="preserve"> </w:t>
      </w:r>
      <w:r w:rsidRPr="002B3309">
        <w:rPr>
          <w:rFonts w:ascii="Tahoma" w:eastAsia="Calibri" w:hAnsi="Tahoma" w:cs="Tahoma"/>
        </w:rPr>
        <w:t>ostala</w:t>
      </w:r>
      <w:r w:rsidR="005E5050">
        <w:rPr>
          <w:rFonts w:ascii="Tahoma" w:eastAsia="Calibri" w:hAnsi="Tahoma" w:cs="Tahoma"/>
        </w:rPr>
        <w:t xml:space="preserve"> </w:t>
      </w:r>
      <w:r w:rsidRPr="002B3309">
        <w:rPr>
          <w:rFonts w:ascii="Tahoma" w:eastAsia="Calibri" w:hAnsi="Tahoma" w:cs="Tahoma"/>
        </w:rPr>
        <w:t>dokazila,</w:t>
      </w:r>
      <w:r w:rsidR="005E5050">
        <w:rPr>
          <w:rFonts w:ascii="Tahoma" w:eastAsia="Calibri" w:hAnsi="Tahoma" w:cs="Tahoma"/>
        </w:rPr>
        <w:t xml:space="preserve"> </w:t>
      </w:r>
      <w:r w:rsidRPr="002B3309">
        <w:rPr>
          <w:rFonts w:ascii="Tahoma" w:eastAsia="Calibri" w:hAnsi="Tahoma" w:cs="Tahoma"/>
        </w:rPr>
        <w:t>v</w:t>
      </w:r>
      <w:r w:rsidR="005E5050">
        <w:rPr>
          <w:rFonts w:ascii="Tahoma" w:eastAsia="Calibri" w:hAnsi="Tahoma" w:cs="Tahoma"/>
        </w:rPr>
        <w:t xml:space="preserve"> </w:t>
      </w:r>
      <w:r w:rsidRPr="002B3309">
        <w:rPr>
          <w:rFonts w:ascii="Tahoma" w:eastAsia="Calibri" w:hAnsi="Tahoma" w:cs="Tahoma"/>
        </w:rPr>
        <w:t>kolikor/kot</w:t>
      </w:r>
      <w:r w:rsidR="005E5050">
        <w:rPr>
          <w:rFonts w:ascii="Tahoma" w:eastAsia="Calibri" w:hAnsi="Tahoma" w:cs="Tahoma"/>
        </w:rPr>
        <w:t xml:space="preserve"> </w:t>
      </w:r>
      <w:r w:rsidRPr="002B3309">
        <w:rPr>
          <w:rFonts w:ascii="Tahoma" w:eastAsia="Calibri" w:hAnsi="Tahoma" w:cs="Tahoma"/>
        </w:rPr>
        <w:t>to</w:t>
      </w:r>
      <w:r w:rsidR="005E5050">
        <w:rPr>
          <w:rFonts w:ascii="Tahoma" w:eastAsia="Calibri" w:hAnsi="Tahoma" w:cs="Tahoma"/>
        </w:rPr>
        <w:t xml:space="preserve"> </w:t>
      </w:r>
      <w:r w:rsidRPr="002B3309">
        <w:rPr>
          <w:rFonts w:ascii="Tahoma" w:eastAsia="Calibri" w:hAnsi="Tahoma" w:cs="Tahoma"/>
        </w:rPr>
        <w:t>izhaja</w:t>
      </w:r>
      <w:r w:rsidR="005E5050">
        <w:rPr>
          <w:rFonts w:ascii="Tahoma" w:eastAsia="Calibri" w:hAnsi="Tahoma" w:cs="Tahoma"/>
        </w:rPr>
        <w:t xml:space="preserve"> </w:t>
      </w:r>
      <w:r w:rsidRPr="002B3309">
        <w:rPr>
          <w:rFonts w:ascii="Tahoma" w:eastAsia="Calibri" w:hAnsi="Tahoma" w:cs="Tahoma"/>
        </w:rPr>
        <w:t>iz</w:t>
      </w:r>
      <w:r w:rsidR="005E5050">
        <w:rPr>
          <w:rFonts w:ascii="Tahoma" w:eastAsia="Calibri" w:hAnsi="Tahoma" w:cs="Tahoma"/>
        </w:rPr>
        <w:t xml:space="preserve"> </w:t>
      </w:r>
      <w:r w:rsidRPr="002B3309">
        <w:rPr>
          <w:rFonts w:ascii="Tahoma" w:eastAsia="Calibri" w:hAnsi="Tahoma" w:cs="Tahoma"/>
        </w:rPr>
        <w:t>posameznih</w:t>
      </w:r>
      <w:r w:rsidR="005E5050">
        <w:rPr>
          <w:rFonts w:ascii="Tahoma" w:eastAsia="Calibri" w:hAnsi="Tahoma" w:cs="Tahoma"/>
        </w:rPr>
        <w:t xml:space="preserve"> </w:t>
      </w:r>
      <w:r w:rsidRPr="002B3309">
        <w:rPr>
          <w:rFonts w:ascii="Tahoma" w:eastAsia="Calibri" w:hAnsi="Tahoma" w:cs="Tahoma"/>
        </w:rPr>
        <w:t>točk</w:t>
      </w:r>
      <w:r w:rsidR="005E5050">
        <w:rPr>
          <w:rFonts w:ascii="Tahoma" w:eastAsia="Calibri" w:hAnsi="Tahoma" w:cs="Tahoma"/>
        </w:rPr>
        <w:t xml:space="preserve"> </w:t>
      </w:r>
      <w:r w:rsidRPr="002B3309">
        <w:rPr>
          <w:rFonts w:ascii="Tahoma" w:eastAsia="Calibri" w:hAnsi="Tahoma" w:cs="Tahoma"/>
        </w:rPr>
        <w:t>v</w:t>
      </w:r>
      <w:r w:rsidR="005E5050">
        <w:rPr>
          <w:rFonts w:ascii="Tahoma" w:eastAsia="Calibri" w:hAnsi="Tahoma" w:cs="Tahoma"/>
        </w:rPr>
        <w:t xml:space="preserve"> </w:t>
      </w:r>
      <w:r w:rsidRPr="002B3309">
        <w:rPr>
          <w:rFonts w:ascii="Tahoma" w:eastAsia="Calibri" w:hAnsi="Tahoma" w:cs="Tahoma"/>
        </w:rPr>
        <w:t>nadaljevanju</w:t>
      </w:r>
      <w:r w:rsidR="005E5050">
        <w:rPr>
          <w:rFonts w:ascii="Tahoma" w:eastAsia="Calibri" w:hAnsi="Tahoma" w:cs="Tahoma"/>
        </w:rPr>
        <w:t xml:space="preserve"> </w:t>
      </w:r>
      <w:r w:rsidRPr="002B3309">
        <w:rPr>
          <w:rFonts w:ascii="Tahoma" w:eastAsia="Calibri" w:hAnsi="Tahoma" w:cs="Tahoma"/>
        </w:rPr>
        <w:t>razpisne</w:t>
      </w:r>
      <w:r w:rsidR="005E5050">
        <w:rPr>
          <w:rFonts w:ascii="Tahoma" w:eastAsia="Calibri" w:hAnsi="Tahoma" w:cs="Tahoma"/>
        </w:rPr>
        <w:t xml:space="preserve"> </w:t>
      </w:r>
      <w:r w:rsidRPr="002B3309">
        <w:rPr>
          <w:rFonts w:ascii="Tahoma" w:eastAsia="Calibri" w:hAnsi="Tahoma" w:cs="Tahoma"/>
        </w:rPr>
        <w:t>dokumentacije.</w:t>
      </w:r>
      <w:r w:rsidR="005E5050">
        <w:rPr>
          <w:rFonts w:ascii="Tahoma" w:eastAsia="Calibri" w:hAnsi="Tahoma" w:cs="Tahoma"/>
        </w:rPr>
        <w:t xml:space="preserve"> </w:t>
      </w:r>
    </w:p>
    <w:p w14:paraId="18C7359D" w14:textId="77777777" w:rsidR="002B3309" w:rsidRPr="00A679F4" w:rsidRDefault="002B3309" w:rsidP="004227B8">
      <w:pPr>
        <w:keepNext/>
        <w:keepLines/>
        <w:jc w:val="both"/>
        <w:rPr>
          <w:rFonts w:ascii="Tahoma" w:hAnsi="Tahoma" w:cs="Tahoma"/>
          <w:sz w:val="14"/>
          <w:szCs w:val="14"/>
        </w:rPr>
      </w:pPr>
    </w:p>
    <w:p w14:paraId="2D609A15" w14:textId="3904B941" w:rsidR="002B3309" w:rsidRDefault="002B3309" w:rsidP="004227B8">
      <w:pPr>
        <w:keepNext/>
        <w:keepLines/>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nastopa</w:t>
      </w:r>
      <w:r w:rsidR="005E5050">
        <w:rPr>
          <w:rFonts w:ascii="Tahoma" w:hAnsi="Tahoma" w:cs="Tahoma"/>
        </w:rPr>
        <w:t xml:space="preserve"> </w:t>
      </w:r>
      <w:r>
        <w:rPr>
          <w:rFonts w:ascii="Tahoma" w:hAnsi="Tahoma" w:cs="Tahoma"/>
        </w:rPr>
        <w:t>s</w:t>
      </w:r>
      <w:r w:rsidR="005E5050">
        <w:rPr>
          <w:rFonts w:ascii="Tahoma" w:hAnsi="Tahoma" w:cs="Tahoma"/>
        </w:rPr>
        <w:t xml:space="preserve"> </w:t>
      </w:r>
      <w:r w:rsidRPr="00A679F4">
        <w:rPr>
          <w:rFonts w:ascii="Tahoma" w:hAnsi="Tahoma" w:cs="Tahoma"/>
          <w:b/>
          <w:u w:val="single"/>
        </w:rPr>
        <w:t>podizvajalci</w:t>
      </w:r>
      <w:r w:rsidRPr="00A679F4">
        <w:rPr>
          <w:rFonts w:ascii="Tahoma" w:hAnsi="Tahoma" w:cs="Tahoma"/>
        </w:rPr>
        <w: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u w:val="single"/>
        </w:rPr>
        <w:t>poleg</w:t>
      </w:r>
      <w:r w:rsidR="005E5050">
        <w:rPr>
          <w:rFonts w:ascii="Tahoma" w:hAnsi="Tahoma" w:cs="Tahoma"/>
          <w:u w:val="single"/>
        </w:rPr>
        <w:t xml:space="preserve"> </w:t>
      </w:r>
      <w:r w:rsidRPr="00A679F4">
        <w:rPr>
          <w:rFonts w:ascii="Tahoma" w:hAnsi="Tahoma" w:cs="Tahoma"/>
          <w:u w:val="single"/>
        </w:rPr>
        <w:t>svojega</w:t>
      </w:r>
      <w:r w:rsidR="005E5050">
        <w:rPr>
          <w:rFonts w:ascii="Tahoma" w:hAnsi="Tahoma" w:cs="Tahoma"/>
        </w:rPr>
        <w:t xml:space="preserve"> </w:t>
      </w:r>
      <w:r w:rsidRPr="00A679F4">
        <w:rPr>
          <w:rFonts w:ascii="Tahoma" w:hAnsi="Tahoma" w:cs="Tahoma"/>
        </w:rPr>
        <w:t>priložiti</w:t>
      </w:r>
      <w:r w:rsidR="005E5050">
        <w:rPr>
          <w:rFonts w:ascii="Tahoma" w:hAnsi="Tahoma" w:cs="Tahoma"/>
        </w:rPr>
        <w:t xml:space="preserve"> </w:t>
      </w:r>
      <w:r w:rsidRPr="00A679F4">
        <w:rPr>
          <w:rFonts w:ascii="Tahoma" w:hAnsi="Tahoma" w:cs="Tahoma"/>
          <w:u w:val="single"/>
        </w:rPr>
        <w:t>tudi</w:t>
      </w:r>
      <w:r w:rsidR="005E5050">
        <w:rPr>
          <w:rFonts w:ascii="Tahoma" w:hAnsi="Tahoma" w:cs="Tahoma"/>
        </w:rPr>
        <w:t xml:space="preserve"> </w:t>
      </w:r>
      <w:r w:rsidRPr="00A679F4">
        <w:rPr>
          <w:rFonts w:ascii="Tahoma" w:hAnsi="Tahoma" w:cs="Tahoma"/>
          <w:b/>
        </w:rPr>
        <w:t>ločen</w:t>
      </w:r>
      <w:r w:rsidR="005E5050">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r w:rsidRPr="00A679F4">
        <w:rPr>
          <w:rFonts w:ascii="Tahoma" w:hAnsi="Tahoma" w:cs="Tahoma"/>
          <w:u w:val="single"/>
        </w:rPr>
        <w:t>za</w:t>
      </w:r>
      <w:r w:rsidR="005E5050">
        <w:rPr>
          <w:rFonts w:ascii="Tahoma" w:hAnsi="Tahoma" w:cs="Tahoma"/>
          <w:u w:val="single"/>
        </w:rPr>
        <w:t xml:space="preserve"> </w:t>
      </w:r>
      <w:r w:rsidRPr="00A679F4">
        <w:rPr>
          <w:rFonts w:ascii="Tahoma" w:hAnsi="Tahoma" w:cs="Tahoma"/>
          <w:b/>
          <w:u w:val="single"/>
        </w:rPr>
        <w:t>vsakega</w:t>
      </w:r>
      <w:r w:rsidR="005E5050">
        <w:rPr>
          <w:rFonts w:ascii="Tahoma" w:hAnsi="Tahoma" w:cs="Tahoma"/>
          <w:u w:val="single"/>
        </w:rPr>
        <w:t xml:space="preserve"> </w:t>
      </w:r>
      <w:r w:rsidRPr="00A679F4">
        <w:rPr>
          <w:rFonts w:ascii="Tahoma" w:hAnsi="Tahoma" w:cs="Tahoma"/>
          <w:u w:val="single"/>
        </w:rPr>
        <w:t>podizvajalca</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ponudbi</w:t>
      </w:r>
      <w:r w:rsidRPr="00A679F4">
        <w:rPr>
          <w:rFonts w:ascii="Tahoma" w:hAnsi="Tahoma" w:cs="Tahoma"/>
        </w:rPr>
        <w:t>.</w:t>
      </w:r>
    </w:p>
    <w:p w14:paraId="49AFDDE0" w14:textId="7ADFA706" w:rsidR="002B3309" w:rsidRDefault="002B3309" w:rsidP="004227B8">
      <w:pPr>
        <w:keepNext/>
        <w:keepLines/>
        <w:jc w:val="both"/>
        <w:rPr>
          <w:rFonts w:ascii="Tahoma" w:hAnsi="Tahoma" w:cs="Tahoma"/>
        </w:rPr>
      </w:pPr>
    </w:p>
    <w:p w14:paraId="71178A69" w14:textId="7CA751C5" w:rsidR="002B3309" w:rsidRPr="00A679F4" w:rsidRDefault="002B3309" w:rsidP="004227B8">
      <w:pPr>
        <w:keepNext/>
        <w:keepLines/>
        <w:jc w:val="both"/>
        <w:rPr>
          <w:rFonts w:ascii="Tahoma" w:hAnsi="Tahoma" w:cs="Tahoma"/>
        </w:rPr>
      </w:pPr>
      <w:r>
        <w:rPr>
          <w:rFonts w:ascii="Tahoma" w:hAnsi="Tahoma" w:cs="Tahoma"/>
        </w:rPr>
        <w:t>Priloge</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izpolnijo</w:t>
      </w:r>
      <w:r w:rsidR="005E5050">
        <w:rPr>
          <w:rFonts w:ascii="Tahoma" w:hAnsi="Tahoma" w:cs="Tahoma"/>
        </w:rPr>
        <w:t xml:space="preserve"> </w:t>
      </w:r>
      <w:r>
        <w:rPr>
          <w:rFonts w:ascii="Tahoma" w:hAnsi="Tahoma" w:cs="Tahoma"/>
        </w:rPr>
        <w:t>za</w:t>
      </w:r>
      <w:r w:rsidR="005E5050">
        <w:rPr>
          <w:rFonts w:ascii="Tahoma" w:hAnsi="Tahoma" w:cs="Tahoma"/>
        </w:rPr>
        <w:t xml:space="preserve"> </w:t>
      </w:r>
      <w:r>
        <w:rPr>
          <w:rFonts w:ascii="Tahoma" w:hAnsi="Tahoma" w:cs="Tahoma"/>
        </w:rPr>
        <w:t>vsakega</w:t>
      </w:r>
      <w:r w:rsidR="005E5050">
        <w:rPr>
          <w:rFonts w:ascii="Tahoma" w:hAnsi="Tahoma" w:cs="Tahoma"/>
        </w:rPr>
        <w:t xml:space="preserve"> </w:t>
      </w:r>
      <w:r>
        <w:rPr>
          <w:rFonts w:ascii="Tahoma" w:hAnsi="Tahoma" w:cs="Tahoma"/>
        </w:rPr>
        <w:t>od</w:t>
      </w:r>
      <w:r w:rsidR="005E5050">
        <w:rPr>
          <w:rFonts w:ascii="Tahoma" w:hAnsi="Tahoma" w:cs="Tahoma"/>
        </w:rPr>
        <w:t xml:space="preserve"> </w:t>
      </w:r>
      <w:r>
        <w:rPr>
          <w:rFonts w:ascii="Tahoma" w:hAnsi="Tahoma" w:cs="Tahoma"/>
        </w:rPr>
        <w:t>sodelujočih</w:t>
      </w:r>
      <w:r w:rsidR="005E5050">
        <w:rPr>
          <w:rFonts w:ascii="Tahoma" w:hAnsi="Tahoma" w:cs="Tahoma"/>
        </w:rPr>
        <w:t xml:space="preserve"> </w:t>
      </w:r>
      <w:r>
        <w:rPr>
          <w:rFonts w:ascii="Tahoma" w:hAnsi="Tahoma" w:cs="Tahoma"/>
        </w:rPr>
        <w:t>podizvajalcev</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ponudbi</w:t>
      </w:r>
      <w:r w:rsidR="005E5050">
        <w:rPr>
          <w:rFonts w:ascii="Tahoma" w:hAnsi="Tahoma" w:cs="Tahoma"/>
        </w:rPr>
        <w:t xml:space="preserve"> </w:t>
      </w:r>
      <w:r>
        <w:rPr>
          <w:rFonts w:ascii="Tahoma" w:hAnsi="Tahoma" w:cs="Tahoma"/>
        </w:rPr>
        <w:t>ločeno.</w:t>
      </w:r>
    </w:p>
    <w:p w14:paraId="6E03ED7F" w14:textId="77777777" w:rsidR="002B3309" w:rsidRPr="00A679F4" w:rsidRDefault="002B3309" w:rsidP="004227B8">
      <w:pPr>
        <w:keepNext/>
        <w:keepLines/>
        <w:jc w:val="both"/>
        <w:rPr>
          <w:rFonts w:ascii="Tahoma" w:hAnsi="Tahoma" w:cs="Tahoma"/>
          <w:sz w:val="16"/>
          <w:szCs w:val="16"/>
        </w:rPr>
      </w:pPr>
    </w:p>
    <w:p w14:paraId="27BB011F" w14:textId="06BA30BE" w:rsidR="002B3309" w:rsidRPr="00A679F4" w:rsidRDefault="002B3309" w:rsidP="004227B8">
      <w:pPr>
        <w:keepNext/>
        <w:keepLines/>
        <w:jc w:val="both"/>
        <w:rPr>
          <w:rFonts w:ascii="Tahoma" w:hAnsi="Tahoma" w:cs="Tahoma"/>
          <w:i/>
          <w:sz w:val="18"/>
        </w:rPr>
      </w:pP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kolikor</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ne</w:t>
      </w:r>
      <w:r w:rsidR="005E5050">
        <w:rPr>
          <w:rFonts w:ascii="Tahoma" w:hAnsi="Tahoma" w:cs="Tahoma"/>
          <w:i/>
          <w:sz w:val="18"/>
        </w:rPr>
        <w:t xml:space="preserve"> </w:t>
      </w:r>
      <w:r w:rsidRPr="00A679F4">
        <w:rPr>
          <w:rFonts w:ascii="Tahoma" w:hAnsi="Tahoma" w:cs="Tahoma"/>
          <w:i/>
          <w:sz w:val="18"/>
        </w:rPr>
        <w:t>oddaja</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z</w:t>
      </w:r>
      <w:r w:rsidR="005E5050">
        <w:rPr>
          <w:rFonts w:ascii="Tahoma" w:hAnsi="Tahoma" w:cs="Tahoma"/>
          <w:i/>
          <w:sz w:val="18"/>
        </w:rPr>
        <w:t xml:space="preserve"> </w:t>
      </w:r>
      <w:r w:rsidRPr="00A679F4">
        <w:rPr>
          <w:rFonts w:ascii="Tahoma" w:hAnsi="Tahoma" w:cs="Tahoma"/>
          <w:i/>
          <w:sz w:val="18"/>
        </w:rPr>
        <w:t>nobenim</w:t>
      </w:r>
      <w:r w:rsidR="005E5050">
        <w:rPr>
          <w:rFonts w:ascii="Tahoma" w:hAnsi="Tahoma" w:cs="Tahoma"/>
          <w:i/>
          <w:sz w:val="18"/>
        </w:rPr>
        <w:t xml:space="preserve"> </w:t>
      </w:r>
      <w:r w:rsidRPr="00A679F4">
        <w:rPr>
          <w:rFonts w:ascii="Tahoma" w:hAnsi="Tahoma" w:cs="Tahoma"/>
          <w:i/>
          <w:sz w:val="18"/>
        </w:rPr>
        <w:t>podizvajalcem,</w:t>
      </w:r>
      <w:r w:rsidR="005E5050">
        <w:rPr>
          <w:rFonts w:ascii="Tahoma" w:hAnsi="Tahoma" w:cs="Tahoma"/>
          <w:i/>
          <w:sz w:val="18"/>
        </w:rPr>
        <w:t xml:space="preserve"> </w:t>
      </w:r>
      <w:r w:rsidRPr="00A679F4">
        <w:rPr>
          <w:rFonts w:ascii="Tahoma" w:hAnsi="Tahoma" w:cs="Tahoma"/>
          <w:i/>
          <w:sz w:val="18"/>
        </w:rPr>
        <w:t>mu</w:t>
      </w:r>
      <w:r w:rsidR="005E5050">
        <w:rPr>
          <w:rFonts w:ascii="Tahoma" w:hAnsi="Tahoma" w:cs="Tahoma"/>
          <w:i/>
          <w:sz w:val="18"/>
        </w:rPr>
        <w:t xml:space="preserve"> </w:t>
      </w:r>
      <w:r w:rsidRPr="00A679F4">
        <w:rPr>
          <w:rFonts w:ascii="Tahoma" w:hAnsi="Tahoma" w:cs="Tahoma"/>
          <w:i/>
          <w:sz w:val="18"/>
        </w:rPr>
        <w:t>ni</w:t>
      </w:r>
      <w:r w:rsidR="005E5050">
        <w:rPr>
          <w:rFonts w:ascii="Tahoma" w:hAnsi="Tahoma" w:cs="Tahoma"/>
          <w:i/>
          <w:sz w:val="18"/>
        </w:rPr>
        <w:t xml:space="preserve"> </w:t>
      </w:r>
      <w:r w:rsidRPr="00A679F4">
        <w:rPr>
          <w:rFonts w:ascii="Tahoma" w:hAnsi="Tahoma" w:cs="Tahoma"/>
          <w:i/>
          <w:sz w:val="18"/>
        </w:rPr>
        <w:t>potrebno</w:t>
      </w:r>
      <w:r w:rsidR="005E5050">
        <w:rPr>
          <w:rFonts w:ascii="Tahoma" w:hAnsi="Tahoma" w:cs="Tahoma"/>
          <w:i/>
          <w:sz w:val="18"/>
        </w:rPr>
        <w:t xml:space="preserve"> </w:t>
      </w:r>
      <w:r w:rsidRPr="00A679F4">
        <w:rPr>
          <w:rFonts w:ascii="Tahoma" w:hAnsi="Tahoma" w:cs="Tahoma"/>
          <w:i/>
          <w:sz w:val="18"/>
        </w:rPr>
        <w:t>upoštevati</w:t>
      </w:r>
      <w:r w:rsidR="005E5050">
        <w:rPr>
          <w:rFonts w:ascii="Tahoma" w:hAnsi="Tahoma" w:cs="Tahoma"/>
          <w:i/>
          <w:sz w:val="18"/>
        </w:rPr>
        <w:t xml:space="preserve"> </w:t>
      </w:r>
      <w:r w:rsidRPr="00A679F4">
        <w:rPr>
          <w:rFonts w:ascii="Tahoma" w:hAnsi="Tahoma" w:cs="Tahoma"/>
          <w:i/>
          <w:sz w:val="18"/>
        </w:rPr>
        <w:t>določil</w:t>
      </w:r>
      <w:r w:rsidR="005E5050">
        <w:rPr>
          <w:rFonts w:ascii="Tahoma" w:hAnsi="Tahoma" w:cs="Tahoma"/>
          <w:i/>
          <w:sz w:val="18"/>
        </w:rPr>
        <w:t xml:space="preserve"> </w:t>
      </w:r>
      <w:r w:rsidRPr="00A679F4">
        <w:rPr>
          <w:rFonts w:ascii="Tahoma" w:hAnsi="Tahoma" w:cs="Tahoma"/>
          <w:i/>
          <w:sz w:val="18"/>
        </w:rPr>
        <w:t>oz.</w:t>
      </w:r>
      <w:r w:rsidR="005E5050">
        <w:rPr>
          <w:rFonts w:ascii="Tahoma" w:hAnsi="Tahoma" w:cs="Tahoma"/>
          <w:i/>
          <w:sz w:val="18"/>
        </w:rPr>
        <w:t xml:space="preserve"> </w:t>
      </w:r>
      <w:r w:rsidRPr="00A679F4">
        <w:rPr>
          <w:rFonts w:ascii="Tahoma" w:hAnsi="Tahoma" w:cs="Tahoma"/>
          <w:i/>
          <w:sz w:val="18"/>
        </w:rPr>
        <w:t>izpolniti/priložiti</w:t>
      </w:r>
      <w:r w:rsidR="005E5050">
        <w:rPr>
          <w:rFonts w:ascii="Tahoma" w:hAnsi="Tahoma" w:cs="Tahoma"/>
          <w:i/>
          <w:sz w:val="18"/>
        </w:rPr>
        <w:t xml:space="preserve"> </w:t>
      </w:r>
      <w:r w:rsidRPr="00A679F4">
        <w:rPr>
          <w:rFonts w:ascii="Tahoma" w:hAnsi="Tahoma" w:cs="Tahoma"/>
          <w:i/>
          <w:sz w:val="18"/>
        </w:rPr>
        <w:t>prilog,</w:t>
      </w:r>
      <w:r w:rsidR="005E5050">
        <w:rPr>
          <w:rFonts w:ascii="Tahoma" w:hAnsi="Tahoma" w:cs="Tahoma"/>
          <w:i/>
          <w:sz w:val="18"/>
        </w:rPr>
        <w:t xml:space="preserve"> </w:t>
      </w:r>
      <w:r w:rsidRPr="00A679F4">
        <w:rPr>
          <w:rFonts w:ascii="Tahoma" w:hAnsi="Tahoma" w:cs="Tahoma"/>
          <w:i/>
          <w:sz w:val="18"/>
        </w:rPr>
        <w:t>ki</w:t>
      </w:r>
      <w:r w:rsidR="005E5050">
        <w:rPr>
          <w:rFonts w:ascii="Tahoma" w:hAnsi="Tahoma" w:cs="Tahoma"/>
          <w:i/>
          <w:sz w:val="18"/>
        </w:rPr>
        <w:t xml:space="preserve"> </w:t>
      </w:r>
      <w:r w:rsidRPr="00A679F4">
        <w:rPr>
          <w:rFonts w:ascii="Tahoma" w:hAnsi="Tahoma" w:cs="Tahoma"/>
          <w:i/>
          <w:sz w:val="18"/>
        </w:rPr>
        <w:t>se</w:t>
      </w:r>
      <w:r w:rsidR="005E5050">
        <w:rPr>
          <w:rFonts w:ascii="Tahoma" w:hAnsi="Tahoma" w:cs="Tahoma"/>
          <w:i/>
          <w:sz w:val="18"/>
        </w:rPr>
        <w:t xml:space="preserve"> </w:t>
      </w:r>
      <w:r w:rsidRPr="00A679F4">
        <w:rPr>
          <w:rFonts w:ascii="Tahoma" w:hAnsi="Tahoma" w:cs="Tahoma"/>
          <w:i/>
          <w:sz w:val="18"/>
        </w:rPr>
        <w:t>nanašajo</w:t>
      </w:r>
      <w:r w:rsidR="005E5050">
        <w:rPr>
          <w:rFonts w:ascii="Tahoma" w:hAnsi="Tahoma" w:cs="Tahoma"/>
          <w:i/>
          <w:sz w:val="18"/>
        </w:rPr>
        <w:t xml:space="preserve"> </w:t>
      </w:r>
      <w:r w:rsidRPr="00A679F4">
        <w:rPr>
          <w:rFonts w:ascii="Tahoma" w:hAnsi="Tahoma" w:cs="Tahoma"/>
          <w:i/>
          <w:sz w:val="18"/>
        </w:rPr>
        <w:t>na</w:t>
      </w:r>
      <w:r w:rsidR="005E5050">
        <w:rPr>
          <w:rFonts w:ascii="Tahoma" w:hAnsi="Tahoma" w:cs="Tahoma"/>
          <w:i/>
          <w:sz w:val="18"/>
        </w:rPr>
        <w:t xml:space="preserve"> </w:t>
      </w:r>
      <w:r w:rsidRPr="00A679F4">
        <w:rPr>
          <w:rFonts w:ascii="Tahoma" w:hAnsi="Tahoma" w:cs="Tahoma"/>
          <w:i/>
          <w:sz w:val="18"/>
        </w:rPr>
        <w:t>podizvajalce.</w:t>
      </w:r>
    </w:p>
    <w:p w14:paraId="736963C6" w14:textId="77777777" w:rsidR="00C15C8A" w:rsidRPr="00A679F4" w:rsidRDefault="00C15C8A" w:rsidP="004227B8">
      <w:pPr>
        <w:keepNext/>
        <w:keepLines/>
        <w:jc w:val="both"/>
        <w:rPr>
          <w:rFonts w:ascii="Tahoma" w:hAnsi="Tahoma" w:cs="Tahoma"/>
          <w:i/>
          <w:sz w:val="18"/>
        </w:rPr>
      </w:pPr>
    </w:p>
    <w:p w14:paraId="0804F812" w14:textId="28D902B2" w:rsidR="002B3309" w:rsidRPr="00A679F4" w:rsidRDefault="002B3309" w:rsidP="004227B8">
      <w:pPr>
        <w:keepNext/>
        <w:keepLines/>
        <w:numPr>
          <w:ilvl w:val="1"/>
          <w:numId w:val="2"/>
        </w:numPr>
        <w:jc w:val="both"/>
        <w:rPr>
          <w:rFonts w:ascii="Tahoma" w:hAnsi="Tahoma" w:cs="Tahoma"/>
          <w:b/>
        </w:rPr>
      </w:pPr>
      <w:r w:rsidRPr="00A679F4">
        <w:rPr>
          <w:rFonts w:ascii="Tahoma" w:hAnsi="Tahoma" w:cs="Tahoma"/>
          <w:b/>
        </w:rPr>
        <w:t>Uporaba</w:t>
      </w:r>
      <w:r w:rsidR="005E5050">
        <w:rPr>
          <w:rFonts w:ascii="Tahoma" w:hAnsi="Tahoma" w:cs="Tahoma"/>
          <w:b/>
        </w:rPr>
        <w:t xml:space="preserve"> </w:t>
      </w:r>
      <w:r w:rsidRPr="00A679F4">
        <w:rPr>
          <w:rFonts w:ascii="Tahoma" w:hAnsi="Tahoma" w:cs="Tahoma"/>
          <w:b/>
        </w:rPr>
        <w:t>zmogljivosti</w:t>
      </w:r>
      <w:r w:rsidR="005E5050">
        <w:rPr>
          <w:rFonts w:ascii="Tahoma" w:hAnsi="Tahoma" w:cs="Tahoma"/>
          <w:b/>
        </w:rPr>
        <w:t xml:space="preserve"> </w:t>
      </w:r>
      <w:r w:rsidRPr="00A679F4">
        <w:rPr>
          <w:rFonts w:ascii="Tahoma" w:hAnsi="Tahoma" w:cs="Tahoma"/>
          <w:b/>
        </w:rPr>
        <w:t>drugih</w:t>
      </w:r>
      <w:r w:rsidR="005E5050">
        <w:rPr>
          <w:rFonts w:ascii="Tahoma" w:hAnsi="Tahoma" w:cs="Tahoma"/>
          <w:b/>
        </w:rPr>
        <w:t xml:space="preserve"> </w:t>
      </w:r>
      <w:r w:rsidRPr="00A679F4">
        <w:rPr>
          <w:rFonts w:ascii="Tahoma" w:hAnsi="Tahoma" w:cs="Tahoma"/>
          <w:b/>
        </w:rPr>
        <w:t>subjektov</w:t>
      </w:r>
    </w:p>
    <w:p w14:paraId="41AD8D00" w14:textId="77777777" w:rsidR="002B3309" w:rsidRPr="00A679F4" w:rsidRDefault="002B3309" w:rsidP="004227B8">
      <w:pPr>
        <w:keepNext/>
        <w:keepLines/>
        <w:jc w:val="both"/>
        <w:rPr>
          <w:rFonts w:ascii="Tahoma" w:hAnsi="Tahoma" w:cs="Tahoma"/>
          <w:sz w:val="16"/>
          <w:szCs w:val="16"/>
        </w:rPr>
      </w:pPr>
    </w:p>
    <w:p w14:paraId="3A071743" w14:textId="7B602BF3" w:rsidR="002B3309" w:rsidRDefault="002B3309"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izvedbo</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okviru</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uporabi</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določa</w:t>
      </w:r>
      <w:r w:rsidR="005E5050">
        <w:rPr>
          <w:rFonts w:ascii="Tahoma" w:hAnsi="Tahoma" w:cs="Tahoma"/>
        </w:rPr>
        <w:t xml:space="preserve"> </w:t>
      </w:r>
      <w:r w:rsidRPr="00A679F4">
        <w:rPr>
          <w:rFonts w:ascii="Tahoma" w:hAnsi="Tahoma" w:cs="Tahoma"/>
        </w:rPr>
        <w:t>81.</w:t>
      </w:r>
      <w:r w:rsidR="005E5050">
        <w:rPr>
          <w:rFonts w:ascii="Tahoma" w:hAnsi="Tahoma" w:cs="Tahoma"/>
        </w:rPr>
        <w:t xml:space="preserve"> </w:t>
      </w:r>
      <w:r w:rsidRPr="00A679F4">
        <w:rPr>
          <w:rFonts w:ascii="Tahoma" w:hAnsi="Tahoma" w:cs="Tahoma"/>
        </w:rPr>
        <w:t>člen</w:t>
      </w:r>
      <w:r w:rsidR="005E5050">
        <w:rPr>
          <w:rFonts w:ascii="Tahoma" w:hAnsi="Tahoma" w:cs="Tahoma"/>
        </w:rPr>
        <w:t xml:space="preserve"> </w:t>
      </w:r>
      <w:r w:rsidRPr="00A679F4">
        <w:rPr>
          <w:rFonts w:ascii="Tahoma" w:hAnsi="Tahoma" w:cs="Tahoma"/>
        </w:rPr>
        <w:t>ZJN-3.</w:t>
      </w:r>
    </w:p>
    <w:p w14:paraId="3D142C26" w14:textId="77777777" w:rsidR="002B3309" w:rsidRPr="00A679F4" w:rsidRDefault="002B3309" w:rsidP="004227B8">
      <w:pPr>
        <w:keepNext/>
        <w:keepLines/>
        <w:jc w:val="both"/>
        <w:rPr>
          <w:rFonts w:ascii="Tahoma" w:hAnsi="Tahoma" w:cs="Tahoma"/>
        </w:rPr>
      </w:pPr>
    </w:p>
    <w:p w14:paraId="49EE7A3B" w14:textId="2657955F" w:rsidR="002B3309" w:rsidRPr="00A679F4" w:rsidRDefault="002B3309" w:rsidP="004227B8">
      <w:pPr>
        <w:keepNext/>
        <w:keepLines/>
        <w:jc w:val="both"/>
        <w:rPr>
          <w:rFonts w:ascii="Tahoma" w:hAnsi="Tahoma" w:cs="Tahoma"/>
        </w:rPr>
      </w:pPr>
      <w:r w:rsidRPr="00A679F4">
        <w:rPr>
          <w:rFonts w:ascii="Tahoma" w:hAnsi="Tahoma" w:cs="Tahoma"/>
        </w:rPr>
        <w:t>Subjekt/i,</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namerava</w:t>
      </w:r>
      <w:r w:rsidR="005E5050">
        <w:rPr>
          <w:rFonts w:ascii="Tahoma" w:hAnsi="Tahoma" w:cs="Tahoma"/>
        </w:rPr>
        <w:t xml:space="preserve"> </w:t>
      </w:r>
      <w:r w:rsidRPr="00A679F4">
        <w:rPr>
          <w:rFonts w:ascii="Tahoma" w:hAnsi="Tahoma" w:cs="Tahoma"/>
        </w:rPr>
        <w:t>uporabiti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mora/jo</w:t>
      </w:r>
      <w:r w:rsidR="005E5050">
        <w:rPr>
          <w:rFonts w:ascii="Tahoma" w:hAnsi="Tahoma" w:cs="Tahoma"/>
        </w:rPr>
        <w:t xml:space="preserve"> </w:t>
      </w:r>
      <w:r w:rsidRPr="00A679F4">
        <w:rPr>
          <w:rFonts w:ascii="Tahoma" w:hAnsi="Tahoma" w:cs="Tahoma"/>
        </w:rPr>
        <w:t>izpolnjevati</w:t>
      </w:r>
      <w:r w:rsidR="005E5050">
        <w:rPr>
          <w:rFonts w:ascii="Tahoma" w:hAnsi="Tahoma" w:cs="Tahoma"/>
        </w:rPr>
        <w:t xml:space="preserve"> </w:t>
      </w:r>
      <w:r w:rsidRPr="00A679F4">
        <w:rPr>
          <w:rFonts w:ascii="Tahoma" w:hAnsi="Tahoma" w:cs="Tahoma"/>
        </w:rPr>
        <w:t>zahtevane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sodelovanje,</w:t>
      </w:r>
      <w:r w:rsidR="005E5050">
        <w:rPr>
          <w:rFonts w:ascii="Tahoma" w:hAnsi="Tahoma" w:cs="Tahoma"/>
        </w:rPr>
        <w:t xml:space="preserve"> </w:t>
      </w:r>
      <w:r w:rsidRPr="00A679F4">
        <w:rPr>
          <w:rFonts w:ascii="Tahoma" w:hAnsi="Tahoma" w:cs="Tahoma"/>
        </w:rPr>
        <w:t>zanje</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smejo</w:t>
      </w:r>
      <w:r w:rsidR="005E5050">
        <w:rPr>
          <w:rFonts w:ascii="Tahoma" w:hAnsi="Tahoma" w:cs="Tahoma"/>
        </w:rPr>
        <w:t xml:space="preserve"> </w:t>
      </w:r>
      <w:r w:rsidRPr="00A679F4">
        <w:rPr>
          <w:rFonts w:ascii="Tahoma" w:hAnsi="Tahoma" w:cs="Tahoma"/>
        </w:rPr>
        <w:t>obstaja</w:t>
      </w:r>
      <w:r>
        <w:rPr>
          <w:rFonts w:ascii="Tahoma" w:hAnsi="Tahoma" w:cs="Tahoma"/>
        </w:rPr>
        <w:t>ti</w:t>
      </w:r>
      <w:r w:rsidR="005E5050">
        <w:rPr>
          <w:rFonts w:ascii="Tahoma" w:hAnsi="Tahoma" w:cs="Tahoma"/>
        </w:rPr>
        <w:t xml:space="preserve"> </w:t>
      </w:r>
      <w:r w:rsidRPr="00A679F4">
        <w:rPr>
          <w:rFonts w:ascii="Tahoma" w:hAnsi="Tahoma" w:cs="Tahoma"/>
        </w:rPr>
        <w:t>razlogi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izključitev,</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morajo</w:t>
      </w:r>
      <w:r w:rsidR="005E5050">
        <w:rPr>
          <w:rFonts w:ascii="Tahoma" w:hAnsi="Tahoma" w:cs="Tahoma"/>
        </w:rPr>
        <w:t xml:space="preserve"> </w:t>
      </w:r>
      <w:r w:rsidRPr="00A679F4">
        <w:rPr>
          <w:rFonts w:ascii="Tahoma" w:hAnsi="Tahoma" w:cs="Tahoma"/>
        </w:rPr>
        <w:t>izpolnjevati</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ostale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ZJN-3,</w:t>
      </w:r>
      <w:r w:rsidR="005E5050">
        <w:rPr>
          <w:rFonts w:ascii="Tahoma" w:hAnsi="Tahoma" w:cs="Tahoma"/>
          <w:kern w:val="16"/>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nanašajo</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subjekte</w:t>
      </w:r>
      <w:r w:rsidR="005E5050">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namerava</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uporabiti.</w:t>
      </w:r>
      <w:r w:rsidR="005E5050">
        <w:rPr>
          <w:rFonts w:ascii="Tahoma" w:hAnsi="Tahoma" w:cs="Tahoma"/>
        </w:rPr>
        <w:t xml:space="preserve"> </w:t>
      </w:r>
      <w:r w:rsidRPr="00A679F4">
        <w:rPr>
          <w:rFonts w:ascii="Tahoma" w:hAnsi="Tahoma" w:cs="Tahoma"/>
          <w:kern w:val="16"/>
        </w:rPr>
        <w:t>Ponudnik</w:t>
      </w:r>
      <w:r w:rsidR="005E5050">
        <w:rPr>
          <w:rFonts w:ascii="Tahoma" w:hAnsi="Tahoma" w:cs="Tahoma"/>
          <w:kern w:val="16"/>
        </w:rPr>
        <w:t xml:space="preserve"> </w:t>
      </w:r>
      <w:r w:rsidRPr="00A679F4">
        <w:rPr>
          <w:rFonts w:ascii="Tahoma" w:hAnsi="Tahoma" w:cs="Tahoma"/>
          <w:kern w:val="16"/>
        </w:rPr>
        <w:t>mora</w:t>
      </w:r>
      <w:r w:rsidR="005E5050">
        <w:rPr>
          <w:rFonts w:ascii="Tahoma" w:hAnsi="Tahoma" w:cs="Tahoma"/>
          <w:kern w:val="16"/>
        </w:rPr>
        <w:t xml:space="preserve"> </w:t>
      </w:r>
      <w:r w:rsidRPr="00A679F4">
        <w:rPr>
          <w:rFonts w:ascii="Tahoma" w:hAnsi="Tahoma" w:cs="Tahoma"/>
          <w:kern w:val="16"/>
        </w:rPr>
        <w:t>za</w:t>
      </w:r>
      <w:r w:rsidR="005E5050">
        <w:rPr>
          <w:rFonts w:ascii="Tahoma" w:hAnsi="Tahoma" w:cs="Tahoma"/>
          <w:kern w:val="16"/>
        </w:rPr>
        <w:t xml:space="preserve"> </w:t>
      </w:r>
      <w:r w:rsidRPr="00A679F4">
        <w:rPr>
          <w:rFonts w:ascii="Tahoma" w:hAnsi="Tahoma" w:cs="Tahoma"/>
          <w:kern w:val="16"/>
        </w:rPr>
        <w:t>vse</w:t>
      </w:r>
      <w:r w:rsidR="005E5050">
        <w:rPr>
          <w:rFonts w:ascii="Tahoma" w:hAnsi="Tahoma" w:cs="Tahoma"/>
          <w:kern w:val="16"/>
        </w:rPr>
        <w:t xml:space="preserve"> </w:t>
      </w:r>
      <w:r w:rsidRPr="00A679F4">
        <w:rPr>
          <w:rFonts w:ascii="Tahoma" w:hAnsi="Tahoma" w:cs="Tahoma"/>
          <w:kern w:val="16"/>
        </w:rPr>
        <w:t>navedene</w:t>
      </w:r>
      <w:r w:rsidR="005E5050">
        <w:rPr>
          <w:rFonts w:ascii="Tahoma" w:hAnsi="Tahoma" w:cs="Tahoma"/>
          <w:kern w:val="16"/>
        </w:rPr>
        <w:t xml:space="preserve"> </w:t>
      </w:r>
      <w:r w:rsidRPr="00A679F4">
        <w:rPr>
          <w:rFonts w:ascii="Tahoma" w:hAnsi="Tahoma" w:cs="Tahoma"/>
          <w:kern w:val="16"/>
        </w:rPr>
        <w:t>subjekte,</w:t>
      </w:r>
      <w:r w:rsidR="005E5050">
        <w:rPr>
          <w:rFonts w:ascii="Tahoma" w:hAnsi="Tahoma" w:cs="Tahoma"/>
          <w:kern w:val="16"/>
        </w:rPr>
        <w:t xml:space="preserve"> </w:t>
      </w:r>
      <w:r w:rsidRPr="00A679F4">
        <w:rPr>
          <w:rFonts w:ascii="Tahoma" w:hAnsi="Tahoma" w:cs="Tahoma"/>
          <w:kern w:val="16"/>
        </w:rPr>
        <w:t>katerih</w:t>
      </w:r>
      <w:r w:rsidR="005E5050">
        <w:rPr>
          <w:rFonts w:ascii="Tahoma" w:hAnsi="Tahoma" w:cs="Tahoma"/>
          <w:kern w:val="16"/>
        </w:rPr>
        <w:t xml:space="preserve"> </w:t>
      </w:r>
      <w:r w:rsidRPr="00A679F4">
        <w:rPr>
          <w:rFonts w:ascii="Tahoma" w:hAnsi="Tahoma" w:cs="Tahoma"/>
          <w:kern w:val="16"/>
        </w:rPr>
        <w:t>zmogljivosti</w:t>
      </w:r>
      <w:r w:rsidR="005E5050">
        <w:rPr>
          <w:rFonts w:ascii="Tahoma" w:hAnsi="Tahoma" w:cs="Tahoma"/>
          <w:kern w:val="16"/>
        </w:rPr>
        <w:t xml:space="preserve"> </w:t>
      </w:r>
      <w:r w:rsidRPr="00A679F4">
        <w:rPr>
          <w:rFonts w:ascii="Tahoma" w:hAnsi="Tahoma" w:cs="Tahoma"/>
          <w:kern w:val="16"/>
        </w:rPr>
        <w:t>namerava</w:t>
      </w:r>
      <w:r w:rsidR="005E5050">
        <w:rPr>
          <w:rFonts w:ascii="Tahoma" w:hAnsi="Tahoma" w:cs="Tahoma"/>
          <w:kern w:val="16"/>
        </w:rPr>
        <w:t xml:space="preserve"> </w:t>
      </w:r>
      <w:r w:rsidRPr="00A679F4">
        <w:rPr>
          <w:rFonts w:ascii="Tahoma" w:hAnsi="Tahoma" w:cs="Tahoma"/>
          <w:kern w:val="16"/>
        </w:rPr>
        <w:t>uporabiti,</w:t>
      </w:r>
      <w:r w:rsidR="005E5050">
        <w:rPr>
          <w:rFonts w:ascii="Tahoma" w:hAnsi="Tahoma" w:cs="Tahoma"/>
          <w:kern w:val="16"/>
        </w:rPr>
        <w:t xml:space="preserve"> </w:t>
      </w:r>
      <w:r w:rsidRPr="00A679F4">
        <w:rPr>
          <w:rFonts w:ascii="Tahoma" w:hAnsi="Tahoma" w:cs="Tahoma"/>
          <w:kern w:val="16"/>
        </w:rPr>
        <w:t>predložiti</w:t>
      </w:r>
      <w:r w:rsidR="005E5050">
        <w:rPr>
          <w:rFonts w:ascii="Tahoma" w:hAnsi="Tahoma" w:cs="Tahoma"/>
          <w:kern w:val="16"/>
        </w:rPr>
        <w:t xml:space="preserve"> </w:t>
      </w:r>
      <w:r w:rsidRPr="00A679F4">
        <w:rPr>
          <w:rFonts w:ascii="Tahoma" w:hAnsi="Tahoma" w:cs="Tahoma"/>
          <w:kern w:val="16"/>
        </w:rPr>
        <w:t>izpolnjene</w:t>
      </w:r>
      <w:r w:rsidR="005E5050">
        <w:rPr>
          <w:rFonts w:ascii="Tahoma" w:hAnsi="Tahoma" w:cs="Tahoma"/>
          <w:kern w:val="16"/>
        </w:rPr>
        <w:t xml:space="preserve"> </w:t>
      </w:r>
      <w:r w:rsidRPr="00A679F4">
        <w:rPr>
          <w:rFonts w:ascii="Tahoma" w:hAnsi="Tahoma" w:cs="Tahoma"/>
          <w:kern w:val="16"/>
        </w:rPr>
        <w:t>in</w:t>
      </w:r>
      <w:r w:rsidR="005E5050">
        <w:rPr>
          <w:rFonts w:ascii="Tahoma" w:hAnsi="Tahoma" w:cs="Tahoma"/>
          <w:kern w:val="16"/>
        </w:rPr>
        <w:t xml:space="preserve"> </w:t>
      </w:r>
      <w:r w:rsidRPr="00A679F4">
        <w:rPr>
          <w:rFonts w:ascii="Tahoma" w:hAnsi="Tahoma" w:cs="Tahoma"/>
          <w:kern w:val="16"/>
        </w:rPr>
        <w:t>podpisane</w:t>
      </w:r>
      <w:r w:rsidR="005E5050">
        <w:rPr>
          <w:rFonts w:ascii="Tahoma" w:hAnsi="Tahoma" w:cs="Tahoma"/>
          <w:kern w:val="16"/>
        </w:rPr>
        <w:t xml:space="preserve"> </w:t>
      </w:r>
      <w:r w:rsidRPr="00A679F4">
        <w:rPr>
          <w:rFonts w:ascii="Tahoma" w:hAnsi="Tahoma" w:cs="Tahoma"/>
          <w:kern w:val="16"/>
        </w:rPr>
        <w:t>zahtevane</w:t>
      </w:r>
      <w:r w:rsidR="005E5050">
        <w:rPr>
          <w:rFonts w:ascii="Tahoma" w:hAnsi="Tahoma" w:cs="Tahoma"/>
          <w:kern w:val="16"/>
        </w:rPr>
        <w:t xml:space="preserve"> </w:t>
      </w:r>
      <w:r w:rsidRPr="00A679F4">
        <w:rPr>
          <w:rFonts w:ascii="Tahoma" w:hAnsi="Tahoma" w:cs="Tahoma"/>
          <w:kern w:val="16"/>
        </w:rPr>
        <w:t>obrazce</w:t>
      </w:r>
      <w:r w:rsidR="005E5050">
        <w:rPr>
          <w:rFonts w:ascii="Tahoma" w:hAnsi="Tahoma" w:cs="Tahoma"/>
          <w:kern w:val="16"/>
        </w:rPr>
        <w:t xml:space="preserve"> </w:t>
      </w:r>
      <w:r w:rsidRPr="00A679F4">
        <w:rPr>
          <w:rFonts w:ascii="Tahoma" w:hAnsi="Tahoma" w:cs="Tahoma"/>
          <w:kern w:val="16"/>
        </w:rPr>
        <w:t>oz.</w:t>
      </w:r>
      <w:r w:rsidR="005E5050">
        <w:rPr>
          <w:rFonts w:ascii="Tahoma" w:hAnsi="Tahoma" w:cs="Tahoma"/>
          <w:kern w:val="16"/>
        </w:rPr>
        <w:t xml:space="preserve"> </w:t>
      </w:r>
      <w:r w:rsidRPr="00A679F4">
        <w:rPr>
          <w:rFonts w:ascii="Tahoma" w:hAnsi="Tahoma" w:cs="Tahoma"/>
          <w:kern w:val="16"/>
        </w:rPr>
        <w:t>zahtevano</w:t>
      </w:r>
      <w:r w:rsidR="005E5050">
        <w:rPr>
          <w:rFonts w:ascii="Tahoma" w:hAnsi="Tahoma" w:cs="Tahoma"/>
          <w:kern w:val="16"/>
        </w:rPr>
        <w:t xml:space="preserve"> </w:t>
      </w:r>
      <w:r w:rsidRPr="00A679F4">
        <w:rPr>
          <w:rFonts w:ascii="Tahoma" w:hAnsi="Tahoma" w:cs="Tahoma"/>
          <w:kern w:val="16"/>
        </w:rPr>
        <w:t>dokumentacijo</w:t>
      </w:r>
      <w:r w:rsidR="005E5050">
        <w:rPr>
          <w:rFonts w:ascii="Tahoma" w:hAnsi="Tahoma" w:cs="Tahoma"/>
          <w:kern w:val="16"/>
        </w:rPr>
        <w:t xml:space="preserve"> </w:t>
      </w:r>
      <w:r w:rsidRPr="00A679F4">
        <w:rPr>
          <w:rFonts w:ascii="Tahoma" w:hAnsi="Tahoma" w:cs="Tahoma"/>
          <w:kern w:val="16"/>
        </w:rPr>
        <w:t>iz</w:t>
      </w:r>
      <w:r w:rsidR="005E5050">
        <w:rPr>
          <w:rFonts w:ascii="Tahoma" w:hAnsi="Tahoma" w:cs="Tahoma"/>
          <w:kern w:val="16"/>
        </w:rPr>
        <w:t xml:space="preserve"> </w:t>
      </w:r>
      <w:r w:rsidRPr="00A679F4">
        <w:rPr>
          <w:rFonts w:ascii="Tahoma" w:hAnsi="Tahoma" w:cs="Tahoma"/>
          <w:kern w:val="16"/>
        </w:rPr>
        <w:t>razpisne</w:t>
      </w:r>
      <w:r w:rsidR="005E5050">
        <w:rPr>
          <w:rFonts w:ascii="Tahoma" w:hAnsi="Tahoma" w:cs="Tahoma"/>
          <w:kern w:val="16"/>
        </w:rPr>
        <w:t xml:space="preserve"> </w:t>
      </w:r>
      <w:r w:rsidRPr="00A679F4">
        <w:rPr>
          <w:rFonts w:ascii="Tahoma" w:hAnsi="Tahoma" w:cs="Tahoma"/>
          <w:kern w:val="16"/>
        </w:rPr>
        <w:t>dokumentacije.</w:t>
      </w:r>
    </w:p>
    <w:p w14:paraId="5CD40DC3" w14:textId="67E90A24" w:rsidR="002B3309" w:rsidRPr="00A679F4" w:rsidRDefault="005E5050" w:rsidP="004227B8">
      <w:pPr>
        <w:keepNext/>
        <w:keepLines/>
        <w:jc w:val="both"/>
        <w:rPr>
          <w:rFonts w:ascii="Tahoma" w:hAnsi="Tahoma" w:cs="Tahoma"/>
        </w:rPr>
      </w:pPr>
      <w:r>
        <w:rPr>
          <w:rFonts w:ascii="Tahoma" w:hAnsi="Tahoma" w:cs="Tahoma"/>
        </w:rPr>
        <w:t xml:space="preserve"> </w:t>
      </w:r>
    </w:p>
    <w:p w14:paraId="4E20D3FF" w14:textId="4F68811D" w:rsidR="002B3309" w:rsidRDefault="002B3309" w:rsidP="004227B8">
      <w:pPr>
        <w:keepNext/>
        <w:keepLines/>
        <w:autoSpaceDE w:val="0"/>
        <w:autoSpaceDN w:val="0"/>
        <w:adjustRightInd w:val="0"/>
        <w:jc w:val="both"/>
        <w:rPr>
          <w:rFonts w:ascii="Tahoma" w:hAnsi="Tahoma" w:cs="Tahoma"/>
        </w:rPr>
      </w:pPr>
      <w:r w:rsidRPr="00A679F4">
        <w:rPr>
          <w:rFonts w:ascii="Tahoma" w:hAnsi="Tahoma" w:cs="Tahoma"/>
        </w:rPr>
        <w:t>O</w:t>
      </w:r>
      <w:r w:rsidR="005E5050">
        <w:rPr>
          <w:rFonts w:ascii="Tahoma" w:hAnsi="Tahoma" w:cs="Tahoma"/>
        </w:rPr>
        <w:t xml:space="preserve"> </w:t>
      </w:r>
      <w:r w:rsidRPr="00A679F4">
        <w:rPr>
          <w:rFonts w:ascii="Tahoma" w:hAnsi="Tahoma" w:cs="Tahoma"/>
        </w:rPr>
        <w:t>uporabi</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govorimo,</w:t>
      </w:r>
      <w:r w:rsidR="005E5050">
        <w:rPr>
          <w:rFonts w:ascii="Tahoma" w:hAnsi="Tahoma" w:cs="Tahoma"/>
        </w:rPr>
        <w:t xml:space="preserve"> </w:t>
      </w:r>
      <w:r w:rsidRPr="00A679F4">
        <w:rPr>
          <w:rFonts w:ascii="Tahoma" w:hAnsi="Tahoma" w:cs="Tahoma"/>
        </w:rPr>
        <w:t>ko</w:t>
      </w:r>
      <w:r w:rsidR="005E5050">
        <w:rPr>
          <w:rFonts w:ascii="Tahoma" w:hAnsi="Tahoma" w:cs="Tahoma"/>
        </w:rPr>
        <w:t xml:space="preserve"> </w:t>
      </w:r>
      <w:r w:rsidRPr="00A679F4">
        <w:rPr>
          <w:rFonts w:ascii="Tahoma" w:hAnsi="Tahoma" w:cs="Tahoma"/>
        </w:rPr>
        <w:t>drugi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u w:val="single"/>
        </w:rPr>
        <w:t>ni</w:t>
      </w:r>
      <w:r w:rsidR="005E5050">
        <w:rPr>
          <w:rFonts w:ascii="Tahoma" w:hAnsi="Tahoma" w:cs="Tahoma"/>
          <w:u w:val="single"/>
        </w:rPr>
        <w:t xml:space="preserve"> </w:t>
      </w:r>
      <w:r w:rsidRPr="00A679F4">
        <w:rPr>
          <w:rFonts w:ascii="Tahoma" w:hAnsi="Tahoma" w:cs="Tahoma"/>
          <w:u w:val="single"/>
        </w:rPr>
        <w:t>neposredno</w:t>
      </w:r>
      <w:r w:rsidR="005E5050">
        <w:rPr>
          <w:rFonts w:ascii="Tahoma" w:hAnsi="Tahoma" w:cs="Tahoma"/>
          <w:u w:val="single"/>
        </w:rPr>
        <w:t xml:space="preserve"> </w:t>
      </w:r>
      <w:r w:rsidRPr="00A679F4">
        <w:rPr>
          <w:rFonts w:ascii="Tahoma" w:hAnsi="Tahoma" w:cs="Tahoma"/>
          <w:u w:val="single"/>
        </w:rPr>
        <w:t>udeležen</w:t>
      </w:r>
      <w:r w:rsidR="005E5050">
        <w:rPr>
          <w:rFonts w:ascii="Tahoma" w:hAnsi="Tahoma" w:cs="Tahoma"/>
          <w:u w:val="single"/>
        </w:rPr>
        <w:t xml:space="preserve"> </w:t>
      </w:r>
      <w:r w:rsidRPr="00A679F4">
        <w:rPr>
          <w:rFonts w:ascii="Tahoma" w:hAnsi="Tahoma" w:cs="Tahoma"/>
          <w:u w:val="single"/>
        </w:rPr>
        <w:t>pri</w:t>
      </w:r>
      <w:r w:rsidR="005E5050">
        <w:rPr>
          <w:rFonts w:ascii="Tahoma" w:hAnsi="Tahoma" w:cs="Tahoma"/>
          <w:u w:val="single"/>
        </w:rPr>
        <w:t xml:space="preserve"> </w:t>
      </w:r>
      <w:r w:rsidRPr="00A679F4">
        <w:rPr>
          <w:rFonts w:ascii="Tahoma" w:hAnsi="Tahoma" w:cs="Tahoma"/>
          <w:u w:val="single"/>
        </w:rPr>
        <w:t>sami</w:t>
      </w:r>
      <w:r w:rsidR="005E5050">
        <w:rPr>
          <w:rFonts w:ascii="Tahoma" w:hAnsi="Tahoma" w:cs="Tahoma"/>
          <w:u w:val="single"/>
        </w:rPr>
        <w:t xml:space="preserve"> </w:t>
      </w:r>
      <w:r w:rsidRPr="00A679F4">
        <w:rPr>
          <w:rFonts w:ascii="Tahoma" w:hAnsi="Tahoma" w:cs="Tahoma"/>
          <w:u w:val="single"/>
        </w:rPr>
        <w:t>izvedbi</w:t>
      </w:r>
      <w:r w:rsidR="005E5050">
        <w:rPr>
          <w:rFonts w:ascii="Tahoma" w:hAnsi="Tahoma" w:cs="Tahoma"/>
          <w:u w:val="single"/>
        </w:rPr>
        <w:t xml:space="preserve"> </w:t>
      </w:r>
      <w:r w:rsidRPr="00A679F4">
        <w:rPr>
          <w:rFonts w:ascii="Tahoma" w:hAnsi="Tahoma" w:cs="Tahoma"/>
          <w:u w:val="single"/>
        </w:rPr>
        <w:t>naročila</w:t>
      </w:r>
      <w:r w:rsidRPr="00A679F4">
        <w:rPr>
          <w:rFonts w:ascii="Tahoma" w:hAnsi="Tahoma" w:cs="Tahoma"/>
        </w:rPr>
        <w:t>,</w:t>
      </w:r>
      <w:r w:rsidR="005E5050">
        <w:rPr>
          <w:rFonts w:ascii="Tahoma" w:hAnsi="Tahoma" w:cs="Tahoma"/>
        </w:rPr>
        <w:t xml:space="preserve"> </w:t>
      </w:r>
      <w:r w:rsidRPr="00A679F4">
        <w:rPr>
          <w:rFonts w:ascii="Tahoma" w:hAnsi="Tahoma" w:cs="Tahoma"/>
        </w:rPr>
        <w:t>temveč</w:t>
      </w:r>
      <w:r w:rsidR="005E5050">
        <w:rPr>
          <w:rFonts w:ascii="Tahoma" w:hAnsi="Tahoma" w:cs="Tahoma"/>
        </w:rPr>
        <w:t xml:space="preserve"> </w:t>
      </w:r>
      <w:r w:rsidRPr="00A679F4">
        <w:rPr>
          <w:rFonts w:ascii="Tahoma" w:hAnsi="Tahoma" w:cs="Tahoma"/>
        </w:rPr>
        <w:t>ponudniku</w:t>
      </w:r>
      <w:r w:rsidR="005E5050">
        <w:rPr>
          <w:rFonts w:ascii="Tahoma" w:hAnsi="Tahoma" w:cs="Tahoma"/>
        </w:rPr>
        <w:t xml:space="preserve"> </w:t>
      </w:r>
      <w:r w:rsidRPr="00A679F4">
        <w:rPr>
          <w:rFonts w:ascii="Tahoma" w:hAnsi="Tahoma" w:cs="Tahoma"/>
        </w:rPr>
        <w:t>le</w:t>
      </w:r>
      <w:r w:rsidR="005E5050">
        <w:rPr>
          <w:rFonts w:ascii="Tahoma" w:hAnsi="Tahoma" w:cs="Tahoma"/>
        </w:rPr>
        <w:t xml:space="preserve"> </w:t>
      </w:r>
      <w:r w:rsidRPr="00A679F4">
        <w:rPr>
          <w:rFonts w:ascii="Tahoma" w:hAnsi="Tahoma" w:cs="Tahoma"/>
        </w:rPr>
        <w:t>npr.</w:t>
      </w:r>
      <w:r w:rsidR="005E5050">
        <w:rPr>
          <w:rFonts w:ascii="Tahoma" w:hAnsi="Tahoma" w:cs="Tahoma"/>
        </w:rPr>
        <w:t xml:space="preserve"> </w:t>
      </w:r>
      <w:r w:rsidRPr="00A679F4">
        <w:rPr>
          <w:rFonts w:ascii="Tahoma" w:hAnsi="Tahoma" w:cs="Tahoma"/>
        </w:rPr>
        <w:t>posodi</w:t>
      </w:r>
      <w:r w:rsidR="005E5050">
        <w:rPr>
          <w:rFonts w:ascii="Tahoma" w:hAnsi="Tahoma" w:cs="Tahoma"/>
        </w:rPr>
        <w:t xml:space="preserve"> </w:t>
      </w:r>
      <w:r w:rsidRPr="00A679F4">
        <w:rPr>
          <w:rFonts w:ascii="Tahoma" w:hAnsi="Tahoma" w:cs="Tahoma"/>
        </w:rPr>
        <w:t>določeno</w:t>
      </w:r>
      <w:r w:rsidR="005E5050">
        <w:rPr>
          <w:rFonts w:ascii="Tahoma" w:hAnsi="Tahoma" w:cs="Tahoma"/>
        </w:rPr>
        <w:t xml:space="preserve"> </w:t>
      </w:r>
      <w:r w:rsidRPr="00A679F4">
        <w:rPr>
          <w:rFonts w:ascii="Tahoma" w:hAnsi="Tahoma" w:cs="Tahoma"/>
        </w:rPr>
        <w:t>opremo,</w:t>
      </w:r>
      <w:r w:rsidR="005E5050">
        <w:rPr>
          <w:rFonts w:ascii="Tahoma" w:hAnsi="Tahoma" w:cs="Tahoma"/>
        </w:rPr>
        <w:t xml:space="preserve"> </w:t>
      </w:r>
      <w:r w:rsidRPr="00A679F4">
        <w:rPr>
          <w:rFonts w:ascii="Tahoma" w:hAnsi="Tahoma" w:cs="Tahoma"/>
        </w:rPr>
        <w:t>tehnična</w:t>
      </w:r>
      <w:r w:rsidR="005E5050">
        <w:rPr>
          <w:rFonts w:ascii="Tahoma" w:hAnsi="Tahoma" w:cs="Tahoma"/>
        </w:rPr>
        <w:t xml:space="preserve"> </w:t>
      </w:r>
      <w:r w:rsidRPr="00A679F4">
        <w:rPr>
          <w:rFonts w:ascii="Tahoma" w:hAnsi="Tahoma" w:cs="Tahoma"/>
        </w:rPr>
        <w:t>sredstva,</w:t>
      </w:r>
      <w:r w:rsidR="005E5050">
        <w:rPr>
          <w:rFonts w:ascii="Tahoma" w:hAnsi="Tahoma" w:cs="Tahoma"/>
        </w:rPr>
        <w:t xml:space="preserve"> </w:t>
      </w:r>
      <w:r w:rsidRPr="00A679F4">
        <w:rPr>
          <w:rFonts w:ascii="Tahoma" w:hAnsi="Tahoma" w:cs="Tahoma"/>
        </w:rPr>
        <w:t>mehanizacijo</w:t>
      </w:r>
      <w:r w:rsidR="005E5050">
        <w:rPr>
          <w:rFonts w:ascii="Tahoma" w:hAnsi="Tahoma" w:cs="Tahoma"/>
        </w:rPr>
        <w:t xml:space="preserve"> </w:t>
      </w:r>
      <w:r w:rsidRPr="00A679F4">
        <w:rPr>
          <w:rFonts w:ascii="Tahoma" w:hAnsi="Tahoma" w:cs="Tahoma"/>
        </w:rPr>
        <w:t>itd..</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drugi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zmogljivostmi,</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katerimi</w:t>
      </w:r>
      <w:r w:rsidR="005E5050">
        <w:rPr>
          <w:rFonts w:ascii="Tahoma" w:hAnsi="Tahoma" w:cs="Tahoma"/>
        </w:rPr>
        <w:t xml:space="preserve"> </w:t>
      </w:r>
      <w:r w:rsidRPr="00A679F4">
        <w:rPr>
          <w:rFonts w:ascii="Tahoma" w:hAnsi="Tahoma" w:cs="Tahoma"/>
        </w:rPr>
        <w:t>razpolaga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katere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sklicuje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u w:val="single"/>
        </w:rPr>
        <w:t>neposredno</w:t>
      </w:r>
      <w:r w:rsidR="005E5050">
        <w:rPr>
          <w:rFonts w:ascii="Tahoma" w:hAnsi="Tahoma" w:cs="Tahoma"/>
          <w:u w:val="single"/>
        </w:rPr>
        <w:t xml:space="preserve"> </w:t>
      </w:r>
      <w:r w:rsidRPr="00A679F4">
        <w:rPr>
          <w:rFonts w:ascii="Tahoma" w:hAnsi="Tahoma" w:cs="Tahoma"/>
          <w:u w:val="single"/>
        </w:rPr>
        <w:t>sam</w:t>
      </w:r>
      <w:r w:rsidR="005E5050">
        <w:rPr>
          <w:rFonts w:ascii="Tahoma" w:hAnsi="Tahoma" w:cs="Tahoma"/>
          <w:u w:val="single"/>
        </w:rPr>
        <w:t xml:space="preserve"> </w:t>
      </w:r>
      <w:r w:rsidRPr="00A679F4">
        <w:rPr>
          <w:rFonts w:ascii="Tahoma" w:hAnsi="Tahoma" w:cs="Tahoma"/>
          <w:u w:val="single"/>
        </w:rPr>
        <w:t>izvedel</w:t>
      </w:r>
      <w:r w:rsidR="005E5050">
        <w:rPr>
          <w:rFonts w:ascii="Tahoma" w:hAnsi="Tahoma" w:cs="Tahoma"/>
          <w:u w:val="single"/>
        </w:rPr>
        <w:t xml:space="preserve"> </w:t>
      </w:r>
      <w:r w:rsidRPr="00A679F4">
        <w:rPr>
          <w:rFonts w:ascii="Tahoma" w:hAnsi="Tahoma" w:cs="Tahoma"/>
          <w:u w:val="single"/>
        </w:rPr>
        <w:t>del</w:t>
      </w:r>
      <w:r w:rsidR="005E5050">
        <w:rPr>
          <w:rFonts w:ascii="Tahoma" w:hAnsi="Tahoma" w:cs="Tahoma"/>
          <w:u w:val="single"/>
        </w:rPr>
        <w:t xml:space="preserve"> </w:t>
      </w:r>
      <w:r w:rsidRPr="00A679F4">
        <w:rPr>
          <w:rFonts w:ascii="Tahoma" w:hAnsi="Tahoma" w:cs="Tahoma"/>
          <w:u w:val="single"/>
        </w:rPr>
        <w:t>predmeta</w:t>
      </w:r>
      <w:r w:rsidR="005E5050">
        <w:rPr>
          <w:rFonts w:ascii="Tahoma" w:hAnsi="Tahoma" w:cs="Tahoma"/>
          <w:u w:val="single"/>
        </w:rPr>
        <w:t xml:space="preserve"> </w:t>
      </w:r>
      <w:r w:rsidRPr="00A679F4">
        <w:rPr>
          <w:rFonts w:ascii="Tahoma" w:hAnsi="Tahoma" w:cs="Tahoma"/>
          <w:u w:val="single"/>
        </w:rPr>
        <w:t>javnega</w:t>
      </w:r>
      <w:r w:rsidR="005E5050">
        <w:rPr>
          <w:rFonts w:ascii="Tahoma" w:hAnsi="Tahoma" w:cs="Tahoma"/>
          <w:u w:val="single"/>
        </w:rPr>
        <w:t xml:space="preserve"> </w:t>
      </w:r>
      <w:r w:rsidRPr="00A679F4">
        <w:rPr>
          <w:rFonts w:ascii="Tahoma" w:hAnsi="Tahoma" w:cs="Tahoma"/>
          <w:u w:val="single"/>
        </w:rPr>
        <w:t>naročila</w:t>
      </w:r>
      <w:r w:rsidRPr="00A679F4">
        <w:rPr>
          <w:rFonts w:ascii="Tahoma" w:hAnsi="Tahoma" w:cs="Tahoma"/>
        </w:rPr>
        <w:t>,</w:t>
      </w:r>
      <w:r w:rsidR="005E5050">
        <w:rPr>
          <w:rFonts w:ascii="Tahoma" w:hAnsi="Tahoma" w:cs="Tahoma"/>
        </w:rPr>
        <w:t xml:space="preserve"> </w:t>
      </w:r>
      <w:r w:rsidRPr="00A679F4">
        <w:rPr>
          <w:rFonts w:ascii="Tahoma" w:hAnsi="Tahoma" w:cs="Tahoma"/>
        </w:rPr>
        <w:t>potem</w:t>
      </w:r>
      <w:r w:rsidR="005E5050">
        <w:rPr>
          <w:rFonts w:ascii="Tahoma" w:hAnsi="Tahoma" w:cs="Tahoma"/>
        </w:rPr>
        <w:t xml:space="preserve"> </w:t>
      </w:r>
      <w:r w:rsidRPr="00A679F4">
        <w:rPr>
          <w:rFonts w:ascii="Tahoma" w:hAnsi="Tahoma" w:cs="Tahoma"/>
        </w:rPr>
        <w:t>govorimo</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subjektu,</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definicijo</w:t>
      </w:r>
      <w:r w:rsidR="005E5050">
        <w:rPr>
          <w:rFonts w:ascii="Tahoma" w:hAnsi="Tahoma" w:cs="Tahoma"/>
        </w:rPr>
        <w:t xml:space="preserve"> </w:t>
      </w:r>
      <w:r w:rsidRPr="00A679F4">
        <w:rPr>
          <w:rFonts w:ascii="Tahoma" w:hAnsi="Tahoma" w:cs="Tahoma"/>
          <w:b/>
        </w:rPr>
        <w:t>podizvajalca</w:t>
      </w:r>
      <w:r w:rsidRPr="00A679F4">
        <w:rPr>
          <w:rFonts w:ascii="Tahoma" w:hAnsi="Tahoma" w:cs="Tahoma"/>
        </w:rPr>
        <w:t>,</w:t>
      </w:r>
      <w:r w:rsidR="005E5050">
        <w:rPr>
          <w:rFonts w:ascii="Tahoma" w:hAnsi="Tahoma" w:cs="Tahoma"/>
        </w:rPr>
        <w:t xml:space="preserve"> </w:t>
      </w:r>
      <w:r w:rsidRPr="00A679F4">
        <w:rPr>
          <w:rFonts w:ascii="Tahoma" w:hAnsi="Tahoma" w:cs="Tahoma"/>
          <w:u w:val="single"/>
        </w:rPr>
        <w:t>zato</w:t>
      </w:r>
      <w:r w:rsidR="005E5050">
        <w:rPr>
          <w:rFonts w:ascii="Tahoma" w:hAnsi="Tahoma" w:cs="Tahoma"/>
          <w:u w:val="single"/>
        </w:rPr>
        <w:t xml:space="preserve"> </w:t>
      </w:r>
      <w:r w:rsidRPr="00A679F4">
        <w:rPr>
          <w:rFonts w:ascii="Tahoma" w:hAnsi="Tahoma" w:cs="Tahoma"/>
          <w:u w:val="single"/>
        </w:rPr>
        <w:t>naj</w:t>
      </w:r>
      <w:r w:rsidR="005E5050">
        <w:rPr>
          <w:rFonts w:ascii="Tahoma" w:hAnsi="Tahoma" w:cs="Tahoma"/>
          <w:u w:val="single"/>
        </w:rPr>
        <w:t xml:space="preserve"> </w:t>
      </w:r>
      <w:r w:rsidRPr="00A679F4">
        <w:rPr>
          <w:rFonts w:ascii="Tahoma" w:hAnsi="Tahoma" w:cs="Tahoma"/>
          <w:u w:val="single"/>
        </w:rPr>
        <w:t>ga</w:t>
      </w:r>
      <w:r w:rsidR="005E5050">
        <w:rPr>
          <w:rFonts w:ascii="Tahoma" w:hAnsi="Tahoma" w:cs="Tahoma"/>
          <w:u w:val="single"/>
        </w:rPr>
        <w:t xml:space="preserve"> </w:t>
      </w: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nominira</w:t>
      </w:r>
      <w:r w:rsidR="005E5050">
        <w:rPr>
          <w:rFonts w:ascii="Tahoma" w:hAnsi="Tahoma" w:cs="Tahoma"/>
          <w:u w:val="single"/>
        </w:rPr>
        <w:t xml:space="preserve"> </w:t>
      </w:r>
      <w:r w:rsidRPr="00A679F4">
        <w:rPr>
          <w:rFonts w:ascii="Tahoma" w:hAnsi="Tahoma" w:cs="Tahoma"/>
          <w:u w:val="single"/>
        </w:rPr>
        <w:t>kot</w:t>
      </w:r>
      <w:r w:rsidR="005E5050">
        <w:rPr>
          <w:rFonts w:ascii="Tahoma" w:hAnsi="Tahoma" w:cs="Tahoma"/>
          <w:u w:val="single"/>
        </w:rPr>
        <w:t xml:space="preserve"> </w:t>
      </w:r>
      <w:r w:rsidRPr="00A679F4">
        <w:rPr>
          <w:rFonts w:ascii="Tahoma" w:hAnsi="Tahoma" w:cs="Tahoma"/>
          <w:u w:val="single"/>
        </w:rPr>
        <w:t>podizvajalca/e</w:t>
      </w:r>
      <w:r w:rsidR="005E5050">
        <w:rPr>
          <w:rFonts w:ascii="Tahoma" w:hAnsi="Tahoma" w:cs="Tahoma"/>
          <w:u w:val="single"/>
        </w:rPr>
        <w:t xml:space="preserve"> </w:t>
      </w:r>
      <w:r w:rsidRPr="00A679F4">
        <w:rPr>
          <w:rFonts w:ascii="Tahoma" w:hAnsi="Tahoma" w:cs="Tahoma"/>
          <w:b/>
          <w:u w:val="single"/>
        </w:rPr>
        <w:t>in</w:t>
      </w:r>
      <w:r w:rsidR="005E5050">
        <w:rPr>
          <w:rFonts w:ascii="Tahoma" w:hAnsi="Tahoma" w:cs="Tahoma"/>
          <w:b/>
          <w:u w:val="single"/>
        </w:rPr>
        <w:t xml:space="preserve"> </w:t>
      </w:r>
      <w:r w:rsidRPr="00A679F4">
        <w:rPr>
          <w:rFonts w:ascii="Tahoma" w:hAnsi="Tahoma" w:cs="Tahoma"/>
          <w:b/>
          <w:u w:val="single"/>
        </w:rPr>
        <w:t>ne</w:t>
      </w:r>
      <w:r w:rsidR="005E5050">
        <w:rPr>
          <w:rFonts w:ascii="Tahoma" w:hAnsi="Tahoma" w:cs="Tahoma"/>
          <w:u w:val="single"/>
        </w:rPr>
        <w:t xml:space="preserve"> </w:t>
      </w:r>
      <w:r w:rsidRPr="00A679F4">
        <w:rPr>
          <w:rFonts w:ascii="Tahoma" w:hAnsi="Tahoma" w:cs="Tahoma"/>
          <w:u w:val="single"/>
        </w:rPr>
        <w:t>kot</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w:t>
      </w:r>
      <w:r w:rsidR="005E5050">
        <w:rPr>
          <w:rFonts w:ascii="Tahoma" w:hAnsi="Tahoma" w:cs="Tahoma"/>
          <w:u w:val="single"/>
        </w:rPr>
        <w:t xml:space="preserve"> </w:t>
      </w:r>
      <w:r w:rsidRPr="00A679F4">
        <w:rPr>
          <w:rFonts w:ascii="Tahoma" w:hAnsi="Tahoma" w:cs="Tahoma"/>
          <w:u w:val="single"/>
        </w:rPr>
        <w:t>uporablja</w:t>
      </w:r>
      <w:r w:rsidR="005E5050">
        <w:rPr>
          <w:rFonts w:ascii="Tahoma" w:hAnsi="Tahoma" w:cs="Tahoma"/>
          <w:u w:val="single"/>
        </w:rPr>
        <w:t xml:space="preserve"> </w:t>
      </w: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ponudbi</w:t>
      </w:r>
      <w:r w:rsidRPr="00A679F4">
        <w:rPr>
          <w:rFonts w:ascii="Tahoma" w:hAnsi="Tahoma" w:cs="Tahoma"/>
        </w:rPr>
        <w:t>.</w:t>
      </w:r>
    </w:p>
    <w:p w14:paraId="767FB092" w14:textId="77777777" w:rsidR="000C4399" w:rsidRPr="00A679F4" w:rsidRDefault="000C4399" w:rsidP="004227B8">
      <w:pPr>
        <w:keepNext/>
        <w:keepLines/>
        <w:autoSpaceDE w:val="0"/>
        <w:autoSpaceDN w:val="0"/>
        <w:adjustRightInd w:val="0"/>
        <w:jc w:val="both"/>
        <w:rPr>
          <w:rFonts w:ascii="Tahoma" w:hAnsi="Tahoma" w:cs="Tahoma"/>
        </w:rPr>
      </w:pPr>
    </w:p>
    <w:p w14:paraId="178AFBB7" w14:textId="5DEBB31D" w:rsidR="002B3309" w:rsidRPr="00A679F4" w:rsidRDefault="002B3309" w:rsidP="004227B8">
      <w:pPr>
        <w:keepNext/>
        <w:keepLines/>
        <w:jc w:val="both"/>
        <w:rPr>
          <w:rFonts w:ascii="Tahoma" w:hAnsi="Tahoma" w:cs="Tahoma"/>
          <w:b/>
          <w:u w:val="single"/>
        </w:rPr>
      </w:pPr>
      <w:r w:rsidRPr="00A679F4">
        <w:rPr>
          <w:rFonts w:ascii="Tahoma" w:hAnsi="Tahoma" w:cs="Tahoma"/>
          <w:b/>
          <w:u w:val="single"/>
        </w:rPr>
        <w:t>Dokazila</w:t>
      </w:r>
      <w:r w:rsidR="005E5050">
        <w:rPr>
          <w:rFonts w:ascii="Tahoma" w:hAnsi="Tahoma" w:cs="Tahoma"/>
          <w:b/>
          <w:u w:val="single"/>
        </w:rPr>
        <w:t xml:space="preserve"> </w:t>
      </w:r>
      <w:r w:rsidRPr="00A679F4">
        <w:rPr>
          <w:rFonts w:ascii="Tahoma" w:hAnsi="Tahoma" w:cs="Tahoma"/>
          <w:b/>
          <w:u w:val="single"/>
        </w:rPr>
        <w:t>oz.</w:t>
      </w:r>
      <w:r w:rsidR="005E5050">
        <w:rPr>
          <w:rFonts w:ascii="Tahoma" w:hAnsi="Tahoma" w:cs="Tahoma"/>
          <w:b/>
          <w:u w:val="single"/>
        </w:rPr>
        <w:t xml:space="preserve"> </w:t>
      </w:r>
      <w:r w:rsidRPr="00A679F4">
        <w:rPr>
          <w:rFonts w:ascii="Tahoma" w:hAnsi="Tahoma" w:cs="Tahoma"/>
          <w:b/>
          <w:u w:val="single"/>
        </w:rPr>
        <w:t>zahtevana</w:t>
      </w:r>
      <w:r w:rsidR="005E5050">
        <w:rPr>
          <w:rFonts w:ascii="Tahoma" w:hAnsi="Tahoma" w:cs="Tahoma"/>
          <w:b/>
          <w:u w:val="single"/>
        </w:rPr>
        <w:t xml:space="preserve"> </w:t>
      </w:r>
      <w:r w:rsidRPr="00A679F4">
        <w:rPr>
          <w:rFonts w:ascii="Tahoma" w:hAnsi="Tahoma" w:cs="Tahoma"/>
          <w:b/>
          <w:u w:val="single"/>
        </w:rPr>
        <w:t>dokumentacija</w:t>
      </w:r>
      <w:r w:rsidR="005E5050">
        <w:rPr>
          <w:rFonts w:ascii="Tahoma" w:hAnsi="Tahoma" w:cs="Tahoma"/>
          <w:b/>
          <w:u w:val="single"/>
        </w:rPr>
        <w:t xml:space="preserve"> </w:t>
      </w:r>
      <w:r w:rsidRPr="00A679F4">
        <w:rPr>
          <w:rFonts w:ascii="Tahoma" w:hAnsi="Tahoma" w:cs="Tahoma"/>
          <w:b/>
          <w:u w:val="single"/>
        </w:rPr>
        <w:t>za</w:t>
      </w:r>
      <w:r w:rsidR="005E5050">
        <w:rPr>
          <w:rFonts w:ascii="Tahoma" w:hAnsi="Tahoma" w:cs="Tahoma"/>
          <w:b/>
          <w:u w:val="single"/>
        </w:rPr>
        <w:t xml:space="preserve"> </w:t>
      </w:r>
      <w:r w:rsidRPr="00A679F4">
        <w:rPr>
          <w:rFonts w:ascii="Tahoma" w:hAnsi="Tahoma" w:cs="Tahoma"/>
          <w:b/>
          <w:u w:val="single"/>
        </w:rPr>
        <w:t>subjekt/e,</w:t>
      </w:r>
      <w:r w:rsidR="005E5050">
        <w:rPr>
          <w:rFonts w:ascii="Tahoma" w:hAnsi="Tahoma" w:cs="Tahoma"/>
          <w:b/>
          <w:u w:val="single"/>
        </w:rPr>
        <w:t xml:space="preserve"> </w:t>
      </w:r>
      <w:r w:rsidRPr="00A679F4">
        <w:rPr>
          <w:rFonts w:ascii="Tahoma" w:hAnsi="Tahoma" w:cs="Tahoma"/>
          <w:b/>
          <w:u w:val="single"/>
        </w:rPr>
        <w:t>katerih</w:t>
      </w:r>
      <w:r w:rsidR="005E5050">
        <w:rPr>
          <w:rFonts w:ascii="Tahoma" w:hAnsi="Tahoma" w:cs="Tahoma"/>
          <w:b/>
          <w:u w:val="single"/>
        </w:rPr>
        <w:t xml:space="preserve"> </w:t>
      </w:r>
      <w:r w:rsidRPr="00A679F4">
        <w:rPr>
          <w:rFonts w:ascii="Tahoma" w:hAnsi="Tahoma" w:cs="Tahoma"/>
          <w:b/>
          <w:u w:val="single"/>
        </w:rPr>
        <w:t>zmogljivost</w:t>
      </w:r>
      <w:r w:rsidR="005E5050">
        <w:rPr>
          <w:rFonts w:ascii="Tahoma" w:hAnsi="Tahoma" w:cs="Tahoma"/>
          <w:b/>
          <w:u w:val="single"/>
        </w:rPr>
        <w:t xml:space="preserve"> </w:t>
      </w:r>
      <w:r w:rsidRPr="00A679F4">
        <w:rPr>
          <w:rFonts w:ascii="Tahoma" w:hAnsi="Tahoma" w:cs="Tahoma"/>
          <w:b/>
          <w:u w:val="single"/>
        </w:rPr>
        <w:t>uporablja</w:t>
      </w:r>
      <w:r w:rsidR="005E5050">
        <w:rPr>
          <w:rFonts w:ascii="Tahoma" w:hAnsi="Tahoma" w:cs="Tahoma"/>
          <w:b/>
          <w:u w:val="single"/>
        </w:rPr>
        <w:t xml:space="preserve"> </w:t>
      </w:r>
      <w:r w:rsidRPr="00A679F4">
        <w:rPr>
          <w:rFonts w:ascii="Tahoma" w:hAnsi="Tahoma" w:cs="Tahoma"/>
          <w:b/>
          <w:u w:val="single"/>
        </w:rPr>
        <w:t>ponudnik:</w:t>
      </w:r>
    </w:p>
    <w:p w14:paraId="49EF5D20" w14:textId="45C6926E" w:rsidR="002B3309" w:rsidRPr="00CA61AF"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w:t>
      </w:r>
      <w:r w:rsidR="005E5050">
        <w:rPr>
          <w:rFonts w:ascii="Tahoma" w:eastAsia="Calibri" w:hAnsi="Tahoma" w:cs="Tahoma"/>
        </w:rPr>
        <w:t xml:space="preserve"> </w:t>
      </w:r>
      <w:r w:rsidRPr="00A679F4">
        <w:rPr>
          <w:rFonts w:ascii="Tahoma" w:eastAsia="Calibri" w:hAnsi="Tahoma" w:cs="Tahoma"/>
        </w:rPr>
        <w:t>3/2</w:t>
      </w:r>
      <w:r w:rsidR="005E5050">
        <w:rPr>
          <w:rFonts w:ascii="Tahoma" w:eastAsia="Calibri" w:hAnsi="Tahoma" w:cs="Tahoma"/>
        </w:rPr>
        <w:t xml:space="preserve"> </w:t>
      </w:r>
      <w:r w:rsidRPr="00A679F4">
        <w:rPr>
          <w:rFonts w:ascii="Tahoma" w:eastAsia="Calibri" w:hAnsi="Tahoma" w:cs="Tahoma"/>
        </w:rPr>
        <w:t>IZJAVA</w:t>
      </w:r>
      <w:r w:rsidR="005E5050">
        <w:rPr>
          <w:rFonts w:ascii="Tahoma" w:eastAsia="Calibri" w:hAnsi="Tahoma" w:cs="Tahoma"/>
        </w:rPr>
        <w:t xml:space="preserve"> </w:t>
      </w:r>
      <w:r w:rsidRPr="00A679F4">
        <w:rPr>
          <w:rFonts w:ascii="Tahoma" w:eastAsia="Calibri" w:hAnsi="Tahoma" w:cs="Tahoma"/>
        </w:rPr>
        <w:t>IZPOLNJEVANJU</w:t>
      </w:r>
      <w:r w:rsidR="005E5050">
        <w:rPr>
          <w:rFonts w:ascii="Tahoma" w:eastAsia="Calibri" w:hAnsi="Tahoma" w:cs="Tahoma"/>
        </w:rPr>
        <w:t xml:space="preserve"> </w:t>
      </w:r>
      <w:r w:rsidRPr="00A679F4">
        <w:rPr>
          <w:rFonts w:ascii="Tahoma" w:eastAsia="Calibri" w:hAnsi="Tahoma" w:cs="Tahoma"/>
        </w:rPr>
        <w:t>POGOJEV</w:t>
      </w:r>
      <w:r w:rsidR="005E5050">
        <w:rPr>
          <w:rFonts w:ascii="Tahoma" w:eastAsia="Calibri" w:hAnsi="Tahoma" w:cs="Tahoma"/>
        </w:rPr>
        <w:t xml:space="preserve"> </w:t>
      </w:r>
      <w:r w:rsidRPr="00A679F4">
        <w:rPr>
          <w:rFonts w:ascii="Tahoma" w:eastAsia="Calibri" w:hAnsi="Tahoma" w:cs="Tahoma"/>
        </w:rPr>
        <w:t>–</w:t>
      </w:r>
      <w:r w:rsidR="005E5050">
        <w:rPr>
          <w:rFonts w:ascii="Tahoma" w:eastAsia="Calibri" w:hAnsi="Tahoma" w:cs="Tahoma"/>
        </w:rPr>
        <w:t xml:space="preserve"> </w:t>
      </w:r>
      <w:r w:rsidRPr="00A679F4">
        <w:rPr>
          <w:rFonts w:ascii="Tahoma" w:eastAsia="Calibri" w:hAnsi="Tahoma" w:cs="Tahoma"/>
        </w:rPr>
        <w:t>PODIZVAJALEC/SUBJEKT</w:t>
      </w:r>
      <w:r w:rsidR="005E5050">
        <w:rPr>
          <w:rFonts w:ascii="Tahoma" w:eastAsia="Calibri" w:hAnsi="Tahoma" w:cs="Tahoma"/>
        </w:rPr>
        <w:t xml:space="preserve"> </w:t>
      </w:r>
      <w:r w:rsidRPr="00A679F4">
        <w:rPr>
          <w:rFonts w:ascii="Tahoma" w:eastAsia="Calibri" w:hAnsi="Tahoma" w:cs="Tahoma"/>
        </w:rPr>
        <w:t>KATERIH</w:t>
      </w:r>
      <w:r w:rsidR="005E5050">
        <w:rPr>
          <w:rFonts w:ascii="Tahoma" w:eastAsia="Calibri" w:hAnsi="Tahoma" w:cs="Tahoma"/>
        </w:rPr>
        <w:t xml:space="preserve"> </w:t>
      </w:r>
      <w:r w:rsidRPr="00A679F4">
        <w:rPr>
          <w:rFonts w:ascii="Tahoma" w:eastAsia="Calibri" w:hAnsi="Tahoma" w:cs="Tahoma"/>
        </w:rPr>
        <w:t>ZMOGLJIVOST</w:t>
      </w:r>
      <w:r w:rsidR="005E5050">
        <w:rPr>
          <w:rFonts w:ascii="Tahoma" w:eastAsia="Calibri" w:hAnsi="Tahoma" w:cs="Tahoma"/>
        </w:rPr>
        <w:t xml:space="preserve"> </w:t>
      </w:r>
      <w:r w:rsidRPr="00A679F4">
        <w:rPr>
          <w:rFonts w:ascii="Tahoma" w:eastAsia="Calibri" w:hAnsi="Tahoma" w:cs="Tahoma"/>
        </w:rPr>
        <w:t>UPORABLJA</w:t>
      </w:r>
      <w:r w:rsidR="005E5050">
        <w:rPr>
          <w:rFonts w:ascii="Tahoma" w:eastAsia="Calibri" w:hAnsi="Tahoma" w:cs="Tahoma"/>
        </w:rPr>
        <w:t xml:space="preserve"> </w:t>
      </w:r>
      <w:r w:rsidRPr="00A679F4">
        <w:rPr>
          <w:rFonts w:ascii="Tahoma" w:eastAsia="Calibri" w:hAnsi="Tahoma" w:cs="Tahoma"/>
        </w:rPr>
        <w:t>PONUDNIK</w:t>
      </w:r>
      <w:r>
        <w:rPr>
          <w:rFonts w:ascii="Tahoma" w:eastAsia="Calibri" w:hAnsi="Tahoma" w:cs="Tahoma"/>
        </w:rPr>
        <w:t>,</w:t>
      </w:r>
    </w:p>
    <w:p w14:paraId="7ED462EC" w14:textId="564BF44C" w:rsidR="002B3309" w:rsidRPr="00A679F4"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Priloga</w:t>
      </w:r>
      <w:r w:rsidR="005E5050">
        <w:rPr>
          <w:rFonts w:ascii="Tahoma" w:eastAsia="Calibri" w:hAnsi="Tahoma" w:cs="Tahoma"/>
        </w:rPr>
        <w:t xml:space="preserve"> </w:t>
      </w:r>
      <w:r>
        <w:rPr>
          <w:rFonts w:ascii="Tahoma" w:eastAsia="Calibri" w:hAnsi="Tahoma" w:cs="Tahoma"/>
        </w:rPr>
        <w:t>3</w:t>
      </w:r>
      <w:r w:rsidR="005E5050">
        <w:rPr>
          <w:rFonts w:ascii="Tahoma" w:eastAsia="Calibri" w:hAnsi="Tahoma" w:cs="Tahoma"/>
        </w:rPr>
        <w:t xml:space="preserve"> </w:t>
      </w:r>
      <w:r w:rsidRPr="00A679F4">
        <w:rPr>
          <w:rFonts w:ascii="Tahoma" w:eastAsia="Calibri" w:hAnsi="Tahoma" w:cs="Tahoma"/>
        </w:rPr>
        <w:t>ESPD</w:t>
      </w:r>
      <w:r>
        <w:rPr>
          <w:rFonts w:ascii="Tahoma" w:eastAsia="Calibri" w:hAnsi="Tahoma" w:cs="Tahoma"/>
        </w:rPr>
        <w:t>,</w:t>
      </w:r>
    </w:p>
    <w:p w14:paraId="34E3F0D2" w14:textId="6AF45338" w:rsidR="002B3309" w:rsidRPr="00A679F4"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Prilogo</w:t>
      </w:r>
      <w:r w:rsidR="005E5050">
        <w:rPr>
          <w:rFonts w:ascii="Tahoma" w:eastAsia="Calibri" w:hAnsi="Tahoma" w:cs="Tahoma"/>
        </w:rPr>
        <w:t xml:space="preserve"> </w:t>
      </w:r>
      <w:r w:rsidR="009F35CA">
        <w:rPr>
          <w:rFonts w:ascii="Tahoma" w:eastAsia="Calibri" w:hAnsi="Tahoma" w:cs="Tahoma"/>
        </w:rPr>
        <w:t>4/2</w:t>
      </w:r>
      <w:r w:rsidR="005E5050">
        <w:rPr>
          <w:rFonts w:ascii="Tahoma" w:eastAsia="Calibri" w:hAnsi="Tahoma" w:cs="Tahoma"/>
        </w:rPr>
        <w:t xml:space="preserve"> </w:t>
      </w:r>
      <w:r w:rsidR="009F35CA" w:rsidRPr="00112425">
        <w:rPr>
          <w:rFonts w:ascii="Tahoma" w:hAnsi="Tahoma" w:cs="Tahoma"/>
        </w:rPr>
        <w:t>SEZNAM</w:t>
      </w:r>
      <w:r w:rsidR="005E5050">
        <w:rPr>
          <w:rFonts w:ascii="Tahoma" w:hAnsi="Tahoma" w:cs="Tahoma"/>
        </w:rPr>
        <w:t xml:space="preserve"> </w:t>
      </w:r>
      <w:r w:rsidR="009F35CA" w:rsidRPr="00112425">
        <w:rPr>
          <w:rFonts w:ascii="Tahoma" w:hAnsi="Tahoma" w:cs="Tahoma"/>
        </w:rPr>
        <w:t>DRUGIH</w:t>
      </w:r>
      <w:r w:rsidR="005E5050">
        <w:rPr>
          <w:rFonts w:ascii="Tahoma" w:hAnsi="Tahoma" w:cs="Tahoma"/>
        </w:rPr>
        <w:t xml:space="preserve"> </w:t>
      </w:r>
      <w:r w:rsidR="009F35CA" w:rsidRPr="00112425">
        <w:rPr>
          <w:rFonts w:ascii="Tahoma" w:hAnsi="Tahoma" w:cs="Tahoma"/>
        </w:rPr>
        <w:t>SUBJEKTOV,</w:t>
      </w:r>
      <w:r w:rsidR="005E5050">
        <w:rPr>
          <w:rFonts w:ascii="Tahoma" w:hAnsi="Tahoma" w:cs="Tahoma"/>
        </w:rPr>
        <w:t xml:space="preserve"> </w:t>
      </w:r>
      <w:r w:rsidR="009F35CA" w:rsidRPr="00112425">
        <w:rPr>
          <w:rFonts w:ascii="Tahoma" w:hAnsi="Tahoma" w:cs="Tahoma"/>
        </w:rPr>
        <w:t>KATERIH</w:t>
      </w:r>
      <w:r w:rsidR="005E5050">
        <w:rPr>
          <w:rFonts w:ascii="Tahoma" w:hAnsi="Tahoma" w:cs="Tahoma"/>
        </w:rPr>
        <w:t xml:space="preserve"> </w:t>
      </w:r>
      <w:r w:rsidR="009F35CA" w:rsidRPr="00112425">
        <w:rPr>
          <w:rFonts w:ascii="Tahoma" w:hAnsi="Tahoma" w:cs="Tahoma"/>
        </w:rPr>
        <w:t>ZMOGLJIVOST</w:t>
      </w:r>
      <w:r w:rsidR="005E5050">
        <w:rPr>
          <w:rFonts w:ascii="Tahoma" w:hAnsi="Tahoma" w:cs="Tahoma"/>
        </w:rPr>
        <w:t xml:space="preserve"> </w:t>
      </w:r>
      <w:r w:rsidR="009F35CA" w:rsidRPr="00112425">
        <w:rPr>
          <w:rFonts w:ascii="Tahoma" w:hAnsi="Tahoma" w:cs="Tahoma"/>
        </w:rPr>
        <w:t>UPORABLJA</w:t>
      </w:r>
      <w:r w:rsidR="005E5050">
        <w:rPr>
          <w:rFonts w:ascii="Tahoma" w:hAnsi="Tahoma" w:cs="Tahoma"/>
        </w:rPr>
        <w:t xml:space="preserve"> </w:t>
      </w:r>
      <w:r w:rsidR="009F35CA" w:rsidRPr="00112425">
        <w:rPr>
          <w:rFonts w:ascii="Tahoma" w:hAnsi="Tahoma" w:cs="Tahoma"/>
        </w:rPr>
        <w:t>PONUDNIK</w:t>
      </w:r>
      <w:r>
        <w:rPr>
          <w:rFonts w:ascii="Tahoma" w:eastAsia="Calibri" w:hAnsi="Tahoma" w:cs="Tahoma"/>
        </w:rPr>
        <w:t>,</w:t>
      </w:r>
    </w:p>
    <w:p w14:paraId="279A7026" w14:textId="52E7F645" w:rsidR="002B3309" w:rsidRPr="00A679F4" w:rsidRDefault="002B3309" w:rsidP="004227B8">
      <w:pPr>
        <w:keepNext/>
        <w:keepLines/>
        <w:numPr>
          <w:ilvl w:val="0"/>
          <w:numId w:val="7"/>
        </w:numPr>
        <w:ind w:left="426" w:hanging="284"/>
        <w:jc w:val="both"/>
        <w:rPr>
          <w:rFonts w:ascii="Tahoma" w:eastAsia="Calibri" w:hAnsi="Tahoma" w:cs="Tahoma"/>
        </w:rPr>
      </w:pPr>
      <w:r w:rsidRPr="00A679F4">
        <w:rPr>
          <w:rFonts w:ascii="Tahoma" w:eastAsia="Calibri" w:hAnsi="Tahoma" w:cs="Tahoma"/>
        </w:rPr>
        <w:t>ter</w:t>
      </w:r>
      <w:r w:rsidR="005E5050">
        <w:rPr>
          <w:rFonts w:ascii="Tahoma" w:eastAsia="Calibri" w:hAnsi="Tahoma" w:cs="Tahoma"/>
        </w:rPr>
        <w:t xml:space="preserve"> </w:t>
      </w:r>
      <w:r w:rsidRPr="00A679F4">
        <w:rPr>
          <w:rFonts w:ascii="Tahoma" w:eastAsia="Calibri" w:hAnsi="Tahoma" w:cs="Tahoma"/>
        </w:rPr>
        <w:t>ostala</w:t>
      </w:r>
      <w:r w:rsidR="005E5050">
        <w:rPr>
          <w:rFonts w:ascii="Tahoma" w:eastAsia="Calibri" w:hAnsi="Tahoma" w:cs="Tahoma"/>
        </w:rPr>
        <w:t xml:space="preserve"> </w:t>
      </w:r>
      <w:r w:rsidRPr="00A679F4">
        <w:rPr>
          <w:rFonts w:ascii="Tahoma" w:eastAsia="Calibri" w:hAnsi="Tahoma" w:cs="Tahoma"/>
        </w:rPr>
        <w:t>dokazila,</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kolikor/kot</w:t>
      </w:r>
      <w:r w:rsidR="005E5050">
        <w:rPr>
          <w:rFonts w:ascii="Tahoma" w:eastAsia="Calibri" w:hAnsi="Tahoma" w:cs="Tahoma"/>
        </w:rPr>
        <w:t xml:space="preserve"> </w:t>
      </w:r>
      <w:r w:rsidRPr="00A679F4">
        <w:rPr>
          <w:rFonts w:ascii="Tahoma" w:eastAsia="Calibri" w:hAnsi="Tahoma" w:cs="Tahoma"/>
        </w:rPr>
        <w:t>to</w:t>
      </w:r>
      <w:r w:rsidR="005E5050">
        <w:rPr>
          <w:rFonts w:ascii="Tahoma" w:eastAsia="Calibri" w:hAnsi="Tahoma" w:cs="Tahoma"/>
        </w:rPr>
        <w:t xml:space="preserve"> </w:t>
      </w:r>
      <w:r w:rsidRPr="00A679F4">
        <w:rPr>
          <w:rFonts w:ascii="Tahoma" w:eastAsia="Calibri" w:hAnsi="Tahoma" w:cs="Tahoma"/>
        </w:rPr>
        <w:t>izhaja</w:t>
      </w:r>
      <w:r w:rsidR="005E5050">
        <w:rPr>
          <w:rFonts w:ascii="Tahoma" w:eastAsia="Calibri" w:hAnsi="Tahoma" w:cs="Tahoma"/>
        </w:rPr>
        <w:t xml:space="preserve"> </w:t>
      </w:r>
      <w:r w:rsidRPr="00A679F4">
        <w:rPr>
          <w:rFonts w:ascii="Tahoma" w:eastAsia="Calibri" w:hAnsi="Tahoma" w:cs="Tahoma"/>
        </w:rPr>
        <w:t>iz</w:t>
      </w:r>
      <w:r w:rsidR="005E5050">
        <w:rPr>
          <w:rFonts w:ascii="Tahoma" w:eastAsia="Calibri" w:hAnsi="Tahoma" w:cs="Tahoma"/>
        </w:rPr>
        <w:t xml:space="preserve"> </w:t>
      </w:r>
      <w:r w:rsidRPr="00A679F4">
        <w:rPr>
          <w:rFonts w:ascii="Tahoma" w:eastAsia="Calibri" w:hAnsi="Tahoma" w:cs="Tahoma"/>
        </w:rPr>
        <w:t>posameznih</w:t>
      </w:r>
      <w:r w:rsidR="005E5050">
        <w:rPr>
          <w:rFonts w:ascii="Tahoma" w:eastAsia="Calibri" w:hAnsi="Tahoma" w:cs="Tahoma"/>
        </w:rPr>
        <w:t xml:space="preserve"> </w:t>
      </w:r>
      <w:r w:rsidRPr="00A679F4">
        <w:rPr>
          <w:rFonts w:ascii="Tahoma" w:eastAsia="Calibri" w:hAnsi="Tahoma" w:cs="Tahoma"/>
        </w:rPr>
        <w:t>točk</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nadaljevanju</w:t>
      </w:r>
      <w:r w:rsidR="005E5050">
        <w:rPr>
          <w:rFonts w:ascii="Tahoma" w:eastAsia="Calibri" w:hAnsi="Tahoma" w:cs="Tahoma"/>
        </w:rPr>
        <w:t xml:space="preserve"> </w:t>
      </w:r>
      <w:r w:rsidRPr="00A679F4">
        <w:rPr>
          <w:rFonts w:ascii="Tahoma" w:eastAsia="Calibri" w:hAnsi="Tahoma" w:cs="Tahoma"/>
        </w:rPr>
        <w:t>razpisne</w:t>
      </w:r>
      <w:r w:rsidR="005E5050">
        <w:rPr>
          <w:rFonts w:ascii="Tahoma" w:eastAsia="Calibri" w:hAnsi="Tahoma" w:cs="Tahoma"/>
        </w:rPr>
        <w:t xml:space="preserve"> </w:t>
      </w:r>
      <w:r w:rsidRPr="00A679F4">
        <w:rPr>
          <w:rFonts w:ascii="Tahoma" w:eastAsia="Calibri" w:hAnsi="Tahoma" w:cs="Tahoma"/>
        </w:rPr>
        <w:t>dokumentacije.</w:t>
      </w:r>
      <w:r w:rsidR="005E5050">
        <w:rPr>
          <w:rFonts w:ascii="Tahoma" w:eastAsia="Calibri" w:hAnsi="Tahoma" w:cs="Tahoma"/>
        </w:rPr>
        <w:t xml:space="preserve">  </w:t>
      </w:r>
    </w:p>
    <w:p w14:paraId="6ACD1CB2" w14:textId="77777777" w:rsidR="002B3309" w:rsidRPr="00A679F4" w:rsidRDefault="002B3309" w:rsidP="004227B8">
      <w:pPr>
        <w:keepNext/>
        <w:keepLines/>
        <w:jc w:val="both"/>
        <w:rPr>
          <w:rFonts w:ascii="Tahoma" w:hAnsi="Tahoma" w:cs="Tahoma"/>
          <w:sz w:val="12"/>
        </w:rPr>
      </w:pPr>
    </w:p>
    <w:p w14:paraId="59D2D006" w14:textId="78730021" w:rsidR="002B3309" w:rsidRPr="00A679F4" w:rsidRDefault="002B3309" w:rsidP="004227B8">
      <w:pPr>
        <w:keepNext/>
        <w:keepLines/>
        <w:jc w:val="both"/>
        <w:rPr>
          <w:rFonts w:ascii="Tahoma" w:hAnsi="Tahoma" w:cs="Tahoma"/>
        </w:rPr>
      </w:pP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kateremu</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javno</w:t>
      </w:r>
      <w:r w:rsidR="005E5050">
        <w:rPr>
          <w:rFonts w:ascii="Tahoma" w:hAnsi="Tahoma" w:cs="Tahoma"/>
          <w:u w:val="single"/>
        </w:rPr>
        <w:t xml:space="preserve"> </w:t>
      </w:r>
      <w:r w:rsidRPr="00A679F4">
        <w:rPr>
          <w:rFonts w:ascii="Tahoma" w:hAnsi="Tahoma" w:cs="Tahoma"/>
          <w:u w:val="single"/>
        </w:rPr>
        <w:t>naročilo</w:t>
      </w:r>
      <w:r w:rsidR="005E5050">
        <w:rPr>
          <w:rFonts w:ascii="Tahoma" w:hAnsi="Tahoma" w:cs="Tahoma"/>
          <w:u w:val="single"/>
        </w:rPr>
        <w:t xml:space="preserve"> </w:t>
      </w:r>
      <w:r w:rsidRPr="00A679F4">
        <w:rPr>
          <w:rFonts w:ascii="Tahoma" w:hAnsi="Tahoma" w:cs="Tahoma"/>
          <w:u w:val="single"/>
        </w:rPr>
        <w:t>oddano,</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razmerju</w:t>
      </w:r>
      <w:r w:rsidR="005E5050">
        <w:rPr>
          <w:rFonts w:ascii="Tahoma" w:hAnsi="Tahoma" w:cs="Tahoma"/>
          <w:u w:val="single"/>
        </w:rPr>
        <w:t xml:space="preserve"> </w:t>
      </w:r>
      <w:r w:rsidRPr="00A679F4">
        <w:rPr>
          <w:rFonts w:ascii="Tahoma" w:hAnsi="Tahoma" w:cs="Tahoma"/>
          <w:u w:val="single"/>
        </w:rPr>
        <w:t>do</w:t>
      </w:r>
      <w:r w:rsidR="005E5050">
        <w:rPr>
          <w:rFonts w:ascii="Tahoma" w:hAnsi="Tahoma" w:cs="Tahoma"/>
          <w:u w:val="single"/>
        </w:rPr>
        <w:t xml:space="preserve"> </w:t>
      </w:r>
      <w:r w:rsidRPr="00A679F4">
        <w:rPr>
          <w:rFonts w:ascii="Tahoma" w:hAnsi="Tahoma" w:cs="Tahoma"/>
          <w:u w:val="single"/>
        </w:rPr>
        <w:t>naročnika</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celoti</w:t>
      </w:r>
      <w:r w:rsidR="005E5050">
        <w:rPr>
          <w:rFonts w:ascii="Tahoma" w:hAnsi="Tahoma" w:cs="Tahoma"/>
          <w:u w:val="single"/>
        </w:rPr>
        <w:t xml:space="preserve"> </w:t>
      </w:r>
      <w:r w:rsidRPr="00A679F4">
        <w:rPr>
          <w:rFonts w:ascii="Tahoma" w:hAnsi="Tahoma" w:cs="Tahoma"/>
          <w:u w:val="single"/>
        </w:rPr>
        <w:t>odgovarjal</w:t>
      </w:r>
      <w:r w:rsidR="005E5050">
        <w:rPr>
          <w:rFonts w:ascii="Tahoma" w:hAnsi="Tahoma" w:cs="Tahoma"/>
          <w:u w:val="single"/>
        </w:rPr>
        <w:t xml:space="preserve"> </w:t>
      </w:r>
      <w:r w:rsidRPr="00A679F4">
        <w:rPr>
          <w:rFonts w:ascii="Tahoma" w:hAnsi="Tahoma" w:cs="Tahoma"/>
          <w:u w:val="single"/>
        </w:rPr>
        <w:t>za</w:t>
      </w:r>
      <w:r w:rsidR="005E5050">
        <w:rPr>
          <w:rFonts w:ascii="Tahoma" w:hAnsi="Tahoma" w:cs="Tahoma"/>
          <w:u w:val="single"/>
        </w:rPr>
        <w:t xml:space="preserve"> </w:t>
      </w:r>
      <w:r w:rsidRPr="00A679F4">
        <w:rPr>
          <w:rFonts w:ascii="Tahoma" w:hAnsi="Tahoma" w:cs="Tahoma"/>
          <w:u w:val="single"/>
        </w:rPr>
        <w:t>izvedbo</w:t>
      </w:r>
      <w:r w:rsidR="005E5050">
        <w:rPr>
          <w:rFonts w:ascii="Tahoma" w:hAnsi="Tahoma" w:cs="Tahoma"/>
          <w:u w:val="single"/>
        </w:rPr>
        <w:t xml:space="preserve"> </w:t>
      </w:r>
      <w:r w:rsidRPr="00A679F4">
        <w:rPr>
          <w:rFonts w:ascii="Tahoma" w:hAnsi="Tahoma" w:cs="Tahoma"/>
          <w:u w:val="single"/>
        </w:rPr>
        <w:t>prejetega</w:t>
      </w:r>
      <w:r w:rsidR="005E5050">
        <w:rPr>
          <w:rFonts w:ascii="Tahoma" w:hAnsi="Tahoma" w:cs="Tahoma"/>
          <w:u w:val="single"/>
        </w:rPr>
        <w:t xml:space="preserve"> </w:t>
      </w:r>
      <w:r w:rsidRPr="00A679F4">
        <w:rPr>
          <w:rFonts w:ascii="Tahoma" w:hAnsi="Tahoma" w:cs="Tahoma"/>
          <w:u w:val="single"/>
        </w:rPr>
        <w:t>naročila,</w:t>
      </w:r>
      <w:r w:rsidR="005E5050">
        <w:rPr>
          <w:rFonts w:ascii="Tahoma" w:hAnsi="Tahoma" w:cs="Tahoma"/>
          <w:u w:val="single"/>
        </w:rPr>
        <w:t xml:space="preserve"> </w:t>
      </w:r>
      <w:r w:rsidRPr="00A679F4">
        <w:rPr>
          <w:rFonts w:ascii="Tahoma" w:hAnsi="Tahoma" w:cs="Tahoma"/>
          <w:u w:val="single"/>
        </w:rPr>
        <w:t>ne</w:t>
      </w:r>
      <w:r w:rsidR="005E5050">
        <w:rPr>
          <w:rFonts w:ascii="Tahoma" w:hAnsi="Tahoma" w:cs="Tahoma"/>
          <w:u w:val="single"/>
        </w:rPr>
        <w:t xml:space="preserve"> </w:t>
      </w:r>
      <w:r w:rsidRPr="00A679F4">
        <w:rPr>
          <w:rFonts w:ascii="Tahoma" w:hAnsi="Tahoma" w:cs="Tahoma"/>
          <w:u w:val="single"/>
        </w:rPr>
        <w:t>glede</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število</w:t>
      </w:r>
      <w:r w:rsidR="005E5050">
        <w:rPr>
          <w:rFonts w:ascii="Tahoma" w:hAnsi="Tahoma" w:cs="Tahoma"/>
          <w:u w:val="single"/>
        </w:rPr>
        <w:t xml:space="preserve"> </w:t>
      </w:r>
      <w:r w:rsidRPr="00A679F4">
        <w:rPr>
          <w:rFonts w:ascii="Tahoma" w:hAnsi="Tahoma" w:cs="Tahoma"/>
          <w:u w:val="single"/>
        </w:rPr>
        <w:t>subjektov,</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uporabljal</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ponudbi</w:t>
      </w:r>
      <w:r w:rsidR="005E5050">
        <w:rPr>
          <w:rFonts w:ascii="Tahoma" w:hAnsi="Tahoma" w:cs="Tahoma"/>
          <w:u w:val="single"/>
        </w:rPr>
        <w:t xml:space="preserve"> </w:t>
      </w:r>
      <w:r w:rsidRPr="00A679F4">
        <w:rPr>
          <w:rFonts w:ascii="Tahoma" w:hAnsi="Tahoma" w:cs="Tahoma"/>
          <w:u w:val="single"/>
        </w:rPr>
        <w:t>oz.</w:t>
      </w:r>
      <w:r w:rsidR="005E5050">
        <w:rPr>
          <w:rFonts w:ascii="Tahoma" w:hAnsi="Tahoma" w:cs="Tahoma"/>
          <w:u w:val="single"/>
        </w:rPr>
        <w:t xml:space="preserve"> </w:t>
      </w:r>
      <w:r w:rsidRPr="00A679F4">
        <w:rPr>
          <w:rFonts w:ascii="Tahoma" w:hAnsi="Tahoma" w:cs="Tahoma"/>
          <w:u w:val="single"/>
        </w:rPr>
        <w:t>pri</w:t>
      </w:r>
      <w:r w:rsidR="005E5050">
        <w:rPr>
          <w:rFonts w:ascii="Tahoma" w:hAnsi="Tahoma" w:cs="Tahoma"/>
          <w:u w:val="single"/>
        </w:rPr>
        <w:t xml:space="preserve"> </w:t>
      </w:r>
      <w:r w:rsidRPr="00A679F4">
        <w:rPr>
          <w:rFonts w:ascii="Tahoma" w:hAnsi="Tahoma" w:cs="Tahoma"/>
          <w:u w:val="single"/>
        </w:rPr>
        <w:t>izvedbi</w:t>
      </w:r>
      <w:r w:rsidR="005E5050">
        <w:rPr>
          <w:rFonts w:ascii="Tahoma" w:hAnsi="Tahoma" w:cs="Tahoma"/>
          <w:u w:val="single"/>
        </w:rPr>
        <w:t xml:space="preserve"> </w:t>
      </w:r>
      <w:r w:rsidRPr="00A679F4">
        <w:rPr>
          <w:rFonts w:ascii="Tahoma" w:hAnsi="Tahoma" w:cs="Tahoma"/>
          <w:u w:val="single"/>
        </w:rPr>
        <w:t>predmeta</w:t>
      </w:r>
      <w:r w:rsidR="005E5050">
        <w:rPr>
          <w:rFonts w:ascii="Tahoma" w:hAnsi="Tahoma" w:cs="Tahoma"/>
          <w:u w:val="single"/>
        </w:rPr>
        <w:t xml:space="preserve"> </w:t>
      </w:r>
      <w:r w:rsidRPr="00A679F4">
        <w:rPr>
          <w:rFonts w:ascii="Tahoma" w:hAnsi="Tahoma" w:cs="Tahoma"/>
          <w:u w:val="single"/>
        </w:rPr>
        <w:t>javnega</w:t>
      </w:r>
      <w:r w:rsidR="005E5050">
        <w:rPr>
          <w:rFonts w:ascii="Tahoma" w:hAnsi="Tahoma" w:cs="Tahoma"/>
          <w:u w:val="single"/>
        </w:rPr>
        <w:t xml:space="preserve"> </w:t>
      </w:r>
      <w:r w:rsidRPr="00A679F4">
        <w:rPr>
          <w:rFonts w:ascii="Tahoma" w:hAnsi="Tahoma" w:cs="Tahoma"/>
          <w:u w:val="single"/>
        </w:rPr>
        <w:t>naročila</w:t>
      </w:r>
      <w:r w:rsidRPr="00A679F4">
        <w:rPr>
          <w:rFonts w:ascii="Tahoma" w:hAnsi="Tahoma" w:cs="Tahoma"/>
        </w:rPr>
        <w:t>.</w:t>
      </w:r>
    </w:p>
    <w:p w14:paraId="07835DA9" w14:textId="77777777" w:rsidR="002B3309" w:rsidRPr="00A679F4" w:rsidRDefault="002B3309" w:rsidP="004227B8">
      <w:pPr>
        <w:keepNext/>
        <w:keepLines/>
        <w:jc w:val="both"/>
        <w:rPr>
          <w:rFonts w:ascii="Tahoma" w:hAnsi="Tahoma" w:cs="Tahoma"/>
        </w:rPr>
      </w:pPr>
    </w:p>
    <w:p w14:paraId="55ACC9F3" w14:textId="1D05129C" w:rsidR="002B3309" w:rsidRPr="00A679F4" w:rsidRDefault="002B3309" w:rsidP="004227B8">
      <w:pPr>
        <w:keepNext/>
        <w:keepLines/>
        <w:rPr>
          <w:rFonts w:ascii="Tahoma" w:hAnsi="Tahoma" w:cs="Tahoma"/>
        </w:rPr>
      </w:pP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kolikor</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za</w:t>
      </w:r>
      <w:r w:rsidR="005E5050">
        <w:rPr>
          <w:rFonts w:ascii="Tahoma" w:hAnsi="Tahoma" w:cs="Tahoma"/>
          <w:i/>
          <w:sz w:val="18"/>
        </w:rPr>
        <w:t xml:space="preserve"> </w:t>
      </w:r>
      <w:r w:rsidRPr="00A679F4">
        <w:rPr>
          <w:rFonts w:ascii="Tahoma" w:hAnsi="Tahoma" w:cs="Tahoma"/>
          <w:i/>
          <w:sz w:val="18"/>
        </w:rPr>
        <w:t>izvedbo</w:t>
      </w:r>
      <w:r w:rsidR="005E5050">
        <w:rPr>
          <w:rFonts w:ascii="Tahoma" w:hAnsi="Tahoma" w:cs="Tahoma"/>
          <w:i/>
          <w:sz w:val="18"/>
        </w:rPr>
        <w:t xml:space="preserve"> </w:t>
      </w:r>
      <w:r w:rsidRPr="00A679F4">
        <w:rPr>
          <w:rFonts w:ascii="Tahoma" w:hAnsi="Tahoma" w:cs="Tahoma"/>
          <w:i/>
          <w:sz w:val="18"/>
        </w:rPr>
        <w:t>javnega</w:t>
      </w:r>
      <w:r w:rsidR="005E5050">
        <w:rPr>
          <w:rFonts w:ascii="Tahoma" w:hAnsi="Tahoma" w:cs="Tahoma"/>
          <w:i/>
          <w:sz w:val="18"/>
        </w:rPr>
        <w:t xml:space="preserve"> </w:t>
      </w:r>
      <w:r w:rsidRPr="00A679F4">
        <w:rPr>
          <w:rFonts w:ascii="Tahoma" w:hAnsi="Tahoma" w:cs="Tahoma"/>
          <w:i/>
          <w:sz w:val="18"/>
        </w:rPr>
        <w:t>naročila</w:t>
      </w:r>
      <w:r w:rsidR="005E5050">
        <w:rPr>
          <w:rFonts w:ascii="Tahoma" w:hAnsi="Tahoma" w:cs="Tahoma"/>
          <w:i/>
          <w:sz w:val="18"/>
        </w:rPr>
        <w:t xml:space="preserve"> </w:t>
      </w:r>
      <w:r w:rsidRPr="00A679F4">
        <w:rPr>
          <w:rFonts w:ascii="Tahoma" w:hAnsi="Tahoma" w:cs="Tahoma"/>
          <w:i/>
          <w:sz w:val="18"/>
        </w:rPr>
        <w:t>ne</w:t>
      </w:r>
      <w:r w:rsidR="005E5050">
        <w:rPr>
          <w:rFonts w:ascii="Tahoma" w:hAnsi="Tahoma" w:cs="Tahoma"/>
          <w:i/>
          <w:sz w:val="18"/>
        </w:rPr>
        <w:t xml:space="preserve"> </w:t>
      </w:r>
      <w:r w:rsidRPr="00A679F4">
        <w:rPr>
          <w:rFonts w:ascii="Tahoma" w:hAnsi="Tahoma" w:cs="Tahoma"/>
          <w:i/>
          <w:sz w:val="18"/>
        </w:rPr>
        <w:t>bo</w:t>
      </w:r>
      <w:r w:rsidR="005E5050">
        <w:rPr>
          <w:rFonts w:ascii="Tahoma" w:hAnsi="Tahoma" w:cs="Tahoma"/>
          <w:i/>
          <w:sz w:val="18"/>
        </w:rPr>
        <w:t xml:space="preserve"> </w:t>
      </w:r>
      <w:r w:rsidRPr="00A679F4">
        <w:rPr>
          <w:rFonts w:ascii="Tahoma" w:hAnsi="Tahoma" w:cs="Tahoma"/>
          <w:i/>
          <w:sz w:val="18"/>
        </w:rPr>
        <w:t>uporabil</w:t>
      </w:r>
      <w:r w:rsidR="005E5050">
        <w:rPr>
          <w:rFonts w:ascii="Tahoma" w:hAnsi="Tahoma" w:cs="Tahoma"/>
          <w:i/>
          <w:sz w:val="18"/>
        </w:rPr>
        <w:t xml:space="preserve"> </w:t>
      </w:r>
      <w:r w:rsidRPr="00A679F4">
        <w:rPr>
          <w:rFonts w:ascii="Tahoma" w:hAnsi="Tahoma" w:cs="Tahoma"/>
          <w:i/>
          <w:sz w:val="18"/>
        </w:rPr>
        <w:t>zmogljivosti</w:t>
      </w:r>
      <w:r w:rsidR="005E5050">
        <w:rPr>
          <w:rFonts w:ascii="Tahoma" w:hAnsi="Tahoma" w:cs="Tahoma"/>
          <w:i/>
          <w:sz w:val="18"/>
        </w:rPr>
        <w:t xml:space="preserve"> </w:t>
      </w:r>
      <w:r w:rsidRPr="00A679F4">
        <w:rPr>
          <w:rFonts w:ascii="Tahoma" w:hAnsi="Tahoma" w:cs="Tahoma"/>
          <w:i/>
          <w:sz w:val="18"/>
        </w:rPr>
        <w:t>drugih</w:t>
      </w:r>
      <w:r w:rsidR="005E5050">
        <w:rPr>
          <w:rFonts w:ascii="Tahoma" w:hAnsi="Tahoma" w:cs="Tahoma"/>
          <w:i/>
          <w:sz w:val="18"/>
        </w:rPr>
        <w:t xml:space="preserve"> </w:t>
      </w:r>
      <w:r w:rsidRPr="00A679F4">
        <w:rPr>
          <w:rFonts w:ascii="Tahoma" w:hAnsi="Tahoma" w:cs="Tahoma"/>
          <w:i/>
          <w:sz w:val="18"/>
        </w:rPr>
        <w:t>subjektov,</w:t>
      </w:r>
      <w:r w:rsidR="005E5050">
        <w:rPr>
          <w:rFonts w:ascii="Tahoma" w:hAnsi="Tahoma" w:cs="Tahoma"/>
          <w:i/>
          <w:sz w:val="18"/>
        </w:rPr>
        <w:t xml:space="preserve"> </w:t>
      </w:r>
      <w:r w:rsidRPr="00A679F4">
        <w:rPr>
          <w:rFonts w:ascii="Tahoma" w:hAnsi="Tahoma" w:cs="Tahoma"/>
          <w:i/>
          <w:sz w:val="18"/>
        </w:rPr>
        <w:t>mu</w:t>
      </w:r>
      <w:r w:rsidR="005E5050">
        <w:rPr>
          <w:rFonts w:ascii="Tahoma" w:hAnsi="Tahoma" w:cs="Tahoma"/>
          <w:i/>
          <w:sz w:val="18"/>
        </w:rPr>
        <w:t xml:space="preserve"> </w:t>
      </w:r>
      <w:r w:rsidRPr="00A679F4">
        <w:rPr>
          <w:rFonts w:ascii="Tahoma" w:hAnsi="Tahoma" w:cs="Tahoma"/>
          <w:i/>
          <w:sz w:val="18"/>
        </w:rPr>
        <w:t>ni</w:t>
      </w:r>
      <w:r w:rsidR="005E5050">
        <w:rPr>
          <w:rFonts w:ascii="Tahoma" w:hAnsi="Tahoma" w:cs="Tahoma"/>
          <w:i/>
          <w:sz w:val="18"/>
        </w:rPr>
        <w:t xml:space="preserve"> </w:t>
      </w:r>
      <w:r w:rsidRPr="00A679F4">
        <w:rPr>
          <w:rFonts w:ascii="Tahoma" w:hAnsi="Tahoma" w:cs="Tahoma"/>
          <w:i/>
          <w:sz w:val="18"/>
        </w:rPr>
        <w:t>potrebno</w:t>
      </w:r>
      <w:r w:rsidR="005E5050">
        <w:rPr>
          <w:rFonts w:ascii="Tahoma" w:hAnsi="Tahoma" w:cs="Tahoma"/>
          <w:i/>
          <w:sz w:val="18"/>
        </w:rPr>
        <w:t xml:space="preserve"> </w:t>
      </w:r>
      <w:r w:rsidRPr="00A679F4">
        <w:rPr>
          <w:rFonts w:ascii="Tahoma" w:hAnsi="Tahoma" w:cs="Tahoma"/>
          <w:i/>
          <w:sz w:val="18"/>
        </w:rPr>
        <w:t>upoštevati</w:t>
      </w:r>
      <w:r w:rsidR="005E5050">
        <w:rPr>
          <w:rFonts w:ascii="Tahoma" w:hAnsi="Tahoma" w:cs="Tahoma"/>
          <w:i/>
          <w:sz w:val="18"/>
        </w:rPr>
        <w:t xml:space="preserve"> </w:t>
      </w:r>
      <w:r w:rsidRPr="00A679F4">
        <w:rPr>
          <w:rFonts w:ascii="Tahoma" w:hAnsi="Tahoma" w:cs="Tahoma"/>
          <w:i/>
          <w:sz w:val="18"/>
        </w:rPr>
        <w:t>določil</w:t>
      </w:r>
      <w:r w:rsidR="005E5050">
        <w:rPr>
          <w:rFonts w:ascii="Tahoma" w:hAnsi="Tahoma" w:cs="Tahoma"/>
          <w:i/>
          <w:sz w:val="18"/>
        </w:rPr>
        <w:t xml:space="preserve"> </w:t>
      </w:r>
      <w:r w:rsidRPr="00A679F4">
        <w:rPr>
          <w:rFonts w:ascii="Tahoma" w:hAnsi="Tahoma" w:cs="Tahoma"/>
          <w:i/>
          <w:sz w:val="18"/>
        </w:rPr>
        <w:t>oz.</w:t>
      </w:r>
      <w:r w:rsidR="005E5050">
        <w:rPr>
          <w:rFonts w:ascii="Tahoma" w:hAnsi="Tahoma" w:cs="Tahoma"/>
          <w:i/>
          <w:sz w:val="18"/>
        </w:rPr>
        <w:t xml:space="preserve"> </w:t>
      </w:r>
      <w:r w:rsidRPr="00A679F4">
        <w:rPr>
          <w:rFonts w:ascii="Tahoma" w:hAnsi="Tahoma" w:cs="Tahoma"/>
          <w:i/>
          <w:sz w:val="18"/>
        </w:rPr>
        <w:t>izpolniti/priložiti</w:t>
      </w:r>
      <w:r w:rsidR="005E5050">
        <w:rPr>
          <w:rFonts w:ascii="Tahoma" w:hAnsi="Tahoma" w:cs="Tahoma"/>
          <w:i/>
          <w:sz w:val="18"/>
        </w:rPr>
        <w:t xml:space="preserve"> </w:t>
      </w:r>
      <w:r w:rsidRPr="00A679F4">
        <w:rPr>
          <w:rFonts w:ascii="Tahoma" w:hAnsi="Tahoma" w:cs="Tahoma"/>
          <w:i/>
          <w:sz w:val="18"/>
        </w:rPr>
        <w:t>prilog,</w:t>
      </w:r>
      <w:r w:rsidR="005E5050">
        <w:rPr>
          <w:rFonts w:ascii="Tahoma" w:hAnsi="Tahoma" w:cs="Tahoma"/>
          <w:i/>
          <w:sz w:val="18"/>
        </w:rPr>
        <w:t xml:space="preserve"> </w:t>
      </w:r>
      <w:r w:rsidRPr="00A679F4">
        <w:rPr>
          <w:rFonts w:ascii="Tahoma" w:hAnsi="Tahoma" w:cs="Tahoma"/>
          <w:i/>
          <w:sz w:val="18"/>
        </w:rPr>
        <w:t>ki</w:t>
      </w:r>
      <w:r w:rsidR="005E5050">
        <w:rPr>
          <w:rFonts w:ascii="Tahoma" w:hAnsi="Tahoma" w:cs="Tahoma"/>
          <w:i/>
          <w:sz w:val="18"/>
        </w:rPr>
        <w:t xml:space="preserve"> </w:t>
      </w:r>
      <w:r w:rsidRPr="00A679F4">
        <w:rPr>
          <w:rFonts w:ascii="Tahoma" w:hAnsi="Tahoma" w:cs="Tahoma"/>
          <w:i/>
          <w:sz w:val="18"/>
        </w:rPr>
        <w:t>se</w:t>
      </w:r>
      <w:r w:rsidR="005E5050">
        <w:rPr>
          <w:rFonts w:ascii="Tahoma" w:hAnsi="Tahoma" w:cs="Tahoma"/>
          <w:i/>
          <w:sz w:val="18"/>
        </w:rPr>
        <w:t xml:space="preserve"> </w:t>
      </w:r>
      <w:r w:rsidRPr="00A679F4">
        <w:rPr>
          <w:rFonts w:ascii="Tahoma" w:hAnsi="Tahoma" w:cs="Tahoma"/>
          <w:i/>
          <w:sz w:val="18"/>
        </w:rPr>
        <w:t>nanašajo</w:t>
      </w:r>
      <w:r w:rsidR="005E5050">
        <w:rPr>
          <w:rFonts w:ascii="Tahoma" w:hAnsi="Tahoma" w:cs="Tahoma"/>
          <w:i/>
          <w:sz w:val="18"/>
        </w:rPr>
        <w:t xml:space="preserve"> </w:t>
      </w:r>
      <w:r w:rsidRPr="00A679F4">
        <w:rPr>
          <w:rFonts w:ascii="Tahoma" w:hAnsi="Tahoma" w:cs="Tahoma"/>
          <w:i/>
          <w:sz w:val="18"/>
        </w:rPr>
        <w:t>na</w:t>
      </w:r>
      <w:r w:rsidR="005E5050">
        <w:rPr>
          <w:rFonts w:ascii="Tahoma" w:hAnsi="Tahoma" w:cs="Tahoma"/>
          <w:i/>
          <w:sz w:val="18"/>
        </w:rPr>
        <w:t xml:space="preserve"> </w:t>
      </w:r>
      <w:r w:rsidRPr="00A679F4">
        <w:rPr>
          <w:rFonts w:ascii="Tahoma" w:hAnsi="Tahoma" w:cs="Tahoma"/>
          <w:i/>
          <w:sz w:val="18"/>
        </w:rPr>
        <w:t>subjekt/e,</w:t>
      </w:r>
      <w:r w:rsidR="005E5050">
        <w:rPr>
          <w:rFonts w:ascii="Tahoma" w:hAnsi="Tahoma" w:cs="Tahoma"/>
          <w:i/>
          <w:sz w:val="18"/>
        </w:rPr>
        <w:t xml:space="preserve"> </w:t>
      </w:r>
      <w:r w:rsidRPr="00A679F4">
        <w:rPr>
          <w:rFonts w:ascii="Tahoma" w:hAnsi="Tahoma" w:cs="Tahoma"/>
          <w:i/>
          <w:sz w:val="18"/>
        </w:rPr>
        <w:t>katerih</w:t>
      </w:r>
      <w:r w:rsidR="005E5050">
        <w:rPr>
          <w:rFonts w:ascii="Tahoma" w:hAnsi="Tahoma" w:cs="Tahoma"/>
          <w:i/>
          <w:sz w:val="18"/>
        </w:rPr>
        <w:t xml:space="preserve"> </w:t>
      </w:r>
      <w:r w:rsidRPr="00A679F4">
        <w:rPr>
          <w:rFonts w:ascii="Tahoma" w:hAnsi="Tahoma" w:cs="Tahoma"/>
          <w:i/>
          <w:sz w:val="18"/>
        </w:rPr>
        <w:t>zmogljivost</w:t>
      </w:r>
      <w:r w:rsidR="005E5050">
        <w:rPr>
          <w:sz w:val="18"/>
        </w:rPr>
        <w:t xml:space="preserve"> </w:t>
      </w:r>
      <w:r w:rsidRPr="00A679F4">
        <w:rPr>
          <w:rFonts w:ascii="Tahoma" w:hAnsi="Tahoma" w:cs="Tahoma"/>
          <w:i/>
          <w:sz w:val="18"/>
        </w:rPr>
        <w:t>uporablja</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ponudbi.</w:t>
      </w:r>
    </w:p>
    <w:p w14:paraId="60CC59E6" w14:textId="77777777" w:rsidR="002B3309" w:rsidRPr="00A679F4" w:rsidRDefault="002B3309" w:rsidP="004227B8">
      <w:pPr>
        <w:keepNext/>
        <w:keepLines/>
        <w:jc w:val="both"/>
        <w:rPr>
          <w:rFonts w:ascii="Tahoma" w:hAnsi="Tahoma" w:cs="Tahoma"/>
        </w:rPr>
      </w:pPr>
    </w:p>
    <w:p w14:paraId="1AA1B89B" w14:textId="1B7E275D" w:rsidR="002B3309" w:rsidRPr="00A679F4" w:rsidRDefault="002B3309" w:rsidP="004227B8">
      <w:pPr>
        <w:keepNext/>
        <w:keepLines/>
        <w:numPr>
          <w:ilvl w:val="1"/>
          <w:numId w:val="2"/>
        </w:numPr>
        <w:jc w:val="both"/>
        <w:rPr>
          <w:rFonts w:ascii="Tahoma" w:hAnsi="Tahoma" w:cs="Tahoma"/>
          <w:b/>
        </w:rPr>
      </w:pPr>
      <w:r w:rsidRPr="00A679F4">
        <w:rPr>
          <w:rFonts w:ascii="Tahoma" w:hAnsi="Tahoma" w:cs="Tahoma"/>
          <w:b/>
        </w:rPr>
        <w:t>Ponudniki</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sedežem</w:t>
      </w:r>
      <w:r w:rsidR="005E5050">
        <w:rPr>
          <w:rFonts w:ascii="Tahoma" w:hAnsi="Tahoma" w:cs="Tahoma"/>
          <w:b/>
        </w:rPr>
        <w:t xml:space="preserve"> </w:t>
      </w:r>
      <w:r w:rsidRPr="00A679F4">
        <w:rPr>
          <w:rFonts w:ascii="Tahoma" w:hAnsi="Tahoma" w:cs="Tahoma"/>
          <w:b/>
        </w:rPr>
        <w:t>izven</w:t>
      </w:r>
      <w:r w:rsidR="005E5050">
        <w:rPr>
          <w:rFonts w:ascii="Tahoma" w:hAnsi="Tahoma" w:cs="Tahoma"/>
          <w:b/>
        </w:rPr>
        <w:t xml:space="preserve"> </w:t>
      </w:r>
      <w:r w:rsidRPr="00A679F4">
        <w:rPr>
          <w:rFonts w:ascii="Tahoma" w:hAnsi="Tahoma" w:cs="Tahoma"/>
          <w:b/>
        </w:rPr>
        <w:t>Republike</w:t>
      </w:r>
      <w:r w:rsidR="005E5050">
        <w:rPr>
          <w:rFonts w:ascii="Tahoma" w:hAnsi="Tahoma" w:cs="Tahoma"/>
          <w:b/>
        </w:rPr>
        <w:t xml:space="preserve"> </w:t>
      </w:r>
      <w:r w:rsidRPr="00A679F4">
        <w:rPr>
          <w:rFonts w:ascii="Tahoma" w:hAnsi="Tahoma" w:cs="Tahoma"/>
          <w:b/>
        </w:rPr>
        <w:t>Slovenije</w:t>
      </w:r>
    </w:p>
    <w:p w14:paraId="4933C2F0" w14:textId="77777777" w:rsidR="002B3309" w:rsidRPr="00A679F4" w:rsidRDefault="002B3309" w:rsidP="004227B8">
      <w:pPr>
        <w:keepNext/>
        <w:keepLines/>
        <w:autoSpaceDE w:val="0"/>
        <w:autoSpaceDN w:val="0"/>
        <w:adjustRightInd w:val="0"/>
        <w:jc w:val="both"/>
        <w:rPr>
          <w:rFonts w:ascii="Tahoma" w:hAnsi="Tahoma" w:cs="Tahoma"/>
          <w:sz w:val="18"/>
          <w:szCs w:val="18"/>
        </w:rPr>
      </w:pPr>
    </w:p>
    <w:p w14:paraId="61CA469B" w14:textId="03CED5D9" w:rsidR="002B3309" w:rsidRPr="00A679F4" w:rsidRDefault="002B3309" w:rsidP="004227B8">
      <w:pPr>
        <w:keepNext/>
        <w:keepLines/>
        <w:autoSpaceDE w:val="0"/>
        <w:autoSpaceDN w:val="0"/>
        <w:adjustRightInd w:val="0"/>
        <w:jc w:val="both"/>
        <w:rPr>
          <w:rFonts w:ascii="Tahoma" w:hAnsi="Tahoma" w:cs="Tahoma"/>
        </w:rPr>
      </w:pPr>
      <w:r w:rsidRPr="00A679F4">
        <w:rPr>
          <w:rFonts w:ascii="Tahoma" w:hAnsi="Tahoma" w:cs="Tahoma"/>
        </w:rPr>
        <w:t>Ponudniki</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sedežem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tuji</w:t>
      </w:r>
      <w:r w:rsidR="005E5050">
        <w:rPr>
          <w:rFonts w:ascii="Tahoma" w:hAnsi="Tahoma" w:cs="Tahoma"/>
        </w:rPr>
        <w:t xml:space="preserve"> </w:t>
      </w:r>
      <w:r w:rsidRPr="00A679F4">
        <w:rPr>
          <w:rFonts w:ascii="Tahoma" w:hAnsi="Tahoma" w:cs="Tahoma"/>
        </w:rPr>
        <w:t>državi</w:t>
      </w:r>
      <w:r w:rsidR="005E5050">
        <w:rPr>
          <w:rFonts w:ascii="Tahoma" w:hAnsi="Tahoma" w:cs="Tahoma"/>
        </w:rPr>
        <w:t xml:space="preserve"> </w:t>
      </w:r>
      <w:r w:rsidRPr="00A679F4">
        <w:rPr>
          <w:rFonts w:ascii="Tahoma" w:hAnsi="Tahoma" w:cs="Tahoma"/>
        </w:rPr>
        <w:t>morajo</w:t>
      </w:r>
      <w:r w:rsidR="005E5050">
        <w:rPr>
          <w:rFonts w:ascii="Tahoma" w:hAnsi="Tahoma" w:cs="Tahoma"/>
        </w:rPr>
        <w:t xml:space="preserve"> </w:t>
      </w:r>
      <w:r w:rsidRPr="00A679F4">
        <w:rPr>
          <w:rFonts w:ascii="Tahoma" w:hAnsi="Tahoma" w:cs="Tahoma"/>
        </w:rPr>
        <w:t>izpolnjevati</w:t>
      </w:r>
      <w:r w:rsidR="005E5050">
        <w:rPr>
          <w:rFonts w:ascii="Tahoma" w:hAnsi="Tahoma" w:cs="Tahoma"/>
        </w:rPr>
        <w:t xml:space="preserve"> </w:t>
      </w:r>
      <w:r w:rsidRPr="00A679F4">
        <w:rPr>
          <w:rFonts w:ascii="Tahoma" w:hAnsi="Tahoma" w:cs="Tahoma"/>
        </w:rPr>
        <w:t>enake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ponudniki</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sedežem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Republiki</w:t>
      </w:r>
      <w:r w:rsidR="005E5050">
        <w:rPr>
          <w:rFonts w:ascii="Tahoma" w:hAnsi="Tahoma" w:cs="Tahoma"/>
        </w:rPr>
        <w:t xml:space="preserve"> </w:t>
      </w:r>
      <w:r w:rsidRPr="00A679F4">
        <w:rPr>
          <w:rFonts w:ascii="Tahoma" w:hAnsi="Tahoma" w:cs="Tahoma"/>
        </w:rPr>
        <w:t>Sloveniji,</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eastAsiaTheme="minorHAnsi" w:hAnsi="Tahoma" w:cs="Tahoma"/>
        </w:rPr>
        <w:t>morajo</w:t>
      </w:r>
      <w:r w:rsidR="005E5050">
        <w:rPr>
          <w:rFonts w:ascii="Tahoma" w:eastAsiaTheme="minorHAnsi" w:hAnsi="Tahoma" w:cs="Tahoma"/>
        </w:rPr>
        <w:t xml:space="preserve"> </w:t>
      </w:r>
      <w:r w:rsidRPr="00A679F4">
        <w:rPr>
          <w:rFonts w:ascii="Tahoma" w:eastAsiaTheme="minorHAnsi" w:hAnsi="Tahoma" w:cs="Tahoma"/>
        </w:rPr>
        <w:t>posamezno</w:t>
      </w:r>
      <w:r w:rsidR="005E5050">
        <w:rPr>
          <w:rFonts w:ascii="Tahoma" w:eastAsiaTheme="minorHAnsi" w:hAnsi="Tahoma" w:cs="Tahoma"/>
        </w:rPr>
        <w:t xml:space="preserve"> </w:t>
      </w:r>
      <w:r w:rsidRPr="00A679F4">
        <w:rPr>
          <w:rFonts w:ascii="Tahoma" w:eastAsiaTheme="minorHAnsi" w:hAnsi="Tahoma" w:cs="Tahoma"/>
        </w:rPr>
        <w:t>sposobnost</w:t>
      </w:r>
      <w:r w:rsidR="005E5050">
        <w:rPr>
          <w:rFonts w:ascii="Tahoma" w:eastAsiaTheme="minorHAnsi" w:hAnsi="Tahoma" w:cs="Tahoma"/>
        </w:rPr>
        <w:t xml:space="preserve"> </w:t>
      </w:r>
      <w:r w:rsidRPr="00A679F4">
        <w:rPr>
          <w:rFonts w:ascii="Tahoma" w:eastAsiaTheme="minorHAnsi" w:hAnsi="Tahoma" w:cs="Tahoma"/>
        </w:rPr>
        <w:t>dokazovati</w:t>
      </w:r>
      <w:r w:rsidR="005E5050">
        <w:rPr>
          <w:rFonts w:ascii="Tahoma" w:eastAsiaTheme="minorHAnsi" w:hAnsi="Tahoma" w:cs="Tahoma"/>
        </w:rPr>
        <w:t xml:space="preserve"> </w:t>
      </w:r>
      <w:r w:rsidRPr="00A679F4">
        <w:rPr>
          <w:rFonts w:ascii="Tahoma" w:eastAsiaTheme="minorHAnsi" w:hAnsi="Tahoma" w:cs="Tahoma"/>
        </w:rPr>
        <w:t>v</w:t>
      </w:r>
      <w:r w:rsidR="005E5050">
        <w:rPr>
          <w:rFonts w:ascii="Tahoma" w:eastAsiaTheme="minorHAnsi" w:hAnsi="Tahoma" w:cs="Tahoma"/>
        </w:rPr>
        <w:t xml:space="preserve"> </w:t>
      </w:r>
      <w:r w:rsidRPr="00A679F4">
        <w:rPr>
          <w:rFonts w:ascii="Tahoma" w:eastAsiaTheme="minorHAnsi" w:hAnsi="Tahoma" w:cs="Tahoma"/>
        </w:rPr>
        <w:t>skladu</w:t>
      </w:r>
      <w:r w:rsidR="005E5050">
        <w:rPr>
          <w:rFonts w:ascii="Tahoma" w:eastAsiaTheme="minorHAnsi" w:hAnsi="Tahoma" w:cs="Tahoma"/>
        </w:rPr>
        <w:t xml:space="preserve"> </w:t>
      </w:r>
      <w:r w:rsidRPr="00A679F4">
        <w:rPr>
          <w:rFonts w:ascii="Tahoma" w:eastAsiaTheme="minorHAnsi" w:hAnsi="Tahoma" w:cs="Tahoma"/>
        </w:rPr>
        <w:t>z</w:t>
      </w:r>
      <w:r w:rsidR="005E5050">
        <w:rPr>
          <w:rFonts w:ascii="Tahoma" w:eastAsiaTheme="minorHAnsi" w:hAnsi="Tahoma" w:cs="Tahoma"/>
        </w:rPr>
        <w:t xml:space="preserve"> </w:t>
      </w:r>
      <w:r w:rsidRPr="00A679F4">
        <w:rPr>
          <w:rFonts w:ascii="Tahoma" w:eastAsiaTheme="minorHAnsi" w:hAnsi="Tahoma" w:cs="Tahoma"/>
        </w:rPr>
        <w:t>zahtevami</w:t>
      </w:r>
      <w:r w:rsidR="005E5050">
        <w:rPr>
          <w:rFonts w:ascii="Tahoma" w:eastAsiaTheme="minorHAnsi" w:hAnsi="Tahoma" w:cs="Tahoma"/>
        </w:rPr>
        <w:t xml:space="preserve"> </w:t>
      </w:r>
      <w:r w:rsidRPr="00A679F4">
        <w:rPr>
          <w:rFonts w:ascii="Tahoma" w:eastAsiaTheme="minorHAnsi" w:hAnsi="Tahoma" w:cs="Tahoma"/>
        </w:rPr>
        <w:t>naročnika</w:t>
      </w:r>
      <w:r w:rsidR="005E5050">
        <w:rPr>
          <w:rFonts w:ascii="Tahoma" w:eastAsiaTheme="minorHAnsi" w:hAnsi="Tahoma" w:cs="Tahoma"/>
        </w:rPr>
        <w:t xml:space="preserve"> </w:t>
      </w:r>
      <w:r w:rsidRPr="00A679F4">
        <w:rPr>
          <w:rFonts w:ascii="Tahoma" w:eastAsiaTheme="minorHAnsi" w:hAnsi="Tahoma" w:cs="Tahoma"/>
        </w:rPr>
        <w:t>iz</w:t>
      </w:r>
      <w:r w:rsidR="005E5050">
        <w:rPr>
          <w:rFonts w:ascii="Tahoma" w:eastAsiaTheme="minorHAnsi" w:hAnsi="Tahoma" w:cs="Tahoma"/>
        </w:rPr>
        <w:t xml:space="preserve"> </w:t>
      </w:r>
      <w:r w:rsidRPr="00A679F4">
        <w:rPr>
          <w:rFonts w:ascii="Tahoma" w:eastAsiaTheme="minorHAnsi" w:hAnsi="Tahoma" w:cs="Tahoma"/>
        </w:rPr>
        <w:t>razpisne</w:t>
      </w:r>
      <w:r w:rsidR="005E5050">
        <w:rPr>
          <w:rFonts w:ascii="Tahoma" w:eastAsiaTheme="minorHAnsi" w:hAnsi="Tahoma" w:cs="Tahoma"/>
        </w:rPr>
        <w:t xml:space="preserve"> </w:t>
      </w:r>
      <w:r w:rsidRPr="00A679F4">
        <w:rPr>
          <w:rFonts w:ascii="Tahoma" w:eastAsiaTheme="minorHAnsi" w:hAnsi="Tahoma" w:cs="Tahoma"/>
        </w:rPr>
        <w:t>dokumentacije,</w:t>
      </w:r>
      <w:r w:rsidR="005E5050">
        <w:rPr>
          <w:rFonts w:ascii="Tahoma" w:eastAsiaTheme="minorHAnsi" w:hAnsi="Tahoma" w:cs="Tahoma"/>
        </w:rPr>
        <w:t xml:space="preserve"> </w:t>
      </w:r>
      <w:r w:rsidRPr="00A679F4">
        <w:rPr>
          <w:rFonts w:ascii="Tahoma" w:eastAsiaTheme="minorHAnsi" w:hAnsi="Tahoma" w:cs="Tahoma"/>
        </w:rPr>
        <w:t>ki</w:t>
      </w:r>
      <w:r w:rsidR="005E5050">
        <w:rPr>
          <w:rFonts w:ascii="Tahoma" w:eastAsiaTheme="minorHAnsi" w:hAnsi="Tahoma" w:cs="Tahoma"/>
        </w:rPr>
        <w:t xml:space="preserve"> </w:t>
      </w:r>
      <w:r w:rsidRPr="00A679F4">
        <w:rPr>
          <w:rFonts w:ascii="Tahoma" w:eastAsiaTheme="minorHAnsi" w:hAnsi="Tahoma" w:cs="Tahoma"/>
        </w:rPr>
        <w:t>velja</w:t>
      </w:r>
      <w:r w:rsidR="005E5050">
        <w:rPr>
          <w:rFonts w:ascii="Tahoma" w:eastAsiaTheme="minorHAnsi" w:hAnsi="Tahoma" w:cs="Tahoma"/>
        </w:rPr>
        <w:t xml:space="preserve"> </w:t>
      </w:r>
      <w:r w:rsidRPr="00A679F4">
        <w:rPr>
          <w:rFonts w:ascii="Tahoma" w:eastAsiaTheme="minorHAnsi" w:hAnsi="Tahoma" w:cs="Tahoma"/>
        </w:rPr>
        <w:t>za</w:t>
      </w:r>
      <w:r w:rsidR="005E5050">
        <w:rPr>
          <w:rFonts w:ascii="Tahoma" w:eastAsiaTheme="minorHAnsi" w:hAnsi="Tahoma" w:cs="Tahoma"/>
        </w:rPr>
        <w:t xml:space="preserve"> </w:t>
      </w:r>
      <w:r w:rsidRPr="00A679F4">
        <w:rPr>
          <w:rFonts w:ascii="Tahoma" w:eastAsiaTheme="minorHAnsi" w:hAnsi="Tahoma" w:cs="Tahoma"/>
        </w:rPr>
        <w:t>vse</w:t>
      </w:r>
      <w:r w:rsidR="005E5050">
        <w:rPr>
          <w:rFonts w:ascii="Tahoma" w:eastAsiaTheme="minorHAnsi" w:hAnsi="Tahoma" w:cs="Tahoma"/>
        </w:rPr>
        <w:t xml:space="preserve"> </w:t>
      </w:r>
      <w:r w:rsidRPr="00A679F4">
        <w:rPr>
          <w:rFonts w:ascii="Tahoma" w:eastAsiaTheme="minorHAnsi" w:hAnsi="Tahoma" w:cs="Tahoma"/>
        </w:rPr>
        <w:t>ponudnike</w:t>
      </w:r>
      <w:r w:rsidR="005E5050">
        <w:rPr>
          <w:rFonts w:ascii="Tahoma" w:eastAsiaTheme="minorHAnsi" w:hAnsi="Tahoma" w:cs="Tahoma"/>
        </w:rPr>
        <w:t xml:space="preserve"> </w:t>
      </w:r>
      <w:r w:rsidRPr="00A679F4">
        <w:rPr>
          <w:rFonts w:ascii="Tahoma" w:eastAsiaTheme="minorHAnsi" w:hAnsi="Tahoma" w:cs="Tahoma"/>
        </w:rPr>
        <w:t>ter</w:t>
      </w:r>
      <w:r w:rsidR="005E5050">
        <w:rPr>
          <w:rFonts w:ascii="Tahoma" w:eastAsiaTheme="minorHAnsi" w:hAnsi="Tahoma" w:cs="Tahoma"/>
        </w:rPr>
        <w:t xml:space="preserve"> </w:t>
      </w:r>
      <w:r w:rsidRPr="00A679F4">
        <w:rPr>
          <w:rFonts w:ascii="Tahoma" w:eastAsiaTheme="minorHAnsi" w:hAnsi="Tahoma" w:cs="Tahoma"/>
        </w:rPr>
        <w:t>v</w:t>
      </w:r>
      <w:r w:rsidR="005E5050">
        <w:rPr>
          <w:rFonts w:ascii="Tahoma" w:eastAsiaTheme="minorHAnsi" w:hAnsi="Tahoma" w:cs="Tahoma"/>
        </w:rPr>
        <w:t xml:space="preserve"> </w:t>
      </w:r>
      <w:r w:rsidRPr="00A679F4">
        <w:rPr>
          <w:rFonts w:ascii="Tahoma" w:eastAsiaTheme="minorHAnsi" w:hAnsi="Tahoma" w:cs="Tahoma"/>
        </w:rPr>
        <w:t>skladu</w:t>
      </w:r>
      <w:r w:rsidR="005E5050">
        <w:rPr>
          <w:rFonts w:ascii="Tahoma" w:eastAsiaTheme="minorHAnsi" w:hAnsi="Tahoma" w:cs="Tahoma"/>
        </w:rPr>
        <w:t xml:space="preserve"> </w:t>
      </w:r>
      <w:r w:rsidRPr="00A679F4">
        <w:rPr>
          <w:rFonts w:ascii="Tahoma" w:eastAsiaTheme="minorHAnsi" w:hAnsi="Tahoma" w:cs="Tahoma"/>
        </w:rPr>
        <w:t>z</w:t>
      </w:r>
      <w:r w:rsidR="005E5050">
        <w:rPr>
          <w:rFonts w:ascii="Tahoma" w:eastAsiaTheme="minorHAnsi" w:hAnsi="Tahoma" w:cs="Tahoma"/>
        </w:rPr>
        <w:t xml:space="preserve"> </w:t>
      </w:r>
      <w:r w:rsidRPr="00A679F4">
        <w:rPr>
          <w:rFonts w:ascii="Tahoma" w:eastAsiaTheme="minorHAnsi" w:hAnsi="Tahoma" w:cs="Tahoma"/>
        </w:rPr>
        <w:t>določili</w:t>
      </w:r>
      <w:r w:rsidR="005E5050">
        <w:rPr>
          <w:rFonts w:ascii="Tahoma" w:eastAsiaTheme="minorHAnsi" w:hAnsi="Tahoma" w:cs="Tahoma"/>
        </w:rPr>
        <w:t xml:space="preserve"> </w:t>
      </w:r>
      <w:r w:rsidRPr="00A679F4">
        <w:rPr>
          <w:rFonts w:ascii="Tahoma" w:eastAsiaTheme="minorHAnsi" w:hAnsi="Tahoma" w:cs="Tahoma"/>
        </w:rPr>
        <w:t>četrtega</w:t>
      </w:r>
      <w:r w:rsidR="005E5050">
        <w:rPr>
          <w:rFonts w:ascii="Tahoma" w:eastAsiaTheme="minorHAnsi" w:hAnsi="Tahoma" w:cs="Tahoma"/>
        </w:rPr>
        <w:t xml:space="preserve"> </w:t>
      </w:r>
      <w:r w:rsidRPr="00A679F4">
        <w:rPr>
          <w:rFonts w:ascii="Tahoma" w:eastAsiaTheme="minorHAnsi" w:hAnsi="Tahoma" w:cs="Tahoma"/>
        </w:rPr>
        <w:t>odstavka</w:t>
      </w:r>
      <w:r w:rsidR="005E5050">
        <w:rPr>
          <w:rFonts w:ascii="Tahoma" w:eastAsiaTheme="minorHAnsi" w:hAnsi="Tahoma" w:cs="Tahoma"/>
        </w:rPr>
        <w:t xml:space="preserve"> </w:t>
      </w:r>
      <w:r w:rsidRPr="00A679F4">
        <w:rPr>
          <w:rFonts w:ascii="Tahoma" w:eastAsiaTheme="minorHAnsi" w:hAnsi="Tahoma" w:cs="Tahoma"/>
        </w:rPr>
        <w:t>77.</w:t>
      </w:r>
      <w:r w:rsidR="005E5050">
        <w:rPr>
          <w:rFonts w:ascii="Tahoma" w:eastAsiaTheme="minorHAnsi" w:hAnsi="Tahoma" w:cs="Tahoma"/>
        </w:rPr>
        <w:t xml:space="preserve"> </w:t>
      </w:r>
      <w:r w:rsidRPr="00A679F4">
        <w:rPr>
          <w:rFonts w:ascii="Tahoma" w:eastAsiaTheme="minorHAnsi" w:hAnsi="Tahoma" w:cs="Tahoma"/>
        </w:rPr>
        <w:t>člena</w:t>
      </w:r>
      <w:r w:rsidR="005E5050">
        <w:rPr>
          <w:rFonts w:ascii="Tahoma" w:eastAsiaTheme="minorHAnsi" w:hAnsi="Tahoma" w:cs="Tahoma"/>
        </w:rPr>
        <w:t xml:space="preserve"> </w:t>
      </w:r>
      <w:r w:rsidRPr="00A679F4">
        <w:rPr>
          <w:rFonts w:ascii="Tahoma" w:eastAsiaTheme="minorHAnsi" w:hAnsi="Tahoma" w:cs="Tahoma"/>
        </w:rPr>
        <w:t>ZJN-3</w:t>
      </w:r>
      <w:r w:rsidR="005E5050">
        <w:rPr>
          <w:rFonts w:ascii="Tahoma" w:eastAsiaTheme="minorHAnsi" w:hAnsi="Tahoma" w:cs="Tahoma"/>
        </w:rPr>
        <w:t xml:space="preserve"> </w:t>
      </w:r>
      <w:r w:rsidRPr="00A679F4">
        <w:rPr>
          <w:rFonts w:ascii="Tahoma" w:eastAsiaTheme="minorHAnsi" w:hAnsi="Tahoma" w:cs="Tahoma"/>
        </w:rPr>
        <w:t>in</w:t>
      </w:r>
      <w:r w:rsidR="005E5050">
        <w:rPr>
          <w:rFonts w:ascii="Tahoma" w:eastAsiaTheme="minorHAnsi" w:hAnsi="Tahoma" w:cs="Tahoma"/>
        </w:rPr>
        <w:t xml:space="preserve"> </w:t>
      </w:r>
      <w:r w:rsidRPr="00A679F4">
        <w:rPr>
          <w:rFonts w:ascii="Tahoma" w:eastAsiaTheme="minorHAnsi" w:hAnsi="Tahoma" w:cs="Tahoma"/>
        </w:rPr>
        <w:t>ta</w:t>
      </w:r>
      <w:r w:rsidR="005E5050">
        <w:rPr>
          <w:rFonts w:ascii="Tahoma" w:eastAsiaTheme="minorHAnsi" w:hAnsi="Tahoma" w:cs="Tahoma"/>
        </w:rPr>
        <w:t xml:space="preserve"> </w:t>
      </w:r>
      <w:r w:rsidRPr="00A679F4">
        <w:rPr>
          <w:rFonts w:ascii="Tahoma" w:eastAsiaTheme="minorHAnsi" w:hAnsi="Tahoma" w:cs="Tahoma"/>
        </w:rPr>
        <w:t>dokazila</w:t>
      </w:r>
      <w:r w:rsidR="005E5050">
        <w:rPr>
          <w:rFonts w:ascii="Tahoma" w:eastAsiaTheme="minorHAnsi" w:hAnsi="Tahoma" w:cs="Tahoma"/>
        </w:rPr>
        <w:t xml:space="preserve"> </w:t>
      </w:r>
      <w:r w:rsidRPr="00A679F4">
        <w:rPr>
          <w:rFonts w:ascii="Tahoma" w:eastAsiaTheme="minorHAnsi" w:hAnsi="Tahoma" w:cs="Tahoma"/>
        </w:rPr>
        <w:t>priložiti</w:t>
      </w:r>
      <w:r w:rsidR="005E5050">
        <w:rPr>
          <w:rFonts w:ascii="Tahoma" w:eastAsiaTheme="minorHAnsi" w:hAnsi="Tahoma" w:cs="Tahoma"/>
        </w:rPr>
        <w:t xml:space="preserve"> </w:t>
      </w:r>
      <w:r w:rsidRPr="00A679F4">
        <w:rPr>
          <w:rFonts w:ascii="Tahoma" w:eastAsiaTheme="minorHAnsi" w:hAnsi="Tahoma" w:cs="Tahoma"/>
        </w:rPr>
        <w:t>k</w:t>
      </w:r>
      <w:r w:rsidR="005E5050">
        <w:rPr>
          <w:rFonts w:ascii="Tahoma" w:eastAsiaTheme="minorHAnsi" w:hAnsi="Tahoma" w:cs="Tahoma"/>
        </w:rPr>
        <w:t xml:space="preserve"> </w:t>
      </w:r>
      <w:r w:rsidRPr="00A679F4">
        <w:rPr>
          <w:rFonts w:ascii="Tahoma" w:eastAsiaTheme="minorHAnsi" w:hAnsi="Tahoma" w:cs="Tahoma"/>
        </w:rPr>
        <w:t>ponudbi.</w:t>
      </w:r>
      <w:r w:rsidR="005E5050">
        <w:rPr>
          <w:rFonts w:ascii="Tahoma" w:hAnsi="Tahoma" w:cs="Tahoma"/>
        </w:rPr>
        <w:t xml:space="preserve"> </w:t>
      </w:r>
      <w:r w:rsidRPr="00A679F4">
        <w:rPr>
          <w:rFonts w:ascii="Tahoma" w:hAnsi="Tahoma" w:cs="Tahoma"/>
        </w:rPr>
        <w:t>Enako</w:t>
      </w:r>
      <w:r w:rsidR="005E5050">
        <w:rPr>
          <w:rFonts w:ascii="Tahoma" w:hAnsi="Tahoma" w:cs="Tahoma"/>
        </w:rPr>
        <w:t xml:space="preserve"> </w:t>
      </w:r>
      <w:r w:rsidRPr="00A679F4">
        <w:rPr>
          <w:rFonts w:ascii="Tahoma" w:hAnsi="Tahoma" w:cs="Tahoma"/>
        </w:rPr>
        <w:t>velja</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nastopa</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partnerjem</w:t>
      </w:r>
      <w:r w:rsidR="005E5050">
        <w:rPr>
          <w:rFonts w:ascii="Tahoma" w:eastAsiaTheme="minorHAnsi" w:hAnsi="Tahoma" w:cs="Tahoma"/>
        </w:rPr>
        <w:t xml:space="preserve"> </w:t>
      </w:r>
      <w:r w:rsidRPr="00A679F4">
        <w:rPr>
          <w:rFonts w:ascii="Tahoma" w:eastAsiaTheme="minorHAnsi" w:hAnsi="Tahoma" w:cs="Tahoma"/>
        </w:rPr>
        <w:t>v</w:t>
      </w:r>
      <w:r w:rsidR="005E5050">
        <w:rPr>
          <w:rFonts w:ascii="Tahoma" w:eastAsiaTheme="minorHAnsi" w:hAnsi="Tahoma" w:cs="Tahoma"/>
        </w:rPr>
        <w:t xml:space="preserve"> </w:t>
      </w:r>
      <w:r w:rsidRPr="00A679F4">
        <w:rPr>
          <w:rFonts w:ascii="Tahoma" w:eastAsiaTheme="minorHAnsi" w:hAnsi="Tahoma" w:cs="Tahoma"/>
        </w:rPr>
        <w:t>okviru</w:t>
      </w:r>
      <w:r w:rsidR="005E5050">
        <w:rPr>
          <w:rFonts w:ascii="Tahoma" w:eastAsiaTheme="minorHAnsi" w:hAnsi="Tahoma" w:cs="Tahoma"/>
        </w:rPr>
        <w:t xml:space="preserve"> </w:t>
      </w:r>
      <w:r w:rsidRPr="00A679F4">
        <w:rPr>
          <w:rFonts w:ascii="Tahoma" w:eastAsiaTheme="minorHAnsi" w:hAnsi="Tahoma" w:cs="Tahoma"/>
        </w:rPr>
        <w:t>skupne</w:t>
      </w:r>
      <w:r w:rsidR="005E5050">
        <w:rPr>
          <w:rFonts w:ascii="Tahoma" w:eastAsiaTheme="minorHAnsi" w:hAnsi="Tahoma" w:cs="Tahoma"/>
        </w:rPr>
        <w:t xml:space="preserve"> </w:t>
      </w:r>
      <w:r w:rsidRPr="00A679F4">
        <w:rPr>
          <w:rFonts w:ascii="Tahoma" w:eastAsiaTheme="minorHAnsi" w:hAnsi="Tahoma" w:cs="Tahoma"/>
        </w:rPr>
        <w:t>ponudbe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podizvajalcem</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sklicuje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uporabo</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sedežem/i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tuji</w:t>
      </w:r>
      <w:r w:rsidR="005E5050">
        <w:rPr>
          <w:rFonts w:ascii="Tahoma" w:hAnsi="Tahoma" w:cs="Tahoma"/>
        </w:rPr>
        <w:t xml:space="preserve"> </w:t>
      </w:r>
      <w:r w:rsidRPr="00A679F4">
        <w:rPr>
          <w:rFonts w:ascii="Tahoma" w:hAnsi="Tahoma" w:cs="Tahoma"/>
        </w:rPr>
        <w:t>državi.</w:t>
      </w:r>
    </w:p>
    <w:p w14:paraId="280384D9" w14:textId="77777777" w:rsidR="002B3309" w:rsidRPr="00A679F4" w:rsidRDefault="002B3309" w:rsidP="004227B8">
      <w:pPr>
        <w:keepNext/>
        <w:keepLines/>
        <w:jc w:val="both"/>
        <w:rPr>
          <w:rFonts w:ascii="Tahoma" w:eastAsiaTheme="minorHAnsi" w:hAnsi="Tahoma" w:cs="Tahoma"/>
          <w:iCs/>
        </w:rPr>
      </w:pPr>
    </w:p>
    <w:p w14:paraId="2A0C38D3" w14:textId="7D29A116" w:rsidR="002B3309" w:rsidRPr="00A679F4" w:rsidRDefault="002B3309" w:rsidP="004227B8">
      <w:pPr>
        <w:keepNext/>
        <w:keepLines/>
        <w:jc w:val="both"/>
        <w:rPr>
          <w:rFonts w:ascii="Tahoma" w:eastAsiaTheme="minorHAnsi" w:hAnsi="Tahoma" w:cs="Tahoma"/>
          <w:iCs/>
          <w:szCs w:val="22"/>
        </w:rPr>
      </w:pPr>
      <w:r w:rsidRPr="00A679F4">
        <w:rPr>
          <w:rFonts w:ascii="Tahoma" w:eastAsiaTheme="minorHAnsi" w:hAnsi="Tahoma" w:cs="Tahoma"/>
          <w:iCs/>
          <w:szCs w:val="22"/>
        </w:rPr>
        <w:t>Ponudnik</w:t>
      </w:r>
      <w:r w:rsidR="005E5050">
        <w:rPr>
          <w:rFonts w:ascii="Tahoma" w:eastAsiaTheme="minorHAnsi" w:hAnsi="Tahoma" w:cs="Tahoma"/>
          <w:iCs/>
          <w:szCs w:val="22"/>
        </w:rPr>
        <w:t xml:space="preserve"> </w:t>
      </w:r>
      <w:r w:rsidRPr="00A679F4">
        <w:rPr>
          <w:rFonts w:ascii="Tahoma" w:eastAsiaTheme="minorHAnsi" w:hAnsi="Tahoma" w:cs="Tahoma"/>
          <w:iCs/>
          <w:szCs w:val="22"/>
        </w:rPr>
        <w:t>oziroma</w:t>
      </w:r>
      <w:r w:rsidR="005E5050">
        <w:rPr>
          <w:rFonts w:ascii="Tahoma" w:eastAsiaTheme="minorHAnsi" w:hAnsi="Tahoma" w:cs="Tahoma"/>
          <w:iCs/>
          <w:szCs w:val="22"/>
        </w:rPr>
        <w:t xml:space="preserve"> </w:t>
      </w:r>
      <w:r w:rsidRPr="00A679F4">
        <w:rPr>
          <w:rFonts w:ascii="Tahoma" w:eastAsiaTheme="minorHAnsi" w:hAnsi="Tahoma" w:cs="Tahoma"/>
          <w:iCs/>
          <w:szCs w:val="22"/>
        </w:rPr>
        <w:t>gospodarski</w:t>
      </w:r>
      <w:r w:rsidR="005E5050">
        <w:rPr>
          <w:rFonts w:ascii="Tahoma" w:eastAsiaTheme="minorHAnsi" w:hAnsi="Tahoma" w:cs="Tahoma"/>
          <w:iCs/>
          <w:szCs w:val="22"/>
        </w:rPr>
        <w:t xml:space="preserve"> </w:t>
      </w:r>
      <w:r w:rsidRPr="00A679F4">
        <w:rPr>
          <w:rFonts w:ascii="Tahoma" w:eastAsiaTheme="minorHAnsi" w:hAnsi="Tahoma" w:cs="Tahoma"/>
          <w:iCs/>
          <w:szCs w:val="22"/>
        </w:rPr>
        <w:t>subjekt</w:t>
      </w:r>
      <w:r w:rsidR="005E5050">
        <w:rPr>
          <w:rFonts w:ascii="Tahoma" w:eastAsiaTheme="minorHAnsi" w:hAnsi="Tahoma" w:cs="Tahoma"/>
          <w:iCs/>
          <w:szCs w:val="22"/>
        </w:rPr>
        <w:t xml:space="preserve"> </w:t>
      </w:r>
      <w:r w:rsidRPr="00A679F4">
        <w:rPr>
          <w:rFonts w:ascii="Tahoma" w:eastAsiaTheme="minorHAnsi" w:hAnsi="Tahoma" w:cs="Tahoma"/>
          <w:iCs/>
          <w:szCs w:val="22"/>
        </w:rPr>
        <w:t>s</w:t>
      </w:r>
      <w:r w:rsidR="005E5050">
        <w:rPr>
          <w:rFonts w:ascii="Tahoma" w:eastAsiaTheme="minorHAnsi" w:hAnsi="Tahoma" w:cs="Tahoma"/>
          <w:iCs/>
          <w:szCs w:val="22"/>
        </w:rPr>
        <w:t xml:space="preserve"> </w:t>
      </w:r>
      <w:r w:rsidRPr="00A679F4">
        <w:rPr>
          <w:rFonts w:ascii="Tahoma" w:eastAsiaTheme="minorHAnsi" w:hAnsi="Tahoma" w:cs="Tahoma"/>
          <w:iCs/>
          <w:szCs w:val="22"/>
        </w:rPr>
        <w:t>sedežem</w:t>
      </w:r>
      <w:r w:rsidR="005E5050">
        <w:rPr>
          <w:rFonts w:ascii="Tahoma" w:eastAsiaTheme="minorHAnsi" w:hAnsi="Tahoma" w:cs="Tahoma"/>
          <w:iCs/>
          <w:szCs w:val="22"/>
        </w:rPr>
        <w:t xml:space="preserve"> </w:t>
      </w:r>
      <w:r w:rsidRPr="00A679F4">
        <w:rPr>
          <w:rFonts w:ascii="Tahoma" w:eastAsiaTheme="minorHAnsi" w:hAnsi="Tahoma" w:cs="Tahoma"/>
          <w:iCs/>
          <w:szCs w:val="22"/>
        </w:rPr>
        <w:t>izven</w:t>
      </w:r>
      <w:r w:rsidR="005E5050">
        <w:rPr>
          <w:rFonts w:ascii="Tahoma" w:eastAsiaTheme="minorHAnsi" w:hAnsi="Tahoma" w:cs="Tahoma"/>
          <w:iCs/>
          <w:szCs w:val="22"/>
        </w:rPr>
        <w:t xml:space="preserve"> </w:t>
      </w:r>
      <w:r w:rsidRPr="00A679F4">
        <w:rPr>
          <w:rFonts w:ascii="Tahoma" w:eastAsiaTheme="minorHAnsi" w:hAnsi="Tahoma" w:cs="Tahoma"/>
          <w:iCs/>
          <w:szCs w:val="22"/>
        </w:rPr>
        <w:t>Republike</w:t>
      </w:r>
      <w:r w:rsidR="005E5050">
        <w:rPr>
          <w:rFonts w:ascii="Tahoma" w:eastAsiaTheme="minorHAnsi" w:hAnsi="Tahoma" w:cs="Tahoma"/>
          <w:iCs/>
          <w:szCs w:val="22"/>
        </w:rPr>
        <w:t xml:space="preserve"> </w:t>
      </w:r>
      <w:r w:rsidRPr="00A679F4">
        <w:rPr>
          <w:rFonts w:ascii="Tahoma" w:eastAsiaTheme="minorHAnsi" w:hAnsi="Tahoma" w:cs="Tahoma"/>
          <w:iCs/>
          <w:szCs w:val="22"/>
        </w:rPr>
        <w:t>Slovenije</w:t>
      </w:r>
      <w:r w:rsidR="005E5050">
        <w:rPr>
          <w:rFonts w:ascii="Tahoma" w:eastAsiaTheme="minorHAnsi" w:hAnsi="Tahoma" w:cs="Tahoma"/>
          <w:iCs/>
          <w:szCs w:val="22"/>
        </w:rPr>
        <w:t xml:space="preserve"> </w:t>
      </w:r>
      <w:r w:rsidRPr="00A679F4">
        <w:rPr>
          <w:rFonts w:ascii="Tahoma" w:eastAsiaTheme="minorHAnsi" w:hAnsi="Tahoma" w:cs="Tahoma"/>
          <w:iCs/>
          <w:szCs w:val="22"/>
        </w:rPr>
        <w:t>bo</w:t>
      </w:r>
      <w:r w:rsidR="005E5050">
        <w:rPr>
          <w:rFonts w:ascii="Tahoma" w:eastAsiaTheme="minorHAnsi" w:hAnsi="Tahoma" w:cs="Tahoma"/>
          <w:iCs/>
          <w:szCs w:val="22"/>
        </w:rPr>
        <w:t xml:space="preserve"> </w:t>
      </w:r>
      <w:r w:rsidRPr="00A679F4">
        <w:rPr>
          <w:rFonts w:ascii="Tahoma" w:eastAsiaTheme="minorHAnsi" w:hAnsi="Tahoma" w:cs="Tahoma"/>
          <w:iCs/>
          <w:szCs w:val="22"/>
        </w:rPr>
        <w:t>moral</w:t>
      </w:r>
      <w:r w:rsidR="005E5050">
        <w:rPr>
          <w:rFonts w:ascii="Tahoma" w:eastAsiaTheme="minorHAnsi" w:hAnsi="Tahoma" w:cs="Tahoma"/>
          <w:iCs/>
          <w:szCs w:val="22"/>
        </w:rPr>
        <w:t xml:space="preserve"> </w:t>
      </w:r>
      <w:r w:rsidRPr="00A679F4">
        <w:rPr>
          <w:rFonts w:ascii="Tahoma" w:eastAsiaTheme="minorHAnsi" w:hAnsi="Tahoma" w:cs="Tahoma"/>
          <w:iCs/>
          <w:szCs w:val="22"/>
        </w:rPr>
        <w:t>za</w:t>
      </w:r>
      <w:r w:rsidR="005E5050">
        <w:rPr>
          <w:rFonts w:ascii="Tahoma" w:eastAsiaTheme="minorHAnsi" w:hAnsi="Tahoma" w:cs="Tahoma"/>
          <w:iCs/>
          <w:szCs w:val="22"/>
        </w:rPr>
        <w:t xml:space="preserve"> </w:t>
      </w:r>
      <w:r w:rsidRPr="00A679F4">
        <w:rPr>
          <w:rFonts w:ascii="Tahoma" w:eastAsiaTheme="minorHAnsi" w:hAnsi="Tahoma" w:cs="Tahoma"/>
          <w:iCs/>
          <w:szCs w:val="22"/>
        </w:rPr>
        <w:t>ugotavljanje</w:t>
      </w:r>
      <w:r w:rsidR="005E5050">
        <w:rPr>
          <w:rFonts w:ascii="Tahoma" w:eastAsiaTheme="minorHAnsi" w:hAnsi="Tahoma" w:cs="Tahoma"/>
          <w:iCs/>
          <w:szCs w:val="22"/>
        </w:rPr>
        <w:t xml:space="preserve"> </w:t>
      </w:r>
      <w:r w:rsidRPr="00A679F4">
        <w:rPr>
          <w:rFonts w:ascii="Tahoma" w:eastAsiaTheme="minorHAnsi" w:hAnsi="Tahoma" w:cs="Tahoma"/>
          <w:iCs/>
          <w:szCs w:val="22"/>
        </w:rPr>
        <w:t>sposobnosti,</w:t>
      </w:r>
      <w:r w:rsidR="005E5050">
        <w:rPr>
          <w:rFonts w:ascii="Tahoma" w:eastAsiaTheme="minorHAnsi" w:hAnsi="Tahoma" w:cs="Tahoma"/>
          <w:iCs/>
          <w:szCs w:val="22"/>
        </w:rPr>
        <w:t xml:space="preserve"> </w:t>
      </w:r>
      <w:r w:rsidRPr="00A679F4">
        <w:rPr>
          <w:rFonts w:ascii="Tahoma" w:eastAsiaTheme="minorHAnsi" w:hAnsi="Tahoma" w:cs="Tahoma"/>
          <w:iCs/>
          <w:szCs w:val="22"/>
        </w:rPr>
        <w:t>sam</w:t>
      </w:r>
      <w:r w:rsidR="005E5050">
        <w:rPr>
          <w:rFonts w:ascii="Tahoma" w:eastAsiaTheme="minorHAnsi" w:hAnsi="Tahoma" w:cs="Tahoma"/>
          <w:iCs/>
          <w:szCs w:val="22"/>
        </w:rPr>
        <w:t xml:space="preserve"> </w:t>
      </w:r>
      <w:r w:rsidRPr="00A679F4">
        <w:rPr>
          <w:rFonts w:ascii="Tahoma" w:eastAsiaTheme="minorHAnsi" w:hAnsi="Tahoma" w:cs="Tahoma"/>
          <w:iCs/>
          <w:szCs w:val="22"/>
        </w:rPr>
        <w:t>predložiti</w:t>
      </w:r>
      <w:r w:rsidR="005E5050">
        <w:rPr>
          <w:rFonts w:ascii="Tahoma" w:eastAsiaTheme="minorHAnsi" w:hAnsi="Tahoma" w:cs="Tahoma"/>
          <w:iCs/>
          <w:szCs w:val="22"/>
        </w:rPr>
        <w:t xml:space="preserve"> </w:t>
      </w:r>
      <w:r w:rsidRPr="00A679F4">
        <w:rPr>
          <w:rFonts w:ascii="Tahoma" w:eastAsiaTheme="minorHAnsi" w:hAnsi="Tahoma" w:cs="Tahoma"/>
          <w:iCs/>
          <w:szCs w:val="22"/>
        </w:rPr>
        <w:t>vsa</w:t>
      </w:r>
      <w:r w:rsidR="005E5050">
        <w:rPr>
          <w:rFonts w:ascii="Tahoma" w:eastAsiaTheme="minorHAnsi" w:hAnsi="Tahoma" w:cs="Tahoma"/>
          <w:iCs/>
          <w:szCs w:val="22"/>
        </w:rPr>
        <w:t xml:space="preserve"> </w:t>
      </w:r>
      <w:r w:rsidRPr="00A679F4">
        <w:rPr>
          <w:rFonts w:ascii="Tahoma" w:eastAsiaTheme="minorHAnsi" w:hAnsi="Tahoma" w:cs="Tahoma"/>
          <w:iCs/>
          <w:szCs w:val="22"/>
        </w:rPr>
        <w:t>potrdila/dokazila</w:t>
      </w:r>
      <w:r w:rsidR="005E5050">
        <w:rPr>
          <w:rFonts w:ascii="Tahoma" w:eastAsiaTheme="minorHAnsi" w:hAnsi="Tahoma" w:cs="Tahoma"/>
          <w:iCs/>
          <w:szCs w:val="22"/>
        </w:rPr>
        <w:t xml:space="preserve"> </w:t>
      </w:r>
      <w:r w:rsidRPr="00A679F4">
        <w:rPr>
          <w:rFonts w:ascii="Tahoma" w:eastAsiaTheme="minorHAnsi" w:hAnsi="Tahoma" w:cs="Tahoma"/>
          <w:iCs/>
          <w:szCs w:val="22"/>
        </w:rPr>
        <w:t>pristojnega</w:t>
      </w:r>
      <w:r w:rsidR="005E5050">
        <w:rPr>
          <w:rFonts w:ascii="Tahoma" w:eastAsiaTheme="minorHAnsi" w:hAnsi="Tahoma" w:cs="Tahoma"/>
          <w:iCs/>
          <w:szCs w:val="22"/>
        </w:rPr>
        <w:t xml:space="preserve"> </w:t>
      </w:r>
      <w:r w:rsidRPr="00A679F4">
        <w:rPr>
          <w:rFonts w:ascii="Tahoma" w:eastAsiaTheme="minorHAnsi" w:hAnsi="Tahoma" w:cs="Tahoma"/>
          <w:iCs/>
          <w:szCs w:val="22"/>
        </w:rPr>
        <w:t>organa</w:t>
      </w:r>
      <w:r w:rsidR="005E5050">
        <w:rPr>
          <w:rFonts w:ascii="Tahoma" w:eastAsiaTheme="minorHAnsi" w:hAnsi="Tahoma" w:cs="Tahoma"/>
          <w:iCs/>
          <w:szCs w:val="22"/>
        </w:rPr>
        <w:t xml:space="preserve"> </w:t>
      </w:r>
      <w:r w:rsidRPr="00A679F4">
        <w:rPr>
          <w:rFonts w:ascii="Tahoma" w:eastAsiaTheme="minorHAnsi" w:hAnsi="Tahoma" w:cs="Tahoma"/>
          <w:iCs/>
          <w:szCs w:val="22"/>
        </w:rPr>
        <w:t>iz</w:t>
      </w:r>
      <w:r w:rsidR="005E5050">
        <w:rPr>
          <w:rFonts w:ascii="Tahoma" w:eastAsiaTheme="minorHAnsi" w:hAnsi="Tahoma" w:cs="Tahoma"/>
          <w:iCs/>
          <w:szCs w:val="22"/>
        </w:rPr>
        <w:t xml:space="preserve"> </w:t>
      </w:r>
      <w:r w:rsidRPr="00A679F4">
        <w:rPr>
          <w:rFonts w:ascii="Tahoma" w:eastAsiaTheme="minorHAnsi" w:hAnsi="Tahoma" w:cs="Tahoma"/>
          <w:iCs/>
          <w:szCs w:val="22"/>
        </w:rPr>
        <w:t>katerih</w:t>
      </w:r>
      <w:r w:rsidR="005E5050">
        <w:rPr>
          <w:rFonts w:ascii="Tahoma" w:eastAsiaTheme="minorHAnsi" w:hAnsi="Tahoma" w:cs="Tahoma"/>
          <w:iCs/>
          <w:szCs w:val="22"/>
        </w:rPr>
        <w:t xml:space="preserve"> </w:t>
      </w:r>
      <w:r w:rsidRPr="00A679F4">
        <w:rPr>
          <w:rFonts w:ascii="Tahoma" w:eastAsiaTheme="minorHAnsi" w:hAnsi="Tahoma" w:cs="Tahoma"/>
          <w:iCs/>
          <w:szCs w:val="22"/>
        </w:rPr>
        <w:t>izhaja,</w:t>
      </w:r>
      <w:r w:rsidR="005E5050">
        <w:rPr>
          <w:rFonts w:ascii="Tahoma" w:eastAsiaTheme="minorHAnsi" w:hAnsi="Tahoma" w:cs="Tahoma"/>
          <w:iCs/>
          <w:szCs w:val="22"/>
        </w:rPr>
        <w:t xml:space="preserve"> </w:t>
      </w:r>
      <w:r w:rsidRPr="00A679F4">
        <w:rPr>
          <w:rFonts w:ascii="Tahoma" w:eastAsiaTheme="minorHAnsi" w:hAnsi="Tahoma" w:cs="Tahoma"/>
          <w:iCs/>
          <w:szCs w:val="22"/>
        </w:rPr>
        <w:t>da</w:t>
      </w:r>
      <w:r w:rsidR="005E5050">
        <w:rPr>
          <w:rFonts w:ascii="Tahoma" w:eastAsiaTheme="minorHAnsi" w:hAnsi="Tahoma" w:cs="Tahoma"/>
          <w:iCs/>
          <w:szCs w:val="22"/>
        </w:rPr>
        <w:t xml:space="preserve"> </w:t>
      </w:r>
      <w:r w:rsidRPr="00A679F4">
        <w:rPr>
          <w:rFonts w:ascii="Tahoma" w:eastAsiaTheme="minorHAnsi" w:hAnsi="Tahoma" w:cs="Tahoma"/>
          <w:iCs/>
          <w:szCs w:val="22"/>
        </w:rPr>
        <w:t>za</w:t>
      </w:r>
      <w:r w:rsidR="005E5050">
        <w:rPr>
          <w:rFonts w:ascii="Tahoma" w:eastAsiaTheme="minorHAnsi" w:hAnsi="Tahoma" w:cs="Tahoma"/>
          <w:iCs/>
          <w:szCs w:val="22"/>
        </w:rPr>
        <w:t xml:space="preserve"> </w:t>
      </w:r>
      <w:r w:rsidRPr="00A679F4">
        <w:rPr>
          <w:rFonts w:ascii="Tahoma" w:eastAsiaTheme="minorHAnsi" w:hAnsi="Tahoma" w:cs="Tahoma"/>
          <w:iCs/>
          <w:szCs w:val="22"/>
        </w:rPr>
        <w:t>gospodarski</w:t>
      </w:r>
      <w:r w:rsidR="005E5050">
        <w:rPr>
          <w:rFonts w:ascii="Tahoma" w:eastAsiaTheme="minorHAnsi" w:hAnsi="Tahoma" w:cs="Tahoma"/>
          <w:iCs/>
          <w:szCs w:val="22"/>
        </w:rPr>
        <w:t xml:space="preserve"> </w:t>
      </w:r>
      <w:r w:rsidRPr="00A679F4">
        <w:rPr>
          <w:rFonts w:ascii="Tahoma" w:eastAsiaTheme="minorHAnsi" w:hAnsi="Tahoma" w:cs="Tahoma"/>
          <w:iCs/>
          <w:szCs w:val="22"/>
        </w:rPr>
        <w:t>subjekt</w:t>
      </w:r>
      <w:r w:rsidR="005E5050">
        <w:rPr>
          <w:rFonts w:ascii="Tahoma" w:eastAsiaTheme="minorHAnsi" w:hAnsi="Tahoma" w:cs="Tahoma"/>
          <w:iCs/>
          <w:szCs w:val="22"/>
        </w:rPr>
        <w:t xml:space="preserve"> </w:t>
      </w:r>
      <w:r w:rsidRPr="00A679F4">
        <w:rPr>
          <w:rFonts w:ascii="Tahoma" w:eastAsiaTheme="minorHAnsi" w:hAnsi="Tahoma" w:cs="Tahoma"/>
          <w:iCs/>
          <w:szCs w:val="22"/>
        </w:rPr>
        <w:t>ne</w:t>
      </w:r>
      <w:r w:rsidR="005E5050">
        <w:rPr>
          <w:rFonts w:ascii="Tahoma" w:eastAsiaTheme="minorHAnsi" w:hAnsi="Tahoma" w:cs="Tahoma"/>
          <w:iCs/>
          <w:szCs w:val="22"/>
        </w:rPr>
        <w:t xml:space="preserve"> </w:t>
      </w:r>
      <w:r w:rsidRPr="00A679F4">
        <w:rPr>
          <w:rFonts w:ascii="Tahoma" w:eastAsiaTheme="minorHAnsi" w:hAnsi="Tahoma" w:cs="Tahoma"/>
          <w:iCs/>
          <w:szCs w:val="22"/>
        </w:rPr>
        <w:t>obstajajo</w:t>
      </w:r>
      <w:r w:rsidR="005E5050">
        <w:rPr>
          <w:rFonts w:ascii="Tahoma" w:eastAsiaTheme="minorHAnsi" w:hAnsi="Tahoma" w:cs="Tahoma"/>
          <w:iCs/>
          <w:szCs w:val="22"/>
        </w:rPr>
        <w:t xml:space="preserve"> </w:t>
      </w:r>
      <w:r w:rsidRPr="00A679F4">
        <w:rPr>
          <w:rFonts w:ascii="Tahoma" w:eastAsiaTheme="minorHAnsi" w:hAnsi="Tahoma" w:cs="Tahoma"/>
          <w:iCs/>
          <w:szCs w:val="22"/>
        </w:rPr>
        <w:t>razlogi</w:t>
      </w:r>
      <w:r w:rsidR="005E5050">
        <w:rPr>
          <w:rFonts w:ascii="Tahoma" w:eastAsiaTheme="minorHAnsi" w:hAnsi="Tahoma" w:cs="Tahoma"/>
          <w:iCs/>
          <w:szCs w:val="22"/>
        </w:rPr>
        <w:t xml:space="preserve"> </w:t>
      </w:r>
      <w:r w:rsidRPr="00A679F4">
        <w:rPr>
          <w:rFonts w:ascii="Tahoma" w:eastAsiaTheme="minorHAnsi" w:hAnsi="Tahoma" w:cs="Tahoma"/>
          <w:iCs/>
          <w:szCs w:val="22"/>
        </w:rPr>
        <w:t>za</w:t>
      </w:r>
      <w:r w:rsidR="005E5050">
        <w:rPr>
          <w:rFonts w:ascii="Tahoma" w:eastAsiaTheme="minorHAnsi" w:hAnsi="Tahoma" w:cs="Tahoma"/>
          <w:iCs/>
          <w:szCs w:val="22"/>
        </w:rPr>
        <w:t xml:space="preserve"> </w:t>
      </w:r>
      <w:r w:rsidRPr="00A679F4">
        <w:rPr>
          <w:rFonts w:ascii="Tahoma" w:eastAsiaTheme="minorHAnsi" w:hAnsi="Tahoma" w:cs="Tahoma"/>
          <w:iCs/>
          <w:szCs w:val="22"/>
        </w:rPr>
        <w:t>izključitev</w:t>
      </w:r>
      <w:r w:rsidR="005E5050">
        <w:rPr>
          <w:rFonts w:ascii="Tahoma" w:eastAsiaTheme="minorHAnsi" w:hAnsi="Tahoma" w:cs="Tahoma"/>
          <w:iCs/>
          <w:szCs w:val="22"/>
        </w:rPr>
        <w:t xml:space="preserve"> </w:t>
      </w:r>
      <w:r w:rsidRPr="00A679F4">
        <w:rPr>
          <w:rFonts w:ascii="Tahoma" w:eastAsiaTheme="minorHAnsi" w:hAnsi="Tahoma" w:cs="Tahoma"/>
          <w:iCs/>
          <w:szCs w:val="22"/>
        </w:rPr>
        <w:t>in</w:t>
      </w:r>
      <w:r w:rsidR="005E5050">
        <w:rPr>
          <w:rFonts w:ascii="Tahoma" w:eastAsiaTheme="minorHAnsi" w:hAnsi="Tahoma" w:cs="Tahoma"/>
          <w:iCs/>
          <w:szCs w:val="22"/>
        </w:rPr>
        <w:t xml:space="preserve"> </w:t>
      </w:r>
      <w:r w:rsidRPr="00A679F4">
        <w:rPr>
          <w:rFonts w:ascii="Tahoma" w:eastAsiaTheme="minorHAnsi" w:hAnsi="Tahoma" w:cs="Tahoma"/>
          <w:iCs/>
          <w:szCs w:val="22"/>
        </w:rPr>
        <w:t>le</w:t>
      </w:r>
      <w:r w:rsidR="005E5050">
        <w:rPr>
          <w:rFonts w:ascii="Tahoma" w:eastAsiaTheme="minorHAnsi" w:hAnsi="Tahoma" w:cs="Tahoma"/>
          <w:iCs/>
          <w:szCs w:val="22"/>
        </w:rPr>
        <w:t xml:space="preserve"> </w:t>
      </w:r>
      <w:r w:rsidRPr="00A679F4">
        <w:rPr>
          <w:rFonts w:ascii="Tahoma" w:eastAsiaTheme="minorHAnsi" w:hAnsi="Tahoma" w:cs="Tahoma"/>
          <w:iCs/>
          <w:szCs w:val="22"/>
        </w:rPr>
        <w:t>ta</w:t>
      </w:r>
      <w:r w:rsidR="005E5050">
        <w:rPr>
          <w:rFonts w:ascii="Tahoma" w:eastAsiaTheme="minorHAnsi" w:hAnsi="Tahoma" w:cs="Tahoma"/>
          <w:iCs/>
          <w:szCs w:val="22"/>
        </w:rPr>
        <w:t xml:space="preserve"> </w:t>
      </w:r>
      <w:r w:rsidRPr="00A679F4">
        <w:rPr>
          <w:rFonts w:ascii="Tahoma" w:eastAsiaTheme="minorHAnsi" w:hAnsi="Tahoma" w:cs="Tahoma"/>
          <w:iCs/>
          <w:szCs w:val="22"/>
        </w:rPr>
        <w:t>izpolnjuje</w:t>
      </w:r>
      <w:r w:rsidR="005E5050">
        <w:rPr>
          <w:rFonts w:ascii="Tahoma" w:eastAsiaTheme="minorHAnsi" w:hAnsi="Tahoma" w:cs="Tahoma"/>
          <w:iCs/>
          <w:szCs w:val="22"/>
        </w:rPr>
        <w:t xml:space="preserve"> </w:t>
      </w:r>
      <w:r w:rsidRPr="00A679F4">
        <w:rPr>
          <w:rFonts w:ascii="Tahoma" w:eastAsiaTheme="minorHAnsi" w:hAnsi="Tahoma" w:cs="Tahoma"/>
          <w:iCs/>
          <w:szCs w:val="22"/>
        </w:rPr>
        <w:t>pogoje</w:t>
      </w:r>
      <w:r w:rsidR="005E5050">
        <w:rPr>
          <w:rFonts w:ascii="Tahoma" w:eastAsiaTheme="minorHAnsi" w:hAnsi="Tahoma" w:cs="Tahoma"/>
          <w:iCs/>
          <w:szCs w:val="22"/>
        </w:rPr>
        <w:t xml:space="preserve"> </w:t>
      </w:r>
      <w:r w:rsidRPr="00A679F4">
        <w:rPr>
          <w:rFonts w:ascii="Tahoma" w:eastAsiaTheme="minorHAnsi" w:hAnsi="Tahoma" w:cs="Tahoma"/>
          <w:iCs/>
          <w:szCs w:val="22"/>
        </w:rPr>
        <w:t>za</w:t>
      </w:r>
      <w:r w:rsidR="005E5050">
        <w:rPr>
          <w:rFonts w:ascii="Tahoma" w:eastAsiaTheme="minorHAnsi" w:hAnsi="Tahoma" w:cs="Tahoma"/>
          <w:iCs/>
          <w:szCs w:val="22"/>
        </w:rPr>
        <w:t xml:space="preserve"> </w:t>
      </w:r>
      <w:r w:rsidRPr="00A679F4">
        <w:rPr>
          <w:rFonts w:ascii="Tahoma" w:eastAsiaTheme="minorHAnsi" w:hAnsi="Tahoma" w:cs="Tahoma"/>
          <w:iCs/>
          <w:szCs w:val="22"/>
        </w:rPr>
        <w:t>sodelovanje,</w:t>
      </w:r>
      <w:r w:rsidR="005E5050">
        <w:rPr>
          <w:rFonts w:ascii="Tahoma" w:eastAsiaTheme="minorHAnsi" w:hAnsi="Tahoma" w:cs="Tahoma"/>
          <w:iCs/>
          <w:szCs w:val="22"/>
        </w:rPr>
        <w:t xml:space="preserve"> </w:t>
      </w:r>
      <w:r w:rsidRPr="00A679F4">
        <w:rPr>
          <w:rFonts w:ascii="Tahoma" w:eastAsiaTheme="minorHAnsi" w:hAnsi="Tahoma" w:cs="Tahoma"/>
          <w:iCs/>
          <w:szCs w:val="22"/>
        </w:rPr>
        <w:t>v</w:t>
      </w:r>
      <w:r w:rsidR="005E5050">
        <w:rPr>
          <w:rFonts w:ascii="Tahoma" w:eastAsiaTheme="minorHAnsi" w:hAnsi="Tahoma" w:cs="Tahoma"/>
          <w:iCs/>
          <w:szCs w:val="22"/>
        </w:rPr>
        <w:t xml:space="preserve"> </w:t>
      </w:r>
      <w:r w:rsidRPr="00A679F4">
        <w:rPr>
          <w:rFonts w:ascii="Tahoma" w:eastAsiaTheme="minorHAnsi" w:hAnsi="Tahoma" w:cs="Tahoma"/>
          <w:iCs/>
          <w:szCs w:val="22"/>
        </w:rPr>
        <w:t>kolikor</w:t>
      </w:r>
      <w:r w:rsidR="005E5050">
        <w:rPr>
          <w:rFonts w:ascii="Tahoma" w:eastAsiaTheme="minorHAnsi" w:hAnsi="Tahoma" w:cs="Tahoma"/>
          <w:iCs/>
          <w:szCs w:val="22"/>
        </w:rPr>
        <w:t xml:space="preserve"> </w:t>
      </w:r>
      <w:r w:rsidRPr="00A679F4">
        <w:rPr>
          <w:rFonts w:ascii="Tahoma" w:eastAsiaTheme="minorHAnsi" w:hAnsi="Tahoma" w:cs="Tahoma"/>
          <w:iCs/>
          <w:szCs w:val="22"/>
        </w:rPr>
        <w:t>takšnega</w:t>
      </w:r>
      <w:r w:rsidR="005E5050">
        <w:rPr>
          <w:rFonts w:ascii="Tahoma" w:eastAsiaTheme="minorHAnsi" w:hAnsi="Tahoma" w:cs="Tahoma"/>
          <w:iCs/>
          <w:szCs w:val="22"/>
        </w:rPr>
        <w:t xml:space="preserve"> </w:t>
      </w:r>
      <w:r w:rsidRPr="00A679F4">
        <w:rPr>
          <w:rFonts w:ascii="Tahoma" w:eastAsiaTheme="minorHAnsi" w:hAnsi="Tahoma" w:cs="Tahoma"/>
          <w:iCs/>
          <w:szCs w:val="22"/>
        </w:rPr>
        <w:t>potrdila</w:t>
      </w:r>
      <w:r w:rsidR="005E5050">
        <w:rPr>
          <w:rFonts w:ascii="Tahoma" w:eastAsiaTheme="minorHAnsi" w:hAnsi="Tahoma" w:cs="Tahoma"/>
          <w:iCs/>
          <w:szCs w:val="22"/>
        </w:rPr>
        <w:t xml:space="preserve"> </w:t>
      </w:r>
      <w:r w:rsidRPr="00A679F4">
        <w:rPr>
          <w:rFonts w:ascii="Tahoma" w:eastAsiaTheme="minorHAnsi" w:hAnsi="Tahoma" w:cs="Tahoma"/>
          <w:iCs/>
          <w:szCs w:val="22"/>
        </w:rPr>
        <w:t>iz</w:t>
      </w:r>
      <w:r w:rsidR="005E5050">
        <w:rPr>
          <w:rFonts w:ascii="Tahoma" w:eastAsiaTheme="minorHAnsi" w:hAnsi="Tahoma" w:cs="Tahoma"/>
          <w:iCs/>
          <w:szCs w:val="22"/>
        </w:rPr>
        <w:t xml:space="preserve"> </w:t>
      </w:r>
      <w:r w:rsidRPr="00A679F4">
        <w:rPr>
          <w:rFonts w:ascii="Tahoma" w:eastAsiaTheme="minorHAnsi" w:hAnsi="Tahoma" w:cs="Tahoma"/>
          <w:iCs/>
          <w:szCs w:val="22"/>
        </w:rPr>
        <w:t>ustreznega</w:t>
      </w:r>
      <w:r w:rsidR="005E5050">
        <w:rPr>
          <w:rFonts w:ascii="Tahoma" w:eastAsiaTheme="minorHAnsi" w:hAnsi="Tahoma" w:cs="Tahoma"/>
          <w:iCs/>
          <w:szCs w:val="22"/>
        </w:rPr>
        <w:t xml:space="preserve"> </w:t>
      </w:r>
      <w:r w:rsidRPr="00A679F4">
        <w:rPr>
          <w:rFonts w:ascii="Tahoma" w:eastAsiaTheme="minorHAnsi" w:hAnsi="Tahoma" w:cs="Tahoma"/>
          <w:iCs/>
          <w:szCs w:val="22"/>
        </w:rPr>
        <w:t>registra</w:t>
      </w:r>
      <w:r w:rsidR="005E5050">
        <w:rPr>
          <w:rFonts w:ascii="Tahoma" w:eastAsiaTheme="minorHAnsi" w:hAnsi="Tahoma" w:cs="Tahoma"/>
          <w:iCs/>
          <w:szCs w:val="22"/>
        </w:rPr>
        <w:t xml:space="preserve"> </w:t>
      </w:r>
      <w:r w:rsidRPr="00A679F4">
        <w:rPr>
          <w:rFonts w:ascii="Tahoma" w:eastAsiaTheme="minorHAnsi" w:hAnsi="Tahoma" w:cs="Tahoma"/>
          <w:iCs/>
          <w:szCs w:val="22"/>
        </w:rPr>
        <w:t>ne</w:t>
      </w:r>
      <w:r w:rsidR="005E5050">
        <w:rPr>
          <w:rFonts w:ascii="Tahoma" w:eastAsiaTheme="minorHAnsi" w:hAnsi="Tahoma" w:cs="Tahoma"/>
          <w:iCs/>
          <w:szCs w:val="22"/>
        </w:rPr>
        <w:t xml:space="preserve"> </w:t>
      </w:r>
      <w:r w:rsidRPr="00A679F4">
        <w:rPr>
          <w:rFonts w:ascii="Tahoma" w:eastAsiaTheme="minorHAnsi" w:hAnsi="Tahoma" w:cs="Tahoma"/>
          <w:iCs/>
          <w:szCs w:val="22"/>
        </w:rPr>
        <w:t>bo</w:t>
      </w:r>
      <w:r w:rsidR="005E5050">
        <w:rPr>
          <w:rFonts w:ascii="Tahoma" w:eastAsiaTheme="minorHAnsi" w:hAnsi="Tahoma" w:cs="Tahoma"/>
          <w:iCs/>
          <w:szCs w:val="22"/>
        </w:rPr>
        <w:t xml:space="preserve"> </w:t>
      </w:r>
      <w:r w:rsidRPr="00A679F4">
        <w:rPr>
          <w:rFonts w:ascii="Tahoma" w:eastAsiaTheme="minorHAnsi" w:hAnsi="Tahoma" w:cs="Tahoma"/>
          <w:iCs/>
          <w:szCs w:val="22"/>
        </w:rPr>
        <w:t>mogel</w:t>
      </w:r>
      <w:r w:rsidR="005E5050">
        <w:rPr>
          <w:rFonts w:ascii="Tahoma" w:eastAsiaTheme="minorHAnsi" w:hAnsi="Tahoma" w:cs="Tahoma"/>
          <w:iCs/>
          <w:szCs w:val="22"/>
        </w:rPr>
        <w:t xml:space="preserve"> </w:t>
      </w:r>
      <w:r w:rsidRPr="00A679F4">
        <w:rPr>
          <w:rFonts w:ascii="Tahoma" w:eastAsiaTheme="minorHAnsi" w:hAnsi="Tahoma" w:cs="Tahoma"/>
          <w:iCs/>
          <w:szCs w:val="22"/>
        </w:rPr>
        <w:t>pridobiti</w:t>
      </w:r>
      <w:r w:rsidR="005E5050">
        <w:rPr>
          <w:rFonts w:ascii="Tahoma" w:eastAsiaTheme="minorHAnsi" w:hAnsi="Tahoma" w:cs="Tahoma"/>
          <w:iCs/>
          <w:szCs w:val="22"/>
        </w:rPr>
        <w:t xml:space="preserve"> </w:t>
      </w:r>
      <w:r w:rsidRPr="00A679F4">
        <w:rPr>
          <w:rFonts w:ascii="Tahoma" w:eastAsiaTheme="minorHAnsi" w:hAnsi="Tahoma" w:cs="Tahoma"/>
          <w:iCs/>
          <w:szCs w:val="22"/>
        </w:rPr>
        <w:t>naročnik.</w:t>
      </w:r>
    </w:p>
    <w:p w14:paraId="48B5E210" w14:textId="79E5EB35" w:rsidR="002B3309" w:rsidRDefault="002B3309" w:rsidP="004227B8">
      <w:pPr>
        <w:keepNext/>
        <w:keepLines/>
        <w:tabs>
          <w:tab w:val="left" w:pos="2155"/>
        </w:tabs>
        <w:jc w:val="both"/>
        <w:rPr>
          <w:rFonts w:ascii="Tahoma" w:hAnsi="Tahoma" w:cs="Tahoma"/>
        </w:rPr>
      </w:pPr>
    </w:p>
    <w:p w14:paraId="047D5A5A" w14:textId="5ACD4B8F" w:rsidR="000C4399" w:rsidRDefault="000C4399" w:rsidP="004227B8">
      <w:pPr>
        <w:keepNext/>
        <w:keepLines/>
        <w:numPr>
          <w:ilvl w:val="1"/>
          <w:numId w:val="2"/>
        </w:numPr>
        <w:jc w:val="both"/>
        <w:rPr>
          <w:rFonts w:ascii="Tahoma" w:hAnsi="Tahoma" w:cs="Tahoma"/>
          <w:b/>
          <w:color w:val="000000"/>
        </w:rPr>
      </w:pPr>
      <w:r w:rsidRPr="00112425">
        <w:rPr>
          <w:rFonts w:ascii="Tahoma" w:hAnsi="Tahoma" w:cs="Tahoma"/>
          <w:b/>
          <w:color w:val="000000"/>
        </w:rPr>
        <w:lastRenderedPageBreak/>
        <w:t>Ponudbena</w:t>
      </w:r>
      <w:r w:rsidR="005E5050">
        <w:rPr>
          <w:rFonts w:ascii="Tahoma" w:hAnsi="Tahoma" w:cs="Tahoma"/>
          <w:b/>
          <w:color w:val="000000"/>
        </w:rPr>
        <w:t xml:space="preserve"> </w:t>
      </w:r>
      <w:r w:rsidR="00EE0826">
        <w:rPr>
          <w:rFonts w:ascii="Tahoma" w:hAnsi="Tahoma" w:cs="Tahoma"/>
          <w:b/>
          <w:color w:val="000000"/>
        </w:rPr>
        <w:t>cena</w:t>
      </w:r>
    </w:p>
    <w:p w14:paraId="4C56B457" w14:textId="77777777" w:rsidR="000C4399" w:rsidRDefault="000C4399" w:rsidP="004227B8">
      <w:pPr>
        <w:keepNext/>
        <w:keepLines/>
        <w:tabs>
          <w:tab w:val="left" w:pos="2155"/>
        </w:tabs>
        <w:jc w:val="both"/>
        <w:rPr>
          <w:rFonts w:ascii="Tahoma" w:hAnsi="Tahoma" w:cs="Tahoma"/>
        </w:rPr>
      </w:pPr>
    </w:p>
    <w:p w14:paraId="6013873B" w14:textId="03D51BEE" w:rsidR="00FE73C5" w:rsidRPr="00A41889" w:rsidRDefault="000C4399" w:rsidP="004227B8">
      <w:pPr>
        <w:keepNext/>
        <w:keepLines/>
        <w:jc w:val="both"/>
        <w:rPr>
          <w:rFonts w:ascii="Tahoma" w:hAnsi="Tahoma" w:cs="Tahoma"/>
        </w:rPr>
      </w:pPr>
      <w:r w:rsidRPr="00112425">
        <w:rPr>
          <w:rFonts w:ascii="Tahoma" w:hAnsi="Tahoma" w:cs="Tahoma"/>
        </w:rPr>
        <w:t>Ponudnik</w:t>
      </w:r>
      <w:r w:rsidR="005E5050">
        <w:rPr>
          <w:rFonts w:ascii="Tahoma" w:hAnsi="Tahoma" w:cs="Tahoma"/>
        </w:rPr>
        <w:t xml:space="preserve"> </w:t>
      </w:r>
      <w:r w:rsidRPr="00112425">
        <w:rPr>
          <w:rFonts w:ascii="Tahoma" w:hAnsi="Tahoma" w:cs="Tahoma"/>
        </w:rPr>
        <w:t>izdela</w:t>
      </w:r>
      <w:r w:rsidR="005E5050">
        <w:rPr>
          <w:rFonts w:ascii="Tahoma" w:hAnsi="Tahoma" w:cs="Tahoma"/>
        </w:rPr>
        <w:t xml:space="preserve"> </w:t>
      </w:r>
      <w:r w:rsidRPr="00112425">
        <w:rPr>
          <w:rFonts w:ascii="Tahoma" w:hAnsi="Tahoma" w:cs="Tahoma"/>
        </w:rPr>
        <w:t>vrednostni</w:t>
      </w:r>
      <w:r w:rsidR="005E5050">
        <w:rPr>
          <w:rFonts w:ascii="Tahoma" w:hAnsi="Tahoma" w:cs="Tahoma"/>
        </w:rPr>
        <w:t xml:space="preserve"> </w:t>
      </w:r>
      <w:r w:rsidRPr="00112425">
        <w:rPr>
          <w:rFonts w:ascii="Tahoma" w:hAnsi="Tahoma" w:cs="Tahoma"/>
        </w:rPr>
        <w:t>del</w:t>
      </w:r>
      <w:r w:rsidR="005E5050">
        <w:rPr>
          <w:rFonts w:ascii="Tahoma" w:hAnsi="Tahoma" w:cs="Tahoma"/>
        </w:rPr>
        <w:t xml:space="preserve"> </w:t>
      </w:r>
      <w:r w:rsidRPr="00112425">
        <w:rPr>
          <w:rFonts w:ascii="Tahoma" w:hAnsi="Tahoma" w:cs="Tahoma"/>
        </w:rPr>
        <w:t>ponudbe</w:t>
      </w:r>
      <w:r w:rsidR="005E5050">
        <w:rPr>
          <w:rFonts w:ascii="Tahoma" w:hAnsi="Tahoma" w:cs="Tahoma"/>
        </w:rPr>
        <w:t xml:space="preserve"> </w:t>
      </w:r>
      <w:r w:rsidRPr="00112425">
        <w:rPr>
          <w:rFonts w:ascii="Tahoma" w:hAnsi="Tahoma" w:cs="Tahoma"/>
        </w:rPr>
        <w:t>na</w:t>
      </w:r>
      <w:r w:rsidR="005E5050">
        <w:rPr>
          <w:rFonts w:ascii="Tahoma" w:hAnsi="Tahoma" w:cs="Tahoma"/>
        </w:rPr>
        <w:t xml:space="preserve"> </w:t>
      </w:r>
      <w:r>
        <w:rPr>
          <w:rFonts w:ascii="Tahoma" w:hAnsi="Tahoma" w:cs="Tahoma"/>
        </w:rPr>
        <w:t>podlagi</w:t>
      </w:r>
      <w:r w:rsidR="005E5050">
        <w:rPr>
          <w:rFonts w:ascii="Tahoma" w:hAnsi="Tahoma" w:cs="Tahoma"/>
        </w:rPr>
        <w:t xml:space="preserve"> </w:t>
      </w:r>
      <w:r w:rsidR="00E93389">
        <w:rPr>
          <w:rFonts w:ascii="Tahoma" w:hAnsi="Tahoma" w:cs="Tahoma"/>
        </w:rPr>
        <w:t>Priloge 2/1</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upoštevanjem</w:t>
      </w:r>
      <w:r w:rsidR="005E5050">
        <w:rPr>
          <w:rFonts w:ascii="Tahoma" w:hAnsi="Tahoma" w:cs="Tahoma"/>
        </w:rPr>
        <w:t xml:space="preserve"> </w:t>
      </w:r>
      <w:r w:rsidRPr="00112425">
        <w:rPr>
          <w:rFonts w:ascii="Tahoma" w:hAnsi="Tahoma" w:cs="Tahoma"/>
        </w:rPr>
        <w:t>vseh</w:t>
      </w:r>
      <w:r w:rsidR="005E5050">
        <w:rPr>
          <w:rFonts w:ascii="Tahoma" w:hAnsi="Tahoma" w:cs="Tahoma"/>
        </w:rPr>
        <w:t xml:space="preserve"> </w:t>
      </w:r>
      <w:r w:rsidRPr="00112425">
        <w:rPr>
          <w:rFonts w:ascii="Tahoma" w:hAnsi="Tahoma" w:cs="Tahoma"/>
        </w:rPr>
        <w:t>dodatnih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(tehničnih</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splošnih)</w:t>
      </w:r>
      <w:r w:rsidR="005E5050">
        <w:rPr>
          <w:rFonts w:ascii="Tahoma" w:hAnsi="Tahoma" w:cs="Tahoma"/>
        </w:rPr>
        <w:t xml:space="preserve"> </w:t>
      </w:r>
      <w:r w:rsidRPr="00112425">
        <w:rPr>
          <w:rFonts w:ascii="Tahoma" w:hAnsi="Tahoma" w:cs="Tahoma"/>
        </w:rPr>
        <w:t>ter</w:t>
      </w:r>
      <w:r w:rsidR="005E5050">
        <w:rPr>
          <w:rFonts w:ascii="Tahoma" w:hAnsi="Tahoma" w:cs="Tahoma"/>
        </w:rPr>
        <w:t xml:space="preserve"> </w:t>
      </w:r>
      <w:r w:rsidRPr="00112425">
        <w:rPr>
          <w:rFonts w:ascii="Tahoma" w:hAnsi="Tahoma" w:cs="Tahoma"/>
        </w:rPr>
        <w:t>podanih</w:t>
      </w:r>
      <w:r w:rsidR="005E5050">
        <w:rPr>
          <w:rFonts w:ascii="Tahoma" w:hAnsi="Tahoma" w:cs="Tahoma"/>
        </w:rPr>
        <w:t xml:space="preserve"> </w:t>
      </w:r>
      <w:r w:rsidRPr="00112425">
        <w:rPr>
          <w:rFonts w:ascii="Tahoma" w:hAnsi="Tahoma" w:cs="Tahoma"/>
        </w:rPr>
        <w:t>fiksnih</w:t>
      </w:r>
      <w:r w:rsidR="005E5050">
        <w:rPr>
          <w:rFonts w:ascii="Tahoma" w:hAnsi="Tahoma" w:cs="Tahoma"/>
        </w:rPr>
        <w:t xml:space="preserve"> </w:t>
      </w:r>
      <w:r w:rsidRPr="00112425">
        <w:rPr>
          <w:rFonts w:ascii="Tahoma" w:hAnsi="Tahoma" w:cs="Tahoma"/>
        </w:rPr>
        <w:t>stroškov,</w:t>
      </w:r>
      <w:r w:rsidR="005E5050">
        <w:rPr>
          <w:rFonts w:ascii="Tahoma" w:hAnsi="Tahoma" w:cs="Tahoma"/>
        </w:rPr>
        <w:t xml:space="preserve"> </w:t>
      </w:r>
      <w:r w:rsidRPr="00112425">
        <w:rPr>
          <w:rFonts w:ascii="Tahoma" w:hAnsi="Tahoma" w:cs="Tahoma"/>
        </w:rPr>
        <w:t>ki</w:t>
      </w:r>
      <w:r w:rsidR="005E5050">
        <w:rPr>
          <w:rFonts w:ascii="Tahoma" w:hAnsi="Tahoma" w:cs="Tahoma"/>
        </w:rPr>
        <w:t xml:space="preserve"> </w:t>
      </w:r>
      <w:r w:rsidRPr="00112425">
        <w:rPr>
          <w:rFonts w:ascii="Tahoma" w:hAnsi="Tahoma" w:cs="Tahoma"/>
        </w:rPr>
        <w:t>morajo</w:t>
      </w:r>
      <w:r w:rsidR="005E5050">
        <w:rPr>
          <w:rFonts w:ascii="Tahoma" w:hAnsi="Tahoma" w:cs="Tahoma"/>
        </w:rPr>
        <w:t xml:space="preserve"> </w:t>
      </w:r>
      <w:r w:rsidRPr="00112425">
        <w:rPr>
          <w:rFonts w:ascii="Tahoma" w:hAnsi="Tahoma" w:cs="Tahoma"/>
        </w:rPr>
        <w:t>bit</w:t>
      </w:r>
      <w:r>
        <w:rPr>
          <w:rFonts w:ascii="Tahoma" w:hAnsi="Tahoma" w:cs="Tahoma"/>
        </w:rPr>
        <w:t>i</w:t>
      </w:r>
      <w:r w:rsidR="005E5050">
        <w:rPr>
          <w:rFonts w:ascii="Tahoma" w:hAnsi="Tahoma" w:cs="Tahoma"/>
        </w:rPr>
        <w:t xml:space="preserve"> </w:t>
      </w:r>
      <w:r w:rsidR="00C15E16">
        <w:rPr>
          <w:rFonts w:ascii="Tahoma" w:hAnsi="Tahoma" w:cs="Tahoma"/>
        </w:rPr>
        <w:t xml:space="preserve">vključeni </w:t>
      </w:r>
      <w:r>
        <w:rPr>
          <w:rFonts w:ascii="Tahoma" w:hAnsi="Tahoma" w:cs="Tahoma"/>
        </w:rPr>
        <w:t>v</w:t>
      </w:r>
      <w:r w:rsidR="005E5050">
        <w:rPr>
          <w:rFonts w:ascii="Tahoma" w:hAnsi="Tahoma" w:cs="Tahoma"/>
        </w:rPr>
        <w:t xml:space="preserve"> </w:t>
      </w:r>
      <w:r>
        <w:rPr>
          <w:rFonts w:ascii="Tahoma" w:hAnsi="Tahoma" w:cs="Tahoma"/>
        </w:rPr>
        <w:t>ponudbeni</w:t>
      </w:r>
      <w:r w:rsidR="005E5050">
        <w:rPr>
          <w:rFonts w:ascii="Tahoma" w:hAnsi="Tahoma" w:cs="Tahoma"/>
        </w:rPr>
        <w:t xml:space="preserve"> </w:t>
      </w:r>
      <w:r>
        <w:rPr>
          <w:rFonts w:ascii="Tahoma" w:hAnsi="Tahoma" w:cs="Tahoma"/>
        </w:rPr>
        <w:t>ceni.</w:t>
      </w:r>
      <w:r w:rsidR="005E5050">
        <w:rPr>
          <w:rFonts w:ascii="Tahoma" w:hAnsi="Tahoma" w:cs="Tahoma"/>
        </w:rPr>
        <w:t xml:space="preserve"> </w:t>
      </w:r>
      <w:r w:rsidR="00FE73C5" w:rsidRPr="00A41889">
        <w:rPr>
          <w:rFonts w:ascii="Tahoma" w:hAnsi="Tahoma" w:cs="Tahoma"/>
        </w:rPr>
        <w:t>Okvirna</w:t>
      </w:r>
      <w:r w:rsidR="005E5050">
        <w:rPr>
          <w:rFonts w:ascii="Tahoma" w:hAnsi="Tahoma" w:cs="Tahoma"/>
        </w:rPr>
        <w:t xml:space="preserve"> </w:t>
      </w:r>
      <w:r w:rsidR="00FE73C5" w:rsidRPr="00A41889">
        <w:rPr>
          <w:rFonts w:ascii="Tahoma" w:hAnsi="Tahoma" w:cs="Tahoma"/>
        </w:rPr>
        <w:t>količina</w:t>
      </w:r>
      <w:r w:rsidR="005E5050">
        <w:rPr>
          <w:rFonts w:ascii="Tahoma" w:hAnsi="Tahoma" w:cs="Tahoma"/>
        </w:rPr>
        <w:t xml:space="preserve"> </w:t>
      </w:r>
      <w:r w:rsidR="00FE73C5" w:rsidRPr="00A41889">
        <w:rPr>
          <w:rFonts w:ascii="Tahoma" w:hAnsi="Tahoma" w:cs="Tahoma"/>
        </w:rPr>
        <w:t>predmeta</w:t>
      </w:r>
      <w:r w:rsidR="005E5050">
        <w:rPr>
          <w:rFonts w:ascii="Tahoma" w:hAnsi="Tahoma" w:cs="Tahoma"/>
        </w:rPr>
        <w:t xml:space="preserve"> </w:t>
      </w:r>
      <w:r w:rsidR="00FE73C5" w:rsidRPr="00A41889">
        <w:rPr>
          <w:rFonts w:ascii="Tahoma" w:hAnsi="Tahoma" w:cs="Tahoma"/>
        </w:rPr>
        <w:t>naročila,</w:t>
      </w:r>
      <w:r w:rsidR="005E5050">
        <w:rPr>
          <w:rFonts w:ascii="Tahoma" w:hAnsi="Tahoma" w:cs="Tahoma"/>
        </w:rPr>
        <w:t xml:space="preserve"> </w:t>
      </w:r>
      <w:r w:rsidR="00FE73C5" w:rsidRPr="00A41889">
        <w:rPr>
          <w:rFonts w:ascii="Tahoma" w:hAnsi="Tahoma" w:cs="Tahoma"/>
        </w:rPr>
        <w:t>navedena</w:t>
      </w:r>
      <w:r w:rsidR="005E5050">
        <w:rPr>
          <w:rFonts w:ascii="Tahoma" w:hAnsi="Tahoma" w:cs="Tahoma"/>
        </w:rPr>
        <w:t xml:space="preserve"> </w:t>
      </w:r>
      <w:r w:rsidR="00FE73C5" w:rsidRPr="00A41889">
        <w:rPr>
          <w:rFonts w:ascii="Tahoma" w:hAnsi="Tahoma" w:cs="Tahoma"/>
        </w:rPr>
        <w:t>v</w:t>
      </w:r>
      <w:r w:rsidR="005E5050">
        <w:rPr>
          <w:rFonts w:ascii="Tahoma" w:hAnsi="Tahoma" w:cs="Tahoma"/>
        </w:rPr>
        <w:t xml:space="preserve"> </w:t>
      </w:r>
      <w:r w:rsidR="003078FB">
        <w:rPr>
          <w:rFonts w:ascii="Tahoma" w:hAnsi="Tahoma" w:cs="Tahoma"/>
        </w:rPr>
        <w:t>ponudbi</w:t>
      </w:r>
      <w:r w:rsidR="00FE73C5" w:rsidRPr="00A41889">
        <w:rPr>
          <w:rFonts w:ascii="Tahoma" w:hAnsi="Tahoma" w:cs="Tahoma"/>
        </w:rPr>
        <w:t>,</w:t>
      </w:r>
      <w:r w:rsidR="005E5050">
        <w:rPr>
          <w:rFonts w:ascii="Tahoma" w:hAnsi="Tahoma" w:cs="Tahoma"/>
        </w:rPr>
        <w:t xml:space="preserve"> </w:t>
      </w:r>
      <w:r w:rsidR="00FE73C5" w:rsidRPr="00A41889">
        <w:rPr>
          <w:rFonts w:ascii="Tahoma" w:hAnsi="Tahoma" w:cs="Tahoma"/>
        </w:rPr>
        <w:t>je</w:t>
      </w:r>
      <w:r w:rsidR="005E5050">
        <w:rPr>
          <w:rFonts w:ascii="Tahoma" w:hAnsi="Tahoma" w:cs="Tahoma"/>
        </w:rPr>
        <w:t xml:space="preserve"> </w:t>
      </w:r>
      <w:r w:rsidR="00FE73C5" w:rsidRPr="00A41889">
        <w:rPr>
          <w:rFonts w:ascii="Tahoma" w:hAnsi="Tahoma" w:cs="Tahoma"/>
        </w:rPr>
        <w:t>količina,</w:t>
      </w:r>
      <w:r w:rsidR="005E5050">
        <w:rPr>
          <w:rFonts w:ascii="Tahoma" w:hAnsi="Tahoma" w:cs="Tahoma"/>
        </w:rPr>
        <w:t xml:space="preserve"> </w:t>
      </w:r>
      <w:r w:rsidR="00FE73C5" w:rsidRPr="00A41889">
        <w:rPr>
          <w:rFonts w:ascii="Tahoma" w:hAnsi="Tahoma" w:cs="Tahoma"/>
        </w:rPr>
        <w:t>ki</w:t>
      </w:r>
      <w:r w:rsidR="005E5050">
        <w:rPr>
          <w:rFonts w:ascii="Tahoma" w:hAnsi="Tahoma" w:cs="Tahoma"/>
        </w:rPr>
        <w:t xml:space="preserve"> </w:t>
      </w:r>
      <w:r w:rsidR="00FE73C5" w:rsidRPr="00A41889">
        <w:rPr>
          <w:rFonts w:ascii="Tahoma" w:hAnsi="Tahoma" w:cs="Tahoma"/>
        </w:rPr>
        <w:t>jo</w:t>
      </w:r>
      <w:r w:rsidR="005E5050">
        <w:rPr>
          <w:rFonts w:ascii="Tahoma" w:hAnsi="Tahoma" w:cs="Tahoma"/>
        </w:rPr>
        <w:t xml:space="preserve"> </w:t>
      </w:r>
      <w:r w:rsidR="00FE73C5" w:rsidRPr="00A41889">
        <w:rPr>
          <w:rFonts w:ascii="Tahoma" w:hAnsi="Tahoma" w:cs="Tahoma"/>
        </w:rPr>
        <w:t>bo</w:t>
      </w:r>
      <w:r w:rsidR="005E5050">
        <w:rPr>
          <w:rFonts w:ascii="Tahoma" w:hAnsi="Tahoma" w:cs="Tahoma"/>
        </w:rPr>
        <w:t xml:space="preserve"> </w:t>
      </w:r>
      <w:r w:rsidR="00FE73C5" w:rsidRPr="00A41889">
        <w:rPr>
          <w:rFonts w:ascii="Tahoma" w:hAnsi="Tahoma" w:cs="Tahoma"/>
        </w:rPr>
        <w:t>naročnik</w:t>
      </w:r>
      <w:r w:rsidR="005E5050">
        <w:rPr>
          <w:rFonts w:ascii="Tahoma" w:hAnsi="Tahoma" w:cs="Tahoma"/>
        </w:rPr>
        <w:t xml:space="preserve"> </w:t>
      </w:r>
      <w:r w:rsidR="00FE73C5" w:rsidRPr="00A41889">
        <w:rPr>
          <w:rFonts w:ascii="Tahoma" w:hAnsi="Tahoma" w:cs="Tahoma"/>
        </w:rPr>
        <w:t>predvidoma</w:t>
      </w:r>
      <w:r w:rsidR="005E5050">
        <w:rPr>
          <w:rFonts w:ascii="Tahoma" w:hAnsi="Tahoma" w:cs="Tahoma"/>
        </w:rPr>
        <w:t xml:space="preserve"> </w:t>
      </w:r>
      <w:r w:rsidR="00FE73C5" w:rsidRPr="00A41889">
        <w:rPr>
          <w:rFonts w:ascii="Tahoma" w:hAnsi="Tahoma" w:cs="Tahoma"/>
        </w:rPr>
        <w:t>potreboval</w:t>
      </w:r>
      <w:r w:rsidR="005E5050">
        <w:rPr>
          <w:rFonts w:ascii="Tahoma" w:hAnsi="Tahoma" w:cs="Tahoma"/>
        </w:rPr>
        <w:t xml:space="preserve"> </w:t>
      </w:r>
      <w:r w:rsidR="00FE73C5" w:rsidRPr="00A41889">
        <w:rPr>
          <w:rFonts w:ascii="Tahoma" w:hAnsi="Tahoma" w:cs="Tahoma"/>
        </w:rPr>
        <w:t>v</w:t>
      </w:r>
      <w:r w:rsidR="005E5050">
        <w:rPr>
          <w:rFonts w:ascii="Tahoma" w:hAnsi="Tahoma" w:cs="Tahoma"/>
        </w:rPr>
        <w:t xml:space="preserve"> </w:t>
      </w:r>
      <w:r w:rsidR="00FE73C5" w:rsidRPr="00A41889">
        <w:rPr>
          <w:rFonts w:ascii="Tahoma" w:hAnsi="Tahoma" w:cs="Tahoma"/>
        </w:rPr>
        <w:t>obdobju</w:t>
      </w:r>
      <w:r w:rsidR="005E5050">
        <w:rPr>
          <w:rFonts w:ascii="Tahoma" w:hAnsi="Tahoma" w:cs="Tahoma"/>
        </w:rPr>
        <w:t xml:space="preserve"> </w:t>
      </w:r>
      <w:r w:rsidR="00FE73C5" w:rsidRPr="00A41889">
        <w:rPr>
          <w:rFonts w:ascii="Tahoma" w:hAnsi="Tahoma" w:cs="Tahoma"/>
        </w:rPr>
        <w:t>veljavnosti</w:t>
      </w:r>
      <w:r w:rsidR="005E5050">
        <w:rPr>
          <w:rFonts w:ascii="Tahoma" w:hAnsi="Tahoma" w:cs="Tahoma"/>
        </w:rPr>
        <w:t xml:space="preserve"> </w:t>
      </w:r>
      <w:r w:rsidR="00FE73C5" w:rsidRPr="00A41889">
        <w:rPr>
          <w:rFonts w:ascii="Tahoma" w:hAnsi="Tahoma" w:cs="Tahoma"/>
        </w:rPr>
        <w:t>okvirnega</w:t>
      </w:r>
      <w:r w:rsidR="005E5050">
        <w:rPr>
          <w:rFonts w:ascii="Tahoma" w:hAnsi="Tahoma" w:cs="Tahoma"/>
        </w:rPr>
        <w:t xml:space="preserve"> </w:t>
      </w:r>
      <w:r w:rsidR="00FE73C5" w:rsidRPr="00A41889">
        <w:rPr>
          <w:rFonts w:ascii="Tahoma" w:hAnsi="Tahoma" w:cs="Tahoma"/>
        </w:rPr>
        <w:t>sporazuma.</w:t>
      </w:r>
      <w:r w:rsidR="003078FB">
        <w:rPr>
          <w:rFonts w:ascii="Tahoma" w:hAnsi="Tahoma" w:cs="Tahoma"/>
        </w:rPr>
        <w:t xml:space="preserve"> </w:t>
      </w:r>
      <w:r w:rsidR="003078FB" w:rsidRPr="002B441A">
        <w:rPr>
          <w:rFonts w:ascii="Tahoma" w:hAnsi="Tahoma" w:cs="Tahoma"/>
        </w:rPr>
        <w:t>Cen</w:t>
      </w:r>
      <w:r w:rsidR="003078FB">
        <w:rPr>
          <w:rFonts w:ascii="Tahoma" w:hAnsi="Tahoma" w:cs="Tahoma"/>
        </w:rPr>
        <w:t xml:space="preserve">a </w:t>
      </w:r>
      <w:r w:rsidR="003078FB" w:rsidRPr="002B441A">
        <w:rPr>
          <w:rFonts w:ascii="Tahoma" w:hAnsi="Tahoma" w:cs="Tahoma"/>
        </w:rPr>
        <w:t>na</w:t>
      </w:r>
      <w:r w:rsidR="003078FB">
        <w:rPr>
          <w:rFonts w:ascii="Tahoma" w:hAnsi="Tahoma" w:cs="Tahoma"/>
        </w:rPr>
        <w:t xml:space="preserve"> </w:t>
      </w:r>
      <w:r w:rsidR="003078FB" w:rsidRPr="002B441A">
        <w:rPr>
          <w:rFonts w:ascii="Tahoma" w:hAnsi="Tahoma" w:cs="Tahoma"/>
        </w:rPr>
        <w:t>enoto</w:t>
      </w:r>
      <w:r w:rsidR="003078FB">
        <w:rPr>
          <w:rFonts w:ascii="Tahoma" w:hAnsi="Tahoma" w:cs="Tahoma"/>
        </w:rPr>
        <w:t xml:space="preserve"> </w:t>
      </w:r>
      <w:r w:rsidR="003078FB" w:rsidRPr="002B441A">
        <w:rPr>
          <w:rFonts w:ascii="Tahoma" w:hAnsi="Tahoma" w:cs="Tahoma"/>
        </w:rPr>
        <w:t>mora</w:t>
      </w:r>
      <w:r w:rsidR="003078FB">
        <w:rPr>
          <w:rFonts w:ascii="Tahoma" w:hAnsi="Tahoma" w:cs="Tahoma"/>
        </w:rPr>
        <w:t xml:space="preserve"> </w:t>
      </w:r>
      <w:r w:rsidR="003078FB" w:rsidRPr="002B441A">
        <w:rPr>
          <w:rFonts w:ascii="Tahoma" w:hAnsi="Tahoma" w:cs="Tahoma"/>
        </w:rPr>
        <w:t>biti</w:t>
      </w:r>
      <w:r w:rsidR="003078FB">
        <w:rPr>
          <w:rFonts w:ascii="Tahoma" w:hAnsi="Tahoma" w:cs="Tahoma"/>
        </w:rPr>
        <w:t xml:space="preserve"> </w:t>
      </w:r>
      <w:r w:rsidR="003078FB" w:rsidRPr="002B441A">
        <w:rPr>
          <w:rFonts w:ascii="Tahoma" w:hAnsi="Tahoma" w:cs="Tahoma"/>
        </w:rPr>
        <w:t>izražen</w:t>
      </w:r>
      <w:r w:rsidR="003078FB">
        <w:rPr>
          <w:rFonts w:ascii="Tahoma" w:hAnsi="Tahoma" w:cs="Tahoma"/>
        </w:rPr>
        <w:t xml:space="preserve">a </w:t>
      </w:r>
      <w:r w:rsidR="003078FB" w:rsidRPr="002B441A">
        <w:rPr>
          <w:rFonts w:ascii="Tahoma" w:hAnsi="Tahoma" w:cs="Tahoma"/>
        </w:rPr>
        <w:t>v</w:t>
      </w:r>
      <w:r w:rsidR="003078FB">
        <w:rPr>
          <w:rFonts w:ascii="Tahoma" w:hAnsi="Tahoma" w:cs="Tahoma"/>
        </w:rPr>
        <w:t xml:space="preserve"> </w:t>
      </w:r>
      <w:r w:rsidR="003078FB" w:rsidRPr="002B441A">
        <w:rPr>
          <w:rFonts w:ascii="Tahoma" w:hAnsi="Tahoma" w:cs="Tahoma"/>
        </w:rPr>
        <w:t>EUR</w:t>
      </w:r>
      <w:r w:rsidR="003078FB">
        <w:rPr>
          <w:rFonts w:ascii="Tahoma" w:hAnsi="Tahoma" w:cs="Tahoma"/>
        </w:rPr>
        <w:t xml:space="preserve"> </w:t>
      </w:r>
      <w:r w:rsidR="003078FB" w:rsidRPr="002B441A">
        <w:rPr>
          <w:rFonts w:ascii="Tahoma" w:hAnsi="Tahoma" w:cs="Tahoma"/>
        </w:rPr>
        <w:t>brez</w:t>
      </w:r>
      <w:r w:rsidR="003078FB">
        <w:rPr>
          <w:rFonts w:ascii="Tahoma" w:hAnsi="Tahoma" w:cs="Tahoma"/>
        </w:rPr>
        <w:t xml:space="preserve"> </w:t>
      </w:r>
      <w:r w:rsidR="003078FB" w:rsidRPr="002B441A">
        <w:rPr>
          <w:rFonts w:ascii="Tahoma" w:hAnsi="Tahoma" w:cs="Tahoma"/>
        </w:rPr>
        <w:t>DDV</w:t>
      </w:r>
      <w:r w:rsidR="003078FB">
        <w:rPr>
          <w:rFonts w:ascii="Tahoma" w:hAnsi="Tahoma" w:cs="Tahoma"/>
        </w:rPr>
        <w:t xml:space="preserve"> in zaokrožena na dve (2) decimalni mesti.</w:t>
      </w:r>
    </w:p>
    <w:p w14:paraId="3B3555A5" w14:textId="77777777" w:rsidR="000C4399" w:rsidRDefault="000C4399" w:rsidP="004227B8">
      <w:pPr>
        <w:keepNext/>
        <w:keepLines/>
        <w:jc w:val="both"/>
        <w:rPr>
          <w:rFonts w:ascii="Tahoma" w:hAnsi="Tahoma" w:cs="Tahoma"/>
        </w:rPr>
      </w:pPr>
    </w:p>
    <w:p w14:paraId="7AC37BDB" w14:textId="35D534C9" w:rsidR="000C4399" w:rsidRPr="00F30DA5" w:rsidRDefault="000C4399" w:rsidP="004227B8">
      <w:pPr>
        <w:keepNext/>
        <w:keepLines/>
        <w:jc w:val="both"/>
        <w:rPr>
          <w:rFonts w:ascii="Tahoma" w:hAnsi="Tahoma" w:cs="Tahoma"/>
        </w:rPr>
      </w:pPr>
      <w:r w:rsidRPr="00F30DA5">
        <w:rPr>
          <w:rFonts w:ascii="Tahoma" w:hAnsi="Tahoma" w:cs="Tahoma"/>
        </w:rPr>
        <w:t>Ponudnik</w:t>
      </w:r>
      <w:r w:rsidR="005E5050">
        <w:rPr>
          <w:rFonts w:ascii="Tahoma" w:hAnsi="Tahoma" w:cs="Tahoma"/>
        </w:rPr>
        <w:t xml:space="preserve"> </w:t>
      </w:r>
      <w:r w:rsidRPr="00F30DA5">
        <w:rPr>
          <w:rFonts w:ascii="Tahoma" w:hAnsi="Tahoma" w:cs="Tahoma"/>
        </w:rPr>
        <w:t>mora</w:t>
      </w:r>
      <w:r w:rsidR="005E5050">
        <w:rPr>
          <w:rFonts w:ascii="Tahoma" w:hAnsi="Tahoma" w:cs="Tahoma"/>
        </w:rPr>
        <w:t xml:space="preserve"> </w:t>
      </w:r>
      <w:r w:rsidRPr="00F30DA5">
        <w:rPr>
          <w:rFonts w:ascii="Tahoma" w:hAnsi="Tahoma" w:cs="Tahoma"/>
        </w:rPr>
        <w:t>pri</w:t>
      </w:r>
      <w:r w:rsidR="005E5050">
        <w:rPr>
          <w:rFonts w:ascii="Tahoma" w:hAnsi="Tahoma" w:cs="Tahoma"/>
        </w:rPr>
        <w:t xml:space="preserve"> </w:t>
      </w:r>
      <w:r w:rsidRPr="00F30DA5">
        <w:rPr>
          <w:rFonts w:ascii="Tahoma" w:hAnsi="Tahoma" w:cs="Tahoma"/>
        </w:rPr>
        <w:t>pripravi</w:t>
      </w:r>
      <w:r w:rsidR="005E5050">
        <w:rPr>
          <w:rFonts w:ascii="Tahoma" w:hAnsi="Tahoma" w:cs="Tahoma"/>
        </w:rPr>
        <w:t xml:space="preserve"> </w:t>
      </w:r>
      <w:r w:rsidRPr="00F30DA5">
        <w:rPr>
          <w:rFonts w:ascii="Tahoma" w:hAnsi="Tahoma" w:cs="Tahoma"/>
        </w:rPr>
        <w:t>ponudbe</w:t>
      </w:r>
      <w:r w:rsidR="005E5050">
        <w:rPr>
          <w:rFonts w:ascii="Tahoma" w:hAnsi="Tahoma" w:cs="Tahoma"/>
        </w:rPr>
        <w:t xml:space="preserve"> </w:t>
      </w:r>
      <w:r w:rsidRPr="00F30DA5">
        <w:rPr>
          <w:rFonts w:ascii="Tahoma" w:hAnsi="Tahoma" w:cs="Tahoma"/>
        </w:rPr>
        <w:t>in</w:t>
      </w:r>
      <w:r w:rsidR="005E5050">
        <w:rPr>
          <w:rFonts w:ascii="Tahoma" w:hAnsi="Tahoma" w:cs="Tahoma"/>
        </w:rPr>
        <w:t xml:space="preserve"> </w:t>
      </w:r>
      <w:r w:rsidRPr="00F30DA5">
        <w:rPr>
          <w:rFonts w:ascii="Tahoma" w:hAnsi="Tahoma" w:cs="Tahoma"/>
        </w:rPr>
        <w:t>določanju</w:t>
      </w:r>
      <w:r w:rsidR="005E5050">
        <w:rPr>
          <w:rFonts w:ascii="Tahoma" w:hAnsi="Tahoma" w:cs="Tahoma"/>
        </w:rPr>
        <w:t xml:space="preserve"> </w:t>
      </w:r>
      <w:r w:rsidRPr="00F30DA5">
        <w:rPr>
          <w:rFonts w:ascii="Tahoma" w:hAnsi="Tahoma" w:cs="Tahoma"/>
        </w:rPr>
        <w:t>cene</w:t>
      </w:r>
      <w:r w:rsidR="005E5050">
        <w:rPr>
          <w:rFonts w:ascii="Tahoma" w:hAnsi="Tahoma" w:cs="Tahoma"/>
        </w:rPr>
        <w:t xml:space="preserve"> </w:t>
      </w:r>
      <w:r w:rsidRPr="00F30DA5">
        <w:rPr>
          <w:rFonts w:ascii="Tahoma" w:hAnsi="Tahoma" w:cs="Tahoma"/>
        </w:rPr>
        <w:t>na</w:t>
      </w:r>
      <w:r w:rsidR="005E5050">
        <w:rPr>
          <w:rFonts w:ascii="Tahoma" w:hAnsi="Tahoma" w:cs="Tahoma"/>
        </w:rPr>
        <w:t xml:space="preserve"> </w:t>
      </w:r>
      <w:r w:rsidRPr="00F30DA5">
        <w:rPr>
          <w:rFonts w:ascii="Tahoma" w:hAnsi="Tahoma" w:cs="Tahoma"/>
        </w:rPr>
        <w:t>enoto</w:t>
      </w:r>
      <w:r w:rsidR="005E5050">
        <w:rPr>
          <w:rFonts w:ascii="Tahoma" w:hAnsi="Tahoma" w:cs="Tahoma"/>
        </w:rPr>
        <w:t xml:space="preserve"> </w:t>
      </w:r>
      <w:r w:rsidRPr="00F30DA5">
        <w:rPr>
          <w:rFonts w:ascii="Tahoma" w:hAnsi="Tahoma" w:cs="Tahoma"/>
        </w:rPr>
        <w:t>mere</w:t>
      </w:r>
      <w:r w:rsidR="005E5050">
        <w:rPr>
          <w:rFonts w:ascii="Tahoma" w:hAnsi="Tahoma" w:cs="Tahoma"/>
        </w:rPr>
        <w:t xml:space="preserve"> </w:t>
      </w:r>
      <w:r w:rsidRPr="00F30DA5">
        <w:rPr>
          <w:rFonts w:ascii="Tahoma" w:hAnsi="Tahoma" w:cs="Tahoma"/>
        </w:rPr>
        <w:t>upoštevati</w:t>
      </w:r>
      <w:r w:rsidR="005E5050">
        <w:rPr>
          <w:rFonts w:ascii="Tahoma" w:hAnsi="Tahoma" w:cs="Tahoma"/>
        </w:rPr>
        <w:t xml:space="preserve"> </w:t>
      </w:r>
      <w:r w:rsidRPr="00F30DA5">
        <w:rPr>
          <w:rFonts w:ascii="Tahoma" w:hAnsi="Tahoma" w:cs="Tahoma"/>
        </w:rPr>
        <w:t>vse</w:t>
      </w:r>
      <w:r w:rsidR="005E5050">
        <w:rPr>
          <w:rFonts w:ascii="Tahoma" w:hAnsi="Tahoma" w:cs="Tahoma"/>
        </w:rPr>
        <w:t xml:space="preserve"> </w:t>
      </w:r>
      <w:r w:rsidRPr="00F30DA5">
        <w:rPr>
          <w:rFonts w:ascii="Tahoma" w:hAnsi="Tahoma" w:cs="Tahoma"/>
        </w:rPr>
        <w:t>materialne</w:t>
      </w:r>
      <w:r w:rsidR="005E5050">
        <w:rPr>
          <w:rFonts w:ascii="Tahoma" w:hAnsi="Tahoma" w:cs="Tahoma"/>
        </w:rPr>
        <w:t xml:space="preserve"> </w:t>
      </w:r>
      <w:r w:rsidRPr="00F30DA5">
        <w:rPr>
          <w:rFonts w:ascii="Tahoma" w:hAnsi="Tahoma" w:cs="Tahoma"/>
        </w:rPr>
        <w:t>in</w:t>
      </w:r>
      <w:r w:rsidR="005E5050">
        <w:rPr>
          <w:rFonts w:ascii="Tahoma" w:hAnsi="Tahoma" w:cs="Tahoma"/>
        </w:rPr>
        <w:t xml:space="preserve"> </w:t>
      </w:r>
      <w:r w:rsidRPr="00F30DA5">
        <w:rPr>
          <w:rFonts w:ascii="Tahoma" w:hAnsi="Tahoma" w:cs="Tahoma"/>
        </w:rPr>
        <w:t>nematerialne</w:t>
      </w:r>
      <w:r w:rsidR="005E5050">
        <w:rPr>
          <w:rFonts w:ascii="Tahoma" w:hAnsi="Tahoma" w:cs="Tahoma"/>
        </w:rPr>
        <w:t xml:space="preserve"> </w:t>
      </w:r>
      <w:r w:rsidRPr="00F30DA5">
        <w:rPr>
          <w:rFonts w:ascii="Tahoma" w:hAnsi="Tahoma" w:cs="Tahoma"/>
        </w:rPr>
        <w:t>stroške,</w:t>
      </w:r>
      <w:r w:rsidR="005E5050">
        <w:rPr>
          <w:rFonts w:ascii="Tahoma" w:hAnsi="Tahoma" w:cs="Tahoma"/>
        </w:rPr>
        <w:t xml:space="preserve"> </w:t>
      </w:r>
      <w:r w:rsidRPr="00F30DA5">
        <w:rPr>
          <w:rFonts w:ascii="Tahoma" w:hAnsi="Tahoma" w:cs="Tahoma"/>
        </w:rPr>
        <w:t>ki</w:t>
      </w:r>
      <w:r w:rsidR="005E5050">
        <w:rPr>
          <w:rFonts w:ascii="Tahoma" w:hAnsi="Tahoma" w:cs="Tahoma"/>
        </w:rPr>
        <w:t xml:space="preserve"> </w:t>
      </w:r>
      <w:r w:rsidRPr="00F30DA5">
        <w:rPr>
          <w:rFonts w:ascii="Tahoma" w:hAnsi="Tahoma" w:cs="Tahoma"/>
        </w:rPr>
        <w:t>bodo</w:t>
      </w:r>
      <w:r w:rsidR="005E5050">
        <w:rPr>
          <w:rFonts w:ascii="Tahoma" w:hAnsi="Tahoma" w:cs="Tahoma"/>
        </w:rPr>
        <w:t xml:space="preserve"> </w:t>
      </w:r>
      <w:r w:rsidRPr="00F30DA5">
        <w:rPr>
          <w:rFonts w:ascii="Tahoma" w:hAnsi="Tahoma" w:cs="Tahoma"/>
        </w:rPr>
        <w:t>potrebni</w:t>
      </w:r>
      <w:r w:rsidR="005E5050">
        <w:rPr>
          <w:rFonts w:ascii="Tahoma" w:hAnsi="Tahoma" w:cs="Tahoma"/>
        </w:rPr>
        <w:t xml:space="preserve"> </w:t>
      </w:r>
      <w:r w:rsidRPr="00F30DA5">
        <w:rPr>
          <w:rFonts w:ascii="Tahoma" w:hAnsi="Tahoma" w:cs="Tahoma"/>
        </w:rPr>
        <w:t>za</w:t>
      </w:r>
      <w:r w:rsidR="005E5050">
        <w:rPr>
          <w:rFonts w:ascii="Tahoma" w:hAnsi="Tahoma" w:cs="Tahoma"/>
        </w:rPr>
        <w:t xml:space="preserve"> </w:t>
      </w:r>
      <w:r w:rsidRPr="00F30DA5">
        <w:rPr>
          <w:rFonts w:ascii="Tahoma" w:hAnsi="Tahoma" w:cs="Tahoma"/>
        </w:rPr>
        <w:t>izvedbo</w:t>
      </w:r>
      <w:r w:rsidR="005E5050">
        <w:rPr>
          <w:rFonts w:ascii="Tahoma" w:hAnsi="Tahoma" w:cs="Tahoma"/>
        </w:rPr>
        <w:t xml:space="preserve"> </w:t>
      </w:r>
      <w:r w:rsidRPr="00F30DA5">
        <w:rPr>
          <w:rFonts w:ascii="Tahoma" w:hAnsi="Tahoma" w:cs="Tahoma"/>
        </w:rPr>
        <w:t>predmetnega</w:t>
      </w:r>
      <w:r w:rsidR="005E5050">
        <w:rPr>
          <w:rFonts w:ascii="Tahoma" w:hAnsi="Tahoma" w:cs="Tahoma"/>
        </w:rPr>
        <w:t xml:space="preserve"> </w:t>
      </w:r>
      <w:r w:rsidRPr="00F30DA5">
        <w:rPr>
          <w:rFonts w:ascii="Tahoma" w:hAnsi="Tahoma" w:cs="Tahoma"/>
        </w:rPr>
        <w:t>javnega</w:t>
      </w:r>
      <w:r w:rsidR="005E5050">
        <w:rPr>
          <w:rFonts w:ascii="Tahoma" w:hAnsi="Tahoma" w:cs="Tahoma"/>
        </w:rPr>
        <w:t xml:space="preserve"> </w:t>
      </w:r>
      <w:r w:rsidRPr="00F30DA5">
        <w:rPr>
          <w:rFonts w:ascii="Tahoma" w:hAnsi="Tahoma" w:cs="Tahoma"/>
        </w:rPr>
        <w:t>naročila,</w:t>
      </w:r>
      <w:r w:rsidR="005E5050">
        <w:rPr>
          <w:rFonts w:ascii="Tahoma" w:hAnsi="Tahoma" w:cs="Tahoma"/>
        </w:rPr>
        <w:t xml:space="preserve"> </w:t>
      </w:r>
      <w:r w:rsidRPr="00F30DA5">
        <w:rPr>
          <w:rFonts w:ascii="Tahoma" w:hAnsi="Tahoma" w:cs="Tahoma"/>
        </w:rPr>
        <w:t>vključno</w:t>
      </w:r>
      <w:r w:rsidR="005E5050">
        <w:rPr>
          <w:rFonts w:ascii="Tahoma" w:hAnsi="Tahoma" w:cs="Tahoma"/>
        </w:rPr>
        <w:t xml:space="preserve"> </w:t>
      </w:r>
      <w:r w:rsidRPr="00F30DA5">
        <w:rPr>
          <w:rFonts w:ascii="Tahoma" w:hAnsi="Tahoma" w:cs="Tahoma"/>
        </w:rPr>
        <w:t>s</w:t>
      </w:r>
      <w:r w:rsidR="005E5050">
        <w:rPr>
          <w:rFonts w:ascii="Tahoma" w:hAnsi="Tahoma" w:cs="Tahoma"/>
        </w:rPr>
        <w:t xml:space="preserve"> </w:t>
      </w:r>
      <w:r w:rsidRPr="00F30DA5">
        <w:rPr>
          <w:rFonts w:ascii="Tahoma" w:hAnsi="Tahoma" w:cs="Tahoma"/>
        </w:rPr>
        <w:t>stroški</w:t>
      </w:r>
      <w:r w:rsidR="005E5050">
        <w:rPr>
          <w:rFonts w:ascii="Tahoma" w:hAnsi="Tahoma" w:cs="Tahoma"/>
        </w:rPr>
        <w:t xml:space="preserve"> </w:t>
      </w:r>
      <w:r w:rsidRPr="00F30DA5">
        <w:rPr>
          <w:rFonts w:ascii="Tahoma" w:hAnsi="Tahoma" w:cs="Tahoma"/>
        </w:rPr>
        <w:t>dela,</w:t>
      </w:r>
      <w:r w:rsidR="005E5050">
        <w:rPr>
          <w:rFonts w:ascii="Tahoma" w:hAnsi="Tahoma" w:cs="Tahoma"/>
        </w:rPr>
        <w:t xml:space="preserve"> </w:t>
      </w:r>
      <w:r w:rsidRPr="00F30DA5">
        <w:rPr>
          <w:rFonts w:ascii="Tahoma" w:hAnsi="Tahoma" w:cs="Tahoma"/>
        </w:rPr>
        <w:t>stroški</w:t>
      </w:r>
      <w:r w:rsidR="005E5050">
        <w:rPr>
          <w:rFonts w:ascii="Tahoma" w:hAnsi="Tahoma" w:cs="Tahoma"/>
        </w:rPr>
        <w:t xml:space="preserve"> </w:t>
      </w:r>
      <w:r w:rsidRPr="00F30DA5">
        <w:rPr>
          <w:rFonts w:ascii="Tahoma" w:hAnsi="Tahoma" w:cs="Tahoma"/>
        </w:rPr>
        <w:t>prevoza</w:t>
      </w:r>
      <w:r w:rsidR="005E5050">
        <w:rPr>
          <w:rFonts w:ascii="Tahoma" w:hAnsi="Tahoma" w:cs="Tahoma"/>
        </w:rPr>
        <w:t xml:space="preserve"> </w:t>
      </w:r>
      <w:r w:rsidR="002306EC">
        <w:rPr>
          <w:rFonts w:ascii="Tahoma" w:hAnsi="Tahoma" w:cs="Tahoma"/>
        </w:rPr>
        <w:t>(kilometrina)</w:t>
      </w:r>
      <w:r w:rsidR="005E5050">
        <w:rPr>
          <w:rFonts w:ascii="Tahoma" w:hAnsi="Tahoma" w:cs="Tahoma"/>
        </w:rPr>
        <w:t xml:space="preserve"> </w:t>
      </w:r>
      <w:r w:rsidR="002306EC" w:rsidRPr="007801E2">
        <w:rPr>
          <w:rFonts w:ascii="Tahoma" w:hAnsi="Tahoma" w:cs="Tahoma"/>
        </w:rPr>
        <w:t>vezani</w:t>
      </w:r>
      <w:r w:rsidR="002306EC">
        <w:rPr>
          <w:rFonts w:ascii="Tahoma" w:hAnsi="Tahoma" w:cs="Tahoma"/>
        </w:rPr>
        <w:t>mi</w:t>
      </w:r>
      <w:r w:rsidR="005E5050">
        <w:rPr>
          <w:rFonts w:ascii="Tahoma" w:hAnsi="Tahoma" w:cs="Tahoma"/>
        </w:rPr>
        <w:t xml:space="preserve"> </w:t>
      </w:r>
      <w:r w:rsidR="002306EC" w:rsidRPr="007801E2">
        <w:rPr>
          <w:rFonts w:ascii="Tahoma" w:hAnsi="Tahoma" w:cs="Tahoma"/>
        </w:rPr>
        <w:t>na</w:t>
      </w:r>
      <w:r w:rsidR="005E5050">
        <w:rPr>
          <w:rFonts w:ascii="Tahoma" w:hAnsi="Tahoma" w:cs="Tahoma"/>
        </w:rPr>
        <w:t xml:space="preserve"> </w:t>
      </w:r>
      <w:r w:rsidR="002306EC" w:rsidRPr="007801E2">
        <w:rPr>
          <w:rFonts w:ascii="Tahoma" w:hAnsi="Tahoma" w:cs="Tahoma"/>
        </w:rPr>
        <w:t>prevoz</w:t>
      </w:r>
      <w:r w:rsidR="005E5050">
        <w:rPr>
          <w:rFonts w:ascii="Tahoma" w:hAnsi="Tahoma" w:cs="Tahoma"/>
        </w:rPr>
        <w:t xml:space="preserve"> </w:t>
      </w:r>
      <w:r w:rsidR="002306EC" w:rsidRPr="007801E2">
        <w:rPr>
          <w:rFonts w:ascii="Tahoma" w:hAnsi="Tahoma" w:cs="Tahoma"/>
        </w:rPr>
        <w:t>ljudi</w:t>
      </w:r>
      <w:r w:rsidR="005E5050">
        <w:rPr>
          <w:rFonts w:ascii="Tahoma" w:hAnsi="Tahoma" w:cs="Tahoma"/>
        </w:rPr>
        <w:t xml:space="preserve"> </w:t>
      </w:r>
      <w:r w:rsidR="002306EC" w:rsidRPr="007801E2">
        <w:rPr>
          <w:rFonts w:ascii="Tahoma" w:hAnsi="Tahoma" w:cs="Tahoma"/>
        </w:rPr>
        <w:t>in</w:t>
      </w:r>
      <w:r w:rsidR="005E5050">
        <w:rPr>
          <w:rFonts w:ascii="Tahoma" w:hAnsi="Tahoma" w:cs="Tahoma"/>
        </w:rPr>
        <w:t xml:space="preserve"> </w:t>
      </w:r>
      <w:r w:rsidR="002306EC" w:rsidRPr="007801E2">
        <w:rPr>
          <w:rFonts w:ascii="Tahoma" w:hAnsi="Tahoma" w:cs="Tahoma"/>
        </w:rPr>
        <w:t>opreme</w:t>
      </w:r>
      <w:r w:rsidR="005E5050">
        <w:rPr>
          <w:rFonts w:ascii="Tahoma" w:hAnsi="Tahoma" w:cs="Tahoma"/>
        </w:rPr>
        <w:t xml:space="preserve"> </w:t>
      </w:r>
      <w:r w:rsidR="002306EC" w:rsidRPr="007801E2">
        <w:rPr>
          <w:rFonts w:ascii="Tahoma" w:hAnsi="Tahoma" w:cs="Tahoma"/>
        </w:rPr>
        <w:t>v</w:t>
      </w:r>
      <w:r w:rsidR="005E5050">
        <w:rPr>
          <w:rFonts w:ascii="Tahoma" w:hAnsi="Tahoma" w:cs="Tahoma"/>
        </w:rPr>
        <w:t xml:space="preserve"> </w:t>
      </w:r>
      <w:r w:rsidR="002306EC" w:rsidRPr="007801E2">
        <w:rPr>
          <w:rFonts w:ascii="Tahoma" w:hAnsi="Tahoma" w:cs="Tahoma"/>
        </w:rPr>
        <w:t>zvezi</w:t>
      </w:r>
      <w:r w:rsidR="005E5050">
        <w:rPr>
          <w:rFonts w:ascii="Tahoma" w:hAnsi="Tahoma" w:cs="Tahoma"/>
        </w:rPr>
        <w:t xml:space="preserve"> </w:t>
      </w:r>
      <w:r w:rsidR="002306EC" w:rsidRPr="007801E2">
        <w:rPr>
          <w:rFonts w:ascii="Tahoma" w:hAnsi="Tahoma" w:cs="Tahoma"/>
        </w:rPr>
        <w:t>z</w:t>
      </w:r>
      <w:r w:rsidR="005E5050">
        <w:rPr>
          <w:rFonts w:ascii="Tahoma" w:hAnsi="Tahoma" w:cs="Tahoma"/>
        </w:rPr>
        <w:t xml:space="preserve"> </w:t>
      </w:r>
      <w:r w:rsidR="002306EC" w:rsidRPr="007801E2">
        <w:rPr>
          <w:rFonts w:ascii="Tahoma" w:hAnsi="Tahoma" w:cs="Tahoma"/>
        </w:rPr>
        <w:t>izvajanjem</w:t>
      </w:r>
      <w:r w:rsidR="005E5050">
        <w:rPr>
          <w:rFonts w:ascii="Tahoma" w:hAnsi="Tahoma" w:cs="Tahoma"/>
        </w:rPr>
        <w:t xml:space="preserve"> </w:t>
      </w:r>
      <w:r w:rsidR="002306EC" w:rsidRPr="007801E2">
        <w:rPr>
          <w:rFonts w:ascii="Tahoma" w:hAnsi="Tahoma" w:cs="Tahoma"/>
        </w:rPr>
        <w:t>storitev</w:t>
      </w:r>
      <w:r w:rsidR="005E5050">
        <w:rPr>
          <w:rFonts w:ascii="Tahoma" w:hAnsi="Tahoma" w:cs="Tahoma"/>
        </w:rPr>
        <w:t xml:space="preserve"> </w:t>
      </w:r>
      <w:r w:rsidR="002306EC" w:rsidRPr="007801E2">
        <w:rPr>
          <w:rFonts w:ascii="Tahoma" w:hAnsi="Tahoma" w:cs="Tahoma"/>
        </w:rPr>
        <w:t>po</w:t>
      </w:r>
      <w:r w:rsidR="005E5050">
        <w:rPr>
          <w:rFonts w:ascii="Tahoma" w:hAnsi="Tahoma" w:cs="Tahoma"/>
        </w:rPr>
        <w:t xml:space="preserve"> </w:t>
      </w:r>
      <w:r w:rsidR="002306EC">
        <w:rPr>
          <w:rFonts w:ascii="Tahoma" w:hAnsi="Tahoma" w:cs="Tahoma"/>
        </w:rPr>
        <w:t>okvirnem</w:t>
      </w:r>
      <w:r w:rsidR="005E5050">
        <w:rPr>
          <w:rFonts w:ascii="Tahoma" w:hAnsi="Tahoma" w:cs="Tahoma"/>
        </w:rPr>
        <w:t xml:space="preserve"> </w:t>
      </w:r>
      <w:r w:rsidR="002306EC">
        <w:rPr>
          <w:rFonts w:ascii="Tahoma" w:hAnsi="Tahoma" w:cs="Tahoma"/>
        </w:rPr>
        <w:t>sporazumu</w:t>
      </w:r>
      <w:r w:rsidR="005E5050">
        <w:rPr>
          <w:rFonts w:ascii="Tahoma" w:hAnsi="Tahoma" w:cs="Tahoma"/>
        </w:rPr>
        <w:t xml:space="preserve"> </w:t>
      </w:r>
      <w:r w:rsidR="002306EC" w:rsidRPr="007801E2">
        <w:rPr>
          <w:rFonts w:ascii="Tahoma" w:hAnsi="Tahoma" w:cs="Tahoma"/>
        </w:rPr>
        <w:t>in</w:t>
      </w:r>
      <w:r w:rsidR="005E5050">
        <w:rPr>
          <w:rFonts w:ascii="Tahoma" w:hAnsi="Tahoma" w:cs="Tahoma"/>
        </w:rPr>
        <w:t xml:space="preserve"> </w:t>
      </w:r>
      <w:r w:rsidR="002306EC" w:rsidRPr="007801E2">
        <w:rPr>
          <w:rFonts w:ascii="Tahoma" w:hAnsi="Tahoma" w:cs="Tahoma"/>
        </w:rPr>
        <w:t>čas</w:t>
      </w:r>
      <w:r w:rsidR="005E5050">
        <w:rPr>
          <w:rFonts w:ascii="Tahoma" w:hAnsi="Tahoma" w:cs="Tahoma"/>
        </w:rPr>
        <w:t xml:space="preserve"> </w:t>
      </w:r>
      <w:r w:rsidR="002306EC" w:rsidRPr="007801E2">
        <w:rPr>
          <w:rFonts w:ascii="Tahoma" w:hAnsi="Tahoma" w:cs="Tahoma"/>
        </w:rPr>
        <w:t>porabljen</w:t>
      </w:r>
      <w:r w:rsidR="005E5050">
        <w:rPr>
          <w:rFonts w:ascii="Tahoma" w:hAnsi="Tahoma" w:cs="Tahoma"/>
        </w:rPr>
        <w:t xml:space="preserve"> </w:t>
      </w:r>
      <w:r w:rsidR="002306EC" w:rsidRPr="007801E2">
        <w:rPr>
          <w:rFonts w:ascii="Tahoma" w:hAnsi="Tahoma" w:cs="Tahoma"/>
        </w:rPr>
        <w:t>za</w:t>
      </w:r>
      <w:r w:rsidR="005E5050">
        <w:rPr>
          <w:rFonts w:ascii="Tahoma" w:hAnsi="Tahoma" w:cs="Tahoma"/>
        </w:rPr>
        <w:t xml:space="preserve"> </w:t>
      </w:r>
      <w:r w:rsidR="002306EC" w:rsidRPr="007801E2">
        <w:rPr>
          <w:rFonts w:ascii="Tahoma" w:hAnsi="Tahoma" w:cs="Tahoma"/>
        </w:rPr>
        <w:t>prevoz,</w:t>
      </w:r>
      <w:r w:rsidR="005E5050">
        <w:rPr>
          <w:rFonts w:ascii="Tahoma" w:hAnsi="Tahoma" w:cs="Tahoma"/>
        </w:rPr>
        <w:t xml:space="preserve"> </w:t>
      </w:r>
      <w:r w:rsidR="002306EC">
        <w:rPr>
          <w:rFonts w:ascii="Tahoma" w:hAnsi="Tahoma" w:cs="Tahoma"/>
        </w:rPr>
        <w:t>stroški</w:t>
      </w:r>
      <w:r w:rsidR="005E5050">
        <w:rPr>
          <w:rFonts w:ascii="Tahoma" w:hAnsi="Tahoma" w:cs="Tahoma"/>
        </w:rPr>
        <w:t xml:space="preserve"> </w:t>
      </w:r>
      <w:r w:rsidR="002306EC">
        <w:rPr>
          <w:rFonts w:ascii="Tahoma" w:hAnsi="Tahoma" w:cs="Tahoma"/>
        </w:rPr>
        <w:t>izdelave</w:t>
      </w:r>
      <w:r w:rsidR="005E5050">
        <w:rPr>
          <w:rFonts w:ascii="Tahoma" w:hAnsi="Tahoma" w:cs="Tahoma"/>
        </w:rPr>
        <w:t xml:space="preserve"> </w:t>
      </w:r>
      <w:r w:rsidR="002306EC">
        <w:rPr>
          <w:rFonts w:ascii="Tahoma" w:hAnsi="Tahoma" w:cs="Tahoma"/>
        </w:rPr>
        <w:t>pisnih</w:t>
      </w:r>
      <w:r w:rsidR="005E5050">
        <w:rPr>
          <w:rFonts w:ascii="Tahoma" w:hAnsi="Tahoma" w:cs="Tahoma"/>
        </w:rPr>
        <w:t xml:space="preserve"> </w:t>
      </w:r>
      <w:r w:rsidR="002306EC">
        <w:rPr>
          <w:rFonts w:ascii="Tahoma" w:hAnsi="Tahoma" w:cs="Tahoma"/>
        </w:rPr>
        <w:t>poročil</w:t>
      </w:r>
      <w:r w:rsidR="005E5050">
        <w:rPr>
          <w:rFonts w:ascii="Tahoma" w:hAnsi="Tahoma" w:cs="Tahoma"/>
        </w:rPr>
        <w:t xml:space="preserve"> </w:t>
      </w:r>
      <w:r w:rsidR="002306EC">
        <w:rPr>
          <w:rFonts w:ascii="Tahoma" w:hAnsi="Tahoma" w:cs="Tahoma"/>
        </w:rPr>
        <w:t>o</w:t>
      </w:r>
      <w:r w:rsidR="005E5050">
        <w:rPr>
          <w:rFonts w:ascii="Tahoma" w:hAnsi="Tahoma" w:cs="Tahoma"/>
        </w:rPr>
        <w:t xml:space="preserve"> </w:t>
      </w:r>
      <w:r w:rsidR="002306EC">
        <w:rPr>
          <w:rFonts w:ascii="Tahoma" w:hAnsi="Tahoma" w:cs="Tahoma"/>
        </w:rPr>
        <w:t>izvedbi</w:t>
      </w:r>
      <w:r w:rsidR="005E5050">
        <w:rPr>
          <w:rFonts w:ascii="Tahoma" w:hAnsi="Tahoma" w:cs="Tahoma"/>
        </w:rPr>
        <w:t xml:space="preserve"> </w:t>
      </w:r>
      <w:r w:rsidR="002306EC">
        <w:rPr>
          <w:rFonts w:ascii="Tahoma" w:hAnsi="Tahoma" w:cs="Tahoma"/>
        </w:rPr>
        <w:t>obveznosti,</w:t>
      </w:r>
      <w:r w:rsidR="005E5050">
        <w:rPr>
          <w:rFonts w:ascii="Tahoma" w:hAnsi="Tahoma" w:cs="Tahoma"/>
        </w:rPr>
        <w:t xml:space="preserve"> </w:t>
      </w:r>
      <w:r w:rsidRPr="00F30DA5">
        <w:rPr>
          <w:rFonts w:ascii="Tahoma" w:hAnsi="Tahoma" w:cs="Tahoma"/>
        </w:rPr>
        <w:t>stroški</w:t>
      </w:r>
      <w:r w:rsidR="005E5050">
        <w:rPr>
          <w:rFonts w:ascii="Tahoma" w:hAnsi="Tahoma" w:cs="Tahoma"/>
        </w:rPr>
        <w:t xml:space="preserve"> </w:t>
      </w:r>
      <w:r w:rsidRPr="00F30DA5">
        <w:rPr>
          <w:rFonts w:ascii="Tahoma" w:hAnsi="Tahoma" w:cs="Tahoma"/>
        </w:rPr>
        <w:t>izdelave</w:t>
      </w:r>
      <w:r w:rsidR="005E5050">
        <w:rPr>
          <w:rFonts w:ascii="Tahoma" w:hAnsi="Tahoma" w:cs="Tahoma"/>
        </w:rPr>
        <w:t xml:space="preserve"> </w:t>
      </w:r>
      <w:r w:rsidRPr="00F30DA5">
        <w:rPr>
          <w:rFonts w:ascii="Tahoma" w:hAnsi="Tahoma" w:cs="Tahoma"/>
        </w:rPr>
        <w:t>ponudbene</w:t>
      </w:r>
      <w:r w:rsidR="005E5050">
        <w:rPr>
          <w:rFonts w:ascii="Tahoma" w:hAnsi="Tahoma" w:cs="Tahoma"/>
        </w:rPr>
        <w:t xml:space="preserve"> </w:t>
      </w:r>
      <w:r w:rsidRPr="00F30DA5">
        <w:rPr>
          <w:rFonts w:ascii="Tahoma" w:hAnsi="Tahoma" w:cs="Tahoma"/>
        </w:rPr>
        <w:t>dokumentacije,</w:t>
      </w:r>
      <w:r w:rsidR="005E5050">
        <w:rPr>
          <w:rFonts w:ascii="Tahoma" w:hAnsi="Tahoma" w:cs="Tahoma"/>
        </w:rPr>
        <w:t xml:space="preserve"> </w:t>
      </w:r>
      <w:r w:rsidRPr="00F30DA5">
        <w:rPr>
          <w:rFonts w:ascii="Tahoma" w:hAnsi="Tahoma" w:cs="Tahoma"/>
        </w:rPr>
        <w:t>popusti,</w:t>
      </w:r>
      <w:r w:rsidR="005E5050">
        <w:rPr>
          <w:rFonts w:ascii="Tahoma" w:hAnsi="Tahoma" w:cs="Tahoma"/>
        </w:rPr>
        <w:t xml:space="preserve"> </w:t>
      </w:r>
      <w:r w:rsidRPr="00F30DA5">
        <w:rPr>
          <w:rFonts w:ascii="Tahoma" w:hAnsi="Tahoma" w:cs="Tahoma"/>
        </w:rPr>
        <w:t>dajatvami</w:t>
      </w:r>
      <w:r w:rsidR="005E5050">
        <w:rPr>
          <w:rFonts w:ascii="Tahoma" w:hAnsi="Tahoma" w:cs="Tahoma"/>
        </w:rPr>
        <w:t xml:space="preserve"> </w:t>
      </w:r>
      <w:r w:rsidRPr="00F30DA5">
        <w:rPr>
          <w:rFonts w:ascii="Tahoma" w:hAnsi="Tahoma" w:cs="Tahoma"/>
        </w:rPr>
        <w:t>ter</w:t>
      </w:r>
      <w:r w:rsidR="005E5050">
        <w:rPr>
          <w:rFonts w:ascii="Tahoma" w:hAnsi="Tahoma" w:cs="Tahoma"/>
        </w:rPr>
        <w:t xml:space="preserve"> </w:t>
      </w:r>
      <w:r w:rsidRPr="00F30DA5">
        <w:rPr>
          <w:rFonts w:ascii="Tahoma" w:hAnsi="Tahoma" w:cs="Tahoma"/>
        </w:rPr>
        <w:t>carinskimi</w:t>
      </w:r>
      <w:r w:rsidR="005E5050">
        <w:rPr>
          <w:rFonts w:ascii="Tahoma" w:hAnsi="Tahoma" w:cs="Tahoma"/>
        </w:rPr>
        <w:t xml:space="preserve"> </w:t>
      </w:r>
      <w:r w:rsidRPr="00F30DA5">
        <w:rPr>
          <w:rFonts w:ascii="Tahoma" w:hAnsi="Tahoma" w:cs="Tahoma"/>
        </w:rPr>
        <w:t>obveznostmi</w:t>
      </w:r>
      <w:r w:rsidR="005E5050">
        <w:rPr>
          <w:rFonts w:ascii="Tahoma" w:hAnsi="Tahoma" w:cs="Tahoma"/>
        </w:rPr>
        <w:t xml:space="preserve"> </w:t>
      </w:r>
      <w:r w:rsidRPr="00F30DA5">
        <w:rPr>
          <w:rFonts w:ascii="Tahoma" w:hAnsi="Tahoma" w:cs="Tahoma"/>
        </w:rPr>
        <w:t>ter</w:t>
      </w:r>
      <w:r w:rsidR="005E5050">
        <w:rPr>
          <w:rFonts w:ascii="Tahoma" w:hAnsi="Tahoma" w:cs="Tahoma"/>
        </w:rPr>
        <w:t xml:space="preserve"> </w:t>
      </w:r>
      <w:r w:rsidRPr="00F30DA5">
        <w:rPr>
          <w:rFonts w:ascii="Tahoma" w:hAnsi="Tahoma" w:cs="Tahoma"/>
        </w:rPr>
        <w:t>stroški</w:t>
      </w:r>
      <w:r w:rsidR="005E5050">
        <w:rPr>
          <w:rFonts w:ascii="Tahoma" w:hAnsi="Tahoma" w:cs="Tahoma"/>
        </w:rPr>
        <w:t xml:space="preserve"> </w:t>
      </w:r>
      <w:r w:rsidRPr="00F30DA5">
        <w:rPr>
          <w:rFonts w:ascii="Tahoma" w:hAnsi="Tahoma" w:cs="Tahoma"/>
        </w:rPr>
        <w:t>za</w:t>
      </w:r>
      <w:r w:rsidR="005E5050">
        <w:rPr>
          <w:rFonts w:ascii="Tahoma" w:hAnsi="Tahoma" w:cs="Tahoma"/>
        </w:rPr>
        <w:t xml:space="preserve"> </w:t>
      </w:r>
      <w:r w:rsidRPr="00F30DA5">
        <w:rPr>
          <w:rFonts w:ascii="Tahoma" w:hAnsi="Tahoma" w:cs="Tahoma"/>
        </w:rPr>
        <w:t>vsa</w:t>
      </w:r>
      <w:r w:rsidR="005E5050">
        <w:rPr>
          <w:rFonts w:ascii="Tahoma" w:hAnsi="Tahoma" w:cs="Tahoma"/>
        </w:rPr>
        <w:t xml:space="preserve"> </w:t>
      </w:r>
      <w:r w:rsidRPr="00F30DA5">
        <w:rPr>
          <w:rFonts w:ascii="Tahoma" w:hAnsi="Tahoma" w:cs="Tahoma"/>
        </w:rPr>
        <w:t>ostala</w:t>
      </w:r>
      <w:r w:rsidR="005E5050">
        <w:rPr>
          <w:rFonts w:ascii="Tahoma" w:hAnsi="Tahoma" w:cs="Tahoma"/>
        </w:rPr>
        <w:t xml:space="preserve"> </w:t>
      </w:r>
      <w:r w:rsidRPr="00F30DA5">
        <w:rPr>
          <w:rFonts w:ascii="Tahoma" w:hAnsi="Tahoma" w:cs="Tahoma"/>
        </w:rPr>
        <w:t>dela</w:t>
      </w:r>
      <w:r w:rsidR="005E5050">
        <w:rPr>
          <w:rFonts w:ascii="Tahoma" w:hAnsi="Tahoma" w:cs="Tahoma"/>
        </w:rPr>
        <w:t xml:space="preserve"> </w:t>
      </w:r>
      <w:r w:rsidRPr="00F30DA5">
        <w:rPr>
          <w:rFonts w:ascii="Tahoma" w:hAnsi="Tahoma" w:cs="Tahoma"/>
        </w:rPr>
        <w:t>in</w:t>
      </w:r>
      <w:r w:rsidR="005E5050">
        <w:rPr>
          <w:rFonts w:ascii="Tahoma" w:hAnsi="Tahoma" w:cs="Tahoma"/>
        </w:rPr>
        <w:t xml:space="preserve"> </w:t>
      </w:r>
      <w:r w:rsidRPr="00F30DA5">
        <w:rPr>
          <w:rFonts w:ascii="Tahoma" w:hAnsi="Tahoma" w:cs="Tahoma"/>
        </w:rPr>
        <w:t>naloge,</w:t>
      </w:r>
      <w:r w:rsidR="005E5050">
        <w:rPr>
          <w:rFonts w:ascii="Tahoma" w:hAnsi="Tahoma" w:cs="Tahoma"/>
        </w:rPr>
        <w:t xml:space="preserve"> </w:t>
      </w:r>
      <w:r w:rsidRPr="00F30DA5">
        <w:rPr>
          <w:rFonts w:ascii="Tahoma" w:hAnsi="Tahoma" w:cs="Tahoma"/>
        </w:rPr>
        <w:t>ki</w:t>
      </w:r>
      <w:r w:rsidR="005E5050">
        <w:rPr>
          <w:rFonts w:ascii="Tahoma" w:hAnsi="Tahoma" w:cs="Tahoma"/>
        </w:rPr>
        <w:t xml:space="preserve"> </w:t>
      </w:r>
      <w:r w:rsidRPr="00F30DA5">
        <w:rPr>
          <w:rFonts w:ascii="Tahoma" w:hAnsi="Tahoma" w:cs="Tahoma"/>
        </w:rPr>
        <w:t>so</w:t>
      </w:r>
      <w:r w:rsidR="005E5050">
        <w:rPr>
          <w:rFonts w:ascii="Tahoma" w:hAnsi="Tahoma" w:cs="Tahoma"/>
        </w:rPr>
        <w:t xml:space="preserve"> </w:t>
      </w:r>
      <w:r w:rsidRPr="00F30DA5">
        <w:rPr>
          <w:rFonts w:ascii="Tahoma" w:hAnsi="Tahoma" w:cs="Tahoma"/>
        </w:rPr>
        <w:t>v</w:t>
      </w:r>
      <w:r w:rsidR="005E5050">
        <w:rPr>
          <w:rFonts w:ascii="Tahoma" w:hAnsi="Tahoma" w:cs="Tahoma"/>
        </w:rPr>
        <w:t xml:space="preserve"> </w:t>
      </w:r>
      <w:r w:rsidRPr="00F30DA5">
        <w:rPr>
          <w:rFonts w:ascii="Tahoma" w:hAnsi="Tahoma" w:cs="Tahoma"/>
        </w:rPr>
        <w:t>vzorcu</w:t>
      </w:r>
      <w:r w:rsidR="005E5050">
        <w:rPr>
          <w:rFonts w:ascii="Tahoma" w:hAnsi="Tahoma" w:cs="Tahoma"/>
        </w:rPr>
        <w:t xml:space="preserve"> </w:t>
      </w:r>
      <w:r w:rsidR="002306EC">
        <w:rPr>
          <w:rFonts w:ascii="Tahoma" w:hAnsi="Tahoma" w:cs="Tahoma"/>
        </w:rPr>
        <w:t>okvirnega</w:t>
      </w:r>
      <w:r w:rsidR="005E5050">
        <w:rPr>
          <w:rFonts w:ascii="Tahoma" w:hAnsi="Tahoma" w:cs="Tahoma"/>
        </w:rPr>
        <w:t xml:space="preserve"> </w:t>
      </w:r>
      <w:r w:rsidR="002306EC">
        <w:rPr>
          <w:rFonts w:ascii="Tahoma" w:hAnsi="Tahoma" w:cs="Tahoma"/>
        </w:rPr>
        <w:t>sporazuma</w:t>
      </w:r>
      <w:r w:rsidR="005E5050">
        <w:rPr>
          <w:rFonts w:ascii="Tahoma" w:hAnsi="Tahoma" w:cs="Tahoma"/>
        </w:rPr>
        <w:t xml:space="preserve"> </w:t>
      </w:r>
      <w:r w:rsidRPr="00F30DA5">
        <w:rPr>
          <w:rFonts w:ascii="Tahoma" w:hAnsi="Tahoma" w:cs="Tahoma"/>
        </w:rPr>
        <w:t>opredeljena</w:t>
      </w:r>
      <w:r w:rsidR="005E5050">
        <w:rPr>
          <w:rFonts w:ascii="Tahoma" w:hAnsi="Tahoma" w:cs="Tahoma"/>
        </w:rPr>
        <w:t xml:space="preserve"> </w:t>
      </w:r>
      <w:r w:rsidRPr="00F30DA5">
        <w:rPr>
          <w:rFonts w:ascii="Tahoma" w:hAnsi="Tahoma" w:cs="Tahoma"/>
        </w:rPr>
        <w:t>kot</w:t>
      </w:r>
      <w:r w:rsidR="005E5050">
        <w:rPr>
          <w:rFonts w:ascii="Tahoma" w:hAnsi="Tahoma" w:cs="Tahoma"/>
        </w:rPr>
        <w:t xml:space="preserve"> </w:t>
      </w:r>
      <w:r w:rsidRPr="00F30DA5">
        <w:rPr>
          <w:rFonts w:ascii="Tahoma" w:hAnsi="Tahoma" w:cs="Tahoma"/>
        </w:rPr>
        <w:t>obveznosti</w:t>
      </w:r>
      <w:r w:rsidR="005E5050">
        <w:rPr>
          <w:rFonts w:ascii="Tahoma" w:hAnsi="Tahoma" w:cs="Tahoma"/>
        </w:rPr>
        <w:t xml:space="preserve"> </w:t>
      </w:r>
      <w:r w:rsidRPr="00F30DA5">
        <w:rPr>
          <w:rFonts w:ascii="Tahoma" w:hAnsi="Tahoma" w:cs="Tahoma"/>
        </w:rPr>
        <w:t>izvajalca.</w:t>
      </w:r>
    </w:p>
    <w:p w14:paraId="4FAA3FA3" w14:textId="77777777" w:rsidR="002B441A" w:rsidRDefault="002B441A" w:rsidP="004227B8">
      <w:pPr>
        <w:pStyle w:val="Slog"/>
        <w:keepNext/>
        <w:keepLines/>
        <w:jc w:val="both"/>
        <w:rPr>
          <w:rFonts w:ascii="Tahoma" w:hAnsi="Tahoma" w:cs="Tahoma"/>
          <w:sz w:val="20"/>
          <w:lang w:val="sl-SI"/>
        </w:rPr>
      </w:pPr>
    </w:p>
    <w:p w14:paraId="68F6CE88" w14:textId="2CBDB3F7" w:rsidR="003078FB" w:rsidRDefault="002B441A" w:rsidP="004227B8">
      <w:pPr>
        <w:pStyle w:val="Slog"/>
        <w:keepNext/>
        <w:keepLines/>
        <w:jc w:val="both"/>
        <w:rPr>
          <w:rFonts w:ascii="Tahoma" w:hAnsi="Tahoma" w:cs="Tahoma"/>
          <w:sz w:val="20"/>
          <w:lang w:val="sl-SI"/>
        </w:rPr>
      </w:pPr>
      <w:r>
        <w:rPr>
          <w:rFonts w:ascii="Tahoma" w:hAnsi="Tahoma" w:cs="Tahoma"/>
          <w:sz w:val="20"/>
          <w:lang w:val="sl-SI"/>
        </w:rPr>
        <w:t>Ponudnik</w:t>
      </w:r>
      <w:r w:rsidR="005E5050">
        <w:rPr>
          <w:rFonts w:ascii="Tahoma" w:hAnsi="Tahoma" w:cs="Tahoma"/>
          <w:sz w:val="20"/>
          <w:lang w:val="sl-SI"/>
        </w:rPr>
        <w:t xml:space="preserve"> </w:t>
      </w:r>
      <w:r>
        <w:rPr>
          <w:rFonts w:ascii="Tahoma" w:hAnsi="Tahoma" w:cs="Tahoma"/>
          <w:sz w:val="20"/>
          <w:lang w:val="sl-SI"/>
        </w:rPr>
        <w:t>v</w:t>
      </w:r>
      <w:r w:rsidR="005E5050">
        <w:rPr>
          <w:rFonts w:ascii="Tahoma" w:hAnsi="Tahoma" w:cs="Tahoma"/>
          <w:sz w:val="20"/>
          <w:lang w:val="sl-SI"/>
        </w:rPr>
        <w:t xml:space="preserve"> </w:t>
      </w:r>
      <w:r>
        <w:rPr>
          <w:rFonts w:ascii="Tahoma" w:hAnsi="Tahoma" w:cs="Tahoma"/>
          <w:sz w:val="20"/>
          <w:lang w:val="sl-SI"/>
        </w:rPr>
        <w:t>Prilogo</w:t>
      </w:r>
      <w:r w:rsidR="005E5050">
        <w:rPr>
          <w:rFonts w:ascii="Tahoma" w:hAnsi="Tahoma" w:cs="Tahoma"/>
          <w:sz w:val="20"/>
          <w:lang w:val="sl-SI"/>
        </w:rPr>
        <w:t xml:space="preserve"> </w:t>
      </w:r>
      <w:r>
        <w:rPr>
          <w:rFonts w:ascii="Tahoma" w:hAnsi="Tahoma" w:cs="Tahoma"/>
          <w:sz w:val="20"/>
          <w:lang w:val="sl-SI"/>
        </w:rPr>
        <w:t>2</w:t>
      </w:r>
      <w:r w:rsidR="00E93389">
        <w:rPr>
          <w:rFonts w:ascii="Tahoma" w:hAnsi="Tahoma" w:cs="Tahoma"/>
          <w:sz w:val="20"/>
          <w:lang w:val="sl-SI"/>
        </w:rPr>
        <w:t>/1</w:t>
      </w:r>
      <w:r w:rsidR="005E5050">
        <w:rPr>
          <w:rFonts w:ascii="Tahoma" w:hAnsi="Tahoma" w:cs="Tahoma"/>
          <w:sz w:val="20"/>
          <w:lang w:val="sl-SI"/>
        </w:rPr>
        <w:t xml:space="preserve"> </w:t>
      </w:r>
      <w:r w:rsidR="00615B3D">
        <w:rPr>
          <w:rFonts w:ascii="Tahoma" w:hAnsi="Tahoma" w:cs="Tahoma"/>
          <w:sz w:val="20"/>
          <w:lang w:val="sl-SI"/>
        </w:rPr>
        <w:t>PONUDBA</w:t>
      </w:r>
      <w:r w:rsidR="005E5050">
        <w:rPr>
          <w:rFonts w:ascii="Tahoma" w:hAnsi="Tahoma" w:cs="Tahoma"/>
          <w:sz w:val="20"/>
          <w:lang w:val="sl-SI"/>
        </w:rPr>
        <w:t xml:space="preserve"> </w:t>
      </w:r>
      <w:r>
        <w:rPr>
          <w:rFonts w:ascii="Tahoma" w:hAnsi="Tahoma" w:cs="Tahoma"/>
          <w:sz w:val="20"/>
          <w:lang w:val="sl-SI"/>
        </w:rPr>
        <w:t>vpiše</w:t>
      </w:r>
      <w:r w:rsidR="005E5050">
        <w:rPr>
          <w:rFonts w:ascii="Tahoma" w:hAnsi="Tahoma" w:cs="Tahoma"/>
          <w:sz w:val="20"/>
          <w:lang w:val="sl-SI"/>
        </w:rPr>
        <w:t xml:space="preserve"> </w:t>
      </w:r>
    </w:p>
    <w:p w14:paraId="6844996B" w14:textId="5869F3DD" w:rsidR="003078FB" w:rsidRDefault="002B441A" w:rsidP="004227B8">
      <w:pPr>
        <w:pStyle w:val="Slog"/>
        <w:keepNext/>
        <w:keepLines/>
        <w:numPr>
          <w:ilvl w:val="0"/>
          <w:numId w:val="43"/>
        </w:numPr>
        <w:jc w:val="both"/>
        <w:rPr>
          <w:rFonts w:ascii="Tahoma" w:hAnsi="Tahoma" w:cs="Tahoma"/>
          <w:sz w:val="20"/>
          <w:lang w:val="sl-SI"/>
        </w:rPr>
      </w:pPr>
      <w:r>
        <w:rPr>
          <w:rFonts w:ascii="Tahoma" w:hAnsi="Tahoma" w:cs="Tahoma"/>
          <w:sz w:val="20"/>
          <w:lang w:val="sl-SI"/>
        </w:rPr>
        <w:t>ponudbeno</w:t>
      </w:r>
      <w:r w:rsidR="005E5050">
        <w:rPr>
          <w:rFonts w:ascii="Tahoma" w:hAnsi="Tahoma" w:cs="Tahoma"/>
          <w:sz w:val="20"/>
          <w:lang w:val="sl-SI"/>
        </w:rPr>
        <w:t xml:space="preserve"> </w:t>
      </w:r>
      <w:r>
        <w:rPr>
          <w:rFonts w:ascii="Tahoma" w:hAnsi="Tahoma" w:cs="Tahoma"/>
          <w:sz w:val="20"/>
          <w:lang w:val="sl-SI"/>
        </w:rPr>
        <w:t>ceno</w:t>
      </w:r>
      <w:r w:rsidR="003078FB">
        <w:rPr>
          <w:rFonts w:ascii="Tahoma" w:hAnsi="Tahoma" w:cs="Tahoma"/>
          <w:sz w:val="20"/>
          <w:lang w:val="sl-SI"/>
        </w:rPr>
        <w:t xml:space="preserve"> na enoto mere</w:t>
      </w:r>
      <w:r w:rsidR="005E5050">
        <w:rPr>
          <w:rFonts w:ascii="Tahoma" w:hAnsi="Tahoma" w:cs="Tahoma"/>
          <w:sz w:val="20"/>
          <w:lang w:val="sl-SI"/>
        </w:rPr>
        <w:t xml:space="preserve"> </w:t>
      </w:r>
      <w:r>
        <w:rPr>
          <w:rFonts w:ascii="Tahoma" w:hAnsi="Tahoma" w:cs="Tahoma"/>
          <w:sz w:val="20"/>
          <w:lang w:val="sl-SI"/>
        </w:rPr>
        <w:t>v</w:t>
      </w:r>
      <w:r w:rsidR="005E5050">
        <w:rPr>
          <w:rFonts w:ascii="Tahoma" w:hAnsi="Tahoma" w:cs="Tahoma"/>
          <w:sz w:val="20"/>
          <w:lang w:val="sl-SI"/>
        </w:rPr>
        <w:t xml:space="preserve"> </w:t>
      </w:r>
      <w:r>
        <w:rPr>
          <w:rFonts w:ascii="Tahoma" w:hAnsi="Tahoma" w:cs="Tahoma"/>
          <w:sz w:val="20"/>
          <w:lang w:val="sl-SI"/>
        </w:rPr>
        <w:t>EUR</w:t>
      </w:r>
      <w:r w:rsidR="005E5050">
        <w:rPr>
          <w:rFonts w:ascii="Tahoma" w:hAnsi="Tahoma" w:cs="Tahoma"/>
          <w:sz w:val="20"/>
          <w:lang w:val="sl-SI"/>
        </w:rPr>
        <w:t xml:space="preserve"> </w:t>
      </w:r>
      <w:r>
        <w:rPr>
          <w:rFonts w:ascii="Tahoma" w:hAnsi="Tahoma" w:cs="Tahoma"/>
          <w:sz w:val="20"/>
          <w:lang w:val="sl-SI"/>
        </w:rPr>
        <w:t>brez</w:t>
      </w:r>
      <w:r w:rsidR="005E5050">
        <w:rPr>
          <w:rFonts w:ascii="Tahoma" w:hAnsi="Tahoma" w:cs="Tahoma"/>
          <w:sz w:val="20"/>
          <w:lang w:val="sl-SI"/>
        </w:rPr>
        <w:t xml:space="preserve"> </w:t>
      </w:r>
      <w:r>
        <w:rPr>
          <w:rFonts w:ascii="Tahoma" w:hAnsi="Tahoma" w:cs="Tahoma"/>
          <w:sz w:val="20"/>
          <w:lang w:val="sl-SI"/>
        </w:rPr>
        <w:t>DDV</w:t>
      </w:r>
      <w:r w:rsidR="005E5050">
        <w:rPr>
          <w:rFonts w:ascii="Tahoma" w:hAnsi="Tahoma" w:cs="Tahoma"/>
          <w:sz w:val="20"/>
          <w:lang w:val="sl-SI"/>
        </w:rPr>
        <w:t xml:space="preserve"> </w:t>
      </w:r>
      <w:r w:rsidR="00FE73C5">
        <w:rPr>
          <w:rFonts w:ascii="Tahoma" w:hAnsi="Tahoma" w:cs="Tahoma"/>
          <w:sz w:val="20"/>
          <w:lang w:val="sl-SI"/>
        </w:rPr>
        <w:t>za</w:t>
      </w:r>
      <w:r w:rsidR="005E5050">
        <w:rPr>
          <w:rFonts w:ascii="Tahoma" w:hAnsi="Tahoma" w:cs="Tahoma"/>
          <w:sz w:val="20"/>
          <w:lang w:val="sl-SI"/>
        </w:rPr>
        <w:t xml:space="preserve"> </w:t>
      </w:r>
      <w:r w:rsidR="00FE73C5">
        <w:rPr>
          <w:rFonts w:ascii="Tahoma" w:hAnsi="Tahoma" w:cs="Tahoma"/>
          <w:sz w:val="20"/>
          <w:lang w:val="sl-SI"/>
        </w:rPr>
        <w:t>izvedbo</w:t>
      </w:r>
      <w:r w:rsidR="005E5050">
        <w:rPr>
          <w:rFonts w:ascii="Tahoma" w:hAnsi="Tahoma" w:cs="Tahoma"/>
          <w:sz w:val="20"/>
          <w:lang w:val="sl-SI"/>
        </w:rPr>
        <w:t xml:space="preserve"> </w:t>
      </w:r>
      <w:r w:rsidR="00FE73C5">
        <w:rPr>
          <w:rFonts w:ascii="Tahoma" w:hAnsi="Tahoma" w:cs="Tahoma"/>
          <w:sz w:val="20"/>
          <w:lang w:val="sl-SI"/>
        </w:rPr>
        <w:t>storitev</w:t>
      </w:r>
      <w:r w:rsidR="005E5050">
        <w:rPr>
          <w:rFonts w:ascii="Tahoma" w:hAnsi="Tahoma" w:cs="Tahoma"/>
          <w:sz w:val="20"/>
          <w:lang w:val="sl-SI"/>
        </w:rPr>
        <w:t xml:space="preserve"> </w:t>
      </w:r>
      <w:r w:rsidR="00615B3D">
        <w:rPr>
          <w:rFonts w:ascii="Tahoma" w:hAnsi="Tahoma" w:cs="Tahoma"/>
          <w:sz w:val="20"/>
          <w:lang w:val="sl-SI"/>
        </w:rPr>
        <w:t>pravne</w:t>
      </w:r>
      <w:r w:rsidR="005E5050">
        <w:rPr>
          <w:rFonts w:ascii="Tahoma" w:hAnsi="Tahoma" w:cs="Tahoma"/>
          <w:sz w:val="20"/>
          <w:lang w:val="sl-SI"/>
        </w:rPr>
        <w:t xml:space="preserve"> </w:t>
      </w:r>
      <w:r w:rsidR="00615B3D">
        <w:rPr>
          <w:rFonts w:ascii="Tahoma" w:hAnsi="Tahoma" w:cs="Tahoma"/>
          <w:sz w:val="20"/>
          <w:lang w:val="sl-SI"/>
        </w:rPr>
        <w:t>podpore</w:t>
      </w:r>
      <w:r w:rsidR="003078FB">
        <w:rPr>
          <w:rFonts w:ascii="Tahoma" w:hAnsi="Tahoma" w:cs="Tahoma"/>
          <w:sz w:val="20"/>
          <w:lang w:val="sl-SI"/>
        </w:rPr>
        <w:t xml:space="preserve"> in skupno ponudbeno ceno v EUR brez DDV,</w:t>
      </w:r>
    </w:p>
    <w:p w14:paraId="7FE66080" w14:textId="2FDDF769" w:rsidR="002B2C46" w:rsidRPr="003078FB" w:rsidRDefault="003078FB" w:rsidP="004227B8">
      <w:pPr>
        <w:pStyle w:val="Slog"/>
        <w:keepNext/>
        <w:keepLines/>
        <w:numPr>
          <w:ilvl w:val="0"/>
          <w:numId w:val="43"/>
        </w:numPr>
        <w:jc w:val="both"/>
        <w:rPr>
          <w:rFonts w:ascii="Tahoma" w:hAnsi="Tahoma" w:cs="Tahoma"/>
          <w:sz w:val="20"/>
          <w:lang w:val="sl-SI"/>
        </w:rPr>
      </w:pPr>
      <w:r w:rsidRPr="003078FB">
        <w:rPr>
          <w:rFonts w:ascii="Tahoma" w:hAnsi="Tahoma" w:cs="Tahoma"/>
          <w:sz w:val="20"/>
          <w:lang w:val="sl-SI"/>
        </w:rPr>
        <w:t>odstotek popusta za pravno podporo za primere, ko skupna količina obračunanih in plačanih storitev pravne podpore za naročnika na letni ravni v koledarskem letu doseže oziroma preseže določene neto zneske</w:t>
      </w:r>
      <w:r w:rsidR="00615B3D" w:rsidRPr="003078FB">
        <w:rPr>
          <w:rFonts w:ascii="Tahoma" w:hAnsi="Tahoma" w:cs="Tahoma"/>
          <w:sz w:val="20"/>
          <w:lang w:val="sl-SI"/>
        </w:rPr>
        <w:t>.</w:t>
      </w:r>
      <w:r w:rsidR="005E5050" w:rsidRPr="003078FB">
        <w:rPr>
          <w:rFonts w:ascii="Tahoma" w:hAnsi="Tahoma" w:cs="Tahoma"/>
          <w:sz w:val="20"/>
          <w:lang w:val="sl-SI"/>
        </w:rPr>
        <w:t xml:space="preserve"> </w:t>
      </w:r>
    </w:p>
    <w:p w14:paraId="3DB97F6F" w14:textId="77777777" w:rsidR="00CF3485" w:rsidRDefault="00CF3485" w:rsidP="004227B8">
      <w:pPr>
        <w:pStyle w:val="Slog"/>
        <w:keepNext/>
        <w:keepLines/>
        <w:jc w:val="both"/>
        <w:rPr>
          <w:rFonts w:ascii="Tahoma" w:hAnsi="Tahoma" w:cs="Tahoma"/>
          <w:sz w:val="20"/>
          <w:lang w:val="sl-SI"/>
        </w:rPr>
      </w:pPr>
    </w:p>
    <w:p w14:paraId="45A05CDC" w14:textId="4E0131CF" w:rsidR="00A51C2B" w:rsidRDefault="00A51C2B" w:rsidP="004227B8">
      <w:pPr>
        <w:pStyle w:val="Slog"/>
        <w:keepNext/>
        <w:keepLines/>
        <w:jc w:val="both"/>
        <w:rPr>
          <w:rFonts w:ascii="Tahoma" w:hAnsi="Tahoma" w:cs="Tahoma"/>
          <w:sz w:val="20"/>
          <w:lang w:val="sl-SI"/>
        </w:rPr>
      </w:pPr>
      <w:r>
        <w:rPr>
          <w:rFonts w:ascii="Tahoma" w:hAnsi="Tahoma" w:cs="Tahoma"/>
          <w:sz w:val="20"/>
          <w:lang w:val="sl-SI"/>
        </w:rPr>
        <w:t xml:space="preserve">Naročnik je v </w:t>
      </w:r>
      <w:r w:rsidR="003078FB">
        <w:rPr>
          <w:rFonts w:ascii="Tahoma" w:hAnsi="Tahoma" w:cs="Tahoma"/>
          <w:sz w:val="20"/>
          <w:lang w:val="sl-SI"/>
        </w:rPr>
        <w:t>ponudbi vnaprej</w:t>
      </w:r>
      <w:r>
        <w:rPr>
          <w:rFonts w:ascii="Tahoma" w:hAnsi="Tahoma" w:cs="Tahoma"/>
          <w:sz w:val="20"/>
          <w:lang w:val="sl-SI"/>
        </w:rPr>
        <w:t xml:space="preserve"> predvidel materialne stroške v skupni višini 20.000,00 EUR</w:t>
      </w:r>
      <w:r w:rsidR="00E93389">
        <w:rPr>
          <w:rFonts w:ascii="Tahoma" w:hAnsi="Tahoma" w:cs="Tahoma"/>
          <w:sz w:val="20"/>
          <w:lang w:val="sl-SI"/>
        </w:rPr>
        <w:t xml:space="preserve"> brez DDV</w:t>
      </w:r>
      <w:r>
        <w:rPr>
          <w:rFonts w:ascii="Tahoma" w:hAnsi="Tahoma" w:cs="Tahoma"/>
          <w:sz w:val="20"/>
          <w:lang w:val="sl-SI"/>
        </w:rPr>
        <w:t>, ki se prištejejo k ponudnikovi ceni za storitev pravne podpore. Ponudnik višine materialnih stroškov</w:t>
      </w:r>
      <w:r w:rsidR="003078FB">
        <w:rPr>
          <w:rFonts w:ascii="Tahoma" w:hAnsi="Tahoma" w:cs="Tahoma"/>
          <w:sz w:val="20"/>
          <w:lang w:val="sl-SI"/>
        </w:rPr>
        <w:t xml:space="preserve"> (ki je ocena naročnika)</w:t>
      </w:r>
      <w:r>
        <w:rPr>
          <w:rFonts w:ascii="Tahoma" w:hAnsi="Tahoma" w:cs="Tahoma"/>
          <w:sz w:val="20"/>
          <w:lang w:val="sl-SI"/>
        </w:rPr>
        <w:t xml:space="preserve"> ne sme spremeniti.</w:t>
      </w:r>
    </w:p>
    <w:p w14:paraId="42404A03" w14:textId="77777777" w:rsidR="00966546" w:rsidRDefault="00966546" w:rsidP="004227B8">
      <w:pPr>
        <w:pStyle w:val="Slog"/>
        <w:keepNext/>
        <w:keepLines/>
        <w:jc w:val="both"/>
        <w:rPr>
          <w:rFonts w:ascii="Tahoma" w:hAnsi="Tahoma" w:cs="Tahoma"/>
          <w:sz w:val="20"/>
          <w:lang w:val="sl-SI"/>
        </w:rPr>
      </w:pPr>
    </w:p>
    <w:p w14:paraId="1FD308F4" w14:textId="159D37AF" w:rsidR="00615B3D" w:rsidRPr="00615B3D" w:rsidRDefault="00615B3D" w:rsidP="004227B8">
      <w:pPr>
        <w:keepNext/>
        <w:keepLines/>
        <w:jc w:val="both"/>
        <w:rPr>
          <w:rFonts w:ascii="Tahoma" w:hAnsi="Tahoma" w:cs="Tahoma"/>
        </w:rPr>
      </w:pPr>
      <w:r>
        <w:rPr>
          <w:rFonts w:ascii="Tahoma" w:hAnsi="Tahoma" w:cs="Tahoma"/>
        </w:rPr>
        <w:t>Naročnik</w:t>
      </w:r>
      <w:r w:rsidR="005E5050">
        <w:rPr>
          <w:rFonts w:ascii="Tahoma" w:hAnsi="Tahoma" w:cs="Tahoma"/>
        </w:rPr>
        <w:t xml:space="preserve"> </w:t>
      </w:r>
      <w:r>
        <w:rPr>
          <w:rFonts w:ascii="Tahoma" w:hAnsi="Tahoma" w:cs="Tahoma"/>
        </w:rPr>
        <w:t>pričakuje,</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Pr>
          <w:rFonts w:ascii="Tahoma" w:hAnsi="Tahoma" w:cs="Tahoma"/>
        </w:rPr>
        <w:t>v</w:t>
      </w:r>
      <w:r w:rsidR="005E5050">
        <w:rPr>
          <w:rFonts w:ascii="Tahoma" w:hAnsi="Tahoma" w:cs="Tahoma"/>
        </w:rPr>
        <w:t xml:space="preserve"> </w:t>
      </w:r>
      <w:r w:rsidR="003078FB">
        <w:rPr>
          <w:rFonts w:ascii="Tahoma" w:hAnsi="Tahoma" w:cs="Tahoma"/>
        </w:rPr>
        <w:t>ponudbo</w:t>
      </w:r>
      <w:r w:rsidR="005E5050">
        <w:rPr>
          <w:rFonts w:ascii="Tahoma" w:hAnsi="Tahoma" w:cs="Tahoma"/>
        </w:rPr>
        <w:t xml:space="preserve"> </w:t>
      </w:r>
      <w:r>
        <w:rPr>
          <w:rFonts w:ascii="Tahoma" w:hAnsi="Tahoma" w:cs="Tahoma"/>
        </w:rPr>
        <w:t>vpiše</w:t>
      </w:r>
      <w:r w:rsidR="005E5050">
        <w:rPr>
          <w:rFonts w:ascii="Tahoma" w:hAnsi="Tahoma" w:cs="Tahoma"/>
        </w:rPr>
        <w:t xml:space="preserve"> </w:t>
      </w:r>
      <w:r>
        <w:rPr>
          <w:rFonts w:ascii="Tahoma" w:hAnsi="Tahoma" w:cs="Tahoma"/>
        </w:rPr>
        <w:t>odstotek</w:t>
      </w:r>
      <w:r w:rsidR="005E5050">
        <w:rPr>
          <w:rFonts w:ascii="Tahoma" w:hAnsi="Tahoma" w:cs="Tahoma"/>
        </w:rPr>
        <w:t xml:space="preserve"> </w:t>
      </w:r>
      <w:r>
        <w:rPr>
          <w:rFonts w:ascii="Tahoma" w:hAnsi="Tahoma" w:cs="Tahoma"/>
        </w:rPr>
        <w:t>popusta</w:t>
      </w:r>
      <w:r w:rsidR="005E5050">
        <w:rPr>
          <w:rFonts w:ascii="Tahoma" w:hAnsi="Tahoma" w:cs="Tahoma"/>
        </w:rPr>
        <w:t xml:space="preserve"> </w:t>
      </w:r>
      <w:r>
        <w:rPr>
          <w:rFonts w:ascii="Tahoma" w:hAnsi="Tahoma" w:cs="Tahoma"/>
        </w:rPr>
        <w:t>za</w:t>
      </w:r>
      <w:r w:rsidR="005E5050">
        <w:rPr>
          <w:rFonts w:ascii="Tahoma" w:hAnsi="Tahoma" w:cs="Tahoma"/>
        </w:rPr>
        <w:t xml:space="preserve"> </w:t>
      </w:r>
      <w:r>
        <w:rPr>
          <w:rFonts w:ascii="Tahoma" w:hAnsi="Tahoma" w:cs="Tahoma"/>
        </w:rPr>
        <w:t>pravno</w:t>
      </w:r>
      <w:r w:rsidR="005E5050">
        <w:rPr>
          <w:rFonts w:ascii="Tahoma" w:hAnsi="Tahoma" w:cs="Tahoma"/>
        </w:rPr>
        <w:t xml:space="preserve"> </w:t>
      </w:r>
      <w:r>
        <w:rPr>
          <w:rFonts w:ascii="Tahoma" w:hAnsi="Tahoma" w:cs="Tahoma"/>
        </w:rPr>
        <w:t>podporo</w:t>
      </w:r>
      <w:r w:rsidR="005E5050">
        <w:rPr>
          <w:rFonts w:ascii="Tahoma" w:hAnsi="Tahoma" w:cs="Tahoma"/>
        </w:rPr>
        <w:t xml:space="preserve"> </w:t>
      </w:r>
      <w:r w:rsidRPr="00615B3D">
        <w:rPr>
          <w:rFonts w:ascii="Tahoma" w:hAnsi="Tahoma" w:cs="Tahoma"/>
        </w:rPr>
        <w:t>za</w:t>
      </w:r>
      <w:r w:rsidR="005E5050">
        <w:rPr>
          <w:rFonts w:ascii="Tahoma" w:hAnsi="Tahoma" w:cs="Tahoma"/>
        </w:rPr>
        <w:t xml:space="preserve"> </w:t>
      </w:r>
      <w:r w:rsidRPr="00615B3D">
        <w:rPr>
          <w:rFonts w:ascii="Tahoma" w:hAnsi="Tahoma" w:cs="Tahoma"/>
        </w:rPr>
        <w:t>primere,</w:t>
      </w:r>
      <w:r w:rsidR="005E5050">
        <w:rPr>
          <w:rFonts w:ascii="Tahoma" w:hAnsi="Tahoma" w:cs="Tahoma"/>
        </w:rPr>
        <w:t xml:space="preserve"> </w:t>
      </w:r>
      <w:r w:rsidRPr="00615B3D">
        <w:rPr>
          <w:rFonts w:ascii="Tahoma" w:hAnsi="Tahoma" w:cs="Tahoma"/>
        </w:rPr>
        <w:t>ko</w:t>
      </w:r>
      <w:r w:rsidR="005E5050">
        <w:rPr>
          <w:rFonts w:ascii="Tahoma" w:hAnsi="Tahoma" w:cs="Tahoma"/>
        </w:rPr>
        <w:t xml:space="preserve"> </w:t>
      </w:r>
      <w:r w:rsidRPr="00615B3D">
        <w:rPr>
          <w:rFonts w:ascii="Tahoma" w:hAnsi="Tahoma" w:cs="Tahoma"/>
        </w:rPr>
        <w:t>skupna</w:t>
      </w:r>
      <w:r w:rsidR="005E5050">
        <w:rPr>
          <w:rFonts w:ascii="Tahoma" w:hAnsi="Tahoma" w:cs="Tahoma"/>
        </w:rPr>
        <w:t xml:space="preserve"> </w:t>
      </w:r>
      <w:r w:rsidRPr="00615B3D">
        <w:rPr>
          <w:rFonts w:ascii="Tahoma" w:hAnsi="Tahoma" w:cs="Tahoma"/>
        </w:rPr>
        <w:t>količina</w:t>
      </w:r>
      <w:r w:rsidR="005E5050">
        <w:rPr>
          <w:rFonts w:ascii="Tahoma" w:hAnsi="Tahoma" w:cs="Tahoma"/>
        </w:rPr>
        <w:t xml:space="preserve"> </w:t>
      </w:r>
      <w:r w:rsidRPr="00615B3D">
        <w:rPr>
          <w:rFonts w:ascii="Tahoma" w:hAnsi="Tahoma" w:cs="Tahoma"/>
        </w:rPr>
        <w:t>obračunanih</w:t>
      </w:r>
      <w:r w:rsidR="005E5050">
        <w:rPr>
          <w:rFonts w:ascii="Tahoma" w:hAnsi="Tahoma" w:cs="Tahoma"/>
        </w:rPr>
        <w:t xml:space="preserve"> </w:t>
      </w:r>
      <w:r w:rsidRPr="00615B3D">
        <w:rPr>
          <w:rFonts w:ascii="Tahoma" w:hAnsi="Tahoma" w:cs="Tahoma"/>
        </w:rPr>
        <w:t>in</w:t>
      </w:r>
      <w:r w:rsidR="005E5050">
        <w:rPr>
          <w:rFonts w:ascii="Tahoma" w:hAnsi="Tahoma" w:cs="Tahoma"/>
        </w:rPr>
        <w:t xml:space="preserve"> </w:t>
      </w:r>
      <w:r w:rsidRPr="00615B3D">
        <w:rPr>
          <w:rFonts w:ascii="Tahoma" w:hAnsi="Tahoma" w:cs="Tahoma"/>
        </w:rPr>
        <w:t>plačanih</w:t>
      </w:r>
      <w:r w:rsidR="005E5050">
        <w:rPr>
          <w:rFonts w:ascii="Tahoma" w:hAnsi="Tahoma" w:cs="Tahoma"/>
        </w:rPr>
        <w:t xml:space="preserve"> </w:t>
      </w:r>
      <w:r w:rsidRPr="00615B3D">
        <w:rPr>
          <w:rFonts w:ascii="Tahoma" w:hAnsi="Tahoma" w:cs="Tahoma"/>
        </w:rPr>
        <w:t>storitev</w:t>
      </w:r>
      <w:r w:rsidR="005E5050">
        <w:rPr>
          <w:rFonts w:ascii="Tahoma" w:hAnsi="Tahoma" w:cs="Tahoma"/>
        </w:rPr>
        <w:t xml:space="preserve"> </w:t>
      </w:r>
      <w:r w:rsidRPr="00615B3D">
        <w:rPr>
          <w:rFonts w:ascii="Tahoma" w:hAnsi="Tahoma" w:cs="Tahoma"/>
        </w:rPr>
        <w:t>pravne</w:t>
      </w:r>
      <w:r w:rsidR="005E5050">
        <w:rPr>
          <w:rFonts w:ascii="Tahoma" w:hAnsi="Tahoma" w:cs="Tahoma"/>
        </w:rPr>
        <w:t xml:space="preserve"> </w:t>
      </w:r>
      <w:r w:rsidRPr="00615B3D">
        <w:rPr>
          <w:rFonts w:ascii="Tahoma" w:hAnsi="Tahoma" w:cs="Tahoma"/>
        </w:rPr>
        <w:t>podpore</w:t>
      </w:r>
      <w:r w:rsidR="005E5050">
        <w:rPr>
          <w:rFonts w:ascii="Tahoma" w:hAnsi="Tahoma" w:cs="Tahoma"/>
        </w:rPr>
        <w:t xml:space="preserve"> </w:t>
      </w:r>
      <w:r w:rsidRPr="00615B3D">
        <w:rPr>
          <w:rFonts w:ascii="Tahoma" w:hAnsi="Tahoma" w:cs="Tahoma"/>
        </w:rPr>
        <w:t>za</w:t>
      </w:r>
      <w:r w:rsidR="005E5050">
        <w:rPr>
          <w:rFonts w:ascii="Tahoma" w:hAnsi="Tahoma" w:cs="Tahoma"/>
        </w:rPr>
        <w:t xml:space="preserve"> </w:t>
      </w:r>
      <w:r w:rsidRPr="00615B3D">
        <w:rPr>
          <w:rFonts w:ascii="Tahoma" w:hAnsi="Tahoma" w:cs="Tahoma"/>
        </w:rPr>
        <w:t>naročnika</w:t>
      </w:r>
      <w:r w:rsidR="005E5050">
        <w:rPr>
          <w:rFonts w:ascii="Tahoma" w:hAnsi="Tahoma" w:cs="Tahoma"/>
        </w:rPr>
        <w:t xml:space="preserve"> </w:t>
      </w:r>
      <w:r w:rsidRPr="00615B3D">
        <w:rPr>
          <w:rFonts w:ascii="Tahoma" w:hAnsi="Tahoma" w:cs="Tahoma"/>
        </w:rPr>
        <w:t>na</w:t>
      </w:r>
      <w:r w:rsidR="005E5050">
        <w:rPr>
          <w:rFonts w:ascii="Tahoma" w:hAnsi="Tahoma" w:cs="Tahoma"/>
        </w:rPr>
        <w:t xml:space="preserve"> </w:t>
      </w:r>
      <w:r w:rsidRPr="00615B3D">
        <w:rPr>
          <w:rFonts w:ascii="Tahoma" w:hAnsi="Tahoma" w:cs="Tahoma"/>
        </w:rPr>
        <w:t>letni</w:t>
      </w:r>
      <w:r w:rsidR="005E5050">
        <w:rPr>
          <w:rFonts w:ascii="Tahoma" w:hAnsi="Tahoma" w:cs="Tahoma"/>
        </w:rPr>
        <w:t xml:space="preserve"> </w:t>
      </w:r>
      <w:r w:rsidRPr="00615B3D">
        <w:rPr>
          <w:rFonts w:ascii="Tahoma" w:hAnsi="Tahoma" w:cs="Tahoma"/>
        </w:rPr>
        <w:t>ravni</w:t>
      </w:r>
      <w:r w:rsidR="005E5050">
        <w:rPr>
          <w:rFonts w:ascii="Tahoma" w:hAnsi="Tahoma" w:cs="Tahoma"/>
        </w:rPr>
        <w:t xml:space="preserve"> </w:t>
      </w:r>
      <w:r w:rsidRPr="00615B3D">
        <w:rPr>
          <w:rFonts w:ascii="Tahoma" w:hAnsi="Tahoma" w:cs="Tahoma"/>
        </w:rPr>
        <w:t>v</w:t>
      </w:r>
      <w:r w:rsidR="005E5050">
        <w:rPr>
          <w:rFonts w:ascii="Tahoma" w:hAnsi="Tahoma" w:cs="Tahoma"/>
        </w:rPr>
        <w:t xml:space="preserve"> </w:t>
      </w:r>
      <w:r w:rsidRPr="00615B3D">
        <w:rPr>
          <w:rFonts w:ascii="Tahoma" w:hAnsi="Tahoma" w:cs="Tahoma"/>
        </w:rPr>
        <w:t>koledarskem</w:t>
      </w:r>
      <w:r w:rsidR="005E5050">
        <w:rPr>
          <w:rFonts w:ascii="Tahoma" w:hAnsi="Tahoma" w:cs="Tahoma"/>
        </w:rPr>
        <w:t xml:space="preserve"> </w:t>
      </w:r>
      <w:r w:rsidRPr="00615B3D">
        <w:rPr>
          <w:rFonts w:ascii="Tahoma" w:hAnsi="Tahoma" w:cs="Tahoma"/>
        </w:rPr>
        <w:t>letu</w:t>
      </w:r>
      <w:r w:rsidR="005E5050">
        <w:rPr>
          <w:rFonts w:ascii="Tahoma" w:hAnsi="Tahoma" w:cs="Tahoma"/>
        </w:rPr>
        <w:t xml:space="preserve"> </w:t>
      </w:r>
      <w:r w:rsidRPr="00615B3D">
        <w:rPr>
          <w:rFonts w:ascii="Tahoma" w:hAnsi="Tahoma" w:cs="Tahoma"/>
        </w:rPr>
        <w:t>doseže</w:t>
      </w:r>
      <w:r w:rsidR="005E5050">
        <w:rPr>
          <w:rFonts w:ascii="Tahoma" w:hAnsi="Tahoma" w:cs="Tahoma"/>
        </w:rPr>
        <w:t xml:space="preserve"> </w:t>
      </w:r>
      <w:r w:rsidRPr="00615B3D">
        <w:rPr>
          <w:rFonts w:ascii="Tahoma" w:hAnsi="Tahoma" w:cs="Tahoma"/>
        </w:rPr>
        <w:t>oziroma</w:t>
      </w:r>
      <w:r w:rsidR="005E5050">
        <w:rPr>
          <w:rFonts w:ascii="Tahoma" w:hAnsi="Tahoma" w:cs="Tahoma"/>
        </w:rPr>
        <w:t xml:space="preserve"> </w:t>
      </w:r>
      <w:r w:rsidRPr="00615B3D">
        <w:rPr>
          <w:rFonts w:ascii="Tahoma" w:hAnsi="Tahoma" w:cs="Tahoma"/>
        </w:rPr>
        <w:t>preseže</w:t>
      </w:r>
      <w:r w:rsidR="005E5050">
        <w:rPr>
          <w:rFonts w:ascii="Tahoma" w:hAnsi="Tahoma" w:cs="Tahoma"/>
        </w:rPr>
        <w:t xml:space="preserve"> </w:t>
      </w:r>
      <w:r w:rsidRPr="00615B3D">
        <w:rPr>
          <w:rFonts w:ascii="Tahoma" w:hAnsi="Tahoma" w:cs="Tahoma"/>
        </w:rPr>
        <w:t>določene</w:t>
      </w:r>
      <w:r w:rsidR="005E5050">
        <w:rPr>
          <w:rFonts w:ascii="Tahoma" w:hAnsi="Tahoma" w:cs="Tahoma"/>
        </w:rPr>
        <w:t xml:space="preserve"> </w:t>
      </w:r>
      <w:r w:rsidRPr="00615B3D">
        <w:rPr>
          <w:rFonts w:ascii="Tahoma" w:hAnsi="Tahoma" w:cs="Tahoma"/>
        </w:rPr>
        <w:t>neto</w:t>
      </w:r>
      <w:r w:rsidR="005E5050">
        <w:rPr>
          <w:rFonts w:ascii="Tahoma" w:hAnsi="Tahoma" w:cs="Tahoma"/>
        </w:rPr>
        <w:t xml:space="preserve"> </w:t>
      </w:r>
      <w:r w:rsidRPr="00615B3D">
        <w:rPr>
          <w:rFonts w:ascii="Tahoma" w:hAnsi="Tahoma" w:cs="Tahoma"/>
        </w:rPr>
        <w:t>zneske</w:t>
      </w:r>
      <w:r w:rsidR="005E5050">
        <w:rPr>
          <w:rFonts w:ascii="Tahoma" w:hAnsi="Tahoma" w:cs="Tahoma"/>
        </w:rPr>
        <w:t xml:space="preserve"> </w:t>
      </w:r>
      <w:r w:rsidRPr="00615B3D">
        <w:rPr>
          <w:rFonts w:ascii="Tahoma" w:hAnsi="Tahoma" w:cs="Tahoma"/>
        </w:rPr>
        <w:t>oziroma</w:t>
      </w:r>
      <w:r w:rsidR="005E5050">
        <w:rPr>
          <w:rFonts w:ascii="Tahoma" w:hAnsi="Tahoma" w:cs="Tahoma"/>
        </w:rPr>
        <w:t xml:space="preserve"> </w:t>
      </w:r>
      <w:r w:rsidRPr="00615B3D">
        <w:rPr>
          <w:rFonts w:ascii="Tahoma" w:hAnsi="Tahoma" w:cs="Tahoma"/>
        </w:rPr>
        <w:t>neto</w:t>
      </w:r>
      <w:r w:rsidR="005E5050">
        <w:rPr>
          <w:rFonts w:ascii="Tahoma" w:hAnsi="Tahoma" w:cs="Tahoma"/>
        </w:rPr>
        <w:t xml:space="preserve"> </w:t>
      </w:r>
      <w:r w:rsidRPr="00615B3D">
        <w:rPr>
          <w:rFonts w:ascii="Tahoma" w:hAnsi="Tahoma" w:cs="Tahoma"/>
        </w:rPr>
        <w:t>vrednosti</w:t>
      </w:r>
      <w:r w:rsidR="005E5050">
        <w:rPr>
          <w:rFonts w:ascii="Tahoma" w:hAnsi="Tahoma" w:cs="Tahoma"/>
        </w:rPr>
        <w:t xml:space="preserve"> </w:t>
      </w:r>
      <w:r w:rsidRPr="00615B3D">
        <w:rPr>
          <w:rFonts w:ascii="Tahoma" w:hAnsi="Tahoma" w:cs="Tahoma"/>
        </w:rPr>
        <w:t>takšnih</w:t>
      </w:r>
      <w:r w:rsidR="005E5050">
        <w:rPr>
          <w:rFonts w:ascii="Tahoma" w:hAnsi="Tahoma" w:cs="Tahoma"/>
        </w:rPr>
        <w:t xml:space="preserve"> </w:t>
      </w:r>
      <w:r w:rsidRPr="00615B3D">
        <w:rPr>
          <w:rFonts w:ascii="Tahoma" w:hAnsi="Tahoma" w:cs="Tahoma"/>
        </w:rPr>
        <w:t>storitev</w:t>
      </w:r>
      <w:r w:rsidR="005E5050">
        <w:rPr>
          <w:rFonts w:ascii="Tahoma" w:hAnsi="Tahoma" w:cs="Tahoma"/>
        </w:rPr>
        <w:t xml:space="preserve"> </w:t>
      </w:r>
      <w:r w:rsidRPr="00615B3D">
        <w:rPr>
          <w:rFonts w:ascii="Tahoma" w:hAnsi="Tahoma" w:cs="Tahoma"/>
        </w:rPr>
        <w:t>iz</w:t>
      </w:r>
      <w:r w:rsidR="005E5050">
        <w:rPr>
          <w:rFonts w:ascii="Tahoma" w:hAnsi="Tahoma" w:cs="Tahoma"/>
        </w:rPr>
        <w:t xml:space="preserve"> </w:t>
      </w:r>
      <w:r w:rsidRPr="00615B3D">
        <w:rPr>
          <w:rFonts w:ascii="Tahoma" w:hAnsi="Tahoma" w:cs="Tahoma"/>
        </w:rPr>
        <w:t>tabele,</w:t>
      </w:r>
      <w:r w:rsidR="005E5050">
        <w:rPr>
          <w:rFonts w:ascii="Tahoma" w:hAnsi="Tahoma" w:cs="Tahoma"/>
        </w:rPr>
        <w:t xml:space="preserve"> </w:t>
      </w:r>
      <w:r w:rsidRPr="00615B3D">
        <w:rPr>
          <w:rFonts w:ascii="Tahoma" w:hAnsi="Tahoma" w:cs="Tahoma"/>
        </w:rPr>
        <w:t>ki</w:t>
      </w:r>
      <w:r w:rsidR="005E5050">
        <w:rPr>
          <w:rFonts w:ascii="Tahoma" w:hAnsi="Tahoma" w:cs="Tahoma"/>
        </w:rPr>
        <w:t xml:space="preserve"> </w:t>
      </w:r>
      <w:r w:rsidRPr="00615B3D">
        <w:rPr>
          <w:rFonts w:ascii="Tahoma" w:hAnsi="Tahoma" w:cs="Tahoma"/>
        </w:rPr>
        <w:t>je</w:t>
      </w:r>
      <w:r w:rsidR="005E5050">
        <w:rPr>
          <w:rFonts w:ascii="Tahoma" w:hAnsi="Tahoma" w:cs="Tahoma"/>
        </w:rPr>
        <w:t xml:space="preserve"> </w:t>
      </w:r>
      <w:r>
        <w:rPr>
          <w:rFonts w:ascii="Tahoma" w:hAnsi="Tahoma" w:cs="Tahoma"/>
        </w:rPr>
        <w:t>vključena</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Prilogo</w:t>
      </w:r>
      <w:r w:rsidR="005E5050">
        <w:rPr>
          <w:rFonts w:ascii="Tahoma" w:hAnsi="Tahoma" w:cs="Tahoma"/>
        </w:rPr>
        <w:t xml:space="preserve"> </w:t>
      </w:r>
      <w:r>
        <w:rPr>
          <w:rFonts w:ascii="Tahoma" w:hAnsi="Tahoma" w:cs="Tahoma"/>
        </w:rPr>
        <w:t>2</w:t>
      </w:r>
      <w:r w:rsidR="00E93389">
        <w:rPr>
          <w:rFonts w:ascii="Tahoma" w:hAnsi="Tahoma" w:cs="Tahoma"/>
        </w:rPr>
        <w:t>/1</w:t>
      </w:r>
      <w:r w:rsidRPr="00615B3D">
        <w:rPr>
          <w:rFonts w:ascii="Tahoma" w:hAnsi="Tahoma" w:cs="Tahoma"/>
        </w:rPr>
        <w:t>.</w:t>
      </w:r>
      <w:r w:rsidR="005E5050">
        <w:rPr>
          <w:rFonts w:ascii="Tahoma" w:hAnsi="Tahoma" w:cs="Tahoma"/>
        </w:rPr>
        <w:t xml:space="preserve"> </w:t>
      </w:r>
      <w:r w:rsidRPr="00615B3D">
        <w:rPr>
          <w:rFonts w:ascii="Tahoma" w:hAnsi="Tahoma" w:cs="Tahoma"/>
        </w:rPr>
        <w:t>V</w:t>
      </w:r>
      <w:r w:rsidR="005E5050">
        <w:rPr>
          <w:rFonts w:ascii="Tahoma" w:hAnsi="Tahoma" w:cs="Tahoma"/>
        </w:rPr>
        <w:t xml:space="preserve"> </w:t>
      </w:r>
      <w:r w:rsidRPr="00615B3D">
        <w:rPr>
          <w:rFonts w:ascii="Tahoma" w:hAnsi="Tahoma" w:cs="Tahoma"/>
        </w:rPr>
        <w:t>navedenih</w:t>
      </w:r>
      <w:r w:rsidR="005E5050">
        <w:rPr>
          <w:rFonts w:ascii="Tahoma" w:hAnsi="Tahoma" w:cs="Tahoma"/>
        </w:rPr>
        <w:t xml:space="preserve"> </w:t>
      </w:r>
      <w:r w:rsidRPr="00615B3D">
        <w:rPr>
          <w:rFonts w:ascii="Tahoma" w:hAnsi="Tahoma" w:cs="Tahoma"/>
        </w:rPr>
        <w:t>primerih</w:t>
      </w:r>
      <w:r w:rsidR="005E5050">
        <w:rPr>
          <w:rFonts w:ascii="Tahoma" w:hAnsi="Tahoma" w:cs="Tahoma"/>
        </w:rPr>
        <w:t xml:space="preserve"> </w:t>
      </w:r>
      <w:r w:rsidRPr="00615B3D">
        <w:rPr>
          <w:rFonts w:ascii="Tahoma" w:hAnsi="Tahoma" w:cs="Tahoma"/>
        </w:rPr>
        <w:t>bo</w:t>
      </w:r>
      <w:r w:rsidR="005E5050">
        <w:rPr>
          <w:rFonts w:ascii="Tahoma" w:hAnsi="Tahoma" w:cs="Tahoma"/>
        </w:rPr>
        <w:t xml:space="preserve"> </w:t>
      </w:r>
      <w:r>
        <w:rPr>
          <w:rFonts w:ascii="Tahoma" w:hAnsi="Tahoma" w:cs="Tahoma"/>
        </w:rPr>
        <w:t>izbrani</w:t>
      </w:r>
      <w:r w:rsidR="005E5050">
        <w:rPr>
          <w:rFonts w:ascii="Tahoma" w:hAnsi="Tahoma" w:cs="Tahoma"/>
        </w:rPr>
        <w:t xml:space="preserve"> </w:t>
      </w:r>
      <w:r w:rsidRPr="00615B3D">
        <w:rPr>
          <w:rFonts w:ascii="Tahoma" w:hAnsi="Tahoma" w:cs="Tahoma"/>
        </w:rPr>
        <w:t>ponudnik</w:t>
      </w:r>
      <w:r w:rsidR="005E5050">
        <w:rPr>
          <w:rFonts w:ascii="Tahoma" w:hAnsi="Tahoma" w:cs="Tahoma"/>
        </w:rPr>
        <w:t xml:space="preserve"> </w:t>
      </w:r>
      <w:r w:rsidRPr="00615B3D">
        <w:rPr>
          <w:rFonts w:ascii="Tahoma" w:hAnsi="Tahoma" w:cs="Tahoma"/>
        </w:rPr>
        <w:t>naročniku</w:t>
      </w:r>
      <w:r w:rsidR="005E5050">
        <w:rPr>
          <w:rFonts w:ascii="Tahoma" w:hAnsi="Tahoma" w:cs="Tahoma"/>
        </w:rPr>
        <w:t xml:space="preserve"> </w:t>
      </w:r>
      <w:r w:rsidRPr="00615B3D">
        <w:rPr>
          <w:rFonts w:ascii="Tahoma" w:hAnsi="Tahoma" w:cs="Tahoma"/>
        </w:rPr>
        <w:t>za</w:t>
      </w:r>
      <w:r w:rsidR="005E5050">
        <w:rPr>
          <w:rFonts w:ascii="Tahoma" w:hAnsi="Tahoma" w:cs="Tahoma"/>
        </w:rPr>
        <w:t xml:space="preserve"> </w:t>
      </w:r>
      <w:r w:rsidRPr="00615B3D">
        <w:rPr>
          <w:rFonts w:ascii="Tahoma" w:hAnsi="Tahoma" w:cs="Tahoma"/>
        </w:rPr>
        <w:t>takšne</w:t>
      </w:r>
      <w:r w:rsidR="005E5050">
        <w:rPr>
          <w:rFonts w:ascii="Tahoma" w:hAnsi="Tahoma" w:cs="Tahoma"/>
        </w:rPr>
        <w:t xml:space="preserve"> </w:t>
      </w:r>
      <w:r w:rsidRPr="00615B3D">
        <w:rPr>
          <w:rFonts w:ascii="Tahoma" w:hAnsi="Tahoma" w:cs="Tahoma"/>
        </w:rPr>
        <w:t>storitve</w:t>
      </w:r>
      <w:r w:rsidR="005E5050">
        <w:rPr>
          <w:rFonts w:ascii="Tahoma" w:hAnsi="Tahoma" w:cs="Tahoma"/>
        </w:rPr>
        <w:t xml:space="preserve"> </w:t>
      </w:r>
      <w:r w:rsidRPr="00615B3D">
        <w:rPr>
          <w:rFonts w:ascii="Tahoma" w:hAnsi="Tahoma" w:cs="Tahoma"/>
        </w:rPr>
        <w:t>po</w:t>
      </w:r>
      <w:r w:rsidR="005E5050">
        <w:rPr>
          <w:rFonts w:ascii="Tahoma" w:hAnsi="Tahoma" w:cs="Tahoma"/>
        </w:rPr>
        <w:t xml:space="preserve"> </w:t>
      </w:r>
      <w:r w:rsidRPr="00615B3D">
        <w:rPr>
          <w:rFonts w:ascii="Tahoma" w:hAnsi="Tahoma" w:cs="Tahoma"/>
        </w:rPr>
        <w:t>preteku</w:t>
      </w:r>
      <w:r w:rsidR="005E5050">
        <w:rPr>
          <w:rFonts w:ascii="Tahoma" w:hAnsi="Tahoma" w:cs="Tahoma"/>
        </w:rPr>
        <w:t xml:space="preserve"> </w:t>
      </w:r>
      <w:r w:rsidRPr="00615B3D">
        <w:rPr>
          <w:rFonts w:ascii="Tahoma" w:hAnsi="Tahoma" w:cs="Tahoma"/>
        </w:rPr>
        <w:t>koledarskega</w:t>
      </w:r>
      <w:r w:rsidR="005E5050">
        <w:rPr>
          <w:rFonts w:ascii="Tahoma" w:hAnsi="Tahoma" w:cs="Tahoma"/>
        </w:rPr>
        <w:t xml:space="preserve"> </w:t>
      </w:r>
      <w:r w:rsidRPr="00615B3D">
        <w:rPr>
          <w:rFonts w:ascii="Tahoma" w:hAnsi="Tahoma" w:cs="Tahoma"/>
        </w:rPr>
        <w:t>leta</w:t>
      </w:r>
      <w:r w:rsidR="005E5050">
        <w:rPr>
          <w:rFonts w:ascii="Tahoma" w:hAnsi="Tahoma" w:cs="Tahoma"/>
        </w:rPr>
        <w:t xml:space="preserve"> </w:t>
      </w:r>
      <w:r w:rsidRPr="00615B3D">
        <w:rPr>
          <w:rFonts w:ascii="Tahoma" w:hAnsi="Tahoma" w:cs="Tahoma"/>
        </w:rPr>
        <w:t>za</w:t>
      </w:r>
      <w:r w:rsidR="005E5050">
        <w:rPr>
          <w:rFonts w:ascii="Tahoma" w:hAnsi="Tahoma" w:cs="Tahoma"/>
        </w:rPr>
        <w:t xml:space="preserve"> </w:t>
      </w:r>
      <w:r w:rsidRPr="00615B3D">
        <w:rPr>
          <w:rFonts w:ascii="Tahoma" w:hAnsi="Tahoma" w:cs="Tahoma"/>
        </w:rPr>
        <w:t>nazaj</w:t>
      </w:r>
      <w:r w:rsidR="005E5050">
        <w:rPr>
          <w:rFonts w:ascii="Tahoma" w:hAnsi="Tahoma" w:cs="Tahoma"/>
        </w:rPr>
        <w:t xml:space="preserve"> </w:t>
      </w:r>
      <w:r w:rsidRPr="00615B3D">
        <w:rPr>
          <w:rFonts w:ascii="Tahoma" w:hAnsi="Tahoma" w:cs="Tahoma"/>
        </w:rPr>
        <w:t>obračunal</w:t>
      </w:r>
      <w:r w:rsidR="005E5050">
        <w:rPr>
          <w:rFonts w:ascii="Tahoma" w:hAnsi="Tahoma" w:cs="Tahoma"/>
        </w:rPr>
        <w:t xml:space="preserve"> </w:t>
      </w:r>
      <w:r w:rsidRPr="00615B3D">
        <w:rPr>
          <w:rFonts w:ascii="Tahoma" w:hAnsi="Tahoma" w:cs="Tahoma"/>
        </w:rPr>
        <w:t>popust</w:t>
      </w:r>
      <w:r w:rsidR="005E5050">
        <w:rPr>
          <w:rFonts w:ascii="Tahoma" w:hAnsi="Tahoma" w:cs="Tahoma"/>
        </w:rPr>
        <w:t xml:space="preserve"> </w:t>
      </w:r>
      <w:r w:rsidRPr="00615B3D">
        <w:rPr>
          <w:rFonts w:ascii="Tahoma" w:hAnsi="Tahoma" w:cs="Tahoma"/>
        </w:rPr>
        <w:t>na</w:t>
      </w:r>
      <w:r w:rsidR="005E5050">
        <w:rPr>
          <w:rFonts w:ascii="Tahoma" w:hAnsi="Tahoma" w:cs="Tahoma"/>
        </w:rPr>
        <w:t xml:space="preserve"> </w:t>
      </w:r>
      <w:r w:rsidRPr="00615B3D">
        <w:rPr>
          <w:rFonts w:ascii="Tahoma" w:hAnsi="Tahoma" w:cs="Tahoma"/>
        </w:rPr>
        <w:t>takšne</w:t>
      </w:r>
      <w:r w:rsidR="005E5050">
        <w:rPr>
          <w:rFonts w:ascii="Tahoma" w:hAnsi="Tahoma" w:cs="Tahoma"/>
        </w:rPr>
        <w:t xml:space="preserve"> </w:t>
      </w:r>
      <w:r w:rsidRPr="00615B3D">
        <w:rPr>
          <w:rFonts w:ascii="Tahoma" w:hAnsi="Tahoma" w:cs="Tahoma"/>
        </w:rPr>
        <w:t>storitve,</w:t>
      </w:r>
      <w:r w:rsidR="005E5050">
        <w:rPr>
          <w:rFonts w:ascii="Tahoma" w:hAnsi="Tahoma" w:cs="Tahoma"/>
        </w:rPr>
        <w:t xml:space="preserve"> </w:t>
      </w:r>
      <w:r w:rsidRPr="00615B3D">
        <w:rPr>
          <w:rFonts w:ascii="Tahoma" w:hAnsi="Tahoma" w:cs="Tahoma"/>
        </w:rPr>
        <w:t>in</w:t>
      </w:r>
      <w:r w:rsidR="005E5050">
        <w:rPr>
          <w:rFonts w:ascii="Tahoma" w:hAnsi="Tahoma" w:cs="Tahoma"/>
        </w:rPr>
        <w:t xml:space="preserve"> </w:t>
      </w:r>
      <w:r w:rsidRPr="00615B3D">
        <w:rPr>
          <w:rFonts w:ascii="Tahoma" w:hAnsi="Tahoma" w:cs="Tahoma"/>
        </w:rPr>
        <w:t>sicer</w:t>
      </w:r>
      <w:r w:rsidR="005E5050">
        <w:rPr>
          <w:rFonts w:ascii="Tahoma" w:hAnsi="Tahoma" w:cs="Tahoma"/>
        </w:rPr>
        <w:t xml:space="preserve"> </w:t>
      </w:r>
      <w:r w:rsidRPr="00615B3D">
        <w:rPr>
          <w:rFonts w:ascii="Tahoma" w:hAnsi="Tahoma" w:cs="Tahoma"/>
        </w:rPr>
        <w:t>zneske</w:t>
      </w:r>
      <w:r w:rsidR="005E5050">
        <w:rPr>
          <w:rFonts w:ascii="Tahoma" w:hAnsi="Tahoma" w:cs="Tahoma"/>
        </w:rPr>
        <w:t xml:space="preserve"> </w:t>
      </w:r>
      <w:r w:rsidRPr="00615B3D">
        <w:rPr>
          <w:rFonts w:ascii="Tahoma" w:hAnsi="Tahoma" w:cs="Tahoma"/>
        </w:rPr>
        <w:t>popusta</w:t>
      </w:r>
      <w:r w:rsidR="005E5050">
        <w:rPr>
          <w:rFonts w:ascii="Tahoma" w:hAnsi="Tahoma" w:cs="Tahoma"/>
        </w:rPr>
        <w:t xml:space="preserve"> </w:t>
      </w:r>
      <w:r w:rsidRPr="00615B3D">
        <w:rPr>
          <w:rFonts w:ascii="Tahoma" w:hAnsi="Tahoma" w:cs="Tahoma"/>
        </w:rPr>
        <w:t>kot</w:t>
      </w:r>
      <w:r w:rsidR="005E5050">
        <w:rPr>
          <w:rFonts w:ascii="Tahoma" w:hAnsi="Tahoma" w:cs="Tahoma"/>
        </w:rPr>
        <w:t xml:space="preserve"> </w:t>
      </w:r>
      <w:r w:rsidRPr="00615B3D">
        <w:rPr>
          <w:rFonts w:ascii="Tahoma" w:hAnsi="Tahoma" w:cs="Tahoma"/>
        </w:rPr>
        <w:t>sledi</w:t>
      </w:r>
      <w:r w:rsidR="005E5050">
        <w:rPr>
          <w:rFonts w:ascii="Tahoma" w:hAnsi="Tahoma" w:cs="Tahoma"/>
        </w:rPr>
        <w:t xml:space="preserve"> </w:t>
      </w:r>
      <w:r w:rsidRPr="00615B3D">
        <w:rPr>
          <w:rFonts w:ascii="Tahoma" w:hAnsi="Tahoma" w:cs="Tahoma"/>
        </w:rPr>
        <w:t>iz</w:t>
      </w:r>
      <w:r w:rsidR="005E5050">
        <w:rPr>
          <w:rFonts w:ascii="Tahoma" w:hAnsi="Tahoma" w:cs="Tahoma"/>
        </w:rPr>
        <w:t xml:space="preserve"> </w:t>
      </w:r>
      <w:r w:rsidRPr="00615B3D">
        <w:rPr>
          <w:rFonts w:ascii="Tahoma" w:hAnsi="Tahoma" w:cs="Tahoma"/>
        </w:rPr>
        <w:t>Priloge</w:t>
      </w:r>
      <w:r w:rsidR="005E5050">
        <w:rPr>
          <w:rFonts w:ascii="Tahoma" w:hAnsi="Tahoma" w:cs="Tahoma"/>
        </w:rPr>
        <w:t xml:space="preserve"> </w:t>
      </w:r>
      <w:r>
        <w:rPr>
          <w:rFonts w:ascii="Tahoma" w:hAnsi="Tahoma" w:cs="Tahoma"/>
        </w:rPr>
        <w:t>2</w:t>
      </w:r>
      <w:r w:rsidR="00E93389">
        <w:rPr>
          <w:rFonts w:ascii="Tahoma" w:hAnsi="Tahoma" w:cs="Tahoma"/>
        </w:rPr>
        <w:t>/1</w:t>
      </w:r>
      <w:r w:rsidRPr="00615B3D">
        <w:rPr>
          <w:rFonts w:ascii="Tahoma" w:hAnsi="Tahoma" w:cs="Tahoma"/>
        </w:rPr>
        <w:t>.</w:t>
      </w:r>
    </w:p>
    <w:p w14:paraId="7E0B38A0" w14:textId="77777777" w:rsidR="00615B3D" w:rsidRPr="00615B3D" w:rsidRDefault="00615B3D" w:rsidP="004227B8">
      <w:pPr>
        <w:keepNext/>
        <w:keepLines/>
        <w:jc w:val="both"/>
        <w:rPr>
          <w:rFonts w:ascii="Tahoma" w:hAnsi="Tahoma" w:cs="Tahoma"/>
        </w:rPr>
      </w:pPr>
    </w:p>
    <w:p w14:paraId="529145B9" w14:textId="23A26850" w:rsidR="00615B3D" w:rsidRDefault="00615B3D" w:rsidP="004227B8">
      <w:pPr>
        <w:pStyle w:val="Slog"/>
        <w:keepNext/>
        <w:keepLines/>
        <w:jc w:val="both"/>
        <w:rPr>
          <w:rFonts w:ascii="Tahoma" w:hAnsi="Tahoma" w:cs="Tahoma"/>
          <w:sz w:val="20"/>
          <w:lang w:val="sl-SI"/>
        </w:rPr>
      </w:pPr>
      <w:r w:rsidRPr="00615B3D">
        <w:rPr>
          <w:rFonts w:ascii="Tahoma" w:hAnsi="Tahoma" w:cs="Tahoma"/>
          <w:sz w:val="20"/>
          <w:lang w:val="sl-SI"/>
        </w:rPr>
        <w:t>Za</w:t>
      </w:r>
      <w:r w:rsidR="005E5050">
        <w:rPr>
          <w:rFonts w:ascii="Tahoma" w:hAnsi="Tahoma" w:cs="Tahoma"/>
          <w:sz w:val="20"/>
          <w:lang w:val="sl-SI"/>
        </w:rPr>
        <w:t xml:space="preserve"> </w:t>
      </w:r>
      <w:r w:rsidRPr="00615B3D">
        <w:rPr>
          <w:rFonts w:ascii="Tahoma" w:hAnsi="Tahoma" w:cs="Tahoma"/>
          <w:sz w:val="20"/>
          <w:lang w:val="sl-SI"/>
        </w:rPr>
        <w:t>ugotovljeni</w:t>
      </w:r>
      <w:r w:rsidR="005E5050">
        <w:rPr>
          <w:rFonts w:ascii="Tahoma" w:hAnsi="Tahoma" w:cs="Tahoma"/>
          <w:sz w:val="20"/>
          <w:lang w:val="sl-SI"/>
        </w:rPr>
        <w:t xml:space="preserve"> </w:t>
      </w:r>
      <w:r w:rsidRPr="00615B3D">
        <w:rPr>
          <w:rFonts w:ascii="Tahoma" w:hAnsi="Tahoma" w:cs="Tahoma"/>
          <w:sz w:val="20"/>
          <w:lang w:val="sl-SI"/>
        </w:rPr>
        <w:t>znesek</w:t>
      </w:r>
      <w:r w:rsidR="005E5050">
        <w:rPr>
          <w:rFonts w:ascii="Tahoma" w:hAnsi="Tahoma" w:cs="Tahoma"/>
          <w:sz w:val="20"/>
          <w:lang w:val="sl-SI"/>
        </w:rPr>
        <w:t xml:space="preserve"> </w:t>
      </w:r>
      <w:r w:rsidRPr="00615B3D">
        <w:rPr>
          <w:rFonts w:ascii="Tahoma" w:hAnsi="Tahoma" w:cs="Tahoma"/>
          <w:sz w:val="20"/>
          <w:lang w:val="sl-SI"/>
        </w:rPr>
        <w:t>popusta</w:t>
      </w:r>
      <w:r w:rsidR="005E5050">
        <w:rPr>
          <w:rFonts w:ascii="Tahoma" w:hAnsi="Tahoma" w:cs="Tahoma"/>
          <w:sz w:val="20"/>
          <w:lang w:val="sl-SI"/>
        </w:rPr>
        <w:t xml:space="preserve"> </w:t>
      </w:r>
      <w:r w:rsidRPr="00615B3D">
        <w:rPr>
          <w:rFonts w:ascii="Tahoma" w:hAnsi="Tahoma" w:cs="Tahoma"/>
          <w:sz w:val="20"/>
          <w:lang w:val="sl-SI"/>
        </w:rPr>
        <w:t>je</w:t>
      </w:r>
      <w:r w:rsidR="005E5050">
        <w:rPr>
          <w:rFonts w:ascii="Tahoma" w:hAnsi="Tahoma" w:cs="Tahoma"/>
          <w:sz w:val="20"/>
          <w:lang w:val="sl-SI"/>
        </w:rPr>
        <w:t xml:space="preserve"> </w:t>
      </w:r>
      <w:r w:rsidR="003078FB">
        <w:rPr>
          <w:rFonts w:ascii="Tahoma" w:hAnsi="Tahoma" w:cs="Tahoma"/>
          <w:sz w:val="20"/>
          <w:lang w:val="sl-SI"/>
        </w:rPr>
        <w:t xml:space="preserve">izbrani ponudnik </w:t>
      </w:r>
      <w:r w:rsidRPr="00615B3D">
        <w:rPr>
          <w:rFonts w:ascii="Tahoma" w:hAnsi="Tahoma" w:cs="Tahoma"/>
          <w:sz w:val="20"/>
          <w:lang w:val="sl-SI"/>
        </w:rPr>
        <w:t>dolžan</w:t>
      </w:r>
      <w:r w:rsidR="005E5050">
        <w:rPr>
          <w:rFonts w:ascii="Tahoma" w:hAnsi="Tahoma" w:cs="Tahoma"/>
          <w:sz w:val="20"/>
          <w:lang w:val="sl-SI"/>
        </w:rPr>
        <w:t xml:space="preserve"> </w:t>
      </w:r>
      <w:r w:rsidRPr="00615B3D">
        <w:rPr>
          <w:rFonts w:ascii="Tahoma" w:hAnsi="Tahoma" w:cs="Tahoma"/>
          <w:sz w:val="20"/>
          <w:lang w:val="sl-SI"/>
        </w:rPr>
        <w:t>izstaviti</w:t>
      </w:r>
      <w:r w:rsidR="005E5050">
        <w:rPr>
          <w:rFonts w:ascii="Tahoma" w:hAnsi="Tahoma" w:cs="Tahoma"/>
          <w:sz w:val="20"/>
          <w:lang w:val="sl-SI"/>
        </w:rPr>
        <w:t xml:space="preserve"> </w:t>
      </w:r>
      <w:r w:rsidRPr="00615B3D">
        <w:rPr>
          <w:rFonts w:ascii="Tahoma" w:hAnsi="Tahoma" w:cs="Tahoma"/>
          <w:sz w:val="20"/>
          <w:lang w:val="sl-SI"/>
        </w:rPr>
        <w:t>ustrezen</w:t>
      </w:r>
      <w:r w:rsidR="005E5050">
        <w:rPr>
          <w:rFonts w:ascii="Tahoma" w:hAnsi="Tahoma" w:cs="Tahoma"/>
          <w:sz w:val="20"/>
          <w:lang w:val="sl-SI"/>
        </w:rPr>
        <w:t xml:space="preserve"> </w:t>
      </w:r>
      <w:r w:rsidRPr="00615B3D">
        <w:rPr>
          <w:rFonts w:ascii="Tahoma" w:hAnsi="Tahoma" w:cs="Tahoma"/>
          <w:sz w:val="20"/>
          <w:lang w:val="sl-SI"/>
        </w:rPr>
        <w:t>dobropis</w:t>
      </w:r>
      <w:r w:rsidR="005E5050">
        <w:rPr>
          <w:rFonts w:ascii="Tahoma" w:hAnsi="Tahoma" w:cs="Tahoma"/>
          <w:sz w:val="20"/>
          <w:lang w:val="sl-SI"/>
        </w:rPr>
        <w:t xml:space="preserve"> </w:t>
      </w:r>
      <w:r w:rsidRPr="00615B3D">
        <w:rPr>
          <w:rFonts w:ascii="Tahoma" w:hAnsi="Tahoma" w:cs="Tahoma"/>
          <w:sz w:val="20"/>
          <w:lang w:val="sl-SI"/>
        </w:rPr>
        <w:t>za</w:t>
      </w:r>
      <w:r w:rsidR="005E5050">
        <w:rPr>
          <w:rFonts w:ascii="Tahoma" w:hAnsi="Tahoma" w:cs="Tahoma"/>
          <w:sz w:val="20"/>
          <w:lang w:val="sl-SI"/>
        </w:rPr>
        <w:t xml:space="preserve"> </w:t>
      </w:r>
      <w:r w:rsidRPr="00615B3D">
        <w:rPr>
          <w:rFonts w:ascii="Tahoma" w:hAnsi="Tahoma" w:cs="Tahoma"/>
          <w:sz w:val="20"/>
          <w:lang w:val="sl-SI"/>
        </w:rPr>
        <w:t>preteklo</w:t>
      </w:r>
      <w:r w:rsidR="005E5050">
        <w:rPr>
          <w:rFonts w:ascii="Tahoma" w:hAnsi="Tahoma" w:cs="Tahoma"/>
          <w:sz w:val="20"/>
          <w:lang w:val="sl-SI"/>
        </w:rPr>
        <w:t xml:space="preserve"> </w:t>
      </w:r>
      <w:r w:rsidRPr="00615B3D">
        <w:rPr>
          <w:rFonts w:ascii="Tahoma" w:hAnsi="Tahoma" w:cs="Tahoma"/>
          <w:sz w:val="20"/>
          <w:lang w:val="sl-SI"/>
        </w:rPr>
        <w:t>koledarsko</w:t>
      </w:r>
      <w:r w:rsidR="005E5050">
        <w:rPr>
          <w:rFonts w:ascii="Tahoma" w:hAnsi="Tahoma" w:cs="Tahoma"/>
          <w:sz w:val="20"/>
          <w:lang w:val="sl-SI"/>
        </w:rPr>
        <w:t xml:space="preserve"> </w:t>
      </w:r>
      <w:r w:rsidRPr="00615B3D">
        <w:rPr>
          <w:rFonts w:ascii="Tahoma" w:hAnsi="Tahoma" w:cs="Tahoma"/>
          <w:sz w:val="20"/>
          <w:lang w:val="sl-SI"/>
        </w:rPr>
        <w:t>leto</w:t>
      </w:r>
      <w:r w:rsidR="005E5050">
        <w:rPr>
          <w:rFonts w:ascii="Tahoma" w:hAnsi="Tahoma" w:cs="Tahoma"/>
          <w:sz w:val="20"/>
          <w:lang w:val="sl-SI"/>
        </w:rPr>
        <w:t xml:space="preserve"> </w:t>
      </w:r>
      <w:r w:rsidRPr="00615B3D">
        <w:rPr>
          <w:rFonts w:ascii="Tahoma" w:hAnsi="Tahoma" w:cs="Tahoma"/>
          <w:sz w:val="20"/>
          <w:lang w:val="sl-SI"/>
        </w:rPr>
        <w:t>do</w:t>
      </w:r>
      <w:r w:rsidR="005E5050">
        <w:rPr>
          <w:rFonts w:ascii="Tahoma" w:hAnsi="Tahoma" w:cs="Tahoma"/>
          <w:sz w:val="20"/>
          <w:lang w:val="sl-SI"/>
        </w:rPr>
        <w:t xml:space="preserve"> </w:t>
      </w:r>
      <w:r w:rsidRPr="00615B3D">
        <w:rPr>
          <w:rFonts w:ascii="Tahoma" w:hAnsi="Tahoma" w:cs="Tahoma"/>
          <w:sz w:val="20"/>
          <w:lang w:val="sl-SI"/>
        </w:rPr>
        <w:t>15.</w:t>
      </w:r>
      <w:r w:rsidR="005E5050">
        <w:rPr>
          <w:rFonts w:ascii="Tahoma" w:hAnsi="Tahoma" w:cs="Tahoma"/>
          <w:sz w:val="20"/>
          <w:lang w:val="sl-SI"/>
        </w:rPr>
        <w:t xml:space="preserve"> </w:t>
      </w:r>
      <w:r w:rsidRPr="00615B3D">
        <w:rPr>
          <w:rFonts w:ascii="Tahoma" w:hAnsi="Tahoma" w:cs="Tahoma"/>
          <w:sz w:val="20"/>
          <w:lang w:val="sl-SI"/>
        </w:rPr>
        <w:t>januarja</w:t>
      </w:r>
      <w:r w:rsidR="005E5050">
        <w:rPr>
          <w:rFonts w:ascii="Tahoma" w:hAnsi="Tahoma" w:cs="Tahoma"/>
          <w:sz w:val="20"/>
          <w:lang w:val="sl-SI"/>
        </w:rPr>
        <w:t xml:space="preserve"> </w:t>
      </w:r>
      <w:r w:rsidRPr="00615B3D">
        <w:rPr>
          <w:rFonts w:ascii="Tahoma" w:hAnsi="Tahoma" w:cs="Tahoma"/>
          <w:sz w:val="20"/>
          <w:lang w:val="sl-SI"/>
        </w:rPr>
        <w:t>tekočega</w:t>
      </w:r>
      <w:r w:rsidR="005E5050">
        <w:rPr>
          <w:rFonts w:ascii="Tahoma" w:hAnsi="Tahoma" w:cs="Tahoma"/>
          <w:sz w:val="20"/>
          <w:lang w:val="sl-SI"/>
        </w:rPr>
        <w:t xml:space="preserve"> </w:t>
      </w:r>
      <w:r w:rsidRPr="00615B3D">
        <w:rPr>
          <w:rFonts w:ascii="Tahoma" w:hAnsi="Tahoma" w:cs="Tahoma"/>
          <w:sz w:val="20"/>
          <w:lang w:val="sl-SI"/>
        </w:rPr>
        <w:t>leta.</w:t>
      </w:r>
      <w:r w:rsidR="005E5050">
        <w:rPr>
          <w:rFonts w:ascii="Tahoma" w:hAnsi="Tahoma" w:cs="Tahoma"/>
          <w:sz w:val="20"/>
          <w:lang w:val="sl-SI"/>
        </w:rPr>
        <w:t xml:space="preserve"> </w:t>
      </w:r>
      <w:r w:rsidRPr="00615B3D">
        <w:rPr>
          <w:rFonts w:ascii="Tahoma" w:hAnsi="Tahoma" w:cs="Tahoma"/>
          <w:sz w:val="20"/>
          <w:lang w:val="sl-SI"/>
        </w:rPr>
        <w:t>Dobropis</w:t>
      </w:r>
      <w:r w:rsidR="005E5050">
        <w:rPr>
          <w:rFonts w:ascii="Tahoma" w:hAnsi="Tahoma" w:cs="Tahoma"/>
          <w:sz w:val="20"/>
          <w:lang w:val="sl-SI"/>
        </w:rPr>
        <w:t xml:space="preserve"> </w:t>
      </w:r>
      <w:r w:rsidRPr="00615B3D">
        <w:rPr>
          <w:rFonts w:ascii="Tahoma" w:hAnsi="Tahoma" w:cs="Tahoma"/>
          <w:sz w:val="20"/>
          <w:lang w:val="sl-SI"/>
        </w:rPr>
        <w:t>mora</w:t>
      </w:r>
      <w:r w:rsidR="005E5050">
        <w:rPr>
          <w:rFonts w:ascii="Tahoma" w:hAnsi="Tahoma" w:cs="Tahoma"/>
          <w:sz w:val="20"/>
          <w:lang w:val="sl-SI"/>
        </w:rPr>
        <w:t xml:space="preserve"> </w:t>
      </w:r>
      <w:r w:rsidRPr="00615B3D">
        <w:rPr>
          <w:rFonts w:ascii="Tahoma" w:hAnsi="Tahoma" w:cs="Tahoma"/>
          <w:sz w:val="20"/>
          <w:lang w:val="sl-SI"/>
        </w:rPr>
        <w:t>biti</w:t>
      </w:r>
      <w:r w:rsidR="005E5050">
        <w:rPr>
          <w:rFonts w:ascii="Tahoma" w:hAnsi="Tahoma" w:cs="Tahoma"/>
          <w:sz w:val="20"/>
          <w:lang w:val="sl-SI"/>
        </w:rPr>
        <w:t xml:space="preserve"> </w:t>
      </w:r>
      <w:r w:rsidRPr="00615B3D">
        <w:rPr>
          <w:rFonts w:ascii="Tahoma" w:hAnsi="Tahoma" w:cs="Tahoma"/>
          <w:sz w:val="20"/>
          <w:lang w:val="sl-SI"/>
        </w:rPr>
        <w:t>izstavljen</w:t>
      </w:r>
      <w:r w:rsidR="005E5050">
        <w:rPr>
          <w:rFonts w:ascii="Tahoma" w:hAnsi="Tahoma" w:cs="Tahoma"/>
          <w:sz w:val="20"/>
          <w:lang w:val="sl-SI"/>
        </w:rPr>
        <w:t xml:space="preserve"> </w:t>
      </w:r>
      <w:r w:rsidRPr="00615B3D">
        <w:rPr>
          <w:rFonts w:ascii="Tahoma" w:hAnsi="Tahoma" w:cs="Tahoma"/>
          <w:sz w:val="20"/>
          <w:lang w:val="sl-SI"/>
        </w:rPr>
        <w:t>v</w:t>
      </w:r>
      <w:r w:rsidR="005E5050">
        <w:rPr>
          <w:rFonts w:ascii="Tahoma" w:hAnsi="Tahoma" w:cs="Tahoma"/>
          <w:sz w:val="20"/>
          <w:lang w:val="sl-SI"/>
        </w:rPr>
        <w:t xml:space="preserve"> </w:t>
      </w:r>
      <w:r w:rsidRPr="00615B3D">
        <w:rPr>
          <w:rFonts w:ascii="Tahoma" w:hAnsi="Tahoma" w:cs="Tahoma"/>
          <w:sz w:val="20"/>
          <w:lang w:val="sl-SI"/>
        </w:rPr>
        <w:t>skladu</w:t>
      </w:r>
      <w:r w:rsidR="005E5050">
        <w:rPr>
          <w:rFonts w:ascii="Tahoma" w:hAnsi="Tahoma" w:cs="Tahoma"/>
          <w:sz w:val="20"/>
          <w:lang w:val="sl-SI"/>
        </w:rPr>
        <w:t xml:space="preserve"> </w:t>
      </w:r>
      <w:r w:rsidRPr="00615B3D">
        <w:rPr>
          <w:rFonts w:ascii="Tahoma" w:hAnsi="Tahoma" w:cs="Tahoma"/>
          <w:sz w:val="20"/>
          <w:lang w:val="sl-SI"/>
        </w:rPr>
        <w:t>z</w:t>
      </w:r>
      <w:r w:rsidR="005E5050">
        <w:rPr>
          <w:rFonts w:ascii="Tahoma" w:hAnsi="Tahoma" w:cs="Tahoma"/>
          <w:sz w:val="20"/>
          <w:lang w:val="sl-SI"/>
        </w:rPr>
        <w:t xml:space="preserve"> </w:t>
      </w:r>
      <w:r w:rsidRPr="00615B3D">
        <w:rPr>
          <w:rFonts w:ascii="Tahoma" w:hAnsi="Tahoma" w:cs="Tahoma"/>
          <w:sz w:val="20"/>
          <w:lang w:val="sl-SI"/>
        </w:rPr>
        <w:t>81.</w:t>
      </w:r>
      <w:r w:rsidR="005E5050">
        <w:rPr>
          <w:rFonts w:ascii="Tahoma" w:hAnsi="Tahoma" w:cs="Tahoma"/>
          <w:sz w:val="20"/>
          <w:lang w:val="sl-SI"/>
        </w:rPr>
        <w:t xml:space="preserve"> </w:t>
      </w:r>
      <w:r w:rsidRPr="00615B3D">
        <w:rPr>
          <w:rFonts w:ascii="Tahoma" w:hAnsi="Tahoma" w:cs="Tahoma"/>
          <w:sz w:val="20"/>
          <w:lang w:val="sl-SI"/>
        </w:rPr>
        <w:t>členom</w:t>
      </w:r>
      <w:r w:rsidR="005E5050">
        <w:rPr>
          <w:rFonts w:ascii="Tahoma" w:hAnsi="Tahoma" w:cs="Tahoma"/>
          <w:sz w:val="20"/>
          <w:lang w:val="sl-SI"/>
        </w:rPr>
        <w:t xml:space="preserve"> </w:t>
      </w:r>
      <w:r w:rsidRPr="00615B3D">
        <w:rPr>
          <w:rFonts w:ascii="Tahoma" w:hAnsi="Tahoma" w:cs="Tahoma"/>
          <w:sz w:val="20"/>
          <w:lang w:val="sl-SI"/>
        </w:rPr>
        <w:t>in</w:t>
      </w:r>
      <w:r w:rsidR="005E5050">
        <w:rPr>
          <w:rFonts w:ascii="Tahoma" w:hAnsi="Tahoma" w:cs="Tahoma"/>
          <w:sz w:val="20"/>
          <w:lang w:val="sl-SI"/>
        </w:rPr>
        <w:t xml:space="preserve"> </w:t>
      </w:r>
      <w:r w:rsidRPr="00615B3D">
        <w:rPr>
          <w:rFonts w:ascii="Tahoma" w:hAnsi="Tahoma" w:cs="Tahoma"/>
          <w:sz w:val="20"/>
          <w:lang w:val="sl-SI"/>
        </w:rPr>
        <w:t>82.</w:t>
      </w:r>
      <w:r w:rsidR="005E5050">
        <w:rPr>
          <w:rFonts w:ascii="Tahoma" w:hAnsi="Tahoma" w:cs="Tahoma"/>
          <w:sz w:val="20"/>
          <w:lang w:val="sl-SI"/>
        </w:rPr>
        <w:t xml:space="preserve"> </w:t>
      </w:r>
      <w:r w:rsidRPr="00615B3D">
        <w:rPr>
          <w:rFonts w:ascii="Tahoma" w:hAnsi="Tahoma" w:cs="Tahoma"/>
          <w:sz w:val="20"/>
          <w:lang w:val="sl-SI"/>
        </w:rPr>
        <w:t>členom</w:t>
      </w:r>
      <w:r w:rsidR="005E5050">
        <w:rPr>
          <w:rFonts w:ascii="Tahoma" w:hAnsi="Tahoma" w:cs="Tahoma"/>
          <w:sz w:val="20"/>
          <w:lang w:val="sl-SI"/>
        </w:rPr>
        <w:t xml:space="preserve"> </w:t>
      </w:r>
      <w:r w:rsidRPr="00615B3D">
        <w:rPr>
          <w:rFonts w:ascii="Tahoma" w:hAnsi="Tahoma" w:cs="Tahoma"/>
          <w:sz w:val="20"/>
          <w:lang w:val="sl-SI"/>
        </w:rPr>
        <w:t>ZDDV-1.</w:t>
      </w:r>
    </w:p>
    <w:p w14:paraId="734688DA" w14:textId="77777777" w:rsidR="000C4399" w:rsidRPr="002B441A" w:rsidRDefault="000C4399" w:rsidP="004227B8">
      <w:pPr>
        <w:pStyle w:val="Slog"/>
        <w:keepNext/>
        <w:keepLines/>
        <w:jc w:val="both"/>
        <w:rPr>
          <w:rFonts w:ascii="Tahoma" w:hAnsi="Tahoma" w:cs="Tahoma"/>
          <w:sz w:val="20"/>
          <w:lang w:val="sl-SI"/>
        </w:rPr>
      </w:pPr>
    </w:p>
    <w:p w14:paraId="52AA6861" w14:textId="49841814" w:rsidR="000C4399" w:rsidRPr="002B441A" w:rsidRDefault="000C4399" w:rsidP="004227B8">
      <w:pPr>
        <w:keepNext/>
        <w:keepLines/>
        <w:jc w:val="both"/>
        <w:rPr>
          <w:rFonts w:ascii="Tahoma" w:hAnsi="Tahoma" w:cs="Tahoma"/>
          <w:b/>
        </w:rPr>
      </w:pPr>
      <w:r w:rsidRPr="002B441A">
        <w:rPr>
          <w:rFonts w:ascii="Tahoma" w:hAnsi="Tahoma" w:cs="Tahoma"/>
          <w:b/>
        </w:rPr>
        <w:t>V</w:t>
      </w:r>
      <w:r w:rsidR="005E5050">
        <w:rPr>
          <w:rFonts w:ascii="Tahoma" w:hAnsi="Tahoma" w:cs="Tahoma"/>
          <w:b/>
        </w:rPr>
        <w:t xml:space="preserve"> </w:t>
      </w:r>
      <w:r w:rsidRPr="002B441A">
        <w:rPr>
          <w:rFonts w:ascii="Tahoma" w:hAnsi="Tahoma" w:cs="Tahoma"/>
          <w:b/>
        </w:rPr>
        <w:t>primeru</w:t>
      </w:r>
      <w:r w:rsidR="005E5050">
        <w:rPr>
          <w:rFonts w:ascii="Tahoma" w:hAnsi="Tahoma" w:cs="Tahoma"/>
          <w:b/>
        </w:rPr>
        <w:t xml:space="preserve"> </w:t>
      </w:r>
      <w:r w:rsidRPr="002B441A">
        <w:rPr>
          <w:rFonts w:ascii="Tahoma" w:hAnsi="Tahoma" w:cs="Tahoma"/>
          <w:b/>
        </w:rPr>
        <w:t>razhajanj</w:t>
      </w:r>
      <w:r w:rsidR="005E5050">
        <w:rPr>
          <w:rFonts w:ascii="Tahoma" w:hAnsi="Tahoma" w:cs="Tahoma"/>
          <w:b/>
        </w:rPr>
        <w:t xml:space="preserve"> </w:t>
      </w:r>
      <w:r w:rsidRPr="002B441A">
        <w:rPr>
          <w:rFonts w:ascii="Tahoma" w:hAnsi="Tahoma" w:cs="Tahoma"/>
          <w:b/>
        </w:rPr>
        <w:t>med</w:t>
      </w:r>
      <w:r w:rsidR="005E5050">
        <w:rPr>
          <w:rFonts w:ascii="Tahoma" w:hAnsi="Tahoma" w:cs="Tahoma"/>
          <w:b/>
        </w:rPr>
        <w:t xml:space="preserve"> </w:t>
      </w:r>
      <w:r w:rsidRPr="002B441A">
        <w:rPr>
          <w:rFonts w:ascii="Tahoma" w:hAnsi="Tahoma" w:cs="Tahoma"/>
          <w:b/>
        </w:rPr>
        <w:t>podatki</w:t>
      </w:r>
      <w:r w:rsidR="005E5050">
        <w:rPr>
          <w:rFonts w:ascii="Tahoma" w:hAnsi="Tahoma" w:cs="Tahoma"/>
          <w:b/>
        </w:rPr>
        <w:t xml:space="preserve"> </w:t>
      </w:r>
      <w:r w:rsidRPr="002B441A">
        <w:rPr>
          <w:rFonts w:ascii="Tahoma" w:hAnsi="Tahoma" w:cs="Tahoma"/>
          <w:b/>
        </w:rPr>
        <w:t>navedenimi</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razdelku</w:t>
      </w:r>
      <w:r w:rsidR="005E5050">
        <w:rPr>
          <w:rFonts w:ascii="Tahoma" w:hAnsi="Tahoma" w:cs="Tahoma"/>
          <w:b/>
        </w:rPr>
        <w:t xml:space="preserve"> </w:t>
      </w:r>
      <w:r w:rsidRPr="002B441A">
        <w:rPr>
          <w:rFonts w:ascii="Tahoma" w:hAnsi="Tahoma" w:cs="Tahoma"/>
          <w:b/>
        </w:rPr>
        <w:t>»Skupna</w:t>
      </w:r>
      <w:r w:rsidR="005E5050">
        <w:rPr>
          <w:rFonts w:ascii="Tahoma" w:hAnsi="Tahoma" w:cs="Tahoma"/>
          <w:b/>
        </w:rPr>
        <w:t xml:space="preserve"> </w:t>
      </w:r>
      <w:r w:rsidRPr="002B441A">
        <w:rPr>
          <w:rFonts w:ascii="Tahoma" w:hAnsi="Tahoma" w:cs="Tahoma"/>
          <w:b/>
        </w:rPr>
        <w:t>ponudbena</w:t>
      </w:r>
      <w:r w:rsidR="005E5050">
        <w:rPr>
          <w:rFonts w:ascii="Tahoma" w:hAnsi="Tahoma" w:cs="Tahoma"/>
          <w:b/>
        </w:rPr>
        <w:t xml:space="preserve"> </w:t>
      </w:r>
      <w:r w:rsidRPr="002B441A">
        <w:rPr>
          <w:rFonts w:ascii="Tahoma" w:hAnsi="Tahoma" w:cs="Tahoma"/>
          <w:b/>
        </w:rPr>
        <w:t>vrednost«,</w:t>
      </w:r>
      <w:r w:rsidR="005E5050">
        <w:rPr>
          <w:rFonts w:ascii="Tahoma" w:hAnsi="Tahoma" w:cs="Tahoma"/>
          <w:b/>
        </w:rPr>
        <w:t xml:space="preserve"> </w:t>
      </w:r>
      <w:r w:rsidRPr="002B441A">
        <w:rPr>
          <w:rFonts w:ascii="Tahoma" w:hAnsi="Tahoma" w:cs="Tahoma"/>
          <w:b/>
        </w:rPr>
        <w:t>podatki</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Prilogi</w:t>
      </w:r>
      <w:r w:rsidR="005E5050">
        <w:rPr>
          <w:rFonts w:ascii="Tahoma" w:hAnsi="Tahoma" w:cs="Tahoma"/>
          <w:b/>
        </w:rPr>
        <w:t xml:space="preserve"> </w:t>
      </w:r>
      <w:r w:rsidRPr="002B441A">
        <w:rPr>
          <w:rFonts w:ascii="Tahoma" w:hAnsi="Tahoma" w:cs="Tahoma"/>
          <w:b/>
        </w:rPr>
        <w:t>»POVZETEK</w:t>
      </w:r>
      <w:r w:rsidR="005E5050">
        <w:rPr>
          <w:rFonts w:ascii="Tahoma" w:hAnsi="Tahoma" w:cs="Tahoma"/>
          <w:b/>
        </w:rPr>
        <w:t xml:space="preserve"> </w:t>
      </w:r>
      <w:r w:rsidRPr="002B441A">
        <w:rPr>
          <w:rFonts w:ascii="Tahoma" w:hAnsi="Tahoma" w:cs="Tahoma"/>
          <w:b/>
        </w:rPr>
        <w:t>PREDRAČUNA«</w:t>
      </w:r>
      <w:r w:rsidR="005E5050">
        <w:rPr>
          <w:rFonts w:ascii="Tahoma" w:hAnsi="Tahoma" w:cs="Tahoma"/>
          <w:b/>
        </w:rPr>
        <w:t xml:space="preserve"> </w:t>
      </w:r>
      <w:r w:rsidRPr="002B441A">
        <w:rPr>
          <w:rFonts w:ascii="Tahoma" w:hAnsi="Tahoma" w:cs="Tahoma"/>
          <w:b/>
        </w:rPr>
        <w:t>-</w:t>
      </w:r>
      <w:r w:rsidR="005E5050">
        <w:rPr>
          <w:rFonts w:ascii="Tahoma" w:hAnsi="Tahoma" w:cs="Tahoma"/>
          <w:b/>
        </w:rPr>
        <w:t xml:space="preserve"> </w:t>
      </w:r>
      <w:r w:rsidRPr="002B441A">
        <w:rPr>
          <w:rFonts w:ascii="Tahoma" w:hAnsi="Tahoma" w:cs="Tahoma"/>
          <w:b/>
        </w:rPr>
        <w:t>naloženim</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razdelek</w:t>
      </w:r>
      <w:r w:rsidR="005E5050">
        <w:rPr>
          <w:rFonts w:ascii="Tahoma" w:hAnsi="Tahoma" w:cs="Tahoma"/>
          <w:b/>
        </w:rPr>
        <w:t xml:space="preserve"> </w:t>
      </w:r>
      <w:r w:rsidRPr="002B441A">
        <w:rPr>
          <w:rFonts w:ascii="Tahoma" w:hAnsi="Tahoma" w:cs="Tahoma"/>
          <w:b/>
        </w:rPr>
        <w:t>»Skupna</w:t>
      </w:r>
      <w:r w:rsidR="005E5050">
        <w:rPr>
          <w:rFonts w:ascii="Tahoma" w:hAnsi="Tahoma" w:cs="Tahoma"/>
          <w:b/>
        </w:rPr>
        <w:t xml:space="preserve"> </w:t>
      </w:r>
      <w:r w:rsidRPr="002B441A">
        <w:rPr>
          <w:rFonts w:ascii="Tahoma" w:hAnsi="Tahoma" w:cs="Tahoma"/>
          <w:b/>
        </w:rPr>
        <w:t>ponudbena</w:t>
      </w:r>
      <w:r w:rsidR="005E5050">
        <w:rPr>
          <w:rFonts w:ascii="Tahoma" w:hAnsi="Tahoma" w:cs="Tahoma"/>
          <w:b/>
        </w:rPr>
        <w:t xml:space="preserve"> </w:t>
      </w:r>
      <w:r w:rsidRPr="002B441A">
        <w:rPr>
          <w:rFonts w:ascii="Tahoma" w:hAnsi="Tahoma" w:cs="Tahoma"/>
          <w:b/>
        </w:rPr>
        <w:t>cena«,</w:t>
      </w:r>
      <w:r w:rsidR="005E5050">
        <w:rPr>
          <w:rFonts w:ascii="Tahoma" w:hAnsi="Tahoma" w:cs="Tahoma"/>
          <w:b/>
        </w:rPr>
        <w:t xml:space="preserve"> </w:t>
      </w:r>
      <w:r w:rsidRPr="002B441A">
        <w:rPr>
          <w:rFonts w:ascii="Tahoma" w:hAnsi="Tahoma" w:cs="Tahoma"/>
          <w:b/>
        </w:rPr>
        <w:t>del</w:t>
      </w:r>
      <w:r w:rsidR="005E5050">
        <w:rPr>
          <w:rFonts w:ascii="Tahoma" w:hAnsi="Tahoma" w:cs="Tahoma"/>
          <w:b/>
        </w:rPr>
        <w:t xml:space="preserve"> </w:t>
      </w:r>
      <w:r w:rsidRPr="002B441A">
        <w:rPr>
          <w:rFonts w:ascii="Tahoma" w:hAnsi="Tahoma" w:cs="Tahoma"/>
          <w:b/>
        </w:rPr>
        <w:t>»Predračun«,</w:t>
      </w:r>
      <w:r w:rsidR="005E5050">
        <w:rPr>
          <w:rFonts w:ascii="Tahoma" w:hAnsi="Tahoma" w:cs="Tahoma"/>
          <w:b/>
        </w:rPr>
        <w:t xml:space="preserve"> </w:t>
      </w:r>
      <w:r w:rsidRPr="002B441A">
        <w:rPr>
          <w:rFonts w:ascii="Tahoma" w:hAnsi="Tahoma" w:cs="Tahoma"/>
          <w:b/>
        </w:rPr>
        <w:t>in</w:t>
      </w:r>
      <w:r w:rsidR="005E5050">
        <w:rPr>
          <w:rFonts w:ascii="Tahoma" w:hAnsi="Tahoma" w:cs="Tahoma"/>
          <w:b/>
        </w:rPr>
        <w:t xml:space="preserve"> </w:t>
      </w:r>
      <w:r w:rsidRPr="002B441A">
        <w:rPr>
          <w:rFonts w:ascii="Tahoma" w:hAnsi="Tahoma" w:cs="Tahoma"/>
          <w:b/>
        </w:rPr>
        <w:t>Prilogo</w:t>
      </w:r>
      <w:r w:rsidR="005E5050">
        <w:rPr>
          <w:rFonts w:ascii="Tahoma" w:hAnsi="Tahoma" w:cs="Tahoma"/>
          <w:b/>
        </w:rPr>
        <w:t xml:space="preserve"> </w:t>
      </w:r>
      <w:r w:rsidR="00CA1B97">
        <w:rPr>
          <w:rFonts w:ascii="Tahoma" w:hAnsi="Tahoma" w:cs="Tahoma"/>
          <w:b/>
        </w:rPr>
        <w:t>2</w:t>
      </w:r>
      <w:r w:rsidR="00E93389">
        <w:rPr>
          <w:rFonts w:ascii="Tahoma" w:hAnsi="Tahoma" w:cs="Tahoma"/>
          <w:b/>
        </w:rPr>
        <w:t>/1</w:t>
      </w:r>
      <w:r w:rsidR="005E5050">
        <w:rPr>
          <w:rFonts w:ascii="Tahoma" w:hAnsi="Tahoma" w:cs="Tahoma"/>
          <w:b/>
        </w:rPr>
        <w:t xml:space="preserve"> </w:t>
      </w:r>
      <w:r w:rsidRPr="002B441A">
        <w:rPr>
          <w:rFonts w:ascii="Tahoma" w:hAnsi="Tahoma" w:cs="Tahoma"/>
          <w:b/>
        </w:rPr>
        <w:t>»PONUDB</w:t>
      </w:r>
      <w:r w:rsidR="003078FB">
        <w:rPr>
          <w:rFonts w:ascii="Tahoma" w:hAnsi="Tahoma" w:cs="Tahoma"/>
          <w:b/>
        </w:rPr>
        <w:t>A</w:t>
      </w:r>
      <w:r w:rsidRPr="002B441A">
        <w:rPr>
          <w:rFonts w:ascii="Tahoma" w:hAnsi="Tahoma" w:cs="Tahoma"/>
          <w:b/>
        </w:rPr>
        <w:t>«</w:t>
      </w:r>
      <w:r w:rsidR="005E5050">
        <w:rPr>
          <w:rFonts w:ascii="Tahoma" w:hAnsi="Tahoma" w:cs="Tahoma"/>
          <w:b/>
        </w:rPr>
        <w:t xml:space="preserve"> </w:t>
      </w:r>
      <w:r w:rsidRPr="002B441A">
        <w:rPr>
          <w:rFonts w:ascii="Tahoma" w:hAnsi="Tahoma" w:cs="Tahoma"/>
          <w:b/>
        </w:rPr>
        <w:t>-</w:t>
      </w:r>
      <w:r w:rsidR="005E5050">
        <w:rPr>
          <w:rFonts w:ascii="Tahoma" w:hAnsi="Tahoma" w:cs="Tahoma"/>
          <w:b/>
        </w:rPr>
        <w:t xml:space="preserve"> </w:t>
      </w:r>
      <w:r w:rsidRPr="002B441A">
        <w:rPr>
          <w:rFonts w:ascii="Tahoma" w:hAnsi="Tahoma" w:cs="Tahoma"/>
          <w:b/>
        </w:rPr>
        <w:t>naloženim</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razdelek</w:t>
      </w:r>
      <w:r w:rsidR="005E5050">
        <w:rPr>
          <w:rFonts w:ascii="Tahoma" w:hAnsi="Tahoma" w:cs="Tahoma"/>
          <w:b/>
        </w:rPr>
        <w:t xml:space="preserve"> </w:t>
      </w:r>
      <w:r w:rsidRPr="002B441A">
        <w:rPr>
          <w:rFonts w:ascii="Tahoma" w:hAnsi="Tahoma" w:cs="Tahoma"/>
          <w:b/>
        </w:rPr>
        <w:t>»Dokumenti«,</w:t>
      </w:r>
      <w:r w:rsidR="005E5050">
        <w:rPr>
          <w:rFonts w:ascii="Tahoma" w:hAnsi="Tahoma" w:cs="Tahoma"/>
          <w:b/>
        </w:rPr>
        <w:t xml:space="preserve"> </w:t>
      </w:r>
      <w:r w:rsidRPr="002B441A">
        <w:rPr>
          <w:rFonts w:ascii="Tahoma" w:hAnsi="Tahoma" w:cs="Tahoma"/>
          <w:b/>
        </w:rPr>
        <w:t>del</w:t>
      </w:r>
      <w:r w:rsidR="005E5050">
        <w:rPr>
          <w:rFonts w:ascii="Tahoma" w:hAnsi="Tahoma" w:cs="Tahoma"/>
          <w:b/>
        </w:rPr>
        <w:t xml:space="preserve"> </w:t>
      </w:r>
      <w:r w:rsidRPr="002B441A">
        <w:rPr>
          <w:rFonts w:ascii="Tahoma" w:hAnsi="Tahoma" w:cs="Tahoma"/>
          <w:b/>
        </w:rPr>
        <w:t>»Ostale</w:t>
      </w:r>
      <w:r w:rsidR="005E5050">
        <w:rPr>
          <w:rFonts w:ascii="Tahoma" w:hAnsi="Tahoma" w:cs="Tahoma"/>
          <w:b/>
        </w:rPr>
        <w:t xml:space="preserve"> </w:t>
      </w:r>
      <w:r w:rsidRPr="002B441A">
        <w:rPr>
          <w:rFonts w:ascii="Tahoma" w:hAnsi="Tahoma" w:cs="Tahoma"/>
          <w:b/>
        </w:rPr>
        <w:t>priloge«,</w:t>
      </w:r>
      <w:r w:rsidR="005E5050">
        <w:rPr>
          <w:rFonts w:ascii="Tahoma" w:hAnsi="Tahoma" w:cs="Tahoma"/>
          <w:b/>
        </w:rPr>
        <w:t xml:space="preserve"> </w:t>
      </w:r>
      <w:r w:rsidRPr="002B441A">
        <w:rPr>
          <w:rFonts w:ascii="Tahoma" w:hAnsi="Tahoma" w:cs="Tahoma"/>
          <w:b/>
        </w:rPr>
        <w:t>kot</w:t>
      </w:r>
      <w:r w:rsidR="005E5050">
        <w:rPr>
          <w:rFonts w:ascii="Tahoma" w:hAnsi="Tahoma" w:cs="Tahoma"/>
          <w:b/>
        </w:rPr>
        <w:t xml:space="preserve"> </w:t>
      </w:r>
      <w:r w:rsidRPr="002B441A">
        <w:rPr>
          <w:rFonts w:ascii="Tahoma" w:hAnsi="Tahoma" w:cs="Tahoma"/>
          <w:b/>
        </w:rPr>
        <w:t>veljavni</w:t>
      </w:r>
      <w:r w:rsidR="005E5050">
        <w:rPr>
          <w:rFonts w:ascii="Tahoma" w:hAnsi="Tahoma" w:cs="Tahoma"/>
          <w:b/>
        </w:rPr>
        <w:t xml:space="preserve"> </w:t>
      </w:r>
      <w:r w:rsidRPr="002B441A">
        <w:rPr>
          <w:rFonts w:ascii="Tahoma" w:hAnsi="Tahoma" w:cs="Tahoma"/>
          <w:b/>
        </w:rPr>
        <w:t>štejejo</w:t>
      </w:r>
      <w:r w:rsidR="005E5050">
        <w:rPr>
          <w:rFonts w:ascii="Tahoma" w:hAnsi="Tahoma" w:cs="Tahoma"/>
          <w:b/>
        </w:rPr>
        <w:t xml:space="preserve"> </w:t>
      </w:r>
      <w:r w:rsidRPr="002B441A">
        <w:rPr>
          <w:rFonts w:ascii="Tahoma" w:hAnsi="Tahoma" w:cs="Tahoma"/>
          <w:b/>
        </w:rPr>
        <w:t>podatki</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dokumentu,</w:t>
      </w:r>
      <w:r w:rsidR="005E5050">
        <w:rPr>
          <w:rFonts w:ascii="Tahoma" w:hAnsi="Tahoma" w:cs="Tahoma"/>
          <w:b/>
        </w:rPr>
        <w:t xml:space="preserve"> </w:t>
      </w:r>
      <w:r w:rsidRPr="002B441A">
        <w:rPr>
          <w:rFonts w:ascii="Tahoma" w:hAnsi="Tahoma" w:cs="Tahoma"/>
          <w:b/>
        </w:rPr>
        <w:t>ki</w:t>
      </w:r>
      <w:r w:rsidR="005E5050">
        <w:rPr>
          <w:rFonts w:ascii="Tahoma" w:hAnsi="Tahoma" w:cs="Tahoma"/>
          <w:b/>
        </w:rPr>
        <w:t xml:space="preserve"> </w:t>
      </w:r>
      <w:r w:rsidRPr="002B441A">
        <w:rPr>
          <w:rFonts w:ascii="Tahoma" w:hAnsi="Tahoma" w:cs="Tahoma"/>
          <w:b/>
        </w:rPr>
        <w:t>je</w:t>
      </w:r>
      <w:r w:rsidR="005E5050">
        <w:rPr>
          <w:rFonts w:ascii="Tahoma" w:hAnsi="Tahoma" w:cs="Tahoma"/>
          <w:b/>
        </w:rPr>
        <w:t xml:space="preserve"> </w:t>
      </w:r>
      <w:r w:rsidRPr="002B441A">
        <w:rPr>
          <w:rFonts w:ascii="Tahoma" w:hAnsi="Tahoma" w:cs="Tahoma"/>
          <w:b/>
        </w:rPr>
        <w:t>predložen</w:t>
      </w:r>
      <w:r w:rsidR="005E5050">
        <w:rPr>
          <w:rFonts w:ascii="Tahoma" w:hAnsi="Tahoma" w:cs="Tahoma"/>
          <w:b/>
        </w:rPr>
        <w:t xml:space="preserve"> </w:t>
      </w:r>
      <w:r w:rsidRPr="002B441A">
        <w:rPr>
          <w:rFonts w:ascii="Tahoma" w:hAnsi="Tahoma" w:cs="Tahoma"/>
          <w:b/>
        </w:rPr>
        <w:t>v</w:t>
      </w:r>
      <w:r w:rsidR="005E5050">
        <w:rPr>
          <w:rFonts w:ascii="Tahoma" w:hAnsi="Tahoma" w:cs="Tahoma"/>
          <w:b/>
        </w:rPr>
        <w:t xml:space="preserve"> </w:t>
      </w:r>
      <w:r w:rsidRPr="002B441A">
        <w:rPr>
          <w:rFonts w:ascii="Tahoma" w:hAnsi="Tahoma" w:cs="Tahoma"/>
          <w:b/>
        </w:rPr>
        <w:t>razdelku</w:t>
      </w:r>
      <w:r w:rsidR="005E5050">
        <w:rPr>
          <w:rFonts w:ascii="Tahoma" w:hAnsi="Tahoma" w:cs="Tahoma"/>
          <w:b/>
        </w:rPr>
        <w:t xml:space="preserve"> </w:t>
      </w:r>
      <w:r w:rsidRPr="002B441A">
        <w:rPr>
          <w:rFonts w:ascii="Tahoma" w:hAnsi="Tahoma" w:cs="Tahoma"/>
          <w:b/>
        </w:rPr>
        <w:t>»Dokumenti«,</w:t>
      </w:r>
      <w:r w:rsidR="005E5050">
        <w:rPr>
          <w:rFonts w:ascii="Tahoma" w:hAnsi="Tahoma" w:cs="Tahoma"/>
          <w:b/>
        </w:rPr>
        <w:t xml:space="preserve"> </w:t>
      </w:r>
      <w:r w:rsidRPr="002B441A">
        <w:rPr>
          <w:rFonts w:ascii="Tahoma" w:hAnsi="Tahoma" w:cs="Tahoma"/>
          <w:b/>
        </w:rPr>
        <w:t>del</w:t>
      </w:r>
      <w:r w:rsidR="005E5050">
        <w:rPr>
          <w:rFonts w:ascii="Tahoma" w:hAnsi="Tahoma" w:cs="Tahoma"/>
          <w:b/>
        </w:rPr>
        <w:t xml:space="preserve"> </w:t>
      </w:r>
      <w:r w:rsidRPr="002B441A">
        <w:rPr>
          <w:rFonts w:ascii="Tahoma" w:hAnsi="Tahoma" w:cs="Tahoma"/>
          <w:b/>
        </w:rPr>
        <w:t>»Ostale</w:t>
      </w:r>
      <w:r w:rsidR="005E5050">
        <w:rPr>
          <w:rFonts w:ascii="Tahoma" w:hAnsi="Tahoma" w:cs="Tahoma"/>
          <w:b/>
        </w:rPr>
        <w:t xml:space="preserve"> </w:t>
      </w:r>
      <w:r w:rsidRPr="002B441A">
        <w:rPr>
          <w:rFonts w:ascii="Tahoma" w:hAnsi="Tahoma" w:cs="Tahoma"/>
          <w:b/>
        </w:rPr>
        <w:t>priloge«.</w:t>
      </w:r>
    </w:p>
    <w:p w14:paraId="1E700170" w14:textId="2877F4D8" w:rsidR="000C4399" w:rsidRDefault="000C4399" w:rsidP="004227B8">
      <w:pPr>
        <w:keepNext/>
        <w:keepLines/>
        <w:tabs>
          <w:tab w:val="left" w:pos="2155"/>
        </w:tabs>
        <w:jc w:val="both"/>
        <w:rPr>
          <w:rFonts w:ascii="Tahoma" w:hAnsi="Tahoma" w:cs="Tahoma"/>
        </w:rPr>
      </w:pPr>
    </w:p>
    <w:p w14:paraId="0EBEBBB1" w14:textId="6A54E6B1" w:rsidR="00EE0826" w:rsidRPr="00863238" w:rsidRDefault="00EE0826" w:rsidP="004227B8">
      <w:pPr>
        <w:keepNext/>
        <w:keepLines/>
        <w:numPr>
          <w:ilvl w:val="1"/>
          <w:numId w:val="2"/>
        </w:numPr>
        <w:jc w:val="both"/>
        <w:rPr>
          <w:rFonts w:ascii="Tahoma" w:hAnsi="Tahoma" w:cs="Tahoma"/>
          <w:b/>
        </w:rPr>
      </w:pPr>
      <w:r w:rsidRPr="00863238">
        <w:rPr>
          <w:rFonts w:ascii="Tahoma" w:hAnsi="Tahoma" w:cs="Tahoma"/>
          <w:b/>
        </w:rPr>
        <w:t>Način</w:t>
      </w:r>
      <w:r w:rsidR="005E5050">
        <w:rPr>
          <w:rFonts w:ascii="Tahoma" w:hAnsi="Tahoma" w:cs="Tahoma"/>
          <w:b/>
        </w:rPr>
        <w:t xml:space="preserve"> </w:t>
      </w:r>
      <w:r w:rsidRPr="00863238">
        <w:rPr>
          <w:rFonts w:ascii="Tahoma" w:hAnsi="Tahoma" w:cs="Tahoma"/>
          <w:b/>
        </w:rPr>
        <w:t>obračunavanja</w:t>
      </w:r>
      <w:r w:rsidR="005E5050">
        <w:rPr>
          <w:rFonts w:ascii="Tahoma" w:hAnsi="Tahoma" w:cs="Tahoma"/>
          <w:b/>
        </w:rPr>
        <w:t xml:space="preserve"> </w:t>
      </w:r>
      <w:r w:rsidRPr="00863238">
        <w:rPr>
          <w:rFonts w:ascii="Tahoma" w:hAnsi="Tahoma" w:cs="Tahoma"/>
          <w:b/>
        </w:rPr>
        <w:t>in</w:t>
      </w:r>
      <w:r w:rsidR="005E5050">
        <w:rPr>
          <w:rFonts w:ascii="Tahoma" w:hAnsi="Tahoma" w:cs="Tahoma"/>
          <w:b/>
        </w:rPr>
        <w:t xml:space="preserve"> </w:t>
      </w:r>
      <w:r w:rsidRPr="00863238">
        <w:rPr>
          <w:rFonts w:ascii="Tahoma" w:hAnsi="Tahoma" w:cs="Tahoma"/>
          <w:b/>
        </w:rPr>
        <w:t>plačilni</w:t>
      </w:r>
      <w:r w:rsidR="005E5050">
        <w:rPr>
          <w:rFonts w:ascii="Tahoma" w:hAnsi="Tahoma" w:cs="Tahoma"/>
          <w:b/>
        </w:rPr>
        <w:t xml:space="preserve"> </w:t>
      </w:r>
      <w:r w:rsidRPr="00863238">
        <w:rPr>
          <w:rFonts w:ascii="Tahoma" w:hAnsi="Tahoma" w:cs="Tahoma"/>
          <w:b/>
        </w:rPr>
        <w:t>pogoji</w:t>
      </w:r>
    </w:p>
    <w:p w14:paraId="46331B24" w14:textId="77777777" w:rsidR="00EE0826" w:rsidRPr="00863238" w:rsidRDefault="00EE0826" w:rsidP="004227B8">
      <w:pPr>
        <w:keepNext/>
        <w:keepLines/>
        <w:jc w:val="both"/>
        <w:rPr>
          <w:rFonts w:ascii="Tahoma" w:hAnsi="Tahoma" w:cs="Tahoma"/>
          <w:kern w:val="16"/>
        </w:rPr>
      </w:pPr>
    </w:p>
    <w:p w14:paraId="31A50381" w14:textId="3F88FA71" w:rsidR="00EE0826" w:rsidRDefault="00EE0826" w:rsidP="004227B8">
      <w:pPr>
        <w:keepNext/>
        <w:keepLines/>
        <w:jc w:val="both"/>
        <w:rPr>
          <w:rFonts w:ascii="Tahoma" w:hAnsi="Tahoma" w:cs="Tahoma"/>
          <w:kern w:val="16"/>
        </w:rPr>
      </w:pPr>
      <w:r w:rsidRPr="00863238">
        <w:rPr>
          <w:rFonts w:ascii="Tahoma" w:hAnsi="Tahoma" w:cs="Tahoma"/>
          <w:kern w:val="16"/>
        </w:rPr>
        <w:t>Način</w:t>
      </w:r>
      <w:r w:rsidR="005E5050">
        <w:rPr>
          <w:rFonts w:ascii="Tahoma" w:hAnsi="Tahoma" w:cs="Tahoma"/>
          <w:kern w:val="16"/>
        </w:rPr>
        <w:t xml:space="preserve"> </w:t>
      </w:r>
      <w:r w:rsidRPr="00863238">
        <w:rPr>
          <w:rFonts w:ascii="Tahoma" w:hAnsi="Tahoma" w:cs="Tahoma"/>
          <w:kern w:val="16"/>
        </w:rPr>
        <w:t>obračunavanja</w:t>
      </w:r>
      <w:r w:rsidR="005E5050">
        <w:rPr>
          <w:rFonts w:ascii="Tahoma" w:hAnsi="Tahoma" w:cs="Tahoma"/>
          <w:kern w:val="16"/>
        </w:rPr>
        <w:t xml:space="preserve"> </w:t>
      </w:r>
      <w:r w:rsidRPr="00863238">
        <w:rPr>
          <w:rFonts w:ascii="Tahoma" w:hAnsi="Tahoma" w:cs="Tahoma"/>
          <w:kern w:val="16"/>
        </w:rPr>
        <w:t>in</w:t>
      </w:r>
      <w:r w:rsidR="005E5050">
        <w:rPr>
          <w:rFonts w:ascii="Tahoma" w:hAnsi="Tahoma" w:cs="Tahoma"/>
          <w:kern w:val="16"/>
        </w:rPr>
        <w:t xml:space="preserve"> </w:t>
      </w:r>
      <w:r w:rsidRPr="00863238">
        <w:rPr>
          <w:rFonts w:ascii="Tahoma" w:hAnsi="Tahoma" w:cs="Tahoma"/>
          <w:kern w:val="16"/>
        </w:rPr>
        <w:t>plačilni</w:t>
      </w:r>
      <w:r w:rsidR="005E5050">
        <w:rPr>
          <w:rFonts w:ascii="Tahoma" w:hAnsi="Tahoma" w:cs="Tahoma"/>
          <w:kern w:val="16"/>
        </w:rPr>
        <w:t xml:space="preserve"> </w:t>
      </w:r>
      <w:r w:rsidRPr="00863238">
        <w:rPr>
          <w:rFonts w:ascii="Tahoma" w:hAnsi="Tahoma" w:cs="Tahoma"/>
          <w:kern w:val="16"/>
        </w:rPr>
        <w:t>pogoji</w:t>
      </w:r>
      <w:r w:rsidR="005E5050">
        <w:rPr>
          <w:rFonts w:ascii="Tahoma" w:hAnsi="Tahoma" w:cs="Tahoma"/>
          <w:kern w:val="16"/>
        </w:rPr>
        <w:t xml:space="preserve"> </w:t>
      </w:r>
      <w:r w:rsidRPr="00863238">
        <w:rPr>
          <w:rFonts w:ascii="Tahoma" w:hAnsi="Tahoma" w:cs="Tahoma"/>
          <w:kern w:val="16"/>
        </w:rPr>
        <w:t>so</w:t>
      </w:r>
      <w:r w:rsidR="005E5050">
        <w:rPr>
          <w:rFonts w:ascii="Tahoma" w:hAnsi="Tahoma" w:cs="Tahoma"/>
          <w:kern w:val="16"/>
        </w:rPr>
        <w:t xml:space="preserve"> </w:t>
      </w:r>
      <w:r w:rsidRPr="00863238">
        <w:rPr>
          <w:rFonts w:ascii="Tahoma" w:hAnsi="Tahoma" w:cs="Tahoma"/>
          <w:kern w:val="16"/>
        </w:rPr>
        <w:t>razvidni</w:t>
      </w:r>
      <w:r w:rsidR="005E5050">
        <w:rPr>
          <w:rFonts w:ascii="Tahoma" w:hAnsi="Tahoma" w:cs="Tahoma"/>
          <w:kern w:val="16"/>
        </w:rPr>
        <w:t xml:space="preserve"> </w:t>
      </w:r>
      <w:r w:rsidRPr="00863238">
        <w:rPr>
          <w:rFonts w:ascii="Tahoma" w:hAnsi="Tahoma" w:cs="Tahoma"/>
          <w:kern w:val="16"/>
        </w:rPr>
        <w:t>iz</w:t>
      </w:r>
      <w:r w:rsidR="005E5050">
        <w:rPr>
          <w:rFonts w:ascii="Tahoma" w:hAnsi="Tahoma" w:cs="Tahoma"/>
          <w:kern w:val="16"/>
        </w:rPr>
        <w:t xml:space="preserve"> </w:t>
      </w:r>
      <w:r w:rsidRPr="00863238">
        <w:rPr>
          <w:rFonts w:ascii="Tahoma" w:hAnsi="Tahoma" w:cs="Tahoma"/>
          <w:kern w:val="16"/>
        </w:rPr>
        <w:t>priloženega</w:t>
      </w:r>
      <w:r w:rsidR="005E5050">
        <w:rPr>
          <w:rFonts w:ascii="Tahoma" w:hAnsi="Tahoma" w:cs="Tahoma"/>
          <w:kern w:val="16"/>
        </w:rPr>
        <w:t xml:space="preserve"> </w:t>
      </w:r>
      <w:r w:rsidRPr="00863238">
        <w:rPr>
          <w:rFonts w:ascii="Tahoma" w:hAnsi="Tahoma" w:cs="Tahoma"/>
          <w:kern w:val="16"/>
        </w:rPr>
        <w:t>vzorca</w:t>
      </w:r>
      <w:r w:rsidR="005E5050">
        <w:rPr>
          <w:rFonts w:ascii="Tahoma" w:hAnsi="Tahoma" w:cs="Tahoma"/>
          <w:kern w:val="16"/>
        </w:rPr>
        <w:t xml:space="preserve"> </w:t>
      </w:r>
      <w:r w:rsidRPr="00863238">
        <w:rPr>
          <w:rFonts w:ascii="Tahoma" w:hAnsi="Tahoma" w:cs="Tahoma"/>
          <w:kern w:val="16"/>
        </w:rPr>
        <w:t>okvirnega</w:t>
      </w:r>
      <w:r w:rsidR="005E5050">
        <w:rPr>
          <w:rFonts w:ascii="Tahoma" w:hAnsi="Tahoma" w:cs="Tahoma"/>
          <w:kern w:val="16"/>
        </w:rPr>
        <w:t xml:space="preserve"> </w:t>
      </w:r>
      <w:r w:rsidRPr="00863238">
        <w:rPr>
          <w:rFonts w:ascii="Tahoma" w:hAnsi="Tahoma" w:cs="Tahoma"/>
          <w:kern w:val="16"/>
        </w:rPr>
        <w:t>sporazuma.</w:t>
      </w:r>
    </w:p>
    <w:p w14:paraId="4CAC9C6A" w14:textId="7A300CDF" w:rsidR="001A7C05" w:rsidRDefault="001A7C05" w:rsidP="004227B8">
      <w:pPr>
        <w:keepNext/>
        <w:keepLines/>
        <w:jc w:val="both"/>
        <w:rPr>
          <w:rFonts w:ascii="Tahoma" w:eastAsia="Tahoma" w:hAnsi="Tahoma" w:cs="Tahoma"/>
        </w:rPr>
      </w:pPr>
    </w:p>
    <w:p w14:paraId="391EF51C" w14:textId="7443B6D8" w:rsidR="00C778DD" w:rsidRPr="00F63E10" w:rsidRDefault="005C0080" w:rsidP="004227B8">
      <w:pPr>
        <w:keepNext/>
        <w:keepLines/>
        <w:numPr>
          <w:ilvl w:val="1"/>
          <w:numId w:val="2"/>
        </w:numPr>
        <w:jc w:val="both"/>
        <w:rPr>
          <w:rFonts w:ascii="Tahoma" w:hAnsi="Tahoma" w:cs="Tahoma"/>
          <w:b/>
        </w:rPr>
      </w:pPr>
      <w:r>
        <w:rPr>
          <w:rFonts w:ascii="Tahoma" w:hAnsi="Tahoma" w:cs="Tahoma"/>
          <w:b/>
        </w:rPr>
        <w:t>Osnutek</w:t>
      </w:r>
      <w:r w:rsidR="005E5050">
        <w:rPr>
          <w:rFonts w:ascii="Tahoma" w:hAnsi="Tahoma" w:cs="Tahoma"/>
          <w:b/>
        </w:rPr>
        <w:t xml:space="preserve"> </w:t>
      </w:r>
      <w:r>
        <w:rPr>
          <w:rFonts w:ascii="Tahoma" w:hAnsi="Tahoma" w:cs="Tahoma"/>
          <w:b/>
        </w:rPr>
        <w:t>okvirnega</w:t>
      </w:r>
      <w:r w:rsidR="005E5050">
        <w:rPr>
          <w:rFonts w:ascii="Tahoma" w:hAnsi="Tahoma" w:cs="Tahoma"/>
          <w:b/>
        </w:rPr>
        <w:t xml:space="preserve"> </w:t>
      </w:r>
      <w:r>
        <w:rPr>
          <w:rFonts w:ascii="Tahoma" w:hAnsi="Tahoma" w:cs="Tahoma"/>
          <w:b/>
        </w:rPr>
        <w:t>sporazuma</w:t>
      </w:r>
      <w:r w:rsidR="005E5050">
        <w:rPr>
          <w:rFonts w:ascii="Tahoma" w:hAnsi="Tahoma" w:cs="Tahoma"/>
          <w:b/>
        </w:rPr>
        <w:t xml:space="preserve"> </w:t>
      </w:r>
      <w:r>
        <w:rPr>
          <w:rFonts w:ascii="Tahoma" w:hAnsi="Tahoma" w:cs="Tahoma"/>
          <w:b/>
        </w:rPr>
        <w:t>ter</w:t>
      </w:r>
      <w:r w:rsidR="005E5050">
        <w:rPr>
          <w:rFonts w:ascii="Tahoma" w:hAnsi="Tahoma" w:cs="Tahoma"/>
          <w:b/>
        </w:rPr>
        <w:t xml:space="preserve"> </w:t>
      </w:r>
      <w:r>
        <w:rPr>
          <w:rFonts w:ascii="Tahoma" w:hAnsi="Tahoma" w:cs="Tahoma"/>
          <w:b/>
        </w:rPr>
        <w:t>o</w:t>
      </w:r>
      <w:r w:rsidR="00C778DD" w:rsidRPr="00F63E10">
        <w:rPr>
          <w:rFonts w:ascii="Tahoma" w:hAnsi="Tahoma" w:cs="Tahoma"/>
          <w:b/>
        </w:rPr>
        <w:t>stale</w:t>
      </w:r>
      <w:r w:rsidR="005E5050">
        <w:rPr>
          <w:rFonts w:ascii="Tahoma" w:hAnsi="Tahoma" w:cs="Tahoma"/>
          <w:b/>
        </w:rPr>
        <w:t xml:space="preserve"> </w:t>
      </w:r>
      <w:r w:rsidR="00C778DD" w:rsidRPr="00F63E10">
        <w:rPr>
          <w:rFonts w:ascii="Tahoma" w:hAnsi="Tahoma" w:cs="Tahoma"/>
          <w:b/>
        </w:rPr>
        <w:t>zahteve</w:t>
      </w:r>
      <w:r w:rsidR="005E5050">
        <w:rPr>
          <w:rFonts w:ascii="Tahoma" w:hAnsi="Tahoma" w:cs="Tahoma"/>
          <w:b/>
        </w:rPr>
        <w:t xml:space="preserve"> </w:t>
      </w:r>
      <w:r w:rsidR="00C778DD">
        <w:rPr>
          <w:rFonts w:ascii="Tahoma" w:hAnsi="Tahoma" w:cs="Tahoma"/>
          <w:b/>
        </w:rPr>
        <w:t>in</w:t>
      </w:r>
      <w:r w:rsidR="005E5050">
        <w:rPr>
          <w:rFonts w:ascii="Tahoma" w:hAnsi="Tahoma" w:cs="Tahoma"/>
          <w:b/>
        </w:rPr>
        <w:t xml:space="preserve"> </w:t>
      </w:r>
      <w:r w:rsidR="00C778DD">
        <w:rPr>
          <w:rFonts w:ascii="Tahoma" w:hAnsi="Tahoma" w:cs="Tahoma"/>
          <w:b/>
        </w:rPr>
        <w:t>pogoji</w:t>
      </w:r>
      <w:r w:rsidR="005E5050">
        <w:rPr>
          <w:rFonts w:ascii="Tahoma" w:hAnsi="Tahoma" w:cs="Tahoma"/>
          <w:b/>
        </w:rPr>
        <w:t xml:space="preserve"> </w:t>
      </w:r>
      <w:r w:rsidR="00C778DD">
        <w:rPr>
          <w:rFonts w:ascii="Tahoma" w:hAnsi="Tahoma" w:cs="Tahoma"/>
          <w:b/>
        </w:rPr>
        <w:t>naročnika</w:t>
      </w:r>
    </w:p>
    <w:p w14:paraId="73AE103B" w14:textId="77777777" w:rsidR="00C778DD" w:rsidRDefault="00C778DD" w:rsidP="004227B8">
      <w:pPr>
        <w:keepNext/>
        <w:keepLines/>
        <w:jc w:val="both"/>
        <w:rPr>
          <w:rFonts w:ascii="Tahoma" w:hAnsi="Tahoma" w:cs="Tahoma"/>
          <w:lang w:val="x-none"/>
        </w:rPr>
      </w:pPr>
    </w:p>
    <w:p w14:paraId="77B19833" w14:textId="45ADB4C9" w:rsidR="00C778DD" w:rsidRDefault="00C778DD" w:rsidP="004227B8">
      <w:pPr>
        <w:pStyle w:val="Odstavekseznama"/>
        <w:keepNext/>
        <w:keepLines/>
        <w:numPr>
          <w:ilvl w:val="2"/>
          <w:numId w:val="2"/>
        </w:numPr>
        <w:jc w:val="both"/>
        <w:rPr>
          <w:rFonts w:ascii="Tahoma" w:hAnsi="Tahoma" w:cs="Tahoma"/>
        </w:rPr>
      </w:pPr>
      <w:r>
        <w:rPr>
          <w:rFonts w:ascii="Tahoma" w:hAnsi="Tahoma" w:cs="Tahoma"/>
        </w:rPr>
        <w:t>Okvirni</w:t>
      </w:r>
      <w:r w:rsidR="005E5050">
        <w:rPr>
          <w:rFonts w:ascii="Tahoma" w:hAnsi="Tahoma" w:cs="Tahoma"/>
        </w:rPr>
        <w:t xml:space="preserve"> </w:t>
      </w:r>
      <w:r>
        <w:rPr>
          <w:rFonts w:ascii="Tahoma" w:hAnsi="Tahoma" w:cs="Tahoma"/>
        </w:rPr>
        <w:t>sporazum</w:t>
      </w:r>
    </w:p>
    <w:p w14:paraId="7328C49A" w14:textId="77777777" w:rsidR="00C778DD" w:rsidRDefault="00C778DD" w:rsidP="004227B8">
      <w:pPr>
        <w:keepNext/>
        <w:keepLines/>
        <w:jc w:val="both"/>
        <w:rPr>
          <w:rFonts w:ascii="Tahoma" w:hAnsi="Tahoma" w:cs="Tahoma"/>
        </w:rPr>
      </w:pPr>
    </w:p>
    <w:p w14:paraId="7E0B2D52" w14:textId="683DF971" w:rsidR="00C778DD" w:rsidRDefault="00C778DD" w:rsidP="004227B8">
      <w:pPr>
        <w:keepNext/>
        <w:keepLines/>
        <w:jc w:val="both"/>
        <w:rPr>
          <w:rFonts w:ascii="Tahoma" w:hAnsi="Tahoma" w:cs="Tahoma"/>
        </w:rPr>
      </w:pPr>
      <w:r>
        <w:rPr>
          <w:rFonts w:ascii="Tahoma" w:hAnsi="Tahoma" w:cs="Tahoma"/>
        </w:rPr>
        <w:t>Naročnik</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izbranim</w:t>
      </w:r>
      <w:r w:rsidR="005E5050">
        <w:rPr>
          <w:rFonts w:ascii="Tahoma" w:hAnsi="Tahoma" w:cs="Tahoma"/>
        </w:rPr>
        <w:t xml:space="preserve"> </w:t>
      </w:r>
      <w:r>
        <w:rPr>
          <w:rFonts w:ascii="Tahoma" w:hAnsi="Tahoma" w:cs="Tahoma"/>
        </w:rPr>
        <w:t>ponudnikom</w:t>
      </w:r>
      <w:r w:rsidR="005E5050">
        <w:rPr>
          <w:rFonts w:ascii="Tahoma" w:hAnsi="Tahoma" w:cs="Tahoma"/>
        </w:rPr>
        <w:t xml:space="preserve"> </w:t>
      </w:r>
      <w:r>
        <w:rPr>
          <w:rFonts w:ascii="Tahoma" w:hAnsi="Tahoma" w:cs="Tahoma"/>
        </w:rPr>
        <w:t>sklenili</w:t>
      </w:r>
      <w:r w:rsidR="005E5050">
        <w:rPr>
          <w:rFonts w:ascii="Tahoma" w:hAnsi="Tahoma" w:cs="Tahoma"/>
        </w:rPr>
        <w:t xml:space="preserve"> </w:t>
      </w:r>
      <w:r>
        <w:rPr>
          <w:rFonts w:ascii="Tahoma" w:hAnsi="Tahoma" w:cs="Tahoma"/>
        </w:rPr>
        <w:t>okvirni</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Pogodbo</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izbranim</w:t>
      </w:r>
      <w:r w:rsidR="005E5050">
        <w:rPr>
          <w:rFonts w:ascii="Tahoma" w:hAnsi="Tahoma" w:cs="Tahoma"/>
        </w:rPr>
        <w:t xml:space="preserve"> </w:t>
      </w:r>
      <w:r>
        <w:rPr>
          <w:rFonts w:ascii="Tahoma" w:hAnsi="Tahoma" w:cs="Tahoma"/>
        </w:rPr>
        <w:t>ponudnikom</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podpisal</w:t>
      </w:r>
      <w:r w:rsidR="005E5050">
        <w:rPr>
          <w:rFonts w:ascii="Tahoma" w:hAnsi="Tahoma" w:cs="Tahoma"/>
        </w:rPr>
        <w:t xml:space="preserve"> </w:t>
      </w:r>
      <w:r>
        <w:rPr>
          <w:rFonts w:ascii="Tahoma" w:hAnsi="Tahoma" w:cs="Tahoma"/>
        </w:rPr>
        <w:t>zakoniti</w:t>
      </w:r>
      <w:r w:rsidR="005E5050">
        <w:rPr>
          <w:rFonts w:ascii="Tahoma" w:hAnsi="Tahoma" w:cs="Tahoma"/>
        </w:rPr>
        <w:t xml:space="preserve"> </w:t>
      </w:r>
      <w:r>
        <w:rPr>
          <w:rFonts w:ascii="Tahoma" w:hAnsi="Tahoma" w:cs="Tahoma"/>
        </w:rPr>
        <w:t>zastopnik</w:t>
      </w:r>
      <w:r w:rsidR="005E5050">
        <w:rPr>
          <w:rFonts w:ascii="Tahoma" w:hAnsi="Tahoma" w:cs="Tahoma"/>
        </w:rPr>
        <w:t xml:space="preserve"> </w:t>
      </w:r>
      <w:r>
        <w:rPr>
          <w:rFonts w:ascii="Tahoma" w:hAnsi="Tahoma" w:cs="Tahoma"/>
        </w:rPr>
        <w:t>naročnika.</w:t>
      </w:r>
    </w:p>
    <w:p w14:paraId="0DD699DA" w14:textId="77777777" w:rsidR="00C778DD" w:rsidRPr="00112425" w:rsidRDefault="00C778DD" w:rsidP="004227B8">
      <w:pPr>
        <w:keepNext/>
        <w:keepLines/>
        <w:jc w:val="both"/>
        <w:rPr>
          <w:rFonts w:ascii="Tahoma" w:hAnsi="Tahoma" w:cs="Tahoma"/>
        </w:rPr>
      </w:pPr>
    </w:p>
    <w:p w14:paraId="7CD90BCB" w14:textId="580B51C7" w:rsidR="00C778DD" w:rsidRDefault="00C778DD" w:rsidP="004227B8">
      <w:pPr>
        <w:keepNext/>
        <w:keepLines/>
        <w:jc w:val="both"/>
        <w:rPr>
          <w:rFonts w:ascii="Tahoma" w:hAnsi="Tahoma" w:cs="Tahoma"/>
        </w:rPr>
      </w:pPr>
      <w:r>
        <w:rPr>
          <w:rFonts w:ascii="Tahoma" w:hAnsi="Tahoma" w:cs="Tahoma"/>
        </w:rPr>
        <w:t>Okvirni</w:t>
      </w:r>
      <w:r w:rsidR="005E5050">
        <w:rPr>
          <w:rFonts w:ascii="Tahoma" w:hAnsi="Tahoma" w:cs="Tahoma"/>
        </w:rPr>
        <w:t xml:space="preserve"> </w:t>
      </w:r>
      <w:r>
        <w:rPr>
          <w:rFonts w:ascii="Tahoma" w:hAnsi="Tahoma" w:cs="Tahoma"/>
        </w:rPr>
        <w:t>sporazum</w:t>
      </w:r>
      <w:r w:rsidR="005E5050">
        <w:rPr>
          <w:rFonts w:ascii="Tahoma" w:hAnsi="Tahoma" w:cs="Tahoma"/>
        </w:rPr>
        <w:t xml:space="preserve"> </w:t>
      </w:r>
      <w:r w:rsidRPr="00112425">
        <w:rPr>
          <w:rFonts w:ascii="Tahoma" w:hAnsi="Tahoma" w:cs="Tahoma"/>
        </w:rPr>
        <w:t>se</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pred</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vsebinsko</w:t>
      </w:r>
      <w:r w:rsidR="005E5050">
        <w:rPr>
          <w:rFonts w:ascii="Tahoma" w:hAnsi="Tahoma" w:cs="Tahoma"/>
        </w:rPr>
        <w:t xml:space="preserve"> </w:t>
      </w:r>
      <w:r w:rsidRPr="00112425">
        <w:rPr>
          <w:rFonts w:ascii="Tahoma" w:hAnsi="Tahoma" w:cs="Tahoma"/>
        </w:rPr>
        <w:t>prilagodil</w:t>
      </w:r>
      <w:r w:rsidR="005E5050">
        <w:rPr>
          <w:rFonts w:ascii="Tahoma" w:hAnsi="Tahoma" w:cs="Tahoma"/>
        </w:rPr>
        <w:t xml:space="preserve"> </w:t>
      </w:r>
      <w:r w:rsidRPr="00112425">
        <w:rPr>
          <w:rFonts w:ascii="Tahoma" w:hAnsi="Tahoma" w:cs="Tahoma"/>
        </w:rPr>
        <w:t>le</w:t>
      </w:r>
      <w:r w:rsidR="005E5050">
        <w:rPr>
          <w:rFonts w:ascii="Tahoma" w:hAnsi="Tahoma" w:cs="Tahoma"/>
        </w:rPr>
        <w:t xml:space="preserve"> </w:t>
      </w:r>
      <w:r w:rsidRPr="00112425">
        <w:rPr>
          <w:rFonts w:ascii="Tahoma" w:hAnsi="Tahoma" w:cs="Tahoma"/>
        </w:rPr>
        <w:t>glede</w:t>
      </w:r>
      <w:r w:rsidR="005E5050">
        <w:rPr>
          <w:rFonts w:ascii="Tahoma" w:hAnsi="Tahoma" w:cs="Tahoma"/>
        </w:rPr>
        <w:t xml:space="preserve"> </w:t>
      </w:r>
      <w:r w:rsidRPr="00112425">
        <w:rPr>
          <w:rFonts w:ascii="Tahoma" w:hAnsi="Tahoma" w:cs="Tahoma"/>
        </w:rPr>
        <w:t>na</w:t>
      </w:r>
      <w:r w:rsidR="005E5050">
        <w:rPr>
          <w:rFonts w:ascii="Tahoma" w:hAnsi="Tahoma" w:cs="Tahoma"/>
        </w:rPr>
        <w:t xml:space="preserve"> </w:t>
      </w:r>
      <w:r w:rsidRPr="00112425">
        <w:rPr>
          <w:rFonts w:ascii="Tahoma" w:hAnsi="Tahoma" w:cs="Tahoma"/>
        </w:rPr>
        <w:t>to,</w:t>
      </w:r>
      <w:r w:rsidR="005E5050">
        <w:rPr>
          <w:rFonts w:ascii="Tahoma" w:hAnsi="Tahoma" w:cs="Tahoma"/>
        </w:rPr>
        <w:t xml:space="preserve"> </w:t>
      </w:r>
      <w:r w:rsidRPr="00112425">
        <w:rPr>
          <w:rFonts w:ascii="Tahoma" w:hAnsi="Tahoma" w:cs="Tahoma"/>
        </w:rPr>
        <w:t>ali</w:t>
      </w:r>
      <w:r w:rsidR="005E5050">
        <w:rPr>
          <w:rFonts w:ascii="Tahoma" w:hAnsi="Tahoma" w:cs="Tahoma"/>
        </w:rPr>
        <w:t xml:space="preserve"> </w:t>
      </w:r>
      <w:r w:rsidRPr="00112425">
        <w:rPr>
          <w:rFonts w:ascii="Tahoma" w:hAnsi="Tahoma" w:cs="Tahoma"/>
        </w:rPr>
        <w:t>bo</w:t>
      </w:r>
      <w:r w:rsidR="005E5050">
        <w:rPr>
          <w:rFonts w:ascii="Tahoma" w:hAnsi="Tahoma" w:cs="Tahoma"/>
        </w:rPr>
        <w:t xml:space="preserve"> </w:t>
      </w:r>
      <w:r w:rsidRPr="00112425">
        <w:rPr>
          <w:rFonts w:ascii="Tahoma" w:hAnsi="Tahoma" w:cs="Tahoma"/>
        </w:rPr>
        <w:t>izbrani</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sidRPr="00112425">
        <w:rPr>
          <w:rFonts w:ascii="Tahoma" w:hAnsi="Tahoma" w:cs="Tahoma"/>
        </w:rPr>
        <w:t>predložil</w:t>
      </w:r>
      <w:r w:rsidR="005E5050">
        <w:rPr>
          <w:rFonts w:ascii="Tahoma" w:hAnsi="Tahoma" w:cs="Tahoma"/>
        </w:rPr>
        <w:t xml:space="preserve"> </w:t>
      </w:r>
      <w:r w:rsidRPr="00112425">
        <w:rPr>
          <w:rFonts w:ascii="Tahoma" w:hAnsi="Tahoma" w:cs="Tahoma"/>
        </w:rPr>
        <w:t>skupno</w:t>
      </w:r>
      <w:r w:rsidR="005E5050">
        <w:rPr>
          <w:rFonts w:ascii="Tahoma" w:hAnsi="Tahoma" w:cs="Tahoma"/>
        </w:rPr>
        <w:t xml:space="preserve"> </w:t>
      </w:r>
      <w:r>
        <w:rPr>
          <w:rFonts w:ascii="Tahoma" w:hAnsi="Tahoma" w:cs="Tahoma"/>
        </w:rPr>
        <w:t>ponudbo</w:t>
      </w:r>
      <w:r w:rsidRPr="00112425">
        <w:rPr>
          <w:rFonts w:ascii="Tahoma" w:hAnsi="Tahoma" w:cs="Tahoma"/>
        </w:rPr>
        <w:t>,</w:t>
      </w:r>
      <w:r w:rsidR="005E5050">
        <w:rPr>
          <w:rFonts w:ascii="Tahoma" w:hAnsi="Tahoma" w:cs="Tahoma"/>
        </w:rPr>
        <w:t xml:space="preserve"> </w:t>
      </w:r>
      <w:r w:rsidRPr="00112425">
        <w:rPr>
          <w:rFonts w:ascii="Tahoma" w:hAnsi="Tahoma" w:cs="Tahoma"/>
        </w:rPr>
        <w:t>prijavil</w:t>
      </w:r>
      <w:r w:rsidR="005E5050">
        <w:rPr>
          <w:rFonts w:ascii="Tahoma" w:hAnsi="Tahoma" w:cs="Tahoma"/>
        </w:rPr>
        <w:t xml:space="preserve"> </w:t>
      </w:r>
      <w:r w:rsidRPr="00112425">
        <w:rPr>
          <w:rFonts w:ascii="Tahoma" w:hAnsi="Tahoma" w:cs="Tahoma"/>
        </w:rPr>
        <w:t>sodelovanje</w:t>
      </w:r>
      <w:r w:rsidR="005E5050">
        <w:rPr>
          <w:rFonts w:ascii="Tahoma" w:hAnsi="Tahoma" w:cs="Tahoma"/>
        </w:rPr>
        <w:t xml:space="preserve"> </w:t>
      </w:r>
      <w:r w:rsidRPr="00112425">
        <w:rPr>
          <w:rFonts w:ascii="Tahoma" w:hAnsi="Tahoma" w:cs="Tahoma"/>
        </w:rPr>
        <w:t>podizvajalcev</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podobno</w:t>
      </w:r>
      <w:r w:rsidR="005E5050">
        <w:rPr>
          <w:rFonts w:ascii="Tahoma" w:hAnsi="Tahoma" w:cs="Tahoma"/>
        </w:rPr>
        <w:t xml:space="preserve"> </w:t>
      </w:r>
      <w:r>
        <w:rPr>
          <w:rFonts w:ascii="Tahoma" w:hAnsi="Tahoma" w:cs="Tahoma"/>
        </w:rPr>
        <w:t>(npr.</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podlagi</w:t>
      </w:r>
      <w:r w:rsidR="005E5050">
        <w:rPr>
          <w:rFonts w:ascii="Tahoma" w:hAnsi="Tahoma" w:cs="Tahoma"/>
        </w:rPr>
        <w:t xml:space="preserve"> </w:t>
      </w:r>
      <w:r>
        <w:rPr>
          <w:rFonts w:ascii="Tahoma" w:hAnsi="Tahoma" w:cs="Tahoma"/>
        </w:rPr>
        <w:t>odgovorov</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vprašanja,</w:t>
      </w:r>
      <w:r w:rsidR="005E5050">
        <w:rPr>
          <w:rFonts w:ascii="Tahoma" w:hAnsi="Tahoma" w:cs="Tahoma"/>
        </w:rPr>
        <w:t xml:space="preserve"> </w:t>
      </w:r>
      <w:r>
        <w:rPr>
          <w:rFonts w:ascii="Tahoma" w:hAnsi="Tahoma" w:cs="Tahoma"/>
        </w:rPr>
        <w:t>objavljena</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portalu</w:t>
      </w:r>
      <w:r w:rsidR="005E5050">
        <w:rPr>
          <w:rFonts w:ascii="Tahoma" w:hAnsi="Tahoma" w:cs="Tahoma"/>
        </w:rPr>
        <w:t xml:space="preserve"> </w:t>
      </w:r>
      <w:r>
        <w:rPr>
          <w:rFonts w:ascii="Tahoma" w:hAnsi="Tahoma" w:cs="Tahoma"/>
        </w:rPr>
        <w:t>JN,</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kolikor</w:t>
      </w:r>
      <w:r w:rsidR="005E5050">
        <w:rPr>
          <w:rFonts w:ascii="Tahoma" w:hAnsi="Tahoma" w:cs="Tahoma"/>
        </w:rPr>
        <w:t xml:space="preserve"> </w:t>
      </w:r>
      <w:r>
        <w:rPr>
          <w:rFonts w:ascii="Tahoma" w:hAnsi="Tahoma" w:cs="Tahoma"/>
        </w:rPr>
        <w:t>bodo</w:t>
      </w:r>
      <w:r w:rsidR="005E5050">
        <w:rPr>
          <w:rFonts w:ascii="Tahoma" w:hAnsi="Tahoma" w:cs="Tahoma"/>
        </w:rPr>
        <w:t xml:space="preserve"> </w:t>
      </w:r>
      <w:r>
        <w:rPr>
          <w:rFonts w:ascii="Tahoma" w:hAnsi="Tahoma" w:cs="Tahoma"/>
        </w:rPr>
        <w:t>zadevala</w:t>
      </w:r>
      <w:r w:rsidR="005E5050">
        <w:rPr>
          <w:rFonts w:ascii="Tahoma" w:hAnsi="Tahoma" w:cs="Tahoma"/>
        </w:rPr>
        <w:t xml:space="preserve"> </w:t>
      </w:r>
      <w:r>
        <w:rPr>
          <w:rFonts w:ascii="Tahoma" w:hAnsi="Tahoma" w:cs="Tahoma"/>
        </w:rPr>
        <w:t>vsebino</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Pr="00112425">
        <w:rPr>
          <w:rFonts w:ascii="Tahoma" w:hAnsi="Tahoma" w:cs="Tahoma"/>
        </w:rPr>
        <w:t>.</w:t>
      </w:r>
    </w:p>
    <w:p w14:paraId="7BBD89CC" w14:textId="77777777" w:rsidR="00C778DD" w:rsidRPr="00A679F4" w:rsidRDefault="00C778DD" w:rsidP="004227B8">
      <w:pPr>
        <w:keepNext/>
        <w:keepLines/>
        <w:jc w:val="both"/>
        <w:rPr>
          <w:rFonts w:ascii="Tahoma" w:hAnsi="Tahoma" w:cs="Tahoma"/>
        </w:rPr>
      </w:pPr>
    </w:p>
    <w:p w14:paraId="2DA67584" w14:textId="77777777" w:rsidR="00C778DD" w:rsidRPr="00C8579C" w:rsidRDefault="00C778DD" w:rsidP="004227B8">
      <w:pPr>
        <w:keepNext/>
        <w:keepLines/>
        <w:jc w:val="both"/>
        <w:rPr>
          <w:rFonts w:ascii="Tahoma" w:hAnsi="Tahoma" w:cs="Tahoma"/>
        </w:rPr>
      </w:pPr>
    </w:p>
    <w:p w14:paraId="65F70BB6" w14:textId="2D269A76" w:rsidR="00C778DD" w:rsidRDefault="00C778DD" w:rsidP="004227B8">
      <w:pPr>
        <w:keepNext/>
        <w:keepLines/>
        <w:jc w:val="both"/>
        <w:rPr>
          <w:rFonts w:ascii="Tahoma" w:hAnsi="Tahoma" w:cs="Tahoma"/>
        </w:rPr>
      </w:pPr>
      <w:r>
        <w:rPr>
          <w:rFonts w:ascii="Tahoma" w:hAnsi="Tahoma" w:cs="Tahoma"/>
        </w:rPr>
        <w:lastRenderedPageBreak/>
        <w:t>Ponudnik</w:t>
      </w:r>
      <w:r w:rsidR="005E5050">
        <w:rPr>
          <w:rFonts w:ascii="Tahoma" w:hAnsi="Tahoma" w:cs="Tahoma"/>
        </w:rPr>
        <w:t xml:space="preserve"> </w:t>
      </w:r>
      <w:r w:rsidRPr="00B66303">
        <w:rPr>
          <w:rFonts w:ascii="Tahoma" w:hAnsi="Tahoma" w:cs="Tahoma"/>
        </w:rPr>
        <w:t>bo</w:t>
      </w:r>
      <w:r w:rsidR="005E5050">
        <w:rPr>
          <w:rFonts w:ascii="Tahoma" w:hAnsi="Tahoma" w:cs="Tahoma"/>
        </w:rPr>
        <w:t xml:space="preserve"> </w:t>
      </w:r>
      <w:r w:rsidRPr="00B66303">
        <w:rPr>
          <w:rFonts w:ascii="Tahoma" w:hAnsi="Tahoma" w:cs="Tahoma"/>
        </w:rPr>
        <w:t>pozvan</w:t>
      </w:r>
      <w:r w:rsidR="005E5050">
        <w:rPr>
          <w:rFonts w:ascii="Tahoma" w:hAnsi="Tahoma" w:cs="Tahoma"/>
        </w:rPr>
        <w:t xml:space="preserve"> </w:t>
      </w:r>
      <w:r w:rsidRPr="00B66303">
        <w:rPr>
          <w:rFonts w:ascii="Tahoma" w:hAnsi="Tahoma" w:cs="Tahoma"/>
        </w:rPr>
        <w:t>k</w:t>
      </w:r>
      <w:r w:rsidR="005E5050">
        <w:rPr>
          <w:rFonts w:ascii="Tahoma" w:hAnsi="Tahoma" w:cs="Tahoma"/>
        </w:rPr>
        <w:t xml:space="preserve"> </w:t>
      </w:r>
      <w:r w:rsidRPr="00B66303">
        <w:rPr>
          <w:rFonts w:ascii="Tahoma" w:hAnsi="Tahoma" w:cs="Tahoma"/>
        </w:rPr>
        <w:t>podpisu</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B66303">
        <w:rPr>
          <w:rFonts w:ascii="Tahoma" w:hAnsi="Tahoma" w:cs="Tahoma"/>
        </w:rPr>
        <w:t>pisno.</w:t>
      </w:r>
      <w:r w:rsidR="005E5050">
        <w:rPr>
          <w:rFonts w:ascii="Tahoma" w:hAnsi="Tahoma" w:cs="Tahoma"/>
        </w:rPr>
        <w:t xml:space="preserve"> </w:t>
      </w:r>
      <w:r w:rsidRPr="00B66303">
        <w:rPr>
          <w:rFonts w:ascii="Tahoma" w:hAnsi="Tahoma" w:cs="Tahoma"/>
        </w:rPr>
        <w:t>V</w:t>
      </w:r>
      <w:r w:rsidR="005E5050">
        <w:rPr>
          <w:rFonts w:ascii="Tahoma" w:hAnsi="Tahoma" w:cs="Tahoma"/>
        </w:rPr>
        <w:t xml:space="preserve"> </w:t>
      </w:r>
      <w:r w:rsidRPr="00B66303">
        <w:rPr>
          <w:rFonts w:ascii="Tahoma" w:hAnsi="Tahoma" w:cs="Tahoma"/>
        </w:rPr>
        <w:t>kolikor</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sidRPr="00B66303">
        <w:rPr>
          <w:rFonts w:ascii="Tahoma" w:hAnsi="Tahoma" w:cs="Tahoma"/>
        </w:rPr>
        <w:t>ne</w:t>
      </w:r>
      <w:r w:rsidR="005E5050">
        <w:rPr>
          <w:rFonts w:ascii="Tahoma" w:hAnsi="Tahoma" w:cs="Tahoma"/>
        </w:rPr>
        <w:t xml:space="preserve"> </w:t>
      </w:r>
      <w:r w:rsidRPr="00B66303">
        <w:rPr>
          <w:rFonts w:ascii="Tahoma" w:hAnsi="Tahoma" w:cs="Tahoma"/>
        </w:rPr>
        <w:t>bo</w:t>
      </w:r>
      <w:r w:rsidR="005E5050">
        <w:rPr>
          <w:rFonts w:ascii="Tahoma" w:hAnsi="Tahoma" w:cs="Tahoma"/>
        </w:rPr>
        <w:t xml:space="preserve"> </w:t>
      </w:r>
      <w:r w:rsidRPr="00B66303">
        <w:rPr>
          <w:rFonts w:ascii="Tahoma" w:hAnsi="Tahoma" w:cs="Tahoma"/>
        </w:rPr>
        <w:t>sklenil</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s</w:t>
      </w:r>
      <w:r w:rsidR="005E5050">
        <w:rPr>
          <w:rFonts w:ascii="Tahoma" w:hAnsi="Tahoma" w:cs="Tahoma"/>
        </w:rPr>
        <w:t xml:space="preserve"> </w:t>
      </w:r>
      <w:r>
        <w:rPr>
          <w:rFonts w:ascii="Tahoma" w:hAnsi="Tahoma" w:cs="Tahoma"/>
        </w:rPr>
        <w:t>naročnikom</w:t>
      </w:r>
      <w:r w:rsidRPr="00B66303">
        <w:rPr>
          <w:rFonts w:ascii="Tahoma" w:hAnsi="Tahoma" w:cs="Tahoma"/>
        </w:rPr>
        <w:t>,</w:t>
      </w:r>
      <w:r w:rsidR="005E5050">
        <w:rPr>
          <w:rFonts w:ascii="Tahoma" w:hAnsi="Tahoma" w:cs="Tahoma"/>
        </w:rPr>
        <w:t xml:space="preserve"> </w:t>
      </w:r>
      <w:r w:rsidRPr="00B66303">
        <w:rPr>
          <w:rFonts w:ascii="Tahoma" w:hAnsi="Tahoma" w:cs="Tahoma"/>
        </w:rPr>
        <w:t>bo</w:t>
      </w:r>
      <w:r w:rsidR="005E5050">
        <w:rPr>
          <w:rFonts w:ascii="Tahoma" w:hAnsi="Tahoma" w:cs="Tahoma"/>
        </w:rPr>
        <w:t xml:space="preserve"> </w:t>
      </w:r>
      <w:r w:rsidRPr="00B66303">
        <w:rPr>
          <w:rFonts w:ascii="Tahoma" w:hAnsi="Tahoma" w:cs="Tahoma"/>
        </w:rPr>
        <w:t>naročnik</w:t>
      </w:r>
      <w:r w:rsidR="005E5050">
        <w:rPr>
          <w:rFonts w:ascii="Tahoma" w:hAnsi="Tahoma" w:cs="Tahoma"/>
        </w:rPr>
        <w:t xml:space="preserve"> </w:t>
      </w:r>
      <w:r w:rsidRPr="00B66303">
        <w:rPr>
          <w:rFonts w:ascii="Tahoma" w:hAnsi="Tahoma" w:cs="Tahoma"/>
        </w:rPr>
        <w:t>Državni</w:t>
      </w:r>
      <w:r w:rsidR="005E5050">
        <w:rPr>
          <w:rFonts w:ascii="Tahoma" w:hAnsi="Tahoma" w:cs="Tahoma"/>
        </w:rPr>
        <w:t xml:space="preserve"> </w:t>
      </w:r>
      <w:r w:rsidRPr="00B66303">
        <w:rPr>
          <w:rFonts w:ascii="Tahoma" w:hAnsi="Tahoma" w:cs="Tahoma"/>
        </w:rPr>
        <w:t>revizijski</w:t>
      </w:r>
      <w:r w:rsidR="005E5050">
        <w:rPr>
          <w:rFonts w:ascii="Tahoma" w:hAnsi="Tahoma" w:cs="Tahoma"/>
        </w:rPr>
        <w:t xml:space="preserve"> </w:t>
      </w:r>
      <w:r w:rsidRPr="00B66303">
        <w:rPr>
          <w:rFonts w:ascii="Tahoma" w:hAnsi="Tahoma" w:cs="Tahoma"/>
        </w:rPr>
        <w:t>komisiji</w:t>
      </w:r>
      <w:r w:rsidR="005E5050">
        <w:rPr>
          <w:rFonts w:ascii="Tahoma" w:hAnsi="Tahoma" w:cs="Tahoma"/>
        </w:rPr>
        <w:t xml:space="preserve"> </w:t>
      </w:r>
      <w:r w:rsidRPr="00B66303">
        <w:rPr>
          <w:rFonts w:ascii="Tahoma" w:hAnsi="Tahoma" w:cs="Tahoma"/>
        </w:rPr>
        <w:t>predlagal,</w:t>
      </w:r>
      <w:r w:rsidR="005E5050">
        <w:rPr>
          <w:rFonts w:ascii="Tahoma" w:hAnsi="Tahoma" w:cs="Tahoma"/>
        </w:rPr>
        <w:t xml:space="preserve"> </w:t>
      </w:r>
      <w:r w:rsidRPr="00B66303">
        <w:rPr>
          <w:rFonts w:ascii="Tahoma" w:hAnsi="Tahoma" w:cs="Tahoma"/>
        </w:rPr>
        <w:t>da</w:t>
      </w:r>
      <w:r w:rsidR="005E5050">
        <w:rPr>
          <w:rFonts w:ascii="Tahoma" w:hAnsi="Tahoma" w:cs="Tahoma"/>
        </w:rPr>
        <w:t xml:space="preserve"> </w:t>
      </w:r>
      <w:r w:rsidRPr="00B66303">
        <w:rPr>
          <w:rFonts w:ascii="Tahoma" w:hAnsi="Tahoma" w:cs="Tahoma"/>
        </w:rPr>
        <w:t>uvede</w:t>
      </w:r>
      <w:r w:rsidR="005E5050">
        <w:rPr>
          <w:rFonts w:ascii="Tahoma" w:hAnsi="Tahoma" w:cs="Tahoma"/>
        </w:rPr>
        <w:t xml:space="preserve"> </w:t>
      </w:r>
      <w:r w:rsidRPr="00B66303">
        <w:rPr>
          <w:rFonts w:ascii="Tahoma" w:hAnsi="Tahoma" w:cs="Tahoma"/>
        </w:rPr>
        <w:t>postopek</w:t>
      </w:r>
      <w:r w:rsidR="005E5050">
        <w:rPr>
          <w:rFonts w:ascii="Tahoma" w:hAnsi="Tahoma" w:cs="Tahoma"/>
        </w:rPr>
        <w:t xml:space="preserve"> </w:t>
      </w:r>
      <w:r w:rsidRPr="00B66303">
        <w:rPr>
          <w:rFonts w:ascii="Tahoma" w:hAnsi="Tahoma" w:cs="Tahoma"/>
        </w:rPr>
        <w:t>o</w:t>
      </w:r>
      <w:r w:rsidR="005E5050">
        <w:rPr>
          <w:rFonts w:ascii="Tahoma" w:hAnsi="Tahoma" w:cs="Tahoma"/>
        </w:rPr>
        <w:t xml:space="preserve"> </w:t>
      </w:r>
      <w:r w:rsidRPr="00B66303">
        <w:rPr>
          <w:rFonts w:ascii="Tahoma" w:hAnsi="Tahoma" w:cs="Tahoma"/>
        </w:rPr>
        <w:t>prekršku</w:t>
      </w:r>
      <w:r w:rsidR="005E5050">
        <w:rPr>
          <w:rFonts w:ascii="Tahoma" w:hAnsi="Tahoma" w:cs="Tahoma"/>
        </w:rPr>
        <w:t xml:space="preserve"> </w:t>
      </w:r>
      <w:r w:rsidRPr="00B66303">
        <w:rPr>
          <w:rFonts w:ascii="Tahoma" w:hAnsi="Tahoma" w:cs="Tahoma"/>
        </w:rPr>
        <w:t>iz</w:t>
      </w:r>
      <w:r w:rsidR="005E5050">
        <w:rPr>
          <w:rFonts w:ascii="Tahoma" w:hAnsi="Tahoma" w:cs="Tahoma"/>
        </w:rPr>
        <w:t xml:space="preserve"> </w:t>
      </w:r>
      <w:r w:rsidRPr="00B66303">
        <w:rPr>
          <w:rFonts w:ascii="Tahoma" w:hAnsi="Tahoma" w:cs="Tahoma"/>
        </w:rPr>
        <w:t>četrte</w:t>
      </w:r>
      <w:r w:rsidR="005E5050">
        <w:rPr>
          <w:rFonts w:ascii="Tahoma" w:hAnsi="Tahoma" w:cs="Tahoma"/>
        </w:rPr>
        <w:t xml:space="preserve"> </w:t>
      </w:r>
      <w:r w:rsidRPr="00B66303">
        <w:rPr>
          <w:rFonts w:ascii="Tahoma" w:hAnsi="Tahoma" w:cs="Tahoma"/>
        </w:rPr>
        <w:t>točke</w:t>
      </w:r>
      <w:r w:rsidR="005E5050">
        <w:rPr>
          <w:rFonts w:ascii="Tahoma" w:hAnsi="Tahoma" w:cs="Tahoma"/>
        </w:rPr>
        <w:t xml:space="preserve"> </w:t>
      </w:r>
      <w:r w:rsidRPr="00B66303">
        <w:rPr>
          <w:rFonts w:ascii="Tahoma" w:hAnsi="Tahoma" w:cs="Tahoma"/>
        </w:rPr>
        <w:t>prvega</w:t>
      </w:r>
      <w:r w:rsidR="005E5050">
        <w:rPr>
          <w:rFonts w:ascii="Tahoma" w:hAnsi="Tahoma" w:cs="Tahoma"/>
        </w:rPr>
        <w:t xml:space="preserve"> </w:t>
      </w:r>
      <w:r w:rsidRPr="00B66303">
        <w:rPr>
          <w:rFonts w:ascii="Tahoma" w:hAnsi="Tahoma" w:cs="Tahoma"/>
        </w:rPr>
        <w:t>odstavka</w:t>
      </w:r>
      <w:r w:rsidR="005E5050">
        <w:rPr>
          <w:rFonts w:ascii="Tahoma" w:hAnsi="Tahoma" w:cs="Tahoma"/>
        </w:rPr>
        <w:t xml:space="preserve"> </w:t>
      </w:r>
      <w:r w:rsidRPr="00B66303">
        <w:rPr>
          <w:rFonts w:ascii="Tahoma" w:hAnsi="Tahoma" w:cs="Tahoma"/>
        </w:rPr>
        <w:t>112</w:t>
      </w:r>
      <w:r>
        <w:rPr>
          <w:rFonts w:ascii="Tahoma" w:hAnsi="Tahoma" w:cs="Tahoma"/>
        </w:rPr>
        <w:t>.</w:t>
      </w:r>
      <w:r w:rsidR="005E5050">
        <w:rPr>
          <w:rFonts w:ascii="Tahoma" w:hAnsi="Tahoma" w:cs="Tahoma"/>
        </w:rPr>
        <w:t xml:space="preserve"> </w:t>
      </w:r>
      <w:r w:rsidRPr="00B66303">
        <w:rPr>
          <w:rFonts w:ascii="Tahoma" w:hAnsi="Tahoma" w:cs="Tahoma"/>
        </w:rPr>
        <w:t>člena</w:t>
      </w:r>
      <w:r w:rsidR="005E5050">
        <w:rPr>
          <w:rFonts w:ascii="Tahoma" w:hAnsi="Tahoma" w:cs="Tahoma"/>
        </w:rPr>
        <w:t xml:space="preserve"> </w:t>
      </w:r>
      <w:r w:rsidRPr="00B66303">
        <w:rPr>
          <w:rFonts w:ascii="Tahoma" w:hAnsi="Tahoma" w:cs="Tahoma"/>
        </w:rPr>
        <w:t>ZJN-3.</w:t>
      </w:r>
    </w:p>
    <w:p w14:paraId="51893F40" w14:textId="77777777" w:rsidR="00C778DD" w:rsidRDefault="00C778DD" w:rsidP="004227B8">
      <w:pPr>
        <w:keepNext/>
        <w:keepLines/>
        <w:jc w:val="both"/>
        <w:rPr>
          <w:rFonts w:ascii="Tahoma" w:hAnsi="Tahoma" w:cs="Tahoma"/>
        </w:rPr>
      </w:pPr>
    </w:p>
    <w:p w14:paraId="194C56F0" w14:textId="43BCBCAF" w:rsidR="00C778DD" w:rsidRPr="00112425" w:rsidRDefault="00C778DD" w:rsidP="004227B8">
      <w:pPr>
        <w:keepNext/>
        <w:keepLines/>
        <w:jc w:val="both"/>
        <w:rPr>
          <w:rFonts w:ascii="Tahoma" w:hAnsi="Tahoma" w:cs="Tahoma"/>
        </w:rPr>
      </w:pPr>
      <w:r w:rsidRPr="00112425">
        <w:rPr>
          <w:rFonts w:ascii="Tahoma" w:hAnsi="Tahoma" w:cs="Tahoma"/>
        </w:rPr>
        <w:t>Osnut</w:t>
      </w:r>
      <w:r>
        <w:rPr>
          <w:rFonts w:ascii="Tahoma" w:hAnsi="Tahoma" w:cs="Tahoma"/>
        </w:rPr>
        <w:t>ek</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je</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112425">
        <w:rPr>
          <w:rFonts w:ascii="Tahoma" w:hAnsi="Tahoma" w:cs="Tahoma"/>
        </w:rPr>
        <w:t>prilog</w:t>
      </w:r>
      <w:r>
        <w:rPr>
          <w:rFonts w:ascii="Tahoma" w:hAnsi="Tahoma" w:cs="Tahoma"/>
        </w:rPr>
        <w:t>a</w:t>
      </w:r>
      <w:r w:rsidR="005E5050">
        <w:rPr>
          <w:rFonts w:ascii="Tahoma" w:hAnsi="Tahoma" w:cs="Tahoma"/>
        </w:rPr>
        <w:t xml:space="preserve"> </w:t>
      </w:r>
      <w:r w:rsidRPr="00112425">
        <w:rPr>
          <w:rFonts w:ascii="Tahoma" w:hAnsi="Tahoma" w:cs="Tahoma"/>
        </w:rPr>
        <w:t>(</w:t>
      </w:r>
      <w:r w:rsidRPr="000B3212">
        <w:rPr>
          <w:rFonts w:ascii="Tahoma" w:hAnsi="Tahoma" w:cs="Tahoma"/>
        </w:rPr>
        <w:t>Priloga</w:t>
      </w:r>
      <w:r w:rsidR="005E5050">
        <w:rPr>
          <w:rFonts w:ascii="Tahoma" w:hAnsi="Tahoma" w:cs="Tahoma"/>
        </w:rPr>
        <w:t xml:space="preserve"> </w:t>
      </w:r>
      <w:r w:rsidR="0032299A">
        <w:rPr>
          <w:rFonts w:ascii="Tahoma" w:hAnsi="Tahoma" w:cs="Tahoma"/>
        </w:rPr>
        <w:t>1</w:t>
      </w:r>
      <w:r w:rsidR="008D52A2">
        <w:rPr>
          <w:rFonts w:ascii="Tahoma" w:hAnsi="Tahoma" w:cs="Tahoma"/>
        </w:rPr>
        <w:t>0</w:t>
      </w:r>
      <w:r w:rsidRPr="00112425">
        <w:rPr>
          <w:rFonts w:ascii="Tahoma" w:hAnsi="Tahoma" w:cs="Tahoma"/>
        </w:rPr>
        <w:t>)</w:t>
      </w:r>
      <w:r w:rsidR="005E5050">
        <w:rPr>
          <w:rFonts w:ascii="Tahoma" w:hAnsi="Tahoma" w:cs="Tahoma"/>
        </w:rPr>
        <w:t xml:space="preserve"> </w:t>
      </w:r>
      <w:r w:rsidRPr="00112425">
        <w:rPr>
          <w:rFonts w:ascii="Tahoma" w:hAnsi="Tahoma" w:cs="Tahoma"/>
        </w:rPr>
        <w:t>sestavni</w:t>
      </w:r>
      <w:r w:rsidR="005E5050">
        <w:rPr>
          <w:rFonts w:ascii="Tahoma" w:hAnsi="Tahoma" w:cs="Tahoma"/>
        </w:rPr>
        <w:t xml:space="preserve"> </w:t>
      </w:r>
      <w:r w:rsidRPr="00112425">
        <w:rPr>
          <w:rFonts w:ascii="Tahoma" w:hAnsi="Tahoma" w:cs="Tahoma"/>
        </w:rPr>
        <w:t>del</w:t>
      </w:r>
      <w:r w:rsidR="005E5050">
        <w:rPr>
          <w:rFonts w:ascii="Tahoma" w:hAnsi="Tahoma" w:cs="Tahoma"/>
        </w:rPr>
        <w:t xml:space="preserve"> </w:t>
      </w:r>
      <w:r w:rsidRPr="00112425">
        <w:rPr>
          <w:rFonts w:ascii="Tahoma" w:hAnsi="Tahoma" w:cs="Tahoma"/>
        </w:rPr>
        <w:t>razpisne</w:t>
      </w:r>
      <w:r w:rsidR="005E5050">
        <w:rPr>
          <w:rFonts w:ascii="Tahoma" w:hAnsi="Tahoma" w:cs="Tahoma"/>
        </w:rPr>
        <w:t xml:space="preserve"> </w:t>
      </w:r>
      <w:r w:rsidRPr="00112425">
        <w:rPr>
          <w:rFonts w:ascii="Tahoma" w:hAnsi="Tahoma" w:cs="Tahoma"/>
        </w:rPr>
        <w:t>dokumentacije.</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Pr>
          <w:rFonts w:ascii="Tahoma" w:hAnsi="Tahoma" w:cs="Tahoma"/>
        </w:rPr>
        <w:t>s</w:t>
      </w:r>
      <w:r w:rsidR="005E5050">
        <w:rPr>
          <w:rFonts w:ascii="Tahoma" w:hAnsi="Tahoma" w:cs="Tahoma"/>
        </w:rPr>
        <w:t xml:space="preserve"> </w:t>
      </w:r>
      <w:r>
        <w:rPr>
          <w:rFonts w:ascii="Tahoma" w:hAnsi="Tahoma" w:cs="Tahoma"/>
        </w:rPr>
        <w:t>podpisom</w:t>
      </w:r>
      <w:r w:rsidR="005E5050">
        <w:rPr>
          <w:rFonts w:ascii="Tahoma" w:hAnsi="Tahoma" w:cs="Tahoma"/>
        </w:rPr>
        <w:t xml:space="preserve"> </w:t>
      </w:r>
      <w:r w:rsidRPr="00397CEF">
        <w:rPr>
          <w:rFonts w:ascii="Tahoma" w:hAnsi="Tahoma" w:cs="Tahoma"/>
        </w:rPr>
        <w:t>Priloge</w:t>
      </w:r>
      <w:r w:rsidR="005E5050">
        <w:rPr>
          <w:rFonts w:ascii="Tahoma" w:hAnsi="Tahoma" w:cs="Tahoma"/>
        </w:rPr>
        <w:t xml:space="preserve"> </w:t>
      </w:r>
      <w:r>
        <w:rPr>
          <w:rFonts w:ascii="Tahoma" w:hAnsi="Tahoma" w:cs="Tahoma"/>
        </w:rPr>
        <w:t>ESPD</w:t>
      </w:r>
      <w:r w:rsidR="005E5050">
        <w:rPr>
          <w:rFonts w:ascii="Tahoma" w:hAnsi="Tahoma" w:cs="Tahoma"/>
        </w:rPr>
        <w:t xml:space="preserve"> </w:t>
      </w:r>
      <w:r>
        <w:rPr>
          <w:rFonts w:ascii="Tahoma" w:hAnsi="Tahoma" w:cs="Tahoma"/>
        </w:rPr>
        <w:t>potrdi,</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strinja</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vsebino</w:t>
      </w:r>
      <w:r w:rsidR="005E5050">
        <w:rPr>
          <w:rFonts w:ascii="Tahoma" w:hAnsi="Tahoma" w:cs="Tahoma"/>
        </w:rPr>
        <w:t xml:space="preserve"> </w:t>
      </w:r>
      <w:r>
        <w:rPr>
          <w:rFonts w:ascii="Tahoma" w:hAnsi="Tahoma" w:cs="Tahoma"/>
        </w:rPr>
        <w:t>osnutka</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ter</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ga</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primeru,</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izbran</w:t>
      </w:r>
      <w:r w:rsidR="005E5050">
        <w:rPr>
          <w:rFonts w:ascii="Tahoma" w:hAnsi="Tahoma" w:cs="Tahoma"/>
        </w:rPr>
        <w:t xml:space="preserve"> </w:t>
      </w:r>
      <w:r>
        <w:rPr>
          <w:rFonts w:ascii="Tahoma" w:hAnsi="Tahoma" w:cs="Tahoma"/>
        </w:rPr>
        <w:t>kot</w:t>
      </w:r>
      <w:r w:rsidR="005E5050">
        <w:rPr>
          <w:rFonts w:ascii="Tahoma" w:hAnsi="Tahoma" w:cs="Tahoma"/>
        </w:rPr>
        <w:t xml:space="preserve"> </w:t>
      </w:r>
      <w:r>
        <w:rPr>
          <w:rFonts w:ascii="Tahoma" w:hAnsi="Tahoma" w:cs="Tahoma"/>
        </w:rPr>
        <w:t>ekonomsko</w:t>
      </w:r>
      <w:r w:rsidR="005E5050">
        <w:rPr>
          <w:rFonts w:ascii="Tahoma" w:hAnsi="Tahoma" w:cs="Tahoma"/>
        </w:rPr>
        <w:t xml:space="preserve"> </w:t>
      </w:r>
      <w:r>
        <w:rPr>
          <w:rFonts w:ascii="Tahoma" w:hAnsi="Tahoma" w:cs="Tahoma"/>
        </w:rPr>
        <w:t>najugodnejši</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Pr>
          <w:rFonts w:ascii="Tahoma" w:hAnsi="Tahoma" w:cs="Tahoma"/>
        </w:rPr>
        <w:t>podpisal</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poziv</w:t>
      </w:r>
      <w:r w:rsidR="005E5050">
        <w:rPr>
          <w:rFonts w:ascii="Tahoma" w:hAnsi="Tahoma" w:cs="Tahoma"/>
        </w:rPr>
        <w:t xml:space="preserve"> </w:t>
      </w:r>
      <w:r>
        <w:rPr>
          <w:rFonts w:ascii="Tahoma" w:hAnsi="Tahoma" w:cs="Tahoma"/>
        </w:rPr>
        <w:t>naročnika.</w:t>
      </w:r>
      <w:r w:rsidR="005E5050">
        <w:rPr>
          <w:rFonts w:ascii="Tahoma" w:hAnsi="Tahoma" w:cs="Tahoma"/>
        </w:rPr>
        <w:t xml:space="preserve"> </w:t>
      </w:r>
      <w:r>
        <w:rPr>
          <w:rFonts w:ascii="Tahoma" w:hAnsi="Tahoma" w:cs="Tahoma"/>
        </w:rPr>
        <w:t>Osnutka</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ponudniku</w:t>
      </w:r>
      <w:r w:rsidR="005E5050">
        <w:rPr>
          <w:rFonts w:ascii="Tahoma" w:hAnsi="Tahoma" w:cs="Tahoma"/>
        </w:rPr>
        <w:t xml:space="preserve"> </w:t>
      </w:r>
      <w:r>
        <w:rPr>
          <w:rFonts w:ascii="Tahoma" w:hAnsi="Tahoma" w:cs="Tahoma"/>
        </w:rPr>
        <w:t>ni</w:t>
      </w:r>
      <w:r w:rsidR="005E5050">
        <w:rPr>
          <w:rFonts w:ascii="Tahoma" w:hAnsi="Tahoma" w:cs="Tahoma"/>
        </w:rPr>
        <w:t xml:space="preserve"> </w:t>
      </w:r>
      <w:r>
        <w:rPr>
          <w:rFonts w:ascii="Tahoma" w:hAnsi="Tahoma" w:cs="Tahoma"/>
        </w:rPr>
        <w:t>potrebno</w:t>
      </w:r>
      <w:r w:rsidR="005E5050">
        <w:rPr>
          <w:rFonts w:ascii="Tahoma" w:hAnsi="Tahoma" w:cs="Tahoma"/>
        </w:rPr>
        <w:t xml:space="preserve"> </w:t>
      </w:r>
      <w:r>
        <w:rPr>
          <w:rFonts w:ascii="Tahoma" w:hAnsi="Tahoma" w:cs="Tahoma"/>
        </w:rPr>
        <w:t>prilagati</w:t>
      </w:r>
      <w:r w:rsidR="005E5050">
        <w:rPr>
          <w:rFonts w:ascii="Tahoma" w:hAnsi="Tahoma" w:cs="Tahoma"/>
        </w:rPr>
        <w:t xml:space="preserve"> </w:t>
      </w:r>
      <w:r>
        <w:rPr>
          <w:rFonts w:ascii="Tahoma" w:hAnsi="Tahoma" w:cs="Tahoma"/>
        </w:rPr>
        <w:t>k</w:t>
      </w:r>
      <w:r w:rsidR="005E5050">
        <w:rPr>
          <w:rFonts w:ascii="Tahoma" w:hAnsi="Tahoma" w:cs="Tahoma"/>
        </w:rPr>
        <w:t xml:space="preserve"> </w:t>
      </w:r>
      <w:r>
        <w:rPr>
          <w:rFonts w:ascii="Tahoma" w:hAnsi="Tahoma" w:cs="Tahoma"/>
        </w:rPr>
        <w:t>ponudbi</w:t>
      </w:r>
      <w:r w:rsidRPr="00112425">
        <w:rPr>
          <w:rFonts w:ascii="Tahoma" w:hAnsi="Tahoma" w:cs="Tahoma"/>
        </w:rPr>
        <w:t>.</w:t>
      </w:r>
    </w:p>
    <w:p w14:paraId="20B0031D" w14:textId="77777777" w:rsidR="00C778DD" w:rsidRPr="00BC65D2" w:rsidRDefault="00C778DD" w:rsidP="004227B8">
      <w:pPr>
        <w:keepNext/>
        <w:keepLines/>
        <w:jc w:val="both"/>
        <w:rPr>
          <w:rFonts w:ascii="Tahoma" w:hAnsi="Tahoma" w:cs="Tahoma"/>
        </w:rPr>
      </w:pPr>
    </w:p>
    <w:p w14:paraId="1B7445C8" w14:textId="55CD267A" w:rsidR="00C778DD" w:rsidRDefault="00C778DD" w:rsidP="004227B8">
      <w:pPr>
        <w:keepNext/>
        <w:keepLines/>
        <w:jc w:val="both"/>
        <w:rPr>
          <w:rFonts w:ascii="Tahoma" w:hAnsi="Tahoma" w:cs="Tahoma"/>
        </w:rPr>
      </w:pPr>
      <w:r w:rsidRPr="00B66303">
        <w:rPr>
          <w:rFonts w:ascii="Tahoma" w:hAnsi="Tahoma" w:cs="Tahoma"/>
        </w:rPr>
        <w:t>Ostale</w:t>
      </w:r>
      <w:r w:rsidR="005E5050">
        <w:rPr>
          <w:rFonts w:ascii="Tahoma" w:hAnsi="Tahoma" w:cs="Tahoma"/>
        </w:rPr>
        <w:t xml:space="preserve"> </w:t>
      </w:r>
      <w:r w:rsidRPr="00B66303">
        <w:rPr>
          <w:rFonts w:ascii="Tahoma" w:hAnsi="Tahoma" w:cs="Tahoma"/>
        </w:rPr>
        <w:t>splošne</w:t>
      </w:r>
      <w:r w:rsidR="005E5050">
        <w:rPr>
          <w:rFonts w:ascii="Tahoma" w:hAnsi="Tahoma" w:cs="Tahoma"/>
        </w:rPr>
        <w:t xml:space="preserve"> </w:t>
      </w:r>
      <w:r w:rsidRPr="00B66303">
        <w:rPr>
          <w:rFonts w:ascii="Tahoma" w:hAnsi="Tahoma" w:cs="Tahoma"/>
        </w:rPr>
        <w:t>in</w:t>
      </w:r>
      <w:r w:rsidR="005E5050">
        <w:rPr>
          <w:rFonts w:ascii="Tahoma" w:hAnsi="Tahoma" w:cs="Tahoma"/>
        </w:rPr>
        <w:t xml:space="preserve"> </w:t>
      </w:r>
      <w:r w:rsidRPr="00B66303">
        <w:rPr>
          <w:rFonts w:ascii="Tahoma" w:hAnsi="Tahoma" w:cs="Tahoma"/>
        </w:rPr>
        <w:t>tehnične</w:t>
      </w:r>
      <w:r w:rsidR="005E5050">
        <w:rPr>
          <w:rFonts w:ascii="Tahoma" w:hAnsi="Tahoma" w:cs="Tahoma"/>
        </w:rPr>
        <w:t xml:space="preserve"> </w:t>
      </w:r>
      <w:r w:rsidRPr="00B66303">
        <w:rPr>
          <w:rFonts w:ascii="Tahoma" w:hAnsi="Tahoma" w:cs="Tahoma"/>
        </w:rPr>
        <w:t>zahteve</w:t>
      </w:r>
      <w:r w:rsidR="005E5050">
        <w:rPr>
          <w:rFonts w:ascii="Tahoma" w:hAnsi="Tahoma" w:cs="Tahoma"/>
        </w:rPr>
        <w:t xml:space="preserve"> </w:t>
      </w:r>
      <w:r w:rsidRPr="00B66303">
        <w:rPr>
          <w:rFonts w:ascii="Tahoma" w:hAnsi="Tahoma" w:cs="Tahoma"/>
        </w:rPr>
        <w:t>naročnika</w:t>
      </w:r>
      <w:r w:rsidR="005E5050">
        <w:rPr>
          <w:rFonts w:ascii="Tahoma" w:hAnsi="Tahoma" w:cs="Tahoma"/>
        </w:rPr>
        <w:t xml:space="preserve"> </w:t>
      </w:r>
      <w:r w:rsidRPr="00B66303">
        <w:rPr>
          <w:rFonts w:ascii="Tahoma" w:hAnsi="Tahoma" w:cs="Tahoma"/>
        </w:rPr>
        <w:t>so</w:t>
      </w:r>
      <w:r w:rsidR="005E5050">
        <w:rPr>
          <w:rFonts w:ascii="Tahoma" w:hAnsi="Tahoma" w:cs="Tahoma"/>
        </w:rPr>
        <w:t xml:space="preserve"> </w:t>
      </w:r>
      <w:r w:rsidRPr="00B66303">
        <w:rPr>
          <w:rFonts w:ascii="Tahoma" w:hAnsi="Tahoma" w:cs="Tahoma"/>
        </w:rPr>
        <w:t>podrobno</w:t>
      </w:r>
      <w:r w:rsidR="005E5050">
        <w:rPr>
          <w:rFonts w:ascii="Tahoma" w:hAnsi="Tahoma" w:cs="Tahoma"/>
        </w:rPr>
        <w:t xml:space="preserve"> </w:t>
      </w:r>
      <w:r w:rsidRPr="00B66303">
        <w:rPr>
          <w:rFonts w:ascii="Tahoma" w:hAnsi="Tahoma" w:cs="Tahoma"/>
        </w:rPr>
        <w:t>opredeljene</w:t>
      </w:r>
      <w:r w:rsidR="005E5050">
        <w:rPr>
          <w:rFonts w:ascii="Tahoma" w:hAnsi="Tahoma" w:cs="Tahoma"/>
        </w:rPr>
        <w:t xml:space="preserve"> </w:t>
      </w:r>
      <w:r w:rsidRPr="00B66303">
        <w:rPr>
          <w:rFonts w:ascii="Tahoma" w:hAnsi="Tahoma" w:cs="Tahoma"/>
        </w:rPr>
        <w:t>v</w:t>
      </w:r>
      <w:r w:rsidR="005E5050">
        <w:rPr>
          <w:rFonts w:ascii="Tahoma" w:hAnsi="Tahoma" w:cs="Tahoma"/>
        </w:rPr>
        <w:t xml:space="preserve"> </w:t>
      </w:r>
      <w:r w:rsidRPr="00B66303">
        <w:rPr>
          <w:rFonts w:ascii="Tahoma" w:hAnsi="Tahoma" w:cs="Tahoma"/>
        </w:rPr>
        <w:t>osnutku</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Pr="00B66303">
        <w:rPr>
          <w:rFonts w:ascii="Tahoma" w:hAnsi="Tahoma" w:cs="Tahoma"/>
        </w:rPr>
        <w:t>,</w:t>
      </w:r>
      <w:r w:rsidR="005E5050">
        <w:rPr>
          <w:rFonts w:ascii="Tahoma" w:hAnsi="Tahoma" w:cs="Tahoma"/>
        </w:rPr>
        <w:t xml:space="preserve"> </w:t>
      </w:r>
      <w:r w:rsidRPr="00B66303">
        <w:rPr>
          <w:rFonts w:ascii="Tahoma" w:hAnsi="Tahoma" w:cs="Tahoma"/>
        </w:rPr>
        <w:t>ki</w:t>
      </w:r>
      <w:r w:rsidR="005E5050">
        <w:rPr>
          <w:rFonts w:ascii="Tahoma" w:hAnsi="Tahoma" w:cs="Tahoma"/>
        </w:rPr>
        <w:t xml:space="preserve"> </w:t>
      </w:r>
      <w:r>
        <w:rPr>
          <w:rFonts w:ascii="Tahoma" w:hAnsi="Tahoma" w:cs="Tahoma"/>
        </w:rPr>
        <w:t>so</w:t>
      </w:r>
      <w:r w:rsidR="005E5050">
        <w:rPr>
          <w:rFonts w:ascii="Tahoma" w:hAnsi="Tahoma" w:cs="Tahoma"/>
        </w:rPr>
        <w:t xml:space="preserve"> </w:t>
      </w:r>
      <w:r w:rsidRPr="00B66303">
        <w:rPr>
          <w:rFonts w:ascii="Tahoma" w:hAnsi="Tahoma" w:cs="Tahoma"/>
        </w:rPr>
        <w:t>kot</w:t>
      </w:r>
      <w:r w:rsidR="005E5050">
        <w:rPr>
          <w:rFonts w:ascii="Tahoma" w:hAnsi="Tahoma" w:cs="Tahoma"/>
        </w:rPr>
        <w:t xml:space="preserve"> </w:t>
      </w:r>
      <w:r w:rsidRPr="00B66303">
        <w:rPr>
          <w:rFonts w:ascii="Tahoma" w:hAnsi="Tahoma" w:cs="Tahoma"/>
        </w:rPr>
        <w:t>priloga</w:t>
      </w:r>
      <w:r w:rsidR="005E5050">
        <w:rPr>
          <w:rFonts w:ascii="Tahoma" w:hAnsi="Tahoma" w:cs="Tahoma"/>
        </w:rPr>
        <w:t xml:space="preserve"> </w:t>
      </w:r>
      <w:r w:rsidRPr="00B66303">
        <w:rPr>
          <w:rFonts w:ascii="Tahoma" w:hAnsi="Tahoma" w:cs="Tahoma"/>
        </w:rPr>
        <w:t>sestavni</w:t>
      </w:r>
      <w:r w:rsidR="005E5050">
        <w:rPr>
          <w:rFonts w:ascii="Tahoma" w:hAnsi="Tahoma" w:cs="Tahoma"/>
        </w:rPr>
        <w:t xml:space="preserve"> </w:t>
      </w:r>
      <w:r w:rsidRPr="00B66303">
        <w:rPr>
          <w:rFonts w:ascii="Tahoma" w:hAnsi="Tahoma" w:cs="Tahoma"/>
        </w:rPr>
        <w:t>del</w:t>
      </w:r>
      <w:r w:rsidR="005E5050">
        <w:rPr>
          <w:rFonts w:ascii="Tahoma" w:hAnsi="Tahoma" w:cs="Tahoma"/>
        </w:rPr>
        <w:t xml:space="preserve"> </w:t>
      </w:r>
      <w:r w:rsidRPr="00B66303">
        <w:rPr>
          <w:rFonts w:ascii="Tahoma" w:hAnsi="Tahoma" w:cs="Tahoma"/>
        </w:rPr>
        <w:t>te</w:t>
      </w:r>
      <w:r w:rsidR="005E5050">
        <w:rPr>
          <w:rFonts w:ascii="Tahoma" w:hAnsi="Tahoma" w:cs="Tahoma"/>
        </w:rPr>
        <w:t xml:space="preserve"> </w:t>
      </w:r>
      <w:r w:rsidRPr="00B66303">
        <w:rPr>
          <w:rFonts w:ascii="Tahoma" w:hAnsi="Tahoma" w:cs="Tahoma"/>
        </w:rPr>
        <w:t>razpisne</w:t>
      </w:r>
      <w:r w:rsidR="005E5050">
        <w:rPr>
          <w:rFonts w:ascii="Tahoma" w:hAnsi="Tahoma" w:cs="Tahoma"/>
        </w:rPr>
        <w:t xml:space="preserve"> </w:t>
      </w:r>
      <w:r w:rsidRPr="00B66303">
        <w:rPr>
          <w:rFonts w:ascii="Tahoma" w:hAnsi="Tahoma" w:cs="Tahoma"/>
        </w:rPr>
        <w:t>dokumentacije.</w:t>
      </w:r>
      <w:r w:rsidR="005E5050">
        <w:rPr>
          <w:rFonts w:ascii="Tahoma" w:hAnsi="Tahoma" w:cs="Tahoma"/>
        </w:rPr>
        <w:t xml:space="preserve"> </w:t>
      </w:r>
    </w:p>
    <w:p w14:paraId="7DF97235" w14:textId="77777777" w:rsidR="00C778DD" w:rsidRPr="00D212FC" w:rsidRDefault="00C778DD" w:rsidP="004227B8">
      <w:pPr>
        <w:keepNext/>
        <w:keepLines/>
        <w:jc w:val="both"/>
        <w:rPr>
          <w:rFonts w:ascii="Tahoma" w:hAnsi="Tahoma" w:cs="Tahoma"/>
        </w:rPr>
      </w:pPr>
    </w:p>
    <w:p w14:paraId="659F6186" w14:textId="454C6149" w:rsidR="00C778DD" w:rsidRPr="00300973" w:rsidRDefault="00C778DD" w:rsidP="004227B8">
      <w:pPr>
        <w:pStyle w:val="Odstavekseznama"/>
        <w:keepNext/>
        <w:keepLines/>
        <w:numPr>
          <w:ilvl w:val="2"/>
          <w:numId w:val="2"/>
        </w:numPr>
        <w:jc w:val="both"/>
        <w:rPr>
          <w:rFonts w:ascii="Tahoma" w:hAnsi="Tahoma" w:cs="Tahoma"/>
        </w:rPr>
      </w:pPr>
      <w:r w:rsidRPr="003A737D">
        <w:rPr>
          <w:rFonts w:ascii="Tahoma" w:hAnsi="Tahoma" w:cs="Tahoma"/>
        </w:rPr>
        <w:t>Udeležba</w:t>
      </w:r>
      <w:r w:rsidR="005E5050">
        <w:rPr>
          <w:rFonts w:ascii="Tahoma" w:hAnsi="Tahoma" w:cs="Tahoma"/>
        </w:rPr>
        <w:t xml:space="preserve"> </w:t>
      </w:r>
      <w:r w:rsidRPr="003A737D">
        <w:rPr>
          <w:rFonts w:ascii="Tahoma" w:hAnsi="Tahoma" w:cs="Tahoma"/>
        </w:rPr>
        <w:t>fizičnih</w:t>
      </w:r>
      <w:r w:rsidR="005E5050">
        <w:rPr>
          <w:rFonts w:ascii="Tahoma" w:hAnsi="Tahoma" w:cs="Tahoma"/>
        </w:rPr>
        <w:t xml:space="preserve"> </w:t>
      </w:r>
      <w:r w:rsidRPr="003A737D">
        <w:rPr>
          <w:rFonts w:ascii="Tahoma" w:hAnsi="Tahoma" w:cs="Tahoma"/>
        </w:rPr>
        <w:t>in</w:t>
      </w:r>
      <w:r w:rsidR="005E5050">
        <w:rPr>
          <w:rFonts w:ascii="Tahoma" w:hAnsi="Tahoma" w:cs="Tahoma"/>
        </w:rPr>
        <w:t xml:space="preserve"> </w:t>
      </w:r>
      <w:r w:rsidRPr="003A737D">
        <w:rPr>
          <w:rFonts w:ascii="Tahoma" w:hAnsi="Tahoma" w:cs="Tahoma"/>
        </w:rPr>
        <w:t>pravnih</w:t>
      </w:r>
      <w:r w:rsidR="005E5050">
        <w:rPr>
          <w:rFonts w:ascii="Tahoma" w:hAnsi="Tahoma" w:cs="Tahoma"/>
        </w:rPr>
        <w:t xml:space="preserve"> </w:t>
      </w:r>
      <w:r w:rsidRPr="003A737D">
        <w:rPr>
          <w:rFonts w:ascii="Tahoma" w:hAnsi="Tahoma" w:cs="Tahoma"/>
        </w:rPr>
        <w:t>oseb</w:t>
      </w:r>
      <w:r w:rsidR="005E5050">
        <w:rPr>
          <w:rFonts w:ascii="Tahoma" w:hAnsi="Tahoma" w:cs="Tahoma"/>
        </w:rPr>
        <w:t xml:space="preserve"> </w:t>
      </w:r>
      <w:r w:rsidRPr="003A737D">
        <w:rPr>
          <w:rFonts w:ascii="Tahoma" w:hAnsi="Tahoma" w:cs="Tahoma"/>
        </w:rPr>
        <w:t>v</w:t>
      </w:r>
      <w:r w:rsidR="005E5050">
        <w:rPr>
          <w:rFonts w:ascii="Tahoma" w:hAnsi="Tahoma" w:cs="Tahoma"/>
        </w:rPr>
        <w:t xml:space="preserve"> </w:t>
      </w:r>
      <w:r w:rsidRPr="003A737D">
        <w:rPr>
          <w:rFonts w:ascii="Tahoma" w:hAnsi="Tahoma" w:cs="Tahoma"/>
        </w:rPr>
        <w:t>lastništvu</w:t>
      </w:r>
      <w:r w:rsidR="005E5050">
        <w:rPr>
          <w:rFonts w:ascii="Tahoma" w:hAnsi="Tahoma" w:cs="Tahoma"/>
        </w:rPr>
        <w:t xml:space="preserve"> </w:t>
      </w:r>
      <w:r w:rsidRPr="003A737D">
        <w:rPr>
          <w:rFonts w:ascii="Tahoma" w:hAnsi="Tahoma" w:cs="Tahoma"/>
        </w:rPr>
        <w:t>gospodarskega</w:t>
      </w:r>
      <w:r w:rsidR="005E5050">
        <w:rPr>
          <w:rFonts w:ascii="Tahoma" w:hAnsi="Tahoma" w:cs="Tahoma"/>
        </w:rPr>
        <w:t xml:space="preserve"> </w:t>
      </w:r>
      <w:r w:rsidRPr="003A737D">
        <w:rPr>
          <w:rFonts w:ascii="Tahoma" w:hAnsi="Tahoma" w:cs="Tahoma"/>
        </w:rPr>
        <w:t>subjekta</w:t>
      </w:r>
    </w:p>
    <w:p w14:paraId="2E6D3EB4" w14:textId="77777777" w:rsidR="00C778DD" w:rsidRDefault="00C778DD" w:rsidP="004227B8">
      <w:pPr>
        <w:keepNext/>
        <w:keepLines/>
        <w:jc w:val="both"/>
        <w:rPr>
          <w:rFonts w:ascii="Tahoma" w:hAnsi="Tahoma" w:cs="Tahoma"/>
        </w:rPr>
      </w:pPr>
    </w:p>
    <w:p w14:paraId="300B3DE2" w14:textId="78B17B39" w:rsidR="00C778DD" w:rsidRPr="00A679F4" w:rsidRDefault="00C778DD" w:rsidP="004227B8">
      <w:pPr>
        <w:keepNext/>
        <w:keepLines/>
        <w:tabs>
          <w:tab w:val="left" w:pos="284"/>
        </w:tabs>
        <w:jc w:val="both"/>
        <w:rPr>
          <w:rFonts w:ascii="Tahoma" w:hAnsi="Tahoma" w:cs="Tahoma"/>
        </w:rPr>
      </w:pP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šestim</w:t>
      </w:r>
      <w:r w:rsidR="005E5050">
        <w:rPr>
          <w:rFonts w:ascii="Tahoma" w:hAnsi="Tahoma" w:cs="Tahoma"/>
        </w:rPr>
        <w:t xml:space="preserve"> </w:t>
      </w:r>
      <w:r w:rsidRPr="00A679F4">
        <w:rPr>
          <w:rFonts w:ascii="Tahoma" w:hAnsi="Tahoma" w:cs="Tahoma"/>
        </w:rPr>
        <w:t>odstavkom</w:t>
      </w:r>
      <w:r w:rsidR="005E5050">
        <w:rPr>
          <w:rFonts w:ascii="Tahoma" w:hAnsi="Tahoma" w:cs="Tahoma"/>
        </w:rPr>
        <w:t xml:space="preserve"> </w:t>
      </w:r>
      <w:r w:rsidRPr="00A679F4">
        <w:rPr>
          <w:rFonts w:ascii="Tahoma" w:hAnsi="Tahoma" w:cs="Tahoma"/>
        </w:rPr>
        <w:t>14.</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integriteti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preprečevanju</w:t>
      </w:r>
      <w:r w:rsidR="005E5050">
        <w:rPr>
          <w:rFonts w:ascii="Tahoma" w:hAnsi="Tahoma" w:cs="Tahoma"/>
        </w:rPr>
        <w:t xml:space="preserve"> </w:t>
      </w:r>
      <w:r w:rsidRPr="00A679F4">
        <w:rPr>
          <w:rFonts w:ascii="Tahoma" w:hAnsi="Tahoma" w:cs="Tahoma"/>
        </w:rPr>
        <w:t>korupcije</w:t>
      </w:r>
      <w:r w:rsidR="005E5050">
        <w:rPr>
          <w:rFonts w:ascii="Tahoma" w:hAnsi="Tahoma" w:cs="Tahoma"/>
        </w:rPr>
        <w:t xml:space="preserve"> </w:t>
      </w:r>
      <w:r w:rsidRPr="00A679F4">
        <w:rPr>
          <w:rFonts w:ascii="Tahoma" w:hAnsi="Tahoma" w:cs="Tahoma"/>
        </w:rPr>
        <w:t>(Uradni</w:t>
      </w:r>
      <w:r w:rsidR="005E5050">
        <w:rPr>
          <w:rFonts w:ascii="Tahoma" w:hAnsi="Tahoma" w:cs="Tahoma"/>
        </w:rPr>
        <w:t xml:space="preserve"> </w:t>
      </w:r>
      <w:r w:rsidRPr="00A679F4">
        <w:rPr>
          <w:rFonts w:ascii="Tahoma" w:hAnsi="Tahoma" w:cs="Tahoma"/>
        </w:rPr>
        <w:t>list</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69/11-UPB2;</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ZIntPK)</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dolžan</w:t>
      </w:r>
      <w:r w:rsidR="005E5050">
        <w:rPr>
          <w:rFonts w:ascii="Tahoma" w:hAnsi="Tahoma" w:cs="Tahoma"/>
        </w:rPr>
        <w:t xml:space="preserve"> </w:t>
      </w:r>
      <w:r w:rsidRPr="00A679F4">
        <w:rPr>
          <w:rFonts w:ascii="Tahoma" w:hAnsi="Tahoma" w:cs="Tahoma"/>
        </w:rPr>
        <w:t>izbrani</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poziv</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podpisom</w:t>
      </w:r>
      <w:r w:rsidR="005E5050">
        <w:rPr>
          <w:rFonts w:ascii="Tahoma" w:hAnsi="Tahoma" w:cs="Tahoma"/>
        </w:rPr>
        <w:t xml:space="preserve"> </w:t>
      </w:r>
      <w:r w:rsidRPr="00A679F4">
        <w:rPr>
          <w:rFonts w:ascii="Tahoma" w:hAnsi="Tahoma" w:cs="Tahoma"/>
        </w:rPr>
        <w:t>pogodbe/okvirnega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predložiti</w:t>
      </w:r>
      <w:r w:rsidR="005E5050">
        <w:rPr>
          <w:rFonts w:ascii="Tahoma" w:hAnsi="Tahoma" w:cs="Tahoma"/>
        </w:rPr>
        <w:t xml:space="preserve"> </w:t>
      </w:r>
      <w:r w:rsidRPr="00A679F4">
        <w:rPr>
          <w:rFonts w:ascii="Tahoma" w:hAnsi="Tahoma" w:cs="Tahoma"/>
        </w:rPr>
        <w:t>izjavo</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podatke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udeležbi</w:t>
      </w:r>
      <w:r w:rsidR="005E5050">
        <w:rPr>
          <w:rFonts w:ascii="Tahoma" w:hAnsi="Tahoma" w:cs="Tahoma"/>
        </w:rPr>
        <w:t xml:space="preserve"> </w:t>
      </w:r>
      <w:r w:rsidRPr="00A679F4">
        <w:rPr>
          <w:rFonts w:ascii="Tahoma" w:hAnsi="Tahoma" w:cs="Tahoma"/>
        </w:rPr>
        <w:t>fizičnih</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pravnih</w:t>
      </w:r>
      <w:r w:rsidR="005E5050">
        <w:rPr>
          <w:rFonts w:ascii="Tahoma" w:hAnsi="Tahoma" w:cs="Tahoma"/>
        </w:rPr>
        <w:t xml:space="preserve"> </w:t>
      </w:r>
      <w:r w:rsidRPr="00A679F4">
        <w:rPr>
          <w:rFonts w:ascii="Tahoma" w:hAnsi="Tahoma" w:cs="Tahoma"/>
        </w:rPr>
        <w:t>oseb</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izbranega</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gospodarskih</w:t>
      </w:r>
      <w:r w:rsidR="005E5050">
        <w:rPr>
          <w:rFonts w:ascii="Tahoma" w:hAnsi="Tahoma" w:cs="Tahoma"/>
        </w:rPr>
        <w:t xml:space="preserve"> </w:t>
      </w:r>
      <w:r w:rsidRPr="00A679F4">
        <w:rPr>
          <w:rFonts w:ascii="Tahoma" w:hAnsi="Tahoma" w:cs="Tahoma"/>
        </w:rPr>
        <w:t>subjektih,</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katere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določbe</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gospodarske</w:t>
      </w:r>
      <w:r w:rsidR="005E5050">
        <w:rPr>
          <w:rFonts w:ascii="Tahoma" w:hAnsi="Tahoma" w:cs="Tahoma"/>
        </w:rPr>
        <w:t xml:space="preserve"> </w:t>
      </w:r>
      <w:r w:rsidRPr="00A679F4">
        <w:rPr>
          <w:rFonts w:ascii="Tahoma" w:hAnsi="Tahoma" w:cs="Tahoma"/>
        </w:rPr>
        <w:t>družbe,</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povezane</w:t>
      </w:r>
      <w:r w:rsidR="005E5050">
        <w:rPr>
          <w:rFonts w:ascii="Tahoma" w:hAnsi="Tahoma" w:cs="Tahoma"/>
        </w:rPr>
        <w:t xml:space="preserve"> </w:t>
      </w:r>
      <w:r w:rsidRPr="00A679F4">
        <w:rPr>
          <w:rFonts w:ascii="Tahoma" w:hAnsi="Tahoma" w:cs="Tahoma"/>
        </w:rPr>
        <w:t>družbe</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izbranim</w:t>
      </w:r>
      <w:r w:rsidR="005E5050">
        <w:rPr>
          <w:rFonts w:ascii="Tahoma" w:hAnsi="Tahoma" w:cs="Tahoma"/>
        </w:rPr>
        <w:t xml:space="preserve"> </w:t>
      </w:r>
      <w:r w:rsidRPr="00A679F4">
        <w:rPr>
          <w:rFonts w:ascii="Tahoma" w:hAnsi="Tahoma" w:cs="Tahoma"/>
        </w:rPr>
        <w:t>ponudnikom</w:t>
      </w:r>
      <w:r w:rsidR="005E5050">
        <w:rPr>
          <w:rFonts w:ascii="Tahoma" w:hAnsi="Tahoma" w:cs="Tahoma"/>
        </w:rPr>
        <w:t xml:space="preserve"> </w:t>
      </w:r>
      <w:r w:rsidRPr="00A679F4">
        <w:rPr>
          <w:rFonts w:ascii="Tahoma" w:hAnsi="Tahoma" w:cs="Tahoma"/>
        </w:rPr>
        <w:t>(Priloga</w:t>
      </w:r>
      <w:r w:rsidR="005E5050">
        <w:rPr>
          <w:rFonts w:ascii="Tahoma" w:hAnsi="Tahoma" w:cs="Tahoma"/>
        </w:rPr>
        <w:t xml:space="preserve"> </w:t>
      </w:r>
      <w:r w:rsidRPr="00A679F4">
        <w:rPr>
          <w:rFonts w:ascii="Tahoma" w:hAnsi="Tahoma" w:cs="Tahoma"/>
        </w:rPr>
        <w:t>3/</w:t>
      </w:r>
      <w:r w:rsidR="0032299A">
        <w:rPr>
          <w:rFonts w:ascii="Tahoma" w:hAnsi="Tahoma" w:cs="Tahoma"/>
        </w:rPr>
        <w:t>3</w:t>
      </w:r>
      <w:r w:rsidRPr="00A679F4">
        <w:rPr>
          <w:rFonts w:ascii="Tahoma" w:hAnsi="Tahoma" w:cs="Tahoma"/>
        </w:rPr>
        <w: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predložil</w:t>
      </w:r>
      <w:r w:rsidR="005E5050">
        <w:rPr>
          <w:rFonts w:ascii="Tahoma" w:hAnsi="Tahoma" w:cs="Tahoma"/>
        </w:rPr>
        <w:t xml:space="preserve"> </w:t>
      </w:r>
      <w:r w:rsidRPr="00A679F4">
        <w:rPr>
          <w:rFonts w:ascii="Tahoma" w:hAnsi="Tahoma" w:cs="Tahoma"/>
        </w:rPr>
        <w:t>lažno</w:t>
      </w:r>
      <w:r w:rsidR="005E5050">
        <w:rPr>
          <w:rFonts w:ascii="Tahoma" w:hAnsi="Tahoma" w:cs="Tahoma"/>
        </w:rPr>
        <w:t xml:space="preserve"> </w:t>
      </w:r>
      <w:r w:rsidRPr="00A679F4">
        <w:rPr>
          <w:rFonts w:ascii="Tahoma" w:hAnsi="Tahoma" w:cs="Tahoma"/>
        </w:rPr>
        <w:t>izjavo</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dal</w:t>
      </w:r>
      <w:r w:rsidR="005E5050">
        <w:rPr>
          <w:rFonts w:ascii="Tahoma" w:hAnsi="Tahoma" w:cs="Tahoma"/>
        </w:rPr>
        <w:t xml:space="preserve"> </w:t>
      </w:r>
      <w:r w:rsidRPr="00A679F4">
        <w:rPr>
          <w:rFonts w:ascii="Tahoma" w:hAnsi="Tahoma" w:cs="Tahoma"/>
        </w:rPr>
        <w:t>neresnične</w:t>
      </w:r>
      <w:r w:rsidR="005E5050">
        <w:rPr>
          <w:rFonts w:ascii="Tahoma" w:hAnsi="Tahoma" w:cs="Tahoma"/>
        </w:rPr>
        <w:t xml:space="preserve"> </w:t>
      </w:r>
      <w:r w:rsidRPr="00A679F4">
        <w:rPr>
          <w:rFonts w:ascii="Tahoma" w:hAnsi="Tahoma" w:cs="Tahoma"/>
        </w:rPr>
        <w:t>podatke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navedenih</w:t>
      </w:r>
      <w:r w:rsidR="005E5050">
        <w:rPr>
          <w:rFonts w:ascii="Tahoma" w:hAnsi="Tahoma" w:cs="Tahoma"/>
        </w:rPr>
        <w:t xml:space="preserve"> </w:t>
      </w:r>
      <w:r w:rsidRPr="00A679F4">
        <w:rPr>
          <w:rFonts w:ascii="Tahoma" w:hAnsi="Tahoma" w:cs="Tahoma"/>
        </w:rPr>
        <w:t>dejstvih,</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imelo</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posledico</w:t>
      </w:r>
      <w:r w:rsidR="005E5050">
        <w:rPr>
          <w:rFonts w:ascii="Tahoma" w:hAnsi="Tahoma" w:cs="Tahoma"/>
        </w:rPr>
        <w:t xml:space="preserve"> </w:t>
      </w:r>
      <w:r w:rsidRPr="00A679F4">
        <w:rPr>
          <w:rFonts w:ascii="Tahoma" w:hAnsi="Tahoma" w:cs="Tahoma"/>
        </w:rPr>
        <w:t>ničnost</w:t>
      </w:r>
      <w:r w:rsidR="005E5050">
        <w:rPr>
          <w:rFonts w:ascii="Tahoma" w:hAnsi="Tahoma" w:cs="Tahoma"/>
        </w:rPr>
        <w:t xml:space="preserve"> </w:t>
      </w:r>
      <w:r w:rsidRPr="00A679F4">
        <w:rPr>
          <w:rFonts w:ascii="Tahoma" w:hAnsi="Tahoma" w:cs="Tahoma"/>
        </w:rPr>
        <w:t>pogodbe/okvirnega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Izjavo</w:t>
      </w:r>
      <w:r w:rsidR="005E5050">
        <w:rPr>
          <w:rFonts w:ascii="Tahoma" w:hAnsi="Tahoma" w:cs="Tahoma"/>
        </w:rPr>
        <w:t xml:space="preserve"> </w:t>
      </w:r>
      <w:r w:rsidRPr="00A679F4">
        <w:rPr>
          <w:rFonts w:ascii="Tahoma" w:hAnsi="Tahoma" w:cs="Tahoma"/>
        </w:rPr>
        <w:t>bodo</w:t>
      </w:r>
      <w:r w:rsidR="005E5050">
        <w:rPr>
          <w:rFonts w:ascii="Tahoma" w:hAnsi="Tahoma" w:cs="Tahoma"/>
        </w:rPr>
        <w:t xml:space="preserve"> </w:t>
      </w:r>
      <w:r w:rsidRPr="00A679F4">
        <w:rPr>
          <w:rFonts w:ascii="Tahoma" w:hAnsi="Tahoma" w:cs="Tahoma"/>
        </w:rPr>
        <w:t>morali</w:t>
      </w:r>
      <w:r w:rsidR="005E5050">
        <w:rPr>
          <w:rFonts w:ascii="Tahoma" w:hAnsi="Tahoma" w:cs="Tahoma"/>
        </w:rPr>
        <w:t xml:space="preserve"> </w:t>
      </w:r>
      <w:r w:rsidRPr="00A679F4">
        <w:rPr>
          <w:rFonts w:ascii="Tahoma" w:hAnsi="Tahoma" w:cs="Tahoma"/>
        </w:rPr>
        <w:t>podati</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ostali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nastopajo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skupaj</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ponudnikom.</w:t>
      </w:r>
    </w:p>
    <w:p w14:paraId="3A51CD4F" w14:textId="77777777" w:rsidR="00C778DD" w:rsidRPr="00A679F4" w:rsidRDefault="00C778DD" w:rsidP="004227B8">
      <w:pPr>
        <w:keepNext/>
        <w:keepLines/>
        <w:ind w:right="-2"/>
        <w:jc w:val="both"/>
        <w:rPr>
          <w:rFonts w:ascii="Tahoma" w:hAnsi="Tahoma" w:cs="Tahoma"/>
          <w:b/>
          <w:smallCaps/>
          <w:sz w:val="14"/>
        </w:rPr>
      </w:pPr>
    </w:p>
    <w:p w14:paraId="6F3E311A" w14:textId="77777777" w:rsidR="00C778DD" w:rsidRPr="00A679F4" w:rsidRDefault="00C778DD" w:rsidP="004227B8">
      <w:pPr>
        <w:keepNext/>
        <w:keepLines/>
        <w:ind w:right="-2"/>
        <w:jc w:val="both"/>
        <w:rPr>
          <w:rFonts w:ascii="Tahoma" w:hAnsi="Tahoma" w:cs="Tahoma"/>
          <w:b/>
          <w:smallCaps/>
        </w:rPr>
      </w:pPr>
      <w:r w:rsidRPr="00A679F4">
        <w:rPr>
          <w:rFonts w:ascii="Tahoma" w:hAnsi="Tahoma" w:cs="Tahoma"/>
          <w:b/>
          <w:smallCaps/>
        </w:rPr>
        <w:t>Dokazilo:</w:t>
      </w:r>
    </w:p>
    <w:p w14:paraId="3FEEB7BE" w14:textId="6EE20040" w:rsidR="00C778DD" w:rsidRPr="00EB7147" w:rsidRDefault="00C778DD" w:rsidP="004227B8">
      <w:pPr>
        <w:keepNext/>
        <w:keepLines/>
        <w:ind w:right="-2"/>
        <w:jc w:val="both"/>
        <w:rPr>
          <w:rFonts w:ascii="Tahoma" w:hAnsi="Tahoma" w:cs="Tahoma"/>
        </w:rPr>
      </w:pPr>
      <w:r w:rsidRPr="00EB7147">
        <w:rPr>
          <w:rFonts w:ascii="Tahoma" w:hAnsi="Tahoma" w:cs="Tahoma"/>
        </w:rPr>
        <w:t>Gospodarski</w:t>
      </w:r>
      <w:r w:rsidR="005E5050">
        <w:rPr>
          <w:rFonts w:ascii="Tahoma" w:hAnsi="Tahoma" w:cs="Tahoma"/>
        </w:rPr>
        <w:t xml:space="preserve"> </w:t>
      </w:r>
      <w:r w:rsidRPr="00EB7147">
        <w:rPr>
          <w:rFonts w:ascii="Tahoma" w:hAnsi="Tahoma" w:cs="Tahoma"/>
        </w:rPr>
        <w:t>subjekt</w:t>
      </w:r>
      <w:r w:rsidR="005E5050">
        <w:rPr>
          <w:rFonts w:ascii="Tahoma" w:hAnsi="Tahoma" w:cs="Tahoma"/>
        </w:rPr>
        <w:t xml:space="preserve"> </w:t>
      </w:r>
      <w:r w:rsidRPr="00EB7147">
        <w:rPr>
          <w:rFonts w:ascii="Tahoma" w:hAnsi="Tahoma" w:cs="Tahoma"/>
        </w:rPr>
        <w:t>izkaže</w:t>
      </w:r>
      <w:r w:rsidR="005E5050">
        <w:rPr>
          <w:rFonts w:ascii="Tahoma" w:hAnsi="Tahoma" w:cs="Tahoma"/>
        </w:rPr>
        <w:t xml:space="preserve"> </w:t>
      </w:r>
      <w:r w:rsidRPr="00EB7147">
        <w:rPr>
          <w:rFonts w:ascii="Tahoma" w:hAnsi="Tahoma" w:cs="Tahoma"/>
        </w:rPr>
        <w:t>izpolnjevanje</w:t>
      </w:r>
      <w:r w:rsidR="005E5050">
        <w:rPr>
          <w:rFonts w:ascii="Tahoma" w:hAnsi="Tahoma" w:cs="Tahoma"/>
        </w:rPr>
        <w:t xml:space="preserve"> </w:t>
      </w:r>
      <w:r w:rsidRPr="00EB7147">
        <w:rPr>
          <w:rFonts w:ascii="Tahoma" w:hAnsi="Tahoma" w:cs="Tahoma"/>
        </w:rPr>
        <w:t>teh</w:t>
      </w:r>
      <w:r w:rsidR="005E5050">
        <w:rPr>
          <w:rFonts w:ascii="Tahoma" w:hAnsi="Tahoma" w:cs="Tahoma"/>
        </w:rPr>
        <w:t xml:space="preserve"> </w:t>
      </w:r>
      <w:r w:rsidRPr="00EB7147">
        <w:rPr>
          <w:rFonts w:ascii="Tahoma" w:hAnsi="Tahoma" w:cs="Tahoma"/>
        </w:rPr>
        <w:t>pogojev</w:t>
      </w:r>
      <w:r w:rsidR="005E5050">
        <w:rPr>
          <w:rFonts w:ascii="Tahoma" w:hAnsi="Tahoma" w:cs="Tahoma"/>
        </w:rPr>
        <w:t xml:space="preserve"> </w:t>
      </w:r>
      <w:r w:rsidRPr="00EB7147">
        <w:rPr>
          <w:rFonts w:ascii="Tahoma" w:hAnsi="Tahoma" w:cs="Tahoma"/>
        </w:rPr>
        <w:t>s</w:t>
      </w:r>
      <w:r w:rsidR="005E5050">
        <w:rPr>
          <w:rFonts w:ascii="Tahoma" w:hAnsi="Tahoma" w:cs="Tahoma"/>
        </w:rPr>
        <w:t xml:space="preserve"> </w:t>
      </w:r>
      <w:r w:rsidRPr="00EB7147">
        <w:rPr>
          <w:rFonts w:ascii="Tahoma" w:hAnsi="Tahoma" w:cs="Tahoma"/>
        </w:rPr>
        <w:t>podpisom</w:t>
      </w:r>
      <w:r w:rsidR="005E5050">
        <w:rPr>
          <w:rFonts w:ascii="Tahoma" w:hAnsi="Tahoma" w:cs="Tahoma"/>
        </w:rPr>
        <w:t xml:space="preserve"> </w:t>
      </w:r>
      <w:r w:rsidRPr="00EB7147">
        <w:rPr>
          <w:rFonts w:ascii="Tahoma" w:hAnsi="Tahoma" w:cs="Tahoma"/>
        </w:rPr>
        <w:t>in</w:t>
      </w:r>
      <w:r w:rsidR="005E5050">
        <w:rPr>
          <w:rFonts w:ascii="Tahoma" w:hAnsi="Tahoma" w:cs="Tahoma"/>
        </w:rPr>
        <w:t xml:space="preserve"> </w:t>
      </w:r>
      <w:r w:rsidRPr="00EB7147">
        <w:rPr>
          <w:rFonts w:ascii="Tahoma" w:hAnsi="Tahoma" w:cs="Tahoma"/>
        </w:rPr>
        <w:t>s</w:t>
      </w:r>
      <w:r w:rsidR="005E5050">
        <w:rPr>
          <w:rFonts w:ascii="Tahoma" w:hAnsi="Tahoma" w:cs="Tahoma"/>
        </w:rPr>
        <w:t xml:space="preserve"> </w:t>
      </w:r>
      <w:r w:rsidRPr="00EB7147">
        <w:rPr>
          <w:rFonts w:ascii="Tahoma" w:hAnsi="Tahoma" w:cs="Tahoma"/>
        </w:rPr>
        <w:t>predložitvijo</w:t>
      </w:r>
      <w:r w:rsidR="005E5050">
        <w:rPr>
          <w:rFonts w:ascii="Tahoma" w:hAnsi="Tahoma" w:cs="Tahoma"/>
        </w:rPr>
        <w:t xml:space="preserve"> </w:t>
      </w:r>
      <w:r w:rsidRPr="00EB7147">
        <w:rPr>
          <w:rFonts w:ascii="Tahoma" w:hAnsi="Tahoma" w:cs="Tahoma"/>
        </w:rPr>
        <w:t>naslednjih</w:t>
      </w:r>
      <w:r w:rsidR="005E5050">
        <w:rPr>
          <w:rFonts w:ascii="Tahoma" w:hAnsi="Tahoma" w:cs="Tahoma"/>
        </w:rPr>
        <w:t xml:space="preserve"> </w:t>
      </w:r>
      <w:r w:rsidRPr="00EB7147">
        <w:rPr>
          <w:rFonts w:ascii="Tahoma" w:hAnsi="Tahoma" w:cs="Tahoma"/>
        </w:rPr>
        <w:t>prilog:</w:t>
      </w:r>
    </w:p>
    <w:p w14:paraId="440BD342" w14:textId="5316AAD0" w:rsidR="00C778DD" w:rsidRPr="00EB7147" w:rsidRDefault="00C778DD"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sidRPr="00EB7147">
        <w:rPr>
          <w:rFonts w:ascii="Tahoma" w:hAnsi="Tahoma" w:cs="Tahoma"/>
        </w:rPr>
        <w:t>.</w:t>
      </w:r>
    </w:p>
    <w:p w14:paraId="14B45FA6" w14:textId="77777777" w:rsidR="00C778DD" w:rsidRDefault="00C778DD" w:rsidP="004227B8">
      <w:pPr>
        <w:keepNext/>
        <w:keepLines/>
        <w:jc w:val="both"/>
        <w:rPr>
          <w:rFonts w:ascii="Tahoma" w:hAnsi="Tahoma" w:cs="Tahoma"/>
          <w:sz w:val="16"/>
        </w:rPr>
      </w:pPr>
    </w:p>
    <w:p w14:paraId="66C62085" w14:textId="69081A52" w:rsidR="00C778DD" w:rsidRDefault="00C778DD" w:rsidP="004227B8">
      <w:pPr>
        <w:keepNext/>
        <w:keepLines/>
        <w:jc w:val="both"/>
        <w:rPr>
          <w:rFonts w:ascii="Tahoma" w:hAnsi="Tahoma" w:cs="Tahoma"/>
        </w:rPr>
      </w:pPr>
      <w:r>
        <w:rPr>
          <w:rFonts w:ascii="Tahoma" w:hAnsi="Tahoma" w:cs="Tahoma"/>
        </w:rPr>
        <w:t>Ponudnik</w:t>
      </w:r>
      <w:r w:rsidR="005E5050">
        <w:rPr>
          <w:rFonts w:ascii="Tahoma" w:hAnsi="Tahoma" w:cs="Tahoma"/>
        </w:rPr>
        <w:t xml:space="preserve"> </w:t>
      </w:r>
      <w:r w:rsidRPr="007E0744">
        <w:rPr>
          <w:rFonts w:ascii="Tahoma" w:hAnsi="Tahoma" w:cs="Tahoma"/>
          <w:u w:val="single"/>
        </w:rPr>
        <w:t>lahko</w:t>
      </w:r>
      <w:r w:rsidR="005E5050">
        <w:rPr>
          <w:rFonts w:ascii="Tahoma" w:hAnsi="Tahoma" w:cs="Tahoma"/>
          <w:u w:val="single"/>
        </w:rPr>
        <w:t xml:space="preserve"> </w:t>
      </w:r>
      <w:r w:rsidRPr="007E0744">
        <w:rPr>
          <w:rFonts w:ascii="Tahoma" w:hAnsi="Tahoma" w:cs="Tahoma"/>
          <w:u w:val="single"/>
        </w:rPr>
        <w:t>izpolnjeno</w:t>
      </w:r>
      <w:r w:rsidR="005E5050">
        <w:rPr>
          <w:rFonts w:ascii="Tahoma" w:hAnsi="Tahoma" w:cs="Tahoma"/>
          <w:u w:val="single"/>
        </w:rPr>
        <w:t xml:space="preserve"> </w:t>
      </w:r>
      <w:r w:rsidRPr="007E0744">
        <w:rPr>
          <w:rFonts w:ascii="Tahoma" w:hAnsi="Tahoma" w:cs="Tahoma"/>
          <w:u w:val="single"/>
        </w:rPr>
        <w:t>in</w:t>
      </w:r>
      <w:r w:rsidR="005E5050">
        <w:rPr>
          <w:rFonts w:ascii="Tahoma" w:hAnsi="Tahoma" w:cs="Tahoma"/>
          <w:u w:val="single"/>
        </w:rPr>
        <w:t xml:space="preserve"> </w:t>
      </w:r>
      <w:r w:rsidRPr="007E0744">
        <w:rPr>
          <w:rFonts w:ascii="Tahoma" w:hAnsi="Tahoma" w:cs="Tahoma"/>
          <w:u w:val="single"/>
        </w:rPr>
        <w:t>podpisano</w:t>
      </w:r>
      <w:r w:rsidR="005E5050">
        <w:rPr>
          <w:rFonts w:ascii="Tahoma" w:hAnsi="Tahoma" w:cs="Tahoma"/>
          <w:u w:val="single"/>
        </w:rPr>
        <w:t xml:space="preserve"> </w:t>
      </w:r>
      <w:r w:rsidRPr="007E0744">
        <w:rPr>
          <w:rFonts w:ascii="Tahoma" w:hAnsi="Tahoma" w:cs="Tahoma"/>
          <w:u w:val="single"/>
        </w:rPr>
        <w:t>Prilogo</w:t>
      </w:r>
      <w:r w:rsidR="005E5050">
        <w:rPr>
          <w:rFonts w:ascii="Tahoma" w:hAnsi="Tahoma" w:cs="Tahoma"/>
          <w:u w:val="single"/>
        </w:rPr>
        <w:t xml:space="preserve"> </w:t>
      </w:r>
      <w:r>
        <w:rPr>
          <w:rFonts w:ascii="Tahoma" w:hAnsi="Tahoma" w:cs="Tahoma"/>
          <w:u w:val="single"/>
        </w:rPr>
        <w:t>3/</w:t>
      </w:r>
      <w:r w:rsidR="0032299A">
        <w:rPr>
          <w:rFonts w:ascii="Tahoma" w:hAnsi="Tahoma" w:cs="Tahoma"/>
          <w:u w:val="single"/>
        </w:rPr>
        <w:t>3</w:t>
      </w:r>
      <w:r w:rsidR="005E5050">
        <w:rPr>
          <w:rFonts w:ascii="Tahoma" w:hAnsi="Tahoma" w:cs="Tahoma"/>
          <w:u w:val="single"/>
        </w:rPr>
        <w:t xml:space="preserve"> </w:t>
      </w:r>
      <w:r w:rsidRPr="00A679F4">
        <w:rPr>
          <w:rFonts w:ascii="Tahoma" w:hAnsi="Tahoma" w:cs="Tahoma"/>
        </w:rPr>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UDELEŽBI</w:t>
      </w:r>
      <w:r w:rsidR="005E5050">
        <w:rPr>
          <w:rFonts w:ascii="Tahoma" w:hAnsi="Tahoma" w:cs="Tahoma"/>
        </w:rPr>
        <w:t xml:space="preserve"> </w:t>
      </w:r>
      <w:r w:rsidRPr="00A679F4">
        <w:rPr>
          <w:rFonts w:ascii="Tahoma" w:hAnsi="Tahoma" w:cs="Tahoma"/>
        </w:rPr>
        <w:t>FIZIČNIH</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PRAVNIH</w:t>
      </w:r>
      <w:r w:rsidR="005E5050">
        <w:rPr>
          <w:rFonts w:ascii="Tahoma" w:hAnsi="Tahoma" w:cs="Tahoma"/>
        </w:rPr>
        <w:t xml:space="preserve"> </w:t>
      </w:r>
      <w:r w:rsidRPr="00A679F4">
        <w:rPr>
          <w:rFonts w:ascii="Tahoma" w:hAnsi="Tahoma" w:cs="Tahoma"/>
        </w:rPr>
        <w:t>OSEB</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PONUDNIKA</w:t>
      </w:r>
      <w:r w:rsidR="005E5050">
        <w:rPr>
          <w:rFonts w:ascii="Tahoma" w:hAnsi="Tahoma" w:cs="Tahoma"/>
          <w:u w:val="single"/>
        </w:rPr>
        <w:t xml:space="preserve"> </w:t>
      </w:r>
      <w:r w:rsidRPr="007E0744">
        <w:rPr>
          <w:rFonts w:ascii="Tahoma" w:hAnsi="Tahoma" w:cs="Tahoma"/>
          <w:u w:val="single"/>
        </w:rPr>
        <w:t>predloži</w:t>
      </w:r>
      <w:r w:rsidR="005E5050">
        <w:rPr>
          <w:rFonts w:ascii="Tahoma" w:hAnsi="Tahoma" w:cs="Tahoma"/>
          <w:u w:val="single"/>
        </w:rPr>
        <w:t xml:space="preserve"> </w:t>
      </w:r>
      <w:r w:rsidRPr="007E0744">
        <w:rPr>
          <w:rFonts w:ascii="Tahoma" w:hAnsi="Tahoma" w:cs="Tahoma"/>
          <w:u w:val="single"/>
        </w:rPr>
        <w:t>že</w:t>
      </w:r>
      <w:r w:rsidR="005E5050">
        <w:rPr>
          <w:rFonts w:ascii="Tahoma" w:hAnsi="Tahoma" w:cs="Tahoma"/>
          <w:u w:val="single"/>
        </w:rPr>
        <w:t xml:space="preserve"> </w:t>
      </w:r>
      <w:r w:rsidRPr="007E0744">
        <w:rPr>
          <w:rFonts w:ascii="Tahoma" w:hAnsi="Tahoma" w:cs="Tahoma"/>
          <w:u w:val="single"/>
        </w:rPr>
        <w:t>ob</w:t>
      </w:r>
      <w:r w:rsidR="005E5050">
        <w:rPr>
          <w:rFonts w:ascii="Tahoma" w:hAnsi="Tahoma" w:cs="Tahoma"/>
          <w:u w:val="single"/>
        </w:rPr>
        <w:t xml:space="preserve"> </w:t>
      </w:r>
      <w:r w:rsidRPr="007E0744">
        <w:rPr>
          <w:rFonts w:ascii="Tahoma" w:hAnsi="Tahoma" w:cs="Tahoma"/>
          <w:u w:val="single"/>
        </w:rPr>
        <w:t>oddaji</w:t>
      </w:r>
      <w:r w:rsidR="005E5050">
        <w:rPr>
          <w:rFonts w:ascii="Tahoma" w:hAnsi="Tahoma" w:cs="Tahoma"/>
          <w:u w:val="single"/>
        </w:rPr>
        <w:t xml:space="preserve"> </w:t>
      </w:r>
      <w:r w:rsidRPr="007E0744">
        <w:rPr>
          <w:rFonts w:ascii="Tahoma" w:hAnsi="Tahoma" w:cs="Tahoma"/>
          <w:u w:val="single"/>
        </w:rPr>
        <w:t>ponudbe</w:t>
      </w:r>
      <w:r>
        <w:rPr>
          <w:rFonts w:ascii="Tahoma" w:hAnsi="Tahoma" w:cs="Tahoma"/>
        </w:rPr>
        <w:t>.</w:t>
      </w:r>
      <w:r w:rsidR="005E5050">
        <w:rPr>
          <w:rFonts w:ascii="Tahoma" w:hAnsi="Tahoma" w:cs="Tahoma"/>
        </w:rPr>
        <w:t xml:space="preserve"> </w:t>
      </w:r>
      <w:r w:rsidRPr="00300973">
        <w:rPr>
          <w:rFonts w:ascii="Tahoma" w:hAnsi="Tahoma" w:cs="Tahoma"/>
        </w:rPr>
        <w:t>V</w:t>
      </w:r>
      <w:r w:rsidR="005E5050">
        <w:rPr>
          <w:rFonts w:ascii="Tahoma" w:hAnsi="Tahoma" w:cs="Tahoma"/>
        </w:rPr>
        <w:t xml:space="preserve"> </w:t>
      </w:r>
      <w:r w:rsidRPr="00300973">
        <w:rPr>
          <w:rFonts w:ascii="Tahoma" w:hAnsi="Tahoma" w:cs="Tahoma"/>
        </w:rPr>
        <w:t>kolikor</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sidRPr="000B3212">
        <w:rPr>
          <w:rFonts w:ascii="Tahoma" w:hAnsi="Tahoma" w:cs="Tahoma"/>
        </w:rPr>
        <w:t>Priloge</w:t>
      </w:r>
      <w:r w:rsidR="005E5050">
        <w:rPr>
          <w:rFonts w:ascii="Tahoma" w:hAnsi="Tahoma" w:cs="Tahoma"/>
        </w:rPr>
        <w:t xml:space="preserve"> </w:t>
      </w:r>
      <w:r w:rsidRPr="000B3212">
        <w:rPr>
          <w:rFonts w:ascii="Tahoma" w:hAnsi="Tahoma" w:cs="Tahoma"/>
        </w:rPr>
        <w:t>3/</w:t>
      </w:r>
      <w:r w:rsidR="0032299A">
        <w:rPr>
          <w:rFonts w:ascii="Tahoma" w:hAnsi="Tahoma" w:cs="Tahoma"/>
        </w:rPr>
        <w:t>3</w:t>
      </w:r>
      <w:r w:rsidR="005E5050">
        <w:rPr>
          <w:rFonts w:ascii="Tahoma" w:hAnsi="Tahoma" w:cs="Tahoma"/>
        </w:rPr>
        <w:t xml:space="preserve"> </w:t>
      </w:r>
      <w:r w:rsidRPr="00300973">
        <w:rPr>
          <w:rFonts w:ascii="Tahoma" w:hAnsi="Tahoma" w:cs="Tahoma"/>
        </w:rPr>
        <w:t>ne</w:t>
      </w:r>
      <w:r w:rsidR="005E5050">
        <w:rPr>
          <w:rFonts w:ascii="Tahoma" w:hAnsi="Tahoma" w:cs="Tahoma"/>
        </w:rPr>
        <w:t xml:space="preserve"> </w:t>
      </w:r>
      <w:r w:rsidRPr="00300973">
        <w:rPr>
          <w:rFonts w:ascii="Tahoma" w:hAnsi="Tahoma" w:cs="Tahoma"/>
        </w:rPr>
        <w:t>bo</w:t>
      </w:r>
      <w:r w:rsidR="005E5050">
        <w:rPr>
          <w:rFonts w:ascii="Tahoma" w:hAnsi="Tahoma" w:cs="Tahoma"/>
        </w:rPr>
        <w:t xml:space="preserve"> </w:t>
      </w:r>
      <w:r w:rsidRPr="00300973">
        <w:rPr>
          <w:rFonts w:ascii="Tahoma" w:hAnsi="Tahoma" w:cs="Tahoma"/>
        </w:rPr>
        <w:t>priloži</w:t>
      </w:r>
      <w:r>
        <w:rPr>
          <w:rFonts w:ascii="Tahoma" w:hAnsi="Tahoma" w:cs="Tahoma"/>
        </w:rPr>
        <w:t>l</w:t>
      </w:r>
      <w:r w:rsidR="005E5050">
        <w:rPr>
          <w:rFonts w:ascii="Tahoma" w:hAnsi="Tahoma" w:cs="Tahoma"/>
        </w:rPr>
        <w:t xml:space="preserve"> </w:t>
      </w:r>
      <w:r w:rsidRPr="00300973">
        <w:rPr>
          <w:rFonts w:ascii="Tahoma" w:hAnsi="Tahoma" w:cs="Tahoma"/>
        </w:rPr>
        <w:t>že</w:t>
      </w:r>
      <w:r w:rsidR="005E5050">
        <w:rPr>
          <w:rFonts w:ascii="Tahoma" w:hAnsi="Tahoma" w:cs="Tahoma"/>
        </w:rPr>
        <w:t xml:space="preserve"> </w:t>
      </w:r>
      <w:r w:rsidRPr="00300973">
        <w:rPr>
          <w:rFonts w:ascii="Tahoma" w:hAnsi="Tahoma" w:cs="Tahoma"/>
        </w:rPr>
        <w:t>v</w:t>
      </w:r>
      <w:r w:rsidR="005E5050">
        <w:rPr>
          <w:rFonts w:ascii="Tahoma" w:hAnsi="Tahoma" w:cs="Tahoma"/>
        </w:rPr>
        <w:t xml:space="preserve"> </w:t>
      </w:r>
      <w:r>
        <w:rPr>
          <w:rFonts w:ascii="Tahoma" w:hAnsi="Tahoma" w:cs="Tahoma"/>
        </w:rPr>
        <w:t>ponudbi</w:t>
      </w:r>
      <w:r w:rsidRPr="00300973">
        <w:rPr>
          <w:rFonts w:ascii="Tahoma" w:hAnsi="Tahoma" w:cs="Tahoma"/>
        </w:rPr>
        <w:t>,</w:t>
      </w:r>
      <w:r w:rsidR="005E5050">
        <w:rPr>
          <w:rFonts w:ascii="Tahoma" w:hAnsi="Tahoma" w:cs="Tahoma"/>
        </w:rPr>
        <w:t xml:space="preserve"> </w:t>
      </w:r>
      <w:r w:rsidRPr="00300973">
        <w:rPr>
          <w:rFonts w:ascii="Tahoma" w:hAnsi="Tahoma" w:cs="Tahoma"/>
        </w:rPr>
        <w:t>bo</w:t>
      </w:r>
      <w:r w:rsidR="005E5050">
        <w:rPr>
          <w:rFonts w:ascii="Tahoma" w:hAnsi="Tahoma" w:cs="Tahoma"/>
        </w:rPr>
        <w:t xml:space="preserve"> </w:t>
      </w:r>
      <w:r w:rsidRPr="00300973">
        <w:rPr>
          <w:rFonts w:ascii="Tahoma" w:hAnsi="Tahoma" w:cs="Tahoma"/>
        </w:rPr>
        <w:t>naročnik</w:t>
      </w:r>
      <w:r w:rsidR="005E5050">
        <w:rPr>
          <w:rFonts w:ascii="Tahoma" w:hAnsi="Tahoma" w:cs="Tahoma"/>
        </w:rPr>
        <w:t xml:space="preserve"> </w:t>
      </w:r>
      <w:r w:rsidRPr="00300973">
        <w:rPr>
          <w:rFonts w:ascii="Tahoma" w:hAnsi="Tahoma" w:cs="Tahoma"/>
        </w:rPr>
        <w:t>pozval</w:t>
      </w:r>
      <w:r w:rsidR="005E5050">
        <w:rPr>
          <w:rFonts w:ascii="Tahoma" w:hAnsi="Tahoma" w:cs="Tahoma"/>
        </w:rPr>
        <w:t xml:space="preserve"> </w:t>
      </w:r>
      <w:r>
        <w:rPr>
          <w:rFonts w:ascii="Tahoma" w:hAnsi="Tahoma" w:cs="Tahoma"/>
        </w:rPr>
        <w:t>izbrane</w:t>
      </w:r>
      <w:r w:rsidR="005E5050">
        <w:rPr>
          <w:rFonts w:ascii="Tahoma" w:hAnsi="Tahoma" w:cs="Tahoma"/>
        </w:rPr>
        <w:t xml:space="preserve"> </w:t>
      </w:r>
      <w:r>
        <w:rPr>
          <w:rFonts w:ascii="Tahoma" w:hAnsi="Tahoma" w:cs="Tahoma"/>
        </w:rPr>
        <w:t>ponudnike</w:t>
      </w:r>
      <w:r w:rsidR="005E5050">
        <w:rPr>
          <w:rFonts w:ascii="Tahoma" w:hAnsi="Tahoma" w:cs="Tahoma"/>
        </w:rPr>
        <w:t xml:space="preserve"> </w:t>
      </w:r>
      <w:r w:rsidRPr="00300973">
        <w:rPr>
          <w:rFonts w:ascii="Tahoma" w:hAnsi="Tahoma" w:cs="Tahoma"/>
        </w:rPr>
        <w:t>k</w:t>
      </w:r>
      <w:r w:rsidR="005E5050">
        <w:rPr>
          <w:rFonts w:ascii="Tahoma" w:hAnsi="Tahoma" w:cs="Tahoma"/>
        </w:rPr>
        <w:t xml:space="preserve"> </w:t>
      </w:r>
      <w:r w:rsidRPr="00300973">
        <w:rPr>
          <w:rFonts w:ascii="Tahoma" w:hAnsi="Tahoma" w:cs="Tahoma"/>
        </w:rPr>
        <w:t>predložitvi</w:t>
      </w:r>
      <w:r w:rsidR="005E5050">
        <w:rPr>
          <w:rFonts w:ascii="Tahoma" w:hAnsi="Tahoma" w:cs="Tahoma"/>
        </w:rPr>
        <w:t xml:space="preserve"> </w:t>
      </w:r>
      <w:r w:rsidRPr="00300973">
        <w:rPr>
          <w:rFonts w:ascii="Tahoma" w:hAnsi="Tahoma" w:cs="Tahoma"/>
        </w:rPr>
        <w:t>izpolnjene</w:t>
      </w:r>
      <w:r w:rsidR="005E5050">
        <w:rPr>
          <w:rFonts w:ascii="Tahoma" w:hAnsi="Tahoma" w:cs="Tahoma"/>
        </w:rPr>
        <w:t xml:space="preserve"> </w:t>
      </w:r>
      <w:r w:rsidRPr="00300973">
        <w:rPr>
          <w:rFonts w:ascii="Tahoma" w:hAnsi="Tahoma" w:cs="Tahoma"/>
        </w:rPr>
        <w:t>priloge</w:t>
      </w:r>
      <w:r w:rsidR="005E5050">
        <w:rPr>
          <w:rFonts w:ascii="Tahoma" w:hAnsi="Tahoma" w:cs="Tahoma"/>
        </w:rPr>
        <w:t xml:space="preserve"> </w:t>
      </w:r>
      <w:r w:rsidRPr="00300973">
        <w:rPr>
          <w:rFonts w:ascii="Tahoma" w:hAnsi="Tahoma" w:cs="Tahoma"/>
        </w:rPr>
        <w:t>pred</w:t>
      </w:r>
      <w:r w:rsidR="005E5050">
        <w:rPr>
          <w:rFonts w:ascii="Tahoma" w:hAnsi="Tahoma" w:cs="Tahoma"/>
        </w:rPr>
        <w:t xml:space="preserve"> </w:t>
      </w:r>
      <w:r w:rsidRPr="00300973">
        <w:rPr>
          <w:rFonts w:ascii="Tahoma" w:hAnsi="Tahoma" w:cs="Tahoma"/>
        </w:rPr>
        <w:t>sklenitvijo</w:t>
      </w:r>
      <w:r w:rsidR="005E5050">
        <w:rPr>
          <w:rFonts w:ascii="Tahoma" w:hAnsi="Tahoma" w:cs="Tahoma"/>
        </w:rPr>
        <w:t xml:space="preserve"> </w:t>
      </w:r>
      <w:r>
        <w:rPr>
          <w:rFonts w:ascii="Tahoma" w:hAnsi="Tahoma" w:cs="Tahoma"/>
        </w:rPr>
        <w:t>pogodbe</w:t>
      </w:r>
      <w:r w:rsidRPr="00300973">
        <w:rPr>
          <w:rFonts w:ascii="Tahoma" w:hAnsi="Tahoma" w:cs="Tahoma"/>
        </w:rPr>
        <w:t>.</w:t>
      </w:r>
    </w:p>
    <w:p w14:paraId="59DA7784" w14:textId="77777777" w:rsidR="00C778DD" w:rsidRDefault="00C778DD" w:rsidP="004227B8">
      <w:pPr>
        <w:keepNext/>
        <w:keepLines/>
        <w:jc w:val="both"/>
        <w:rPr>
          <w:rFonts w:ascii="Tahoma" w:hAnsi="Tahoma" w:cs="Tahoma"/>
        </w:rPr>
      </w:pPr>
    </w:p>
    <w:p w14:paraId="2D27DDB1" w14:textId="6E510B60" w:rsidR="00C778DD" w:rsidRPr="0046013B" w:rsidRDefault="00C778DD" w:rsidP="004227B8">
      <w:pPr>
        <w:keepNext/>
        <w:keepLines/>
        <w:jc w:val="both"/>
        <w:rPr>
          <w:rFonts w:ascii="Tahoma" w:hAnsi="Tahoma" w:cs="Tahoma"/>
        </w:rPr>
      </w:pPr>
      <w:r>
        <w:rPr>
          <w:rFonts w:ascii="Tahoma" w:hAnsi="Tahoma" w:cs="Tahoma"/>
        </w:rPr>
        <w:t>Ponudnik</w:t>
      </w:r>
      <w:r w:rsidR="005E5050">
        <w:rPr>
          <w:rFonts w:ascii="Tahoma" w:hAnsi="Tahoma" w:cs="Tahoma"/>
        </w:rPr>
        <w:t xml:space="preserve"> </w:t>
      </w:r>
      <w:r>
        <w:rPr>
          <w:rFonts w:ascii="Tahoma" w:hAnsi="Tahoma" w:cs="Tahoma"/>
        </w:rPr>
        <w:t>izpolnjene</w:t>
      </w:r>
      <w:r w:rsidR="005E5050">
        <w:rPr>
          <w:rFonts w:ascii="Tahoma" w:hAnsi="Tahoma" w:cs="Tahoma"/>
        </w:rPr>
        <w:t xml:space="preserve"> </w:t>
      </w:r>
      <w:r>
        <w:rPr>
          <w:rFonts w:ascii="Tahoma" w:hAnsi="Tahoma" w:cs="Tahoma"/>
        </w:rPr>
        <w:t>obrazce</w:t>
      </w:r>
      <w:r w:rsidR="005E5050">
        <w:rPr>
          <w:rFonts w:ascii="Tahoma" w:hAnsi="Tahoma" w:cs="Tahoma"/>
        </w:rPr>
        <w:t xml:space="preserve"> </w:t>
      </w:r>
      <w:r w:rsidRPr="0046013B">
        <w:rPr>
          <w:rFonts w:ascii="Tahoma" w:hAnsi="Tahoma" w:cs="Tahoma"/>
        </w:rPr>
        <w:t>naloži</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informacijski</w:t>
      </w:r>
      <w:r w:rsidR="005E5050">
        <w:rPr>
          <w:rFonts w:ascii="Tahoma" w:hAnsi="Tahoma" w:cs="Tahoma"/>
        </w:rPr>
        <w:t xml:space="preserve"> </w:t>
      </w:r>
      <w:r>
        <w:rPr>
          <w:rFonts w:ascii="Tahoma" w:hAnsi="Tahoma" w:cs="Tahoma"/>
        </w:rPr>
        <w:t>sistem</w:t>
      </w:r>
      <w:r w:rsidR="005E5050">
        <w:rPr>
          <w:rFonts w:ascii="Tahoma" w:hAnsi="Tahoma" w:cs="Tahoma"/>
        </w:rPr>
        <w:t xml:space="preserve"> </w:t>
      </w:r>
      <w:r>
        <w:rPr>
          <w:rFonts w:ascii="Tahoma" w:hAnsi="Tahoma" w:cs="Tahoma"/>
        </w:rPr>
        <w:t>e-JN</w:t>
      </w:r>
      <w:r w:rsidR="005E5050">
        <w:rPr>
          <w:rFonts w:ascii="Tahoma" w:hAnsi="Tahoma" w:cs="Tahoma"/>
        </w:rPr>
        <w:t xml:space="preserve"> </w:t>
      </w:r>
      <w:r w:rsidRPr="002703D4">
        <w:rPr>
          <w:rFonts w:ascii="Tahoma" w:hAnsi="Tahoma" w:cs="Tahoma"/>
          <w:b/>
        </w:rPr>
        <w:t>v</w:t>
      </w:r>
      <w:r w:rsidR="005E5050">
        <w:rPr>
          <w:rFonts w:ascii="Tahoma" w:hAnsi="Tahoma" w:cs="Tahoma"/>
          <w:b/>
        </w:rPr>
        <w:t xml:space="preserve"> </w:t>
      </w:r>
      <w:r w:rsidRPr="002703D4">
        <w:rPr>
          <w:rFonts w:ascii="Tahoma" w:hAnsi="Tahoma" w:cs="Tahoma"/>
          <w:b/>
        </w:rPr>
        <w:t>razdelek</w:t>
      </w:r>
      <w:r w:rsidR="005E5050">
        <w:rPr>
          <w:rFonts w:ascii="Tahoma" w:hAnsi="Tahoma" w:cs="Tahoma"/>
          <w:b/>
        </w:rPr>
        <w:t xml:space="preserve"> </w:t>
      </w:r>
      <w:r w:rsidRPr="00917D01">
        <w:rPr>
          <w:rFonts w:ascii="Tahoma" w:hAnsi="Tahoma" w:cs="Tahoma"/>
          <w:b/>
        </w:rPr>
        <w:t>»Dokumenti«,</w:t>
      </w:r>
      <w:r w:rsidR="005E5050">
        <w:rPr>
          <w:rFonts w:ascii="Tahoma" w:hAnsi="Tahoma" w:cs="Tahoma"/>
          <w:b/>
        </w:rPr>
        <w:t xml:space="preserve"> </w:t>
      </w:r>
      <w:r w:rsidRPr="00917D01">
        <w:rPr>
          <w:rFonts w:ascii="Tahoma" w:hAnsi="Tahoma" w:cs="Tahoma"/>
          <w:b/>
        </w:rPr>
        <w:t>del</w:t>
      </w:r>
      <w:r w:rsidR="005E5050">
        <w:rPr>
          <w:rFonts w:ascii="Tahoma" w:hAnsi="Tahoma" w:cs="Tahoma"/>
          <w:b/>
        </w:rPr>
        <w:t xml:space="preserve"> </w:t>
      </w:r>
      <w:r w:rsidRPr="00917D01">
        <w:rPr>
          <w:rFonts w:ascii="Tahoma" w:hAnsi="Tahoma" w:cs="Tahoma"/>
          <w:b/>
        </w:rPr>
        <w:t>»Ostale</w:t>
      </w:r>
      <w:r w:rsidR="005E5050">
        <w:rPr>
          <w:rFonts w:ascii="Tahoma" w:hAnsi="Tahoma" w:cs="Tahoma"/>
          <w:b/>
        </w:rPr>
        <w:t xml:space="preserve"> </w:t>
      </w:r>
      <w:r w:rsidRPr="00917D01">
        <w:rPr>
          <w:rFonts w:ascii="Tahoma" w:hAnsi="Tahoma" w:cs="Tahoma"/>
          <w:b/>
        </w:rPr>
        <w:t>priloge«</w:t>
      </w:r>
      <w:r w:rsidR="005E5050">
        <w:rPr>
          <w:rFonts w:ascii="Tahoma" w:hAnsi="Tahoma" w:cs="Tahoma"/>
        </w:rPr>
        <w:t xml:space="preserve"> </w:t>
      </w:r>
      <w:r w:rsidRPr="0046013B">
        <w:rPr>
          <w:rFonts w:ascii="Tahoma" w:hAnsi="Tahoma" w:cs="Tahoma"/>
        </w:rPr>
        <w:t>v</w:t>
      </w:r>
      <w:r w:rsidR="005E5050">
        <w:rPr>
          <w:rFonts w:ascii="Tahoma" w:hAnsi="Tahoma" w:cs="Tahoma"/>
        </w:rPr>
        <w:t xml:space="preserve"> </w:t>
      </w:r>
      <w:r w:rsidRPr="0046013B">
        <w:rPr>
          <w:rFonts w:ascii="Tahoma" w:hAnsi="Tahoma" w:cs="Tahoma"/>
        </w:rPr>
        <w:t>.pdf</w:t>
      </w:r>
      <w:r w:rsidR="005E5050">
        <w:rPr>
          <w:rFonts w:ascii="Tahoma" w:hAnsi="Tahoma" w:cs="Tahoma"/>
        </w:rPr>
        <w:t xml:space="preserve"> </w:t>
      </w:r>
      <w:r>
        <w:rPr>
          <w:rFonts w:ascii="Tahoma" w:hAnsi="Tahoma" w:cs="Tahoma"/>
        </w:rPr>
        <w:t>formatu</w:t>
      </w:r>
      <w:r w:rsidRPr="0046013B">
        <w:rPr>
          <w:rFonts w:ascii="Tahoma" w:hAnsi="Tahoma" w:cs="Tahoma"/>
        </w:rPr>
        <w:t>.</w:t>
      </w:r>
    </w:p>
    <w:p w14:paraId="57B9D34B" w14:textId="77777777" w:rsidR="00C778DD" w:rsidRDefault="00C778DD" w:rsidP="004227B8">
      <w:pPr>
        <w:keepNext/>
        <w:keepLines/>
        <w:jc w:val="both"/>
        <w:rPr>
          <w:rFonts w:ascii="Tahoma" w:hAnsi="Tahoma" w:cs="Tahoma"/>
        </w:rPr>
      </w:pPr>
    </w:p>
    <w:p w14:paraId="0EEBD7A4" w14:textId="66E345FE" w:rsidR="00C778DD" w:rsidRPr="00EB7147" w:rsidRDefault="00C778DD" w:rsidP="004227B8">
      <w:pPr>
        <w:pStyle w:val="Odstavekseznama"/>
        <w:keepNext/>
        <w:keepLines/>
        <w:numPr>
          <w:ilvl w:val="2"/>
          <w:numId w:val="2"/>
        </w:numPr>
        <w:jc w:val="both"/>
        <w:rPr>
          <w:rFonts w:ascii="Tahoma" w:hAnsi="Tahoma" w:cs="Tahoma"/>
        </w:rPr>
      </w:pPr>
      <w:r w:rsidRPr="00EB7147">
        <w:rPr>
          <w:rFonts w:ascii="Tahoma" w:hAnsi="Tahoma" w:cs="Tahoma"/>
        </w:rPr>
        <w:t>Izjava</w:t>
      </w:r>
      <w:r w:rsidR="005E5050">
        <w:rPr>
          <w:rFonts w:ascii="Tahoma" w:hAnsi="Tahoma" w:cs="Tahoma"/>
        </w:rPr>
        <w:t xml:space="preserve"> </w:t>
      </w:r>
      <w:r w:rsidRPr="00EB7147">
        <w:rPr>
          <w:rFonts w:ascii="Tahoma" w:hAnsi="Tahoma" w:cs="Tahoma"/>
        </w:rPr>
        <w:t>vezan</w:t>
      </w:r>
      <w:r w:rsidR="007B157A">
        <w:rPr>
          <w:rFonts w:ascii="Tahoma" w:hAnsi="Tahoma" w:cs="Tahoma"/>
        </w:rPr>
        <w:t>a</w:t>
      </w:r>
      <w:r w:rsidR="005E5050">
        <w:rPr>
          <w:rFonts w:ascii="Tahoma" w:hAnsi="Tahoma" w:cs="Tahoma"/>
        </w:rPr>
        <w:t xml:space="preserve"> </w:t>
      </w:r>
      <w:r w:rsidRPr="00EB7147">
        <w:rPr>
          <w:rFonts w:ascii="Tahoma" w:hAnsi="Tahoma" w:cs="Tahoma"/>
        </w:rPr>
        <w:t>na</w:t>
      </w:r>
      <w:r w:rsidR="005E5050">
        <w:rPr>
          <w:rFonts w:ascii="Tahoma" w:hAnsi="Tahoma" w:cs="Tahoma"/>
        </w:rPr>
        <w:t xml:space="preserve"> </w:t>
      </w:r>
      <w:r w:rsidRPr="00EB7147">
        <w:rPr>
          <w:rFonts w:ascii="Tahoma" w:hAnsi="Tahoma" w:cs="Tahoma"/>
        </w:rPr>
        <w:t>prvi</w:t>
      </w:r>
      <w:r w:rsidR="005E5050">
        <w:rPr>
          <w:rFonts w:ascii="Tahoma" w:hAnsi="Tahoma" w:cs="Tahoma"/>
        </w:rPr>
        <w:t xml:space="preserve"> </w:t>
      </w:r>
      <w:r w:rsidRPr="00EB7147">
        <w:rPr>
          <w:rFonts w:ascii="Tahoma" w:hAnsi="Tahoma" w:cs="Tahoma"/>
        </w:rPr>
        <w:t>odstavek</w:t>
      </w:r>
      <w:r w:rsidR="005E5050">
        <w:rPr>
          <w:rFonts w:ascii="Tahoma" w:hAnsi="Tahoma" w:cs="Tahoma"/>
        </w:rPr>
        <w:t xml:space="preserve"> </w:t>
      </w:r>
      <w:r w:rsidRPr="00EB7147">
        <w:rPr>
          <w:rFonts w:ascii="Tahoma" w:hAnsi="Tahoma" w:cs="Tahoma"/>
        </w:rPr>
        <w:t>člena</w:t>
      </w:r>
      <w:r w:rsidR="005E5050">
        <w:rPr>
          <w:rFonts w:ascii="Tahoma" w:hAnsi="Tahoma" w:cs="Tahoma"/>
        </w:rPr>
        <w:t xml:space="preserve"> </w:t>
      </w:r>
      <w:r w:rsidRPr="00EB7147">
        <w:rPr>
          <w:rFonts w:ascii="Tahoma" w:hAnsi="Tahoma" w:cs="Tahoma"/>
        </w:rPr>
        <w:t>5.K</w:t>
      </w:r>
      <w:r w:rsidR="005E5050">
        <w:rPr>
          <w:rFonts w:ascii="Tahoma" w:hAnsi="Tahoma" w:cs="Tahoma"/>
        </w:rPr>
        <w:t xml:space="preserve"> </w:t>
      </w:r>
      <w:r w:rsidRPr="00EB7147">
        <w:rPr>
          <w:rFonts w:ascii="Tahoma" w:hAnsi="Tahoma" w:cs="Tahoma"/>
        </w:rPr>
        <w:t>Uredbe</w:t>
      </w:r>
      <w:r w:rsidR="005E5050">
        <w:rPr>
          <w:rFonts w:ascii="Tahoma" w:hAnsi="Tahoma" w:cs="Tahoma"/>
        </w:rPr>
        <w:t xml:space="preserve"> </w:t>
      </w:r>
      <w:r w:rsidRPr="00EB7147">
        <w:rPr>
          <w:rFonts w:ascii="Tahoma" w:hAnsi="Tahoma" w:cs="Tahoma"/>
        </w:rPr>
        <w:t>(EU)</w:t>
      </w:r>
      <w:r w:rsidR="005E5050">
        <w:rPr>
          <w:rFonts w:ascii="Tahoma" w:hAnsi="Tahoma" w:cs="Tahoma"/>
        </w:rPr>
        <w:t xml:space="preserve"> </w:t>
      </w:r>
      <w:r w:rsidRPr="00EB7147">
        <w:rPr>
          <w:rFonts w:ascii="Tahoma" w:hAnsi="Tahoma" w:cs="Tahoma"/>
        </w:rPr>
        <w:t>ŠT.</w:t>
      </w:r>
      <w:r w:rsidR="005E5050">
        <w:rPr>
          <w:rFonts w:ascii="Tahoma" w:hAnsi="Tahoma" w:cs="Tahoma"/>
        </w:rPr>
        <w:t xml:space="preserve"> </w:t>
      </w:r>
      <w:r w:rsidRPr="00EB7147">
        <w:rPr>
          <w:rFonts w:ascii="Tahoma" w:hAnsi="Tahoma" w:cs="Tahoma"/>
        </w:rPr>
        <w:t>833/2014</w:t>
      </w:r>
    </w:p>
    <w:p w14:paraId="08BC5791" w14:textId="77777777" w:rsidR="00C778DD" w:rsidRPr="00BB56FF" w:rsidRDefault="00C778DD" w:rsidP="004227B8">
      <w:pPr>
        <w:keepNext/>
        <w:keepLines/>
        <w:jc w:val="both"/>
        <w:rPr>
          <w:rFonts w:ascii="Tahoma" w:hAnsi="Tahoma" w:cs="Tahoma"/>
        </w:rPr>
      </w:pPr>
    </w:p>
    <w:p w14:paraId="3C7816DD" w14:textId="36AF6A7B" w:rsidR="00C778DD" w:rsidRPr="00BB56FF" w:rsidRDefault="00C778DD" w:rsidP="004227B8">
      <w:pPr>
        <w:keepNext/>
        <w:keepLines/>
        <w:tabs>
          <w:tab w:val="left" w:pos="284"/>
        </w:tabs>
        <w:jc w:val="both"/>
        <w:rPr>
          <w:rFonts w:ascii="Tahoma" w:hAnsi="Tahoma" w:cs="Tahoma"/>
          <w:bCs/>
        </w:rPr>
      </w:pPr>
      <w:r w:rsidRPr="00BB56FF">
        <w:rPr>
          <w:rFonts w:ascii="Tahoma" w:hAnsi="Tahoma" w:cs="Tahoma"/>
          <w:bCs/>
        </w:rPr>
        <w:t>Naročnik</w:t>
      </w:r>
      <w:r w:rsidR="005E5050">
        <w:rPr>
          <w:rFonts w:ascii="Tahoma" w:hAnsi="Tahoma" w:cs="Tahoma"/>
          <w:bCs/>
        </w:rPr>
        <w:t xml:space="preserve"> </w:t>
      </w:r>
      <w:r w:rsidRPr="00BB56FF">
        <w:rPr>
          <w:rFonts w:ascii="Tahoma" w:hAnsi="Tahoma" w:cs="Tahoma"/>
          <w:bCs/>
        </w:rPr>
        <w:t>bo</w:t>
      </w:r>
      <w:r w:rsidR="005E5050">
        <w:rPr>
          <w:rFonts w:ascii="Tahoma" w:hAnsi="Tahoma" w:cs="Tahoma"/>
          <w:bCs/>
        </w:rPr>
        <w:t xml:space="preserve"> </w:t>
      </w:r>
      <w:r w:rsidRPr="00BB56FF">
        <w:rPr>
          <w:rFonts w:ascii="Tahoma" w:hAnsi="Tahoma" w:cs="Tahoma"/>
          <w:bCs/>
        </w:rPr>
        <w:t>na</w:t>
      </w:r>
      <w:r w:rsidR="005E5050">
        <w:rPr>
          <w:rFonts w:ascii="Tahoma" w:hAnsi="Tahoma" w:cs="Tahoma"/>
          <w:bCs/>
        </w:rPr>
        <w:t xml:space="preserve"> </w:t>
      </w:r>
      <w:r w:rsidRPr="00BB56FF">
        <w:rPr>
          <w:rFonts w:ascii="Tahoma" w:hAnsi="Tahoma" w:cs="Tahoma"/>
          <w:bCs/>
        </w:rPr>
        <w:t>podlagi</w:t>
      </w:r>
      <w:r w:rsidR="005E5050">
        <w:rPr>
          <w:rFonts w:ascii="Tahoma" w:hAnsi="Tahoma" w:cs="Tahoma"/>
          <w:bCs/>
        </w:rPr>
        <w:t xml:space="preserve"> </w:t>
      </w:r>
      <w:r w:rsidRPr="00BB56FF">
        <w:rPr>
          <w:rFonts w:ascii="Tahoma" w:hAnsi="Tahoma" w:cs="Tahoma"/>
          <w:bCs/>
        </w:rPr>
        <w:t>triindvajsetega</w:t>
      </w:r>
      <w:r w:rsidR="005E5050">
        <w:rPr>
          <w:rFonts w:ascii="Tahoma" w:hAnsi="Tahoma" w:cs="Tahoma"/>
          <w:bCs/>
        </w:rPr>
        <w:t xml:space="preserve"> </w:t>
      </w:r>
      <w:r w:rsidRPr="00BB56FF">
        <w:rPr>
          <w:rFonts w:ascii="Tahoma" w:hAnsi="Tahoma" w:cs="Tahoma"/>
          <w:bCs/>
        </w:rPr>
        <w:t>odstavka</w:t>
      </w:r>
      <w:r w:rsidR="005E5050">
        <w:rPr>
          <w:rFonts w:ascii="Tahoma" w:hAnsi="Tahoma" w:cs="Tahoma"/>
          <w:bCs/>
        </w:rPr>
        <w:t xml:space="preserve"> </w:t>
      </w:r>
      <w:r w:rsidRPr="00BB56FF">
        <w:rPr>
          <w:rFonts w:ascii="Tahoma" w:hAnsi="Tahoma" w:cs="Tahoma"/>
          <w:bCs/>
        </w:rPr>
        <w:t>1.</w:t>
      </w:r>
      <w:r w:rsidR="005E5050">
        <w:rPr>
          <w:rFonts w:ascii="Tahoma" w:hAnsi="Tahoma" w:cs="Tahoma"/>
          <w:bCs/>
        </w:rPr>
        <w:t xml:space="preserve"> </w:t>
      </w:r>
      <w:r w:rsidRPr="00BB56FF">
        <w:rPr>
          <w:rFonts w:ascii="Tahoma" w:hAnsi="Tahoma" w:cs="Tahoma"/>
          <w:bCs/>
        </w:rPr>
        <w:t>člena</w:t>
      </w:r>
      <w:r w:rsidR="005E5050">
        <w:rPr>
          <w:rFonts w:ascii="Tahoma" w:hAnsi="Tahoma" w:cs="Tahoma"/>
          <w:bCs/>
        </w:rPr>
        <w:t xml:space="preserve"> </w:t>
      </w:r>
      <w:r w:rsidRPr="00BB56FF">
        <w:rPr>
          <w:rFonts w:ascii="Tahoma" w:hAnsi="Tahoma" w:cs="Tahoma"/>
          <w:bCs/>
        </w:rPr>
        <w:t>Uredbe</w:t>
      </w:r>
      <w:r w:rsidR="005E5050">
        <w:rPr>
          <w:rFonts w:ascii="Tahoma" w:hAnsi="Tahoma" w:cs="Tahoma"/>
          <w:bCs/>
        </w:rPr>
        <w:t xml:space="preserve"> </w:t>
      </w:r>
      <w:r w:rsidRPr="00BB56FF">
        <w:rPr>
          <w:rFonts w:ascii="Tahoma" w:hAnsi="Tahoma" w:cs="Tahoma"/>
          <w:bCs/>
        </w:rPr>
        <w:t>Sveta</w:t>
      </w:r>
      <w:r w:rsidR="005E5050">
        <w:rPr>
          <w:rFonts w:ascii="Tahoma" w:hAnsi="Tahoma" w:cs="Tahoma"/>
          <w:bCs/>
        </w:rPr>
        <w:t xml:space="preserve"> </w:t>
      </w:r>
      <w:r w:rsidRPr="00BB56FF">
        <w:rPr>
          <w:rFonts w:ascii="Tahoma" w:hAnsi="Tahoma" w:cs="Tahoma"/>
          <w:bCs/>
        </w:rPr>
        <w:t>(EU)</w:t>
      </w:r>
      <w:r w:rsidR="005E5050">
        <w:rPr>
          <w:rFonts w:ascii="Tahoma" w:hAnsi="Tahoma" w:cs="Tahoma"/>
          <w:bCs/>
        </w:rPr>
        <w:t xml:space="preserve"> </w:t>
      </w:r>
      <w:r w:rsidRPr="00BB56FF">
        <w:rPr>
          <w:rFonts w:ascii="Tahoma" w:hAnsi="Tahoma" w:cs="Tahoma"/>
          <w:bCs/>
        </w:rPr>
        <w:t>2022/576</w:t>
      </w:r>
      <w:r w:rsidR="005E5050">
        <w:rPr>
          <w:rFonts w:ascii="Tahoma" w:hAnsi="Tahoma" w:cs="Tahoma"/>
          <w:bCs/>
        </w:rPr>
        <w:t xml:space="preserve"> </w:t>
      </w:r>
      <w:r w:rsidRPr="00BB56FF">
        <w:rPr>
          <w:rFonts w:ascii="Tahoma" w:hAnsi="Tahoma" w:cs="Tahoma"/>
          <w:bCs/>
        </w:rPr>
        <w:t>z</w:t>
      </w:r>
      <w:r w:rsidR="005E5050">
        <w:rPr>
          <w:rFonts w:ascii="Tahoma" w:hAnsi="Tahoma" w:cs="Tahoma"/>
          <w:bCs/>
        </w:rPr>
        <w:t xml:space="preserve"> </w:t>
      </w:r>
      <w:r w:rsidRPr="00BB56FF">
        <w:rPr>
          <w:rFonts w:ascii="Tahoma" w:hAnsi="Tahoma" w:cs="Tahoma"/>
          <w:bCs/>
        </w:rPr>
        <w:t>dne</w:t>
      </w:r>
      <w:r w:rsidR="005E5050">
        <w:rPr>
          <w:rFonts w:ascii="Tahoma" w:hAnsi="Tahoma" w:cs="Tahoma"/>
          <w:bCs/>
        </w:rPr>
        <w:t xml:space="preserve"> </w:t>
      </w:r>
      <w:r w:rsidRPr="00BB56FF">
        <w:rPr>
          <w:rFonts w:ascii="Tahoma" w:hAnsi="Tahoma" w:cs="Tahoma"/>
          <w:bCs/>
        </w:rPr>
        <w:t>8.</w:t>
      </w:r>
      <w:r w:rsidR="005E5050">
        <w:rPr>
          <w:rFonts w:ascii="Tahoma" w:hAnsi="Tahoma" w:cs="Tahoma"/>
          <w:bCs/>
        </w:rPr>
        <w:t xml:space="preserve"> </w:t>
      </w:r>
      <w:r w:rsidRPr="00BB56FF">
        <w:rPr>
          <w:rFonts w:ascii="Tahoma" w:hAnsi="Tahoma" w:cs="Tahoma"/>
          <w:bCs/>
        </w:rPr>
        <w:t>aprila</w:t>
      </w:r>
      <w:r w:rsidR="005E5050">
        <w:rPr>
          <w:rFonts w:ascii="Tahoma" w:hAnsi="Tahoma" w:cs="Tahoma"/>
          <w:bCs/>
        </w:rPr>
        <w:t xml:space="preserve"> </w:t>
      </w:r>
      <w:r w:rsidRPr="00BB56FF">
        <w:rPr>
          <w:rFonts w:ascii="Tahoma" w:hAnsi="Tahoma" w:cs="Tahoma"/>
          <w:bCs/>
        </w:rPr>
        <w:t>2022</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spremembi</w:t>
      </w:r>
      <w:r w:rsidR="005E5050">
        <w:rPr>
          <w:rFonts w:ascii="Tahoma" w:hAnsi="Tahoma" w:cs="Tahoma"/>
          <w:bCs/>
        </w:rPr>
        <w:t xml:space="preserve"> </w:t>
      </w:r>
      <w:r w:rsidRPr="00BB56FF">
        <w:rPr>
          <w:rFonts w:ascii="Tahoma" w:hAnsi="Tahoma" w:cs="Tahoma"/>
          <w:bCs/>
        </w:rPr>
        <w:t>Uredbe</w:t>
      </w:r>
      <w:r w:rsidR="005E5050">
        <w:rPr>
          <w:rFonts w:ascii="Tahoma" w:hAnsi="Tahoma" w:cs="Tahoma"/>
          <w:bCs/>
        </w:rPr>
        <w:t xml:space="preserve"> </w:t>
      </w:r>
      <w:r w:rsidRPr="00BB56FF">
        <w:rPr>
          <w:rFonts w:ascii="Tahoma" w:hAnsi="Tahoma" w:cs="Tahoma"/>
          <w:bCs/>
        </w:rPr>
        <w:t>(EU)</w:t>
      </w:r>
      <w:r w:rsidR="005E5050">
        <w:rPr>
          <w:rFonts w:ascii="Tahoma" w:hAnsi="Tahoma" w:cs="Tahoma"/>
          <w:bCs/>
        </w:rPr>
        <w:t xml:space="preserve"> </w:t>
      </w:r>
      <w:r w:rsidRPr="00BB56FF">
        <w:rPr>
          <w:rFonts w:ascii="Tahoma" w:hAnsi="Tahoma" w:cs="Tahoma"/>
          <w:bCs/>
        </w:rPr>
        <w:t>št.</w:t>
      </w:r>
      <w:r w:rsidR="005E5050">
        <w:rPr>
          <w:rFonts w:ascii="Tahoma" w:hAnsi="Tahoma" w:cs="Tahoma"/>
          <w:bCs/>
        </w:rPr>
        <w:t xml:space="preserve"> </w:t>
      </w:r>
      <w:r w:rsidRPr="00BB56FF">
        <w:rPr>
          <w:rFonts w:ascii="Tahoma" w:hAnsi="Tahoma" w:cs="Tahoma"/>
          <w:bCs/>
        </w:rPr>
        <w:t>833/2014</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omejevalnih</w:t>
      </w:r>
      <w:r w:rsidR="005E5050">
        <w:rPr>
          <w:rFonts w:ascii="Tahoma" w:hAnsi="Tahoma" w:cs="Tahoma"/>
          <w:bCs/>
        </w:rPr>
        <w:t xml:space="preserve"> </w:t>
      </w:r>
      <w:r w:rsidRPr="00BB56FF">
        <w:rPr>
          <w:rFonts w:ascii="Tahoma" w:hAnsi="Tahoma" w:cs="Tahoma"/>
          <w:bCs/>
        </w:rPr>
        <w:t>ukrepih</w:t>
      </w:r>
      <w:r w:rsidR="005E5050">
        <w:rPr>
          <w:rFonts w:ascii="Tahoma" w:hAnsi="Tahoma" w:cs="Tahoma"/>
          <w:bCs/>
        </w:rPr>
        <w:t xml:space="preserve"> </w:t>
      </w:r>
      <w:r w:rsidRPr="00BB56FF">
        <w:rPr>
          <w:rFonts w:ascii="Tahoma" w:hAnsi="Tahoma" w:cs="Tahoma"/>
          <w:bCs/>
        </w:rPr>
        <w:t>zaradi</w:t>
      </w:r>
      <w:r w:rsidR="005E5050">
        <w:rPr>
          <w:rFonts w:ascii="Tahoma" w:hAnsi="Tahoma" w:cs="Tahoma"/>
          <w:bCs/>
        </w:rPr>
        <w:t xml:space="preserve"> </w:t>
      </w:r>
      <w:r w:rsidRPr="00BB56FF">
        <w:rPr>
          <w:rFonts w:ascii="Tahoma" w:hAnsi="Tahoma" w:cs="Tahoma"/>
          <w:bCs/>
        </w:rPr>
        <w:t>delovanja</w:t>
      </w:r>
      <w:r w:rsidR="005E5050">
        <w:rPr>
          <w:rFonts w:ascii="Tahoma" w:hAnsi="Tahoma" w:cs="Tahoma"/>
          <w:bCs/>
        </w:rPr>
        <w:t xml:space="preserve"> </w:t>
      </w:r>
      <w:r w:rsidRPr="00BB56FF">
        <w:rPr>
          <w:rFonts w:ascii="Tahoma" w:hAnsi="Tahoma" w:cs="Tahoma"/>
          <w:bCs/>
        </w:rPr>
        <w:t>Rusije,</w:t>
      </w:r>
      <w:r w:rsidR="005E5050">
        <w:rPr>
          <w:rFonts w:ascii="Tahoma" w:hAnsi="Tahoma" w:cs="Tahoma"/>
          <w:bCs/>
        </w:rPr>
        <w:t xml:space="preserve"> </w:t>
      </w:r>
      <w:r w:rsidRPr="00BB56FF">
        <w:rPr>
          <w:rFonts w:ascii="Tahoma" w:hAnsi="Tahoma" w:cs="Tahoma"/>
          <w:bCs/>
        </w:rPr>
        <w:t>ki</w:t>
      </w:r>
      <w:r w:rsidR="005E5050">
        <w:rPr>
          <w:rFonts w:ascii="Tahoma" w:hAnsi="Tahoma" w:cs="Tahoma"/>
          <w:bCs/>
        </w:rPr>
        <w:t xml:space="preserve"> </w:t>
      </w:r>
      <w:r w:rsidRPr="00BB56FF">
        <w:rPr>
          <w:rFonts w:ascii="Tahoma" w:hAnsi="Tahoma" w:cs="Tahoma"/>
          <w:bCs/>
        </w:rPr>
        <w:t>povzroča</w:t>
      </w:r>
      <w:r w:rsidR="005E5050">
        <w:rPr>
          <w:rFonts w:ascii="Tahoma" w:hAnsi="Tahoma" w:cs="Tahoma"/>
          <w:bCs/>
        </w:rPr>
        <w:t xml:space="preserve"> </w:t>
      </w:r>
      <w:r w:rsidRPr="00BB56FF">
        <w:rPr>
          <w:rFonts w:ascii="Tahoma" w:hAnsi="Tahoma" w:cs="Tahoma"/>
          <w:bCs/>
        </w:rPr>
        <w:t>destabilizacijo</w:t>
      </w:r>
      <w:r w:rsidR="005E5050">
        <w:rPr>
          <w:rFonts w:ascii="Tahoma" w:hAnsi="Tahoma" w:cs="Tahoma"/>
          <w:bCs/>
        </w:rPr>
        <w:t xml:space="preserve"> </w:t>
      </w:r>
      <w:r w:rsidRPr="00BB56FF">
        <w:rPr>
          <w:rFonts w:ascii="Tahoma" w:hAnsi="Tahoma" w:cs="Tahoma"/>
          <w:bCs/>
        </w:rPr>
        <w:t>razmer</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Ukrajini</w:t>
      </w:r>
      <w:r w:rsidR="005E5050">
        <w:rPr>
          <w:rFonts w:ascii="Tahoma" w:hAnsi="Tahoma" w:cs="Tahoma"/>
          <w:bCs/>
        </w:rPr>
        <w:t xml:space="preserve"> </w:t>
      </w:r>
      <w:r w:rsidRPr="00BB56FF">
        <w:rPr>
          <w:rFonts w:ascii="Tahoma" w:hAnsi="Tahoma" w:cs="Tahoma"/>
          <w:bCs/>
        </w:rPr>
        <w:t>in</w:t>
      </w:r>
      <w:r w:rsidR="005E5050">
        <w:rPr>
          <w:rFonts w:ascii="Tahoma" w:hAnsi="Tahoma" w:cs="Tahoma"/>
          <w:bCs/>
        </w:rPr>
        <w:t xml:space="preserve"> </w:t>
      </w:r>
      <w:r w:rsidRPr="00BB56FF">
        <w:rPr>
          <w:rFonts w:ascii="Tahoma" w:hAnsi="Tahoma" w:cs="Tahoma"/>
          <w:bCs/>
        </w:rPr>
        <w:t>Sklepa</w:t>
      </w:r>
      <w:r w:rsidR="005E5050">
        <w:rPr>
          <w:rFonts w:ascii="Tahoma" w:hAnsi="Tahoma" w:cs="Tahoma"/>
          <w:bCs/>
        </w:rPr>
        <w:t xml:space="preserve"> </w:t>
      </w:r>
      <w:r w:rsidRPr="00BB56FF">
        <w:rPr>
          <w:rFonts w:ascii="Tahoma" w:hAnsi="Tahoma" w:cs="Tahoma"/>
          <w:bCs/>
        </w:rPr>
        <w:t>Sveta</w:t>
      </w:r>
      <w:r w:rsidR="005E5050">
        <w:rPr>
          <w:rFonts w:ascii="Tahoma" w:hAnsi="Tahoma" w:cs="Tahoma"/>
          <w:bCs/>
        </w:rPr>
        <w:t xml:space="preserve"> </w:t>
      </w:r>
      <w:r w:rsidRPr="00BB56FF">
        <w:rPr>
          <w:rFonts w:ascii="Tahoma" w:hAnsi="Tahoma" w:cs="Tahoma"/>
          <w:bCs/>
        </w:rPr>
        <w:t>(SZVP)</w:t>
      </w:r>
      <w:r w:rsidR="005E5050">
        <w:rPr>
          <w:rFonts w:ascii="Tahoma" w:hAnsi="Tahoma" w:cs="Tahoma"/>
          <w:bCs/>
        </w:rPr>
        <w:t xml:space="preserve"> </w:t>
      </w:r>
      <w:r w:rsidRPr="00BB56FF">
        <w:rPr>
          <w:rFonts w:ascii="Tahoma" w:hAnsi="Tahoma" w:cs="Tahoma"/>
          <w:bCs/>
        </w:rPr>
        <w:t>2022/578</w:t>
      </w:r>
      <w:r w:rsidR="005E5050">
        <w:rPr>
          <w:rFonts w:ascii="Tahoma" w:hAnsi="Tahoma" w:cs="Tahoma"/>
          <w:bCs/>
        </w:rPr>
        <w:t xml:space="preserve"> </w:t>
      </w:r>
      <w:r w:rsidRPr="00BB56FF">
        <w:rPr>
          <w:rFonts w:ascii="Tahoma" w:hAnsi="Tahoma" w:cs="Tahoma"/>
          <w:bCs/>
        </w:rPr>
        <w:t>z</w:t>
      </w:r>
      <w:r w:rsidR="005E5050">
        <w:rPr>
          <w:rFonts w:ascii="Tahoma" w:hAnsi="Tahoma" w:cs="Tahoma"/>
          <w:bCs/>
        </w:rPr>
        <w:t xml:space="preserve"> </w:t>
      </w:r>
      <w:r w:rsidRPr="00BB56FF">
        <w:rPr>
          <w:rFonts w:ascii="Tahoma" w:hAnsi="Tahoma" w:cs="Tahoma"/>
          <w:bCs/>
        </w:rPr>
        <w:t>dne</w:t>
      </w:r>
      <w:r w:rsidR="005E5050">
        <w:rPr>
          <w:rFonts w:ascii="Tahoma" w:hAnsi="Tahoma" w:cs="Tahoma"/>
          <w:bCs/>
        </w:rPr>
        <w:t xml:space="preserve"> </w:t>
      </w:r>
      <w:r w:rsidRPr="00BB56FF">
        <w:rPr>
          <w:rFonts w:ascii="Tahoma" w:hAnsi="Tahoma" w:cs="Tahoma"/>
          <w:bCs/>
        </w:rPr>
        <w:t>8.</w:t>
      </w:r>
      <w:r w:rsidR="005E5050">
        <w:rPr>
          <w:rFonts w:ascii="Tahoma" w:hAnsi="Tahoma" w:cs="Tahoma"/>
          <w:bCs/>
        </w:rPr>
        <w:t xml:space="preserve"> </w:t>
      </w:r>
      <w:r w:rsidRPr="00BB56FF">
        <w:rPr>
          <w:rFonts w:ascii="Tahoma" w:hAnsi="Tahoma" w:cs="Tahoma"/>
          <w:bCs/>
        </w:rPr>
        <w:t>aprila</w:t>
      </w:r>
      <w:r w:rsidR="005E5050">
        <w:rPr>
          <w:rFonts w:ascii="Tahoma" w:hAnsi="Tahoma" w:cs="Tahoma"/>
          <w:bCs/>
        </w:rPr>
        <w:t xml:space="preserve"> </w:t>
      </w:r>
      <w:r w:rsidRPr="00BB56FF">
        <w:rPr>
          <w:rFonts w:ascii="Tahoma" w:hAnsi="Tahoma" w:cs="Tahoma"/>
          <w:bCs/>
        </w:rPr>
        <w:t>2022</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spremembi</w:t>
      </w:r>
      <w:r w:rsidR="005E5050">
        <w:rPr>
          <w:rFonts w:ascii="Tahoma" w:hAnsi="Tahoma" w:cs="Tahoma"/>
          <w:bCs/>
        </w:rPr>
        <w:t xml:space="preserve"> </w:t>
      </w:r>
      <w:r w:rsidRPr="00BB56FF">
        <w:rPr>
          <w:rFonts w:ascii="Tahoma" w:hAnsi="Tahoma" w:cs="Tahoma"/>
          <w:bCs/>
        </w:rPr>
        <w:t>Sklepa</w:t>
      </w:r>
      <w:r w:rsidR="005E5050">
        <w:rPr>
          <w:rFonts w:ascii="Tahoma" w:hAnsi="Tahoma" w:cs="Tahoma"/>
          <w:bCs/>
        </w:rPr>
        <w:t xml:space="preserve"> </w:t>
      </w:r>
      <w:r w:rsidRPr="00BB56FF">
        <w:rPr>
          <w:rFonts w:ascii="Tahoma" w:hAnsi="Tahoma" w:cs="Tahoma"/>
          <w:bCs/>
        </w:rPr>
        <w:t>2014/512/SZVP</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omejevalnih</w:t>
      </w:r>
      <w:r w:rsidR="005E5050">
        <w:rPr>
          <w:rFonts w:ascii="Tahoma" w:hAnsi="Tahoma" w:cs="Tahoma"/>
          <w:bCs/>
        </w:rPr>
        <w:t xml:space="preserve"> </w:t>
      </w:r>
      <w:r w:rsidRPr="00BB56FF">
        <w:rPr>
          <w:rFonts w:ascii="Tahoma" w:hAnsi="Tahoma" w:cs="Tahoma"/>
          <w:bCs/>
        </w:rPr>
        <w:t>ukrepih</w:t>
      </w:r>
      <w:r w:rsidR="005E5050">
        <w:rPr>
          <w:rFonts w:ascii="Tahoma" w:hAnsi="Tahoma" w:cs="Tahoma"/>
          <w:bCs/>
        </w:rPr>
        <w:t xml:space="preserve"> </w:t>
      </w:r>
      <w:r w:rsidRPr="00BB56FF">
        <w:rPr>
          <w:rFonts w:ascii="Tahoma" w:hAnsi="Tahoma" w:cs="Tahoma"/>
          <w:bCs/>
        </w:rPr>
        <w:t>zaradi</w:t>
      </w:r>
      <w:r w:rsidR="005E5050">
        <w:rPr>
          <w:rFonts w:ascii="Tahoma" w:hAnsi="Tahoma" w:cs="Tahoma"/>
          <w:bCs/>
        </w:rPr>
        <w:t xml:space="preserve"> </w:t>
      </w:r>
      <w:r w:rsidRPr="00BB56FF">
        <w:rPr>
          <w:rFonts w:ascii="Tahoma" w:hAnsi="Tahoma" w:cs="Tahoma"/>
          <w:bCs/>
        </w:rPr>
        <w:t>delovanja</w:t>
      </w:r>
      <w:r w:rsidR="005E5050">
        <w:rPr>
          <w:rFonts w:ascii="Tahoma" w:hAnsi="Tahoma" w:cs="Tahoma"/>
          <w:bCs/>
        </w:rPr>
        <w:t xml:space="preserve"> </w:t>
      </w:r>
      <w:r w:rsidRPr="00BB56FF">
        <w:rPr>
          <w:rFonts w:ascii="Tahoma" w:hAnsi="Tahoma" w:cs="Tahoma"/>
          <w:bCs/>
        </w:rPr>
        <w:t>Rusije,</w:t>
      </w:r>
      <w:r w:rsidR="005E5050">
        <w:rPr>
          <w:rFonts w:ascii="Tahoma" w:hAnsi="Tahoma" w:cs="Tahoma"/>
          <w:bCs/>
        </w:rPr>
        <w:t xml:space="preserve"> </w:t>
      </w:r>
      <w:r w:rsidRPr="00BB56FF">
        <w:rPr>
          <w:rFonts w:ascii="Tahoma" w:hAnsi="Tahoma" w:cs="Tahoma"/>
          <w:bCs/>
        </w:rPr>
        <w:t>ki</w:t>
      </w:r>
      <w:r w:rsidR="005E5050">
        <w:rPr>
          <w:rFonts w:ascii="Tahoma" w:hAnsi="Tahoma" w:cs="Tahoma"/>
          <w:bCs/>
        </w:rPr>
        <w:t xml:space="preserve"> </w:t>
      </w:r>
      <w:r w:rsidRPr="00BB56FF">
        <w:rPr>
          <w:rFonts w:ascii="Tahoma" w:hAnsi="Tahoma" w:cs="Tahoma"/>
          <w:bCs/>
        </w:rPr>
        <w:t>povzroča</w:t>
      </w:r>
      <w:r w:rsidR="005E5050">
        <w:rPr>
          <w:rFonts w:ascii="Tahoma" w:hAnsi="Tahoma" w:cs="Tahoma"/>
          <w:bCs/>
        </w:rPr>
        <w:t xml:space="preserve"> </w:t>
      </w:r>
      <w:r w:rsidRPr="00BB56FF">
        <w:rPr>
          <w:rFonts w:ascii="Tahoma" w:hAnsi="Tahoma" w:cs="Tahoma"/>
          <w:bCs/>
        </w:rPr>
        <w:t>destabilizacijo</w:t>
      </w:r>
      <w:r w:rsidR="005E5050">
        <w:rPr>
          <w:rFonts w:ascii="Tahoma" w:hAnsi="Tahoma" w:cs="Tahoma"/>
          <w:bCs/>
        </w:rPr>
        <w:t xml:space="preserve"> </w:t>
      </w:r>
      <w:r w:rsidRPr="00BB56FF">
        <w:rPr>
          <w:rFonts w:ascii="Tahoma" w:hAnsi="Tahoma" w:cs="Tahoma"/>
          <w:bCs/>
        </w:rPr>
        <w:t>razmer</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Ukrajini,</w:t>
      </w:r>
      <w:r w:rsidR="005E5050">
        <w:rPr>
          <w:rFonts w:ascii="Tahoma" w:hAnsi="Tahoma" w:cs="Tahoma"/>
          <w:bCs/>
        </w:rPr>
        <w:t xml:space="preserve"> </w:t>
      </w:r>
      <w:r w:rsidRPr="00BB56FF">
        <w:rPr>
          <w:rFonts w:ascii="Tahoma" w:hAnsi="Tahoma" w:cs="Tahoma"/>
          <w:bCs/>
        </w:rPr>
        <w:t>iz</w:t>
      </w:r>
      <w:r w:rsidR="005E5050">
        <w:rPr>
          <w:rFonts w:ascii="Tahoma" w:hAnsi="Tahoma" w:cs="Tahoma"/>
          <w:bCs/>
        </w:rPr>
        <w:t xml:space="preserve"> </w:t>
      </w:r>
      <w:r w:rsidRPr="00BB56FF">
        <w:rPr>
          <w:rFonts w:ascii="Tahoma" w:hAnsi="Tahoma" w:cs="Tahoma"/>
          <w:bCs/>
        </w:rPr>
        <w:t>postopka</w:t>
      </w:r>
      <w:r w:rsidR="005E5050">
        <w:rPr>
          <w:rFonts w:ascii="Tahoma" w:hAnsi="Tahoma" w:cs="Tahoma"/>
          <w:bCs/>
        </w:rPr>
        <w:t xml:space="preserve"> </w:t>
      </w:r>
      <w:r w:rsidRPr="00BB56FF">
        <w:rPr>
          <w:rFonts w:ascii="Tahoma" w:hAnsi="Tahoma" w:cs="Tahoma"/>
          <w:bCs/>
        </w:rPr>
        <w:t>oddaje</w:t>
      </w:r>
      <w:r w:rsidR="005E5050">
        <w:rPr>
          <w:rFonts w:ascii="Tahoma" w:hAnsi="Tahoma" w:cs="Tahoma"/>
          <w:bCs/>
        </w:rPr>
        <w:t xml:space="preserve"> </w:t>
      </w:r>
      <w:r w:rsidRPr="00BB56FF">
        <w:rPr>
          <w:rFonts w:ascii="Tahoma" w:hAnsi="Tahoma" w:cs="Tahoma"/>
          <w:bCs/>
        </w:rPr>
        <w:t>javnega</w:t>
      </w:r>
      <w:r w:rsidR="005E5050">
        <w:rPr>
          <w:rFonts w:ascii="Tahoma" w:hAnsi="Tahoma" w:cs="Tahoma"/>
          <w:bCs/>
        </w:rPr>
        <w:t xml:space="preserve"> </w:t>
      </w:r>
      <w:r w:rsidRPr="00BB56FF">
        <w:rPr>
          <w:rFonts w:ascii="Tahoma" w:hAnsi="Tahoma" w:cs="Tahoma"/>
          <w:bCs/>
        </w:rPr>
        <w:t>naročila</w:t>
      </w:r>
      <w:r w:rsidR="005E5050">
        <w:rPr>
          <w:rFonts w:ascii="Tahoma" w:hAnsi="Tahoma" w:cs="Tahoma"/>
          <w:bCs/>
        </w:rPr>
        <w:t xml:space="preserve"> </w:t>
      </w:r>
      <w:r w:rsidRPr="00BB56FF">
        <w:rPr>
          <w:rFonts w:ascii="Tahoma" w:hAnsi="Tahoma" w:cs="Tahoma"/>
          <w:bCs/>
        </w:rPr>
        <w:t>izključil</w:t>
      </w:r>
      <w:r w:rsidR="005E5050">
        <w:rPr>
          <w:rFonts w:ascii="Tahoma" w:hAnsi="Tahoma" w:cs="Tahoma"/>
          <w:bCs/>
        </w:rPr>
        <w:t xml:space="preserve"> </w:t>
      </w:r>
      <w:r w:rsidRPr="00BB56FF">
        <w:rPr>
          <w:rFonts w:ascii="Tahoma" w:hAnsi="Tahoma" w:cs="Tahoma"/>
          <w:bCs/>
        </w:rPr>
        <w:t>gospodarski</w:t>
      </w:r>
      <w:r w:rsidR="005E5050">
        <w:rPr>
          <w:rFonts w:ascii="Tahoma" w:hAnsi="Tahoma" w:cs="Tahoma"/>
          <w:bCs/>
        </w:rPr>
        <w:t xml:space="preserve"> </w:t>
      </w:r>
      <w:r w:rsidRPr="00BB56FF">
        <w:rPr>
          <w:rFonts w:ascii="Tahoma" w:hAnsi="Tahoma" w:cs="Tahoma"/>
          <w:bCs/>
        </w:rPr>
        <w:t>subjekt,</w:t>
      </w:r>
      <w:r w:rsidR="005E5050">
        <w:rPr>
          <w:rFonts w:ascii="Tahoma" w:hAnsi="Tahoma" w:cs="Tahoma"/>
          <w:bCs/>
        </w:rPr>
        <w:t xml:space="preserve"> </w:t>
      </w:r>
      <w:r w:rsidRPr="00BB56FF">
        <w:rPr>
          <w:rFonts w:ascii="Tahoma" w:hAnsi="Tahoma" w:cs="Tahoma"/>
          <w:bCs/>
        </w:rPr>
        <w:t>če</w:t>
      </w:r>
      <w:r w:rsidR="005E5050">
        <w:rPr>
          <w:rFonts w:ascii="Tahoma" w:hAnsi="Tahoma" w:cs="Tahoma"/>
          <w:bCs/>
        </w:rPr>
        <w:t xml:space="preserve"> </w:t>
      </w:r>
      <w:r w:rsidRPr="00BB56FF">
        <w:rPr>
          <w:rFonts w:ascii="Tahoma" w:hAnsi="Tahoma" w:cs="Tahoma"/>
          <w:bCs/>
        </w:rPr>
        <w:t>se</w:t>
      </w:r>
      <w:r w:rsidR="005E5050">
        <w:rPr>
          <w:rFonts w:ascii="Tahoma" w:hAnsi="Tahoma" w:cs="Tahoma"/>
          <w:bCs/>
        </w:rPr>
        <w:t xml:space="preserve"> </w:t>
      </w:r>
      <w:r w:rsidRPr="00BB56FF">
        <w:rPr>
          <w:rFonts w:ascii="Tahoma" w:hAnsi="Tahoma" w:cs="Tahoma"/>
          <w:bCs/>
        </w:rPr>
        <w:t>nanj</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na</w:t>
      </w:r>
      <w:r w:rsidR="005E5050">
        <w:rPr>
          <w:rFonts w:ascii="Tahoma" w:hAnsi="Tahoma" w:cs="Tahoma"/>
          <w:bCs/>
        </w:rPr>
        <w:t xml:space="preserve"> </w:t>
      </w:r>
      <w:r w:rsidRPr="00BB56FF">
        <w:rPr>
          <w:rFonts w:ascii="Tahoma" w:hAnsi="Tahoma" w:cs="Tahoma"/>
          <w:bCs/>
        </w:rPr>
        <w:t>osebe,</w:t>
      </w:r>
      <w:r w:rsidR="005E5050">
        <w:rPr>
          <w:rFonts w:ascii="Tahoma" w:hAnsi="Tahoma" w:cs="Tahoma"/>
          <w:bCs/>
        </w:rPr>
        <w:t xml:space="preserve"> </w:t>
      </w:r>
      <w:r w:rsidRPr="00BB56FF">
        <w:rPr>
          <w:rFonts w:ascii="Tahoma" w:hAnsi="Tahoma" w:cs="Tahoma"/>
          <w:bCs/>
        </w:rPr>
        <w:t>subjekte</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organe</w:t>
      </w:r>
      <w:r w:rsidR="005E5050">
        <w:rPr>
          <w:rFonts w:ascii="Tahoma" w:hAnsi="Tahoma" w:cs="Tahoma"/>
          <w:bCs/>
        </w:rPr>
        <w:t xml:space="preserve"> </w:t>
      </w:r>
      <w:r w:rsidRPr="00BB56FF">
        <w:rPr>
          <w:rFonts w:ascii="Tahoma" w:hAnsi="Tahoma" w:cs="Tahoma"/>
          <w:bCs/>
        </w:rPr>
        <w:t>iz</w:t>
      </w:r>
      <w:r w:rsidR="005E5050">
        <w:rPr>
          <w:rFonts w:ascii="Tahoma" w:hAnsi="Tahoma" w:cs="Tahoma"/>
          <w:bCs/>
        </w:rPr>
        <w:t xml:space="preserve"> </w:t>
      </w:r>
      <w:r w:rsidRPr="00BB56FF">
        <w:rPr>
          <w:rFonts w:ascii="Tahoma" w:hAnsi="Tahoma" w:cs="Tahoma"/>
          <w:bCs/>
        </w:rPr>
        <w:t>prvega</w:t>
      </w:r>
      <w:r w:rsidR="005E5050">
        <w:rPr>
          <w:rFonts w:ascii="Tahoma" w:hAnsi="Tahoma" w:cs="Tahoma"/>
          <w:bCs/>
        </w:rPr>
        <w:t xml:space="preserve"> </w:t>
      </w:r>
      <w:r w:rsidRPr="00BB56FF">
        <w:rPr>
          <w:rFonts w:ascii="Tahoma" w:hAnsi="Tahoma" w:cs="Tahoma"/>
          <w:bCs/>
        </w:rPr>
        <w:t>odstavka</w:t>
      </w:r>
      <w:r w:rsidR="005E5050">
        <w:rPr>
          <w:rFonts w:ascii="Tahoma" w:hAnsi="Tahoma" w:cs="Tahoma"/>
          <w:bCs/>
        </w:rPr>
        <w:t xml:space="preserve"> </w:t>
      </w:r>
      <w:r w:rsidRPr="00BB56FF">
        <w:rPr>
          <w:rFonts w:ascii="Tahoma" w:hAnsi="Tahoma" w:cs="Tahoma"/>
          <w:bCs/>
        </w:rPr>
        <w:t>člena</w:t>
      </w:r>
      <w:r w:rsidR="005E5050">
        <w:rPr>
          <w:rFonts w:ascii="Tahoma" w:hAnsi="Tahoma" w:cs="Tahoma"/>
          <w:bCs/>
        </w:rPr>
        <w:t xml:space="preserve"> </w:t>
      </w:r>
      <w:r w:rsidRPr="00BB56FF">
        <w:rPr>
          <w:rFonts w:ascii="Tahoma" w:hAnsi="Tahoma" w:cs="Tahoma"/>
          <w:bCs/>
        </w:rPr>
        <w:t>5.k</w:t>
      </w:r>
      <w:r w:rsidR="005E5050">
        <w:rPr>
          <w:rFonts w:ascii="Tahoma" w:hAnsi="Tahoma" w:cs="Tahoma"/>
          <w:bCs/>
        </w:rPr>
        <w:t xml:space="preserve"> </w:t>
      </w:r>
      <w:r w:rsidRPr="00BB56FF">
        <w:rPr>
          <w:rFonts w:ascii="Tahoma" w:hAnsi="Tahoma" w:cs="Tahoma"/>
          <w:bCs/>
        </w:rPr>
        <w:t>Uredbe</w:t>
      </w:r>
      <w:r w:rsidR="005E5050">
        <w:rPr>
          <w:rFonts w:ascii="Tahoma" w:hAnsi="Tahoma" w:cs="Tahoma"/>
          <w:bCs/>
        </w:rPr>
        <w:t xml:space="preserve"> </w:t>
      </w:r>
      <w:r w:rsidRPr="00BB56FF">
        <w:rPr>
          <w:rFonts w:ascii="Tahoma" w:hAnsi="Tahoma" w:cs="Tahoma"/>
          <w:bCs/>
        </w:rPr>
        <w:t>(EU)</w:t>
      </w:r>
      <w:r w:rsidR="005E5050">
        <w:rPr>
          <w:rFonts w:ascii="Tahoma" w:hAnsi="Tahoma" w:cs="Tahoma"/>
          <w:bCs/>
        </w:rPr>
        <w:t xml:space="preserve"> </w:t>
      </w:r>
      <w:r w:rsidRPr="00BB56FF">
        <w:rPr>
          <w:rFonts w:ascii="Tahoma" w:hAnsi="Tahoma" w:cs="Tahoma"/>
          <w:bCs/>
        </w:rPr>
        <w:t>št.</w:t>
      </w:r>
      <w:r w:rsidR="005E5050">
        <w:rPr>
          <w:rFonts w:ascii="Tahoma" w:hAnsi="Tahoma" w:cs="Tahoma"/>
          <w:bCs/>
        </w:rPr>
        <w:t xml:space="preserve"> </w:t>
      </w:r>
      <w:r w:rsidRPr="00BB56FF">
        <w:rPr>
          <w:rFonts w:ascii="Tahoma" w:hAnsi="Tahoma" w:cs="Tahoma"/>
          <w:bCs/>
        </w:rPr>
        <w:t>833/2014</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omejevalnih</w:t>
      </w:r>
      <w:r w:rsidR="005E5050">
        <w:rPr>
          <w:rFonts w:ascii="Tahoma" w:hAnsi="Tahoma" w:cs="Tahoma"/>
          <w:bCs/>
        </w:rPr>
        <w:t xml:space="preserve"> </w:t>
      </w:r>
      <w:r w:rsidRPr="00BB56FF">
        <w:rPr>
          <w:rFonts w:ascii="Tahoma" w:hAnsi="Tahoma" w:cs="Tahoma"/>
          <w:bCs/>
        </w:rPr>
        <w:t>ukrepih</w:t>
      </w:r>
      <w:r w:rsidR="005E5050">
        <w:rPr>
          <w:rFonts w:ascii="Tahoma" w:hAnsi="Tahoma" w:cs="Tahoma"/>
          <w:bCs/>
        </w:rPr>
        <w:t xml:space="preserve"> </w:t>
      </w:r>
      <w:r w:rsidRPr="00BB56FF">
        <w:rPr>
          <w:rFonts w:ascii="Tahoma" w:hAnsi="Tahoma" w:cs="Tahoma"/>
          <w:bCs/>
        </w:rPr>
        <w:t>zaradi</w:t>
      </w:r>
      <w:r w:rsidR="005E5050">
        <w:rPr>
          <w:rFonts w:ascii="Tahoma" w:hAnsi="Tahoma" w:cs="Tahoma"/>
          <w:bCs/>
        </w:rPr>
        <w:t xml:space="preserve"> </w:t>
      </w:r>
      <w:r w:rsidRPr="00BB56FF">
        <w:rPr>
          <w:rFonts w:ascii="Tahoma" w:hAnsi="Tahoma" w:cs="Tahoma"/>
          <w:bCs/>
        </w:rPr>
        <w:t>delovanja</w:t>
      </w:r>
      <w:r w:rsidR="005E5050">
        <w:rPr>
          <w:rFonts w:ascii="Tahoma" w:hAnsi="Tahoma" w:cs="Tahoma"/>
          <w:bCs/>
        </w:rPr>
        <w:t xml:space="preserve"> </w:t>
      </w:r>
      <w:r w:rsidRPr="00BB56FF">
        <w:rPr>
          <w:rFonts w:ascii="Tahoma" w:hAnsi="Tahoma" w:cs="Tahoma"/>
          <w:bCs/>
        </w:rPr>
        <w:t>Rusije,</w:t>
      </w:r>
      <w:r w:rsidR="005E5050">
        <w:rPr>
          <w:rFonts w:ascii="Tahoma" w:hAnsi="Tahoma" w:cs="Tahoma"/>
          <w:bCs/>
        </w:rPr>
        <w:t xml:space="preserve"> </w:t>
      </w:r>
      <w:r w:rsidRPr="00BB56FF">
        <w:rPr>
          <w:rFonts w:ascii="Tahoma" w:hAnsi="Tahoma" w:cs="Tahoma"/>
          <w:bCs/>
        </w:rPr>
        <w:t>ki</w:t>
      </w:r>
      <w:r w:rsidR="005E5050">
        <w:rPr>
          <w:rFonts w:ascii="Tahoma" w:hAnsi="Tahoma" w:cs="Tahoma"/>
          <w:bCs/>
        </w:rPr>
        <w:t xml:space="preserve"> </w:t>
      </w:r>
      <w:r w:rsidRPr="00BB56FF">
        <w:rPr>
          <w:rFonts w:ascii="Tahoma" w:hAnsi="Tahoma" w:cs="Tahoma"/>
          <w:bCs/>
        </w:rPr>
        <w:t>povzroča</w:t>
      </w:r>
      <w:r w:rsidR="005E5050">
        <w:rPr>
          <w:rFonts w:ascii="Tahoma" w:hAnsi="Tahoma" w:cs="Tahoma"/>
          <w:bCs/>
        </w:rPr>
        <w:t xml:space="preserve"> </w:t>
      </w:r>
      <w:r w:rsidRPr="00BB56FF">
        <w:rPr>
          <w:rFonts w:ascii="Tahoma" w:hAnsi="Tahoma" w:cs="Tahoma"/>
          <w:bCs/>
        </w:rPr>
        <w:t>destabilizacijo</w:t>
      </w:r>
      <w:r w:rsidR="005E5050">
        <w:rPr>
          <w:rFonts w:ascii="Tahoma" w:hAnsi="Tahoma" w:cs="Tahoma"/>
          <w:bCs/>
        </w:rPr>
        <w:t xml:space="preserve"> </w:t>
      </w:r>
      <w:r w:rsidRPr="00BB56FF">
        <w:rPr>
          <w:rFonts w:ascii="Tahoma" w:hAnsi="Tahoma" w:cs="Tahoma"/>
          <w:bCs/>
        </w:rPr>
        <w:t>razmer</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Ukrajini,</w:t>
      </w:r>
      <w:r w:rsidR="005E5050">
        <w:rPr>
          <w:rFonts w:ascii="Tahoma" w:hAnsi="Tahoma" w:cs="Tahoma"/>
          <w:bCs/>
        </w:rPr>
        <w:t xml:space="preserve"> </w:t>
      </w:r>
      <w:r w:rsidRPr="00BB56FF">
        <w:rPr>
          <w:rFonts w:ascii="Tahoma" w:hAnsi="Tahoma" w:cs="Tahoma"/>
          <w:bCs/>
        </w:rPr>
        <w:t>nanaša</w:t>
      </w:r>
      <w:r w:rsidR="005E5050">
        <w:rPr>
          <w:rFonts w:ascii="Tahoma" w:hAnsi="Tahoma" w:cs="Tahoma"/>
          <w:bCs/>
        </w:rPr>
        <w:t xml:space="preserve"> </w:t>
      </w:r>
      <w:r w:rsidRPr="00BB56FF">
        <w:rPr>
          <w:rFonts w:ascii="Tahoma" w:hAnsi="Tahoma" w:cs="Tahoma"/>
          <w:bCs/>
        </w:rPr>
        <w:t>prepoved</w:t>
      </w:r>
      <w:r w:rsidR="005E5050">
        <w:rPr>
          <w:rFonts w:ascii="Tahoma" w:hAnsi="Tahoma" w:cs="Tahoma"/>
          <w:bCs/>
        </w:rPr>
        <w:t xml:space="preserve"> </w:t>
      </w:r>
      <w:r w:rsidRPr="00BB56FF">
        <w:rPr>
          <w:rFonts w:ascii="Tahoma" w:hAnsi="Tahoma" w:cs="Tahoma"/>
          <w:bCs/>
        </w:rPr>
        <w:t>iz</w:t>
      </w:r>
      <w:r w:rsidR="005E5050">
        <w:rPr>
          <w:rFonts w:ascii="Tahoma" w:hAnsi="Tahoma" w:cs="Tahoma"/>
          <w:bCs/>
        </w:rPr>
        <w:t xml:space="preserve"> </w:t>
      </w:r>
      <w:r w:rsidRPr="00BB56FF">
        <w:rPr>
          <w:rFonts w:ascii="Tahoma" w:hAnsi="Tahoma" w:cs="Tahoma"/>
          <w:bCs/>
        </w:rPr>
        <w:t>prvega</w:t>
      </w:r>
      <w:r w:rsidR="005E5050">
        <w:rPr>
          <w:rFonts w:ascii="Tahoma" w:hAnsi="Tahoma" w:cs="Tahoma"/>
          <w:bCs/>
        </w:rPr>
        <w:t xml:space="preserve"> </w:t>
      </w:r>
      <w:r w:rsidRPr="00BB56FF">
        <w:rPr>
          <w:rFonts w:ascii="Tahoma" w:hAnsi="Tahoma" w:cs="Tahoma"/>
          <w:bCs/>
        </w:rPr>
        <w:t>odstavka</w:t>
      </w:r>
      <w:r w:rsidR="005E5050">
        <w:rPr>
          <w:rFonts w:ascii="Tahoma" w:hAnsi="Tahoma" w:cs="Tahoma"/>
          <w:bCs/>
        </w:rPr>
        <w:t xml:space="preserve"> </w:t>
      </w:r>
      <w:r w:rsidRPr="00BB56FF">
        <w:rPr>
          <w:rFonts w:ascii="Tahoma" w:hAnsi="Tahoma" w:cs="Tahoma"/>
          <w:bCs/>
        </w:rPr>
        <w:t>člena</w:t>
      </w:r>
      <w:r w:rsidR="005E5050">
        <w:rPr>
          <w:rFonts w:ascii="Tahoma" w:hAnsi="Tahoma" w:cs="Tahoma"/>
          <w:bCs/>
        </w:rPr>
        <w:t xml:space="preserve"> </w:t>
      </w:r>
      <w:r w:rsidRPr="00BB56FF">
        <w:rPr>
          <w:rFonts w:ascii="Tahoma" w:hAnsi="Tahoma" w:cs="Tahoma"/>
          <w:bCs/>
        </w:rPr>
        <w:t>5.k</w:t>
      </w:r>
      <w:r w:rsidR="005E5050">
        <w:rPr>
          <w:rFonts w:ascii="Tahoma" w:hAnsi="Tahoma" w:cs="Tahoma"/>
          <w:bCs/>
        </w:rPr>
        <w:t xml:space="preserve"> </w:t>
      </w:r>
      <w:r w:rsidRPr="00BB56FF">
        <w:rPr>
          <w:rFonts w:ascii="Tahoma" w:hAnsi="Tahoma" w:cs="Tahoma"/>
          <w:bCs/>
        </w:rPr>
        <w:t>Uredbe</w:t>
      </w:r>
      <w:r w:rsidR="005E5050">
        <w:rPr>
          <w:rFonts w:ascii="Tahoma" w:hAnsi="Tahoma" w:cs="Tahoma"/>
          <w:bCs/>
        </w:rPr>
        <w:t xml:space="preserve"> </w:t>
      </w:r>
      <w:r w:rsidRPr="00BB56FF">
        <w:rPr>
          <w:rFonts w:ascii="Tahoma" w:hAnsi="Tahoma" w:cs="Tahoma"/>
          <w:bCs/>
        </w:rPr>
        <w:t>(EU)</w:t>
      </w:r>
      <w:r w:rsidR="005E5050">
        <w:rPr>
          <w:rFonts w:ascii="Tahoma" w:hAnsi="Tahoma" w:cs="Tahoma"/>
          <w:bCs/>
        </w:rPr>
        <w:t xml:space="preserve"> </w:t>
      </w:r>
      <w:r w:rsidRPr="00BB56FF">
        <w:rPr>
          <w:rFonts w:ascii="Tahoma" w:hAnsi="Tahoma" w:cs="Tahoma"/>
          <w:bCs/>
        </w:rPr>
        <w:t>št.</w:t>
      </w:r>
      <w:r w:rsidR="005E5050">
        <w:rPr>
          <w:rFonts w:ascii="Tahoma" w:hAnsi="Tahoma" w:cs="Tahoma"/>
          <w:bCs/>
        </w:rPr>
        <w:t xml:space="preserve"> </w:t>
      </w:r>
      <w:r w:rsidRPr="00BB56FF">
        <w:rPr>
          <w:rFonts w:ascii="Tahoma" w:hAnsi="Tahoma" w:cs="Tahoma"/>
          <w:bCs/>
        </w:rPr>
        <w:t>833/2014</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omejevalnih</w:t>
      </w:r>
      <w:r w:rsidR="005E5050">
        <w:rPr>
          <w:rFonts w:ascii="Tahoma" w:hAnsi="Tahoma" w:cs="Tahoma"/>
          <w:bCs/>
        </w:rPr>
        <w:t xml:space="preserve"> </w:t>
      </w:r>
      <w:r w:rsidRPr="00BB56FF">
        <w:rPr>
          <w:rFonts w:ascii="Tahoma" w:hAnsi="Tahoma" w:cs="Tahoma"/>
          <w:bCs/>
        </w:rPr>
        <w:t>ukrepih</w:t>
      </w:r>
      <w:r w:rsidR="005E5050">
        <w:rPr>
          <w:rFonts w:ascii="Tahoma" w:hAnsi="Tahoma" w:cs="Tahoma"/>
          <w:bCs/>
        </w:rPr>
        <w:t xml:space="preserve"> </w:t>
      </w:r>
      <w:r w:rsidRPr="00BB56FF">
        <w:rPr>
          <w:rFonts w:ascii="Tahoma" w:hAnsi="Tahoma" w:cs="Tahoma"/>
          <w:bCs/>
        </w:rPr>
        <w:t>zaradi</w:t>
      </w:r>
      <w:r w:rsidR="005E5050">
        <w:rPr>
          <w:rFonts w:ascii="Tahoma" w:hAnsi="Tahoma" w:cs="Tahoma"/>
          <w:bCs/>
        </w:rPr>
        <w:t xml:space="preserve"> </w:t>
      </w:r>
      <w:r w:rsidRPr="00BB56FF">
        <w:rPr>
          <w:rFonts w:ascii="Tahoma" w:hAnsi="Tahoma" w:cs="Tahoma"/>
          <w:bCs/>
        </w:rPr>
        <w:t>delovanja</w:t>
      </w:r>
      <w:r w:rsidR="005E5050">
        <w:rPr>
          <w:rFonts w:ascii="Tahoma" w:hAnsi="Tahoma" w:cs="Tahoma"/>
          <w:bCs/>
        </w:rPr>
        <w:t xml:space="preserve"> </w:t>
      </w:r>
      <w:r w:rsidRPr="00BB56FF">
        <w:rPr>
          <w:rFonts w:ascii="Tahoma" w:hAnsi="Tahoma" w:cs="Tahoma"/>
          <w:bCs/>
        </w:rPr>
        <w:t>Rusije,</w:t>
      </w:r>
      <w:r w:rsidR="005E5050">
        <w:rPr>
          <w:rFonts w:ascii="Tahoma" w:hAnsi="Tahoma" w:cs="Tahoma"/>
          <w:bCs/>
        </w:rPr>
        <w:t xml:space="preserve"> </w:t>
      </w:r>
      <w:r w:rsidRPr="00BB56FF">
        <w:rPr>
          <w:rFonts w:ascii="Tahoma" w:hAnsi="Tahoma" w:cs="Tahoma"/>
          <w:bCs/>
        </w:rPr>
        <w:t>ki</w:t>
      </w:r>
      <w:r w:rsidR="005E5050">
        <w:rPr>
          <w:rFonts w:ascii="Tahoma" w:hAnsi="Tahoma" w:cs="Tahoma"/>
          <w:bCs/>
        </w:rPr>
        <w:t xml:space="preserve"> </w:t>
      </w:r>
      <w:r w:rsidRPr="00BB56FF">
        <w:rPr>
          <w:rFonts w:ascii="Tahoma" w:hAnsi="Tahoma" w:cs="Tahoma"/>
          <w:bCs/>
        </w:rPr>
        <w:t>povzroča</w:t>
      </w:r>
      <w:r w:rsidR="005E5050">
        <w:rPr>
          <w:rFonts w:ascii="Tahoma" w:hAnsi="Tahoma" w:cs="Tahoma"/>
          <w:bCs/>
        </w:rPr>
        <w:t xml:space="preserve"> </w:t>
      </w:r>
      <w:r w:rsidRPr="00BB56FF">
        <w:rPr>
          <w:rFonts w:ascii="Tahoma" w:hAnsi="Tahoma" w:cs="Tahoma"/>
          <w:bCs/>
        </w:rPr>
        <w:t>destabilizacijo</w:t>
      </w:r>
      <w:r w:rsidR="005E5050">
        <w:rPr>
          <w:rFonts w:ascii="Tahoma" w:hAnsi="Tahoma" w:cs="Tahoma"/>
          <w:bCs/>
        </w:rPr>
        <w:t xml:space="preserve"> </w:t>
      </w:r>
      <w:r w:rsidRPr="00BB56FF">
        <w:rPr>
          <w:rFonts w:ascii="Tahoma" w:hAnsi="Tahoma" w:cs="Tahoma"/>
          <w:bCs/>
        </w:rPr>
        <w:t>razmer</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Ukrajini.</w:t>
      </w:r>
    </w:p>
    <w:p w14:paraId="6611F72C" w14:textId="77777777" w:rsidR="00C778DD" w:rsidRPr="00BB56FF" w:rsidRDefault="00C778DD" w:rsidP="004227B8">
      <w:pPr>
        <w:keepNext/>
        <w:keepLines/>
        <w:jc w:val="both"/>
        <w:rPr>
          <w:rFonts w:ascii="Tahoma" w:hAnsi="Tahoma" w:cs="Tahoma"/>
          <w:b/>
          <w:bCs/>
        </w:rPr>
      </w:pPr>
    </w:p>
    <w:p w14:paraId="5A44397C" w14:textId="37B04AB4" w:rsidR="00C778DD" w:rsidRPr="00BB56FF" w:rsidRDefault="00C778DD" w:rsidP="004227B8">
      <w:pPr>
        <w:keepNext/>
        <w:keepLines/>
        <w:jc w:val="both"/>
        <w:rPr>
          <w:rFonts w:ascii="Tahoma" w:hAnsi="Tahoma" w:cs="Tahoma"/>
          <w:b/>
          <w:bCs/>
        </w:rPr>
      </w:pPr>
      <w:r w:rsidRPr="00BB56FF">
        <w:rPr>
          <w:rFonts w:ascii="Tahoma" w:hAnsi="Tahoma" w:cs="Tahoma"/>
        </w:rPr>
        <w:t>Naročnik</w:t>
      </w:r>
      <w:r w:rsidR="005E5050">
        <w:rPr>
          <w:rFonts w:ascii="Tahoma" w:hAnsi="Tahoma" w:cs="Tahoma"/>
        </w:rPr>
        <w:t xml:space="preserve"> </w:t>
      </w:r>
      <w:r w:rsidRPr="00BB56FF">
        <w:rPr>
          <w:rFonts w:ascii="Tahoma" w:hAnsi="Tahoma" w:cs="Tahoma"/>
        </w:rPr>
        <w:t>bo</w:t>
      </w:r>
      <w:r w:rsidR="005E5050">
        <w:rPr>
          <w:rFonts w:ascii="Tahoma" w:hAnsi="Tahoma" w:cs="Tahoma"/>
        </w:rPr>
        <w:t xml:space="preserve"> </w:t>
      </w:r>
      <w:r w:rsidRPr="00BB56FF">
        <w:rPr>
          <w:rFonts w:ascii="Tahoma" w:hAnsi="Tahoma" w:cs="Tahoma"/>
        </w:rPr>
        <w:t>v</w:t>
      </w:r>
      <w:r w:rsidR="005E5050">
        <w:rPr>
          <w:rFonts w:ascii="Tahoma" w:hAnsi="Tahoma" w:cs="Tahoma"/>
        </w:rPr>
        <w:t xml:space="preserve"> </w:t>
      </w:r>
      <w:r w:rsidRPr="00BB56FF">
        <w:rPr>
          <w:rFonts w:ascii="Tahoma" w:hAnsi="Tahoma" w:cs="Tahoma"/>
        </w:rPr>
        <w:t>skladu</w:t>
      </w:r>
      <w:r w:rsidR="005E5050">
        <w:rPr>
          <w:rFonts w:ascii="Tahoma" w:hAnsi="Tahoma" w:cs="Tahoma"/>
        </w:rPr>
        <w:t xml:space="preserve"> </w:t>
      </w:r>
      <w:r w:rsidRPr="00BB56FF">
        <w:rPr>
          <w:rFonts w:ascii="Tahoma" w:hAnsi="Tahoma" w:cs="Tahoma"/>
        </w:rPr>
        <w:t>s</w:t>
      </w:r>
      <w:r w:rsidR="005E5050">
        <w:rPr>
          <w:rFonts w:ascii="Tahoma" w:hAnsi="Tahoma" w:cs="Tahoma"/>
        </w:rPr>
        <w:t xml:space="preserve"> </w:t>
      </w:r>
      <w:r w:rsidRPr="00BB56FF">
        <w:rPr>
          <w:rFonts w:ascii="Tahoma" w:hAnsi="Tahoma" w:cs="Tahoma"/>
        </w:rPr>
        <w:t>prvim</w:t>
      </w:r>
      <w:r w:rsidR="005E5050">
        <w:rPr>
          <w:rFonts w:ascii="Tahoma" w:hAnsi="Tahoma" w:cs="Tahoma"/>
        </w:rPr>
        <w:t xml:space="preserve"> </w:t>
      </w:r>
      <w:r w:rsidRPr="00BB56FF">
        <w:rPr>
          <w:rFonts w:ascii="Tahoma" w:hAnsi="Tahoma" w:cs="Tahoma"/>
        </w:rPr>
        <w:t>odstavkom</w:t>
      </w:r>
      <w:r w:rsidR="005E5050">
        <w:rPr>
          <w:rFonts w:ascii="Tahoma" w:hAnsi="Tahoma" w:cs="Tahoma"/>
        </w:rPr>
        <w:t xml:space="preserve"> </w:t>
      </w:r>
      <w:r w:rsidRPr="00BB56FF">
        <w:rPr>
          <w:rFonts w:ascii="Tahoma" w:hAnsi="Tahoma" w:cs="Tahoma"/>
        </w:rPr>
        <w:t>člena</w:t>
      </w:r>
      <w:r w:rsidR="005E5050">
        <w:rPr>
          <w:rFonts w:ascii="Tahoma" w:hAnsi="Tahoma" w:cs="Tahoma"/>
        </w:rPr>
        <w:t xml:space="preserve"> </w:t>
      </w:r>
      <w:r w:rsidRPr="00BB56FF">
        <w:rPr>
          <w:rFonts w:ascii="Tahoma" w:hAnsi="Tahoma" w:cs="Tahoma"/>
          <w:bCs/>
        </w:rPr>
        <w:t>5.k</w:t>
      </w:r>
      <w:r w:rsidR="005E5050">
        <w:rPr>
          <w:rFonts w:ascii="Tahoma" w:hAnsi="Tahoma" w:cs="Tahoma"/>
          <w:bCs/>
        </w:rPr>
        <w:t xml:space="preserve"> </w:t>
      </w:r>
      <w:r w:rsidRPr="00BB56FF">
        <w:rPr>
          <w:rFonts w:ascii="Tahoma" w:hAnsi="Tahoma" w:cs="Tahoma"/>
          <w:bCs/>
        </w:rPr>
        <w:t>Uredbe</w:t>
      </w:r>
      <w:r w:rsidR="005E5050">
        <w:rPr>
          <w:rFonts w:ascii="Tahoma" w:hAnsi="Tahoma" w:cs="Tahoma"/>
          <w:bCs/>
        </w:rPr>
        <w:t xml:space="preserve"> </w:t>
      </w:r>
      <w:r w:rsidRPr="00BB56FF">
        <w:rPr>
          <w:rFonts w:ascii="Tahoma" w:hAnsi="Tahoma" w:cs="Tahoma"/>
          <w:bCs/>
        </w:rPr>
        <w:t>(EU)</w:t>
      </w:r>
      <w:r w:rsidR="005E5050">
        <w:rPr>
          <w:rFonts w:ascii="Tahoma" w:hAnsi="Tahoma" w:cs="Tahoma"/>
          <w:bCs/>
        </w:rPr>
        <w:t xml:space="preserve"> </w:t>
      </w:r>
      <w:r w:rsidRPr="00BB56FF">
        <w:rPr>
          <w:rFonts w:ascii="Tahoma" w:hAnsi="Tahoma" w:cs="Tahoma"/>
          <w:bCs/>
        </w:rPr>
        <w:t>št.</w:t>
      </w:r>
      <w:r w:rsidR="005E5050">
        <w:rPr>
          <w:rFonts w:ascii="Tahoma" w:hAnsi="Tahoma" w:cs="Tahoma"/>
          <w:bCs/>
        </w:rPr>
        <w:t xml:space="preserve"> </w:t>
      </w:r>
      <w:r w:rsidRPr="00BB56FF">
        <w:rPr>
          <w:rFonts w:ascii="Tahoma" w:hAnsi="Tahoma" w:cs="Tahoma"/>
          <w:bCs/>
        </w:rPr>
        <w:t>833/2014</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omejevalnih</w:t>
      </w:r>
      <w:r w:rsidR="005E5050">
        <w:rPr>
          <w:rFonts w:ascii="Tahoma" w:hAnsi="Tahoma" w:cs="Tahoma"/>
          <w:bCs/>
        </w:rPr>
        <w:t xml:space="preserve"> </w:t>
      </w:r>
      <w:r w:rsidRPr="00BB56FF">
        <w:rPr>
          <w:rFonts w:ascii="Tahoma" w:hAnsi="Tahoma" w:cs="Tahoma"/>
          <w:bCs/>
        </w:rPr>
        <w:t>ukrepih</w:t>
      </w:r>
      <w:r w:rsidR="005E5050">
        <w:rPr>
          <w:rFonts w:ascii="Tahoma" w:hAnsi="Tahoma" w:cs="Tahoma"/>
          <w:bCs/>
        </w:rPr>
        <w:t xml:space="preserve"> </w:t>
      </w:r>
      <w:r w:rsidRPr="00BB56FF">
        <w:rPr>
          <w:rFonts w:ascii="Tahoma" w:hAnsi="Tahoma" w:cs="Tahoma"/>
          <w:bCs/>
        </w:rPr>
        <w:t>zaradi</w:t>
      </w:r>
      <w:r w:rsidR="005E5050">
        <w:rPr>
          <w:rFonts w:ascii="Tahoma" w:hAnsi="Tahoma" w:cs="Tahoma"/>
          <w:bCs/>
        </w:rPr>
        <w:t xml:space="preserve"> </w:t>
      </w:r>
      <w:r w:rsidRPr="00BB56FF">
        <w:rPr>
          <w:rFonts w:ascii="Tahoma" w:hAnsi="Tahoma" w:cs="Tahoma"/>
          <w:bCs/>
        </w:rPr>
        <w:t>delovanja</w:t>
      </w:r>
      <w:r w:rsidR="005E5050">
        <w:rPr>
          <w:rFonts w:ascii="Tahoma" w:hAnsi="Tahoma" w:cs="Tahoma"/>
          <w:bCs/>
        </w:rPr>
        <w:t xml:space="preserve"> </w:t>
      </w:r>
      <w:r w:rsidRPr="00BB56FF">
        <w:rPr>
          <w:rFonts w:ascii="Tahoma" w:hAnsi="Tahoma" w:cs="Tahoma"/>
          <w:bCs/>
        </w:rPr>
        <w:t>Rusije,</w:t>
      </w:r>
      <w:r w:rsidR="005E5050">
        <w:rPr>
          <w:rFonts w:ascii="Tahoma" w:hAnsi="Tahoma" w:cs="Tahoma"/>
          <w:bCs/>
        </w:rPr>
        <w:t xml:space="preserve"> </w:t>
      </w:r>
      <w:r w:rsidRPr="00BB56FF">
        <w:rPr>
          <w:rFonts w:ascii="Tahoma" w:hAnsi="Tahoma" w:cs="Tahoma"/>
          <w:bCs/>
        </w:rPr>
        <w:t>ki</w:t>
      </w:r>
      <w:r w:rsidR="005E5050">
        <w:rPr>
          <w:rFonts w:ascii="Tahoma" w:hAnsi="Tahoma" w:cs="Tahoma"/>
          <w:bCs/>
        </w:rPr>
        <w:t xml:space="preserve"> </w:t>
      </w:r>
      <w:r w:rsidRPr="00BB56FF">
        <w:rPr>
          <w:rFonts w:ascii="Tahoma" w:hAnsi="Tahoma" w:cs="Tahoma"/>
          <w:bCs/>
        </w:rPr>
        <w:t>povzroča</w:t>
      </w:r>
      <w:r w:rsidR="005E5050">
        <w:rPr>
          <w:rFonts w:ascii="Tahoma" w:hAnsi="Tahoma" w:cs="Tahoma"/>
          <w:bCs/>
        </w:rPr>
        <w:t xml:space="preserve"> </w:t>
      </w:r>
      <w:r w:rsidRPr="00BB56FF">
        <w:rPr>
          <w:rFonts w:ascii="Tahoma" w:hAnsi="Tahoma" w:cs="Tahoma"/>
          <w:bCs/>
        </w:rPr>
        <w:t>destabilizacijo</w:t>
      </w:r>
      <w:r w:rsidR="005E5050">
        <w:rPr>
          <w:rFonts w:ascii="Tahoma" w:hAnsi="Tahoma" w:cs="Tahoma"/>
          <w:bCs/>
        </w:rPr>
        <w:t xml:space="preserve"> </w:t>
      </w:r>
      <w:r w:rsidRPr="00BB56FF">
        <w:rPr>
          <w:rFonts w:ascii="Tahoma" w:hAnsi="Tahoma" w:cs="Tahoma"/>
          <w:bCs/>
        </w:rPr>
        <w:t>razmer</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Ukrajini</w:t>
      </w:r>
      <w:r w:rsidRPr="00BB56FF">
        <w:rPr>
          <w:rFonts w:ascii="Tahoma" w:hAnsi="Tahoma" w:cs="Tahoma"/>
        </w:rPr>
        <w:t>,</w:t>
      </w:r>
      <w:r w:rsidR="005E5050">
        <w:rPr>
          <w:rFonts w:ascii="Tahoma" w:hAnsi="Tahoma" w:cs="Tahoma"/>
        </w:rPr>
        <w:t xml:space="preserve"> </w:t>
      </w:r>
      <w:r w:rsidRPr="00BB56FF">
        <w:rPr>
          <w:rFonts w:ascii="Tahoma" w:hAnsi="Tahoma" w:cs="Tahoma"/>
        </w:rPr>
        <w:t>iz</w:t>
      </w:r>
      <w:r w:rsidR="005E5050">
        <w:rPr>
          <w:rFonts w:ascii="Tahoma" w:hAnsi="Tahoma" w:cs="Tahoma"/>
        </w:rPr>
        <w:t xml:space="preserve"> </w:t>
      </w:r>
      <w:r w:rsidRPr="00BB56FF">
        <w:rPr>
          <w:rFonts w:ascii="Tahoma" w:hAnsi="Tahoma" w:cs="Tahoma"/>
        </w:rPr>
        <w:t>postopka</w:t>
      </w:r>
      <w:r w:rsidR="005E5050">
        <w:rPr>
          <w:rFonts w:ascii="Tahoma" w:hAnsi="Tahoma" w:cs="Tahoma"/>
        </w:rPr>
        <w:t xml:space="preserve"> </w:t>
      </w:r>
      <w:r w:rsidRPr="00BB56FF">
        <w:rPr>
          <w:rFonts w:ascii="Tahoma" w:hAnsi="Tahoma" w:cs="Tahoma"/>
        </w:rPr>
        <w:t>javnega</w:t>
      </w:r>
      <w:r w:rsidR="005E5050">
        <w:rPr>
          <w:rFonts w:ascii="Tahoma" w:hAnsi="Tahoma" w:cs="Tahoma"/>
        </w:rPr>
        <w:t xml:space="preserve"> </w:t>
      </w:r>
      <w:r w:rsidRPr="00BB56FF">
        <w:rPr>
          <w:rFonts w:ascii="Tahoma" w:hAnsi="Tahoma" w:cs="Tahoma"/>
        </w:rPr>
        <w:t>naročanja</w:t>
      </w:r>
      <w:r w:rsidR="005E5050">
        <w:rPr>
          <w:rFonts w:ascii="Tahoma" w:hAnsi="Tahoma" w:cs="Tahoma"/>
        </w:rPr>
        <w:t xml:space="preserve"> </w:t>
      </w:r>
      <w:r w:rsidRPr="00BB56FF">
        <w:rPr>
          <w:rFonts w:ascii="Tahoma" w:hAnsi="Tahoma" w:cs="Tahoma"/>
        </w:rPr>
        <w:t>kadarkoli</w:t>
      </w:r>
      <w:r w:rsidR="005E5050">
        <w:rPr>
          <w:rFonts w:ascii="Tahoma" w:hAnsi="Tahoma" w:cs="Tahoma"/>
        </w:rPr>
        <w:t xml:space="preserve"> </w:t>
      </w:r>
      <w:r w:rsidRPr="00BB56FF">
        <w:rPr>
          <w:rFonts w:ascii="Tahoma" w:hAnsi="Tahoma" w:cs="Tahoma"/>
        </w:rPr>
        <w:t>v</w:t>
      </w:r>
      <w:r w:rsidR="005E5050">
        <w:rPr>
          <w:rFonts w:ascii="Tahoma" w:hAnsi="Tahoma" w:cs="Tahoma"/>
        </w:rPr>
        <w:t xml:space="preserve"> </w:t>
      </w:r>
      <w:r w:rsidRPr="00BB56FF">
        <w:rPr>
          <w:rFonts w:ascii="Tahoma" w:hAnsi="Tahoma" w:cs="Tahoma"/>
        </w:rPr>
        <w:t>postopku</w:t>
      </w:r>
      <w:r w:rsidR="005E5050">
        <w:rPr>
          <w:rFonts w:ascii="Tahoma" w:hAnsi="Tahoma" w:cs="Tahoma"/>
        </w:rPr>
        <w:t xml:space="preserve"> </w:t>
      </w:r>
      <w:r w:rsidRPr="00BB56FF">
        <w:rPr>
          <w:rFonts w:ascii="Tahoma" w:hAnsi="Tahoma" w:cs="Tahoma"/>
        </w:rPr>
        <w:t>izključil</w:t>
      </w:r>
      <w:r w:rsidR="005E5050">
        <w:rPr>
          <w:rFonts w:ascii="Tahoma" w:hAnsi="Tahoma" w:cs="Tahoma"/>
        </w:rPr>
        <w:t xml:space="preserve"> </w:t>
      </w:r>
      <w:r w:rsidRPr="00BB56FF">
        <w:rPr>
          <w:rFonts w:ascii="Tahoma" w:hAnsi="Tahoma" w:cs="Tahoma"/>
        </w:rPr>
        <w:t>gospodarski</w:t>
      </w:r>
      <w:r w:rsidR="005E5050">
        <w:rPr>
          <w:rFonts w:ascii="Tahoma" w:hAnsi="Tahoma" w:cs="Tahoma"/>
        </w:rPr>
        <w:t xml:space="preserve"> </w:t>
      </w:r>
      <w:r w:rsidRPr="00BB56FF">
        <w:rPr>
          <w:rFonts w:ascii="Tahoma" w:hAnsi="Tahoma" w:cs="Tahoma"/>
        </w:rPr>
        <w:t>subjekt,</w:t>
      </w:r>
      <w:r w:rsidR="005E5050">
        <w:rPr>
          <w:rFonts w:ascii="Tahoma" w:hAnsi="Tahoma" w:cs="Tahoma"/>
        </w:rPr>
        <w:t xml:space="preserve"> </w:t>
      </w:r>
      <w:r w:rsidRPr="00BB56FF">
        <w:rPr>
          <w:rFonts w:ascii="Tahoma" w:hAnsi="Tahoma" w:cs="Tahoma"/>
        </w:rPr>
        <w:t>če</w:t>
      </w:r>
      <w:r w:rsidR="005E5050">
        <w:rPr>
          <w:rFonts w:ascii="Tahoma" w:hAnsi="Tahoma" w:cs="Tahoma"/>
        </w:rPr>
        <w:t xml:space="preserve"> </w:t>
      </w:r>
      <w:r w:rsidRPr="00BB56FF">
        <w:rPr>
          <w:rFonts w:ascii="Tahoma" w:hAnsi="Tahoma" w:cs="Tahoma"/>
        </w:rPr>
        <w:t>se</w:t>
      </w:r>
      <w:r w:rsidR="005E5050">
        <w:rPr>
          <w:rFonts w:ascii="Tahoma" w:hAnsi="Tahoma" w:cs="Tahoma"/>
        </w:rPr>
        <w:t xml:space="preserve"> </w:t>
      </w:r>
      <w:r w:rsidRPr="00BB56FF">
        <w:rPr>
          <w:rFonts w:ascii="Tahoma" w:hAnsi="Tahoma" w:cs="Tahoma"/>
        </w:rPr>
        <w:t>izkaže,</w:t>
      </w:r>
      <w:r w:rsidR="005E5050">
        <w:rPr>
          <w:rFonts w:ascii="Tahoma" w:hAnsi="Tahoma" w:cs="Tahoma"/>
        </w:rPr>
        <w:t xml:space="preserve"> </w:t>
      </w:r>
      <w:r w:rsidRPr="00BB56FF">
        <w:rPr>
          <w:rFonts w:ascii="Tahoma" w:hAnsi="Tahoma" w:cs="Tahoma"/>
        </w:rPr>
        <w:t>da</w:t>
      </w:r>
      <w:r w:rsidR="005E5050">
        <w:rPr>
          <w:rFonts w:ascii="Tahoma" w:hAnsi="Tahoma" w:cs="Tahoma"/>
        </w:rPr>
        <w:t xml:space="preserve"> </w:t>
      </w:r>
      <w:r w:rsidRPr="00BB56FF">
        <w:rPr>
          <w:rFonts w:ascii="Tahoma" w:hAnsi="Tahoma" w:cs="Tahoma"/>
        </w:rPr>
        <w:t>je</w:t>
      </w:r>
      <w:r w:rsidR="005E5050">
        <w:rPr>
          <w:rFonts w:ascii="Tahoma" w:hAnsi="Tahoma" w:cs="Tahoma"/>
        </w:rPr>
        <w:t xml:space="preserve"> </w:t>
      </w:r>
      <w:r w:rsidRPr="00BB56FF">
        <w:rPr>
          <w:rFonts w:ascii="Tahoma" w:hAnsi="Tahoma" w:cs="Tahoma"/>
        </w:rPr>
        <w:t>pred</w:t>
      </w:r>
      <w:r w:rsidR="005E5050">
        <w:rPr>
          <w:rFonts w:ascii="Tahoma" w:hAnsi="Tahoma" w:cs="Tahoma"/>
        </w:rPr>
        <w:t xml:space="preserve"> </w:t>
      </w:r>
      <w:r w:rsidRPr="00BB56FF">
        <w:rPr>
          <w:rFonts w:ascii="Tahoma" w:hAnsi="Tahoma" w:cs="Tahoma"/>
        </w:rPr>
        <w:t>ali</w:t>
      </w:r>
      <w:r w:rsidR="005E5050">
        <w:rPr>
          <w:rFonts w:ascii="Tahoma" w:hAnsi="Tahoma" w:cs="Tahoma"/>
        </w:rPr>
        <w:t xml:space="preserve"> </w:t>
      </w:r>
      <w:r w:rsidRPr="00BB56FF">
        <w:rPr>
          <w:rFonts w:ascii="Tahoma" w:hAnsi="Tahoma" w:cs="Tahoma"/>
        </w:rPr>
        <w:t>med</w:t>
      </w:r>
      <w:r w:rsidR="005E5050">
        <w:rPr>
          <w:rFonts w:ascii="Tahoma" w:hAnsi="Tahoma" w:cs="Tahoma"/>
        </w:rPr>
        <w:t xml:space="preserve"> </w:t>
      </w:r>
      <w:r w:rsidRPr="00BB56FF">
        <w:rPr>
          <w:rFonts w:ascii="Tahoma" w:hAnsi="Tahoma" w:cs="Tahoma"/>
        </w:rPr>
        <w:t>postopkom</w:t>
      </w:r>
      <w:r w:rsidR="005E5050">
        <w:rPr>
          <w:rFonts w:ascii="Tahoma" w:hAnsi="Tahoma" w:cs="Tahoma"/>
        </w:rPr>
        <w:t xml:space="preserve"> </w:t>
      </w:r>
      <w:r w:rsidRPr="00BB56FF">
        <w:rPr>
          <w:rFonts w:ascii="Tahoma" w:hAnsi="Tahoma" w:cs="Tahoma"/>
        </w:rPr>
        <w:t>javnega</w:t>
      </w:r>
      <w:r w:rsidR="005E5050">
        <w:rPr>
          <w:rFonts w:ascii="Tahoma" w:hAnsi="Tahoma" w:cs="Tahoma"/>
        </w:rPr>
        <w:t xml:space="preserve"> </w:t>
      </w:r>
      <w:r w:rsidRPr="00BB56FF">
        <w:rPr>
          <w:rFonts w:ascii="Tahoma" w:hAnsi="Tahoma" w:cs="Tahoma"/>
        </w:rPr>
        <w:t>naročanja</w:t>
      </w:r>
      <w:r w:rsidR="005E5050">
        <w:rPr>
          <w:rFonts w:ascii="Tahoma" w:hAnsi="Tahoma" w:cs="Tahoma"/>
        </w:rPr>
        <w:t xml:space="preserve"> </w:t>
      </w:r>
      <w:r w:rsidRPr="00BB56FF">
        <w:rPr>
          <w:rFonts w:ascii="Tahoma" w:hAnsi="Tahoma" w:cs="Tahoma"/>
        </w:rPr>
        <w:t>ta</w:t>
      </w:r>
      <w:r w:rsidR="005E5050">
        <w:rPr>
          <w:rFonts w:ascii="Tahoma" w:hAnsi="Tahoma" w:cs="Tahoma"/>
        </w:rPr>
        <w:t xml:space="preserve"> </w:t>
      </w:r>
      <w:r w:rsidRPr="00BB56FF">
        <w:rPr>
          <w:rFonts w:ascii="Tahoma" w:hAnsi="Tahoma" w:cs="Tahoma"/>
        </w:rPr>
        <w:t>subjekt</w:t>
      </w:r>
      <w:r w:rsidR="005E5050">
        <w:rPr>
          <w:rFonts w:ascii="Tahoma" w:hAnsi="Tahoma" w:cs="Tahoma"/>
        </w:rPr>
        <w:t xml:space="preserve"> </w:t>
      </w:r>
      <w:r w:rsidRPr="00BB56FF">
        <w:rPr>
          <w:rFonts w:ascii="Tahoma" w:hAnsi="Tahoma" w:cs="Tahoma"/>
        </w:rPr>
        <w:t>v</w:t>
      </w:r>
      <w:r w:rsidR="005E5050">
        <w:rPr>
          <w:rFonts w:ascii="Tahoma" w:hAnsi="Tahoma" w:cs="Tahoma"/>
        </w:rPr>
        <w:t xml:space="preserve"> </w:t>
      </w:r>
      <w:r w:rsidRPr="00BB56FF">
        <w:rPr>
          <w:rFonts w:ascii="Tahoma" w:hAnsi="Tahoma" w:cs="Tahoma"/>
        </w:rPr>
        <w:t>položaju</w:t>
      </w:r>
      <w:r w:rsidR="005E5050">
        <w:rPr>
          <w:rFonts w:ascii="Tahoma" w:hAnsi="Tahoma" w:cs="Tahoma"/>
        </w:rPr>
        <w:t xml:space="preserve"> </w:t>
      </w:r>
      <w:r w:rsidRPr="00BB56FF">
        <w:rPr>
          <w:rFonts w:ascii="Tahoma" w:hAnsi="Tahoma" w:cs="Tahoma"/>
        </w:rPr>
        <w:t>teh</w:t>
      </w:r>
      <w:r w:rsidR="005E5050">
        <w:rPr>
          <w:rFonts w:ascii="Tahoma" w:hAnsi="Tahoma" w:cs="Tahoma"/>
        </w:rPr>
        <w:t xml:space="preserve"> </w:t>
      </w:r>
      <w:r w:rsidRPr="00BB56FF">
        <w:rPr>
          <w:rFonts w:ascii="Tahoma" w:hAnsi="Tahoma" w:cs="Tahoma"/>
        </w:rPr>
        <w:t>navodil</w:t>
      </w:r>
      <w:r w:rsidR="005E5050">
        <w:rPr>
          <w:rFonts w:ascii="Tahoma" w:hAnsi="Tahoma" w:cs="Tahoma"/>
        </w:rPr>
        <w:t xml:space="preserve"> </w:t>
      </w:r>
      <w:r w:rsidRPr="00BB56FF">
        <w:rPr>
          <w:rFonts w:ascii="Tahoma" w:hAnsi="Tahoma" w:cs="Tahoma"/>
        </w:rPr>
        <w:t>kot</w:t>
      </w:r>
      <w:r w:rsidR="005E5050">
        <w:rPr>
          <w:rFonts w:ascii="Tahoma" w:hAnsi="Tahoma" w:cs="Tahoma"/>
        </w:rPr>
        <w:t xml:space="preserve"> </w:t>
      </w:r>
      <w:r w:rsidRPr="00BB56FF">
        <w:rPr>
          <w:rFonts w:ascii="Tahoma" w:hAnsi="Tahoma" w:cs="Tahoma"/>
        </w:rPr>
        <w:t>sledi:</w:t>
      </w:r>
    </w:p>
    <w:tbl>
      <w:tblPr>
        <w:tblW w:w="5000" w:type="pct"/>
        <w:shd w:val="clear" w:color="auto" w:fill="FFFFFF"/>
        <w:tblCellMar>
          <w:left w:w="0" w:type="dxa"/>
          <w:right w:w="0" w:type="dxa"/>
        </w:tblCellMar>
        <w:tblLook w:val="04A0" w:firstRow="1" w:lastRow="0" w:firstColumn="1" w:lastColumn="0" w:noHBand="0" w:noVBand="1"/>
      </w:tblPr>
      <w:tblGrid>
        <w:gridCol w:w="285"/>
        <w:gridCol w:w="9211"/>
      </w:tblGrid>
      <w:tr w:rsidR="00C778DD" w:rsidRPr="00BB56FF" w14:paraId="5FD0E5FD" w14:textId="77777777" w:rsidTr="00733E08">
        <w:tc>
          <w:tcPr>
            <w:tcW w:w="0" w:type="auto"/>
            <w:shd w:val="clear" w:color="auto" w:fill="FFFFFF"/>
            <w:hideMark/>
          </w:tcPr>
          <w:p w14:paraId="065E3679" w14:textId="77777777" w:rsidR="00C778DD" w:rsidRPr="00BB56FF" w:rsidRDefault="00C778DD" w:rsidP="004227B8">
            <w:pPr>
              <w:keepNext/>
              <w:keepLines/>
              <w:jc w:val="both"/>
              <w:rPr>
                <w:rFonts w:ascii="Tahoma" w:hAnsi="Tahoma" w:cs="Tahoma"/>
                <w:bCs/>
              </w:rPr>
            </w:pPr>
            <w:r w:rsidRPr="00BB56FF">
              <w:rPr>
                <w:rFonts w:ascii="Tahoma" w:hAnsi="Tahoma" w:cs="Tahoma"/>
                <w:bCs/>
              </w:rPr>
              <w:t>(a)</w:t>
            </w:r>
          </w:p>
        </w:tc>
        <w:tc>
          <w:tcPr>
            <w:tcW w:w="0" w:type="auto"/>
            <w:shd w:val="clear" w:color="auto" w:fill="FFFFFF"/>
            <w:hideMark/>
          </w:tcPr>
          <w:p w14:paraId="675C6D10" w14:textId="5ABEA6C9" w:rsidR="00C778DD" w:rsidRPr="00BB56FF" w:rsidRDefault="00C778DD" w:rsidP="004227B8">
            <w:pPr>
              <w:keepNext/>
              <w:keepLines/>
              <w:jc w:val="both"/>
              <w:rPr>
                <w:rFonts w:ascii="Tahoma" w:hAnsi="Tahoma" w:cs="Tahoma"/>
                <w:bCs/>
              </w:rPr>
            </w:pPr>
            <w:r w:rsidRPr="00BB56FF">
              <w:rPr>
                <w:rFonts w:ascii="Tahoma" w:hAnsi="Tahoma" w:cs="Tahoma"/>
                <w:bCs/>
              </w:rPr>
              <w:t>ruskim</w:t>
            </w:r>
            <w:r w:rsidR="005E5050">
              <w:rPr>
                <w:rFonts w:ascii="Tahoma" w:hAnsi="Tahoma" w:cs="Tahoma"/>
                <w:bCs/>
              </w:rPr>
              <w:t xml:space="preserve"> </w:t>
            </w:r>
            <w:r w:rsidRPr="00BB56FF">
              <w:rPr>
                <w:rFonts w:ascii="Tahoma" w:hAnsi="Tahoma" w:cs="Tahoma"/>
                <w:bCs/>
              </w:rPr>
              <w:t>državljanom</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fizičnim</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pravnim</w:t>
            </w:r>
            <w:r w:rsidR="005E5050">
              <w:rPr>
                <w:rFonts w:ascii="Tahoma" w:hAnsi="Tahoma" w:cs="Tahoma"/>
                <w:bCs/>
              </w:rPr>
              <w:t xml:space="preserve"> </w:t>
            </w:r>
            <w:r w:rsidRPr="00BB56FF">
              <w:rPr>
                <w:rFonts w:ascii="Tahoma" w:hAnsi="Tahoma" w:cs="Tahoma"/>
                <w:bCs/>
              </w:rPr>
              <w:t>osebam,</w:t>
            </w:r>
            <w:r w:rsidR="005E5050">
              <w:rPr>
                <w:rFonts w:ascii="Tahoma" w:hAnsi="Tahoma" w:cs="Tahoma"/>
                <w:bCs/>
              </w:rPr>
              <w:t xml:space="preserve"> </w:t>
            </w:r>
            <w:r w:rsidRPr="00BB56FF">
              <w:rPr>
                <w:rFonts w:ascii="Tahoma" w:hAnsi="Tahoma" w:cs="Tahoma"/>
                <w:bCs/>
              </w:rPr>
              <w:t>subjektom</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organom</w:t>
            </w:r>
            <w:r w:rsidR="005E5050">
              <w:rPr>
                <w:rFonts w:ascii="Tahoma" w:hAnsi="Tahoma" w:cs="Tahoma"/>
                <w:bCs/>
              </w:rPr>
              <w:t xml:space="preserve"> </w:t>
            </w:r>
            <w:r w:rsidRPr="00BB56FF">
              <w:rPr>
                <w:rFonts w:ascii="Tahoma" w:hAnsi="Tahoma" w:cs="Tahoma"/>
                <w:bCs/>
              </w:rPr>
              <w:t>s</w:t>
            </w:r>
            <w:r w:rsidR="005E5050">
              <w:rPr>
                <w:rFonts w:ascii="Tahoma" w:hAnsi="Tahoma" w:cs="Tahoma"/>
                <w:bCs/>
              </w:rPr>
              <w:t xml:space="preserve"> </w:t>
            </w:r>
            <w:r w:rsidRPr="00BB56FF">
              <w:rPr>
                <w:rFonts w:ascii="Tahoma" w:hAnsi="Tahoma" w:cs="Tahoma"/>
                <w:bCs/>
              </w:rPr>
              <w:t>sedežem</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Rusiji;</w:t>
            </w:r>
          </w:p>
        </w:tc>
      </w:tr>
    </w:tbl>
    <w:p w14:paraId="6C13F951" w14:textId="77777777" w:rsidR="00C778DD" w:rsidRPr="00BB56FF" w:rsidRDefault="00C778DD" w:rsidP="004227B8">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64"/>
        <w:gridCol w:w="9232"/>
      </w:tblGrid>
      <w:tr w:rsidR="00C778DD" w:rsidRPr="00BB56FF" w14:paraId="0D38FF98" w14:textId="77777777" w:rsidTr="00733E08">
        <w:tc>
          <w:tcPr>
            <w:tcW w:w="0" w:type="auto"/>
            <w:shd w:val="clear" w:color="auto" w:fill="FFFFFF"/>
            <w:hideMark/>
          </w:tcPr>
          <w:p w14:paraId="55509388" w14:textId="36C0E19C" w:rsidR="00C778DD" w:rsidRPr="00BB56FF" w:rsidRDefault="00C778DD" w:rsidP="004227B8">
            <w:pPr>
              <w:keepNext/>
              <w:keepLines/>
              <w:jc w:val="both"/>
              <w:rPr>
                <w:rFonts w:ascii="Tahoma" w:hAnsi="Tahoma" w:cs="Tahoma"/>
                <w:bCs/>
              </w:rPr>
            </w:pPr>
            <w:r w:rsidRPr="00BB56FF">
              <w:rPr>
                <w:rFonts w:ascii="Tahoma" w:hAnsi="Tahoma" w:cs="Tahoma"/>
                <w:bCs/>
              </w:rPr>
              <w:t>(b)</w:t>
            </w:r>
            <w:r w:rsidR="005E5050">
              <w:rPr>
                <w:rFonts w:ascii="Tahoma" w:hAnsi="Tahoma" w:cs="Tahoma"/>
                <w:bCs/>
              </w:rPr>
              <w:t xml:space="preserve"> </w:t>
            </w:r>
          </w:p>
        </w:tc>
        <w:tc>
          <w:tcPr>
            <w:tcW w:w="0" w:type="auto"/>
            <w:shd w:val="clear" w:color="auto" w:fill="FFFFFF"/>
            <w:hideMark/>
          </w:tcPr>
          <w:p w14:paraId="0F38B308" w14:textId="33D06B06" w:rsidR="00C778DD" w:rsidRPr="00BB56FF" w:rsidRDefault="005E5050" w:rsidP="004227B8">
            <w:pPr>
              <w:keepNext/>
              <w:keepLines/>
              <w:jc w:val="both"/>
              <w:rPr>
                <w:rFonts w:ascii="Tahoma" w:hAnsi="Tahoma" w:cs="Tahoma"/>
                <w:bCs/>
              </w:rPr>
            </w:pPr>
            <w:r>
              <w:rPr>
                <w:rFonts w:ascii="Tahoma" w:hAnsi="Tahoma" w:cs="Tahoma"/>
                <w:bCs/>
              </w:rPr>
              <w:t xml:space="preserve"> </w:t>
            </w:r>
            <w:r w:rsidR="00C778DD" w:rsidRPr="00BB56FF">
              <w:rPr>
                <w:rFonts w:ascii="Tahoma" w:hAnsi="Tahoma" w:cs="Tahoma"/>
                <w:bCs/>
              </w:rPr>
              <w:t>pravnim</w:t>
            </w:r>
            <w:r>
              <w:rPr>
                <w:rFonts w:ascii="Tahoma" w:hAnsi="Tahoma" w:cs="Tahoma"/>
                <w:bCs/>
              </w:rPr>
              <w:t xml:space="preserve"> </w:t>
            </w:r>
            <w:r w:rsidR="00C778DD" w:rsidRPr="00BB56FF">
              <w:rPr>
                <w:rFonts w:ascii="Tahoma" w:hAnsi="Tahoma" w:cs="Tahoma"/>
                <w:bCs/>
              </w:rPr>
              <w:t>osebam,</w:t>
            </w:r>
            <w:r>
              <w:rPr>
                <w:rFonts w:ascii="Tahoma" w:hAnsi="Tahoma" w:cs="Tahoma"/>
                <w:bCs/>
              </w:rPr>
              <w:t xml:space="preserve"> </w:t>
            </w:r>
            <w:r w:rsidR="00C778DD" w:rsidRPr="00BB56FF">
              <w:rPr>
                <w:rFonts w:ascii="Tahoma" w:hAnsi="Tahoma" w:cs="Tahoma"/>
                <w:bCs/>
              </w:rPr>
              <w:t>subjektom</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organom,</w:t>
            </w:r>
            <w:r>
              <w:rPr>
                <w:rFonts w:ascii="Tahoma" w:hAnsi="Tahoma" w:cs="Tahoma"/>
                <w:bCs/>
              </w:rPr>
              <w:t xml:space="preserve"> </w:t>
            </w:r>
            <w:r w:rsidR="00C778DD" w:rsidRPr="00BB56FF">
              <w:rPr>
                <w:rFonts w:ascii="Tahoma" w:hAnsi="Tahoma" w:cs="Tahoma"/>
                <w:bCs/>
              </w:rPr>
              <w:t>katerih</w:t>
            </w:r>
            <w:r>
              <w:rPr>
                <w:rFonts w:ascii="Tahoma" w:hAnsi="Tahoma" w:cs="Tahoma"/>
                <w:bCs/>
              </w:rPr>
              <w:t xml:space="preserve"> </w:t>
            </w:r>
            <w:r w:rsidR="00C778DD" w:rsidRPr="00BB56FF">
              <w:rPr>
                <w:rFonts w:ascii="Tahoma" w:hAnsi="Tahoma" w:cs="Tahoma"/>
                <w:bCs/>
              </w:rPr>
              <w:t>več</w:t>
            </w:r>
            <w:r>
              <w:rPr>
                <w:rFonts w:ascii="Tahoma" w:hAnsi="Tahoma" w:cs="Tahoma"/>
                <w:bCs/>
              </w:rPr>
              <w:t xml:space="preserve"> </w:t>
            </w:r>
            <w:r w:rsidR="00C778DD" w:rsidRPr="00BB56FF">
              <w:rPr>
                <w:rFonts w:ascii="Tahoma" w:hAnsi="Tahoma" w:cs="Tahoma"/>
                <w:bCs/>
              </w:rPr>
              <w:t>kot</w:t>
            </w:r>
            <w:r>
              <w:rPr>
                <w:rFonts w:ascii="Tahoma" w:hAnsi="Tahoma" w:cs="Tahoma"/>
                <w:bCs/>
              </w:rPr>
              <w:t xml:space="preserve"> </w:t>
            </w:r>
            <w:r w:rsidR="00C778DD" w:rsidRPr="00BB56FF">
              <w:rPr>
                <w:rFonts w:ascii="Tahoma" w:hAnsi="Tahoma" w:cs="Tahoma"/>
                <w:bCs/>
              </w:rPr>
              <w:t>50-odstotni</w:t>
            </w:r>
            <w:r>
              <w:rPr>
                <w:rFonts w:ascii="Tahoma" w:hAnsi="Tahoma" w:cs="Tahoma"/>
                <w:bCs/>
              </w:rPr>
              <w:t xml:space="preserve"> </w:t>
            </w:r>
            <w:r w:rsidR="00C778DD" w:rsidRPr="00BB56FF">
              <w:rPr>
                <w:rFonts w:ascii="Tahoma" w:hAnsi="Tahoma" w:cs="Tahoma"/>
                <w:bCs/>
              </w:rPr>
              <w:t>delež</w:t>
            </w:r>
            <w:r>
              <w:rPr>
                <w:rFonts w:ascii="Tahoma" w:hAnsi="Tahoma" w:cs="Tahoma"/>
                <w:bCs/>
              </w:rPr>
              <w:t xml:space="preserve"> </w:t>
            </w:r>
            <w:r w:rsidR="00C778DD" w:rsidRPr="00BB56FF">
              <w:rPr>
                <w:rFonts w:ascii="Tahoma" w:hAnsi="Tahoma" w:cs="Tahoma"/>
                <w:bCs/>
              </w:rPr>
              <w:t>je</w:t>
            </w:r>
            <w:r>
              <w:rPr>
                <w:rFonts w:ascii="Tahoma" w:hAnsi="Tahoma" w:cs="Tahoma"/>
                <w:bCs/>
              </w:rPr>
              <w:t xml:space="preserve"> </w:t>
            </w:r>
            <w:r w:rsidR="00C778DD" w:rsidRPr="00BB56FF">
              <w:rPr>
                <w:rFonts w:ascii="Tahoma" w:hAnsi="Tahoma" w:cs="Tahoma"/>
                <w:bCs/>
              </w:rPr>
              <w:t>v</w:t>
            </w:r>
            <w:r>
              <w:rPr>
                <w:rFonts w:ascii="Tahoma" w:hAnsi="Tahoma" w:cs="Tahoma"/>
                <w:bCs/>
              </w:rPr>
              <w:t xml:space="preserve"> </w:t>
            </w:r>
            <w:r w:rsidR="00C778DD" w:rsidRPr="00BB56FF">
              <w:rPr>
                <w:rFonts w:ascii="Tahoma" w:hAnsi="Tahoma" w:cs="Tahoma"/>
                <w:bCs/>
              </w:rPr>
              <w:t>neposredni</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posredni</w:t>
            </w:r>
            <w:r>
              <w:rPr>
                <w:rFonts w:ascii="Tahoma" w:hAnsi="Tahoma" w:cs="Tahoma"/>
                <w:bCs/>
              </w:rPr>
              <w:t xml:space="preserve"> </w:t>
            </w:r>
            <w:r w:rsidR="00C778DD" w:rsidRPr="00BB56FF">
              <w:rPr>
                <w:rFonts w:ascii="Tahoma" w:hAnsi="Tahoma" w:cs="Tahoma"/>
                <w:bCs/>
              </w:rPr>
              <w:t>lasti</w:t>
            </w:r>
            <w:r>
              <w:rPr>
                <w:rFonts w:ascii="Tahoma" w:hAnsi="Tahoma" w:cs="Tahoma"/>
                <w:bCs/>
              </w:rPr>
              <w:t xml:space="preserve"> </w:t>
            </w:r>
            <w:r w:rsidR="00C778DD" w:rsidRPr="00BB56FF">
              <w:rPr>
                <w:rFonts w:ascii="Tahoma" w:hAnsi="Tahoma" w:cs="Tahoma"/>
                <w:bCs/>
              </w:rPr>
              <w:t>subjekta</w:t>
            </w:r>
            <w:r>
              <w:rPr>
                <w:rFonts w:ascii="Tahoma" w:hAnsi="Tahoma" w:cs="Tahoma"/>
                <w:bCs/>
              </w:rPr>
              <w:t xml:space="preserve"> </w:t>
            </w:r>
            <w:r w:rsidR="00C778DD" w:rsidRPr="00BB56FF">
              <w:rPr>
                <w:rFonts w:ascii="Tahoma" w:hAnsi="Tahoma" w:cs="Tahoma"/>
                <w:bCs/>
              </w:rPr>
              <w:t>iz</w:t>
            </w:r>
            <w:r>
              <w:rPr>
                <w:rFonts w:ascii="Tahoma" w:hAnsi="Tahoma" w:cs="Tahoma"/>
                <w:bCs/>
              </w:rPr>
              <w:t xml:space="preserve"> </w:t>
            </w:r>
            <w:r w:rsidR="00C778DD" w:rsidRPr="00BB56FF">
              <w:rPr>
                <w:rFonts w:ascii="Tahoma" w:hAnsi="Tahoma" w:cs="Tahoma"/>
                <w:bCs/>
              </w:rPr>
              <w:t>točke</w:t>
            </w:r>
            <w:r>
              <w:rPr>
                <w:rFonts w:ascii="Tahoma" w:hAnsi="Tahoma" w:cs="Tahoma"/>
                <w:bCs/>
              </w:rPr>
              <w:t xml:space="preserve"> </w:t>
            </w:r>
            <w:r w:rsidR="00C778DD" w:rsidRPr="00BB56FF">
              <w:rPr>
                <w:rFonts w:ascii="Tahoma" w:hAnsi="Tahoma" w:cs="Tahoma"/>
                <w:bCs/>
              </w:rPr>
              <w:t>(a)</w:t>
            </w:r>
            <w:r>
              <w:rPr>
                <w:rFonts w:ascii="Tahoma" w:hAnsi="Tahoma" w:cs="Tahoma"/>
                <w:bCs/>
              </w:rPr>
              <w:t xml:space="preserve"> </w:t>
            </w:r>
            <w:r w:rsidR="00C778DD" w:rsidRPr="00BB56FF">
              <w:rPr>
                <w:rFonts w:ascii="Tahoma" w:hAnsi="Tahoma" w:cs="Tahoma"/>
                <w:bCs/>
              </w:rPr>
              <w:t>tega</w:t>
            </w:r>
            <w:r>
              <w:rPr>
                <w:rFonts w:ascii="Tahoma" w:hAnsi="Tahoma" w:cs="Tahoma"/>
                <w:bCs/>
              </w:rPr>
              <w:t xml:space="preserve"> </w:t>
            </w:r>
            <w:r w:rsidR="00C778DD" w:rsidRPr="00BB56FF">
              <w:rPr>
                <w:rFonts w:ascii="Tahoma" w:hAnsi="Tahoma" w:cs="Tahoma"/>
                <w:bCs/>
              </w:rPr>
              <w:t>odstavka,</w:t>
            </w:r>
            <w:r>
              <w:rPr>
                <w:rFonts w:ascii="Tahoma" w:hAnsi="Tahoma" w:cs="Tahoma"/>
                <w:bCs/>
              </w:rPr>
              <w:t xml:space="preserve"> </w:t>
            </w:r>
            <w:r w:rsidR="00C778DD" w:rsidRPr="00BB56FF">
              <w:rPr>
                <w:rFonts w:ascii="Tahoma" w:hAnsi="Tahoma" w:cs="Tahoma"/>
                <w:bCs/>
              </w:rPr>
              <w:t>ali</w:t>
            </w:r>
          </w:p>
        </w:tc>
      </w:tr>
    </w:tbl>
    <w:p w14:paraId="5EB21AD8" w14:textId="77777777" w:rsidR="00C778DD" w:rsidRPr="00BB56FF" w:rsidRDefault="00C778DD" w:rsidP="004227B8">
      <w:pPr>
        <w:keepNext/>
        <w:keepLines/>
        <w:jc w:val="both"/>
        <w:rPr>
          <w:rFonts w:ascii="Tahoma" w:hAnsi="Tahoma" w:cs="Tahoma"/>
          <w:bCs/>
          <w:vanish/>
        </w:rPr>
      </w:pPr>
    </w:p>
    <w:tbl>
      <w:tblPr>
        <w:tblW w:w="5000" w:type="pct"/>
        <w:shd w:val="clear" w:color="auto" w:fill="FFFFFF"/>
        <w:tblCellMar>
          <w:left w:w="0" w:type="dxa"/>
          <w:right w:w="0" w:type="dxa"/>
        </w:tblCellMar>
        <w:tblLook w:val="04A0" w:firstRow="1" w:lastRow="0" w:firstColumn="1" w:lastColumn="0" w:noHBand="0" w:noVBand="1"/>
      </w:tblPr>
      <w:tblGrid>
        <w:gridCol w:w="246"/>
        <w:gridCol w:w="9250"/>
      </w:tblGrid>
      <w:tr w:rsidR="00C778DD" w:rsidRPr="00BB56FF" w14:paraId="2B3CF873" w14:textId="77777777" w:rsidTr="00733E08">
        <w:tc>
          <w:tcPr>
            <w:tcW w:w="0" w:type="auto"/>
            <w:shd w:val="clear" w:color="auto" w:fill="FFFFFF"/>
            <w:hideMark/>
          </w:tcPr>
          <w:p w14:paraId="71BCCC3F" w14:textId="77777777" w:rsidR="00C778DD" w:rsidRPr="00BB56FF" w:rsidRDefault="00C778DD" w:rsidP="004227B8">
            <w:pPr>
              <w:keepNext/>
              <w:keepLines/>
              <w:jc w:val="both"/>
              <w:rPr>
                <w:rFonts w:ascii="Tahoma" w:hAnsi="Tahoma" w:cs="Tahoma"/>
                <w:bCs/>
              </w:rPr>
            </w:pPr>
            <w:r w:rsidRPr="00BB56FF">
              <w:rPr>
                <w:rFonts w:ascii="Tahoma" w:hAnsi="Tahoma" w:cs="Tahoma"/>
                <w:bCs/>
              </w:rPr>
              <w:t>(c)</w:t>
            </w:r>
          </w:p>
        </w:tc>
        <w:tc>
          <w:tcPr>
            <w:tcW w:w="0" w:type="auto"/>
            <w:shd w:val="clear" w:color="auto" w:fill="FFFFFF"/>
            <w:hideMark/>
          </w:tcPr>
          <w:p w14:paraId="72F48FC9" w14:textId="6DF605E2" w:rsidR="00C778DD" w:rsidRPr="00BB56FF" w:rsidRDefault="005E5050" w:rsidP="004227B8">
            <w:pPr>
              <w:keepNext/>
              <w:keepLines/>
              <w:jc w:val="both"/>
              <w:rPr>
                <w:rFonts w:ascii="Tahoma" w:hAnsi="Tahoma" w:cs="Tahoma"/>
                <w:bCs/>
              </w:rPr>
            </w:pPr>
            <w:r>
              <w:rPr>
                <w:rFonts w:ascii="Tahoma" w:hAnsi="Tahoma" w:cs="Tahoma"/>
                <w:bCs/>
              </w:rPr>
              <w:t xml:space="preserve"> </w:t>
            </w:r>
            <w:r w:rsidR="00C778DD" w:rsidRPr="00BB56FF">
              <w:rPr>
                <w:rFonts w:ascii="Tahoma" w:hAnsi="Tahoma" w:cs="Tahoma"/>
                <w:bCs/>
              </w:rPr>
              <w:t>fizičnim</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pravnim</w:t>
            </w:r>
            <w:r>
              <w:rPr>
                <w:rFonts w:ascii="Tahoma" w:hAnsi="Tahoma" w:cs="Tahoma"/>
                <w:bCs/>
              </w:rPr>
              <w:t xml:space="preserve"> </w:t>
            </w:r>
            <w:r w:rsidR="00C778DD" w:rsidRPr="00BB56FF">
              <w:rPr>
                <w:rFonts w:ascii="Tahoma" w:hAnsi="Tahoma" w:cs="Tahoma"/>
                <w:bCs/>
              </w:rPr>
              <w:t>osebam,</w:t>
            </w:r>
            <w:r>
              <w:rPr>
                <w:rFonts w:ascii="Tahoma" w:hAnsi="Tahoma" w:cs="Tahoma"/>
                <w:bCs/>
              </w:rPr>
              <w:t xml:space="preserve"> </w:t>
            </w:r>
            <w:r w:rsidR="00C778DD" w:rsidRPr="00BB56FF">
              <w:rPr>
                <w:rFonts w:ascii="Tahoma" w:hAnsi="Tahoma" w:cs="Tahoma"/>
                <w:bCs/>
              </w:rPr>
              <w:t>subjektom</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organom,</w:t>
            </w:r>
            <w:r>
              <w:rPr>
                <w:rFonts w:ascii="Tahoma" w:hAnsi="Tahoma" w:cs="Tahoma"/>
                <w:bCs/>
              </w:rPr>
              <w:t xml:space="preserve"> </w:t>
            </w:r>
            <w:r w:rsidR="00C778DD" w:rsidRPr="00BB56FF">
              <w:rPr>
                <w:rFonts w:ascii="Tahoma" w:hAnsi="Tahoma" w:cs="Tahoma"/>
                <w:bCs/>
              </w:rPr>
              <w:t>ki</w:t>
            </w:r>
            <w:r>
              <w:rPr>
                <w:rFonts w:ascii="Tahoma" w:hAnsi="Tahoma" w:cs="Tahoma"/>
                <w:bCs/>
              </w:rPr>
              <w:t xml:space="preserve"> </w:t>
            </w:r>
            <w:r w:rsidR="00C778DD" w:rsidRPr="00BB56FF">
              <w:rPr>
                <w:rFonts w:ascii="Tahoma" w:hAnsi="Tahoma" w:cs="Tahoma"/>
                <w:bCs/>
              </w:rPr>
              <w:t>delujejo</w:t>
            </w:r>
            <w:r>
              <w:rPr>
                <w:rFonts w:ascii="Tahoma" w:hAnsi="Tahoma" w:cs="Tahoma"/>
                <w:bCs/>
              </w:rPr>
              <w:t xml:space="preserve"> </w:t>
            </w:r>
            <w:r w:rsidR="00C778DD" w:rsidRPr="00BB56FF">
              <w:rPr>
                <w:rFonts w:ascii="Tahoma" w:hAnsi="Tahoma" w:cs="Tahoma"/>
                <w:bCs/>
              </w:rPr>
              <w:t>v</w:t>
            </w:r>
            <w:r>
              <w:rPr>
                <w:rFonts w:ascii="Tahoma" w:hAnsi="Tahoma" w:cs="Tahoma"/>
                <w:bCs/>
              </w:rPr>
              <w:t xml:space="preserve"> </w:t>
            </w:r>
            <w:r w:rsidR="00C778DD" w:rsidRPr="00BB56FF">
              <w:rPr>
                <w:rFonts w:ascii="Tahoma" w:hAnsi="Tahoma" w:cs="Tahoma"/>
                <w:bCs/>
              </w:rPr>
              <w:t>imenu</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po</w:t>
            </w:r>
            <w:r>
              <w:rPr>
                <w:rFonts w:ascii="Tahoma" w:hAnsi="Tahoma" w:cs="Tahoma"/>
                <w:bCs/>
              </w:rPr>
              <w:t xml:space="preserve"> </w:t>
            </w:r>
            <w:r w:rsidR="00C778DD" w:rsidRPr="00BB56FF">
              <w:rPr>
                <w:rFonts w:ascii="Tahoma" w:hAnsi="Tahoma" w:cs="Tahoma"/>
                <w:bCs/>
              </w:rPr>
              <w:t>navodilih</w:t>
            </w:r>
            <w:r>
              <w:rPr>
                <w:rFonts w:ascii="Tahoma" w:hAnsi="Tahoma" w:cs="Tahoma"/>
                <w:bCs/>
              </w:rPr>
              <w:t xml:space="preserve"> </w:t>
            </w:r>
            <w:r w:rsidR="00C778DD" w:rsidRPr="00BB56FF">
              <w:rPr>
                <w:rFonts w:ascii="Tahoma" w:hAnsi="Tahoma" w:cs="Tahoma"/>
                <w:bCs/>
              </w:rPr>
              <w:t>subjekta</w:t>
            </w:r>
            <w:r>
              <w:rPr>
                <w:rFonts w:ascii="Tahoma" w:hAnsi="Tahoma" w:cs="Tahoma"/>
                <w:bCs/>
              </w:rPr>
              <w:t xml:space="preserve"> </w:t>
            </w:r>
            <w:r w:rsidR="00C778DD" w:rsidRPr="00BB56FF">
              <w:rPr>
                <w:rFonts w:ascii="Tahoma" w:hAnsi="Tahoma" w:cs="Tahoma"/>
                <w:bCs/>
              </w:rPr>
              <w:t>iz</w:t>
            </w:r>
            <w:r>
              <w:rPr>
                <w:rFonts w:ascii="Tahoma" w:hAnsi="Tahoma" w:cs="Tahoma"/>
                <w:bCs/>
              </w:rPr>
              <w:t xml:space="preserve"> </w:t>
            </w:r>
            <w:r w:rsidR="00C778DD" w:rsidRPr="00BB56FF">
              <w:rPr>
                <w:rFonts w:ascii="Tahoma" w:hAnsi="Tahoma" w:cs="Tahoma"/>
                <w:bCs/>
              </w:rPr>
              <w:t>točke</w:t>
            </w:r>
            <w:r>
              <w:rPr>
                <w:rFonts w:ascii="Tahoma" w:hAnsi="Tahoma" w:cs="Tahoma"/>
                <w:bCs/>
              </w:rPr>
              <w:t xml:space="preserve"> </w:t>
            </w:r>
            <w:r w:rsidR="00C778DD" w:rsidRPr="00BB56FF">
              <w:rPr>
                <w:rFonts w:ascii="Tahoma" w:hAnsi="Tahoma" w:cs="Tahoma"/>
                <w:bCs/>
              </w:rPr>
              <w:t>(a)</w:t>
            </w:r>
            <w:r>
              <w:rPr>
                <w:rFonts w:ascii="Tahoma" w:hAnsi="Tahoma" w:cs="Tahoma"/>
                <w:bCs/>
              </w:rPr>
              <w:t xml:space="preserve"> </w:t>
            </w:r>
            <w:r w:rsidR="00C778DD" w:rsidRPr="00BB56FF">
              <w:rPr>
                <w:rFonts w:ascii="Tahoma" w:hAnsi="Tahoma" w:cs="Tahoma"/>
                <w:bCs/>
              </w:rPr>
              <w:t>ali</w:t>
            </w:r>
            <w:r>
              <w:rPr>
                <w:rFonts w:ascii="Tahoma" w:hAnsi="Tahoma" w:cs="Tahoma"/>
                <w:bCs/>
              </w:rPr>
              <w:t xml:space="preserve"> </w:t>
            </w:r>
            <w:r w:rsidR="00C778DD" w:rsidRPr="00BB56FF">
              <w:rPr>
                <w:rFonts w:ascii="Tahoma" w:hAnsi="Tahoma" w:cs="Tahoma"/>
                <w:bCs/>
              </w:rPr>
              <w:t>(b)</w:t>
            </w:r>
            <w:r>
              <w:rPr>
                <w:rFonts w:ascii="Tahoma" w:hAnsi="Tahoma" w:cs="Tahoma"/>
                <w:bCs/>
              </w:rPr>
              <w:t xml:space="preserve"> </w:t>
            </w:r>
            <w:r w:rsidR="00C778DD" w:rsidRPr="00BB56FF">
              <w:rPr>
                <w:rFonts w:ascii="Tahoma" w:hAnsi="Tahoma" w:cs="Tahoma"/>
                <w:bCs/>
              </w:rPr>
              <w:t>tega</w:t>
            </w:r>
            <w:r>
              <w:rPr>
                <w:rFonts w:ascii="Tahoma" w:hAnsi="Tahoma" w:cs="Tahoma"/>
                <w:bCs/>
              </w:rPr>
              <w:t xml:space="preserve"> </w:t>
            </w:r>
            <w:r w:rsidR="00C778DD" w:rsidRPr="00BB56FF">
              <w:rPr>
                <w:rFonts w:ascii="Tahoma" w:hAnsi="Tahoma" w:cs="Tahoma"/>
                <w:bCs/>
              </w:rPr>
              <w:t>odstavka,</w:t>
            </w:r>
          </w:p>
        </w:tc>
      </w:tr>
    </w:tbl>
    <w:p w14:paraId="5D1412F1" w14:textId="5963773A" w:rsidR="00C778DD" w:rsidRPr="00BB56FF" w:rsidRDefault="00C778DD" w:rsidP="004227B8">
      <w:pPr>
        <w:keepNext/>
        <w:keepLines/>
        <w:jc w:val="both"/>
        <w:rPr>
          <w:rFonts w:ascii="Tahoma" w:hAnsi="Tahoma" w:cs="Tahoma"/>
          <w:bCs/>
        </w:rPr>
      </w:pPr>
      <w:r w:rsidRPr="00BB56FF">
        <w:rPr>
          <w:rFonts w:ascii="Tahoma" w:hAnsi="Tahoma" w:cs="Tahoma"/>
          <w:bCs/>
        </w:rPr>
        <w:t>vključno</w:t>
      </w:r>
      <w:r w:rsidR="005E5050">
        <w:rPr>
          <w:rFonts w:ascii="Tahoma" w:hAnsi="Tahoma" w:cs="Tahoma"/>
          <w:bCs/>
        </w:rPr>
        <w:t xml:space="preserve"> </w:t>
      </w:r>
      <w:r w:rsidRPr="00BB56FF">
        <w:rPr>
          <w:rFonts w:ascii="Tahoma" w:hAnsi="Tahoma" w:cs="Tahoma"/>
          <w:bCs/>
        </w:rPr>
        <w:t>s</w:t>
      </w:r>
      <w:r w:rsidR="005E5050">
        <w:rPr>
          <w:rFonts w:ascii="Tahoma" w:hAnsi="Tahoma" w:cs="Tahoma"/>
          <w:bCs/>
        </w:rPr>
        <w:t xml:space="preserve"> </w:t>
      </w:r>
      <w:r w:rsidRPr="00BB56FF">
        <w:rPr>
          <w:rFonts w:ascii="Tahoma" w:hAnsi="Tahoma" w:cs="Tahoma"/>
          <w:bCs/>
        </w:rPr>
        <w:t>podizvajalci,</w:t>
      </w:r>
      <w:r w:rsidR="005E5050">
        <w:rPr>
          <w:rFonts w:ascii="Tahoma" w:hAnsi="Tahoma" w:cs="Tahoma"/>
          <w:bCs/>
        </w:rPr>
        <w:t xml:space="preserve"> </w:t>
      </w:r>
      <w:r w:rsidRPr="00BB56FF">
        <w:rPr>
          <w:rFonts w:ascii="Tahoma" w:hAnsi="Tahoma" w:cs="Tahoma"/>
          <w:bCs/>
        </w:rPr>
        <w:t>dobavitelji</w:t>
      </w:r>
      <w:r w:rsidR="005E5050">
        <w:rPr>
          <w:rFonts w:ascii="Tahoma" w:hAnsi="Tahoma" w:cs="Tahoma"/>
          <w:bCs/>
        </w:rPr>
        <w:t xml:space="preserve"> </w:t>
      </w:r>
      <w:r w:rsidRPr="00BB56FF">
        <w:rPr>
          <w:rFonts w:ascii="Tahoma" w:hAnsi="Tahoma" w:cs="Tahoma"/>
          <w:bCs/>
        </w:rPr>
        <w:t>ali</w:t>
      </w:r>
      <w:r w:rsidR="005E5050">
        <w:rPr>
          <w:rFonts w:ascii="Tahoma" w:hAnsi="Tahoma" w:cs="Tahoma"/>
          <w:bCs/>
        </w:rPr>
        <w:t xml:space="preserve"> </w:t>
      </w:r>
      <w:r w:rsidRPr="00BB56FF">
        <w:rPr>
          <w:rFonts w:ascii="Tahoma" w:hAnsi="Tahoma" w:cs="Tahoma"/>
          <w:bCs/>
        </w:rPr>
        <w:t>subjekti,</w:t>
      </w:r>
      <w:r w:rsidR="005E5050">
        <w:rPr>
          <w:rFonts w:ascii="Tahoma" w:hAnsi="Tahoma" w:cs="Tahoma"/>
          <w:bCs/>
        </w:rPr>
        <w:t xml:space="preserve"> </w:t>
      </w:r>
      <w:r w:rsidRPr="00BB56FF">
        <w:rPr>
          <w:rFonts w:ascii="Tahoma" w:hAnsi="Tahoma" w:cs="Tahoma"/>
          <w:bCs/>
        </w:rPr>
        <w:t>katerih</w:t>
      </w:r>
      <w:r w:rsidR="005E5050">
        <w:rPr>
          <w:rFonts w:ascii="Tahoma" w:hAnsi="Tahoma" w:cs="Tahoma"/>
          <w:bCs/>
        </w:rPr>
        <w:t xml:space="preserve"> </w:t>
      </w:r>
      <w:r w:rsidRPr="00BB56FF">
        <w:rPr>
          <w:rFonts w:ascii="Tahoma" w:hAnsi="Tahoma" w:cs="Tahoma"/>
          <w:bCs/>
        </w:rPr>
        <w:t>zmogljivosti</w:t>
      </w:r>
      <w:r w:rsidR="005E5050">
        <w:rPr>
          <w:rFonts w:ascii="Tahoma" w:hAnsi="Tahoma" w:cs="Tahoma"/>
          <w:bCs/>
        </w:rPr>
        <w:t xml:space="preserve"> </w:t>
      </w:r>
      <w:r w:rsidRPr="00BB56FF">
        <w:rPr>
          <w:rFonts w:ascii="Tahoma" w:hAnsi="Tahoma" w:cs="Tahoma"/>
          <w:bCs/>
        </w:rPr>
        <w:t>se</w:t>
      </w:r>
      <w:r w:rsidR="005E5050">
        <w:rPr>
          <w:rFonts w:ascii="Tahoma" w:hAnsi="Tahoma" w:cs="Tahoma"/>
          <w:bCs/>
        </w:rPr>
        <w:t xml:space="preserve"> </w:t>
      </w:r>
      <w:r w:rsidRPr="00BB56FF">
        <w:rPr>
          <w:rFonts w:ascii="Tahoma" w:hAnsi="Tahoma" w:cs="Tahoma"/>
          <w:bCs/>
        </w:rPr>
        <w:t>uporabljajo</w:t>
      </w:r>
      <w:r w:rsidR="005E5050">
        <w:rPr>
          <w:rFonts w:ascii="Tahoma" w:hAnsi="Tahoma" w:cs="Tahoma"/>
          <w:bCs/>
        </w:rPr>
        <w:t xml:space="preserve"> </w:t>
      </w:r>
      <w:r w:rsidRPr="00BB56FF">
        <w:rPr>
          <w:rFonts w:ascii="Tahoma" w:hAnsi="Tahoma" w:cs="Tahoma"/>
          <w:bCs/>
        </w:rPr>
        <w:t>v</w:t>
      </w:r>
      <w:r w:rsidR="005E5050">
        <w:rPr>
          <w:rFonts w:ascii="Tahoma" w:hAnsi="Tahoma" w:cs="Tahoma"/>
          <w:bCs/>
        </w:rPr>
        <w:t xml:space="preserve"> </w:t>
      </w:r>
      <w:r w:rsidRPr="00BB56FF">
        <w:rPr>
          <w:rFonts w:ascii="Tahoma" w:hAnsi="Tahoma" w:cs="Tahoma"/>
          <w:bCs/>
        </w:rPr>
        <w:t>smislu</w:t>
      </w:r>
      <w:r w:rsidR="005E5050">
        <w:rPr>
          <w:rFonts w:ascii="Tahoma" w:hAnsi="Tahoma" w:cs="Tahoma"/>
          <w:bCs/>
        </w:rPr>
        <w:t xml:space="preserve"> </w:t>
      </w:r>
      <w:r w:rsidRPr="00BB56FF">
        <w:rPr>
          <w:rFonts w:ascii="Tahoma" w:hAnsi="Tahoma" w:cs="Tahoma"/>
          <w:bCs/>
        </w:rPr>
        <w:t>direktiv</w:t>
      </w:r>
      <w:r w:rsidR="005E5050">
        <w:rPr>
          <w:rFonts w:ascii="Tahoma" w:hAnsi="Tahoma" w:cs="Tahoma"/>
          <w:bCs/>
        </w:rPr>
        <w:t xml:space="preserve"> </w:t>
      </w:r>
      <w:r w:rsidRPr="00BB56FF">
        <w:rPr>
          <w:rFonts w:ascii="Tahoma" w:hAnsi="Tahoma" w:cs="Tahoma"/>
          <w:bCs/>
        </w:rPr>
        <w:t>o</w:t>
      </w:r>
      <w:r w:rsidR="005E5050">
        <w:rPr>
          <w:rFonts w:ascii="Tahoma" w:hAnsi="Tahoma" w:cs="Tahoma"/>
          <w:bCs/>
        </w:rPr>
        <w:t xml:space="preserve"> </w:t>
      </w:r>
      <w:r w:rsidRPr="00BB56FF">
        <w:rPr>
          <w:rFonts w:ascii="Tahoma" w:hAnsi="Tahoma" w:cs="Tahoma"/>
          <w:bCs/>
        </w:rPr>
        <w:t>javnem</w:t>
      </w:r>
      <w:r w:rsidR="005E5050">
        <w:rPr>
          <w:rFonts w:ascii="Tahoma" w:hAnsi="Tahoma" w:cs="Tahoma"/>
          <w:bCs/>
        </w:rPr>
        <w:t xml:space="preserve"> </w:t>
      </w:r>
      <w:r w:rsidRPr="00BB56FF">
        <w:rPr>
          <w:rFonts w:ascii="Tahoma" w:hAnsi="Tahoma" w:cs="Tahoma"/>
          <w:bCs/>
        </w:rPr>
        <w:t>naročanju,</w:t>
      </w:r>
      <w:r w:rsidR="005E5050">
        <w:rPr>
          <w:rFonts w:ascii="Tahoma" w:hAnsi="Tahoma" w:cs="Tahoma"/>
          <w:bCs/>
        </w:rPr>
        <w:t xml:space="preserve"> </w:t>
      </w:r>
      <w:r w:rsidRPr="00BB56FF">
        <w:rPr>
          <w:rFonts w:ascii="Tahoma" w:hAnsi="Tahoma" w:cs="Tahoma"/>
          <w:bCs/>
        </w:rPr>
        <w:t>če</w:t>
      </w:r>
      <w:r w:rsidR="005E5050">
        <w:rPr>
          <w:rFonts w:ascii="Tahoma" w:hAnsi="Tahoma" w:cs="Tahoma"/>
          <w:bCs/>
        </w:rPr>
        <w:t xml:space="preserve"> </w:t>
      </w:r>
      <w:r w:rsidRPr="00BB56FF">
        <w:rPr>
          <w:rFonts w:ascii="Tahoma" w:hAnsi="Tahoma" w:cs="Tahoma"/>
          <w:bCs/>
        </w:rPr>
        <w:t>predstavljajo</w:t>
      </w:r>
      <w:r w:rsidR="005E5050">
        <w:rPr>
          <w:rFonts w:ascii="Tahoma" w:hAnsi="Tahoma" w:cs="Tahoma"/>
          <w:bCs/>
        </w:rPr>
        <w:t xml:space="preserve"> </w:t>
      </w:r>
      <w:r w:rsidRPr="00BB56FF">
        <w:rPr>
          <w:rFonts w:ascii="Tahoma" w:hAnsi="Tahoma" w:cs="Tahoma"/>
          <w:bCs/>
        </w:rPr>
        <w:t>več</w:t>
      </w:r>
      <w:r w:rsidR="005E5050">
        <w:rPr>
          <w:rFonts w:ascii="Tahoma" w:hAnsi="Tahoma" w:cs="Tahoma"/>
          <w:bCs/>
        </w:rPr>
        <w:t xml:space="preserve"> </w:t>
      </w:r>
      <w:r w:rsidRPr="00BB56FF">
        <w:rPr>
          <w:rFonts w:ascii="Tahoma" w:hAnsi="Tahoma" w:cs="Tahoma"/>
          <w:bCs/>
        </w:rPr>
        <w:t>kot</w:t>
      </w:r>
      <w:r w:rsidR="005E5050">
        <w:rPr>
          <w:rFonts w:ascii="Tahoma" w:hAnsi="Tahoma" w:cs="Tahoma"/>
          <w:bCs/>
        </w:rPr>
        <w:t xml:space="preserve"> </w:t>
      </w:r>
      <w:r w:rsidRPr="00BB56FF">
        <w:rPr>
          <w:rFonts w:ascii="Tahoma" w:hAnsi="Tahoma" w:cs="Tahoma"/>
          <w:bCs/>
        </w:rPr>
        <w:t>10</w:t>
      </w:r>
      <w:r w:rsidR="005E5050">
        <w:rPr>
          <w:rFonts w:ascii="Tahoma" w:hAnsi="Tahoma" w:cs="Tahoma"/>
          <w:bCs/>
        </w:rPr>
        <w:t xml:space="preserve"> </w:t>
      </w:r>
      <w:r w:rsidRPr="00BB56FF">
        <w:rPr>
          <w:rFonts w:ascii="Tahoma" w:hAnsi="Tahoma" w:cs="Tahoma"/>
          <w:bCs/>
        </w:rPr>
        <w:t>%</w:t>
      </w:r>
      <w:r w:rsidR="005E5050">
        <w:rPr>
          <w:rFonts w:ascii="Tahoma" w:hAnsi="Tahoma" w:cs="Tahoma"/>
          <w:bCs/>
        </w:rPr>
        <w:t xml:space="preserve"> </w:t>
      </w:r>
      <w:r w:rsidRPr="00BB56FF">
        <w:rPr>
          <w:rFonts w:ascii="Tahoma" w:hAnsi="Tahoma" w:cs="Tahoma"/>
          <w:bCs/>
        </w:rPr>
        <w:t>vrednosti</w:t>
      </w:r>
      <w:r w:rsidR="005E5050">
        <w:rPr>
          <w:rFonts w:ascii="Tahoma" w:hAnsi="Tahoma" w:cs="Tahoma"/>
          <w:bCs/>
        </w:rPr>
        <w:t xml:space="preserve"> </w:t>
      </w:r>
      <w:r w:rsidRPr="00BB56FF">
        <w:rPr>
          <w:rFonts w:ascii="Tahoma" w:hAnsi="Tahoma" w:cs="Tahoma"/>
          <w:bCs/>
        </w:rPr>
        <w:t>naročila.</w:t>
      </w:r>
    </w:p>
    <w:p w14:paraId="6627861C" w14:textId="77777777" w:rsidR="00C778DD" w:rsidRPr="00BB56FF" w:rsidRDefault="00C778DD" w:rsidP="004227B8">
      <w:pPr>
        <w:keepNext/>
        <w:keepLines/>
        <w:jc w:val="both"/>
        <w:rPr>
          <w:rFonts w:ascii="Tahoma" w:hAnsi="Tahoma" w:cs="Tahoma"/>
        </w:rPr>
      </w:pPr>
    </w:p>
    <w:p w14:paraId="1550C2DB" w14:textId="146D506F" w:rsidR="00C778DD" w:rsidRDefault="00C778DD" w:rsidP="004227B8">
      <w:pPr>
        <w:keepNext/>
        <w:keepLines/>
        <w:jc w:val="both"/>
        <w:rPr>
          <w:rFonts w:ascii="Tahoma" w:hAnsi="Tahoma" w:cs="Tahoma"/>
          <w:i/>
        </w:rPr>
      </w:pPr>
      <w:r w:rsidRPr="00BB56FF">
        <w:rPr>
          <w:rFonts w:ascii="Tahoma" w:hAnsi="Tahoma" w:cs="Tahoma"/>
          <w:i/>
        </w:rPr>
        <w:lastRenderedPageBreak/>
        <w:t>Zgoraj</w:t>
      </w:r>
      <w:r w:rsidR="005E5050">
        <w:rPr>
          <w:rFonts w:ascii="Tahoma" w:hAnsi="Tahoma" w:cs="Tahoma"/>
          <w:i/>
        </w:rPr>
        <w:t xml:space="preserve"> </w:t>
      </w:r>
      <w:r w:rsidRPr="00BB56FF">
        <w:rPr>
          <w:rFonts w:ascii="Tahoma" w:hAnsi="Tahoma" w:cs="Tahoma"/>
          <w:i/>
        </w:rPr>
        <w:t>navedeni</w:t>
      </w:r>
      <w:r w:rsidR="005E5050">
        <w:rPr>
          <w:rFonts w:ascii="Tahoma" w:hAnsi="Tahoma" w:cs="Tahoma"/>
          <w:i/>
        </w:rPr>
        <w:t xml:space="preserve"> </w:t>
      </w:r>
      <w:r w:rsidRPr="00BB56FF">
        <w:rPr>
          <w:rFonts w:ascii="Tahoma" w:hAnsi="Tahoma" w:cs="Tahoma"/>
          <w:i/>
        </w:rPr>
        <w:t>pogoji</w:t>
      </w:r>
      <w:r w:rsidR="005E5050">
        <w:rPr>
          <w:rFonts w:ascii="Tahoma" w:hAnsi="Tahoma" w:cs="Tahoma"/>
          <w:i/>
        </w:rPr>
        <w:t xml:space="preserve"> </w:t>
      </w:r>
      <w:r w:rsidRPr="00BB56FF">
        <w:rPr>
          <w:rFonts w:ascii="Tahoma" w:hAnsi="Tahoma" w:cs="Tahoma"/>
          <w:i/>
        </w:rPr>
        <w:t>veljajo</w:t>
      </w:r>
      <w:r w:rsidR="005E5050">
        <w:rPr>
          <w:rFonts w:ascii="Tahoma" w:hAnsi="Tahoma" w:cs="Tahoma"/>
          <w:i/>
        </w:rPr>
        <w:t xml:space="preserve"> </w:t>
      </w:r>
      <w:r w:rsidRPr="00BB56FF">
        <w:rPr>
          <w:rFonts w:ascii="Tahoma" w:hAnsi="Tahoma" w:cs="Tahoma"/>
          <w:i/>
        </w:rPr>
        <w:t>tudi</w:t>
      </w:r>
      <w:r w:rsidR="005E5050">
        <w:rPr>
          <w:rFonts w:ascii="Tahoma" w:hAnsi="Tahoma" w:cs="Tahoma"/>
          <w:i/>
        </w:rPr>
        <w:t xml:space="preserve"> </w:t>
      </w:r>
      <w:r w:rsidRPr="00BB56FF">
        <w:rPr>
          <w:rFonts w:ascii="Tahoma" w:hAnsi="Tahoma" w:cs="Tahoma"/>
          <w:i/>
        </w:rPr>
        <w:t>za</w:t>
      </w:r>
      <w:r w:rsidR="005E5050">
        <w:rPr>
          <w:rFonts w:ascii="Tahoma" w:hAnsi="Tahoma" w:cs="Tahoma"/>
          <w:i/>
        </w:rPr>
        <w:t xml:space="preserve"> </w:t>
      </w:r>
      <w:r w:rsidRPr="00BB56FF">
        <w:rPr>
          <w:rFonts w:ascii="Tahoma" w:hAnsi="Tahoma" w:cs="Tahoma"/>
          <w:i/>
        </w:rPr>
        <w:t>posamezne</w:t>
      </w:r>
      <w:r w:rsidR="005E5050">
        <w:rPr>
          <w:rFonts w:ascii="Tahoma" w:hAnsi="Tahoma" w:cs="Tahoma"/>
          <w:i/>
        </w:rPr>
        <w:t xml:space="preserve"> </w:t>
      </w:r>
      <w:r w:rsidRPr="00BB56FF">
        <w:rPr>
          <w:rFonts w:ascii="Tahoma" w:hAnsi="Tahoma" w:cs="Tahoma"/>
          <w:i/>
        </w:rPr>
        <w:t>člane</w:t>
      </w:r>
      <w:r w:rsidR="005E5050">
        <w:rPr>
          <w:rFonts w:ascii="Tahoma" w:hAnsi="Tahoma" w:cs="Tahoma"/>
          <w:i/>
        </w:rPr>
        <w:t xml:space="preserve"> </w:t>
      </w:r>
      <w:r w:rsidRPr="00BB56FF">
        <w:rPr>
          <w:rFonts w:ascii="Tahoma" w:hAnsi="Tahoma" w:cs="Tahoma"/>
          <w:i/>
        </w:rPr>
        <w:t>skupine</w:t>
      </w:r>
      <w:r w:rsidR="005E5050">
        <w:rPr>
          <w:rFonts w:ascii="Tahoma" w:hAnsi="Tahoma" w:cs="Tahoma"/>
          <w:i/>
        </w:rPr>
        <w:t xml:space="preserve"> </w:t>
      </w:r>
      <w:r w:rsidRPr="00BB56FF">
        <w:rPr>
          <w:rFonts w:ascii="Tahoma" w:hAnsi="Tahoma" w:cs="Tahoma"/>
          <w:i/>
        </w:rPr>
        <w:t>gospodarskih</w:t>
      </w:r>
      <w:r w:rsidR="005E5050">
        <w:rPr>
          <w:rFonts w:ascii="Tahoma" w:hAnsi="Tahoma" w:cs="Tahoma"/>
          <w:i/>
        </w:rPr>
        <w:t xml:space="preserve"> </w:t>
      </w:r>
      <w:r w:rsidRPr="00BB56FF">
        <w:rPr>
          <w:rFonts w:ascii="Tahoma" w:hAnsi="Tahoma" w:cs="Tahoma"/>
          <w:i/>
        </w:rPr>
        <w:t>subjektov</w:t>
      </w:r>
      <w:r w:rsidR="005E5050">
        <w:rPr>
          <w:rFonts w:ascii="Tahoma" w:hAnsi="Tahoma" w:cs="Tahoma"/>
          <w:i/>
        </w:rPr>
        <w:t xml:space="preserve"> </w:t>
      </w:r>
      <w:r w:rsidRPr="00BB56FF">
        <w:rPr>
          <w:rFonts w:ascii="Tahoma" w:hAnsi="Tahoma" w:cs="Tahoma"/>
          <w:i/>
        </w:rPr>
        <w:t>v</w:t>
      </w:r>
      <w:r w:rsidR="005E5050">
        <w:rPr>
          <w:rFonts w:ascii="Tahoma" w:hAnsi="Tahoma" w:cs="Tahoma"/>
          <w:i/>
        </w:rPr>
        <w:t xml:space="preserve"> </w:t>
      </w:r>
      <w:r w:rsidRPr="00BB56FF">
        <w:rPr>
          <w:rFonts w:ascii="Tahoma" w:hAnsi="Tahoma" w:cs="Tahoma"/>
          <w:i/>
        </w:rPr>
        <w:t>okviru</w:t>
      </w:r>
      <w:r w:rsidR="005E5050">
        <w:rPr>
          <w:rFonts w:ascii="Tahoma" w:hAnsi="Tahoma" w:cs="Tahoma"/>
          <w:i/>
        </w:rPr>
        <w:t xml:space="preserve"> </w:t>
      </w:r>
      <w:r w:rsidRPr="00BB56FF">
        <w:rPr>
          <w:rFonts w:ascii="Tahoma" w:hAnsi="Tahoma" w:cs="Tahoma"/>
          <w:i/>
        </w:rPr>
        <w:t>skupne</w:t>
      </w:r>
      <w:r w:rsidR="005E5050">
        <w:rPr>
          <w:rFonts w:ascii="Tahoma" w:hAnsi="Tahoma" w:cs="Tahoma"/>
          <w:i/>
        </w:rPr>
        <w:t xml:space="preserve"> </w:t>
      </w:r>
      <w:r w:rsidR="007B157A">
        <w:rPr>
          <w:rFonts w:ascii="Tahoma" w:hAnsi="Tahoma" w:cs="Tahoma"/>
          <w:i/>
        </w:rPr>
        <w:t>ponudbe</w:t>
      </w:r>
      <w:r w:rsidRPr="00BB56FF">
        <w:rPr>
          <w:rFonts w:ascii="Tahoma" w:hAnsi="Tahoma" w:cs="Tahoma"/>
          <w:i/>
        </w:rPr>
        <w:t>,</w:t>
      </w:r>
      <w:r w:rsidR="005E5050">
        <w:rPr>
          <w:rFonts w:ascii="Tahoma" w:hAnsi="Tahoma" w:cs="Tahoma"/>
          <w:i/>
        </w:rPr>
        <w:t xml:space="preserve"> </w:t>
      </w:r>
      <w:r w:rsidRPr="00BB56FF">
        <w:rPr>
          <w:rFonts w:ascii="Tahoma" w:hAnsi="Tahoma" w:cs="Tahoma"/>
          <w:i/>
        </w:rPr>
        <w:t>za</w:t>
      </w:r>
      <w:r w:rsidR="005E5050">
        <w:rPr>
          <w:rFonts w:ascii="Tahoma" w:hAnsi="Tahoma" w:cs="Tahoma"/>
          <w:i/>
        </w:rPr>
        <w:t xml:space="preserve"> </w:t>
      </w:r>
      <w:r w:rsidRPr="00BB56FF">
        <w:rPr>
          <w:rFonts w:ascii="Tahoma" w:hAnsi="Tahoma" w:cs="Tahoma"/>
          <w:i/>
        </w:rPr>
        <w:t>vse</w:t>
      </w:r>
      <w:r w:rsidR="005E5050">
        <w:rPr>
          <w:rFonts w:ascii="Tahoma" w:hAnsi="Tahoma" w:cs="Tahoma"/>
          <w:i/>
        </w:rPr>
        <w:t xml:space="preserve"> </w:t>
      </w:r>
      <w:r w:rsidRPr="00BB56FF">
        <w:rPr>
          <w:rFonts w:ascii="Tahoma" w:hAnsi="Tahoma" w:cs="Tahoma"/>
          <w:i/>
        </w:rPr>
        <w:t>v</w:t>
      </w:r>
      <w:r w:rsidR="005E5050">
        <w:rPr>
          <w:rFonts w:ascii="Tahoma" w:hAnsi="Tahoma" w:cs="Tahoma"/>
          <w:i/>
        </w:rPr>
        <w:t xml:space="preserve"> </w:t>
      </w:r>
      <w:r w:rsidR="007B157A">
        <w:rPr>
          <w:rFonts w:ascii="Tahoma" w:hAnsi="Tahoma" w:cs="Tahoma"/>
          <w:i/>
        </w:rPr>
        <w:t>ponudbi</w:t>
      </w:r>
      <w:r w:rsidR="005E5050">
        <w:rPr>
          <w:rFonts w:ascii="Tahoma" w:hAnsi="Tahoma" w:cs="Tahoma"/>
          <w:i/>
        </w:rPr>
        <w:t xml:space="preserve"> </w:t>
      </w:r>
      <w:r w:rsidRPr="00BB56FF">
        <w:rPr>
          <w:rFonts w:ascii="Tahoma" w:hAnsi="Tahoma" w:cs="Tahoma"/>
          <w:i/>
        </w:rPr>
        <w:t>navedene</w:t>
      </w:r>
      <w:r w:rsidR="005E5050">
        <w:rPr>
          <w:rFonts w:ascii="Tahoma" w:hAnsi="Tahoma" w:cs="Tahoma"/>
          <w:i/>
        </w:rPr>
        <w:t xml:space="preserve"> </w:t>
      </w:r>
      <w:r w:rsidRPr="00BB56FF">
        <w:rPr>
          <w:rFonts w:ascii="Tahoma" w:hAnsi="Tahoma" w:cs="Tahoma"/>
          <w:i/>
        </w:rPr>
        <w:t>podizvajalce</w:t>
      </w:r>
      <w:r w:rsidR="005E5050">
        <w:rPr>
          <w:rFonts w:ascii="Tahoma" w:hAnsi="Tahoma" w:cs="Tahoma"/>
          <w:i/>
        </w:rPr>
        <w:t xml:space="preserve"> </w:t>
      </w:r>
      <w:r w:rsidRPr="00BB56FF">
        <w:rPr>
          <w:rFonts w:ascii="Tahoma" w:hAnsi="Tahoma" w:cs="Tahoma"/>
          <w:i/>
        </w:rPr>
        <w:t>in</w:t>
      </w:r>
      <w:r w:rsidR="005E5050">
        <w:rPr>
          <w:rFonts w:ascii="Tahoma" w:hAnsi="Tahoma" w:cs="Tahoma"/>
          <w:i/>
        </w:rPr>
        <w:t xml:space="preserve"> </w:t>
      </w:r>
      <w:r w:rsidRPr="00BB56FF">
        <w:rPr>
          <w:rFonts w:ascii="Tahoma" w:hAnsi="Tahoma" w:cs="Tahoma"/>
          <w:i/>
        </w:rPr>
        <w:t>za</w:t>
      </w:r>
      <w:r w:rsidR="005E5050">
        <w:rPr>
          <w:rFonts w:ascii="Tahoma" w:hAnsi="Tahoma" w:cs="Tahoma"/>
          <w:i/>
        </w:rPr>
        <w:t xml:space="preserve"> </w:t>
      </w:r>
      <w:r w:rsidRPr="00BB56FF">
        <w:rPr>
          <w:rFonts w:ascii="Tahoma" w:hAnsi="Tahoma" w:cs="Tahoma"/>
          <w:i/>
        </w:rPr>
        <w:t>vse</w:t>
      </w:r>
      <w:r w:rsidR="005E5050">
        <w:rPr>
          <w:rFonts w:ascii="Tahoma" w:hAnsi="Tahoma" w:cs="Tahoma"/>
          <w:i/>
        </w:rPr>
        <w:t xml:space="preserve"> </w:t>
      </w:r>
      <w:r w:rsidRPr="00BB56FF">
        <w:rPr>
          <w:rFonts w:ascii="Tahoma" w:hAnsi="Tahoma" w:cs="Tahoma"/>
          <w:i/>
        </w:rPr>
        <w:t>druge</w:t>
      </w:r>
      <w:r w:rsidR="005E5050">
        <w:rPr>
          <w:rFonts w:ascii="Tahoma" w:hAnsi="Tahoma" w:cs="Tahoma"/>
          <w:i/>
        </w:rPr>
        <w:t xml:space="preserve"> </w:t>
      </w:r>
      <w:r w:rsidRPr="00BB56FF">
        <w:rPr>
          <w:rFonts w:ascii="Tahoma" w:hAnsi="Tahoma" w:cs="Tahoma"/>
          <w:i/>
        </w:rPr>
        <w:t>subjekte,</w:t>
      </w:r>
      <w:r w:rsidR="005E5050">
        <w:rPr>
          <w:rFonts w:ascii="Tahoma" w:hAnsi="Tahoma" w:cs="Tahoma"/>
          <w:i/>
        </w:rPr>
        <w:t xml:space="preserve"> </w:t>
      </w:r>
      <w:r w:rsidRPr="00BB56FF">
        <w:rPr>
          <w:rFonts w:ascii="Tahoma" w:hAnsi="Tahoma" w:cs="Tahoma"/>
          <w:i/>
        </w:rPr>
        <w:t>katerih</w:t>
      </w:r>
      <w:r w:rsidR="005E5050">
        <w:rPr>
          <w:rFonts w:ascii="Tahoma" w:hAnsi="Tahoma" w:cs="Tahoma"/>
          <w:i/>
        </w:rPr>
        <w:t xml:space="preserve"> </w:t>
      </w:r>
      <w:r w:rsidRPr="00BB56FF">
        <w:rPr>
          <w:rFonts w:ascii="Tahoma" w:hAnsi="Tahoma" w:cs="Tahoma"/>
          <w:i/>
        </w:rPr>
        <w:t>zmogljivosti</w:t>
      </w:r>
      <w:r w:rsidR="005E5050">
        <w:rPr>
          <w:rFonts w:ascii="Tahoma" w:hAnsi="Tahoma" w:cs="Tahoma"/>
          <w:i/>
        </w:rPr>
        <w:t xml:space="preserve"> </w:t>
      </w:r>
      <w:r w:rsidRPr="00BB56FF">
        <w:rPr>
          <w:rFonts w:ascii="Tahoma" w:hAnsi="Tahoma" w:cs="Tahoma"/>
          <w:i/>
        </w:rPr>
        <w:t>uporablja</w:t>
      </w:r>
      <w:r w:rsidR="005E5050">
        <w:rPr>
          <w:rFonts w:ascii="Tahoma" w:hAnsi="Tahoma" w:cs="Tahoma"/>
          <w:i/>
        </w:rPr>
        <w:t xml:space="preserve"> </w:t>
      </w:r>
      <w:r w:rsidRPr="00BB56FF">
        <w:rPr>
          <w:rFonts w:ascii="Tahoma" w:hAnsi="Tahoma" w:cs="Tahoma"/>
          <w:i/>
        </w:rPr>
        <w:t>gospodarski</w:t>
      </w:r>
      <w:r w:rsidR="005E5050">
        <w:rPr>
          <w:rFonts w:ascii="Tahoma" w:hAnsi="Tahoma" w:cs="Tahoma"/>
          <w:i/>
        </w:rPr>
        <w:t xml:space="preserve"> </w:t>
      </w:r>
      <w:r w:rsidRPr="00BB56FF">
        <w:rPr>
          <w:rFonts w:ascii="Tahoma" w:hAnsi="Tahoma" w:cs="Tahoma"/>
          <w:i/>
        </w:rPr>
        <w:t>subjekt.</w:t>
      </w:r>
      <w:r w:rsidR="005E5050">
        <w:rPr>
          <w:rFonts w:ascii="Tahoma" w:hAnsi="Tahoma" w:cs="Tahoma"/>
          <w:i/>
        </w:rPr>
        <w:t xml:space="preserve"> </w:t>
      </w:r>
    </w:p>
    <w:p w14:paraId="56500780" w14:textId="77777777" w:rsidR="00C778DD" w:rsidRDefault="00C778DD" w:rsidP="004227B8">
      <w:pPr>
        <w:keepNext/>
        <w:keepLines/>
        <w:jc w:val="both"/>
        <w:rPr>
          <w:rFonts w:ascii="Tahoma" w:hAnsi="Tahoma" w:cs="Tahoma"/>
          <w:i/>
        </w:rPr>
      </w:pPr>
    </w:p>
    <w:p w14:paraId="573C9F54" w14:textId="77777777" w:rsidR="00C778DD" w:rsidRDefault="00C778DD" w:rsidP="004227B8">
      <w:pPr>
        <w:keepNext/>
        <w:keepLines/>
        <w:jc w:val="both"/>
        <w:rPr>
          <w:rFonts w:ascii="Tahoma" w:hAnsi="Tahoma" w:cs="Tahoma"/>
          <w:b/>
          <w:smallCaps/>
        </w:rPr>
      </w:pPr>
      <w:r w:rsidRPr="00A679F4">
        <w:rPr>
          <w:rFonts w:ascii="Tahoma" w:hAnsi="Tahoma" w:cs="Tahoma"/>
          <w:b/>
          <w:smallCaps/>
        </w:rPr>
        <w:t>Dokazilo:</w:t>
      </w:r>
    </w:p>
    <w:p w14:paraId="4BB92D96" w14:textId="6308E04B" w:rsidR="00C778DD" w:rsidRPr="00112425" w:rsidRDefault="00C778DD"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1A16A5B1" w14:textId="2A469887" w:rsidR="00C778DD" w:rsidRDefault="00C778DD"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rPr>
        <w:t>,</w:t>
      </w:r>
    </w:p>
    <w:p w14:paraId="45B4B0C8" w14:textId="07ADDD39" w:rsidR="00C778DD" w:rsidRDefault="00C778DD" w:rsidP="004227B8">
      <w:pPr>
        <w:keepNext/>
        <w:keepLines/>
        <w:numPr>
          <w:ilvl w:val="0"/>
          <w:numId w:val="33"/>
        </w:numPr>
        <w:ind w:left="426" w:hanging="284"/>
        <w:jc w:val="both"/>
        <w:rPr>
          <w:rFonts w:ascii="Tahoma" w:hAnsi="Tahoma" w:cs="Tahoma"/>
        </w:rPr>
      </w:pPr>
      <w:r w:rsidRPr="00EB7147">
        <w:rPr>
          <w:rFonts w:ascii="Tahoma" w:hAnsi="Tahoma" w:cs="Tahoma"/>
        </w:rPr>
        <w:t>Prilogo</w:t>
      </w:r>
      <w:r w:rsidR="005E5050">
        <w:rPr>
          <w:rFonts w:ascii="Tahoma" w:hAnsi="Tahoma" w:cs="Tahoma"/>
        </w:rPr>
        <w:t xml:space="preserve"> </w:t>
      </w:r>
      <w:r w:rsidRPr="00EB7147">
        <w:rPr>
          <w:rFonts w:ascii="Tahoma" w:hAnsi="Tahoma" w:cs="Tahoma"/>
        </w:rPr>
        <w:t>3/1</w:t>
      </w:r>
      <w:r w:rsidR="005E5050">
        <w:rPr>
          <w:rFonts w:ascii="Tahoma" w:hAnsi="Tahoma" w:cs="Tahoma"/>
        </w:rPr>
        <w:t xml:space="preserve"> </w:t>
      </w:r>
      <w:r w:rsidRPr="00EB7147">
        <w:rPr>
          <w:rFonts w:ascii="Tahoma" w:hAnsi="Tahoma" w:cs="Tahoma"/>
        </w:rPr>
        <w:t>(ponudnik/partner)</w:t>
      </w:r>
      <w:r w:rsidR="005E5050">
        <w:rPr>
          <w:rFonts w:ascii="Tahoma" w:hAnsi="Tahoma" w:cs="Tahoma"/>
        </w:rPr>
        <w:t xml:space="preserve"> </w:t>
      </w:r>
      <w:r w:rsidRPr="00EB7147">
        <w:rPr>
          <w:rFonts w:ascii="Tahoma" w:hAnsi="Tahoma" w:cs="Tahoma"/>
        </w:rPr>
        <w:t>oz.</w:t>
      </w:r>
      <w:r w:rsidR="005E5050">
        <w:rPr>
          <w:rFonts w:ascii="Tahoma" w:hAnsi="Tahoma" w:cs="Tahoma"/>
        </w:rPr>
        <w:t xml:space="preserve"> </w:t>
      </w:r>
      <w:r w:rsidRPr="00EB7147">
        <w:rPr>
          <w:rFonts w:ascii="Tahoma" w:hAnsi="Tahoma" w:cs="Tahoma"/>
        </w:rPr>
        <w:t>Prilogo</w:t>
      </w:r>
      <w:r w:rsidR="005E5050">
        <w:rPr>
          <w:rFonts w:ascii="Tahoma" w:hAnsi="Tahoma" w:cs="Tahoma"/>
        </w:rPr>
        <w:t xml:space="preserve"> </w:t>
      </w:r>
      <w:r w:rsidRPr="00EB7147">
        <w:rPr>
          <w:rFonts w:ascii="Tahoma" w:hAnsi="Tahoma" w:cs="Tahoma"/>
        </w:rPr>
        <w:t>3/2</w:t>
      </w:r>
      <w:r w:rsidR="005E5050">
        <w:rPr>
          <w:rFonts w:ascii="Tahoma" w:hAnsi="Tahoma" w:cs="Tahoma"/>
        </w:rPr>
        <w:t xml:space="preserve"> </w:t>
      </w:r>
      <w:r w:rsidRPr="00EB7147">
        <w:rPr>
          <w:rFonts w:ascii="Tahoma" w:hAnsi="Tahoma" w:cs="Tahoma"/>
        </w:rPr>
        <w:t>(podizvajalec/subjekt,</w:t>
      </w:r>
      <w:r w:rsidR="005E5050">
        <w:rPr>
          <w:rFonts w:ascii="Tahoma" w:hAnsi="Tahoma" w:cs="Tahoma"/>
        </w:rPr>
        <w:t xml:space="preserve"> </w:t>
      </w:r>
      <w:r w:rsidRPr="00EB7147">
        <w:rPr>
          <w:rFonts w:ascii="Tahoma" w:hAnsi="Tahoma" w:cs="Tahoma"/>
        </w:rPr>
        <w:t>katerih</w:t>
      </w:r>
      <w:r w:rsidR="005E5050">
        <w:rPr>
          <w:rFonts w:ascii="Tahoma" w:hAnsi="Tahoma" w:cs="Tahoma"/>
        </w:rPr>
        <w:t xml:space="preserve"> </w:t>
      </w:r>
      <w:r w:rsidRPr="00EB7147">
        <w:rPr>
          <w:rFonts w:ascii="Tahoma" w:hAnsi="Tahoma" w:cs="Tahoma"/>
        </w:rPr>
        <w:t>zmogljivosti</w:t>
      </w:r>
      <w:r w:rsidR="005E5050">
        <w:rPr>
          <w:rFonts w:ascii="Tahoma" w:hAnsi="Tahoma" w:cs="Tahoma"/>
        </w:rPr>
        <w:t xml:space="preserve"> </w:t>
      </w:r>
      <w:r w:rsidRPr="00EB7147">
        <w:rPr>
          <w:rFonts w:ascii="Tahoma" w:hAnsi="Tahoma" w:cs="Tahoma"/>
        </w:rPr>
        <w:t>uporablja</w:t>
      </w:r>
      <w:r w:rsidR="005E5050">
        <w:rPr>
          <w:rFonts w:ascii="Tahoma" w:hAnsi="Tahoma" w:cs="Tahoma"/>
        </w:rPr>
        <w:t xml:space="preserve"> </w:t>
      </w:r>
      <w:r w:rsidRPr="00EB7147">
        <w:rPr>
          <w:rFonts w:ascii="Tahoma" w:hAnsi="Tahoma" w:cs="Tahoma"/>
        </w:rPr>
        <w:t>ponudnik).</w:t>
      </w:r>
    </w:p>
    <w:p w14:paraId="71DF34BD" w14:textId="77777777" w:rsidR="00C778DD" w:rsidRDefault="00C778DD" w:rsidP="004227B8">
      <w:pPr>
        <w:pStyle w:val="BESEDILO"/>
        <w:keepNext/>
        <w:widowControl/>
        <w:tabs>
          <w:tab w:val="clear" w:pos="2155"/>
        </w:tabs>
        <w:rPr>
          <w:rFonts w:ascii="Tahoma" w:hAnsi="Tahoma" w:cs="Tahoma"/>
          <w:kern w:val="0"/>
        </w:rPr>
      </w:pPr>
    </w:p>
    <w:p w14:paraId="1AF734C4" w14:textId="29D61901" w:rsidR="00C778DD" w:rsidRPr="00EB7147" w:rsidRDefault="00C778DD" w:rsidP="004227B8">
      <w:pPr>
        <w:pStyle w:val="Odstavekseznama"/>
        <w:keepNext/>
        <w:keepLines/>
        <w:numPr>
          <w:ilvl w:val="2"/>
          <w:numId w:val="2"/>
        </w:numPr>
        <w:jc w:val="both"/>
        <w:rPr>
          <w:rFonts w:ascii="Tahoma" w:hAnsi="Tahoma" w:cs="Tahoma"/>
        </w:rPr>
      </w:pPr>
      <w:r w:rsidRPr="00EB7147">
        <w:rPr>
          <w:rFonts w:ascii="Tahoma" w:hAnsi="Tahoma" w:cs="Tahoma"/>
        </w:rPr>
        <w:t>Sprejemanje</w:t>
      </w:r>
      <w:r w:rsidR="005E5050">
        <w:rPr>
          <w:rFonts w:ascii="Tahoma" w:hAnsi="Tahoma" w:cs="Tahoma"/>
        </w:rPr>
        <w:t xml:space="preserve"> </w:t>
      </w:r>
      <w:r w:rsidRPr="00EB7147">
        <w:rPr>
          <w:rFonts w:ascii="Tahoma" w:hAnsi="Tahoma" w:cs="Tahoma"/>
        </w:rPr>
        <w:t>pogojev</w:t>
      </w:r>
      <w:r w:rsidR="005E5050">
        <w:rPr>
          <w:rFonts w:ascii="Tahoma" w:hAnsi="Tahoma" w:cs="Tahoma"/>
        </w:rPr>
        <w:t xml:space="preserve"> </w:t>
      </w:r>
      <w:r w:rsidRPr="00EB7147">
        <w:rPr>
          <w:rFonts w:ascii="Tahoma" w:hAnsi="Tahoma" w:cs="Tahoma"/>
        </w:rPr>
        <w:t>razpisne</w:t>
      </w:r>
      <w:r w:rsidR="005E5050">
        <w:rPr>
          <w:rFonts w:ascii="Tahoma" w:hAnsi="Tahoma" w:cs="Tahoma"/>
        </w:rPr>
        <w:t xml:space="preserve"> </w:t>
      </w:r>
      <w:r w:rsidRPr="00EB7147">
        <w:rPr>
          <w:rFonts w:ascii="Tahoma" w:hAnsi="Tahoma" w:cs="Tahoma"/>
        </w:rPr>
        <w:t>dokumentacije</w:t>
      </w:r>
    </w:p>
    <w:p w14:paraId="18B011A8" w14:textId="77777777" w:rsidR="00C778DD" w:rsidRDefault="00C778DD" w:rsidP="004227B8">
      <w:pPr>
        <w:keepNext/>
        <w:keepLines/>
        <w:tabs>
          <w:tab w:val="left" w:pos="284"/>
        </w:tabs>
        <w:jc w:val="both"/>
        <w:rPr>
          <w:rFonts w:ascii="Tahoma" w:hAnsi="Tahoma" w:cs="Tahoma"/>
        </w:rPr>
      </w:pPr>
    </w:p>
    <w:p w14:paraId="35A21454" w14:textId="48E74A2B" w:rsidR="00C778DD" w:rsidRPr="00A679F4" w:rsidRDefault="00C778DD" w:rsidP="004227B8">
      <w:pPr>
        <w:keepNext/>
        <w:keepLines/>
        <w:tabs>
          <w:tab w:val="left" w:pos="284"/>
        </w:tab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skupina</w:t>
      </w:r>
      <w:r w:rsidR="005E5050">
        <w:rPr>
          <w:rFonts w:ascii="Tahoma" w:hAnsi="Tahoma" w:cs="Tahoma"/>
        </w:rPr>
        <w:t xml:space="preserve"> </w:t>
      </w:r>
      <w:r w:rsidRPr="00A679F4">
        <w:rPr>
          <w:rFonts w:ascii="Tahoma" w:hAnsi="Tahoma" w:cs="Tahoma"/>
        </w:rPr>
        <w:t>ponudnikov</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okviru</w:t>
      </w:r>
      <w:r w:rsidR="005E5050">
        <w:rPr>
          <w:rFonts w:ascii="Tahoma" w:hAnsi="Tahoma" w:cs="Tahoma"/>
        </w:rPr>
        <w:t xml:space="preserve"> </w:t>
      </w:r>
      <w:r w:rsidRPr="00A679F4">
        <w:rPr>
          <w:rFonts w:ascii="Tahoma" w:hAnsi="Tahoma" w:cs="Tahoma"/>
        </w:rPr>
        <w:t>skupne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(partner/ji),</w:t>
      </w:r>
      <w:r w:rsidR="005E5050">
        <w:rPr>
          <w:rFonts w:ascii="Tahoma" w:hAnsi="Tahoma" w:cs="Tahoma"/>
        </w:rPr>
        <w:t xml:space="preserve"> </w:t>
      </w:r>
      <w:r w:rsidRPr="00A679F4">
        <w:rPr>
          <w:rFonts w:ascii="Tahoma" w:hAnsi="Tahoma" w:cs="Tahoma"/>
        </w:rPr>
        <w:t>vsi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podizvajalci</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bCs/>
        </w:rPr>
        <w:t>subjekti,</w:t>
      </w:r>
      <w:r w:rsidR="005E5050">
        <w:rPr>
          <w:rFonts w:ascii="Tahoma" w:hAnsi="Tahoma" w:cs="Tahoma"/>
          <w:bCs/>
        </w:rPr>
        <w:t xml:space="preserve"> </w:t>
      </w:r>
      <w:r w:rsidRPr="00A679F4">
        <w:rPr>
          <w:rFonts w:ascii="Tahoma" w:hAnsi="Tahoma" w:cs="Tahoma"/>
          <w:bCs/>
        </w:rPr>
        <w:t>katerih</w:t>
      </w:r>
      <w:r w:rsidR="005E5050">
        <w:rPr>
          <w:rFonts w:ascii="Tahoma" w:hAnsi="Tahoma" w:cs="Tahoma"/>
          <w:bCs/>
        </w:rPr>
        <w:t xml:space="preserve"> </w:t>
      </w:r>
      <w:r w:rsidRPr="00A679F4">
        <w:rPr>
          <w:rFonts w:ascii="Tahoma" w:hAnsi="Tahoma" w:cs="Tahoma"/>
          <w:bCs/>
        </w:rPr>
        <w:t>zmogljivost</w:t>
      </w:r>
      <w:r w:rsidR="005E5050">
        <w:rPr>
          <w:rFonts w:ascii="Tahoma" w:hAnsi="Tahoma" w:cs="Tahoma"/>
          <w:bCs/>
        </w:rPr>
        <w:t xml:space="preserve"> </w:t>
      </w:r>
      <w:r w:rsidRPr="00A679F4">
        <w:rPr>
          <w:rFonts w:ascii="Tahoma" w:hAnsi="Tahoma" w:cs="Tahoma"/>
          <w:bCs/>
        </w:rPr>
        <w:t>bo</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uporabil</w:t>
      </w:r>
      <w:r w:rsidR="005E5050">
        <w:rPr>
          <w:rFonts w:ascii="Tahoma" w:hAnsi="Tahoma" w:cs="Tahoma"/>
        </w:rPr>
        <w:t xml:space="preserve"> </w:t>
      </w:r>
      <w:r w:rsidRPr="00A679F4">
        <w:rPr>
          <w:rFonts w:ascii="Tahoma" w:hAnsi="Tahoma" w:cs="Tahoma"/>
        </w:rPr>
        <w:t>(velja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podizvajalca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katerega</w:t>
      </w:r>
      <w:r w:rsidR="005E5050">
        <w:rPr>
          <w:rFonts w:ascii="Tahoma" w:hAnsi="Tahoma" w:cs="Tahoma"/>
          <w:bCs/>
        </w:rPr>
        <w:t xml:space="preserve"> </w:t>
      </w:r>
      <w:r w:rsidRPr="00A679F4">
        <w:rPr>
          <w:rFonts w:ascii="Tahoma" w:hAnsi="Tahoma" w:cs="Tahoma"/>
          <w:bCs/>
        </w:rPr>
        <w:t>zmogljivost</w:t>
      </w:r>
      <w:r w:rsidR="005E5050">
        <w:rPr>
          <w:rFonts w:ascii="Tahoma" w:hAnsi="Tahoma" w:cs="Tahoma"/>
          <w:bCs/>
        </w:rPr>
        <w:t xml:space="preserve"> </w:t>
      </w:r>
      <w:r w:rsidRPr="00A679F4">
        <w:rPr>
          <w:rFonts w:ascii="Tahoma" w:hAnsi="Tahoma" w:cs="Tahoma"/>
          <w:bCs/>
        </w:rPr>
        <w:t>bo</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uporabil)</w:t>
      </w:r>
      <w:r w:rsidRPr="00A679F4">
        <w:rPr>
          <w:rFonts w:ascii="Tahoma" w:hAnsi="Tahoma" w:cs="Tahoma"/>
        </w:rPr>
        <w:t>,</w:t>
      </w:r>
      <w:r w:rsidR="005E5050">
        <w:rPr>
          <w:rFonts w:ascii="Tahoma" w:hAnsi="Tahoma" w:cs="Tahoma"/>
        </w:rPr>
        <w:t xml:space="preserve"> </w:t>
      </w:r>
      <w:r w:rsidRPr="00A679F4">
        <w:rPr>
          <w:rFonts w:ascii="Tahoma" w:hAnsi="Tahoma" w:cs="Tahoma"/>
        </w:rPr>
        <w:t>morajo</w:t>
      </w:r>
      <w:r w:rsidR="005E5050">
        <w:rPr>
          <w:rFonts w:ascii="Tahoma" w:hAnsi="Tahoma" w:cs="Tahoma"/>
        </w:rPr>
        <w:t xml:space="preserve"> </w:t>
      </w:r>
      <w:r w:rsidRPr="00A679F4">
        <w:rPr>
          <w:rFonts w:ascii="Tahoma" w:hAnsi="Tahoma" w:cs="Tahoma"/>
        </w:rPr>
        <w:t>potrditi,</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seznanjeni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določili</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zahtevami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njo</w:t>
      </w:r>
      <w:r w:rsidR="005E5050">
        <w:rPr>
          <w:rFonts w:ascii="Tahoma" w:hAnsi="Tahoma" w:cs="Tahoma"/>
        </w:rPr>
        <w:t xml:space="preserve"> </w:t>
      </w:r>
      <w:r w:rsidRPr="00A679F4">
        <w:rPr>
          <w:rFonts w:ascii="Tahoma" w:hAnsi="Tahoma" w:cs="Tahoma"/>
        </w:rPr>
        <w:t>strinjajo</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strinjajo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delu,</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nanaša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podizvajalca/e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subjekt/e,</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uporabljal</w:t>
      </w:r>
      <w:r w:rsidR="005E5050">
        <w:rPr>
          <w:rFonts w:ascii="Tahoma" w:hAnsi="Tahoma" w:cs="Tahoma"/>
        </w:rPr>
        <w:t xml:space="preserve"> </w:t>
      </w:r>
      <w:r w:rsidRPr="00A679F4">
        <w:rPr>
          <w:rFonts w:ascii="Tahoma" w:hAnsi="Tahoma" w:cs="Tahoma"/>
        </w:rPr>
        <w:t>ponudnik).</w:t>
      </w:r>
    </w:p>
    <w:p w14:paraId="25F29A22" w14:textId="77777777" w:rsidR="00C778DD" w:rsidRPr="00A679F4" w:rsidRDefault="00C778DD" w:rsidP="004227B8">
      <w:pPr>
        <w:keepNext/>
        <w:keepLines/>
        <w:ind w:right="-2"/>
        <w:jc w:val="both"/>
        <w:rPr>
          <w:rFonts w:ascii="Tahoma" w:hAnsi="Tahoma" w:cs="Tahoma"/>
          <w:b/>
          <w:smallCaps/>
          <w:sz w:val="12"/>
        </w:rPr>
      </w:pPr>
    </w:p>
    <w:p w14:paraId="670FC5FE" w14:textId="77777777" w:rsidR="00C778DD" w:rsidRPr="00A679F4" w:rsidRDefault="00C778DD" w:rsidP="004227B8">
      <w:pPr>
        <w:keepNext/>
        <w:keepLines/>
        <w:ind w:right="-2"/>
        <w:jc w:val="both"/>
        <w:rPr>
          <w:rFonts w:ascii="Tahoma" w:hAnsi="Tahoma" w:cs="Tahoma"/>
          <w:b/>
          <w:smallCaps/>
        </w:rPr>
      </w:pPr>
      <w:r w:rsidRPr="00A679F4">
        <w:rPr>
          <w:rFonts w:ascii="Tahoma" w:hAnsi="Tahoma" w:cs="Tahoma"/>
          <w:b/>
          <w:smallCaps/>
        </w:rPr>
        <w:t>Dokazilo:</w:t>
      </w:r>
    </w:p>
    <w:p w14:paraId="632B9197" w14:textId="15111E21" w:rsidR="00C778DD" w:rsidRPr="00EB7147" w:rsidRDefault="00C778DD" w:rsidP="004227B8">
      <w:pPr>
        <w:keepNext/>
        <w:keepLines/>
        <w:ind w:right="-2"/>
        <w:jc w:val="both"/>
        <w:rPr>
          <w:rFonts w:ascii="Tahoma" w:hAnsi="Tahoma" w:cs="Tahoma"/>
        </w:rPr>
      </w:pPr>
      <w:r w:rsidRPr="00EB7147">
        <w:rPr>
          <w:rFonts w:ascii="Tahoma" w:hAnsi="Tahoma" w:cs="Tahoma"/>
        </w:rPr>
        <w:t>Gospodarski</w:t>
      </w:r>
      <w:r w:rsidR="005E5050">
        <w:rPr>
          <w:rFonts w:ascii="Tahoma" w:hAnsi="Tahoma" w:cs="Tahoma"/>
        </w:rPr>
        <w:t xml:space="preserve"> </w:t>
      </w:r>
      <w:r w:rsidRPr="00EB7147">
        <w:rPr>
          <w:rFonts w:ascii="Tahoma" w:hAnsi="Tahoma" w:cs="Tahoma"/>
        </w:rPr>
        <w:t>subjekt</w:t>
      </w:r>
      <w:r w:rsidR="005E5050">
        <w:rPr>
          <w:rFonts w:ascii="Tahoma" w:hAnsi="Tahoma" w:cs="Tahoma"/>
        </w:rPr>
        <w:t xml:space="preserve"> </w:t>
      </w:r>
      <w:r w:rsidRPr="00EB7147">
        <w:rPr>
          <w:rFonts w:ascii="Tahoma" w:hAnsi="Tahoma" w:cs="Tahoma"/>
        </w:rPr>
        <w:t>izkaže</w:t>
      </w:r>
      <w:r w:rsidR="005E5050">
        <w:rPr>
          <w:rFonts w:ascii="Tahoma" w:hAnsi="Tahoma" w:cs="Tahoma"/>
        </w:rPr>
        <w:t xml:space="preserve"> </w:t>
      </w:r>
      <w:r w:rsidRPr="00EB7147">
        <w:rPr>
          <w:rFonts w:ascii="Tahoma" w:hAnsi="Tahoma" w:cs="Tahoma"/>
        </w:rPr>
        <w:t>izpolnjevanje</w:t>
      </w:r>
      <w:r w:rsidR="005E5050">
        <w:rPr>
          <w:rFonts w:ascii="Tahoma" w:hAnsi="Tahoma" w:cs="Tahoma"/>
        </w:rPr>
        <w:t xml:space="preserve"> </w:t>
      </w:r>
      <w:r w:rsidRPr="00EB7147">
        <w:rPr>
          <w:rFonts w:ascii="Tahoma" w:hAnsi="Tahoma" w:cs="Tahoma"/>
        </w:rPr>
        <w:t>teh</w:t>
      </w:r>
      <w:r w:rsidR="005E5050">
        <w:rPr>
          <w:rFonts w:ascii="Tahoma" w:hAnsi="Tahoma" w:cs="Tahoma"/>
        </w:rPr>
        <w:t xml:space="preserve"> </w:t>
      </w:r>
      <w:r w:rsidRPr="00EB7147">
        <w:rPr>
          <w:rFonts w:ascii="Tahoma" w:hAnsi="Tahoma" w:cs="Tahoma"/>
        </w:rPr>
        <w:t>pogojev</w:t>
      </w:r>
      <w:r w:rsidR="005E5050">
        <w:rPr>
          <w:rFonts w:ascii="Tahoma" w:hAnsi="Tahoma" w:cs="Tahoma"/>
        </w:rPr>
        <w:t xml:space="preserve"> </w:t>
      </w:r>
      <w:r w:rsidRPr="00EB7147">
        <w:rPr>
          <w:rFonts w:ascii="Tahoma" w:hAnsi="Tahoma" w:cs="Tahoma"/>
        </w:rPr>
        <w:t>s</w:t>
      </w:r>
      <w:r w:rsidR="005E5050">
        <w:rPr>
          <w:rFonts w:ascii="Tahoma" w:hAnsi="Tahoma" w:cs="Tahoma"/>
        </w:rPr>
        <w:t xml:space="preserve"> </w:t>
      </w:r>
      <w:r w:rsidRPr="00EB7147">
        <w:rPr>
          <w:rFonts w:ascii="Tahoma" w:hAnsi="Tahoma" w:cs="Tahoma"/>
        </w:rPr>
        <w:t>podpisom</w:t>
      </w:r>
      <w:r w:rsidR="005E5050">
        <w:rPr>
          <w:rFonts w:ascii="Tahoma" w:hAnsi="Tahoma" w:cs="Tahoma"/>
        </w:rPr>
        <w:t xml:space="preserve"> </w:t>
      </w:r>
      <w:r w:rsidRPr="00EB7147">
        <w:rPr>
          <w:rFonts w:ascii="Tahoma" w:hAnsi="Tahoma" w:cs="Tahoma"/>
        </w:rPr>
        <w:t>in</w:t>
      </w:r>
      <w:r w:rsidR="005E5050">
        <w:rPr>
          <w:rFonts w:ascii="Tahoma" w:hAnsi="Tahoma" w:cs="Tahoma"/>
        </w:rPr>
        <w:t xml:space="preserve"> </w:t>
      </w:r>
      <w:r w:rsidRPr="00EB7147">
        <w:rPr>
          <w:rFonts w:ascii="Tahoma" w:hAnsi="Tahoma" w:cs="Tahoma"/>
        </w:rPr>
        <w:t>s</w:t>
      </w:r>
      <w:r w:rsidR="005E5050">
        <w:rPr>
          <w:rFonts w:ascii="Tahoma" w:hAnsi="Tahoma" w:cs="Tahoma"/>
        </w:rPr>
        <w:t xml:space="preserve"> </w:t>
      </w:r>
      <w:r w:rsidRPr="00EB7147">
        <w:rPr>
          <w:rFonts w:ascii="Tahoma" w:hAnsi="Tahoma" w:cs="Tahoma"/>
        </w:rPr>
        <w:t>predložitvijo</w:t>
      </w:r>
      <w:r w:rsidR="005E5050">
        <w:rPr>
          <w:rFonts w:ascii="Tahoma" w:hAnsi="Tahoma" w:cs="Tahoma"/>
        </w:rPr>
        <w:t xml:space="preserve"> </w:t>
      </w:r>
      <w:r w:rsidRPr="00EB7147">
        <w:rPr>
          <w:rFonts w:ascii="Tahoma" w:hAnsi="Tahoma" w:cs="Tahoma"/>
        </w:rPr>
        <w:t>naslednjih</w:t>
      </w:r>
      <w:r w:rsidR="005E5050">
        <w:rPr>
          <w:rFonts w:ascii="Tahoma" w:hAnsi="Tahoma" w:cs="Tahoma"/>
        </w:rPr>
        <w:t xml:space="preserve"> </w:t>
      </w:r>
      <w:r w:rsidRPr="00EB7147">
        <w:rPr>
          <w:rFonts w:ascii="Tahoma" w:hAnsi="Tahoma" w:cs="Tahoma"/>
        </w:rPr>
        <w:t>prilog:</w:t>
      </w:r>
    </w:p>
    <w:p w14:paraId="3DD77CF3" w14:textId="3D428E02" w:rsidR="00C778DD" w:rsidRDefault="00C778DD"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rPr>
        <w:t>,</w:t>
      </w:r>
    </w:p>
    <w:p w14:paraId="197D3269" w14:textId="26AEA985" w:rsidR="00C778DD" w:rsidRDefault="00C778DD" w:rsidP="004227B8">
      <w:pPr>
        <w:keepNext/>
        <w:keepLines/>
        <w:numPr>
          <w:ilvl w:val="0"/>
          <w:numId w:val="33"/>
        </w:numPr>
        <w:ind w:left="426" w:hanging="284"/>
        <w:jc w:val="both"/>
        <w:rPr>
          <w:rFonts w:ascii="Tahoma" w:hAnsi="Tahoma" w:cs="Tahoma"/>
        </w:rPr>
      </w:pPr>
      <w:r w:rsidRPr="00EB7147">
        <w:rPr>
          <w:rFonts w:ascii="Tahoma" w:hAnsi="Tahoma" w:cs="Tahoma"/>
        </w:rPr>
        <w:t>Prilogo</w:t>
      </w:r>
      <w:r w:rsidR="005E5050">
        <w:rPr>
          <w:rFonts w:ascii="Tahoma" w:hAnsi="Tahoma" w:cs="Tahoma"/>
        </w:rPr>
        <w:t xml:space="preserve"> </w:t>
      </w:r>
      <w:r w:rsidRPr="00EB7147">
        <w:rPr>
          <w:rFonts w:ascii="Tahoma" w:hAnsi="Tahoma" w:cs="Tahoma"/>
        </w:rPr>
        <w:t>3/1</w:t>
      </w:r>
      <w:r w:rsidR="005E5050">
        <w:rPr>
          <w:rFonts w:ascii="Tahoma" w:hAnsi="Tahoma" w:cs="Tahoma"/>
        </w:rPr>
        <w:t xml:space="preserve"> </w:t>
      </w:r>
      <w:r w:rsidRPr="00EB7147">
        <w:rPr>
          <w:rFonts w:ascii="Tahoma" w:hAnsi="Tahoma" w:cs="Tahoma"/>
        </w:rPr>
        <w:t>(ponudnik/partner)</w:t>
      </w:r>
      <w:r w:rsidR="005E5050">
        <w:rPr>
          <w:rFonts w:ascii="Tahoma" w:hAnsi="Tahoma" w:cs="Tahoma"/>
        </w:rPr>
        <w:t xml:space="preserve"> </w:t>
      </w:r>
      <w:r w:rsidRPr="00EB7147">
        <w:rPr>
          <w:rFonts w:ascii="Tahoma" w:hAnsi="Tahoma" w:cs="Tahoma"/>
        </w:rPr>
        <w:t>oz.</w:t>
      </w:r>
      <w:r w:rsidR="005E5050">
        <w:rPr>
          <w:rFonts w:ascii="Tahoma" w:hAnsi="Tahoma" w:cs="Tahoma"/>
        </w:rPr>
        <w:t xml:space="preserve"> </w:t>
      </w:r>
      <w:r w:rsidRPr="00EB7147">
        <w:rPr>
          <w:rFonts w:ascii="Tahoma" w:hAnsi="Tahoma" w:cs="Tahoma"/>
        </w:rPr>
        <w:t>Prilogo</w:t>
      </w:r>
      <w:r w:rsidR="005E5050">
        <w:rPr>
          <w:rFonts w:ascii="Tahoma" w:hAnsi="Tahoma" w:cs="Tahoma"/>
        </w:rPr>
        <w:t xml:space="preserve"> </w:t>
      </w:r>
      <w:r w:rsidRPr="00EB7147">
        <w:rPr>
          <w:rFonts w:ascii="Tahoma" w:hAnsi="Tahoma" w:cs="Tahoma"/>
        </w:rPr>
        <w:t>3/2</w:t>
      </w:r>
      <w:r w:rsidR="005E5050">
        <w:rPr>
          <w:rFonts w:ascii="Tahoma" w:hAnsi="Tahoma" w:cs="Tahoma"/>
        </w:rPr>
        <w:t xml:space="preserve"> </w:t>
      </w:r>
      <w:r w:rsidRPr="00EB7147">
        <w:rPr>
          <w:rFonts w:ascii="Tahoma" w:hAnsi="Tahoma" w:cs="Tahoma"/>
        </w:rPr>
        <w:t>(podizvajalec/subjekt,</w:t>
      </w:r>
      <w:r w:rsidR="005E5050">
        <w:rPr>
          <w:rFonts w:ascii="Tahoma" w:hAnsi="Tahoma" w:cs="Tahoma"/>
        </w:rPr>
        <w:t xml:space="preserve"> </w:t>
      </w:r>
      <w:r w:rsidRPr="00EB7147">
        <w:rPr>
          <w:rFonts w:ascii="Tahoma" w:hAnsi="Tahoma" w:cs="Tahoma"/>
        </w:rPr>
        <w:t>katerih</w:t>
      </w:r>
      <w:r w:rsidR="005E5050">
        <w:rPr>
          <w:rFonts w:ascii="Tahoma" w:hAnsi="Tahoma" w:cs="Tahoma"/>
        </w:rPr>
        <w:t xml:space="preserve"> </w:t>
      </w:r>
      <w:r w:rsidRPr="00EB7147">
        <w:rPr>
          <w:rFonts w:ascii="Tahoma" w:hAnsi="Tahoma" w:cs="Tahoma"/>
        </w:rPr>
        <w:t>zmogljivosti</w:t>
      </w:r>
      <w:r w:rsidR="005E5050">
        <w:rPr>
          <w:rFonts w:ascii="Tahoma" w:hAnsi="Tahoma" w:cs="Tahoma"/>
        </w:rPr>
        <w:t xml:space="preserve"> </w:t>
      </w:r>
      <w:r w:rsidRPr="00EB7147">
        <w:rPr>
          <w:rFonts w:ascii="Tahoma" w:hAnsi="Tahoma" w:cs="Tahoma"/>
        </w:rPr>
        <w:t>uporablja</w:t>
      </w:r>
      <w:r w:rsidR="005E5050">
        <w:rPr>
          <w:rFonts w:ascii="Tahoma" w:hAnsi="Tahoma" w:cs="Tahoma"/>
        </w:rPr>
        <w:t xml:space="preserve"> </w:t>
      </w:r>
      <w:r w:rsidRPr="00EB7147">
        <w:rPr>
          <w:rFonts w:ascii="Tahoma" w:hAnsi="Tahoma" w:cs="Tahoma"/>
        </w:rPr>
        <w:t>ponudnik).</w:t>
      </w:r>
    </w:p>
    <w:p w14:paraId="096A9F31" w14:textId="77777777" w:rsidR="00C778DD" w:rsidRDefault="00C778DD" w:rsidP="004227B8">
      <w:pPr>
        <w:keepNext/>
        <w:keepLines/>
        <w:jc w:val="both"/>
        <w:rPr>
          <w:rFonts w:ascii="Tahoma" w:hAnsi="Tahoma" w:cs="Tahoma"/>
          <w:color w:val="000000"/>
          <w:szCs w:val="24"/>
        </w:rPr>
      </w:pPr>
    </w:p>
    <w:p w14:paraId="5B9067B2" w14:textId="3B9ED432" w:rsidR="00411688" w:rsidRPr="007022B5" w:rsidRDefault="00411688" w:rsidP="004227B8">
      <w:pPr>
        <w:keepNext/>
        <w:keepLines/>
        <w:numPr>
          <w:ilvl w:val="0"/>
          <w:numId w:val="10"/>
        </w:numPr>
        <w:jc w:val="both"/>
        <w:rPr>
          <w:rFonts w:ascii="Tahoma" w:hAnsi="Tahoma" w:cs="Tahoma"/>
          <w:b/>
          <w:sz w:val="22"/>
          <w:szCs w:val="22"/>
        </w:rPr>
      </w:pPr>
      <w:r w:rsidRPr="007022B5">
        <w:rPr>
          <w:rFonts w:ascii="Tahoma" w:hAnsi="Tahoma" w:cs="Tahoma"/>
          <w:b/>
          <w:sz w:val="22"/>
          <w:szCs w:val="22"/>
        </w:rPr>
        <w:t>UGOTAVLJANJE</w:t>
      </w:r>
      <w:r w:rsidR="005E5050">
        <w:rPr>
          <w:rFonts w:ascii="Tahoma" w:hAnsi="Tahoma" w:cs="Tahoma"/>
          <w:b/>
          <w:sz w:val="22"/>
          <w:szCs w:val="22"/>
        </w:rPr>
        <w:t xml:space="preserve"> </w:t>
      </w:r>
      <w:r w:rsidRPr="007022B5">
        <w:rPr>
          <w:rFonts w:ascii="Tahoma" w:hAnsi="Tahoma" w:cs="Tahoma"/>
          <w:b/>
          <w:sz w:val="22"/>
          <w:szCs w:val="22"/>
        </w:rPr>
        <w:t>SPOSOBNOSTI</w:t>
      </w:r>
    </w:p>
    <w:p w14:paraId="4DE6F40D" w14:textId="77777777" w:rsidR="00411688" w:rsidRPr="00A679F4" w:rsidRDefault="00411688" w:rsidP="004227B8">
      <w:pPr>
        <w:keepNext/>
        <w:keepLines/>
        <w:jc w:val="both"/>
        <w:rPr>
          <w:rFonts w:ascii="Tahoma" w:hAnsi="Tahoma" w:cs="Tahoma"/>
        </w:rPr>
      </w:pPr>
    </w:p>
    <w:p w14:paraId="2F1D1AE0" w14:textId="3568BC26" w:rsidR="007501DF" w:rsidRPr="007022B5" w:rsidRDefault="007501DF" w:rsidP="004227B8">
      <w:pPr>
        <w:pStyle w:val="Odstavekseznama"/>
        <w:keepNext/>
        <w:keepLines/>
        <w:numPr>
          <w:ilvl w:val="1"/>
          <w:numId w:val="20"/>
        </w:numPr>
        <w:jc w:val="both"/>
        <w:rPr>
          <w:rFonts w:ascii="Tahoma" w:hAnsi="Tahoma" w:cs="Tahoma"/>
          <w:b/>
        </w:rPr>
      </w:pPr>
      <w:r w:rsidRPr="007022B5">
        <w:rPr>
          <w:rFonts w:ascii="Tahoma" w:hAnsi="Tahoma" w:cs="Tahoma"/>
          <w:b/>
        </w:rPr>
        <w:t>S</w:t>
      </w:r>
      <w:r w:rsidR="007022B5" w:rsidRPr="007022B5">
        <w:rPr>
          <w:rFonts w:ascii="Tahoma" w:hAnsi="Tahoma" w:cs="Tahoma"/>
          <w:b/>
        </w:rPr>
        <w:t>plošno</w:t>
      </w:r>
      <w:r w:rsidR="005E5050">
        <w:rPr>
          <w:rFonts w:ascii="Tahoma" w:hAnsi="Tahoma" w:cs="Tahoma"/>
          <w:b/>
        </w:rPr>
        <w:t xml:space="preserve"> </w:t>
      </w:r>
    </w:p>
    <w:p w14:paraId="0A9CBD39" w14:textId="77777777" w:rsidR="007501DF" w:rsidRPr="00A679F4" w:rsidRDefault="007501DF" w:rsidP="004227B8">
      <w:pPr>
        <w:keepNext/>
        <w:keepLines/>
        <w:jc w:val="both"/>
        <w:rPr>
          <w:rFonts w:ascii="Tahoma" w:hAnsi="Tahoma" w:cs="Tahoma"/>
        </w:rPr>
      </w:pPr>
    </w:p>
    <w:p w14:paraId="3A13EFE0" w14:textId="723BCB51" w:rsidR="007501DF" w:rsidRPr="00A679F4" w:rsidRDefault="007501DF" w:rsidP="004227B8">
      <w:pPr>
        <w:keepNext/>
        <w:keepLines/>
        <w:jc w:val="both"/>
        <w:rPr>
          <w:rFonts w:ascii="Tahoma" w:hAnsi="Tahoma" w:cs="Tahoma"/>
        </w:rPr>
      </w:pPr>
      <w:r w:rsidRPr="00A679F4">
        <w:rPr>
          <w:rFonts w:ascii="Tahoma" w:hAnsi="Tahoma" w:cs="Tahoma"/>
          <w:bCs/>
        </w:rPr>
        <w:t>Za</w:t>
      </w:r>
      <w:r w:rsidR="005E5050">
        <w:rPr>
          <w:rFonts w:ascii="Tahoma" w:hAnsi="Tahoma" w:cs="Tahoma"/>
          <w:bCs/>
        </w:rPr>
        <w:t xml:space="preserve"> </w:t>
      </w:r>
      <w:r w:rsidRPr="00A679F4">
        <w:rPr>
          <w:rFonts w:ascii="Tahoma" w:hAnsi="Tahoma" w:cs="Tahoma"/>
          <w:bCs/>
        </w:rPr>
        <w:t>ugotavljanje</w:t>
      </w:r>
      <w:r w:rsidR="005E5050">
        <w:rPr>
          <w:rFonts w:ascii="Tahoma" w:hAnsi="Tahoma" w:cs="Tahoma"/>
          <w:bCs/>
        </w:rPr>
        <w:t xml:space="preserve"> </w:t>
      </w:r>
      <w:r w:rsidRPr="00A679F4">
        <w:rPr>
          <w:rFonts w:ascii="Tahoma" w:hAnsi="Tahoma" w:cs="Tahoma"/>
          <w:bCs/>
        </w:rPr>
        <w:t>sposobnosti</w:t>
      </w:r>
      <w:r w:rsidR="005E5050">
        <w:rPr>
          <w:rFonts w:ascii="Tahoma" w:hAnsi="Tahoma" w:cs="Tahoma"/>
          <w:bCs/>
        </w:rPr>
        <w:t xml:space="preserve"> </w:t>
      </w:r>
      <w:r w:rsidRPr="00A679F4">
        <w:rPr>
          <w:rFonts w:ascii="Tahoma" w:hAnsi="Tahoma" w:cs="Tahoma"/>
          <w:bCs/>
        </w:rPr>
        <w:t>mora</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izpolnjevati</w:t>
      </w:r>
      <w:r w:rsidR="005E5050">
        <w:rPr>
          <w:rFonts w:ascii="Tahoma" w:hAnsi="Tahoma" w:cs="Tahoma"/>
          <w:bCs/>
        </w:rPr>
        <w:t xml:space="preserve"> </w:t>
      </w:r>
      <w:r w:rsidRPr="00A679F4">
        <w:rPr>
          <w:rFonts w:ascii="Tahoma" w:hAnsi="Tahoma" w:cs="Tahoma"/>
          <w:bCs/>
        </w:rPr>
        <w:t>pogoje</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zahteve</w:t>
      </w:r>
      <w:r w:rsidR="005E5050">
        <w:rPr>
          <w:rFonts w:ascii="Tahoma" w:hAnsi="Tahoma" w:cs="Tahoma"/>
          <w:bCs/>
        </w:rPr>
        <w:t xml:space="preserve"> </w:t>
      </w:r>
      <w:r w:rsidRPr="00A679F4">
        <w:rPr>
          <w:rFonts w:ascii="Tahoma" w:hAnsi="Tahoma" w:cs="Tahoma"/>
          <w:bCs/>
        </w:rPr>
        <w:t>skladno</w:t>
      </w:r>
      <w:r w:rsidR="005E5050">
        <w:rPr>
          <w:rFonts w:ascii="Tahoma" w:hAnsi="Tahoma" w:cs="Tahoma"/>
          <w:bCs/>
        </w:rPr>
        <w:t xml:space="preserve"> </w:t>
      </w:r>
      <w:r w:rsidRPr="00A679F4">
        <w:rPr>
          <w:rFonts w:ascii="Tahoma" w:hAnsi="Tahoma" w:cs="Tahoma"/>
          <w:bCs/>
        </w:rPr>
        <w:t>z</w:t>
      </w:r>
      <w:r w:rsidR="005E5050">
        <w:rPr>
          <w:rFonts w:ascii="Tahoma" w:hAnsi="Tahoma" w:cs="Tahoma"/>
          <w:bCs/>
        </w:rPr>
        <w:t xml:space="preserve"> </w:t>
      </w:r>
      <w:r w:rsidRPr="00A679F4">
        <w:rPr>
          <w:rFonts w:ascii="Tahoma" w:hAnsi="Tahoma" w:cs="Tahoma"/>
          <w:bCs/>
        </w:rPr>
        <w:t>določbami</w:t>
      </w:r>
      <w:r w:rsidR="005E5050">
        <w:rPr>
          <w:rFonts w:ascii="Tahoma" w:hAnsi="Tahoma" w:cs="Tahoma"/>
          <w:bCs/>
        </w:rPr>
        <w:t xml:space="preserve"> </w:t>
      </w:r>
      <w:r w:rsidRPr="00A679F4">
        <w:rPr>
          <w:rFonts w:ascii="Tahoma" w:hAnsi="Tahoma" w:cs="Tahoma"/>
          <w:bCs/>
        </w:rPr>
        <w:t>ZJN-3,</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pogoje</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zahteve,</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so</w:t>
      </w:r>
      <w:r w:rsidR="005E5050">
        <w:rPr>
          <w:rFonts w:ascii="Tahoma" w:hAnsi="Tahoma" w:cs="Tahoma"/>
          <w:bCs/>
        </w:rPr>
        <w:t xml:space="preserve"> </w:t>
      </w:r>
      <w:r w:rsidRPr="00A679F4">
        <w:rPr>
          <w:rFonts w:ascii="Tahoma" w:hAnsi="Tahoma" w:cs="Tahoma"/>
          <w:bCs/>
        </w:rPr>
        <w:t>določene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tem</w:t>
      </w:r>
      <w:r w:rsidR="005E5050">
        <w:rPr>
          <w:rFonts w:ascii="Tahoma" w:hAnsi="Tahoma" w:cs="Tahoma"/>
          <w:bCs/>
        </w:rPr>
        <w:t xml:space="preserve"> </w:t>
      </w:r>
      <w:r w:rsidRPr="00A679F4">
        <w:rPr>
          <w:rFonts w:ascii="Tahoma" w:hAnsi="Tahoma" w:cs="Tahoma"/>
          <w:bCs/>
        </w:rPr>
        <w:t>Poglavju</w:t>
      </w:r>
      <w:r w:rsidR="005E5050">
        <w:rPr>
          <w:rFonts w:ascii="Tahoma" w:hAnsi="Tahoma" w:cs="Tahoma"/>
          <w:bCs/>
        </w:rPr>
        <w:t xml:space="preserve"> </w:t>
      </w:r>
      <w:r w:rsidRPr="00A679F4">
        <w:rPr>
          <w:rFonts w:ascii="Tahoma" w:hAnsi="Tahoma" w:cs="Tahoma"/>
          <w:bCs/>
        </w:rPr>
        <w:t>3</w:t>
      </w:r>
      <w:r w:rsidR="005E5050">
        <w:rPr>
          <w:rFonts w:ascii="Tahoma" w:hAnsi="Tahoma" w:cs="Tahoma"/>
          <w:bCs/>
        </w:rPr>
        <w:t xml:space="preserve"> </w:t>
      </w:r>
      <w:r w:rsidRPr="00A679F4">
        <w:rPr>
          <w:rFonts w:ascii="Tahoma" w:hAnsi="Tahoma" w:cs="Tahoma"/>
          <w:bCs/>
        </w:rPr>
        <w:t>oziroma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tej</w:t>
      </w:r>
      <w:r w:rsidR="005E5050">
        <w:rPr>
          <w:rFonts w:ascii="Tahoma" w:hAnsi="Tahoma" w:cs="Tahoma"/>
          <w:bCs/>
        </w:rPr>
        <w:t xml:space="preserve"> </w:t>
      </w:r>
      <w:r w:rsidRPr="00A679F4">
        <w:rPr>
          <w:rFonts w:ascii="Tahoma" w:hAnsi="Tahoma" w:cs="Tahoma"/>
          <w:bCs/>
        </w:rPr>
        <w:t>razpisni</w:t>
      </w:r>
      <w:r w:rsidR="005E5050">
        <w:rPr>
          <w:rFonts w:ascii="Tahoma" w:hAnsi="Tahoma" w:cs="Tahoma"/>
          <w:bCs/>
        </w:rPr>
        <w:t xml:space="preserve"> </w:t>
      </w:r>
      <w:r w:rsidRPr="00A679F4">
        <w:rPr>
          <w:rFonts w:ascii="Tahoma" w:hAnsi="Tahoma" w:cs="Tahoma"/>
          <w:bCs/>
        </w:rPr>
        <w:t>dokumentaciji.</w:t>
      </w:r>
      <w:r w:rsidR="005E5050">
        <w:rPr>
          <w:rFonts w:ascii="Tahoma" w:hAnsi="Tahoma" w:cs="Tahoma"/>
          <w:bCs/>
        </w:rPr>
        <w:t xml:space="preserve"> </w:t>
      </w:r>
    </w:p>
    <w:p w14:paraId="29E638BF" w14:textId="77777777" w:rsidR="007501DF" w:rsidRPr="00A679F4" w:rsidRDefault="007501DF" w:rsidP="004227B8">
      <w:pPr>
        <w:keepNext/>
        <w:keepLines/>
        <w:jc w:val="both"/>
        <w:rPr>
          <w:rFonts w:ascii="Tahoma" w:hAnsi="Tahoma" w:cs="Tahoma"/>
        </w:rPr>
      </w:pPr>
    </w:p>
    <w:p w14:paraId="001BBF19" w14:textId="57A0C027" w:rsidR="007501DF" w:rsidRPr="00A679F4" w:rsidRDefault="007501DF" w:rsidP="004227B8">
      <w:pPr>
        <w:keepNext/>
        <w:keepLines/>
        <w:jc w:val="both"/>
        <w:rPr>
          <w:rFonts w:ascii="Tahoma" w:hAnsi="Tahoma" w:cs="Tahoma"/>
          <w:sz w:val="22"/>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merila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najugodnejši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mu</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namerava</w:t>
      </w:r>
      <w:r w:rsidR="005E5050">
        <w:rPr>
          <w:rFonts w:ascii="Tahoma" w:hAnsi="Tahoma" w:cs="Tahoma"/>
        </w:rPr>
        <w:t xml:space="preserve"> </w:t>
      </w:r>
      <w:r w:rsidRPr="00A679F4">
        <w:rPr>
          <w:rFonts w:ascii="Tahoma" w:hAnsi="Tahoma" w:cs="Tahoma"/>
        </w:rPr>
        <w:t>oddati</w:t>
      </w:r>
      <w:r w:rsidR="005E5050">
        <w:rPr>
          <w:rFonts w:ascii="Tahoma" w:hAnsi="Tahoma" w:cs="Tahoma"/>
        </w:rPr>
        <w:t xml:space="preserve"> </w:t>
      </w:r>
      <w:r w:rsidRPr="00A679F4">
        <w:rPr>
          <w:rFonts w:ascii="Tahoma" w:hAnsi="Tahoma" w:cs="Tahoma"/>
        </w:rPr>
        <w:t>javno</w:t>
      </w:r>
      <w:r w:rsidR="005E5050">
        <w:rPr>
          <w:rFonts w:ascii="Tahoma" w:hAnsi="Tahoma" w:cs="Tahoma"/>
        </w:rPr>
        <w:t xml:space="preserve"> </w:t>
      </w:r>
      <w:r w:rsidRPr="00A679F4">
        <w:rPr>
          <w:rFonts w:ascii="Tahoma" w:hAnsi="Tahoma" w:cs="Tahoma"/>
        </w:rPr>
        <w:t>naročilo,</w:t>
      </w:r>
      <w:r w:rsidR="005E5050">
        <w:rPr>
          <w:rFonts w:ascii="Tahoma" w:hAnsi="Tahoma" w:cs="Tahoma"/>
        </w:rPr>
        <w:t xml:space="preserve"> </w:t>
      </w:r>
      <w:r w:rsidRPr="00A679F4">
        <w:rPr>
          <w:rFonts w:ascii="Tahoma" w:hAnsi="Tahoma" w:cs="Tahoma"/>
        </w:rPr>
        <w:t>zahteval,</w:t>
      </w:r>
      <w:r w:rsidR="005E5050">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predloži</w:t>
      </w:r>
      <w:r w:rsidR="005E5050">
        <w:rPr>
          <w:rFonts w:ascii="Tahoma" w:hAnsi="Tahoma" w:cs="Tahoma"/>
        </w:rPr>
        <w:t xml:space="preserve"> </w:t>
      </w:r>
      <w:r w:rsidRPr="00A679F4">
        <w:rPr>
          <w:rFonts w:ascii="Tahoma" w:hAnsi="Tahoma" w:cs="Tahoma"/>
        </w:rPr>
        <w:t>dokazila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kolikor</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zahtevanih</w:t>
      </w:r>
      <w:r w:rsidR="005E5050">
        <w:rPr>
          <w:rFonts w:ascii="Tahoma" w:hAnsi="Tahoma" w:cs="Tahoma"/>
        </w:rPr>
        <w:t xml:space="preserve"> </w:t>
      </w:r>
      <w:r w:rsidRPr="00A679F4">
        <w:rPr>
          <w:rFonts w:ascii="Tahoma" w:hAnsi="Tahoma" w:cs="Tahoma"/>
        </w:rPr>
        <w:t>dokazil</w:t>
      </w:r>
      <w:r w:rsidR="005E5050">
        <w:rPr>
          <w:rFonts w:ascii="Tahoma" w:hAnsi="Tahoma" w:cs="Tahoma"/>
        </w:rPr>
        <w:t xml:space="preserve"> </w:t>
      </w:r>
      <w:r w:rsidRPr="00A679F4">
        <w:rPr>
          <w:rFonts w:ascii="Tahoma" w:hAnsi="Tahoma" w:cs="Tahoma"/>
        </w:rPr>
        <w:t>že</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sam</w:t>
      </w:r>
      <w:r w:rsidR="005E5050">
        <w:rPr>
          <w:rFonts w:ascii="Tahoma" w:hAnsi="Tahoma" w:cs="Tahoma"/>
        </w:rPr>
        <w:t xml:space="preserve"> </w:t>
      </w:r>
      <w:r w:rsidRPr="00A679F4">
        <w:rPr>
          <w:rFonts w:ascii="Tahoma" w:hAnsi="Tahoma" w:cs="Tahoma"/>
        </w:rPr>
        <w:t>priložil</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p>
    <w:p w14:paraId="437ECF0A" w14:textId="77777777" w:rsidR="007501DF" w:rsidRPr="00A679F4" w:rsidRDefault="007501DF" w:rsidP="004227B8">
      <w:pPr>
        <w:keepNext/>
        <w:keepLines/>
        <w:jc w:val="both"/>
        <w:rPr>
          <w:rFonts w:ascii="Tahoma" w:hAnsi="Tahoma" w:cs="Tahoma"/>
        </w:rPr>
      </w:pPr>
    </w:p>
    <w:p w14:paraId="72D98BDF" w14:textId="50A6A8F5" w:rsidR="007501DF" w:rsidRPr="00A679F4" w:rsidRDefault="007501DF" w:rsidP="004227B8">
      <w:pPr>
        <w:keepNext/>
        <w:keepLines/>
        <w:jc w:val="both"/>
        <w:rPr>
          <w:rFonts w:ascii="Tahoma" w:hAnsi="Tahoma" w:cs="Tahoma"/>
        </w:rPr>
      </w:pPr>
      <w:r w:rsidRPr="00A679F4">
        <w:rPr>
          <w:rFonts w:ascii="Tahoma" w:hAnsi="Tahoma" w:cs="Tahoma"/>
          <w:bCs/>
        </w:rPr>
        <w:t>V</w:t>
      </w:r>
      <w:r w:rsidR="005E5050">
        <w:rPr>
          <w:rFonts w:ascii="Tahoma" w:hAnsi="Tahoma" w:cs="Tahoma"/>
          <w:bCs/>
        </w:rPr>
        <w:t xml:space="preserve"> </w:t>
      </w:r>
      <w:r w:rsidRPr="00A679F4">
        <w:rPr>
          <w:rFonts w:ascii="Tahoma" w:hAnsi="Tahoma" w:cs="Tahoma"/>
          <w:bCs/>
        </w:rPr>
        <w:t>primeru,</w:t>
      </w:r>
      <w:r w:rsidR="005E5050">
        <w:rPr>
          <w:rFonts w:ascii="Tahoma" w:hAnsi="Tahoma" w:cs="Tahoma"/>
          <w:bCs/>
        </w:rPr>
        <w:t xml:space="preserve"> </w:t>
      </w:r>
      <w:r w:rsidRPr="00A679F4">
        <w:rPr>
          <w:rFonts w:ascii="Tahoma" w:hAnsi="Tahoma" w:cs="Tahoma"/>
          <w:bCs/>
        </w:rPr>
        <w:t>da</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nastopa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skupni</w:t>
      </w:r>
      <w:r w:rsidR="005E5050">
        <w:rPr>
          <w:rFonts w:ascii="Tahoma" w:hAnsi="Tahoma" w:cs="Tahoma"/>
          <w:bCs/>
        </w:rPr>
        <w:t xml:space="preserve"> </w:t>
      </w:r>
      <w:r w:rsidRPr="00A679F4">
        <w:rPr>
          <w:rFonts w:ascii="Tahoma" w:hAnsi="Tahoma" w:cs="Tahoma"/>
          <w:bCs/>
        </w:rPr>
        <w:t>ponudbi</w:t>
      </w:r>
      <w:r w:rsidR="000B7ABB" w:rsidRPr="00A679F4">
        <w:rPr>
          <w:rFonts w:ascii="Tahoma" w:hAnsi="Tahoma" w:cs="Tahoma"/>
          <w:bCs/>
        </w:rPr>
        <w:t>,</w:t>
      </w:r>
      <w:r w:rsidR="005E5050">
        <w:rPr>
          <w:rFonts w:ascii="Tahoma" w:hAnsi="Tahoma" w:cs="Tahoma"/>
          <w:bCs/>
        </w:rPr>
        <w:t xml:space="preserve"> </w:t>
      </w:r>
      <w:r w:rsidRPr="00A679F4">
        <w:rPr>
          <w:rFonts w:ascii="Tahoma" w:hAnsi="Tahoma" w:cs="Tahoma"/>
          <w:bCs/>
        </w:rPr>
        <w:t>mora</w:t>
      </w:r>
      <w:r w:rsidR="005E5050">
        <w:rPr>
          <w:rFonts w:ascii="Tahoma" w:hAnsi="Tahoma" w:cs="Tahoma"/>
          <w:bCs/>
        </w:rPr>
        <w:t xml:space="preserve"> </w:t>
      </w:r>
      <w:r w:rsidRPr="00A679F4">
        <w:rPr>
          <w:rFonts w:ascii="Tahoma" w:hAnsi="Tahoma" w:cs="Tahoma"/>
          <w:bCs/>
        </w:rPr>
        <w:t>zahtevane</w:t>
      </w:r>
      <w:r w:rsidR="005E5050">
        <w:rPr>
          <w:rFonts w:ascii="Tahoma" w:hAnsi="Tahoma" w:cs="Tahoma"/>
          <w:bCs/>
        </w:rPr>
        <w:t xml:space="preserve"> </w:t>
      </w:r>
      <w:r w:rsidRPr="00A679F4">
        <w:rPr>
          <w:rFonts w:ascii="Tahoma" w:hAnsi="Tahoma" w:cs="Tahoma"/>
          <w:bCs/>
        </w:rPr>
        <w:t>pogoje</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ugotavljanje</w:t>
      </w:r>
      <w:r w:rsidR="005E5050">
        <w:rPr>
          <w:rFonts w:ascii="Tahoma" w:hAnsi="Tahoma" w:cs="Tahoma"/>
          <w:bCs/>
        </w:rPr>
        <w:t xml:space="preserve"> </w:t>
      </w:r>
      <w:r w:rsidRPr="00A679F4">
        <w:rPr>
          <w:rFonts w:ascii="Tahoma" w:hAnsi="Tahoma" w:cs="Tahoma"/>
          <w:bCs/>
        </w:rPr>
        <w:t>sposobnosti</w:t>
      </w:r>
      <w:r w:rsidR="005E5050">
        <w:rPr>
          <w:rFonts w:ascii="Tahoma" w:hAnsi="Tahoma" w:cs="Tahoma"/>
          <w:bCs/>
        </w:rPr>
        <w:t xml:space="preserve"> </w:t>
      </w:r>
      <w:r w:rsidRPr="00A679F4">
        <w:rPr>
          <w:rFonts w:ascii="Tahoma" w:hAnsi="Tahoma" w:cs="Tahoma"/>
          <w:bCs/>
        </w:rPr>
        <w:t>ponudnika</w:t>
      </w:r>
      <w:r w:rsidR="005E5050">
        <w:rPr>
          <w:rFonts w:ascii="Tahoma" w:hAnsi="Tahoma" w:cs="Tahoma"/>
          <w:bCs/>
        </w:rPr>
        <w:t xml:space="preserve"> </w:t>
      </w:r>
      <w:r w:rsidRPr="00A679F4">
        <w:rPr>
          <w:rFonts w:ascii="Tahoma" w:hAnsi="Tahoma" w:cs="Tahoma"/>
          <w:bCs/>
        </w:rPr>
        <w:t>izpolnjevati</w:t>
      </w:r>
      <w:r w:rsidR="005E5050">
        <w:rPr>
          <w:rFonts w:ascii="Tahoma" w:hAnsi="Tahoma" w:cs="Tahoma"/>
          <w:bCs/>
        </w:rPr>
        <w:t xml:space="preserve"> </w:t>
      </w:r>
      <w:r w:rsidRPr="00A679F4">
        <w:rPr>
          <w:rFonts w:ascii="Tahoma" w:hAnsi="Tahoma" w:cs="Tahoma"/>
          <w:bCs/>
        </w:rPr>
        <w:t>tudi</w:t>
      </w:r>
      <w:r w:rsidR="005E5050">
        <w:rPr>
          <w:rFonts w:ascii="Tahoma" w:hAnsi="Tahoma" w:cs="Tahoma"/>
          <w:bCs/>
        </w:rPr>
        <w:t xml:space="preserve"> </w:t>
      </w:r>
      <w:r w:rsidRPr="00A679F4">
        <w:rPr>
          <w:rFonts w:ascii="Tahoma" w:hAnsi="Tahoma" w:cs="Tahoma"/>
          <w:bCs/>
        </w:rPr>
        <w:t>vsak</w:t>
      </w:r>
      <w:r w:rsidR="005E5050">
        <w:rPr>
          <w:rFonts w:ascii="Tahoma" w:hAnsi="Tahoma" w:cs="Tahoma"/>
          <w:bCs/>
        </w:rPr>
        <w:t xml:space="preserve"> </w:t>
      </w:r>
      <w:r w:rsidRPr="00A679F4">
        <w:rPr>
          <w:rFonts w:ascii="Tahoma" w:hAnsi="Tahoma" w:cs="Tahoma"/>
          <w:bCs/>
        </w:rPr>
        <w:t>od</w:t>
      </w:r>
      <w:r w:rsidR="005E5050">
        <w:rPr>
          <w:rFonts w:ascii="Tahoma" w:hAnsi="Tahoma" w:cs="Tahoma"/>
          <w:bCs/>
        </w:rPr>
        <w:t xml:space="preserve"> </w:t>
      </w:r>
      <w:r w:rsidRPr="00A679F4">
        <w:rPr>
          <w:rFonts w:ascii="Tahoma" w:hAnsi="Tahoma" w:cs="Tahoma"/>
          <w:bCs/>
        </w:rPr>
        <w:t>partnerjev</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primeru</w:t>
      </w:r>
      <w:r w:rsidR="005E5050">
        <w:rPr>
          <w:rFonts w:ascii="Tahoma" w:hAnsi="Tahoma" w:cs="Tahoma"/>
          <w:bCs/>
        </w:rPr>
        <w:t xml:space="preserve"> </w:t>
      </w:r>
      <w:r w:rsidRPr="00A679F4">
        <w:rPr>
          <w:rFonts w:ascii="Tahoma" w:hAnsi="Tahoma" w:cs="Tahoma"/>
          <w:bCs/>
        </w:rPr>
        <w:t>skupne</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primeru</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podizvajalci</w:t>
      </w:r>
      <w:r w:rsidR="005E5050">
        <w:rPr>
          <w:rFonts w:ascii="Tahoma" w:hAnsi="Tahoma" w:cs="Tahoma"/>
          <w:bCs/>
        </w:rPr>
        <w:t xml:space="preserve"> </w:t>
      </w:r>
      <w:r w:rsidRPr="00A679F4">
        <w:rPr>
          <w:rFonts w:ascii="Tahoma" w:hAnsi="Tahoma" w:cs="Tahoma"/>
          <w:bCs/>
        </w:rPr>
        <w:t>in/ali</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subjekti,</w:t>
      </w:r>
      <w:r w:rsidR="005E5050">
        <w:rPr>
          <w:rFonts w:ascii="Tahoma" w:hAnsi="Tahoma" w:cs="Tahoma"/>
          <w:bCs/>
        </w:rPr>
        <w:t xml:space="preserve"> </w:t>
      </w:r>
      <w:r w:rsidRPr="00A679F4">
        <w:rPr>
          <w:rFonts w:ascii="Tahoma" w:hAnsi="Tahoma" w:cs="Tahoma"/>
          <w:bCs/>
        </w:rPr>
        <w:t>katerih</w:t>
      </w:r>
      <w:r w:rsidR="005E5050">
        <w:rPr>
          <w:rFonts w:ascii="Tahoma" w:hAnsi="Tahoma" w:cs="Tahoma"/>
          <w:bCs/>
        </w:rPr>
        <w:t xml:space="preserve"> </w:t>
      </w:r>
      <w:r w:rsidRPr="00A679F4">
        <w:rPr>
          <w:rFonts w:ascii="Tahoma" w:hAnsi="Tahoma" w:cs="Tahoma"/>
          <w:bCs/>
        </w:rPr>
        <w:t>zmogljivosti</w:t>
      </w:r>
      <w:r w:rsidR="005E5050">
        <w:rPr>
          <w:rFonts w:ascii="Tahoma" w:hAnsi="Tahoma" w:cs="Tahoma"/>
          <w:bCs/>
        </w:rPr>
        <w:t xml:space="preserve"> </w:t>
      </w:r>
      <w:r w:rsidRPr="00A679F4">
        <w:rPr>
          <w:rFonts w:ascii="Tahoma" w:hAnsi="Tahoma" w:cs="Tahoma"/>
          <w:bCs/>
        </w:rPr>
        <w:t>uporablja</w:t>
      </w:r>
      <w:r w:rsidR="005E5050">
        <w:rPr>
          <w:rFonts w:ascii="Tahoma" w:hAnsi="Tahoma" w:cs="Tahoma"/>
          <w:bCs/>
        </w:rPr>
        <w:t xml:space="preserve"> </w:t>
      </w: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mora</w:t>
      </w:r>
      <w:r w:rsidR="005E5050">
        <w:rPr>
          <w:rFonts w:ascii="Tahoma" w:hAnsi="Tahoma" w:cs="Tahoma"/>
          <w:bCs/>
        </w:rPr>
        <w:t xml:space="preserve"> </w:t>
      </w:r>
      <w:r w:rsidRPr="00A679F4">
        <w:rPr>
          <w:rFonts w:ascii="Tahoma" w:hAnsi="Tahoma" w:cs="Tahoma"/>
          <w:bCs/>
        </w:rPr>
        <w:t>pogoje</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ugotavljanje</w:t>
      </w:r>
      <w:r w:rsidR="005E5050">
        <w:rPr>
          <w:rFonts w:ascii="Tahoma" w:hAnsi="Tahoma" w:cs="Tahoma"/>
          <w:bCs/>
        </w:rPr>
        <w:t xml:space="preserve"> </w:t>
      </w:r>
      <w:r w:rsidRPr="00A679F4">
        <w:rPr>
          <w:rFonts w:ascii="Tahoma" w:hAnsi="Tahoma" w:cs="Tahoma"/>
          <w:bCs/>
        </w:rPr>
        <w:t>sposobnosti,</w:t>
      </w:r>
      <w:r w:rsidR="005E5050">
        <w:rPr>
          <w:rFonts w:ascii="Tahoma" w:hAnsi="Tahoma" w:cs="Tahoma"/>
          <w:bCs/>
        </w:rPr>
        <w:t xml:space="preserve"> </w:t>
      </w:r>
      <w:r w:rsidRPr="00A679F4">
        <w:rPr>
          <w:rFonts w:ascii="Tahoma" w:hAnsi="Tahoma" w:cs="Tahoma"/>
          <w:bCs/>
        </w:rPr>
        <w:t>kjer</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to</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razpisni</w:t>
      </w:r>
      <w:r w:rsidR="005E5050">
        <w:rPr>
          <w:rFonts w:ascii="Tahoma" w:hAnsi="Tahoma" w:cs="Tahoma"/>
          <w:bCs/>
        </w:rPr>
        <w:t xml:space="preserve"> </w:t>
      </w:r>
      <w:r w:rsidRPr="00A679F4">
        <w:rPr>
          <w:rFonts w:ascii="Tahoma" w:hAnsi="Tahoma" w:cs="Tahoma"/>
          <w:bCs/>
        </w:rPr>
        <w:t>dokumentaciji</w:t>
      </w:r>
      <w:r w:rsidR="005E5050">
        <w:rPr>
          <w:rFonts w:ascii="Tahoma" w:hAnsi="Tahoma" w:cs="Tahoma"/>
          <w:bCs/>
        </w:rPr>
        <w:t xml:space="preserve"> </w:t>
      </w:r>
      <w:r w:rsidRPr="00A679F4">
        <w:rPr>
          <w:rFonts w:ascii="Tahoma" w:hAnsi="Tahoma" w:cs="Tahoma"/>
          <w:bCs/>
        </w:rPr>
        <w:t>določeno,</w:t>
      </w:r>
      <w:r w:rsidR="005E5050">
        <w:rPr>
          <w:rFonts w:ascii="Tahoma" w:hAnsi="Tahoma" w:cs="Tahoma"/>
          <w:bCs/>
        </w:rPr>
        <w:t xml:space="preserve"> </w:t>
      </w:r>
      <w:r w:rsidRPr="00A679F4">
        <w:rPr>
          <w:rFonts w:ascii="Tahoma" w:hAnsi="Tahoma" w:cs="Tahoma"/>
          <w:bCs/>
        </w:rPr>
        <w:t>izpolnjevati</w:t>
      </w:r>
      <w:r w:rsidR="005E5050">
        <w:rPr>
          <w:rFonts w:ascii="Tahoma" w:hAnsi="Tahoma" w:cs="Tahoma"/>
          <w:bCs/>
        </w:rPr>
        <w:t xml:space="preserve"> </w:t>
      </w:r>
      <w:r w:rsidRPr="00A679F4">
        <w:rPr>
          <w:rFonts w:ascii="Tahoma" w:hAnsi="Tahoma" w:cs="Tahoma"/>
          <w:bCs/>
        </w:rPr>
        <w:t>tudi</w:t>
      </w:r>
      <w:r w:rsidR="005E5050">
        <w:rPr>
          <w:rFonts w:ascii="Tahoma" w:hAnsi="Tahoma" w:cs="Tahoma"/>
          <w:bCs/>
        </w:rPr>
        <w:t xml:space="preserve"> </w:t>
      </w:r>
      <w:r w:rsidRPr="00A679F4">
        <w:rPr>
          <w:rFonts w:ascii="Tahoma" w:hAnsi="Tahoma" w:cs="Tahoma"/>
          <w:bCs/>
        </w:rPr>
        <w:t>vsak</w:t>
      </w:r>
      <w:r w:rsidR="005E5050">
        <w:rPr>
          <w:rFonts w:ascii="Tahoma" w:hAnsi="Tahoma" w:cs="Tahoma"/>
          <w:bCs/>
        </w:rPr>
        <w:t xml:space="preserve"> </w:t>
      </w:r>
      <w:r w:rsidRPr="00A679F4">
        <w:rPr>
          <w:rFonts w:ascii="Tahoma" w:hAnsi="Tahoma" w:cs="Tahoma"/>
          <w:bCs/>
        </w:rPr>
        <w:t>izmed</w:t>
      </w:r>
      <w:r w:rsidR="005E5050">
        <w:rPr>
          <w:rFonts w:ascii="Tahoma" w:hAnsi="Tahoma" w:cs="Tahoma"/>
          <w:bCs/>
        </w:rPr>
        <w:t xml:space="preserve"> </w:t>
      </w:r>
      <w:r w:rsidRPr="00A679F4">
        <w:rPr>
          <w:rFonts w:ascii="Tahoma" w:hAnsi="Tahoma" w:cs="Tahoma"/>
          <w:bCs/>
        </w:rPr>
        <w:t>podizvajalcev,</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jih</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ponudbi</w:t>
      </w:r>
      <w:r w:rsidR="005E5050">
        <w:rPr>
          <w:rFonts w:ascii="Tahoma" w:hAnsi="Tahoma" w:cs="Tahoma"/>
          <w:bCs/>
        </w:rPr>
        <w:t xml:space="preserve"> </w:t>
      </w:r>
      <w:r w:rsidRPr="00A679F4">
        <w:rPr>
          <w:rFonts w:ascii="Tahoma" w:hAnsi="Tahoma" w:cs="Tahoma"/>
          <w:bCs/>
        </w:rPr>
        <w:t>navede,</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tudi</w:t>
      </w:r>
      <w:r w:rsidR="005E5050">
        <w:rPr>
          <w:rFonts w:ascii="Tahoma" w:hAnsi="Tahoma" w:cs="Tahoma"/>
          <w:bCs/>
        </w:rPr>
        <w:t xml:space="preserve"> </w:t>
      </w:r>
      <w:r w:rsidRPr="00A679F4">
        <w:rPr>
          <w:rFonts w:ascii="Tahoma" w:hAnsi="Tahoma" w:cs="Tahoma"/>
          <w:bCs/>
        </w:rPr>
        <w:t>vsak</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katerih</w:t>
      </w:r>
      <w:r w:rsidR="005E5050">
        <w:rPr>
          <w:rFonts w:ascii="Tahoma" w:hAnsi="Tahoma" w:cs="Tahoma"/>
          <w:bCs/>
        </w:rPr>
        <w:t xml:space="preserve"> </w:t>
      </w:r>
      <w:r w:rsidRPr="00A679F4">
        <w:rPr>
          <w:rFonts w:ascii="Tahoma" w:hAnsi="Tahoma" w:cs="Tahoma"/>
          <w:bCs/>
        </w:rPr>
        <w:t>zmogljivosti</w:t>
      </w:r>
      <w:r w:rsidR="005E5050">
        <w:rPr>
          <w:rFonts w:ascii="Tahoma" w:hAnsi="Tahoma" w:cs="Tahoma"/>
          <w:bCs/>
        </w:rPr>
        <w:t xml:space="preserve"> </w:t>
      </w:r>
      <w:r w:rsidRPr="00A679F4">
        <w:rPr>
          <w:rFonts w:ascii="Tahoma" w:hAnsi="Tahoma" w:cs="Tahoma"/>
          <w:bCs/>
        </w:rPr>
        <w:t>uporablja</w:t>
      </w:r>
      <w:r w:rsidR="005E5050">
        <w:rPr>
          <w:rFonts w:ascii="Tahoma" w:hAnsi="Tahoma" w:cs="Tahoma"/>
          <w:bCs/>
        </w:rPr>
        <w:t xml:space="preserve"> </w:t>
      </w: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p>
    <w:p w14:paraId="1ED7DF0D" w14:textId="77777777" w:rsidR="007501DF" w:rsidRPr="00A679F4" w:rsidRDefault="007501DF" w:rsidP="004227B8">
      <w:pPr>
        <w:keepNext/>
        <w:keepLines/>
        <w:jc w:val="both"/>
        <w:rPr>
          <w:rFonts w:ascii="Tahoma" w:hAnsi="Tahoma" w:cs="Tahoma"/>
          <w:b/>
          <w:smallCaps/>
        </w:rPr>
      </w:pPr>
    </w:p>
    <w:p w14:paraId="5A94C512" w14:textId="77777777" w:rsidR="007501DF" w:rsidRPr="00A679F4" w:rsidRDefault="007501DF" w:rsidP="004227B8">
      <w:pPr>
        <w:keepNext/>
        <w:keepLines/>
        <w:jc w:val="both"/>
        <w:rPr>
          <w:rFonts w:ascii="Tahoma" w:hAnsi="Tahoma" w:cs="Tahoma"/>
          <w:sz w:val="22"/>
          <w:u w:val="single"/>
        </w:rPr>
      </w:pPr>
      <w:r w:rsidRPr="00A679F4">
        <w:rPr>
          <w:rFonts w:ascii="Tahoma" w:hAnsi="Tahoma" w:cs="Tahoma"/>
          <w:b/>
          <w:smallCaps/>
          <w:sz w:val="22"/>
        </w:rPr>
        <w:t>Dokazila:</w:t>
      </w:r>
    </w:p>
    <w:p w14:paraId="18592B18" w14:textId="7824BD75" w:rsidR="007501DF" w:rsidRPr="00A679F4" w:rsidRDefault="007501DF" w:rsidP="004227B8">
      <w:pPr>
        <w:keepNext/>
        <w:keepLines/>
        <w:spacing w:after="80"/>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izkaže</w:t>
      </w:r>
      <w:r w:rsidR="005E5050">
        <w:rPr>
          <w:rFonts w:ascii="Tahoma" w:hAnsi="Tahoma" w:cs="Tahoma"/>
        </w:rPr>
        <w:t xml:space="preserve"> </w:t>
      </w:r>
      <w:r w:rsidRPr="00A679F4">
        <w:rPr>
          <w:rFonts w:ascii="Tahoma" w:hAnsi="Tahoma" w:cs="Tahoma"/>
        </w:rPr>
        <w:t>izpolnjevanje</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3:</w:t>
      </w:r>
      <w:r w:rsidR="005E5050">
        <w:rPr>
          <w:rFonts w:ascii="Tahoma" w:hAnsi="Tahoma" w:cs="Tahoma"/>
        </w:rPr>
        <w:t xml:space="preserve">  </w:t>
      </w:r>
    </w:p>
    <w:p w14:paraId="2FD6EC3F" w14:textId="593A1DEB" w:rsidR="007501DF" w:rsidRPr="00A679F4" w:rsidRDefault="007501DF" w:rsidP="004227B8">
      <w:pPr>
        <w:keepNext/>
        <w:keepLines/>
        <w:numPr>
          <w:ilvl w:val="0"/>
          <w:numId w:val="8"/>
        </w:numPr>
        <w:ind w:left="567"/>
        <w:jc w:val="both"/>
        <w:rPr>
          <w:rFonts w:ascii="Tahoma" w:hAnsi="Tahoma" w:cs="Tahoma"/>
          <w:b/>
        </w:rPr>
      </w:pPr>
      <w:r w:rsidRPr="00A679F4">
        <w:rPr>
          <w:rFonts w:ascii="Tahoma" w:hAnsi="Tahoma" w:cs="Tahoma"/>
          <w:b/>
        </w:rPr>
        <w:t>z</w:t>
      </w:r>
      <w:r w:rsidR="005E5050">
        <w:rPr>
          <w:rFonts w:ascii="Tahoma" w:hAnsi="Tahoma" w:cs="Tahoma"/>
          <w:b/>
        </w:rPr>
        <w:t xml:space="preserve"> </w:t>
      </w:r>
      <w:r w:rsidRPr="00A679F4">
        <w:rPr>
          <w:rFonts w:ascii="Tahoma" w:hAnsi="Tahoma" w:cs="Tahoma"/>
          <w:b/>
        </w:rPr>
        <w:t>ESPD</w:t>
      </w:r>
      <w:r w:rsidR="005E5050">
        <w:rPr>
          <w:rFonts w:ascii="Tahoma" w:hAnsi="Tahoma" w:cs="Tahoma"/>
          <w:b/>
        </w:rPr>
        <w:t xml:space="preserve"> </w:t>
      </w:r>
      <w:r w:rsidRPr="00A679F4">
        <w:rPr>
          <w:rFonts w:ascii="Tahoma" w:hAnsi="Tahoma" w:cs="Tahoma"/>
          <w:b/>
        </w:rPr>
        <w:t>obrazcem</w:t>
      </w:r>
      <w:r w:rsidR="005E5050">
        <w:rPr>
          <w:rFonts w:ascii="Tahoma" w:hAnsi="Tahoma" w:cs="Tahoma"/>
          <w:b/>
        </w:rPr>
        <w:t xml:space="preserve"> </w:t>
      </w:r>
      <w:r w:rsidRPr="00A679F4">
        <w:rPr>
          <w:rFonts w:ascii="Tahoma" w:hAnsi="Tahoma" w:cs="Tahoma"/>
          <w:b/>
        </w:rPr>
        <w:t>(kot</w:t>
      </w:r>
      <w:r w:rsidR="005E5050">
        <w:rPr>
          <w:rFonts w:ascii="Tahoma" w:hAnsi="Tahoma" w:cs="Tahoma"/>
          <w:b/>
        </w:rPr>
        <w:t xml:space="preserve"> </w:t>
      </w:r>
      <w:r w:rsidRPr="00A679F4">
        <w:rPr>
          <w:rFonts w:ascii="Tahoma" w:hAnsi="Tahoma" w:cs="Tahoma"/>
          <w:b/>
        </w:rPr>
        <w:t>predhodno</w:t>
      </w:r>
      <w:r w:rsidR="005E5050">
        <w:rPr>
          <w:rFonts w:ascii="Tahoma" w:hAnsi="Tahoma" w:cs="Tahoma"/>
          <w:b/>
        </w:rPr>
        <w:t xml:space="preserve"> </w:t>
      </w:r>
      <w:r w:rsidRPr="00A679F4">
        <w:rPr>
          <w:rFonts w:ascii="Tahoma" w:hAnsi="Tahoma" w:cs="Tahoma"/>
          <w:b/>
        </w:rPr>
        <w:t>dokazilo)</w:t>
      </w:r>
      <w:r w:rsidR="005E5050">
        <w:rPr>
          <w:rFonts w:ascii="Tahoma" w:hAnsi="Tahoma" w:cs="Tahoma"/>
          <w:b/>
        </w:rPr>
        <w:t xml:space="preserve"> </w:t>
      </w:r>
      <w:r w:rsidRPr="00A679F4">
        <w:rPr>
          <w:rFonts w:ascii="Tahoma" w:hAnsi="Tahoma" w:cs="Tahoma"/>
          <w:b/>
          <w:u w:val="single"/>
        </w:rPr>
        <w:t>in</w:t>
      </w:r>
      <w:r w:rsidR="005E5050">
        <w:rPr>
          <w:rFonts w:ascii="Tahoma" w:hAnsi="Tahoma" w:cs="Tahoma"/>
          <w:b/>
        </w:rPr>
        <w:t xml:space="preserve"> </w:t>
      </w:r>
    </w:p>
    <w:p w14:paraId="6331ED06" w14:textId="77777777" w:rsidR="007501DF" w:rsidRPr="00A679F4" w:rsidRDefault="007501DF" w:rsidP="004227B8">
      <w:pPr>
        <w:keepNext/>
        <w:keepLines/>
        <w:ind w:left="567"/>
        <w:jc w:val="both"/>
        <w:rPr>
          <w:rFonts w:ascii="Tahoma" w:hAnsi="Tahoma" w:cs="Tahoma"/>
          <w:i/>
          <w:sz w:val="8"/>
        </w:rPr>
      </w:pPr>
    </w:p>
    <w:p w14:paraId="0D5EEB9B" w14:textId="113BB6C3" w:rsidR="007501DF" w:rsidRPr="00A679F4" w:rsidRDefault="007501DF" w:rsidP="004227B8">
      <w:pPr>
        <w:keepNext/>
        <w:keepLines/>
        <w:ind w:left="567"/>
        <w:jc w:val="both"/>
        <w:rPr>
          <w:rFonts w:ascii="Tahoma" w:hAnsi="Tahoma" w:cs="Tahoma"/>
          <w:iCs/>
          <w:sz w:val="18"/>
        </w:rPr>
      </w:pPr>
      <w:r w:rsidRPr="00A679F4">
        <w:rPr>
          <w:rFonts w:ascii="Tahoma" w:hAnsi="Tahoma" w:cs="Tahoma"/>
          <w:i/>
          <w:sz w:val="18"/>
        </w:rPr>
        <w:t>ESPD</w:t>
      </w:r>
      <w:r w:rsidR="005E5050">
        <w:rPr>
          <w:rFonts w:ascii="Tahoma" w:hAnsi="Tahoma" w:cs="Tahoma"/>
          <w:i/>
          <w:sz w:val="18"/>
        </w:rPr>
        <w:t xml:space="preserve"> </w:t>
      </w:r>
      <w:r w:rsidRPr="00A679F4">
        <w:rPr>
          <w:rFonts w:ascii="Tahoma" w:hAnsi="Tahoma" w:cs="Tahoma"/>
          <w:i/>
          <w:sz w:val="18"/>
        </w:rPr>
        <w:t>obrazec</w:t>
      </w:r>
      <w:r w:rsidR="005E5050">
        <w:rPr>
          <w:rFonts w:ascii="Tahoma" w:hAnsi="Tahoma" w:cs="Tahoma"/>
          <w:i/>
          <w:sz w:val="18"/>
        </w:rPr>
        <w:t xml:space="preserve"> </w:t>
      </w:r>
      <w:r w:rsidRPr="00A679F4">
        <w:rPr>
          <w:rFonts w:ascii="Tahoma" w:hAnsi="Tahoma" w:cs="Tahoma"/>
          <w:i/>
          <w:sz w:val="18"/>
        </w:rPr>
        <w:t>mora</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skupne/partnerske</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in/ali</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s</w:t>
      </w:r>
      <w:r w:rsidR="005E5050">
        <w:rPr>
          <w:rFonts w:ascii="Tahoma" w:hAnsi="Tahoma" w:cs="Tahoma"/>
          <w:i/>
          <w:sz w:val="18"/>
        </w:rPr>
        <w:t xml:space="preserve"> </w:t>
      </w:r>
      <w:r w:rsidRPr="00A679F4">
        <w:rPr>
          <w:rFonts w:ascii="Tahoma" w:hAnsi="Tahoma" w:cs="Tahoma"/>
          <w:i/>
          <w:iCs/>
          <w:sz w:val="18"/>
        </w:rPr>
        <w:t>podizvajalci</w:t>
      </w:r>
      <w:r w:rsidR="005E5050">
        <w:rPr>
          <w:rFonts w:ascii="Tahoma" w:hAnsi="Tahoma" w:cs="Tahoma"/>
          <w:i/>
          <w:iCs/>
          <w:sz w:val="18"/>
        </w:rPr>
        <w:t xml:space="preserve"> </w:t>
      </w:r>
      <w:r w:rsidRPr="00A679F4">
        <w:rPr>
          <w:rFonts w:ascii="Tahoma" w:hAnsi="Tahoma" w:cs="Tahoma"/>
          <w:i/>
          <w:iCs/>
          <w:sz w:val="18"/>
        </w:rPr>
        <w:t>in/ali</w:t>
      </w:r>
      <w:r w:rsidR="005E5050">
        <w:rPr>
          <w:rFonts w:ascii="Tahoma" w:hAnsi="Tahoma" w:cs="Tahoma"/>
          <w:i/>
          <w:iCs/>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iCs/>
          <w:sz w:val="18"/>
        </w:rPr>
        <w:t xml:space="preserve"> </w:t>
      </w:r>
      <w:r w:rsidRPr="00A679F4">
        <w:rPr>
          <w:rFonts w:ascii="Tahoma" w:hAnsi="Tahoma" w:cs="Tahoma"/>
          <w:i/>
          <w:iCs/>
          <w:sz w:val="18"/>
        </w:rPr>
        <w:t>s</w:t>
      </w:r>
      <w:r w:rsidR="005E5050">
        <w:rPr>
          <w:rFonts w:ascii="Tahoma" w:hAnsi="Tahoma" w:cs="Tahoma"/>
          <w:i/>
          <w:iCs/>
          <w:sz w:val="18"/>
        </w:rPr>
        <w:t xml:space="preserve"> </w:t>
      </w:r>
      <w:r w:rsidRPr="00A679F4">
        <w:rPr>
          <w:rFonts w:ascii="Tahoma" w:hAnsi="Tahoma" w:cs="Tahoma"/>
          <w:i/>
          <w:iCs/>
          <w:sz w:val="18"/>
        </w:rPr>
        <w:t>subjekti,</w:t>
      </w:r>
      <w:r w:rsidR="005E5050">
        <w:rPr>
          <w:rFonts w:ascii="Tahoma" w:hAnsi="Tahoma" w:cs="Tahoma"/>
          <w:i/>
          <w:iCs/>
          <w:sz w:val="18"/>
        </w:rPr>
        <w:t xml:space="preserve"> </w:t>
      </w:r>
      <w:r w:rsidRPr="00A679F4">
        <w:rPr>
          <w:rFonts w:ascii="Tahoma" w:hAnsi="Tahoma" w:cs="Tahoma"/>
          <w:i/>
          <w:iCs/>
          <w:sz w:val="18"/>
        </w:rPr>
        <w:t>katerih</w:t>
      </w:r>
      <w:r w:rsidR="005E5050">
        <w:rPr>
          <w:rFonts w:ascii="Tahoma" w:hAnsi="Tahoma" w:cs="Tahoma"/>
          <w:i/>
          <w:iCs/>
          <w:sz w:val="18"/>
        </w:rPr>
        <w:t xml:space="preserve"> </w:t>
      </w:r>
      <w:r w:rsidRPr="00A679F4">
        <w:rPr>
          <w:rFonts w:ascii="Tahoma" w:hAnsi="Tahoma" w:cs="Tahoma"/>
          <w:i/>
          <w:iCs/>
          <w:sz w:val="18"/>
        </w:rPr>
        <w:t>zmogljivost</w:t>
      </w:r>
      <w:r w:rsidR="005E5050">
        <w:rPr>
          <w:rFonts w:ascii="Tahoma" w:hAnsi="Tahoma" w:cs="Tahoma"/>
          <w:i/>
          <w:iCs/>
          <w:sz w:val="18"/>
        </w:rPr>
        <w:t xml:space="preserve"> </w:t>
      </w:r>
      <w:r w:rsidRPr="00A679F4">
        <w:rPr>
          <w:rFonts w:ascii="Tahoma" w:hAnsi="Tahoma" w:cs="Tahoma"/>
          <w:i/>
          <w:iCs/>
          <w:sz w:val="18"/>
        </w:rPr>
        <w:t>uporablja</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sz w:val="18"/>
        </w:rPr>
        <w:t xml:space="preserve"> </w:t>
      </w:r>
      <w:r w:rsidRPr="00A679F4">
        <w:rPr>
          <w:rFonts w:ascii="Tahoma" w:hAnsi="Tahoma" w:cs="Tahoma"/>
          <w:i/>
          <w:sz w:val="18"/>
        </w:rPr>
        <w:t>priložiti</w:t>
      </w:r>
      <w:r w:rsidR="005E5050">
        <w:rPr>
          <w:rFonts w:ascii="Tahoma" w:hAnsi="Tahoma" w:cs="Tahoma"/>
          <w:i/>
          <w:sz w:val="18"/>
        </w:rPr>
        <w:t xml:space="preserve"> </w:t>
      </w:r>
      <w:r w:rsidRPr="00A679F4">
        <w:rPr>
          <w:rFonts w:ascii="Tahoma" w:hAnsi="Tahoma" w:cs="Tahoma"/>
          <w:i/>
          <w:sz w:val="18"/>
        </w:rPr>
        <w:t>vsak</w:t>
      </w:r>
      <w:r w:rsidR="005E5050">
        <w:rPr>
          <w:rFonts w:ascii="Tahoma" w:hAnsi="Tahoma" w:cs="Tahoma"/>
          <w:i/>
          <w:sz w:val="18"/>
        </w:rPr>
        <w:t xml:space="preserve"> </w:t>
      </w:r>
      <w:r w:rsidRPr="00A679F4">
        <w:rPr>
          <w:rFonts w:ascii="Tahoma" w:hAnsi="Tahoma" w:cs="Tahoma"/>
          <w:i/>
          <w:sz w:val="18"/>
        </w:rPr>
        <w:t>partner</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ponudbi,</w:t>
      </w:r>
      <w:r w:rsidR="005E5050">
        <w:rPr>
          <w:rFonts w:ascii="Tahoma" w:hAnsi="Tahoma" w:cs="Tahoma"/>
          <w:i/>
          <w:sz w:val="18"/>
        </w:rPr>
        <w:t xml:space="preserve"> </w:t>
      </w:r>
      <w:r w:rsidRPr="00A679F4">
        <w:rPr>
          <w:rFonts w:ascii="Tahoma" w:hAnsi="Tahoma" w:cs="Tahoma"/>
          <w:i/>
          <w:sz w:val="18"/>
        </w:rPr>
        <w:t>ter</w:t>
      </w:r>
      <w:r w:rsidR="005E5050">
        <w:rPr>
          <w:rFonts w:ascii="Tahoma" w:hAnsi="Tahoma" w:cs="Tahoma"/>
          <w:i/>
          <w:sz w:val="18"/>
        </w:rPr>
        <w:t xml:space="preserve"> </w:t>
      </w:r>
      <w:r w:rsidRPr="00A679F4">
        <w:rPr>
          <w:rFonts w:ascii="Tahoma" w:hAnsi="Tahoma" w:cs="Tahoma"/>
          <w:i/>
          <w:sz w:val="18"/>
        </w:rPr>
        <w:t>vsak</w:t>
      </w:r>
      <w:r w:rsidR="005E5050">
        <w:rPr>
          <w:rFonts w:ascii="Tahoma" w:hAnsi="Tahoma" w:cs="Tahoma"/>
          <w:i/>
          <w:sz w:val="18"/>
        </w:rPr>
        <w:t xml:space="preserve"> </w:t>
      </w:r>
      <w:r w:rsidRPr="00A679F4">
        <w:rPr>
          <w:rFonts w:ascii="Tahoma" w:hAnsi="Tahoma" w:cs="Tahoma"/>
          <w:i/>
          <w:iCs/>
          <w:sz w:val="18"/>
        </w:rPr>
        <w:t>podizvajalec</w:t>
      </w:r>
      <w:r w:rsidR="005E5050">
        <w:rPr>
          <w:rFonts w:ascii="Tahoma" w:hAnsi="Tahoma" w:cs="Tahoma"/>
          <w:i/>
          <w:iCs/>
          <w:sz w:val="18"/>
        </w:rPr>
        <w:t xml:space="preserve"> </w:t>
      </w:r>
      <w:r w:rsidRPr="00A679F4">
        <w:rPr>
          <w:rFonts w:ascii="Tahoma" w:hAnsi="Tahoma" w:cs="Tahoma"/>
          <w:i/>
          <w:iCs/>
          <w:sz w:val="18"/>
        </w:rPr>
        <w:t>in</w:t>
      </w:r>
      <w:r w:rsidR="005E5050">
        <w:rPr>
          <w:rFonts w:ascii="Tahoma" w:hAnsi="Tahoma" w:cs="Tahoma"/>
          <w:i/>
          <w:iCs/>
          <w:sz w:val="18"/>
        </w:rPr>
        <w:t xml:space="preserve"> </w:t>
      </w:r>
      <w:r w:rsidRPr="00A679F4">
        <w:rPr>
          <w:rFonts w:ascii="Tahoma" w:hAnsi="Tahoma" w:cs="Tahoma"/>
          <w:i/>
          <w:iCs/>
          <w:sz w:val="18"/>
        </w:rPr>
        <w:t>subjekt,</w:t>
      </w:r>
      <w:r w:rsidR="005E5050">
        <w:rPr>
          <w:rFonts w:ascii="Tahoma" w:hAnsi="Tahoma" w:cs="Tahoma"/>
          <w:i/>
          <w:iCs/>
          <w:sz w:val="18"/>
        </w:rPr>
        <w:t xml:space="preserve"> </w:t>
      </w:r>
      <w:r w:rsidRPr="00A679F4">
        <w:rPr>
          <w:rFonts w:ascii="Tahoma" w:hAnsi="Tahoma" w:cs="Tahoma"/>
          <w:i/>
          <w:iCs/>
          <w:sz w:val="18"/>
        </w:rPr>
        <w:t>katerega</w:t>
      </w:r>
      <w:r w:rsidR="005E5050">
        <w:rPr>
          <w:rFonts w:ascii="Tahoma" w:hAnsi="Tahoma" w:cs="Tahoma"/>
          <w:i/>
          <w:iCs/>
          <w:sz w:val="18"/>
        </w:rPr>
        <w:t xml:space="preserve"> </w:t>
      </w:r>
      <w:r w:rsidRPr="00A679F4">
        <w:rPr>
          <w:rFonts w:ascii="Tahoma" w:hAnsi="Tahoma" w:cs="Tahoma"/>
          <w:i/>
          <w:iCs/>
          <w:sz w:val="18"/>
        </w:rPr>
        <w:t>zmogljivost</w:t>
      </w:r>
      <w:r w:rsidR="005E5050">
        <w:rPr>
          <w:rFonts w:ascii="Tahoma" w:hAnsi="Tahoma" w:cs="Tahoma"/>
          <w:i/>
          <w:iCs/>
          <w:sz w:val="18"/>
        </w:rPr>
        <w:t xml:space="preserve"> </w:t>
      </w:r>
      <w:r w:rsidRPr="00A679F4">
        <w:rPr>
          <w:rFonts w:ascii="Tahoma" w:hAnsi="Tahoma" w:cs="Tahoma"/>
          <w:i/>
          <w:iCs/>
          <w:sz w:val="18"/>
        </w:rPr>
        <w:t>uporablja</w:t>
      </w:r>
      <w:r w:rsidR="005E5050">
        <w:rPr>
          <w:rFonts w:ascii="Tahoma" w:hAnsi="Tahoma" w:cs="Tahoma"/>
          <w:i/>
          <w:iCs/>
          <w:sz w:val="18"/>
        </w:rPr>
        <w:t xml:space="preserve"> </w:t>
      </w:r>
      <w:r w:rsidRPr="00A679F4">
        <w:rPr>
          <w:rFonts w:ascii="Tahoma" w:hAnsi="Tahoma" w:cs="Tahoma"/>
          <w:i/>
          <w:iCs/>
          <w:sz w:val="18"/>
        </w:rPr>
        <w:t>ponudnik</w:t>
      </w:r>
      <w:r w:rsidRPr="00A679F4">
        <w:rPr>
          <w:rFonts w:ascii="Tahoma" w:hAnsi="Tahoma" w:cs="Tahoma"/>
          <w:iCs/>
          <w:sz w:val="18"/>
        </w:rPr>
        <w:t>.</w:t>
      </w:r>
    </w:p>
    <w:p w14:paraId="0D81466B" w14:textId="77777777" w:rsidR="007501DF" w:rsidRPr="00A679F4" w:rsidRDefault="007501DF" w:rsidP="004227B8">
      <w:pPr>
        <w:keepNext/>
        <w:keepLines/>
        <w:ind w:left="567"/>
        <w:jc w:val="both"/>
        <w:rPr>
          <w:rFonts w:ascii="Tahoma" w:hAnsi="Tahoma" w:cs="Tahoma"/>
          <w:sz w:val="8"/>
        </w:rPr>
      </w:pPr>
    </w:p>
    <w:p w14:paraId="337737AF" w14:textId="4C92D32C" w:rsidR="007501DF" w:rsidRPr="00A679F4" w:rsidRDefault="007501DF" w:rsidP="004227B8">
      <w:pPr>
        <w:keepNext/>
        <w:keepLines/>
        <w:numPr>
          <w:ilvl w:val="0"/>
          <w:numId w:val="8"/>
        </w:numPr>
        <w:ind w:left="567"/>
        <w:jc w:val="both"/>
        <w:rPr>
          <w:rFonts w:ascii="Tahoma" w:hAnsi="Tahoma" w:cs="Tahoma"/>
          <w:b/>
        </w:rPr>
      </w:pPr>
      <w:r w:rsidRPr="00A679F4">
        <w:rPr>
          <w:rFonts w:ascii="Tahoma" w:hAnsi="Tahoma" w:cs="Tahoma"/>
          <w:b/>
        </w:rPr>
        <w:t>in</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Prilogo</w:t>
      </w:r>
      <w:r w:rsidR="005E5050">
        <w:rPr>
          <w:rFonts w:ascii="Tahoma" w:hAnsi="Tahoma" w:cs="Tahoma"/>
          <w:b/>
        </w:rPr>
        <w:t xml:space="preserve"> </w:t>
      </w:r>
      <w:r w:rsidRPr="00A679F4">
        <w:rPr>
          <w:rFonts w:ascii="Tahoma" w:hAnsi="Tahoma" w:cs="Tahoma"/>
          <w:b/>
        </w:rPr>
        <w:t>3/1</w:t>
      </w:r>
      <w:r w:rsidR="005E5050">
        <w:rPr>
          <w:rFonts w:ascii="Tahoma" w:hAnsi="Tahoma" w:cs="Tahoma"/>
          <w:b/>
        </w:rPr>
        <w:t xml:space="preserve"> </w:t>
      </w:r>
      <w:r w:rsidRPr="00A679F4">
        <w:rPr>
          <w:rFonts w:ascii="Tahoma" w:hAnsi="Tahoma" w:cs="Tahoma"/>
          <w:b/>
        </w:rPr>
        <w:t>oz.</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Prilogo</w:t>
      </w:r>
      <w:r w:rsidR="005E5050">
        <w:rPr>
          <w:rFonts w:ascii="Tahoma" w:hAnsi="Tahoma" w:cs="Tahoma"/>
          <w:b/>
        </w:rPr>
        <w:t xml:space="preserve"> </w:t>
      </w:r>
      <w:r w:rsidRPr="00A679F4">
        <w:rPr>
          <w:rFonts w:ascii="Tahoma" w:hAnsi="Tahoma" w:cs="Tahoma"/>
          <w:b/>
        </w:rPr>
        <w:t>3/2</w:t>
      </w:r>
      <w:r w:rsidR="005E5050">
        <w:rPr>
          <w:rFonts w:ascii="Tahoma" w:hAnsi="Tahoma" w:cs="Tahoma"/>
        </w:rPr>
        <w:t xml:space="preserve"> </w:t>
      </w:r>
      <w:r w:rsidRPr="00A679F4">
        <w:rPr>
          <w:rFonts w:ascii="Tahoma" w:hAnsi="Tahoma" w:cs="Tahoma"/>
          <w:b/>
        </w:rPr>
        <w:t>kot</w:t>
      </w:r>
      <w:r w:rsidR="005E5050">
        <w:rPr>
          <w:rFonts w:ascii="Tahoma" w:hAnsi="Tahoma" w:cs="Tahoma"/>
          <w:b/>
        </w:rPr>
        <w:t xml:space="preserve"> </w:t>
      </w:r>
      <w:r w:rsidRPr="00A679F4">
        <w:rPr>
          <w:rFonts w:ascii="Tahoma" w:hAnsi="Tahoma" w:cs="Tahoma"/>
          <w:b/>
        </w:rPr>
        <w:t>splošno</w:t>
      </w:r>
      <w:r w:rsidR="005E5050">
        <w:rPr>
          <w:rFonts w:ascii="Tahoma" w:hAnsi="Tahoma" w:cs="Tahoma"/>
          <w:b/>
        </w:rPr>
        <w:t xml:space="preserve"> </w:t>
      </w:r>
      <w:r w:rsidRPr="00A679F4">
        <w:rPr>
          <w:rFonts w:ascii="Tahoma" w:hAnsi="Tahoma" w:cs="Tahoma"/>
          <w:b/>
        </w:rPr>
        <w:t>dokazilo</w:t>
      </w:r>
      <w:r w:rsidR="005E5050">
        <w:rPr>
          <w:rFonts w:ascii="Tahoma" w:hAnsi="Tahoma" w:cs="Tahoma"/>
          <w:b/>
        </w:rPr>
        <w:t xml:space="preserve"> </w:t>
      </w:r>
      <w:r w:rsidRPr="00A679F4">
        <w:rPr>
          <w:rFonts w:ascii="Tahoma" w:hAnsi="Tahoma" w:cs="Tahoma"/>
          <w:b/>
        </w:rPr>
        <w:t>o</w:t>
      </w:r>
      <w:r w:rsidR="005E5050">
        <w:rPr>
          <w:rFonts w:ascii="Tahoma" w:hAnsi="Tahoma" w:cs="Tahoma"/>
          <w:b/>
        </w:rPr>
        <w:t xml:space="preserve"> </w:t>
      </w:r>
      <w:r w:rsidRPr="00A679F4">
        <w:rPr>
          <w:rFonts w:ascii="Tahoma" w:hAnsi="Tahoma" w:cs="Tahoma"/>
          <w:b/>
        </w:rPr>
        <w:t>izpolnjevanju</w:t>
      </w:r>
      <w:r w:rsidR="005E5050">
        <w:rPr>
          <w:rFonts w:ascii="Tahoma" w:hAnsi="Tahoma" w:cs="Tahoma"/>
          <w:b/>
        </w:rPr>
        <w:t xml:space="preserve"> </w:t>
      </w:r>
      <w:r w:rsidRPr="00A679F4">
        <w:rPr>
          <w:rFonts w:ascii="Tahoma" w:hAnsi="Tahoma" w:cs="Tahoma"/>
          <w:b/>
        </w:rPr>
        <w:t>pogojev</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zahtev</w:t>
      </w:r>
      <w:r w:rsidR="005E5050">
        <w:rPr>
          <w:rFonts w:ascii="Tahoma" w:hAnsi="Tahoma" w:cs="Tahoma"/>
          <w:b/>
        </w:rPr>
        <w:t xml:space="preserve"> </w:t>
      </w:r>
    </w:p>
    <w:p w14:paraId="7FA012FB" w14:textId="77777777" w:rsidR="007501DF" w:rsidRPr="00A679F4" w:rsidRDefault="007501DF" w:rsidP="004227B8">
      <w:pPr>
        <w:keepNext/>
        <w:keepLines/>
        <w:ind w:left="567"/>
        <w:jc w:val="both"/>
        <w:rPr>
          <w:rFonts w:ascii="Tahoma" w:hAnsi="Tahoma" w:cs="Tahoma"/>
          <w:b/>
          <w:sz w:val="8"/>
        </w:rPr>
      </w:pPr>
    </w:p>
    <w:p w14:paraId="3B05224B" w14:textId="14C43C13" w:rsidR="007501DF" w:rsidRPr="00A679F4" w:rsidRDefault="007501DF" w:rsidP="004227B8">
      <w:pPr>
        <w:keepNext/>
        <w:keepLines/>
        <w:ind w:left="567"/>
        <w:jc w:val="both"/>
        <w:rPr>
          <w:rFonts w:ascii="Tahoma" w:hAnsi="Tahoma" w:cs="Tahoma"/>
          <w:i/>
          <w:sz w:val="18"/>
        </w:rPr>
      </w:pPr>
      <w:r w:rsidRPr="00A679F4">
        <w:rPr>
          <w:rFonts w:ascii="Tahoma" w:hAnsi="Tahoma" w:cs="Tahoma"/>
          <w:i/>
          <w:sz w:val="18"/>
        </w:rPr>
        <w:t>S</w:t>
      </w:r>
      <w:r w:rsidR="005E5050">
        <w:rPr>
          <w:rFonts w:ascii="Tahoma" w:hAnsi="Tahoma" w:cs="Tahoma"/>
          <w:i/>
          <w:sz w:val="18"/>
        </w:rPr>
        <w:t xml:space="preserve"> </w:t>
      </w:r>
      <w:r w:rsidRPr="00A679F4">
        <w:rPr>
          <w:rFonts w:ascii="Tahoma" w:hAnsi="Tahoma" w:cs="Tahoma"/>
          <w:i/>
          <w:sz w:val="18"/>
        </w:rPr>
        <w:t>Prilogo</w:t>
      </w:r>
      <w:r w:rsidR="005E5050">
        <w:rPr>
          <w:rFonts w:ascii="Tahoma" w:hAnsi="Tahoma" w:cs="Tahoma"/>
          <w:i/>
          <w:sz w:val="18"/>
        </w:rPr>
        <w:t xml:space="preserve"> </w:t>
      </w:r>
      <w:r w:rsidRPr="00A679F4">
        <w:rPr>
          <w:rFonts w:ascii="Tahoma" w:hAnsi="Tahoma" w:cs="Tahoma"/>
          <w:i/>
          <w:sz w:val="18"/>
        </w:rPr>
        <w:t>3/1</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izjavlja,</w:t>
      </w:r>
      <w:r w:rsidR="005E5050">
        <w:rPr>
          <w:rFonts w:ascii="Tahoma" w:hAnsi="Tahoma" w:cs="Tahoma"/>
          <w:i/>
          <w:sz w:val="18"/>
        </w:rPr>
        <w:t xml:space="preserve"> </w:t>
      </w:r>
      <w:r w:rsidRPr="00A679F4">
        <w:rPr>
          <w:rFonts w:ascii="Tahoma" w:hAnsi="Tahoma" w:cs="Tahoma"/>
          <w:i/>
          <w:sz w:val="18"/>
        </w:rPr>
        <w:t>da</w:t>
      </w:r>
      <w:r w:rsidR="005E5050">
        <w:rPr>
          <w:rFonts w:ascii="Tahoma" w:hAnsi="Tahoma" w:cs="Tahoma"/>
          <w:i/>
          <w:sz w:val="18"/>
        </w:rPr>
        <w:t xml:space="preserve"> </w:t>
      </w:r>
      <w:r w:rsidRPr="00A679F4">
        <w:rPr>
          <w:rFonts w:ascii="Tahoma" w:hAnsi="Tahoma" w:cs="Tahoma"/>
          <w:i/>
          <w:sz w:val="18"/>
        </w:rPr>
        <w:t>je</w:t>
      </w:r>
      <w:r w:rsidR="005E5050">
        <w:rPr>
          <w:rFonts w:ascii="Tahoma" w:hAnsi="Tahoma" w:cs="Tahoma"/>
          <w:i/>
          <w:sz w:val="18"/>
        </w:rPr>
        <w:t xml:space="preserve"> </w:t>
      </w:r>
      <w:r w:rsidRPr="00A679F4">
        <w:rPr>
          <w:rFonts w:ascii="Tahoma" w:hAnsi="Tahoma" w:cs="Tahoma"/>
          <w:i/>
          <w:sz w:val="18"/>
        </w:rPr>
        <w:t>predmet</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skladu</w:t>
      </w:r>
      <w:r w:rsidR="005E5050">
        <w:rPr>
          <w:rFonts w:ascii="Tahoma" w:hAnsi="Tahoma" w:cs="Tahoma"/>
          <w:i/>
          <w:sz w:val="18"/>
        </w:rPr>
        <w:t xml:space="preserve"> </w:t>
      </w:r>
      <w:r w:rsidRPr="00A679F4">
        <w:rPr>
          <w:rFonts w:ascii="Tahoma" w:hAnsi="Tahoma" w:cs="Tahoma"/>
          <w:i/>
          <w:sz w:val="18"/>
        </w:rPr>
        <w:t>z</w:t>
      </w:r>
      <w:r w:rsidR="005E5050">
        <w:rPr>
          <w:rFonts w:ascii="Tahoma" w:hAnsi="Tahoma" w:cs="Tahoma"/>
          <w:i/>
          <w:sz w:val="18"/>
        </w:rPr>
        <w:t xml:space="preserve"> </w:t>
      </w:r>
      <w:r w:rsidRPr="00A679F4">
        <w:rPr>
          <w:rFonts w:ascii="Tahoma" w:hAnsi="Tahoma" w:cs="Tahoma"/>
          <w:i/>
          <w:sz w:val="18"/>
        </w:rPr>
        <w:t>vsemi</w:t>
      </w:r>
      <w:r w:rsidR="005E5050">
        <w:rPr>
          <w:rFonts w:ascii="Tahoma" w:hAnsi="Tahoma" w:cs="Tahoma"/>
          <w:i/>
          <w:sz w:val="18"/>
        </w:rPr>
        <w:t xml:space="preserve"> </w:t>
      </w:r>
      <w:r w:rsidRPr="00A679F4">
        <w:rPr>
          <w:rFonts w:ascii="Tahoma" w:hAnsi="Tahoma" w:cs="Tahoma"/>
          <w:i/>
          <w:sz w:val="18"/>
        </w:rPr>
        <w:t>zahtevami</w:t>
      </w:r>
      <w:r w:rsidR="005E5050">
        <w:rPr>
          <w:rFonts w:ascii="Tahoma" w:hAnsi="Tahoma" w:cs="Tahoma"/>
          <w:i/>
          <w:sz w:val="18"/>
        </w:rPr>
        <w:t xml:space="preserve"> </w:t>
      </w:r>
      <w:r w:rsidRPr="00A679F4">
        <w:rPr>
          <w:rFonts w:ascii="Tahoma" w:hAnsi="Tahoma" w:cs="Tahoma"/>
          <w:i/>
          <w:sz w:val="18"/>
        </w:rPr>
        <w:t>in</w:t>
      </w:r>
      <w:r w:rsidR="005E5050">
        <w:rPr>
          <w:rFonts w:ascii="Tahoma" w:hAnsi="Tahoma" w:cs="Tahoma"/>
          <w:i/>
          <w:sz w:val="18"/>
        </w:rPr>
        <w:t xml:space="preserve"> </w:t>
      </w:r>
      <w:r w:rsidRPr="00A679F4">
        <w:rPr>
          <w:rFonts w:ascii="Tahoma" w:hAnsi="Tahoma" w:cs="Tahoma"/>
          <w:i/>
          <w:sz w:val="18"/>
        </w:rPr>
        <w:t>pogoji</w:t>
      </w:r>
      <w:r w:rsidR="005E5050">
        <w:rPr>
          <w:rFonts w:ascii="Tahoma" w:hAnsi="Tahoma" w:cs="Tahoma"/>
          <w:i/>
          <w:sz w:val="18"/>
        </w:rPr>
        <w:t xml:space="preserve"> </w:t>
      </w:r>
      <w:r w:rsidRPr="00A679F4">
        <w:rPr>
          <w:rFonts w:ascii="Tahoma" w:hAnsi="Tahoma" w:cs="Tahoma"/>
          <w:i/>
          <w:sz w:val="18"/>
        </w:rPr>
        <w:t>razpisne</w:t>
      </w:r>
      <w:r w:rsidR="005E5050">
        <w:rPr>
          <w:rFonts w:ascii="Tahoma" w:hAnsi="Tahoma" w:cs="Tahoma"/>
          <w:i/>
          <w:sz w:val="18"/>
        </w:rPr>
        <w:t xml:space="preserve"> </w:t>
      </w:r>
      <w:r w:rsidRPr="00A679F4">
        <w:rPr>
          <w:rFonts w:ascii="Tahoma" w:hAnsi="Tahoma" w:cs="Tahoma"/>
          <w:i/>
          <w:sz w:val="18"/>
        </w:rPr>
        <w:t>dokumentacije</w:t>
      </w:r>
      <w:r w:rsidR="005E5050">
        <w:rPr>
          <w:rFonts w:ascii="Tahoma" w:hAnsi="Tahoma" w:cs="Tahoma"/>
          <w:i/>
          <w:sz w:val="18"/>
        </w:rPr>
        <w:t xml:space="preserve"> </w:t>
      </w:r>
      <w:r w:rsidRPr="00A679F4">
        <w:rPr>
          <w:rFonts w:ascii="Tahoma" w:hAnsi="Tahoma" w:cs="Tahoma"/>
          <w:i/>
          <w:sz w:val="18"/>
        </w:rPr>
        <w:t>in</w:t>
      </w:r>
      <w:r w:rsidR="005E5050">
        <w:rPr>
          <w:rFonts w:ascii="Tahoma" w:hAnsi="Tahoma" w:cs="Tahoma"/>
          <w:i/>
          <w:sz w:val="18"/>
        </w:rPr>
        <w:t xml:space="preserve"> </w:t>
      </w:r>
      <w:r w:rsidRPr="00A679F4">
        <w:rPr>
          <w:rFonts w:ascii="Tahoma" w:hAnsi="Tahoma" w:cs="Tahoma"/>
          <w:i/>
          <w:sz w:val="18"/>
        </w:rPr>
        <w:t>da</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izpolnjuje</w:t>
      </w:r>
      <w:r w:rsidR="005E5050">
        <w:rPr>
          <w:rFonts w:ascii="Tahoma" w:hAnsi="Tahoma" w:cs="Tahoma"/>
          <w:i/>
          <w:sz w:val="18"/>
        </w:rPr>
        <w:t xml:space="preserve"> </w:t>
      </w:r>
      <w:r w:rsidRPr="00A679F4">
        <w:rPr>
          <w:rFonts w:ascii="Tahoma" w:hAnsi="Tahoma" w:cs="Tahoma"/>
          <w:i/>
          <w:sz w:val="18"/>
        </w:rPr>
        <w:t>vse</w:t>
      </w:r>
      <w:r w:rsidR="005E5050">
        <w:rPr>
          <w:rFonts w:ascii="Tahoma" w:hAnsi="Tahoma" w:cs="Tahoma"/>
          <w:i/>
          <w:sz w:val="18"/>
        </w:rPr>
        <w:t xml:space="preserve"> </w:t>
      </w:r>
      <w:r w:rsidRPr="00A679F4">
        <w:rPr>
          <w:rFonts w:ascii="Tahoma" w:hAnsi="Tahoma" w:cs="Tahoma"/>
          <w:i/>
          <w:sz w:val="18"/>
        </w:rPr>
        <w:t>zahtevane</w:t>
      </w:r>
      <w:r w:rsidR="005E5050">
        <w:rPr>
          <w:rFonts w:ascii="Tahoma" w:hAnsi="Tahoma" w:cs="Tahoma"/>
          <w:i/>
          <w:sz w:val="18"/>
        </w:rPr>
        <w:t xml:space="preserve"> </w:t>
      </w:r>
      <w:r w:rsidRPr="00A679F4">
        <w:rPr>
          <w:rFonts w:ascii="Tahoma" w:hAnsi="Tahoma" w:cs="Tahoma"/>
          <w:i/>
          <w:sz w:val="18"/>
        </w:rPr>
        <w:t>pogoje</w:t>
      </w:r>
      <w:r w:rsidR="005E5050">
        <w:rPr>
          <w:rFonts w:ascii="Tahoma" w:hAnsi="Tahoma" w:cs="Tahoma"/>
          <w:i/>
          <w:sz w:val="18"/>
        </w:rPr>
        <w:t xml:space="preserve"> </w:t>
      </w:r>
      <w:r w:rsidRPr="00A679F4">
        <w:rPr>
          <w:rFonts w:ascii="Tahoma" w:hAnsi="Tahoma" w:cs="Tahoma"/>
          <w:i/>
          <w:sz w:val="18"/>
        </w:rPr>
        <w:t>razpisne</w:t>
      </w:r>
      <w:r w:rsidR="005E5050">
        <w:rPr>
          <w:rFonts w:ascii="Tahoma" w:hAnsi="Tahoma" w:cs="Tahoma"/>
          <w:i/>
          <w:sz w:val="18"/>
        </w:rPr>
        <w:t xml:space="preserve"> </w:t>
      </w:r>
      <w:r w:rsidRPr="00A679F4">
        <w:rPr>
          <w:rFonts w:ascii="Tahoma" w:hAnsi="Tahoma" w:cs="Tahoma"/>
          <w:i/>
          <w:sz w:val="18"/>
        </w:rPr>
        <w:t>dokumentacije.</w:t>
      </w:r>
    </w:p>
    <w:p w14:paraId="4F015B81" w14:textId="77777777" w:rsidR="007501DF" w:rsidRPr="00A679F4" w:rsidRDefault="007501DF" w:rsidP="004227B8">
      <w:pPr>
        <w:keepNext/>
        <w:keepLines/>
        <w:ind w:left="567"/>
        <w:jc w:val="both"/>
        <w:rPr>
          <w:rFonts w:ascii="Tahoma" w:hAnsi="Tahoma" w:cs="Tahoma"/>
          <w:i/>
          <w:sz w:val="10"/>
        </w:rPr>
      </w:pPr>
    </w:p>
    <w:p w14:paraId="02204FEA" w14:textId="622C221B" w:rsidR="007501DF" w:rsidRPr="00A679F4" w:rsidRDefault="007501DF" w:rsidP="004227B8">
      <w:pPr>
        <w:keepNext/>
        <w:keepLines/>
        <w:ind w:left="567"/>
        <w:jc w:val="both"/>
        <w:rPr>
          <w:rFonts w:ascii="Tahoma" w:hAnsi="Tahoma" w:cs="Tahoma"/>
          <w:i/>
          <w:iCs/>
          <w:sz w:val="18"/>
        </w:rPr>
      </w:pP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skupne/partnerske</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mora</w:t>
      </w:r>
      <w:r w:rsidR="005E5050">
        <w:rPr>
          <w:rFonts w:ascii="Tahoma" w:hAnsi="Tahoma" w:cs="Tahoma"/>
          <w:i/>
          <w:sz w:val="18"/>
        </w:rPr>
        <w:t xml:space="preserve"> </w:t>
      </w:r>
      <w:r w:rsidRPr="00A679F4">
        <w:rPr>
          <w:rFonts w:ascii="Tahoma" w:hAnsi="Tahoma" w:cs="Tahoma"/>
          <w:i/>
          <w:sz w:val="18"/>
        </w:rPr>
        <w:t>Prilogo</w:t>
      </w:r>
      <w:r w:rsidR="005E5050">
        <w:rPr>
          <w:rFonts w:ascii="Tahoma" w:hAnsi="Tahoma" w:cs="Tahoma"/>
          <w:i/>
          <w:sz w:val="18"/>
        </w:rPr>
        <w:t xml:space="preserve"> </w:t>
      </w:r>
      <w:r w:rsidRPr="00A679F4">
        <w:rPr>
          <w:rFonts w:ascii="Tahoma" w:hAnsi="Tahoma" w:cs="Tahoma"/>
          <w:i/>
          <w:sz w:val="18"/>
        </w:rPr>
        <w:t>3/1</w:t>
      </w:r>
      <w:r w:rsidR="005E5050">
        <w:rPr>
          <w:rFonts w:ascii="Tahoma" w:hAnsi="Tahoma" w:cs="Tahoma"/>
          <w:i/>
          <w:sz w:val="18"/>
        </w:rPr>
        <w:t xml:space="preserve"> </w:t>
      </w:r>
      <w:r w:rsidRPr="00A679F4">
        <w:rPr>
          <w:rFonts w:ascii="Tahoma" w:hAnsi="Tahoma" w:cs="Tahoma"/>
          <w:i/>
          <w:sz w:val="18"/>
        </w:rPr>
        <w:t>priložiti</w:t>
      </w:r>
      <w:r w:rsidR="005E5050">
        <w:rPr>
          <w:rFonts w:ascii="Tahoma" w:hAnsi="Tahoma" w:cs="Tahoma"/>
          <w:i/>
          <w:sz w:val="18"/>
        </w:rPr>
        <w:t xml:space="preserve"> </w:t>
      </w:r>
      <w:r w:rsidRPr="00A679F4">
        <w:rPr>
          <w:rFonts w:ascii="Tahoma" w:hAnsi="Tahoma" w:cs="Tahoma"/>
          <w:i/>
          <w:sz w:val="18"/>
        </w:rPr>
        <w:t>tudi</w:t>
      </w:r>
      <w:r w:rsidR="005E5050">
        <w:rPr>
          <w:rFonts w:ascii="Tahoma" w:hAnsi="Tahoma" w:cs="Tahoma"/>
          <w:i/>
          <w:sz w:val="18"/>
        </w:rPr>
        <w:t xml:space="preserve"> </w:t>
      </w:r>
      <w:r w:rsidRPr="00A679F4">
        <w:rPr>
          <w:rFonts w:ascii="Tahoma" w:hAnsi="Tahoma" w:cs="Tahoma"/>
          <w:i/>
          <w:sz w:val="18"/>
        </w:rPr>
        <w:t>vsak</w:t>
      </w:r>
      <w:r w:rsidR="005E5050">
        <w:rPr>
          <w:rFonts w:ascii="Tahoma" w:hAnsi="Tahoma" w:cs="Tahoma"/>
          <w:i/>
          <w:sz w:val="18"/>
        </w:rPr>
        <w:t xml:space="preserve"> </w:t>
      </w:r>
      <w:r w:rsidRPr="00A679F4">
        <w:rPr>
          <w:rFonts w:ascii="Tahoma" w:hAnsi="Tahoma" w:cs="Tahoma"/>
          <w:i/>
          <w:sz w:val="18"/>
        </w:rPr>
        <w:t>partner</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ponudbi.</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sz w:val="18"/>
        </w:rPr>
        <w:t xml:space="preserve"> </w:t>
      </w:r>
      <w:r w:rsidRPr="00A679F4">
        <w:rPr>
          <w:rFonts w:ascii="Tahoma" w:hAnsi="Tahoma" w:cs="Tahoma"/>
          <w:i/>
          <w:sz w:val="18"/>
        </w:rPr>
        <w:t>s</w:t>
      </w:r>
      <w:r w:rsidR="005E5050">
        <w:rPr>
          <w:rFonts w:ascii="Tahoma" w:hAnsi="Tahoma" w:cs="Tahoma"/>
          <w:i/>
          <w:sz w:val="18"/>
        </w:rPr>
        <w:t xml:space="preserve"> </w:t>
      </w:r>
      <w:r w:rsidRPr="00A679F4">
        <w:rPr>
          <w:rFonts w:ascii="Tahoma" w:hAnsi="Tahoma" w:cs="Tahoma"/>
          <w:i/>
          <w:iCs/>
          <w:sz w:val="18"/>
        </w:rPr>
        <w:t>podizvajalci</w:t>
      </w:r>
      <w:r w:rsidR="005E5050">
        <w:rPr>
          <w:rFonts w:ascii="Tahoma" w:hAnsi="Tahoma" w:cs="Tahoma"/>
          <w:i/>
          <w:iCs/>
          <w:sz w:val="18"/>
        </w:rPr>
        <w:t xml:space="preserve"> </w:t>
      </w:r>
      <w:r w:rsidRPr="00A679F4">
        <w:rPr>
          <w:rFonts w:ascii="Tahoma" w:hAnsi="Tahoma" w:cs="Tahoma"/>
          <w:i/>
          <w:iCs/>
          <w:sz w:val="18"/>
        </w:rPr>
        <w:t>in/ali</w:t>
      </w:r>
      <w:r w:rsidR="005E5050">
        <w:rPr>
          <w:rFonts w:ascii="Tahoma" w:hAnsi="Tahoma" w:cs="Tahoma"/>
          <w:i/>
          <w:iCs/>
          <w:sz w:val="18"/>
        </w:rPr>
        <w:t xml:space="preserve"> </w:t>
      </w:r>
      <w:r w:rsidRPr="00A679F4">
        <w:rPr>
          <w:rFonts w:ascii="Tahoma" w:hAnsi="Tahoma" w:cs="Tahoma"/>
          <w:i/>
          <w:iCs/>
          <w:sz w:val="18"/>
        </w:rPr>
        <w:t>v</w:t>
      </w:r>
      <w:r w:rsidR="005E5050">
        <w:rPr>
          <w:rFonts w:ascii="Tahoma" w:hAnsi="Tahoma" w:cs="Tahoma"/>
          <w:i/>
          <w:iCs/>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ponudbe</w:t>
      </w:r>
      <w:r w:rsidR="005E5050">
        <w:rPr>
          <w:rFonts w:ascii="Tahoma" w:hAnsi="Tahoma" w:cs="Tahoma"/>
          <w:i/>
          <w:iCs/>
          <w:sz w:val="18"/>
        </w:rPr>
        <w:t xml:space="preserve"> </w:t>
      </w:r>
      <w:r w:rsidRPr="00A679F4">
        <w:rPr>
          <w:rFonts w:ascii="Tahoma" w:hAnsi="Tahoma" w:cs="Tahoma"/>
          <w:i/>
          <w:iCs/>
          <w:sz w:val="18"/>
        </w:rPr>
        <w:t>s</w:t>
      </w:r>
      <w:r w:rsidR="005E5050">
        <w:rPr>
          <w:rFonts w:ascii="Tahoma" w:hAnsi="Tahoma" w:cs="Tahoma"/>
          <w:i/>
          <w:iCs/>
          <w:sz w:val="18"/>
        </w:rPr>
        <w:t xml:space="preserve"> </w:t>
      </w:r>
      <w:r w:rsidRPr="00A679F4">
        <w:rPr>
          <w:rFonts w:ascii="Tahoma" w:hAnsi="Tahoma" w:cs="Tahoma"/>
          <w:i/>
          <w:iCs/>
          <w:sz w:val="18"/>
        </w:rPr>
        <w:t>subjekti,</w:t>
      </w:r>
      <w:r w:rsidR="005E5050">
        <w:rPr>
          <w:rFonts w:ascii="Tahoma" w:hAnsi="Tahoma" w:cs="Tahoma"/>
          <w:i/>
          <w:iCs/>
          <w:sz w:val="18"/>
        </w:rPr>
        <w:t xml:space="preserve"> </w:t>
      </w:r>
      <w:r w:rsidRPr="00A679F4">
        <w:rPr>
          <w:rFonts w:ascii="Tahoma" w:hAnsi="Tahoma" w:cs="Tahoma"/>
          <w:i/>
          <w:iCs/>
          <w:sz w:val="18"/>
        </w:rPr>
        <w:t>katerih</w:t>
      </w:r>
      <w:r w:rsidR="005E5050">
        <w:rPr>
          <w:rFonts w:ascii="Tahoma" w:hAnsi="Tahoma" w:cs="Tahoma"/>
          <w:i/>
          <w:iCs/>
          <w:sz w:val="18"/>
        </w:rPr>
        <w:t xml:space="preserve"> </w:t>
      </w:r>
      <w:r w:rsidRPr="00A679F4">
        <w:rPr>
          <w:rFonts w:ascii="Tahoma" w:hAnsi="Tahoma" w:cs="Tahoma"/>
          <w:i/>
          <w:iCs/>
          <w:sz w:val="18"/>
        </w:rPr>
        <w:t>zmogljivost</w:t>
      </w:r>
      <w:r w:rsidR="005E5050">
        <w:rPr>
          <w:rFonts w:ascii="Tahoma" w:hAnsi="Tahoma" w:cs="Tahoma"/>
          <w:i/>
          <w:iCs/>
          <w:sz w:val="18"/>
        </w:rPr>
        <w:t xml:space="preserve"> </w:t>
      </w:r>
      <w:r w:rsidRPr="00A679F4">
        <w:rPr>
          <w:rFonts w:ascii="Tahoma" w:hAnsi="Tahoma" w:cs="Tahoma"/>
          <w:i/>
          <w:iCs/>
          <w:sz w:val="18"/>
        </w:rPr>
        <w:t>uporablja</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sz w:val="18"/>
        </w:rPr>
        <w:t xml:space="preserve"> </w:t>
      </w:r>
      <w:r w:rsidRPr="00A679F4">
        <w:rPr>
          <w:rFonts w:ascii="Tahoma" w:hAnsi="Tahoma" w:cs="Tahoma"/>
          <w:i/>
          <w:sz w:val="18"/>
        </w:rPr>
        <w:t>mora</w:t>
      </w:r>
      <w:r w:rsidR="005E5050">
        <w:rPr>
          <w:rFonts w:ascii="Tahoma" w:hAnsi="Tahoma" w:cs="Tahoma"/>
          <w:i/>
          <w:sz w:val="18"/>
        </w:rPr>
        <w:t xml:space="preserve"> </w:t>
      </w:r>
      <w:r w:rsidRPr="00A679F4">
        <w:rPr>
          <w:rFonts w:ascii="Tahoma" w:hAnsi="Tahoma" w:cs="Tahoma"/>
          <w:i/>
          <w:sz w:val="18"/>
        </w:rPr>
        <w:t>Prilogo</w:t>
      </w:r>
      <w:r w:rsidR="005E5050">
        <w:rPr>
          <w:rFonts w:ascii="Tahoma" w:hAnsi="Tahoma" w:cs="Tahoma"/>
          <w:i/>
          <w:sz w:val="18"/>
        </w:rPr>
        <w:t xml:space="preserve"> </w:t>
      </w:r>
      <w:r w:rsidRPr="00A679F4">
        <w:rPr>
          <w:rFonts w:ascii="Tahoma" w:hAnsi="Tahoma" w:cs="Tahoma"/>
          <w:i/>
          <w:sz w:val="18"/>
        </w:rPr>
        <w:t>3/2</w:t>
      </w:r>
      <w:r w:rsidR="005E5050">
        <w:rPr>
          <w:rFonts w:ascii="Tahoma" w:hAnsi="Tahoma" w:cs="Tahoma"/>
          <w:i/>
          <w:sz w:val="18"/>
        </w:rPr>
        <w:t xml:space="preserve"> </w:t>
      </w:r>
      <w:r w:rsidRPr="00A679F4">
        <w:rPr>
          <w:rFonts w:ascii="Tahoma" w:hAnsi="Tahoma" w:cs="Tahoma"/>
          <w:i/>
          <w:sz w:val="18"/>
        </w:rPr>
        <w:t>priložiti</w:t>
      </w:r>
      <w:r w:rsidR="005E5050">
        <w:rPr>
          <w:rFonts w:ascii="Tahoma" w:hAnsi="Tahoma" w:cs="Tahoma"/>
          <w:i/>
          <w:sz w:val="18"/>
        </w:rPr>
        <w:t xml:space="preserve"> </w:t>
      </w:r>
      <w:r w:rsidRPr="00A679F4">
        <w:rPr>
          <w:rFonts w:ascii="Tahoma" w:hAnsi="Tahoma" w:cs="Tahoma"/>
          <w:i/>
          <w:sz w:val="18"/>
        </w:rPr>
        <w:t>vsak</w:t>
      </w:r>
      <w:r w:rsidR="005E5050">
        <w:rPr>
          <w:rFonts w:ascii="Tahoma" w:hAnsi="Tahoma" w:cs="Tahoma"/>
          <w:i/>
          <w:sz w:val="18"/>
        </w:rPr>
        <w:t xml:space="preserve"> </w:t>
      </w:r>
      <w:r w:rsidRPr="00A679F4">
        <w:rPr>
          <w:rFonts w:ascii="Tahoma" w:hAnsi="Tahoma" w:cs="Tahoma"/>
          <w:i/>
          <w:iCs/>
          <w:sz w:val="18"/>
        </w:rPr>
        <w:t>podizvajalec</w:t>
      </w:r>
      <w:r w:rsidR="005E5050">
        <w:rPr>
          <w:rFonts w:ascii="Tahoma" w:hAnsi="Tahoma" w:cs="Tahoma"/>
          <w:i/>
          <w:iCs/>
          <w:sz w:val="18"/>
        </w:rPr>
        <w:t xml:space="preserve"> </w:t>
      </w:r>
      <w:r w:rsidRPr="00A679F4">
        <w:rPr>
          <w:rFonts w:ascii="Tahoma" w:hAnsi="Tahoma" w:cs="Tahoma"/>
          <w:i/>
          <w:iCs/>
          <w:sz w:val="18"/>
        </w:rPr>
        <w:t>in</w:t>
      </w:r>
      <w:r w:rsidR="005E5050">
        <w:rPr>
          <w:rFonts w:ascii="Tahoma" w:hAnsi="Tahoma" w:cs="Tahoma"/>
          <w:i/>
          <w:iCs/>
          <w:sz w:val="18"/>
        </w:rPr>
        <w:t xml:space="preserve"> </w:t>
      </w:r>
      <w:r w:rsidRPr="00A679F4">
        <w:rPr>
          <w:rFonts w:ascii="Tahoma" w:hAnsi="Tahoma" w:cs="Tahoma"/>
          <w:i/>
          <w:iCs/>
          <w:sz w:val="18"/>
        </w:rPr>
        <w:t>subjekt,</w:t>
      </w:r>
      <w:r w:rsidR="005E5050">
        <w:rPr>
          <w:rFonts w:ascii="Tahoma" w:hAnsi="Tahoma" w:cs="Tahoma"/>
          <w:i/>
          <w:iCs/>
          <w:sz w:val="18"/>
        </w:rPr>
        <w:t xml:space="preserve"> </w:t>
      </w:r>
      <w:r w:rsidRPr="00A679F4">
        <w:rPr>
          <w:rFonts w:ascii="Tahoma" w:hAnsi="Tahoma" w:cs="Tahoma"/>
          <w:i/>
          <w:iCs/>
          <w:sz w:val="18"/>
        </w:rPr>
        <w:t>katerega</w:t>
      </w:r>
      <w:r w:rsidR="005E5050">
        <w:rPr>
          <w:rFonts w:ascii="Tahoma" w:hAnsi="Tahoma" w:cs="Tahoma"/>
          <w:i/>
          <w:iCs/>
          <w:sz w:val="18"/>
        </w:rPr>
        <w:t xml:space="preserve"> </w:t>
      </w:r>
      <w:r w:rsidRPr="00A679F4">
        <w:rPr>
          <w:rFonts w:ascii="Tahoma" w:hAnsi="Tahoma" w:cs="Tahoma"/>
          <w:i/>
          <w:iCs/>
          <w:sz w:val="18"/>
        </w:rPr>
        <w:t>zmogljivost</w:t>
      </w:r>
      <w:r w:rsidR="005E5050">
        <w:rPr>
          <w:rFonts w:ascii="Tahoma" w:hAnsi="Tahoma" w:cs="Tahoma"/>
          <w:i/>
          <w:iCs/>
          <w:sz w:val="18"/>
        </w:rPr>
        <w:t xml:space="preserve"> </w:t>
      </w:r>
      <w:r w:rsidRPr="00A679F4">
        <w:rPr>
          <w:rFonts w:ascii="Tahoma" w:hAnsi="Tahoma" w:cs="Tahoma"/>
          <w:i/>
          <w:iCs/>
          <w:sz w:val="18"/>
        </w:rPr>
        <w:t>uporablja</w:t>
      </w:r>
      <w:r w:rsidR="005E5050">
        <w:rPr>
          <w:rFonts w:ascii="Tahoma" w:hAnsi="Tahoma" w:cs="Tahoma"/>
          <w:i/>
          <w:iCs/>
          <w:sz w:val="18"/>
        </w:rPr>
        <w:t xml:space="preserve"> </w:t>
      </w:r>
      <w:r w:rsidRPr="00A679F4">
        <w:rPr>
          <w:rFonts w:ascii="Tahoma" w:hAnsi="Tahoma" w:cs="Tahoma"/>
          <w:i/>
          <w:iCs/>
          <w:sz w:val="18"/>
        </w:rPr>
        <w:t>ponudnik.</w:t>
      </w:r>
    </w:p>
    <w:p w14:paraId="2CA674A3" w14:textId="77777777" w:rsidR="007501DF" w:rsidRPr="00A679F4" w:rsidRDefault="007501DF" w:rsidP="004227B8">
      <w:pPr>
        <w:keepNext/>
        <w:keepLines/>
        <w:ind w:left="567"/>
        <w:jc w:val="both"/>
        <w:rPr>
          <w:rFonts w:ascii="Tahoma" w:hAnsi="Tahoma" w:cs="Tahoma"/>
          <w:sz w:val="8"/>
        </w:rPr>
      </w:pPr>
    </w:p>
    <w:p w14:paraId="08D566A4" w14:textId="65F285DF" w:rsidR="007501DF" w:rsidRPr="00A679F4" w:rsidRDefault="007501DF" w:rsidP="004227B8">
      <w:pPr>
        <w:keepNext/>
        <w:keepLines/>
        <w:numPr>
          <w:ilvl w:val="0"/>
          <w:numId w:val="8"/>
        </w:numPr>
        <w:ind w:left="567"/>
        <w:jc w:val="both"/>
        <w:rPr>
          <w:rFonts w:ascii="Tahoma" w:hAnsi="Tahoma" w:cs="Tahoma"/>
        </w:rPr>
      </w:pPr>
      <w:r w:rsidRPr="00A679F4">
        <w:rPr>
          <w:rFonts w:ascii="Tahoma" w:hAnsi="Tahoma" w:cs="Tahoma"/>
          <w:b/>
          <w:iCs/>
          <w:u w:val="single"/>
        </w:rPr>
        <w:t>ter</w:t>
      </w:r>
      <w:r w:rsidR="005E5050">
        <w:rPr>
          <w:rFonts w:ascii="Tahoma" w:hAnsi="Tahoma" w:cs="Tahoma"/>
          <w:b/>
          <w:iCs/>
        </w:rPr>
        <w:t xml:space="preserve"> </w:t>
      </w:r>
      <w:r w:rsidRPr="00A679F4">
        <w:rPr>
          <w:rFonts w:ascii="Tahoma" w:hAnsi="Tahoma" w:cs="Tahoma"/>
          <w:b/>
          <w:iCs/>
        </w:rPr>
        <w:t>z</w:t>
      </w:r>
      <w:r w:rsidR="005E5050">
        <w:rPr>
          <w:rFonts w:ascii="Tahoma" w:hAnsi="Tahoma" w:cs="Tahoma"/>
          <w:b/>
          <w:iCs/>
        </w:rPr>
        <w:t xml:space="preserve"> </w:t>
      </w:r>
      <w:r w:rsidRPr="00A679F4">
        <w:rPr>
          <w:rFonts w:ascii="Tahoma" w:hAnsi="Tahoma" w:cs="Tahoma"/>
          <w:b/>
          <w:iCs/>
        </w:rPr>
        <w:t>ostalimi</w:t>
      </w:r>
      <w:r w:rsidR="005E5050">
        <w:rPr>
          <w:rFonts w:ascii="Tahoma" w:hAnsi="Tahoma" w:cs="Tahoma"/>
          <w:b/>
          <w:iCs/>
        </w:rPr>
        <w:t xml:space="preserve"> </w:t>
      </w:r>
      <w:r w:rsidRPr="00A679F4">
        <w:rPr>
          <w:rFonts w:ascii="Tahoma" w:hAnsi="Tahoma" w:cs="Tahoma"/>
          <w:b/>
          <w:iCs/>
        </w:rPr>
        <w:t>(dodatnimi/posebnimi)</w:t>
      </w:r>
      <w:r w:rsidR="005E5050">
        <w:rPr>
          <w:rFonts w:ascii="Tahoma" w:hAnsi="Tahoma" w:cs="Tahoma"/>
          <w:b/>
          <w:iCs/>
        </w:rPr>
        <w:t xml:space="preserve"> </w:t>
      </w:r>
      <w:r w:rsidRPr="00A679F4">
        <w:rPr>
          <w:rFonts w:ascii="Tahoma" w:hAnsi="Tahoma" w:cs="Tahoma"/>
          <w:b/>
          <w:iCs/>
        </w:rPr>
        <w:t>dokazili,</w:t>
      </w:r>
      <w:r w:rsidR="005E5050">
        <w:rPr>
          <w:rFonts w:ascii="Tahoma" w:hAnsi="Tahoma" w:cs="Tahoma"/>
          <w:b/>
          <w:iCs/>
        </w:rPr>
        <w:t xml:space="preserve"> </w:t>
      </w:r>
      <w:r w:rsidRPr="00A679F4">
        <w:rPr>
          <w:rFonts w:ascii="Tahoma" w:hAnsi="Tahoma" w:cs="Tahoma"/>
          <w:b/>
          <w:iCs/>
        </w:rPr>
        <w:t>v</w:t>
      </w:r>
      <w:r w:rsidR="005E5050">
        <w:rPr>
          <w:rFonts w:ascii="Tahoma" w:hAnsi="Tahoma" w:cs="Tahoma"/>
          <w:b/>
          <w:iCs/>
        </w:rPr>
        <w:t xml:space="preserve"> </w:t>
      </w:r>
      <w:r w:rsidRPr="00A679F4">
        <w:rPr>
          <w:rFonts w:ascii="Tahoma" w:hAnsi="Tahoma" w:cs="Tahoma"/>
          <w:b/>
          <w:iCs/>
        </w:rPr>
        <w:t>kolikor/kot</w:t>
      </w:r>
      <w:r w:rsidR="005E5050">
        <w:rPr>
          <w:rFonts w:ascii="Tahoma" w:hAnsi="Tahoma" w:cs="Tahoma"/>
          <w:b/>
          <w:iCs/>
        </w:rPr>
        <w:t xml:space="preserve"> </w:t>
      </w:r>
      <w:r w:rsidRPr="00A679F4">
        <w:rPr>
          <w:rFonts w:ascii="Tahoma" w:hAnsi="Tahoma" w:cs="Tahoma"/>
          <w:b/>
          <w:iCs/>
        </w:rPr>
        <w:t>to</w:t>
      </w:r>
      <w:r w:rsidR="005E5050">
        <w:rPr>
          <w:rFonts w:ascii="Tahoma" w:hAnsi="Tahoma" w:cs="Tahoma"/>
          <w:b/>
          <w:iCs/>
        </w:rPr>
        <w:t xml:space="preserve"> </w:t>
      </w:r>
      <w:r w:rsidRPr="00A679F4">
        <w:rPr>
          <w:rFonts w:ascii="Tahoma" w:hAnsi="Tahoma" w:cs="Tahoma"/>
          <w:b/>
          <w:iCs/>
        </w:rPr>
        <w:t>izhaja</w:t>
      </w:r>
      <w:r w:rsidR="005E5050">
        <w:rPr>
          <w:rFonts w:ascii="Tahoma" w:hAnsi="Tahoma" w:cs="Tahoma"/>
          <w:b/>
          <w:iCs/>
        </w:rPr>
        <w:t xml:space="preserve"> </w:t>
      </w:r>
      <w:r w:rsidRPr="00A679F4">
        <w:rPr>
          <w:rFonts w:ascii="Tahoma" w:hAnsi="Tahoma" w:cs="Tahoma"/>
          <w:b/>
          <w:iCs/>
        </w:rPr>
        <w:t>iz</w:t>
      </w:r>
      <w:r w:rsidR="005E5050">
        <w:rPr>
          <w:rFonts w:ascii="Tahoma" w:hAnsi="Tahoma" w:cs="Tahoma"/>
          <w:b/>
          <w:iCs/>
        </w:rPr>
        <w:t xml:space="preserve"> </w:t>
      </w:r>
      <w:r w:rsidRPr="00A679F4">
        <w:rPr>
          <w:rFonts w:ascii="Tahoma" w:hAnsi="Tahoma" w:cs="Tahoma"/>
          <w:b/>
          <w:iCs/>
        </w:rPr>
        <w:t>posameznih</w:t>
      </w:r>
      <w:r w:rsidR="005E5050">
        <w:rPr>
          <w:rFonts w:ascii="Tahoma" w:hAnsi="Tahoma" w:cs="Tahoma"/>
          <w:b/>
          <w:iCs/>
        </w:rPr>
        <w:t xml:space="preserve"> </w:t>
      </w:r>
      <w:r w:rsidRPr="00A679F4">
        <w:rPr>
          <w:rFonts w:ascii="Tahoma" w:hAnsi="Tahoma" w:cs="Tahoma"/>
          <w:b/>
          <w:iCs/>
        </w:rPr>
        <w:t>točk</w:t>
      </w:r>
      <w:r w:rsidR="005E5050">
        <w:rPr>
          <w:rFonts w:ascii="Tahoma" w:hAnsi="Tahoma" w:cs="Tahoma"/>
          <w:b/>
          <w:iCs/>
        </w:rPr>
        <w:t xml:space="preserve"> </w:t>
      </w:r>
      <w:r w:rsidRPr="00A679F4">
        <w:rPr>
          <w:rFonts w:ascii="Tahoma" w:hAnsi="Tahoma" w:cs="Tahoma"/>
          <w:b/>
          <w:iCs/>
        </w:rPr>
        <w:t>v</w:t>
      </w:r>
      <w:r w:rsidR="005E5050">
        <w:rPr>
          <w:rFonts w:ascii="Tahoma" w:hAnsi="Tahoma" w:cs="Tahoma"/>
          <w:b/>
          <w:iCs/>
        </w:rPr>
        <w:t xml:space="preserve"> </w:t>
      </w:r>
      <w:r w:rsidRPr="00A679F4">
        <w:rPr>
          <w:rFonts w:ascii="Tahoma" w:hAnsi="Tahoma" w:cs="Tahoma"/>
          <w:b/>
          <w:iCs/>
        </w:rPr>
        <w:t>nadaljevanju</w:t>
      </w:r>
      <w:r w:rsidR="005E5050">
        <w:rPr>
          <w:rFonts w:ascii="Tahoma" w:hAnsi="Tahoma" w:cs="Tahoma"/>
          <w:b/>
          <w:iCs/>
        </w:rPr>
        <w:t xml:space="preserve"> </w:t>
      </w:r>
      <w:r w:rsidRPr="00A679F4">
        <w:rPr>
          <w:rFonts w:ascii="Tahoma" w:hAnsi="Tahoma" w:cs="Tahoma"/>
          <w:b/>
          <w:iCs/>
        </w:rPr>
        <w:t>tega</w:t>
      </w:r>
      <w:r w:rsidR="005E5050">
        <w:rPr>
          <w:rFonts w:ascii="Tahoma" w:hAnsi="Tahoma" w:cs="Tahoma"/>
          <w:b/>
          <w:iCs/>
        </w:rPr>
        <w:t xml:space="preserve"> </w:t>
      </w:r>
      <w:r w:rsidRPr="00A679F4">
        <w:rPr>
          <w:rFonts w:ascii="Tahoma" w:hAnsi="Tahoma" w:cs="Tahoma"/>
          <w:b/>
          <w:iCs/>
        </w:rPr>
        <w:t>poglavja</w:t>
      </w:r>
      <w:r w:rsidRPr="00A679F4">
        <w:rPr>
          <w:rFonts w:ascii="Tahoma" w:hAnsi="Tahoma" w:cs="Tahoma"/>
          <w:iCs/>
        </w:rPr>
        <w:t>.</w:t>
      </w:r>
      <w:r w:rsidR="005E5050">
        <w:rPr>
          <w:rFonts w:ascii="Tahoma" w:hAnsi="Tahoma" w:cs="Tahoma"/>
          <w:iCs/>
        </w:rPr>
        <w:t xml:space="preserve">  </w:t>
      </w:r>
    </w:p>
    <w:p w14:paraId="7DCF4863" w14:textId="307B06A5" w:rsidR="007501DF" w:rsidRPr="00A679F4" w:rsidRDefault="005E5050" w:rsidP="004227B8">
      <w:pPr>
        <w:keepNext/>
        <w:keepLines/>
        <w:jc w:val="both"/>
        <w:rPr>
          <w:rFonts w:ascii="Tahoma" w:hAnsi="Tahoma" w:cs="Tahoma"/>
          <w:iCs/>
          <w:sz w:val="18"/>
        </w:rPr>
      </w:pPr>
      <w:r>
        <w:rPr>
          <w:rFonts w:ascii="Tahoma" w:hAnsi="Tahoma" w:cs="Tahoma"/>
          <w:iCs/>
          <w:sz w:val="18"/>
        </w:rPr>
        <w:lastRenderedPageBreak/>
        <w:t xml:space="preserve"> </w:t>
      </w:r>
    </w:p>
    <w:p w14:paraId="1419019E" w14:textId="7EB675F4" w:rsidR="007501DF" w:rsidRDefault="007501DF" w:rsidP="004227B8">
      <w:pPr>
        <w:keepNext/>
        <w:keepLines/>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upravičen</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sprejemom</w:t>
      </w:r>
      <w:r w:rsidR="005E5050">
        <w:rPr>
          <w:rFonts w:ascii="Tahoma" w:hAnsi="Tahoma" w:cs="Tahoma"/>
        </w:rPr>
        <w:t xml:space="preserve"> </w:t>
      </w:r>
      <w:r w:rsidRPr="00A679F4">
        <w:rPr>
          <w:rFonts w:ascii="Tahoma" w:hAnsi="Tahoma" w:cs="Tahoma"/>
        </w:rPr>
        <w:t>odločitve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izbiri</w:t>
      </w:r>
      <w:r w:rsidR="005E5050">
        <w:rPr>
          <w:rFonts w:ascii="Tahoma" w:hAnsi="Tahoma" w:cs="Tahoma"/>
        </w:rPr>
        <w:t xml:space="preserve"> </w:t>
      </w:r>
      <w:r w:rsidRPr="00A679F4">
        <w:rPr>
          <w:rFonts w:ascii="Tahoma" w:hAnsi="Tahoma" w:cs="Tahoma"/>
        </w:rPr>
        <w:t>opraviti</w:t>
      </w:r>
      <w:r w:rsidR="005E5050">
        <w:rPr>
          <w:rFonts w:ascii="Tahoma" w:hAnsi="Tahoma" w:cs="Tahoma"/>
        </w:rPr>
        <w:t xml:space="preserve"> </w:t>
      </w:r>
      <w:r w:rsidRPr="00A679F4">
        <w:rPr>
          <w:rFonts w:ascii="Tahoma" w:hAnsi="Tahoma" w:cs="Tahoma"/>
        </w:rPr>
        <w:t>poizvedbe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zato</w:t>
      </w:r>
      <w:r w:rsidR="005E5050">
        <w:rPr>
          <w:rFonts w:ascii="Tahoma" w:hAnsi="Tahoma" w:cs="Tahoma"/>
        </w:rPr>
        <w:t xml:space="preserve"> </w:t>
      </w:r>
      <w:r w:rsidRPr="00A679F4">
        <w:rPr>
          <w:rFonts w:ascii="Tahoma" w:hAnsi="Tahoma" w:cs="Tahoma"/>
        </w:rPr>
        <w:t>si</w:t>
      </w:r>
      <w:r w:rsidR="005E5050">
        <w:rPr>
          <w:rFonts w:ascii="Tahoma" w:hAnsi="Tahoma" w:cs="Tahoma"/>
        </w:rPr>
        <w:t xml:space="preserve"> </w:t>
      </w:r>
      <w:r w:rsidRPr="00A679F4">
        <w:rPr>
          <w:rFonts w:ascii="Tahoma" w:hAnsi="Tahoma" w:cs="Tahoma"/>
          <w:b/>
        </w:rPr>
        <w:t>naročnik</w:t>
      </w:r>
      <w:r w:rsidR="005E5050">
        <w:rPr>
          <w:rFonts w:ascii="Tahoma" w:hAnsi="Tahoma" w:cs="Tahoma"/>
          <w:b/>
        </w:rPr>
        <w:t xml:space="preserve"> </w:t>
      </w:r>
      <w:r w:rsidRPr="00A679F4">
        <w:rPr>
          <w:rFonts w:ascii="Tahoma" w:hAnsi="Tahoma" w:cs="Tahoma"/>
          <w:b/>
        </w:rPr>
        <w:t>pridržuje</w:t>
      </w:r>
      <w:r w:rsidR="005E5050">
        <w:rPr>
          <w:rFonts w:ascii="Tahoma" w:hAnsi="Tahoma" w:cs="Tahoma"/>
          <w:b/>
        </w:rPr>
        <w:t xml:space="preserve"> </w:t>
      </w:r>
      <w:r w:rsidRPr="00A679F4">
        <w:rPr>
          <w:rFonts w:ascii="Tahoma" w:hAnsi="Tahoma" w:cs="Tahoma"/>
          <w:b/>
        </w:rPr>
        <w:t>pravico,</w:t>
      </w:r>
      <w:r w:rsidR="005E5050">
        <w:rPr>
          <w:rFonts w:ascii="Tahoma" w:hAnsi="Tahoma" w:cs="Tahoma"/>
          <w:b/>
        </w:rPr>
        <w:t xml:space="preserve"> </w:t>
      </w:r>
      <w:r w:rsidRPr="00A679F4">
        <w:rPr>
          <w:rFonts w:ascii="Tahoma" w:hAnsi="Tahoma" w:cs="Tahoma"/>
          <w:b/>
        </w:rPr>
        <w:t>da</w:t>
      </w:r>
      <w:r w:rsidR="005E5050">
        <w:rPr>
          <w:rFonts w:ascii="Tahoma" w:hAnsi="Tahoma" w:cs="Tahoma"/>
          <w:b/>
        </w:rPr>
        <w:t xml:space="preserve"> </w:t>
      </w:r>
      <w:r w:rsidRPr="00A679F4">
        <w:rPr>
          <w:rFonts w:ascii="Tahoma" w:hAnsi="Tahoma" w:cs="Tahoma"/>
          <w:b/>
        </w:rPr>
        <w:t>ponudnik</w:t>
      </w:r>
      <w:r w:rsidR="005E5050">
        <w:rPr>
          <w:rFonts w:ascii="Tahoma" w:hAnsi="Tahoma" w:cs="Tahoma"/>
          <w:b/>
        </w:rPr>
        <w:t xml:space="preserve"> </w:t>
      </w:r>
      <w:r w:rsidRPr="00A679F4">
        <w:rPr>
          <w:rFonts w:ascii="Tahoma" w:hAnsi="Tahoma" w:cs="Tahoma"/>
          <w:b/>
        </w:rPr>
        <w:t>na</w:t>
      </w:r>
      <w:r w:rsidR="005E5050">
        <w:rPr>
          <w:rFonts w:ascii="Tahoma" w:hAnsi="Tahoma" w:cs="Tahoma"/>
          <w:b/>
        </w:rPr>
        <w:t xml:space="preserve"> </w:t>
      </w:r>
      <w:r w:rsidRPr="00A679F4">
        <w:rPr>
          <w:rFonts w:ascii="Tahoma" w:hAnsi="Tahoma" w:cs="Tahoma"/>
          <w:b/>
        </w:rPr>
        <w:t>podlagi</w:t>
      </w:r>
      <w:r w:rsidR="005E5050">
        <w:rPr>
          <w:rFonts w:ascii="Tahoma" w:hAnsi="Tahoma" w:cs="Tahoma"/>
          <w:b/>
        </w:rPr>
        <w:t xml:space="preserve"> </w:t>
      </w:r>
      <w:r w:rsidRPr="00A679F4">
        <w:rPr>
          <w:rFonts w:ascii="Tahoma" w:hAnsi="Tahoma" w:cs="Tahoma"/>
          <w:b/>
        </w:rPr>
        <w:t>poziva</w:t>
      </w:r>
      <w:r w:rsidR="005E5050">
        <w:rPr>
          <w:rFonts w:ascii="Tahoma" w:hAnsi="Tahoma" w:cs="Tahoma"/>
          <w:b/>
        </w:rPr>
        <w:t xml:space="preserve"> </w:t>
      </w:r>
      <w:r w:rsidRPr="00A679F4">
        <w:rPr>
          <w:rFonts w:ascii="Tahoma" w:hAnsi="Tahoma" w:cs="Tahoma"/>
          <w:b/>
        </w:rPr>
        <w:t>naročnika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zahtevanem</w:t>
      </w:r>
      <w:r w:rsidR="005E5050">
        <w:rPr>
          <w:rFonts w:ascii="Tahoma" w:hAnsi="Tahoma" w:cs="Tahoma"/>
          <w:b/>
        </w:rPr>
        <w:t xml:space="preserve"> </w:t>
      </w:r>
      <w:r w:rsidRPr="00A679F4">
        <w:rPr>
          <w:rFonts w:ascii="Tahoma" w:hAnsi="Tahoma" w:cs="Tahoma"/>
          <w:b/>
        </w:rPr>
        <w:t>roku</w:t>
      </w:r>
      <w:r w:rsidR="005E5050">
        <w:rPr>
          <w:rFonts w:ascii="Tahoma" w:hAnsi="Tahoma" w:cs="Tahoma"/>
          <w:b/>
        </w:rPr>
        <w:t xml:space="preserve"> </w:t>
      </w:r>
      <w:r w:rsidRPr="00A679F4">
        <w:rPr>
          <w:rFonts w:ascii="Tahoma" w:hAnsi="Tahoma" w:cs="Tahoma"/>
          <w:b/>
        </w:rPr>
        <w:t>predloži</w:t>
      </w:r>
      <w:r w:rsidR="005E5050">
        <w:rPr>
          <w:rFonts w:ascii="Tahoma" w:hAnsi="Tahoma" w:cs="Tahoma"/>
          <w:b/>
        </w:rPr>
        <w:t xml:space="preserve"> </w:t>
      </w:r>
      <w:r w:rsidRPr="00A679F4">
        <w:rPr>
          <w:rFonts w:ascii="Tahoma" w:hAnsi="Tahoma" w:cs="Tahoma"/>
          <w:b/>
        </w:rPr>
        <w:t>dodatna</w:t>
      </w:r>
      <w:r w:rsidR="005E5050">
        <w:rPr>
          <w:rFonts w:ascii="Tahoma" w:hAnsi="Tahoma" w:cs="Tahoma"/>
          <w:b/>
        </w:rPr>
        <w:t xml:space="preserve"> </w:t>
      </w:r>
      <w:r w:rsidRPr="00A679F4">
        <w:rPr>
          <w:rFonts w:ascii="Tahoma" w:hAnsi="Tahoma" w:cs="Tahoma"/>
          <w:b/>
        </w:rPr>
        <w:t>dokazila</w:t>
      </w:r>
      <w:r w:rsidR="005E5050">
        <w:rPr>
          <w:rFonts w:ascii="Tahoma" w:hAnsi="Tahoma" w:cs="Tahoma"/>
          <w:b/>
        </w:rPr>
        <w:t xml:space="preserve"> </w:t>
      </w:r>
      <w:r w:rsidRPr="00A679F4">
        <w:rPr>
          <w:rFonts w:ascii="Tahoma" w:hAnsi="Tahoma" w:cs="Tahoma"/>
          <w:b/>
        </w:rPr>
        <w:t>o</w:t>
      </w:r>
      <w:r w:rsidR="005E5050">
        <w:rPr>
          <w:rFonts w:ascii="Tahoma" w:hAnsi="Tahoma" w:cs="Tahoma"/>
          <w:b/>
        </w:rPr>
        <w:t xml:space="preserve"> </w:t>
      </w:r>
      <w:r w:rsidRPr="00A679F4">
        <w:rPr>
          <w:rFonts w:ascii="Tahoma" w:hAnsi="Tahoma" w:cs="Tahoma"/>
          <w:b/>
        </w:rPr>
        <w:t>izpolnjevanju</w:t>
      </w:r>
      <w:r w:rsidR="005E5050">
        <w:rPr>
          <w:rFonts w:ascii="Tahoma" w:hAnsi="Tahoma" w:cs="Tahoma"/>
          <w:b/>
        </w:rPr>
        <w:t xml:space="preserve"> </w:t>
      </w:r>
      <w:r w:rsidRPr="00A679F4">
        <w:rPr>
          <w:rFonts w:ascii="Tahoma" w:hAnsi="Tahoma" w:cs="Tahoma"/>
          <w:b/>
        </w:rPr>
        <w:t>pogojev</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zahtev</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Poglavju</w:t>
      </w:r>
      <w:r w:rsidR="005E5050">
        <w:rPr>
          <w:rFonts w:ascii="Tahoma" w:hAnsi="Tahoma" w:cs="Tahoma"/>
          <w:b/>
        </w:rPr>
        <w:t xml:space="preserve"> </w:t>
      </w:r>
      <w:r w:rsidRPr="00A679F4">
        <w:rPr>
          <w:rFonts w:ascii="Tahoma" w:hAnsi="Tahoma" w:cs="Tahoma"/>
          <w:b/>
        </w:rPr>
        <w:t>3.</w:t>
      </w:r>
      <w:r w:rsidR="005E5050">
        <w:rPr>
          <w:rFonts w:ascii="Tahoma" w:hAnsi="Tahoma" w:cs="Tahoma"/>
          <w:b/>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navedbe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izpolnjevanja</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izkazujejo</w:t>
      </w:r>
      <w:r w:rsidR="005E5050">
        <w:rPr>
          <w:rFonts w:ascii="Tahoma" w:hAnsi="Tahoma" w:cs="Tahoma"/>
        </w:rPr>
        <w:t xml:space="preserve"> </w:t>
      </w:r>
      <w:r w:rsidRPr="00A679F4">
        <w:rPr>
          <w:rFonts w:ascii="Tahoma" w:hAnsi="Tahoma" w:cs="Tahoma"/>
        </w:rPr>
        <w:t>resničnega</w:t>
      </w:r>
      <w:r w:rsidR="005E5050">
        <w:rPr>
          <w:rFonts w:ascii="Tahoma" w:hAnsi="Tahoma" w:cs="Tahoma"/>
        </w:rPr>
        <w:t xml:space="preserve"> </w:t>
      </w:r>
      <w:r w:rsidRPr="00A679F4">
        <w:rPr>
          <w:rFonts w:ascii="Tahoma" w:hAnsi="Tahoma" w:cs="Tahoma"/>
        </w:rPr>
        <w:t>stanja</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upošteval.</w:t>
      </w:r>
    </w:p>
    <w:p w14:paraId="44FFF426" w14:textId="77777777" w:rsidR="003078FB" w:rsidRPr="00A679F4" w:rsidRDefault="003078FB" w:rsidP="004227B8">
      <w:pPr>
        <w:keepNext/>
        <w:keepLines/>
        <w:jc w:val="both"/>
        <w:rPr>
          <w:rFonts w:ascii="Tahoma" w:hAnsi="Tahoma" w:cs="Tahoma"/>
        </w:rPr>
      </w:pPr>
    </w:p>
    <w:p w14:paraId="5AD8C27A" w14:textId="52A1CF1E" w:rsidR="007501DF" w:rsidRPr="00A679F4" w:rsidRDefault="007501DF" w:rsidP="004227B8">
      <w:pPr>
        <w:pStyle w:val="Odstavekseznama"/>
        <w:keepNext/>
        <w:keepLines/>
        <w:numPr>
          <w:ilvl w:val="2"/>
          <w:numId w:val="21"/>
        </w:numPr>
        <w:spacing w:line="276" w:lineRule="auto"/>
        <w:jc w:val="both"/>
        <w:rPr>
          <w:rFonts w:ascii="Tahoma" w:hAnsi="Tahoma" w:cs="Tahoma"/>
          <w:b/>
        </w:rPr>
      </w:pPr>
      <w:r w:rsidRPr="00A679F4">
        <w:rPr>
          <w:rFonts w:ascii="Tahoma" w:hAnsi="Tahoma" w:cs="Tahoma"/>
          <w:b/>
        </w:rPr>
        <w:t>ESPD</w:t>
      </w:r>
      <w:r w:rsidR="005E5050">
        <w:rPr>
          <w:rFonts w:ascii="Tahoma" w:hAnsi="Tahoma" w:cs="Tahoma"/>
          <w:b/>
        </w:rPr>
        <w:t xml:space="preserve"> </w:t>
      </w:r>
    </w:p>
    <w:p w14:paraId="48A99DA8" w14:textId="77777777" w:rsidR="007501DF" w:rsidRPr="00A679F4" w:rsidRDefault="007501DF" w:rsidP="004227B8">
      <w:pPr>
        <w:keepNext/>
        <w:keepLines/>
        <w:jc w:val="both"/>
        <w:rPr>
          <w:rFonts w:ascii="Tahoma" w:hAnsi="Tahoma" w:cs="Tahoma"/>
          <w:sz w:val="12"/>
        </w:rPr>
      </w:pPr>
    </w:p>
    <w:p w14:paraId="2E121FFB" w14:textId="00274511" w:rsidR="007501DF" w:rsidRPr="00A679F4" w:rsidRDefault="007501DF" w:rsidP="004227B8">
      <w:pPr>
        <w:keepNext/>
        <w:keepLines/>
        <w:jc w:val="both"/>
        <w:rPr>
          <w:rFonts w:ascii="Tahoma" w:hAnsi="Tahoma" w:cs="Tahoma"/>
          <w:b/>
        </w:rPr>
      </w:pPr>
      <w:r w:rsidRPr="00A679F4">
        <w:rPr>
          <w:rFonts w:ascii="Tahoma" w:hAnsi="Tahoma" w:cs="Tahoma"/>
          <w:b/>
        </w:rPr>
        <w:t>Velja</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vse</w:t>
      </w:r>
      <w:r w:rsidR="005E5050">
        <w:rPr>
          <w:rFonts w:ascii="Tahoma" w:hAnsi="Tahoma" w:cs="Tahoma"/>
          <w:b/>
        </w:rPr>
        <w:t xml:space="preserve"> </w:t>
      </w:r>
      <w:r w:rsidRPr="00A679F4">
        <w:rPr>
          <w:rFonts w:ascii="Tahoma" w:hAnsi="Tahoma" w:cs="Tahoma"/>
          <w:b/>
        </w:rPr>
        <w:t>gospodarske</w:t>
      </w:r>
      <w:r w:rsidR="005E5050">
        <w:rPr>
          <w:rFonts w:ascii="Tahoma" w:hAnsi="Tahoma" w:cs="Tahoma"/>
          <w:b/>
        </w:rPr>
        <w:t xml:space="preserve"> </w:t>
      </w:r>
      <w:r w:rsidRPr="00A679F4">
        <w:rPr>
          <w:rFonts w:ascii="Tahoma" w:hAnsi="Tahoma" w:cs="Tahoma"/>
          <w:b/>
        </w:rPr>
        <w:t>subjekte:</w:t>
      </w:r>
    </w:p>
    <w:p w14:paraId="0861B3E2" w14:textId="1D710C30" w:rsidR="007501DF" w:rsidRPr="00A679F4" w:rsidRDefault="007501DF" w:rsidP="004227B8">
      <w:pPr>
        <w:keepNext/>
        <w:keepLines/>
        <w:jc w:val="both"/>
        <w:rPr>
          <w:rFonts w:ascii="Tahoma" w:hAnsi="Tahoma" w:cs="Tahoma"/>
        </w:rPr>
      </w:pPr>
      <w:r w:rsidRPr="00A679F4">
        <w:rPr>
          <w:rFonts w:ascii="Tahoma" w:hAnsi="Tahoma" w:cs="Tahoma"/>
        </w:rPr>
        <w:t>ESPD</w:t>
      </w:r>
      <w:r w:rsidR="005E5050">
        <w:rPr>
          <w:rFonts w:ascii="Tahoma" w:hAnsi="Tahoma" w:cs="Tahoma"/>
        </w:rPr>
        <w:t xml:space="preserve"> </w:t>
      </w:r>
      <w:r w:rsidRPr="00A679F4">
        <w:rPr>
          <w:rFonts w:ascii="Tahoma" w:hAnsi="Tahoma" w:cs="Tahoma"/>
        </w:rPr>
        <w:t>predstavlja</w:t>
      </w:r>
      <w:r w:rsidR="005E5050">
        <w:rPr>
          <w:rFonts w:ascii="Tahoma" w:hAnsi="Tahoma" w:cs="Tahoma"/>
        </w:rPr>
        <w:t xml:space="preserve"> </w:t>
      </w:r>
      <w:r w:rsidRPr="00A679F4">
        <w:rPr>
          <w:rFonts w:ascii="Tahoma" w:hAnsi="Tahoma" w:cs="Tahoma"/>
        </w:rPr>
        <w:t>izjavo</w:t>
      </w:r>
      <w:r w:rsidR="005E5050">
        <w:rPr>
          <w:rFonts w:ascii="Tahoma" w:hAnsi="Tahoma" w:cs="Tahoma"/>
        </w:rPr>
        <w:t xml:space="preserve"> </w:t>
      </w:r>
      <w:r w:rsidRPr="00A679F4">
        <w:rPr>
          <w:rFonts w:ascii="Tahoma" w:hAnsi="Tahoma" w:cs="Tahoma"/>
        </w:rPr>
        <w:t>gospodarskega</w:t>
      </w:r>
      <w:r w:rsidR="005E5050">
        <w:rPr>
          <w:rFonts w:ascii="Tahoma" w:hAnsi="Tahoma" w:cs="Tahoma"/>
        </w:rPr>
        <w:t xml:space="preserve"> </w:t>
      </w:r>
      <w:r w:rsidRPr="00A679F4">
        <w:rPr>
          <w:rFonts w:ascii="Tahoma" w:hAnsi="Tahoma" w:cs="Tahoma"/>
        </w:rPr>
        <w:t>subjekta</w:t>
      </w:r>
      <w:r w:rsidR="005E5050">
        <w:rPr>
          <w:rFonts w:ascii="Tahoma" w:hAnsi="Tahoma" w:cs="Tahoma"/>
        </w:rPr>
        <w:t xml:space="preserve"> </w:t>
      </w:r>
      <w:r w:rsidRPr="00A679F4">
        <w:rPr>
          <w:rFonts w:ascii="Tahoma" w:hAnsi="Tahoma" w:cs="Tahoma"/>
          <w:u w:val="single"/>
        </w:rPr>
        <w:t>kot</w:t>
      </w:r>
      <w:r w:rsidR="005E5050">
        <w:rPr>
          <w:rFonts w:ascii="Tahoma" w:hAnsi="Tahoma" w:cs="Tahoma"/>
          <w:u w:val="single"/>
        </w:rPr>
        <w:t xml:space="preserve"> </w:t>
      </w:r>
      <w:r w:rsidRPr="00A679F4">
        <w:rPr>
          <w:rFonts w:ascii="Tahoma" w:hAnsi="Tahoma" w:cs="Tahoma"/>
          <w:u w:val="single"/>
        </w:rPr>
        <w:t>predhodno</w:t>
      </w:r>
      <w:r w:rsidR="005E5050">
        <w:rPr>
          <w:rFonts w:ascii="Tahoma" w:hAnsi="Tahoma" w:cs="Tahoma"/>
          <w:u w:val="single"/>
        </w:rPr>
        <w:t xml:space="preserve"> </w:t>
      </w:r>
      <w:r w:rsidRPr="00A679F4">
        <w:rPr>
          <w:rFonts w:ascii="Tahoma" w:hAnsi="Tahoma" w:cs="Tahoma"/>
          <w:u w:val="single"/>
        </w:rPr>
        <w:t>dokazilo</w:t>
      </w:r>
      <w:r w:rsidRPr="00A679F4">
        <w:rPr>
          <w:rFonts w:ascii="Tahoma" w:hAnsi="Tahoma" w:cs="Tahoma"/>
        </w:rPr>
        <w:t>,</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79.</w:t>
      </w:r>
      <w:r w:rsidR="005E5050">
        <w:rPr>
          <w:rFonts w:ascii="Tahoma" w:hAnsi="Tahoma" w:cs="Tahoma"/>
        </w:rPr>
        <w:t xml:space="preserve"> </w:t>
      </w:r>
      <w:r w:rsidRPr="00A679F4">
        <w:rPr>
          <w:rFonts w:ascii="Tahoma" w:hAnsi="Tahoma" w:cs="Tahoma"/>
        </w:rPr>
        <w:t>členom</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zahtevane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obstajajo</w:t>
      </w:r>
      <w:r w:rsidR="005E5050">
        <w:rPr>
          <w:rFonts w:ascii="Tahoma" w:hAnsi="Tahoma" w:cs="Tahoma"/>
        </w:rPr>
        <w:t xml:space="preserve"> </w:t>
      </w:r>
      <w:r w:rsidRPr="00A679F4">
        <w:rPr>
          <w:rFonts w:ascii="Tahoma" w:hAnsi="Tahoma" w:cs="Tahoma"/>
        </w:rPr>
        <w:t>razlogi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izključitev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sodelovanje,</w:t>
      </w:r>
      <w:r w:rsidR="005E5050">
        <w:rPr>
          <w:rFonts w:ascii="Tahoma" w:hAnsi="Tahoma" w:cs="Tahoma"/>
        </w:rPr>
        <w:t xml:space="preserve"> </w:t>
      </w:r>
      <w:r w:rsidRPr="00A679F4">
        <w:rPr>
          <w:rFonts w:ascii="Tahoma" w:hAnsi="Tahoma" w:cs="Tahoma"/>
        </w:rPr>
        <w:t>hkrati</w:t>
      </w:r>
      <w:r w:rsidR="005E5050">
        <w:rPr>
          <w:rFonts w:ascii="Tahoma" w:hAnsi="Tahoma" w:cs="Tahoma"/>
        </w:rPr>
        <w:t xml:space="preserve"> </w:t>
      </w:r>
      <w:r w:rsidRPr="00A679F4">
        <w:rPr>
          <w:rFonts w:ascii="Tahoma" w:hAnsi="Tahoma" w:cs="Tahoma"/>
        </w:rPr>
        <w:t>pa</w:t>
      </w:r>
      <w:r w:rsidR="005E5050">
        <w:rPr>
          <w:rFonts w:ascii="Tahoma" w:hAnsi="Tahoma" w:cs="Tahoma"/>
        </w:rPr>
        <w:t xml:space="preserve"> </w:t>
      </w:r>
      <w:r w:rsidRPr="00A679F4">
        <w:rPr>
          <w:rFonts w:ascii="Tahoma" w:hAnsi="Tahoma" w:cs="Tahoma"/>
        </w:rPr>
        <w:t>zagotavlja</w:t>
      </w:r>
      <w:r w:rsidR="005E5050">
        <w:rPr>
          <w:rFonts w:ascii="Tahoma" w:hAnsi="Tahoma" w:cs="Tahoma"/>
        </w:rPr>
        <w:t xml:space="preserve"> </w:t>
      </w:r>
      <w:r w:rsidRPr="00A679F4">
        <w:rPr>
          <w:rFonts w:ascii="Tahoma" w:hAnsi="Tahoma" w:cs="Tahoma"/>
        </w:rPr>
        <w:t>ustrezne</w:t>
      </w:r>
      <w:r w:rsidR="005E5050">
        <w:rPr>
          <w:rFonts w:ascii="Tahoma" w:hAnsi="Tahoma" w:cs="Tahoma"/>
        </w:rPr>
        <w:t xml:space="preserve"> </w:t>
      </w:r>
      <w:r w:rsidRPr="00A679F4">
        <w:rPr>
          <w:rFonts w:ascii="Tahoma" w:hAnsi="Tahoma" w:cs="Tahoma"/>
        </w:rPr>
        <w:t>informacije,</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zahteva</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p>
    <w:p w14:paraId="273E9475" w14:textId="6F446721" w:rsidR="007501DF" w:rsidRPr="00A679F4" w:rsidRDefault="005E5050" w:rsidP="004227B8">
      <w:pPr>
        <w:keepNext/>
        <w:keepLines/>
        <w:jc w:val="both"/>
        <w:rPr>
          <w:rFonts w:ascii="Tahoma" w:hAnsi="Tahoma" w:cs="Tahoma"/>
          <w:sz w:val="16"/>
        </w:rPr>
      </w:pPr>
      <w:r>
        <w:rPr>
          <w:rFonts w:ascii="Tahoma" w:hAnsi="Tahoma" w:cs="Tahoma"/>
          <w:sz w:val="16"/>
        </w:rPr>
        <w:t xml:space="preserve"> </w:t>
      </w:r>
    </w:p>
    <w:p w14:paraId="26D21E8D" w14:textId="762C45E0" w:rsidR="007501DF" w:rsidRPr="00A679F4" w:rsidRDefault="007501DF" w:rsidP="004227B8">
      <w:pPr>
        <w:keepNext/>
        <w:keepLines/>
        <w:tabs>
          <w:tab w:val="left" w:pos="2155"/>
        </w:tabs>
        <w:jc w:val="both"/>
        <w:rPr>
          <w:rFonts w:ascii="Tahoma" w:hAnsi="Tahoma" w:cs="Tahoma"/>
        </w:rPr>
      </w:pPr>
      <w:r w:rsidRPr="00A679F4">
        <w:rPr>
          <w:rFonts w:ascii="Tahoma" w:hAnsi="Tahoma" w:cs="Tahoma"/>
          <w:u w:val="single"/>
        </w:rPr>
        <w:t>Šteje</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da</w:t>
      </w:r>
      <w:r w:rsidR="005E5050">
        <w:rPr>
          <w:rFonts w:ascii="Tahoma" w:hAnsi="Tahoma" w:cs="Tahoma"/>
          <w:u w:val="single"/>
        </w:rPr>
        <w:t xml:space="preserve"> </w:t>
      </w:r>
      <w:r w:rsidRPr="00A679F4">
        <w:rPr>
          <w:rFonts w:ascii="Tahoma" w:hAnsi="Tahoma" w:cs="Tahoma"/>
          <w:u w:val="single"/>
        </w:rPr>
        <w:t>gospodarski</w:t>
      </w:r>
      <w:r w:rsidR="005E5050">
        <w:rPr>
          <w:rFonts w:ascii="Tahoma" w:hAnsi="Tahoma" w:cs="Tahoma"/>
          <w:u w:val="single"/>
        </w:rPr>
        <w:t xml:space="preserve"> </w:t>
      </w:r>
      <w:r w:rsidRPr="00A679F4">
        <w:rPr>
          <w:rFonts w:ascii="Tahoma" w:hAnsi="Tahoma" w:cs="Tahoma"/>
          <w:u w:val="single"/>
        </w:rPr>
        <w:t>subjekt</w:t>
      </w:r>
      <w:r w:rsidR="005E5050">
        <w:rPr>
          <w:rFonts w:ascii="Tahoma" w:hAnsi="Tahoma" w:cs="Tahoma"/>
          <w:u w:val="single"/>
        </w:rPr>
        <w:t xml:space="preserve"> </w:t>
      </w:r>
      <w:r w:rsidRPr="00A679F4">
        <w:rPr>
          <w:rFonts w:ascii="Tahoma" w:hAnsi="Tahoma" w:cs="Tahoma"/>
          <w:u w:val="single"/>
        </w:rPr>
        <w:t>s</w:t>
      </w:r>
      <w:r w:rsidR="005E5050">
        <w:rPr>
          <w:rFonts w:ascii="Tahoma" w:hAnsi="Tahoma" w:cs="Tahoma"/>
          <w:u w:val="single"/>
        </w:rPr>
        <w:t xml:space="preserve"> </w:t>
      </w:r>
      <w:r w:rsidRPr="00A679F4">
        <w:rPr>
          <w:rFonts w:ascii="Tahoma" w:hAnsi="Tahoma" w:cs="Tahoma"/>
          <w:u w:val="single"/>
        </w:rPr>
        <w:t>predložitvijo</w:t>
      </w:r>
      <w:r w:rsidR="005E5050">
        <w:rPr>
          <w:rFonts w:ascii="Tahoma" w:hAnsi="Tahoma" w:cs="Tahoma"/>
          <w:u w:val="single"/>
        </w:rPr>
        <w:t xml:space="preserve"> </w:t>
      </w:r>
      <w:r w:rsidRPr="00A679F4">
        <w:rPr>
          <w:rFonts w:ascii="Tahoma" w:hAnsi="Tahoma" w:cs="Tahoma"/>
          <w:u w:val="single"/>
        </w:rPr>
        <w:t>ESPD</w:t>
      </w:r>
      <w:r w:rsidR="005E5050">
        <w:rPr>
          <w:rFonts w:ascii="Tahoma" w:hAnsi="Tahoma" w:cs="Tahoma"/>
          <w:u w:val="single"/>
        </w:rPr>
        <w:t xml:space="preserve"> </w:t>
      </w:r>
      <w:r w:rsidRPr="00A679F4">
        <w:rPr>
          <w:rFonts w:ascii="Tahoma" w:hAnsi="Tahoma" w:cs="Tahoma"/>
          <w:u w:val="single"/>
        </w:rPr>
        <w:t>obrazca</w:t>
      </w:r>
      <w:r w:rsidR="005E5050">
        <w:rPr>
          <w:rFonts w:ascii="Tahoma" w:hAnsi="Tahoma" w:cs="Tahoma"/>
          <w:u w:val="single"/>
        </w:rPr>
        <w:t xml:space="preserve"> </w:t>
      </w:r>
      <w:r w:rsidRPr="00A679F4">
        <w:rPr>
          <w:rFonts w:ascii="Tahoma" w:hAnsi="Tahoma" w:cs="Tahoma"/>
          <w:b/>
          <w:u w:val="single"/>
        </w:rPr>
        <w:t>izjavlja</w:t>
      </w:r>
      <w:r w:rsidR="005E5050">
        <w:rPr>
          <w:rFonts w:ascii="Tahoma" w:hAnsi="Tahoma" w:cs="Tahoma"/>
          <w:b/>
          <w:u w:val="single"/>
        </w:rPr>
        <w:t xml:space="preserve"> </w:t>
      </w:r>
      <w:r w:rsidRPr="00A679F4">
        <w:rPr>
          <w:rFonts w:ascii="Tahoma" w:hAnsi="Tahoma" w:cs="Tahoma"/>
          <w:b/>
          <w:u w:val="single"/>
        </w:rPr>
        <w:t>oziroma</w:t>
      </w:r>
      <w:r w:rsidR="005E5050">
        <w:rPr>
          <w:rFonts w:ascii="Tahoma" w:hAnsi="Tahoma" w:cs="Tahoma"/>
          <w:b/>
          <w:u w:val="single"/>
        </w:rPr>
        <w:t xml:space="preserve"> </w:t>
      </w:r>
      <w:r w:rsidRPr="00A679F4">
        <w:rPr>
          <w:rFonts w:ascii="Tahoma" w:hAnsi="Tahoma" w:cs="Tahoma"/>
          <w:b/>
          <w:u w:val="single"/>
        </w:rPr>
        <w:t>potrdi,</w:t>
      </w:r>
      <w:r w:rsidR="005E5050">
        <w:rPr>
          <w:rFonts w:ascii="Tahoma" w:hAnsi="Tahoma" w:cs="Tahoma"/>
          <w:b/>
          <w:u w:val="single"/>
        </w:rPr>
        <w:t xml:space="preserve"> </w:t>
      </w:r>
      <w:r w:rsidRPr="00A679F4">
        <w:rPr>
          <w:rFonts w:ascii="Tahoma" w:hAnsi="Tahoma" w:cs="Tahoma"/>
          <w:b/>
          <w:u w:val="single"/>
        </w:rPr>
        <w:t>da</w:t>
      </w:r>
      <w:r w:rsidR="005E5050">
        <w:rPr>
          <w:rFonts w:ascii="Tahoma" w:hAnsi="Tahoma" w:cs="Tahoma"/>
          <w:b/>
          <w:u w:val="single"/>
        </w:rPr>
        <w:t xml:space="preserve"> </w:t>
      </w:r>
      <w:r w:rsidRPr="00A679F4">
        <w:rPr>
          <w:rFonts w:ascii="Tahoma" w:hAnsi="Tahoma" w:cs="Tahoma"/>
          <w:b/>
          <w:u w:val="single"/>
        </w:rPr>
        <w:t>izpolnjuje</w:t>
      </w:r>
      <w:r w:rsidR="005E5050">
        <w:rPr>
          <w:rFonts w:ascii="Tahoma" w:hAnsi="Tahoma" w:cs="Tahoma"/>
          <w:b/>
          <w:u w:val="single"/>
        </w:rPr>
        <w:t xml:space="preserve"> </w:t>
      </w:r>
      <w:r w:rsidRPr="00A679F4">
        <w:rPr>
          <w:rFonts w:ascii="Tahoma" w:hAnsi="Tahoma" w:cs="Tahoma"/>
          <w:b/>
          <w:u w:val="single"/>
        </w:rPr>
        <w:t>vse</w:t>
      </w:r>
      <w:r w:rsidR="005E5050">
        <w:rPr>
          <w:rFonts w:ascii="Tahoma" w:hAnsi="Tahoma" w:cs="Tahoma"/>
          <w:b/>
          <w:u w:val="single"/>
        </w:rPr>
        <w:t xml:space="preserve"> </w:t>
      </w:r>
      <w:r w:rsidRPr="00A679F4">
        <w:rPr>
          <w:rFonts w:ascii="Tahoma" w:hAnsi="Tahoma" w:cs="Tahoma"/>
          <w:b/>
          <w:u w:val="single"/>
        </w:rPr>
        <w:t>(zanj)</w:t>
      </w:r>
      <w:r w:rsidR="005E5050">
        <w:rPr>
          <w:rFonts w:ascii="Tahoma" w:hAnsi="Tahoma" w:cs="Tahoma"/>
          <w:b/>
          <w:u w:val="single"/>
        </w:rPr>
        <w:t xml:space="preserve"> </w:t>
      </w:r>
      <w:r w:rsidRPr="00A679F4">
        <w:rPr>
          <w:rFonts w:ascii="Tahoma" w:hAnsi="Tahoma" w:cs="Tahoma"/>
          <w:b/>
          <w:u w:val="single"/>
        </w:rPr>
        <w:t>zahtevane</w:t>
      </w:r>
      <w:r w:rsidR="005E5050">
        <w:rPr>
          <w:rFonts w:ascii="Tahoma" w:hAnsi="Tahoma" w:cs="Tahoma"/>
          <w:b/>
          <w:u w:val="single"/>
        </w:rPr>
        <w:t xml:space="preserve"> </w:t>
      </w:r>
      <w:r w:rsidRPr="00A679F4">
        <w:rPr>
          <w:rFonts w:ascii="Tahoma" w:hAnsi="Tahoma" w:cs="Tahoma"/>
          <w:b/>
          <w:u w:val="single"/>
        </w:rPr>
        <w:t>pogoje</w:t>
      </w:r>
      <w:r w:rsidR="005E5050">
        <w:rPr>
          <w:rFonts w:ascii="Tahoma" w:hAnsi="Tahoma" w:cs="Tahoma"/>
          <w:b/>
          <w:u w:val="single"/>
        </w:rPr>
        <w:t xml:space="preserve"> </w:t>
      </w:r>
      <w:r w:rsidRPr="00A679F4">
        <w:rPr>
          <w:rFonts w:ascii="Tahoma" w:hAnsi="Tahoma" w:cs="Tahoma"/>
          <w:b/>
          <w:u w:val="single"/>
        </w:rPr>
        <w:t>in</w:t>
      </w:r>
      <w:r w:rsidR="005E5050">
        <w:rPr>
          <w:rFonts w:ascii="Tahoma" w:hAnsi="Tahoma" w:cs="Tahoma"/>
          <w:b/>
          <w:u w:val="single"/>
        </w:rPr>
        <w:t xml:space="preserve"> </w:t>
      </w:r>
      <w:r w:rsidRPr="00A679F4">
        <w:rPr>
          <w:rFonts w:ascii="Tahoma" w:hAnsi="Tahoma" w:cs="Tahoma"/>
          <w:b/>
          <w:u w:val="single"/>
        </w:rPr>
        <w:t>zahteve</w:t>
      </w:r>
      <w:r w:rsidR="005E5050">
        <w:rPr>
          <w:rFonts w:ascii="Tahoma" w:hAnsi="Tahoma" w:cs="Tahoma"/>
          <w:b/>
          <w:u w:val="single"/>
        </w:rPr>
        <w:t xml:space="preserve"> </w:t>
      </w:r>
      <w:r w:rsidRPr="00A679F4">
        <w:rPr>
          <w:rFonts w:ascii="Tahoma" w:hAnsi="Tahoma" w:cs="Tahoma"/>
          <w:b/>
          <w:u w:val="single"/>
        </w:rPr>
        <w:t>naročnika</w:t>
      </w:r>
      <w:r w:rsidRPr="00A679F4">
        <w:rPr>
          <w:rFonts w:ascii="Tahoma" w:hAnsi="Tahoma" w:cs="Tahoma"/>
        </w:rPr>
        <w: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določene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razpisni</w:t>
      </w:r>
      <w:r w:rsidR="005E5050">
        <w:rPr>
          <w:rFonts w:ascii="Tahoma" w:hAnsi="Tahoma" w:cs="Tahoma"/>
        </w:rPr>
        <w:t xml:space="preserve"> </w:t>
      </w:r>
      <w:r w:rsidRPr="00A679F4">
        <w:rPr>
          <w:rFonts w:ascii="Tahoma" w:hAnsi="Tahoma" w:cs="Tahoma"/>
        </w:rPr>
        <w:t>dokumentaciji</w:t>
      </w:r>
      <w:r w:rsidR="005E5050">
        <w:rPr>
          <w:rFonts w:ascii="Tahoma" w:hAnsi="Tahoma" w:cs="Tahoma"/>
        </w:rPr>
        <w:t xml:space="preserve"> </w:t>
      </w:r>
      <w:r w:rsidRPr="00A679F4">
        <w:rPr>
          <w:rFonts w:ascii="Tahoma" w:hAnsi="Tahoma" w:cs="Tahoma"/>
        </w:rPr>
        <w:t>(</w:t>
      </w:r>
      <w:r w:rsidRPr="00A679F4">
        <w:rPr>
          <w:rFonts w:ascii="Tahoma" w:hAnsi="Tahoma" w:cs="Tahoma"/>
          <w:u w:val="single"/>
        </w:rPr>
        <w:t>ne</w:t>
      </w:r>
      <w:r w:rsidR="005E5050">
        <w:rPr>
          <w:rFonts w:ascii="Tahoma" w:hAnsi="Tahoma" w:cs="Tahoma"/>
          <w:u w:val="single"/>
        </w:rPr>
        <w:t xml:space="preserve"> </w:t>
      </w:r>
      <w:r w:rsidRPr="00A679F4">
        <w:rPr>
          <w:rFonts w:ascii="Tahoma" w:hAnsi="Tahoma" w:cs="Tahoma"/>
          <w:u w:val="single"/>
        </w:rPr>
        <w:t>glede</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to</w:t>
      </w:r>
      <w:r w:rsidR="005E5050">
        <w:rPr>
          <w:rFonts w:ascii="Tahoma" w:hAnsi="Tahoma" w:cs="Tahoma"/>
          <w:u w:val="single"/>
        </w:rPr>
        <w:t xml:space="preserve"> </w:t>
      </w:r>
      <w:r w:rsidRPr="00A679F4">
        <w:rPr>
          <w:rFonts w:ascii="Tahoma" w:hAnsi="Tahoma" w:cs="Tahoma"/>
          <w:u w:val="single"/>
        </w:rPr>
        <w:t>ali</w:t>
      </w:r>
      <w:r w:rsidR="005E5050">
        <w:rPr>
          <w:rFonts w:ascii="Tahoma" w:hAnsi="Tahoma" w:cs="Tahoma"/>
          <w:u w:val="single"/>
        </w:rPr>
        <w:t xml:space="preserve"> </w:t>
      </w:r>
      <w:r w:rsidRPr="00A679F4">
        <w:rPr>
          <w:rFonts w:ascii="Tahoma" w:hAnsi="Tahoma" w:cs="Tahoma"/>
          <w:u w:val="single"/>
        </w:rPr>
        <w:t>je</w:t>
      </w:r>
      <w:r w:rsidR="005E5050">
        <w:rPr>
          <w:rFonts w:ascii="Tahoma" w:hAnsi="Tahoma" w:cs="Tahoma"/>
          <w:u w:val="single"/>
        </w:rPr>
        <w:t xml:space="preserve"> </w:t>
      </w:r>
      <w:r w:rsidRPr="00A679F4">
        <w:rPr>
          <w:rFonts w:ascii="Tahoma" w:hAnsi="Tahoma" w:cs="Tahoma"/>
          <w:u w:val="single"/>
        </w:rPr>
        <w:t>naročnik</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ESPD</w:t>
      </w:r>
      <w:r w:rsidR="005E5050">
        <w:rPr>
          <w:rFonts w:ascii="Tahoma" w:hAnsi="Tahoma" w:cs="Tahoma"/>
          <w:u w:val="single"/>
        </w:rPr>
        <w:t xml:space="preserve"> </w:t>
      </w:r>
      <w:r w:rsidRPr="00A679F4">
        <w:rPr>
          <w:rFonts w:ascii="Tahoma" w:hAnsi="Tahoma" w:cs="Tahoma"/>
          <w:u w:val="single"/>
        </w:rPr>
        <w:t>obrazcu</w:t>
      </w:r>
      <w:r w:rsidR="005E5050">
        <w:rPr>
          <w:rFonts w:ascii="Tahoma" w:hAnsi="Tahoma" w:cs="Tahoma"/>
          <w:u w:val="single"/>
        </w:rPr>
        <w:t xml:space="preserve"> </w:t>
      </w:r>
      <w:r w:rsidRPr="00A679F4">
        <w:rPr>
          <w:rFonts w:ascii="Tahoma" w:hAnsi="Tahoma" w:cs="Tahoma"/>
          <w:u w:val="single"/>
        </w:rPr>
        <w:t>označil</w:t>
      </w:r>
      <w:r w:rsidR="005E5050">
        <w:rPr>
          <w:rFonts w:ascii="Tahoma" w:hAnsi="Tahoma" w:cs="Tahoma"/>
          <w:u w:val="single"/>
        </w:rPr>
        <w:t xml:space="preserve"> </w:t>
      </w:r>
      <w:r w:rsidRPr="00A679F4">
        <w:rPr>
          <w:rFonts w:ascii="Tahoma" w:hAnsi="Tahoma" w:cs="Tahoma"/>
          <w:u w:val="single"/>
        </w:rPr>
        <w:t>vse</w:t>
      </w:r>
      <w:r w:rsidR="005E5050">
        <w:rPr>
          <w:rFonts w:ascii="Tahoma" w:hAnsi="Tahoma" w:cs="Tahoma"/>
          <w:u w:val="single"/>
        </w:rPr>
        <w:t xml:space="preserve"> </w:t>
      </w:r>
      <w:r w:rsidRPr="00A679F4">
        <w:rPr>
          <w:rFonts w:ascii="Tahoma" w:hAnsi="Tahoma" w:cs="Tahoma"/>
          <w:u w:val="single"/>
        </w:rPr>
        <w:t>pogoje,</w:t>
      </w:r>
      <w:r w:rsidR="005E5050">
        <w:rPr>
          <w:rFonts w:ascii="Tahoma" w:hAnsi="Tahoma" w:cs="Tahoma"/>
          <w:u w:val="single"/>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jih</w:t>
      </w:r>
      <w:r w:rsidR="005E5050">
        <w:rPr>
          <w:rFonts w:ascii="Tahoma" w:hAnsi="Tahoma" w:cs="Tahoma"/>
          <w:u w:val="single"/>
        </w:rPr>
        <w:t xml:space="preserve"> </w:t>
      </w:r>
      <w:r w:rsidRPr="00A679F4">
        <w:rPr>
          <w:rFonts w:ascii="Tahoma" w:hAnsi="Tahoma" w:cs="Tahoma"/>
          <w:u w:val="single"/>
        </w:rPr>
        <w:t>zahteva</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razpisni</w:t>
      </w:r>
      <w:r w:rsidR="005E5050">
        <w:rPr>
          <w:rFonts w:ascii="Tahoma" w:hAnsi="Tahoma" w:cs="Tahoma"/>
          <w:u w:val="single"/>
        </w:rPr>
        <w:t xml:space="preserve"> </w:t>
      </w:r>
      <w:r w:rsidRPr="00A679F4">
        <w:rPr>
          <w:rFonts w:ascii="Tahoma" w:hAnsi="Tahoma" w:cs="Tahoma"/>
          <w:u w:val="single"/>
        </w:rPr>
        <w:t>dokumentaciji</w:t>
      </w:r>
      <w:r w:rsidRPr="00A679F4">
        <w:rPr>
          <w:rFonts w:ascii="Tahoma" w:hAnsi="Tahoma" w:cs="Tahoma"/>
        </w:rPr>
        <w:t>),</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na</w:t>
      </w:r>
      <w:r w:rsidR="005E5050">
        <w:rPr>
          <w:rFonts w:ascii="Tahoma" w:hAnsi="Tahoma" w:cs="Tahoma"/>
          <w:u w:val="single"/>
        </w:rPr>
        <w:t xml:space="preserve"> </w:t>
      </w:r>
      <w:r w:rsidRPr="00A679F4">
        <w:rPr>
          <w:rFonts w:ascii="Tahoma" w:hAnsi="Tahoma" w:cs="Tahoma"/>
          <w:u w:val="single"/>
        </w:rPr>
        <w:t>(morebitno)</w:t>
      </w:r>
      <w:r w:rsidR="005E5050">
        <w:rPr>
          <w:rFonts w:ascii="Tahoma" w:hAnsi="Tahoma" w:cs="Tahoma"/>
          <w:u w:val="single"/>
        </w:rPr>
        <w:t xml:space="preserve"> </w:t>
      </w:r>
      <w:r w:rsidRPr="00A679F4">
        <w:rPr>
          <w:rFonts w:ascii="Tahoma" w:hAnsi="Tahoma" w:cs="Tahoma"/>
          <w:u w:val="single"/>
        </w:rPr>
        <w:t>zahtevo</w:t>
      </w:r>
      <w:r w:rsidR="005E5050">
        <w:rPr>
          <w:rFonts w:ascii="Tahoma" w:hAnsi="Tahoma" w:cs="Tahoma"/>
          <w:u w:val="single"/>
        </w:rPr>
        <w:t xml:space="preserve"> </w:t>
      </w:r>
      <w:r w:rsidRPr="00A679F4">
        <w:rPr>
          <w:rFonts w:ascii="Tahoma" w:hAnsi="Tahoma" w:cs="Tahoma"/>
          <w:u w:val="single"/>
        </w:rPr>
        <w:t>(poziv)</w:t>
      </w:r>
      <w:r w:rsidR="005E5050">
        <w:rPr>
          <w:rFonts w:ascii="Tahoma" w:hAnsi="Tahoma" w:cs="Tahoma"/>
          <w:u w:val="single"/>
        </w:rPr>
        <w:t xml:space="preserve"> </w:t>
      </w:r>
      <w:r w:rsidRPr="00A679F4">
        <w:rPr>
          <w:rFonts w:ascii="Tahoma" w:hAnsi="Tahoma" w:cs="Tahoma"/>
          <w:u w:val="single"/>
        </w:rPr>
        <w:t>naročnika</w:t>
      </w:r>
      <w:r w:rsidR="005E5050">
        <w:rPr>
          <w:rFonts w:ascii="Tahoma" w:hAnsi="Tahoma" w:cs="Tahoma"/>
          <w:u w:val="single"/>
        </w:rPr>
        <w:t xml:space="preserve"> </w:t>
      </w:r>
      <w:r w:rsidRPr="00A679F4">
        <w:rPr>
          <w:rFonts w:ascii="Tahoma" w:hAnsi="Tahoma" w:cs="Tahoma"/>
          <w:u w:val="single"/>
        </w:rPr>
        <w:t>predložil</w:t>
      </w:r>
      <w:r w:rsidR="005E5050">
        <w:rPr>
          <w:rFonts w:ascii="Tahoma" w:hAnsi="Tahoma" w:cs="Tahoma"/>
          <w:u w:val="single"/>
        </w:rPr>
        <w:t xml:space="preserve"> </w:t>
      </w:r>
      <w:r w:rsidRPr="00A679F4">
        <w:rPr>
          <w:rFonts w:ascii="Tahoma" w:hAnsi="Tahoma" w:cs="Tahoma"/>
          <w:u w:val="single"/>
        </w:rPr>
        <w:t>dokazila,</w:t>
      </w:r>
      <w:r w:rsidR="005E5050">
        <w:rPr>
          <w:rFonts w:ascii="Tahoma" w:hAnsi="Tahoma" w:cs="Tahoma"/>
          <w:u w:val="single"/>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dokazujejo</w:t>
      </w:r>
      <w:r w:rsidR="005E5050">
        <w:rPr>
          <w:rFonts w:ascii="Tahoma" w:hAnsi="Tahoma" w:cs="Tahoma"/>
          <w:u w:val="single"/>
        </w:rPr>
        <w:t xml:space="preserve"> </w:t>
      </w:r>
      <w:r w:rsidRPr="00A679F4">
        <w:rPr>
          <w:rFonts w:ascii="Tahoma" w:hAnsi="Tahoma" w:cs="Tahoma"/>
          <w:u w:val="single"/>
        </w:rPr>
        <w:t>izpolnjevanje</w:t>
      </w:r>
      <w:r w:rsidR="005E5050">
        <w:rPr>
          <w:rFonts w:ascii="Tahoma" w:hAnsi="Tahoma" w:cs="Tahoma"/>
          <w:u w:val="single"/>
        </w:rPr>
        <w:t xml:space="preserve"> </w:t>
      </w:r>
      <w:r w:rsidRPr="00A679F4">
        <w:rPr>
          <w:rFonts w:ascii="Tahoma" w:hAnsi="Tahoma" w:cs="Tahoma"/>
          <w:u w:val="single"/>
        </w:rPr>
        <w:t>teh</w:t>
      </w:r>
      <w:r w:rsidR="005E5050">
        <w:rPr>
          <w:rFonts w:ascii="Tahoma" w:hAnsi="Tahoma" w:cs="Tahoma"/>
          <w:u w:val="single"/>
        </w:rPr>
        <w:t xml:space="preserve"> </w:t>
      </w:r>
      <w:r w:rsidRPr="00A679F4">
        <w:rPr>
          <w:rFonts w:ascii="Tahoma" w:hAnsi="Tahoma" w:cs="Tahoma"/>
          <w:u w:val="single"/>
        </w:rPr>
        <w:t>(zanj)</w:t>
      </w:r>
      <w:r w:rsidR="005E5050">
        <w:rPr>
          <w:rFonts w:ascii="Tahoma" w:hAnsi="Tahoma" w:cs="Tahoma"/>
          <w:u w:val="single"/>
        </w:rPr>
        <w:t xml:space="preserve"> </w:t>
      </w:r>
      <w:r w:rsidRPr="00A679F4">
        <w:rPr>
          <w:rFonts w:ascii="Tahoma" w:hAnsi="Tahoma" w:cs="Tahoma"/>
          <w:u w:val="single"/>
        </w:rPr>
        <w:t>zahtevanih</w:t>
      </w:r>
      <w:r w:rsidR="005E5050">
        <w:rPr>
          <w:rFonts w:ascii="Tahoma" w:hAnsi="Tahoma" w:cs="Tahoma"/>
          <w:u w:val="single"/>
        </w:rPr>
        <w:t xml:space="preserve"> </w:t>
      </w:r>
      <w:r w:rsidRPr="00A679F4">
        <w:rPr>
          <w:rFonts w:ascii="Tahoma" w:hAnsi="Tahoma" w:cs="Tahoma"/>
          <w:u w:val="single"/>
        </w:rPr>
        <w:t>pogojev</w:t>
      </w:r>
      <w:r w:rsidR="005E5050">
        <w:rPr>
          <w:rFonts w:ascii="Tahoma" w:hAnsi="Tahoma" w:cs="Tahoma"/>
          <w:u w:val="single"/>
        </w:rPr>
        <w:t xml:space="preserve"> </w:t>
      </w:r>
      <w:r w:rsidRPr="00A679F4">
        <w:rPr>
          <w:rFonts w:ascii="Tahoma" w:hAnsi="Tahoma" w:cs="Tahoma"/>
          <w:u w:val="single"/>
        </w:rPr>
        <w:t>in</w:t>
      </w:r>
      <w:r w:rsidR="005E5050">
        <w:rPr>
          <w:rFonts w:ascii="Tahoma" w:hAnsi="Tahoma" w:cs="Tahoma"/>
          <w:u w:val="single"/>
        </w:rPr>
        <w:t xml:space="preserve"> </w:t>
      </w:r>
      <w:r w:rsidRPr="00A679F4">
        <w:rPr>
          <w:rFonts w:ascii="Tahoma" w:hAnsi="Tahoma" w:cs="Tahoma"/>
          <w:u w:val="single"/>
        </w:rPr>
        <w:t>zahtev</w:t>
      </w:r>
      <w:r w:rsidR="005E5050">
        <w:rPr>
          <w:rFonts w:ascii="Tahoma" w:hAnsi="Tahoma" w:cs="Tahoma"/>
          <w:u w:val="single"/>
        </w:rPr>
        <w:t xml:space="preserve"> </w:t>
      </w:r>
      <w:r w:rsidRPr="00A679F4">
        <w:rPr>
          <w:rFonts w:ascii="Tahoma" w:hAnsi="Tahoma" w:cs="Tahoma"/>
          <w:u w:val="single"/>
        </w:rPr>
        <w:t>naročnika</w:t>
      </w:r>
      <w:r w:rsidRPr="00A679F4">
        <w:rPr>
          <w:rFonts w:ascii="Tahoma" w:hAnsi="Tahoma" w:cs="Tahoma"/>
        </w:rPr>
        <w:t>.</w:t>
      </w:r>
      <w:r w:rsidR="005E5050">
        <w:rPr>
          <w:rFonts w:ascii="Tahoma" w:hAnsi="Tahoma" w:cs="Tahoma"/>
        </w:rPr>
        <w:t xml:space="preserve"> </w:t>
      </w:r>
      <w:r w:rsidRPr="00A679F4">
        <w:rPr>
          <w:rFonts w:ascii="Tahoma" w:hAnsi="Tahoma" w:cs="Tahoma"/>
        </w:rPr>
        <w:t>Torej</w:t>
      </w:r>
      <w:r w:rsidR="005E5050">
        <w:rPr>
          <w:rFonts w:ascii="Tahoma" w:hAnsi="Tahoma" w:cs="Tahoma"/>
        </w:rPr>
        <w:t xml:space="preserve"> </w:t>
      </w:r>
      <w:r w:rsidRPr="00A679F4">
        <w:rPr>
          <w:rFonts w:ascii="Tahoma" w:hAnsi="Tahoma" w:cs="Tahoma"/>
        </w:rPr>
        <w:t>določila</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tej</w:t>
      </w:r>
      <w:r w:rsidR="005E5050">
        <w:rPr>
          <w:rFonts w:ascii="Tahoma" w:hAnsi="Tahoma" w:cs="Tahoma"/>
        </w:rPr>
        <w:t xml:space="preserve"> </w:t>
      </w:r>
      <w:r w:rsidRPr="00A679F4">
        <w:rPr>
          <w:rFonts w:ascii="Tahoma" w:hAnsi="Tahoma" w:cs="Tahoma"/>
        </w:rPr>
        <w:t>točki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naslednji)</w:t>
      </w:r>
      <w:r w:rsidR="005E5050">
        <w:rPr>
          <w:rFonts w:ascii="Tahoma" w:hAnsi="Tahoma" w:cs="Tahoma"/>
        </w:rPr>
        <w:t xml:space="preserve"> </w:t>
      </w:r>
      <w:r w:rsidRPr="00A679F4">
        <w:rPr>
          <w:rFonts w:ascii="Tahoma" w:hAnsi="Tahoma" w:cs="Tahoma"/>
        </w:rPr>
        <w:t>veljajo</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vso</w:t>
      </w:r>
      <w:r w:rsidR="005E5050">
        <w:rPr>
          <w:rFonts w:ascii="Tahoma" w:hAnsi="Tahoma" w:cs="Tahoma"/>
        </w:rPr>
        <w:t xml:space="preserve"> </w:t>
      </w:r>
      <w:r w:rsidRPr="00A679F4">
        <w:rPr>
          <w:rFonts w:ascii="Tahoma" w:hAnsi="Tahoma" w:cs="Tahoma"/>
        </w:rPr>
        <w:t>razpisno</w:t>
      </w:r>
      <w:r w:rsidR="005E5050">
        <w:rPr>
          <w:rFonts w:ascii="Tahoma" w:hAnsi="Tahoma" w:cs="Tahoma"/>
        </w:rPr>
        <w:t xml:space="preserve"> </w:t>
      </w:r>
      <w:r w:rsidRPr="00A679F4">
        <w:rPr>
          <w:rFonts w:ascii="Tahoma" w:hAnsi="Tahoma" w:cs="Tahoma"/>
        </w:rPr>
        <w:t>dokumentacijo</w:t>
      </w:r>
      <w:r w:rsidR="005E5050">
        <w:rPr>
          <w:rFonts w:ascii="Tahoma" w:hAnsi="Tahoma" w:cs="Tahoma"/>
        </w:rPr>
        <w:t xml:space="preserve"> </w:t>
      </w:r>
      <w:r w:rsidRPr="00A679F4">
        <w:rPr>
          <w:rFonts w:ascii="Tahoma" w:hAnsi="Tahoma" w:cs="Tahoma"/>
        </w:rPr>
        <w:t>(vsa</w:t>
      </w:r>
      <w:r w:rsidR="005E5050">
        <w:rPr>
          <w:rFonts w:ascii="Tahoma" w:hAnsi="Tahoma" w:cs="Tahoma"/>
        </w:rPr>
        <w:t xml:space="preserve"> </w:t>
      </w:r>
      <w:r w:rsidRPr="00A679F4">
        <w:rPr>
          <w:rFonts w:ascii="Tahoma" w:hAnsi="Tahoma" w:cs="Tahoma"/>
        </w:rPr>
        <w:t>poglavja).</w:t>
      </w:r>
    </w:p>
    <w:p w14:paraId="65EADD17" w14:textId="77777777" w:rsidR="007501DF" w:rsidRPr="00A679F4" w:rsidRDefault="007501DF" w:rsidP="004227B8">
      <w:pPr>
        <w:keepNext/>
        <w:keepLines/>
        <w:jc w:val="both"/>
        <w:rPr>
          <w:rFonts w:ascii="Tahoma" w:hAnsi="Tahoma" w:cs="Tahoma"/>
          <w:sz w:val="16"/>
        </w:rPr>
      </w:pPr>
    </w:p>
    <w:p w14:paraId="7E309B56" w14:textId="63377829" w:rsidR="007501DF" w:rsidRPr="00A679F4" w:rsidRDefault="007501DF" w:rsidP="004227B8">
      <w:pPr>
        <w:keepNext/>
        <w:keepLines/>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dejansko</w:t>
      </w:r>
      <w:r w:rsidR="005E5050">
        <w:rPr>
          <w:rFonts w:ascii="Tahoma" w:hAnsi="Tahoma" w:cs="Tahoma"/>
        </w:rPr>
        <w:t xml:space="preserve"> </w:t>
      </w:r>
      <w:r w:rsidRPr="00A679F4">
        <w:rPr>
          <w:rFonts w:ascii="Tahoma" w:hAnsi="Tahoma" w:cs="Tahoma"/>
        </w:rPr>
        <w:t>izpolnjevanje</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preverjal</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dokazili</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način</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le</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izhaja</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ZJN-3.</w:t>
      </w:r>
    </w:p>
    <w:p w14:paraId="29C4263C" w14:textId="77777777" w:rsidR="007501DF" w:rsidRPr="00A679F4" w:rsidRDefault="007501DF" w:rsidP="004227B8">
      <w:pPr>
        <w:keepNext/>
        <w:keepLines/>
        <w:jc w:val="both"/>
        <w:rPr>
          <w:rFonts w:ascii="Tahoma" w:hAnsi="Tahoma" w:cs="Tahoma"/>
          <w:b/>
        </w:rPr>
      </w:pPr>
    </w:p>
    <w:p w14:paraId="64FB862A" w14:textId="25B1B2EB" w:rsidR="007501DF" w:rsidRPr="00A679F4" w:rsidRDefault="007501DF" w:rsidP="004227B8">
      <w:pPr>
        <w:keepNext/>
        <w:keepLines/>
        <w:jc w:val="both"/>
        <w:rPr>
          <w:rFonts w:ascii="Tahoma" w:hAnsi="Tahoma" w:cs="Tahoma"/>
          <w:b/>
        </w:rPr>
      </w:pPr>
      <w:r w:rsidRPr="00A679F4">
        <w:rPr>
          <w:rFonts w:ascii="Tahoma" w:hAnsi="Tahoma" w:cs="Tahoma"/>
          <w:b/>
        </w:rPr>
        <w:t>Ponudnik:</w:t>
      </w:r>
      <w:r w:rsidR="005E5050">
        <w:rPr>
          <w:rFonts w:ascii="Tahoma" w:hAnsi="Tahoma" w:cs="Tahoma"/>
          <w:b/>
        </w:rPr>
        <w:t xml:space="preserve"> </w:t>
      </w:r>
    </w:p>
    <w:p w14:paraId="2056E635" w14:textId="0517CFAD" w:rsidR="007501DF" w:rsidRPr="00A679F4" w:rsidRDefault="007501DF"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priložiti</w:t>
      </w:r>
      <w:r w:rsidR="005E5050">
        <w:rPr>
          <w:rFonts w:ascii="Tahoma" w:hAnsi="Tahoma" w:cs="Tahoma"/>
        </w:rPr>
        <w:t xml:space="preserve"> </w:t>
      </w:r>
      <w:r w:rsidRPr="00A679F4">
        <w:rPr>
          <w:rFonts w:ascii="Tahoma" w:hAnsi="Tahoma" w:cs="Tahoma"/>
        </w:rPr>
        <w:t>izpolnjen</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priloga</w:t>
      </w:r>
      <w:r w:rsidR="005E5050">
        <w:rPr>
          <w:rFonts w:ascii="Tahoma" w:hAnsi="Tahoma" w:cs="Tahoma"/>
        </w:rPr>
        <w:t xml:space="preserve"> </w:t>
      </w:r>
      <w:r w:rsidRPr="00A679F4">
        <w:rPr>
          <w:rFonts w:ascii="Tahoma" w:hAnsi="Tahoma" w:cs="Tahoma"/>
        </w:rPr>
        <w:t>te</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p>
    <w:p w14:paraId="1B869806" w14:textId="77777777" w:rsidR="00632D1F" w:rsidRDefault="00632D1F" w:rsidP="004227B8">
      <w:pPr>
        <w:keepNext/>
        <w:keepLines/>
        <w:jc w:val="both"/>
        <w:rPr>
          <w:rFonts w:ascii="Tahoma" w:hAnsi="Tahoma" w:cs="Tahoma"/>
          <w:b/>
        </w:rPr>
      </w:pPr>
    </w:p>
    <w:p w14:paraId="40CA36C7" w14:textId="6D6E66CB" w:rsidR="007501DF" w:rsidRPr="00A679F4" w:rsidRDefault="007501DF" w:rsidP="004227B8">
      <w:pPr>
        <w:keepNext/>
        <w:keepLines/>
        <w:jc w:val="both"/>
        <w:rPr>
          <w:rFonts w:ascii="Tahoma" w:hAnsi="Tahoma" w:cs="Tahoma"/>
          <w:b/>
        </w:rPr>
      </w:pPr>
      <w:r w:rsidRPr="00A679F4">
        <w:rPr>
          <w:rFonts w:ascii="Tahoma" w:hAnsi="Tahoma" w:cs="Tahoma"/>
          <w:b/>
        </w:rPr>
        <w:t>Skupna</w:t>
      </w:r>
      <w:r w:rsidR="005E5050">
        <w:rPr>
          <w:rFonts w:ascii="Tahoma" w:hAnsi="Tahoma" w:cs="Tahoma"/>
          <w:b/>
        </w:rPr>
        <w:t xml:space="preserve"> </w:t>
      </w:r>
      <w:r w:rsidRPr="00A679F4">
        <w:rPr>
          <w:rFonts w:ascii="Tahoma" w:hAnsi="Tahoma" w:cs="Tahoma"/>
          <w:b/>
        </w:rPr>
        <w:t>ponudba</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partnerjem/ji),</w:t>
      </w:r>
      <w:r w:rsidR="005E5050">
        <w:rPr>
          <w:rFonts w:ascii="Tahoma" w:hAnsi="Tahoma" w:cs="Tahoma"/>
          <w:b/>
        </w:rPr>
        <w:t xml:space="preserve"> </w:t>
      </w:r>
      <w:r w:rsidRPr="00A679F4">
        <w:rPr>
          <w:rFonts w:ascii="Tahoma" w:hAnsi="Tahoma" w:cs="Tahoma"/>
          <w:b/>
        </w:rPr>
        <w:t>ponudba</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podizvajalci</w:t>
      </w:r>
      <w:r w:rsidR="005E5050">
        <w:rPr>
          <w:rFonts w:ascii="Tahoma" w:hAnsi="Tahoma" w:cs="Tahoma"/>
          <w:b/>
        </w:rPr>
        <w:t xml:space="preserve"> </w:t>
      </w:r>
      <w:r w:rsidRPr="00A679F4">
        <w:rPr>
          <w:rFonts w:ascii="Tahoma" w:hAnsi="Tahoma" w:cs="Tahoma"/>
          <w:b/>
        </w:rPr>
        <w:t>in/ali</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subjekti,</w:t>
      </w:r>
      <w:r w:rsidR="005E5050">
        <w:rPr>
          <w:rFonts w:ascii="Tahoma" w:hAnsi="Tahoma" w:cs="Tahoma"/>
          <w:b/>
        </w:rPr>
        <w:t xml:space="preserve"> </w:t>
      </w:r>
      <w:r w:rsidRPr="00A679F4">
        <w:rPr>
          <w:rFonts w:ascii="Tahoma" w:hAnsi="Tahoma" w:cs="Tahoma"/>
          <w:b/>
        </w:rPr>
        <w:t>katerih</w:t>
      </w:r>
      <w:r w:rsidR="005E5050">
        <w:rPr>
          <w:rFonts w:ascii="Tahoma" w:hAnsi="Tahoma" w:cs="Tahoma"/>
          <w:b/>
        </w:rPr>
        <w:t xml:space="preserve"> </w:t>
      </w:r>
      <w:r w:rsidRPr="00A679F4">
        <w:rPr>
          <w:rFonts w:ascii="Tahoma" w:hAnsi="Tahoma" w:cs="Tahoma"/>
          <w:b/>
        </w:rPr>
        <w:t>zmogljivosti</w:t>
      </w:r>
      <w:r w:rsidR="005E5050">
        <w:rPr>
          <w:rFonts w:ascii="Tahoma" w:hAnsi="Tahoma" w:cs="Tahoma"/>
          <w:b/>
        </w:rPr>
        <w:t xml:space="preserve"> </w:t>
      </w:r>
      <w:r w:rsidRPr="00A679F4">
        <w:rPr>
          <w:rFonts w:ascii="Tahoma" w:hAnsi="Tahoma" w:cs="Tahoma"/>
          <w:b/>
        </w:rPr>
        <w:t>uporablja</w:t>
      </w:r>
      <w:r w:rsidR="005E5050">
        <w:rPr>
          <w:rFonts w:ascii="Tahoma" w:hAnsi="Tahoma" w:cs="Tahoma"/>
          <w:b/>
        </w:rPr>
        <w:t xml:space="preserve"> </w:t>
      </w:r>
      <w:r w:rsidRPr="00A679F4">
        <w:rPr>
          <w:rFonts w:ascii="Tahoma" w:hAnsi="Tahoma" w:cs="Tahoma"/>
          <w:b/>
        </w:rPr>
        <w:t>ponudnik:</w:t>
      </w:r>
    </w:p>
    <w:p w14:paraId="28A43AA0" w14:textId="6CF0A4AB" w:rsidR="007501DF" w:rsidRPr="00A679F4" w:rsidRDefault="007501DF" w:rsidP="004227B8">
      <w:pPr>
        <w:keepNext/>
        <w:keepLines/>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nastopa</w:t>
      </w:r>
      <w:r w:rsidR="005E5050">
        <w:rPr>
          <w:rFonts w:ascii="Tahoma" w:hAnsi="Tahoma" w:cs="Tahoma"/>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skupni</w:t>
      </w:r>
      <w:r w:rsidR="005E5050">
        <w:rPr>
          <w:rFonts w:ascii="Tahoma" w:hAnsi="Tahoma" w:cs="Tahoma"/>
          <w:u w:val="single"/>
        </w:rPr>
        <w:t xml:space="preserve"> </w:t>
      </w:r>
      <w:r w:rsidRPr="00A679F4">
        <w:rPr>
          <w:rFonts w:ascii="Tahoma" w:hAnsi="Tahoma" w:cs="Tahoma"/>
          <w:u w:val="single"/>
        </w:rPr>
        <w:t>ponudbi</w:t>
      </w:r>
      <w:r w:rsidR="005E5050">
        <w:rPr>
          <w:rFonts w:ascii="Tahoma" w:hAnsi="Tahoma" w:cs="Tahoma"/>
          <w:u w:val="single"/>
        </w:rPr>
        <w:t xml:space="preserve"> </w:t>
      </w:r>
      <w:r w:rsidRPr="00A679F4">
        <w:rPr>
          <w:rFonts w:ascii="Tahoma" w:hAnsi="Tahoma" w:cs="Tahoma"/>
          <w:u w:val="single"/>
        </w:rPr>
        <w:t>(s</w:t>
      </w:r>
      <w:r w:rsidR="005E5050">
        <w:rPr>
          <w:rFonts w:ascii="Tahoma" w:hAnsi="Tahoma" w:cs="Tahoma"/>
          <w:u w:val="single"/>
        </w:rPr>
        <w:t xml:space="preserve"> </w:t>
      </w:r>
      <w:r w:rsidRPr="00A679F4">
        <w:rPr>
          <w:rFonts w:ascii="Tahoma" w:hAnsi="Tahoma" w:cs="Tahoma"/>
          <w:u w:val="single"/>
        </w:rPr>
        <w:t>partnerjem/ji)</w:t>
      </w:r>
      <w:r w:rsidRPr="00A679F4">
        <w:rPr>
          <w:rFonts w:ascii="Tahoma" w:hAnsi="Tahoma" w:cs="Tahoma"/>
        </w:rPr>
        <w:t>,</w:t>
      </w:r>
      <w:r w:rsidR="005E5050">
        <w:rPr>
          <w:rFonts w:ascii="Tahoma" w:hAnsi="Tahoma" w:cs="Tahoma"/>
        </w:rPr>
        <w:t xml:space="preserve"> </w:t>
      </w:r>
      <w:r w:rsidRPr="00A679F4">
        <w:rPr>
          <w:rFonts w:ascii="Tahoma" w:hAnsi="Tahoma" w:cs="Tahoma"/>
          <w:b/>
        </w:rPr>
        <w:t>mora</w:t>
      </w:r>
      <w:r w:rsidR="005E5050">
        <w:rPr>
          <w:rFonts w:ascii="Tahoma" w:hAnsi="Tahoma" w:cs="Tahoma"/>
        </w:rPr>
        <w:t xml:space="preserve"> </w:t>
      </w:r>
      <w:r w:rsidRPr="00A679F4">
        <w:rPr>
          <w:rFonts w:ascii="Tahoma" w:hAnsi="Tahoma" w:cs="Tahoma"/>
          <w:u w:val="single"/>
        </w:rPr>
        <w:t>poleg</w:t>
      </w:r>
      <w:r w:rsidR="005E5050">
        <w:rPr>
          <w:rFonts w:ascii="Tahoma" w:hAnsi="Tahoma" w:cs="Tahoma"/>
          <w:u w:val="single"/>
        </w:rPr>
        <w:t xml:space="preserve"> </w:t>
      </w:r>
      <w:r w:rsidRPr="00A679F4">
        <w:rPr>
          <w:rFonts w:ascii="Tahoma" w:hAnsi="Tahoma" w:cs="Tahoma"/>
          <w:u w:val="single"/>
        </w:rPr>
        <w:t>svojega</w:t>
      </w:r>
      <w:r w:rsidR="005E5050">
        <w:rPr>
          <w:rFonts w:ascii="Tahoma" w:hAnsi="Tahoma" w:cs="Tahoma"/>
        </w:rPr>
        <w:t xml:space="preserve"> </w:t>
      </w:r>
      <w:r w:rsidRPr="00A679F4">
        <w:rPr>
          <w:rFonts w:ascii="Tahoma" w:hAnsi="Tahoma" w:cs="Tahoma"/>
        </w:rPr>
        <w:t>priložiti</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b/>
          <w:u w:val="single"/>
        </w:rPr>
        <w:t>ločen</w:t>
      </w:r>
      <w:r w:rsidR="005E5050">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u w:val="single"/>
        </w:rPr>
        <w:t>vsakega</w:t>
      </w:r>
      <w:r w:rsidR="005E5050">
        <w:rPr>
          <w:rFonts w:ascii="Tahoma" w:hAnsi="Tahoma" w:cs="Tahoma"/>
          <w:u w:val="single"/>
        </w:rPr>
        <w:t xml:space="preserve"> </w:t>
      </w:r>
      <w:r w:rsidRPr="00A679F4">
        <w:rPr>
          <w:rFonts w:ascii="Tahoma" w:hAnsi="Tahoma" w:cs="Tahoma"/>
          <w:u w:val="single"/>
        </w:rPr>
        <w:t>od</w:t>
      </w:r>
      <w:r w:rsidR="005E5050">
        <w:rPr>
          <w:rFonts w:ascii="Tahoma" w:hAnsi="Tahoma" w:cs="Tahoma"/>
          <w:u w:val="single"/>
        </w:rPr>
        <w:t xml:space="preserve"> </w:t>
      </w:r>
      <w:r w:rsidRPr="00A679F4">
        <w:rPr>
          <w:rFonts w:ascii="Tahoma" w:hAnsi="Tahoma" w:cs="Tahoma"/>
          <w:u w:val="single"/>
        </w:rPr>
        <w:t>sodelujočih</w:t>
      </w:r>
      <w:r w:rsidR="005E5050">
        <w:rPr>
          <w:rFonts w:ascii="Tahoma" w:hAnsi="Tahoma" w:cs="Tahoma"/>
          <w:u w:val="single"/>
        </w:rPr>
        <w:t xml:space="preserve"> </w:t>
      </w:r>
      <w:r w:rsidRPr="00A679F4">
        <w:rPr>
          <w:rFonts w:ascii="Tahoma" w:hAnsi="Tahoma" w:cs="Tahoma"/>
          <w:u w:val="single"/>
        </w:rPr>
        <w:t>partnerjev</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skupni</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b/>
        </w:rPr>
        <w:t>Enako</w:t>
      </w:r>
      <w:r w:rsidR="005E5050">
        <w:rPr>
          <w:rFonts w:ascii="Tahoma" w:hAnsi="Tahoma" w:cs="Tahoma"/>
          <w:b/>
        </w:rPr>
        <w:t xml:space="preserve"> </w:t>
      </w:r>
      <w:r w:rsidRPr="00A679F4">
        <w:rPr>
          <w:rFonts w:ascii="Tahoma" w:hAnsi="Tahoma" w:cs="Tahoma"/>
          <w:b/>
        </w:rPr>
        <w:t>velja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primeru</w:t>
      </w:r>
      <w:r w:rsidRPr="00A679F4">
        <w:rPr>
          <w:rFonts w:ascii="Tahoma" w:hAnsi="Tahoma" w:cs="Tahoma"/>
        </w:rPr>
        <w: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sodeluje</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u w:val="single"/>
        </w:rPr>
        <w:t>podizvajalci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izkazovanju</w:t>
      </w:r>
      <w:r w:rsidR="005E5050">
        <w:rPr>
          <w:rFonts w:ascii="Tahoma" w:hAnsi="Tahoma" w:cs="Tahoma"/>
        </w:rPr>
        <w:t xml:space="preserve"> </w:t>
      </w:r>
      <w:r w:rsidRPr="00A679F4">
        <w:rPr>
          <w:rFonts w:ascii="Tahoma" w:hAnsi="Tahoma" w:cs="Tahoma"/>
        </w:rPr>
        <w:t>svoje</w:t>
      </w:r>
      <w:r w:rsidR="005E5050">
        <w:rPr>
          <w:rFonts w:ascii="Tahoma" w:hAnsi="Tahoma" w:cs="Tahoma"/>
        </w:rPr>
        <w:t xml:space="preserve"> </w:t>
      </w:r>
      <w:r w:rsidRPr="00A679F4">
        <w:rPr>
          <w:rFonts w:ascii="Tahoma" w:hAnsi="Tahoma" w:cs="Tahoma"/>
        </w:rPr>
        <w:t>sposobnosti</w:t>
      </w:r>
      <w:r w:rsidR="005E5050">
        <w:rPr>
          <w:rFonts w:ascii="Tahoma" w:hAnsi="Tahoma" w:cs="Tahoma"/>
        </w:rPr>
        <w:t xml:space="preserve"> </w:t>
      </w:r>
      <w:r w:rsidRPr="00A679F4">
        <w:rPr>
          <w:rFonts w:ascii="Tahoma" w:hAnsi="Tahoma" w:cs="Tahoma"/>
        </w:rPr>
        <w:t>sklicuje</w:t>
      </w:r>
      <w:r w:rsidR="005E5050">
        <w:rPr>
          <w:rFonts w:ascii="Tahoma" w:hAnsi="Tahoma" w:cs="Tahoma"/>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druge</w:t>
      </w:r>
      <w:r w:rsidR="005E5050">
        <w:rPr>
          <w:rFonts w:ascii="Tahoma" w:hAnsi="Tahoma" w:cs="Tahoma"/>
          <w:u w:val="single"/>
        </w:rPr>
        <w:t xml:space="preserve"> </w:t>
      </w:r>
      <w:r w:rsidRPr="00A679F4">
        <w:rPr>
          <w:rFonts w:ascii="Tahoma" w:hAnsi="Tahoma" w:cs="Tahoma"/>
          <w:u w:val="single"/>
        </w:rPr>
        <w:t>gospodarske</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rPr>
        <w:t xml:space="preserve"> </w:t>
      </w:r>
      <w:r w:rsidRPr="00A679F4">
        <w:rPr>
          <w:rFonts w:ascii="Tahoma" w:hAnsi="Tahoma" w:cs="Tahoma"/>
          <w:i/>
        </w:rPr>
        <w:t>(priložiti</w:t>
      </w:r>
      <w:r w:rsidR="005E5050">
        <w:rPr>
          <w:rFonts w:ascii="Tahoma" w:hAnsi="Tahoma" w:cs="Tahoma"/>
          <w:i/>
        </w:rPr>
        <w:t xml:space="preserve"> </w:t>
      </w:r>
      <w:r w:rsidRPr="00A679F4">
        <w:rPr>
          <w:rFonts w:ascii="Tahoma" w:hAnsi="Tahoma" w:cs="Tahoma"/>
          <w:i/>
        </w:rPr>
        <w:t>je</w:t>
      </w:r>
      <w:r w:rsidR="005E5050">
        <w:rPr>
          <w:rFonts w:ascii="Tahoma" w:hAnsi="Tahoma" w:cs="Tahoma"/>
          <w:i/>
        </w:rPr>
        <w:t xml:space="preserve"> </w:t>
      </w:r>
      <w:r w:rsidRPr="00A679F4">
        <w:rPr>
          <w:rFonts w:ascii="Tahoma" w:hAnsi="Tahoma" w:cs="Tahoma"/>
          <w:i/>
        </w:rPr>
        <w:t>potrebno</w:t>
      </w:r>
      <w:r w:rsidR="005E5050">
        <w:rPr>
          <w:rFonts w:ascii="Tahoma" w:hAnsi="Tahoma" w:cs="Tahoma"/>
          <w:i/>
        </w:rPr>
        <w:t xml:space="preserve"> </w:t>
      </w:r>
      <w:r w:rsidRPr="00A679F4">
        <w:rPr>
          <w:rFonts w:ascii="Tahoma" w:hAnsi="Tahoma" w:cs="Tahoma"/>
          <w:i/>
        </w:rPr>
        <w:t>ločen</w:t>
      </w:r>
      <w:r w:rsidR="005E5050">
        <w:rPr>
          <w:rFonts w:ascii="Tahoma" w:hAnsi="Tahoma" w:cs="Tahoma"/>
          <w:i/>
        </w:rPr>
        <w:t xml:space="preserve"> </w:t>
      </w:r>
      <w:r w:rsidRPr="00A679F4">
        <w:rPr>
          <w:rFonts w:ascii="Tahoma" w:hAnsi="Tahoma" w:cs="Tahoma"/>
          <w:i/>
        </w:rPr>
        <w:t>ESPD</w:t>
      </w:r>
      <w:r w:rsidR="005E5050">
        <w:rPr>
          <w:rFonts w:ascii="Tahoma" w:hAnsi="Tahoma" w:cs="Tahoma"/>
          <w:i/>
        </w:rPr>
        <w:t xml:space="preserve"> </w:t>
      </w:r>
      <w:r w:rsidRPr="00A679F4">
        <w:rPr>
          <w:rFonts w:ascii="Tahoma" w:hAnsi="Tahoma" w:cs="Tahoma"/>
          <w:i/>
        </w:rPr>
        <w:t>obrazec</w:t>
      </w:r>
      <w:r w:rsidR="005E5050">
        <w:rPr>
          <w:rFonts w:ascii="Tahoma" w:hAnsi="Tahoma" w:cs="Tahoma"/>
          <w:i/>
        </w:rPr>
        <w:t xml:space="preserve"> </w:t>
      </w:r>
      <w:r w:rsidRPr="00A679F4">
        <w:rPr>
          <w:rFonts w:ascii="Tahoma" w:hAnsi="Tahoma" w:cs="Tahoma"/>
          <w:i/>
        </w:rPr>
        <w:t>zase</w:t>
      </w:r>
      <w:r w:rsidR="005E5050">
        <w:rPr>
          <w:rFonts w:ascii="Tahoma" w:hAnsi="Tahoma" w:cs="Tahoma"/>
          <w:i/>
        </w:rPr>
        <w:t xml:space="preserve"> </w:t>
      </w:r>
      <w:r w:rsidRPr="00A679F4">
        <w:rPr>
          <w:rFonts w:ascii="Tahoma" w:hAnsi="Tahoma" w:cs="Tahoma"/>
          <w:i/>
        </w:rPr>
        <w:t>kot</w:t>
      </w:r>
      <w:r w:rsidR="005E5050">
        <w:rPr>
          <w:rFonts w:ascii="Tahoma" w:hAnsi="Tahoma" w:cs="Tahoma"/>
          <w:i/>
        </w:rPr>
        <w:t xml:space="preserve"> </w:t>
      </w:r>
      <w:r w:rsidRPr="00A679F4">
        <w:rPr>
          <w:rFonts w:ascii="Tahoma" w:hAnsi="Tahoma" w:cs="Tahoma"/>
          <w:i/>
        </w:rPr>
        <w:t>ponudnika,</w:t>
      </w:r>
      <w:r w:rsidR="005E5050">
        <w:rPr>
          <w:rFonts w:ascii="Tahoma" w:hAnsi="Tahoma" w:cs="Tahoma"/>
          <w:i/>
        </w:rPr>
        <w:t xml:space="preserve"> </w:t>
      </w:r>
      <w:r w:rsidRPr="00A679F4">
        <w:rPr>
          <w:rFonts w:ascii="Tahoma" w:hAnsi="Tahoma" w:cs="Tahoma"/>
          <w:i/>
        </w:rPr>
        <w:t>ter</w:t>
      </w:r>
      <w:r w:rsidR="005E5050">
        <w:rPr>
          <w:rFonts w:ascii="Tahoma" w:hAnsi="Tahoma" w:cs="Tahoma"/>
          <w:i/>
        </w:rPr>
        <w:t xml:space="preserve"> </w:t>
      </w:r>
      <w:r w:rsidRPr="00A679F4">
        <w:rPr>
          <w:rFonts w:ascii="Tahoma" w:hAnsi="Tahoma" w:cs="Tahoma"/>
          <w:i/>
        </w:rPr>
        <w:t>ločene</w:t>
      </w:r>
      <w:r w:rsidR="005E5050">
        <w:rPr>
          <w:rFonts w:ascii="Tahoma" w:hAnsi="Tahoma" w:cs="Tahoma"/>
          <w:i/>
        </w:rPr>
        <w:t xml:space="preserve"> </w:t>
      </w:r>
      <w:r w:rsidRPr="00A679F4">
        <w:rPr>
          <w:rFonts w:ascii="Tahoma" w:hAnsi="Tahoma" w:cs="Tahoma"/>
          <w:i/>
        </w:rPr>
        <w:t>ESPD</w:t>
      </w:r>
      <w:r w:rsidR="005E5050">
        <w:rPr>
          <w:rFonts w:ascii="Tahoma" w:hAnsi="Tahoma" w:cs="Tahoma"/>
          <w:i/>
        </w:rPr>
        <w:t xml:space="preserve"> </w:t>
      </w:r>
      <w:r w:rsidRPr="00A679F4">
        <w:rPr>
          <w:rFonts w:ascii="Tahoma" w:hAnsi="Tahoma" w:cs="Tahoma"/>
          <w:i/>
        </w:rPr>
        <w:t>obrazce</w:t>
      </w:r>
      <w:r w:rsidR="005E5050">
        <w:rPr>
          <w:rFonts w:ascii="Tahoma" w:hAnsi="Tahoma" w:cs="Tahoma"/>
          <w:i/>
        </w:rPr>
        <w:t xml:space="preserve"> </w:t>
      </w:r>
      <w:r w:rsidRPr="00A679F4">
        <w:rPr>
          <w:rFonts w:ascii="Tahoma" w:hAnsi="Tahoma" w:cs="Tahoma"/>
          <w:i/>
        </w:rPr>
        <w:t>za</w:t>
      </w:r>
      <w:r w:rsidR="005E5050">
        <w:rPr>
          <w:rFonts w:ascii="Tahoma" w:hAnsi="Tahoma" w:cs="Tahoma"/>
          <w:i/>
        </w:rPr>
        <w:t xml:space="preserve"> </w:t>
      </w:r>
      <w:r w:rsidRPr="00A679F4">
        <w:rPr>
          <w:rFonts w:ascii="Tahoma" w:hAnsi="Tahoma" w:cs="Tahoma"/>
          <w:i/>
        </w:rPr>
        <w:t>vsakega</w:t>
      </w:r>
      <w:r w:rsidR="005E5050">
        <w:rPr>
          <w:rFonts w:ascii="Tahoma" w:hAnsi="Tahoma" w:cs="Tahoma"/>
          <w:i/>
        </w:rPr>
        <w:t xml:space="preserve"> </w:t>
      </w:r>
      <w:r w:rsidRPr="00A679F4">
        <w:rPr>
          <w:rFonts w:ascii="Tahoma" w:hAnsi="Tahoma" w:cs="Tahoma"/>
          <w:i/>
        </w:rPr>
        <w:t>podizvajalca</w:t>
      </w:r>
      <w:r w:rsidR="005E5050">
        <w:rPr>
          <w:rFonts w:ascii="Tahoma" w:hAnsi="Tahoma" w:cs="Tahoma"/>
          <w:i/>
        </w:rPr>
        <w:t xml:space="preserve"> </w:t>
      </w:r>
      <w:r w:rsidRPr="00A679F4">
        <w:rPr>
          <w:rFonts w:ascii="Tahoma" w:hAnsi="Tahoma" w:cs="Tahoma"/>
          <w:i/>
        </w:rPr>
        <w:t>in</w:t>
      </w:r>
      <w:r w:rsidR="005E5050">
        <w:rPr>
          <w:rFonts w:ascii="Tahoma" w:hAnsi="Tahoma" w:cs="Tahoma"/>
          <w:i/>
        </w:rPr>
        <w:t xml:space="preserve"> </w:t>
      </w:r>
      <w:r w:rsidRPr="00A679F4">
        <w:rPr>
          <w:rFonts w:ascii="Tahoma" w:hAnsi="Tahoma" w:cs="Tahoma"/>
          <w:i/>
        </w:rPr>
        <w:t>subjekta,</w:t>
      </w:r>
      <w:r w:rsidR="005E5050">
        <w:rPr>
          <w:rFonts w:ascii="Tahoma" w:hAnsi="Tahoma" w:cs="Tahoma"/>
          <w:i/>
        </w:rPr>
        <w:t xml:space="preserve"> </w:t>
      </w:r>
      <w:r w:rsidRPr="00A679F4">
        <w:rPr>
          <w:rFonts w:ascii="Tahoma" w:hAnsi="Tahoma" w:cs="Tahoma"/>
          <w:i/>
        </w:rPr>
        <w:t>katerih</w:t>
      </w:r>
      <w:r w:rsidR="005E5050">
        <w:rPr>
          <w:rFonts w:ascii="Tahoma" w:hAnsi="Tahoma" w:cs="Tahoma"/>
          <w:i/>
        </w:rPr>
        <w:t xml:space="preserve"> </w:t>
      </w:r>
      <w:r w:rsidRPr="00A679F4">
        <w:rPr>
          <w:rFonts w:ascii="Tahoma" w:hAnsi="Tahoma" w:cs="Tahoma"/>
          <w:i/>
        </w:rPr>
        <w:t>zmogljivosti</w:t>
      </w:r>
      <w:r w:rsidR="005E5050">
        <w:rPr>
          <w:rFonts w:ascii="Tahoma" w:hAnsi="Tahoma" w:cs="Tahoma"/>
          <w:i/>
        </w:rPr>
        <w:t xml:space="preserve"> </w:t>
      </w:r>
      <w:r w:rsidRPr="00A679F4">
        <w:rPr>
          <w:rFonts w:ascii="Tahoma" w:hAnsi="Tahoma" w:cs="Tahoma"/>
          <w:i/>
        </w:rPr>
        <w:t>uporablja</w:t>
      </w:r>
      <w:r w:rsidR="005E5050">
        <w:rPr>
          <w:rFonts w:ascii="Tahoma" w:hAnsi="Tahoma" w:cs="Tahoma"/>
          <w:i/>
        </w:rPr>
        <w:t xml:space="preserve"> </w:t>
      </w:r>
      <w:r w:rsidRPr="00A679F4">
        <w:rPr>
          <w:rFonts w:ascii="Tahoma" w:hAnsi="Tahoma" w:cs="Tahoma"/>
          <w:i/>
        </w:rPr>
        <w:t>ponudnik</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ponudbi).</w:t>
      </w:r>
      <w:r w:rsidR="005E5050">
        <w:rPr>
          <w:rFonts w:ascii="Tahoma" w:hAnsi="Tahoma" w:cs="Tahoma"/>
        </w:rPr>
        <w:t xml:space="preserve">   </w:t>
      </w:r>
    </w:p>
    <w:p w14:paraId="1E5174DA" w14:textId="77777777" w:rsidR="007501DF" w:rsidRPr="00A679F4" w:rsidRDefault="007501DF" w:rsidP="004227B8">
      <w:pPr>
        <w:keepNext/>
        <w:keepLines/>
        <w:jc w:val="both"/>
        <w:rPr>
          <w:rFonts w:ascii="Tahoma" w:hAnsi="Tahoma" w:cs="Tahoma"/>
          <w:sz w:val="18"/>
        </w:rPr>
      </w:pPr>
    </w:p>
    <w:p w14:paraId="35FC9C99" w14:textId="157DE79A" w:rsidR="007501DF" w:rsidRPr="00A679F4" w:rsidRDefault="007501DF" w:rsidP="004227B8">
      <w:pPr>
        <w:pStyle w:val="Odstavekseznama"/>
        <w:keepNext/>
        <w:keepLines/>
        <w:numPr>
          <w:ilvl w:val="2"/>
          <w:numId w:val="21"/>
        </w:numPr>
        <w:spacing w:line="276" w:lineRule="auto"/>
        <w:jc w:val="both"/>
        <w:rPr>
          <w:rFonts w:ascii="Tahoma" w:hAnsi="Tahoma" w:cs="Tahoma"/>
          <w:b/>
        </w:rPr>
      </w:pPr>
      <w:r w:rsidRPr="00A679F4">
        <w:rPr>
          <w:rFonts w:ascii="Tahoma" w:hAnsi="Tahoma" w:cs="Tahoma"/>
          <w:b/>
        </w:rPr>
        <w:t>Navodila</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ESPD</w:t>
      </w:r>
      <w:r w:rsidR="005E5050">
        <w:rPr>
          <w:rFonts w:ascii="Tahoma" w:hAnsi="Tahoma" w:cs="Tahoma"/>
          <w:b/>
        </w:rPr>
        <w:t xml:space="preserve"> </w:t>
      </w:r>
      <w:r w:rsidRPr="00A679F4">
        <w:rPr>
          <w:rFonts w:ascii="Tahoma" w:hAnsi="Tahoma" w:cs="Tahoma"/>
          <w:b/>
        </w:rPr>
        <w:t>obrazec</w:t>
      </w:r>
    </w:p>
    <w:p w14:paraId="37106569" w14:textId="77777777" w:rsidR="007501DF" w:rsidRPr="00A679F4" w:rsidRDefault="007501DF" w:rsidP="004227B8">
      <w:pPr>
        <w:keepNext/>
        <w:keepLines/>
        <w:jc w:val="both"/>
        <w:rPr>
          <w:rFonts w:ascii="Tahoma" w:hAnsi="Tahoma" w:cs="Tahoma"/>
          <w:sz w:val="12"/>
        </w:rPr>
      </w:pPr>
    </w:p>
    <w:p w14:paraId="0B0F4018" w14:textId="09812180" w:rsidR="007501DF" w:rsidRPr="00A679F4" w:rsidRDefault="007501DF" w:rsidP="004227B8">
      <w:pPr>
        <w:keepNext/>
        <w:keepLines/>
        <w:jc w:val="both"/>
        <w:rPr>
          <w:rFonts w:ascii="Tahoma" w:hAnsi="Tahoma" w:cs="Tahoma"/>
          <w:bCs/>
        </w:rPr>
      </w:pP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(ostali</w:t>
      </w:r>
      <w:r w:rsidR="005E5050">
        <w:rPr>
          <w:rFonts w:ascii="Tahoma" w:hAnsi="Tahoma" w:cs="Tahoma"/>
          <w:bCs/>
        </w:rPr>
        <w:t xml:space="preserve"> </w:t>
      </w:r>
      <w:r w:rsidRPr="00A679F4">
        <w:rPr>
          <w:rFonts w:ascii="Tahoma" w:hAnsi="Tahoma" w:cs="Tahoma"/>
          <w:bCs/>
        </w:rPr>
        <w:t>subjekti</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okviru</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uvodoma</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svoj</w:t>
      </w:r>
      <w:r w:rsidR="005E5050">
        <w:rPr>
          <w:rFonts w:ascii="Tahoma" w:hAnsi="Tahoma" w:cs="Tahoma"/>
          <w:bCs/>
        </w:rPr>
        <w:t xml:space="preserve"> </w:t>
      </w:r>
      <w:r w:rsidRPr="00A679F4">
        <w:rPr>
          <w:rFonts w:ascii="Tahoma" w:hAnsi="Tahoma" w:cs="Tahoma"/>
          <w:bCs/>
        </w:rPr>
        <w:t>računalnik</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drugi</w:t>
      </w:r>
      <w:r w:rsidR="005E5050">
        <w:rPr>
          <w:rFonts w:ascii="Tahoma" w:hAnsi="Tahoma" w:cs="Tahoma"/>
          <w:bCs/>
        </w:rPr>
        <w:t xml:space="preserve"> </w:t>
      </w:r>
      <w:r w:rsidRPr="00A679F4">
        <w:rPr>
          <w:rFonts w:ascii="Tahoma" w:hAnsi="Tahoma" w:cs="Tahoma"/>
          <w:bCs/>
        </w:rPr>
        <w:t>elektronski</w:t>
      </w:r>
      <w:r w:rsidR="005E5050">
        <w:rPr>
          <w:rFonts w:ascii="Tahoma" w:hAnsi="Tahoma" w:cs="Tahoma"/>
          <w:bCs/>
        </w:rPr>
        <w:t xml:space="preserve"> </w:t>
      </w:r>
      <w:r w:rsidRPr="00A679F4">
        <w:rPr>
          <w:rFonts w:ascii="Tahoma" w:hAnsi="Tahoma" w:cs="Tahoma"/>
          <w:bCs/>
        </w:rPr>
        <w:t>medij)</w:t>
      </w:r>
      <w:r w:rsidR="005E5050">
        <w:rPr>
          <w:rFonts w:ascii="Tahoma" w:hAnsi="Tahoma" w:cs="Tahoma"/>
          <w:bCs/>
        </w:rPr>
        <w:t xml:space="preserve"> </w:t>
      </w:r>
      <w:r w:rsidRPr="00A679F4">
        <w:rPr>
          <w:rFonts w:ascii="Tahoma" w:hAnsi="Tahoma" w:cs="Tahoma"/>
          <w:bCs/>
        </w:rPr>
        <w:t>shrani</w:t>
      </w:r>
      <w:r w:rsidR="005E5050">
        <w:rPr>
          <w:rFonts w:ascii="Tahoma" w:hAnsi="Tahoma" w:cs="Tahoma"/>
          <w:bCs/>
        </w:rPr>
        <w:t xml:space="preserve"> </w:t>
      </w:r>
      <w:r w:rsidRPr="00A679F4">
        <w:rPr>
          <w:rFonts w:ascii="Tahoma" w:hAnsi="Tahoma" w:cs="Tahoma"/>
          <w:bCs/>
        </w:rPr>
        <w:t>naročnikov</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obrazec,</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elektronski</w:t>
      </w:r>
      <w:r w:rsidR="005E5050">
        <w:rPr>
          <w:rFonts w:ascii="Tahoma" w:hAnsi="Tahoma" w:cs="Tahoma"/>
          <w:bCs/>
        </w:rPr>
        <w:t xml:space="preserve"> </w:t>
      </w:r>
      <w:r w:rsidRPr="00A679F4">
        <w:rPr>
          <w:rFonts w:ascii="Tahoma" w:hAnsi="Tahoma" w:cs="Tahoma"/>
          <w:bCs/>
        </w:rPr>
        <w:t>obliki</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formatu</w:t>
      </w:r>
      <w:r w:rsidR="005E5050">
        <w:rPr>
          <w:rFonts w:ascii="Tahoma" w:hAnsi="Tahoma" w:cs="Tahoma"/>
          <w:bCs/>
        </w:rPr>
        <w:t xml:space="preserve"> </w:t>
      </w:r>
      <w:r w:rsidRPr="00A679F4">
        <w:rPr>
          <w:rFonts w:ascii="Tahoma" w:hAnsi="Tahoma" w:cs="Tahoma"/>
          <w:bCs/>
        </w:rPr>
        <w:t>xml)</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voljo</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mestu,</w:t>
      </w:r>
      <w:r w:rsidR="005E5050">
        <w:rPr>
          <w:rFonts w:ascii="Tahoma" w:hAnsi="Tahoma" w:cs="Tahoma"/>
          <w:bCs/>
        </w:rPr>
        <w:t xml:space="preserve"> </w:t>
      </w:r>
      <w:r w:rsidRPr="00A679F4">
        <w:rPr>
          <w:rFonts w:ascii="Tahoma" w:hAnsi="Tahoma" w:cs="Tahoma"/>
          <w:bCs/>
        </w:rPr>
        <w:t>kjer</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objavljena</w:t>
      </w:r>
      <w:r w:rsidR="005E5050">
        <w:rPr>
          <w:rFonts w:ascii="Tahoma" w:hAnsi="Tahoma" w:cs="Tahoma"/>
          <w:bCs/>
        </w:rPr>
        <w:t xml:space="preserve"> </w:t>
      </w:r>
      <w:r w:rsidRPr="00A679F4">
        <w:rPr>
          <w:rFonts w:ascii="Tahoma" w:hAnsi="Tahoma" w:cs="Tahoma"/>
          <w:bCs/>
        </w:rPr>
        <w:t>razpisna</w:t>
      </w:r>
      <w:r w:rsidR="005E5050">
        <w:rPr>
          <w:rFonts w:ascii="Tahoma" w:hAnsi="Tahoma" w:cs="Tahoma"/>
          <w:bCs/>
        </w:rPr>
        <w:t xml:space="preserve"> </w:t>
      </w:r>
      <w:r w:rsidRPr="00A679F4">
        <w:rPr>
          <w:rFonts w:ascii="Tahoma" w:hAnsi="Tahoma" w:cs="Tahoma"/>
          <w:bCs/>
        </w:rPr>
        <w:t>dokumentacija.</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nato</w:t>
      </w:r>
      <w:r w:rsidR="005E5050">
        <w:rPr>
          <w:rFonts w:ascii="Tahoma" w:hAnsi="Tahoma" w:cs="Tahoma"/>
          <w:bCs/>
        </w:rPr>
        <w:t xml:space="preserve"> </w:t>
      </w:r>
      <w:r w:rsidRPr="00A679F4">
        <w:rPr>
          <w:rFonts w:ascii="Tahoma" w:hAnsi="Tahoma" w:cs="Tahoma"/>
          <w:bCs/>
        </w:rPr>
        <w:t>preko</w:t>
      </w:r>
      <w:r w:rsidR="005E5050">
        <w:rPr>
          <w:rFonts w:ascii="Tahoma" w:hAnsi="Tahoma" w:cs="Tahoma"/>
          <w:bCs/>
        </w:rPr>
        <w:t xml:space="preserve"> </w:t>
      </w:r>
      <w:r w:rsidRPr="00A679F4">
        <w:rPr>
          <w:rFonts w:ascii="Tahoma" w:hAnsi="Tahoma" w:cs="Tahoma"/>
          <w:bCs/>
        </w:rPr>
        <w:t>brezplačne</w:t>
      </w:r>
      <w:r w:rsidR="005E5050">
        <w:rPr>
          <w:rFonts w:ascii="Tahoma" w:hAnsi="Tahoma" w:cs="Tahoma"/>
          <w:bCs/>
        </w:rPr>
        <w:t xml:space="preserve"> </w:t>
      </w:r>
      <w:r w:rsidRPr="00A679F4">
        <w:rPr>
          <w:rFonts w:ascii="Tahoma" w:hAnsi="Tahoma" w:cs="Tahoma"/>
          <w:bCs/>
        </w:rPr>
        <w:t>spletne</w:t>
      </w:r>
      <w:r w:rsidR="005E5050">
        <w:rPr>
          <w:rFonts w:ascii="Tahoma" w:hAnsi="Tahoma" w:cs="Tahoma"/>
          <w:bCs/>
        </w:rPr>
        <w:t xml:space="preserve"> </w:t>
      </w:r>
      <w:r w:rsidRPr="00A679F4">
        <w:rPr>
          <w:rFonts w:ascii="Tahoma" w:hAnsi="Tahoma" w:cs="Tahoma"/>
          <w:bCs/>
        </w:rPr>
        <w:t>strani</w:t>
      </w:r>
      <w:r w:rsidR="005E5050">
        <w:rPr>
          <w:rFonts w:ascii="Tahoma" w:hAnsi="Tahoma" w:cs="Tahoma"/>
          <w:bCs/>
        </w:rPr>
        <w:t xml:space="preserve"> </w:t>
      </w:r>
      <w:hyperlink r:id="rId15" w:history="1">
        <w:r w:rsidRPr="00A679F4">
          <w:rPr>
            <w:rFonts w:ascii="Tahoma" w:hAnsi="Tahoma" w:cs="Tahoma"/>
            <w:color w:val="0000FF"/>
            <w:u w:val="single"/>
          </w:rPr>
          <w:t>https://ejn.gov.si/espd/</w:t>
        </w:r>
      </w:hyperlink>
      <w:r w:rsidR="005E5050">
        <w:rPr>
          <w:rFonts w:ascii="Tahoma" w:hAnsi="Tahoma" w:cs="Tahoma"/>
          <w:bCs/>
        </w:rPr>
        <w:t xml:space="preserve"> </w:t>
      </w:r>
      <w:r w:rsidRPr="00A679F4">
        <w:rPr>
          <w:rFonts w:ascii="Tahoma" w:hAnsi="Tahoma" w:cs="Tahoma"/>
          <w:bCs/>
        </w:rPr>
        <w:t>prične</w:t>
      </w:r>
      <w:r w:rsidR="005E5050">
        <w:rPr>
          <w:rFonts w:ascii="Tahoma" w:hAnsi="Tahoma" w:cs="Tahoma"/>
          <w:bCs/>
        </w:rPr>
        <w:t xml:space="preserve"> </w:t>
      </w:r>
      <w:r w:rsidRPr="00A679F4">
        <w:rPr>
          <w:rFonts w:ascii="Tahoma" w:hAnsi="Tahoma" w:cs="Tahoma"/>
          <w:bCs/>
        </w:rPr>
        <w:t>z</w:t>
      </w:r>
      <w:r w:rsidR="005E5050">
        <w:rPr>
          <w:rFonts w:ascii="Tahoma" w:hAnsi="Tahoma" w:cs="Tahoma"/>
          <w:bCs/>
        </w:rPr>
        <w:t xml:space="preserve"> </w:t>
      </w:r>
      <w:r w:rsidRPr="00A679F4">
        <w:rPr>
          <w:rFonts w:ascii="Tahoma" w:hAnsi="Tahoma" w:cs="Tahoma"/>
          <w:bCs/>
        </w:rPr>
        <w:t>izpolnjevanjem</w:t>
      </w:r>
      <w:r w:rsidR="005E5050">
        <w:rPr>
          <w:rFonts w:ascii="Tahoma" w:hAnsi="Tahoma" w:cs="Tahoma"/>
          <w:bCs/>
        </w:rPr>
        <w:t xml:space="preserve"> </w:t>
      </w:r>
      <w:r w:rsidRPr="00A679F4">
        <w:rPr>
          <w:rFonts w:ascii="Tahoma" w:hAnsi="Tahoma" w:cs="Tahoma"/>
          <w:bCs/>
        </w:rPr>
        <w:t>obrazca</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tako,</w:t>
      </w:r>
      <w:r w:rsidR="005E5050">
        <w:rPr>
          <w:rFonts w:ascii="Tahoma" w:hAnsi="Tahoma" w:cs="Tahoma"/>
          <w:bCs/>
        </w:rPr>
        <w:t xml:space="preserve"> </w:t>
      </w:r>
      <w:r w:rsidRPr="00A679F4">
        <w:rPr>
          <w:rFonts w:ascii="Tahoma" w:hAnsi="Tahoma" w:cs="Tahoma"/>
          <w:bCs/>
        </w:rPr>
        <w:t>da</w:t>
      </w:r>
      <w:r w:rsidR="005E5050">
        <w:rPr>
          <w:rFonts w:ascii="Tahoma" w:hAnsi="Tahoma" w:cs="Tahoma"/>
          <w:bCs/>
        </w:rPr>
        <w:t xml:space="preserve"> </w:t>
      </w:r>
      <w:r w:rsidRPr="00A679F4">
        <w:rPr>
          <w:rFonts w:ascii="Tahoma" w:hAnsi="Tahoma" w:cs="Tahoma"/>
          <w:b/>
          <w:bCs/>
        </w:rPr>
        <w:t>označi,</w:t>
      </w:r>
      <w:r w:rsidR="005E5050">
        <w:rPr>
          <w:rFonts w:ascii="Tahoma" w:hAnsi="Tahoma" w:cs="Tahoma"/>
          <w:b/>
          <w:bCs/>
        </w:rPr>
        <w:t xml:space="preserve"> </w:t>
      </w:r>
      <w:r w:rsidRPr="00A679F4">
        <w:rPr>
          <w:rFonts w:ascii="Tahoma" w:hAnsi="Tahoma" w:cs="Tahoma"/>
          <w:b/>
          <w:bCs/>
        </w:rPr>
        <w:t>da</w:t>
      </w:r>
      <w:r w:rsidR="005E5050">
        <w:rPr>
          <w:rFonts w:ascii="Tahoma" w:hAnsi="Tahoma" w:cs="Tahoma"/>
          <w:b/>
          <w:bCs/>
        </w:rPr>
        <w:t xml:space="preserve"> </w:t>
      </w:r>
      <w:r w:rsidRPr="00A679F4">
        <w:rPr>
          <w:rFonts w:ascii="Tahoma" w:hAnsi="Tahoma" w:cs="Tahoma"/>
          <w:b/>
          <w:bCs/>
        </w:rPr>
        <w:t>je</w:t>
      </w:r>
      <w:r w:rsidR="005E5050">
        <w:rPr>
          <w:rFonts w:ascii="Tahoma" w:hAnsi="Tahoma" w:cs="Tahoma"/>
          <w:b/>
          <w:bCs/>
        </w:rPr>
        <w:t xml:space="preserve"> </w:t>
      </w:r>
      <w:r w:rsidRPr="00A679F4">
        <w:rPr>
          <w:rFonts w:ascii="Tahoma" w:hAnsi="Tahoma" w:cs="Tahoma"/>
          <w:b/>
          <w:bCs/>
        </w:rPr>
        <w:t>gospodarski</w:t>
      </w:r>
      <w:r w:rsidR="005E5050">
        <w:rPr>
          <w:rFonts w:ascii="Tahoma" w:hAnsi="Tahoma" w:cs="Tahoma"/>
          <w:b/>
          <w:bCs/>
        </w:rPr>
        <w:t xml:space="preserve"> </w:t>
      </w:r>
      <w:r w:rsidRPr="00A679F4">
        <w:rPr>
          <w:rFonts w:ascii="Tahoma" w:hAnsi="Tahoma" w:cs="Tahoma"/>
          <w:b/>
          <w:bCs/>
        </w:rPr>
        <w:t>subjekt</w:t>
      </w:r>
      <w:r w:rsidR="005E5050">
        <w:rPr>
          <w:rFonts w:ascii="Tahoma" w:hAnsi="Tahoma" w:cs="Tahoma"/>
          <w:b/>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izbere</w:t>
      </w:r>
      <w:r w:rsidR="005E5050">
        <w:rPr>
          <w:rFonts w:ascii="Tahoma" w:hAnsi="Tahoma" w:cs="Tahoma"/>
          <w:bCs/>
        </w:rPr>
        <w:t xml:space="preserve"> </w:t>
      </w:r>
      <w:r w:rsidRPr="00A679F4">
        <w:rPr>
          <w:rFonts w:ascii="Tahoma" w:hAnsi="Tahoma" w:cs="Tahoma"/>
          <w:bCs/>
        </w:rPr>
        <w:t>možnost:</w:t>
      </w:r>
      <w:r w:rsidR="005E5050">
        <w:rPr>
          <w:rFonts w:ascii="Tahoma" w:hAnsi="Tahoma" w:cs="Tahoma"/>
          <w:bCs/>
        </w:rPr>
        <w:t xml:space="preserve"> </w:t>
      </w:r>
      <w:r w:rsidRPr="00A679F4">
        <w:rPr>
          <w:rFonts w:ascii="Tahoma" w:hAnsi="Tahoma" w:cs="Tahoma"/>
          <w:b/>
          <w:bCs/>
        </w:rPr>
        <w:t>»Uvoziti</w:t>
      </w:r>
      <w:r w:rsidR="005E5050">
        <w:rPr>
          <w:rFonts w:ascii="Tahoma" w:hAnsi="Tahoma" w:cs="Tahoma"/>
          <w:b/>
          <w:bCs/>
        </w:rPr>
        <w:t xml:space="preserve"> </w:t>
      </w:r>
      <w:r w:rsidRPr="00A679F4">
        <w:rPr>
          <w:rFonts w:ascii="Tahoma" w:hAnsi="Tahoma" w:cs="Tahoma"/>
          <w:b/>
          <w:bCs/>
        </w:rPr>
        <w:t>ESPD«</w:t>
      </w:r>
      <w:r w:rsidRPr="00A679F4">
        <w:rPr>
          <w:rFonts w:ascii="Tahoma" w:hAnsi="Tahoma" w:cs="Tahoma"/>
          <w:bCs/>
        </w:rPr>
        <w:t>.</w:t>
      </w:r>
      <w:r w:rsidR="005E5050">
        <w:rPr>
          <w:rFonts w:ascii="Tahoma" w:hAnsi="Tahoma" w:cs="Tahoma"/>
          <w:b/>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nato</w:t>
      </w:r>
      <w:r w:rsidR="005E5050">
        <w:rPr>
          <w:rFonts w:ascii="Tahoma" w:hAnsi="Tahoma" w:cs="Tahoma"/>
          <w:bCs/>
        </w:rPr>
        <w:t xml:space="preserve"> </w:t>
      </w:r>
      <w:r w:rsidRPr="00A679F4">
        <w:rPr>
          <w:rFonts w:ascii="Tahoma" w:hAnsi="Tahoma" w:cs="Tahoma"/>
          <w:bCs/>
        </w:rPr>
        <w:t>izbere</w:t>
      </w:r>
      <w:r w:rsidR="005E5050">
        <w:rPr>
          <w:rFonts w:ascii="Tahoma" w:hAnsi="Tahoma" w:cs="Tahoma"/>
          <w:bCs/>
        </w:rPr>
        <w:t xml:space="preserve"> </w:t>
      </w:r>
      <w:r w:rsidRPr="00A679F4">
        <w:rPr>
          <w:rFonts w:ascii="Tahoma" w:hAnsi="Tahoma" w:cs="Tahoma"/>
          <w:bCs/>
        </w:rPr>
        <w:t>sedež</w:t>
      </w:r>
      <w:r w:rsidR="005E5050">
        <w:rPr>
          <w:rFonts w:ascii="Tahoma" w:hAnsi="Tahoma" w:cs="Tahoma"/>
          <w:bCs/>
        </w:rPr>
        <w:t xml:space="preserve"> </w:t>
      </w:r>
      <w:r w:rsidRPr="00A679F4">
        <w:rPr>
          <w:rFonts w:ascii="Tahoma" w:hAnsi="Tahoma" w:cs="Tahoma"/>
          <w:bCs/>
        </w:rPr>
        <w:t>podjetja</w:t>
      </w:r>
      <w:r w:rsidR="005E5050">
        <w:rPr>
          <w:rFonts w:ascii="Tahoma" w:hAnsi="Tahoma" w:cs="Tahoma"/>
          <w:bCs/>
        </w:rPr>
        <w:t xml:space="preserve"> </w:t>
      </w:r>
      <w:r w:rsidRPr="00A679F4">
        <w:rPr>
          <w:rFonts w:ascii="Tahoma" w:hAnsi="Tahoma" w:cs="Tahoma"/>
          <w:bCs/>
        </w:rPr>
        <w:t>(državo),</w:t>
      </w:r>
      <w:r w:rsidR="005E5050">
        <w:rPr>
          <w:rFonts w:ascii="Tahoma" w:hAnsi="Tahoma" w:cs="Tahoma"/>
          <w:bCs/>
        </w:rPr>
        <w:t xml:space="preserve"> </w:t>
      </w:r>
      <w:r w:rsidRPr="00A679F4">
        <w:rPr>
          <w:rFonts w:ascii="Tahoma" w:hAnsi="Tahoma" w:cs="Tahoma"/>
          <w:b/>
          <w:bCs/>
        </w:rPr>
        <w:t>ter</w:t>
      </w:r>
      <w:r w:rsidR="005E5050">
        <w:rPr>
          <w:rFonts w:ascii="Tahoma" w:hAnsi="Tahoma" w:cs="Tahoma"/>
          <w:b/>
          <w:bCs/>
        </w:rPr>
        <w:t xml:space="preserve"> </w:t>
      </w:r>
      <w:r w:rsidRPr="00A679F4">
        <w:rPr>
          <w:rFonts w:ascii="Tahoma" w:hAnsi="Tahoma" w:cs="Tahoma"/>
          <w:b/>
          <w:bCs/>
        </w:rPr>
        <w:t>za</w:t>
      </w:r>
      <w:r w:rsidR="005E5050">
        <w:rPr>
          <w:rFonts w:ascii="Tahoma" w:hAnsi="Tahoma" w:cs="Tahoma"/>
          <w:b/>
          <w:bCs/>
        </w:rPr>
        <w:t xml:space="preserve"> </w:t>
      </w:r>
      <w:r w:rsidRPr="00A679F4">
        <w:rPr>
          <w:rFonts w:ascii="Tahoma" w:hAnsi="Tahoma" w:cs="Tahoma"/>
          <w:b/>
          <w:bCs/>
        </w:rPr>
        <w:t>tem</w:t>
      </w:r>
      <w:r w:rsidR="005E5050">
        <w:rPr>
          <w:rFonts w:ascii="Tahoma" w:hAnsi="Tahoma" w:cs="Tahoma"/>
          <w:b/>
          <w:bCs/>
        </w:rPr>
        <w:t xml:space="preserve"> </w:t>
      </w:r>
      <w:r w:rsidRPr="00A679F4">
        <w:rPr>
          <w:rFonts w:ascii="Tahoma" w:hAnsi="Tahoma" w:cs="Tahoma"/>
          <w:b/>
          <w:bCs/>
        </w:rPr>
        <w:t>ukaz</w:t>
      </w:r>
      <w:r w:rsidR="005E5050">
        <w:rPr>
          <w:rFonts w:ascii="Tahoma" w:hAnsi="Tahoma" w:cs="Tahoma"/>
          <w:b/>
          <w:bCs/>
        </w:rPr>
        <w:t xml:space="preserve"> </w:t>
      </w:r>
      <w:r w:rsidRPr="00A679F4">
        <w:rPr>
          <w:rFonts w:ascii="Tahoma" w:hAnsi="Tahoma" w:cs="Tahoma"/>
          <w:b/>
          <w:bCs/>
        </w:rPr>
        <w:t>»Naloži«</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svojem</w:t>
      </w:r>
      <w:r w:rsidR="005E5050">
        <w:rPr>
          <w:rFonts w:ascii="Tahoma" w:hAnsi="Tahoma" w:cs="Tahoma"/>
          <w:bCs/>
        </w:rPr>
        <w:t xml:space="preserve"> </w:t>
      </w:r>
      <w:r w:rsidRPr="00A679F4">
        <w:rPr>
          <w:rFonts w:ascii="Tahoma" w:hAnsi="Tahoma" w:cs="Tahoma"/>
          <w:bCs/>
        </w:rPr>
        <w:t>računalniku</w:t>
      </w:r>
      <w:r w:rsidR="005E5050">
        <w:rPr>
          <w:rFonts w:ascii="Tahoma" w:hAnsi="Tahoma" w:cs="Tahoma"/>
          <w:bCs/>
        </w:rPr>
        <w:t xml:space="preserve"> </w:t>
      </w:r>
      <w:r w:rsidRPr="00A679F4">
        <w:rPr>
          <w:rFonts w:ascii="Tahoma" w:hAnsi="Tahoma" w:cs="Tahoma"/>
          <w:bCs/>
        </w:rPr>
        <w:t>(oz.</w:t>
      </w:r>
      <w:r w:rsidR="005E5050">
        <w:rPr>
          <w:rFonts w:ascii="Tahoma" w:hAnsi="Tahoma" w:cs="Tahoma"/>
          <w:bCs/>
        </w:rPr>
        <w:t xml:space="preserve"> </w:t>
      </w:r>
      <w:r w:rsidRPr="00A679F4">
        <w:rPr>
          <w:rFonts w:ascii="Tahoma" w:hAnsi="Tahoma" w:cs="Tahoma"/>
          <w:bCs/>
        </w:rPr>
        <w:t>drugem</w:t>
      </w:r>
      <w:r w:rsidR="005E5050">
        <w:rPr>
          <w:rFonts w:ascii="Tahoma" w:hAnsi="Tahoma" w:cs="Tahoma"/>
          <w:bCs/>
        </w:rPr>
        <w:t xml:space="preserve"> </w:t>
      </w:r>
      <w:r w:rsidRPr="00A679F4">
        <w:rPr>
          <w:rFonts w:ascii="Tahoma" w:hAnsi="Tahoma" w:cs="Tahoma"/>
          <w:bCs/>
        </w:rPr>
        <w:t>elektronskem</w:t>
      </w:r>
      <w:r w:rsidR="005E5050">
        <w:rPr>
          <w:rFonts w:ascii="Tahoma" w:hAnsi="Tahoma" w:cs="Tahoma"/>
          <w:bCs/>
        </w:rPr>
        <w:t xml:space="preserve"> </w:t>
      </w:r>
      <w:r w:rsidRPr="00A679F4">
        <w:rPr>
          <w:rFonts w:ascii="Tahoma" w:hAnsi="Tahoma" w:cs="Tahoma"/>
          <w:bCs/>
        </w:rPr>
        <w:t>mediju)</w:t>
      </w:r>
      <w:r w:rsidR="005E5050">
        <w:rPr>
          <w:rFonts w:ascii="Tahoma" w:hAnsi="Tahoma" w:cs="Tahoma"/>
          <w:bCs/>
        </w:rPr>
        <w:t xml:space="preserve"> </w:t>
      </w:r>
      <w:r w:rsidRPr="00A679F4">
        <w:rPr>
          <w:rFonts w:ascii="Tahoma" w:hAnsi="Tahoma" w:cs="Tahoma"/>
          <w:bCs/>
        </w:rPr>
        <w:t>poišče</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(.xml</w:t>
      </w:r>
      <w:r w:rsidR="005E5050">
        <w:rPr>
          <w:rFonts w:ascii="Tahoma" w:hAnsi="Tahoma" w:cs="Tahoma"/>
          <w:bCs/>
        </w:rPr>
        <w:t xml:space="preserve"> </w:t>
      </w:r>
      <w:r w:rsidRPr="00A679F4">
        <w:rPr>
          <w:rFonts w:ascii="Tahoma" w:hAnsi="Tahoma" w:cs="Tahoma"/>
          <w:bCs/>
        </w:rPr>
        <w:t>datoteko),</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ga</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potrebe</w:t>
      </w:r>
      <w:r w:rsidR="005E5050">
        <w:rPr>
          <w:rFonts w:ascii="Tahoma" w:hAnsi="Tahoma" w:cs="Tahoma"/>
          <w:bCs/>
        </w:rPr>
        <w:t xml:space="preserve"> </w:t>
      </w:r>
      <w:r w:rsidRPr="00A679F4">
        <w:rPr>
          <w:rFonts w:ascii="Tahoma" w:hAnsi="Tahoma" w:cs="Tahoma"/>
          <w:bCs/>
        </w:rPr>
        <w:t>predmetnega</w:t>
      </w:r>
      <w:r w:rsidR="005E5050">
        <w:rPr>
          <w:rFonts w:ascii="Tahoma" w:hAnsi="Tahoma" w:cs="Tahoma"/>
          <w:bCs/>
        </w:rPr>
        <w:t xml:space="preserve"> </w:t>
      </w:r>
      <w:r w:rsidRPr="00A679F4">
        <w:rPr>
          <w:rFonts w:ascii="Tahoma" w:hAnsi="Tahoma" w:cs="Tahoma"/>
          <w:bCs/>
        </w:rPr>
        <w:t>javnega</w:t>
      </w:r>
      <w:r w:rsidR="005E5050">
        <w:rPr>
          <w:rFonts w:ascii="Tahoma" w:hAnsi="Tahoma" w:cs="Tahoma"/>
          <w:bCs/>
        </w:rPr>
        <w:t xml:space="preserve"> </w:t>
      </w:r>
      <w:r w:rsidRPr="00A679F4">
        <w:rPr>
          <w:rFonts w:ascii="Tahoma" w:hAnsi="Tahoma" w:cs="Tahoma"/>
          <w:bCs/>
        </w:rPr>
        <w:t>naročila</w:t>
      </w:r>
      <w:r w:rsidR="005E5050">
        <w:rPr>
          <w:rFonts w:ascii="Tahoma" w:hAnsi="Tahoma" w:cs="Tahoma"/>
          <w:bCs/>
        </w:rPr>
        <w:t xml:space="preserve"> </w:t>
      </w:r>
      <w:r w:rsidRPr="00A679F4">
        <w:rPr>
          <w:rFonts w:ascii="Tahoma" w:hAnsi="Tahoma" w:cs="Tahoma"/>
          <w:bCs/>
        </w:rPr>
        <w:t>pripravil</w:t>
      </w:r>
      <w:r w:rsidR="005E5050">
        <w:rPr>
          <w:rFonts w:ascii="Tahoma" w:hAnsi="Tahoma" w:cs="Tahoma"/>
          <w:bCs/>
        </w:rPr>
        <w:t xml:space="preserve"> </w:t>
      </w:r>
      <w:r w:rsidRPr="00A679F4">
        <w:rPr>
          <w:rFonts w:ascii="Tahoma" w:hAnsi="Tahoma" w:cs="Tahoma"/>
          <w:bCs/>
        </w:rPr>
        <w:t>naročnik,</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pa</w:t>
      </w:r>
      <w:r w:rsidR="005E5050">
        <w:rPr>
          <w:rFonts w:ascii="Tahoma" w:hAnsi="Tahoma" w:cs="Tahoma"/>
          <w:bCs/>
        </w:rPr>
        <w:t xml:space="preserve"> </w:t>
      </w:r>
      <w:r w:rsidRPr="00A679F4">
        <w:rPr>
          <w:rFonts w:ascii="Tahoma" w:hAnsi="Tahoma" w:cs="Tahoma"/>
          <w:bCs/>
        </w:rPr>
        <w:t>ga</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predhodno</w:t>
      </w:r>
      <w:r w:rsidR="005E5050">
        <w:rPr>
          <w:rFonts w:ascii="Tahoma" w:hAnsi="Tahoma" w:cs="Tahoma"/>
          <w:bCs/>
        </w:rPr>
        <w:t xml:space="preserve"> </w:t>
      </w:r>
      <w:r w:rsidRPr="00A679F4">
        <w:rPr>
          <w:rFonts w:ascii="Tahoma" w:hAnsi="Tahoma" w:cs="Tahoma"/>
          <w:bCs/>
        </w:rPr>
        <w:t>shranil</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računalnik</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drug</w:t>
      </w:r>
      <w:r w:rsidR="005E5050">
        <w:rPr>
          <w:rFonts w:ascii="Tahoma" w:hAnsi="Tahoma" w:cs="Tahoma"/>
          <w:bCs/>
        </w:rPr>
        <w:t xml:space="preserve"> </w:t>
      </w:r>
      <w:r w:rsidRPr="00A679F4">
        <w:rPr>
          <w:rFonts w:ascii="Tahoma" w:hAnsi="Tahoma" w:cs="Tahoma"/>
          <w:bCs/>
        </w:rPr>
        <w:t>elektronski</w:t>
      </w:r>
      <w:r w:rsidR="005E5050">
        <w:rPr>
          <w:rFonts w:ascii="Tahoma" w:hAnsi="Tahoma" w:cs="Tahoma"/>
          <w:bCs/>
        </w:rPr>
        <w:t xml:space="preserve"> </w:t>
      </w:r>
      <w:r w:rsidRPr="00A679F4">
        <w:rPr>
          <w:rFonts w:ascii="Tahoma" w:hAnsi="Tahoma" w:cs="Tahoma"/>
          <w:bCs/>
        </w:rPr>
        <w:t>medij).</w:t>
      </w:r>
      <w:r w:rsidR="005E5050">
        <w:rPr>
          <w:rFonts w:ascii="Tahoma" w:hAnsi="Tahoma" w:cs="Tahoma"/>
          <w:bCs/>
        </w:rPr>
        <w:t xml:space="preserve"> </w:t>
      </w:r>
      <w:r w:rsidRPr="00A679F4">
        <w:rPr>
          <w:rFonts w:ascii="Tahoma" w:hAnsi="Tahoma" w:cs="Tahoma"/>
          <w:bCs/>
        </w:rPr>
        <w:t>Nato</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začne</w:t>
      </w:r>
      <w:r w:rsidR="005E5050">
        <w:rPr>
          <w:rFonts w:ascii="Tahoma" w:hAnsi="Tahoma" w:cs="Tahoma"/>
          <w:bCs/>
        </w:rPr>
        <w:t xml:space="preserve"> </w:t>
      </w:r>
      <w:r w:rsidRPr="00A679F4">
        <w:rPr>
          <w:rFonts w:ascii="Tahoma" w:hAnsi="Tahoma" w:cs="Tahoma"/>
          <w:bCs/>
        </w:rPr>
        <w:t>z</w:t>
      </w:r>
      <w:r w:rsidR="005E5050">
        <w:rPr>
          <w:rFonts w:ascii="Tahoma" w:hAnsi="Tahoma" w:cs="Tahoma"/>
          <w:bCs/>
        </w:rPr>
        <w:t xml:space="preserve"> </w:t>
      </w:r>
      <w:r w:rsidRPr="00A679F4">
        <w:rPr>
          <w:rFonts w:ascii="Tahoma" w:hAnsi="Tahoma" w:cs="Tahoma"/>
          <w:bCs/>
        </w:rPr>
        <w:t>izpolnjevanjem</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obrazca,</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ga</w:t>
      </w:r>
      <w:r w:rsidR="005E5050">
        <w:rPr>
          <w:rFonts w:ascii="Tahoma" w:hAnsi="Tahoma" w:cs="Tahoma"/>
          <w:bCs/>
        </w:rPr>
        <w:t xml:space="preserve"> </w:t>
      </w:r>
      <w:r w:rsidRPr="00A679F4">
        <w:rPr>
          <w:rFonts w:ascii="Tahoma" w:hAnsi="Tahoma" w:cs="Tahoma"/>
          <w:bCs/>
        </w:rPr>
        <w:t>priloži</w:t>
      </w:r>
      <w:r w:rsidR="005E5050">
        <w:rPr>
          <w:rFonts w:ascii="Tahoma" w:hAnsi="Tahoma" w:cs="Tahoma"/>
          <w:bCs/>
        </w:rPr>
        <w:t xml:space="preserve"> </w:t>
      </w:r>
      <w:r w:rsidRPr="00A679F4">
        <w:rPr>
          <w:rFonts w:ascii="Tahoma" w:hAnsi="Tahoma" w:cs="Tahoma"/>
          <w:bCs/>
        </w:rPr>
        <w:t>k</w:t>
      </w:r>
      <w:r w:rsidR="005E5050">
        <w:rPr>
          <w:rFonts w:ascii="Tahoma" w:hAnsi="Tahoma" w:cs="Tahoma"/>
          <w:bCs/>
        </w:rPr>
        <w:t xml:space="preserve"> </w:t>
      </w:r>
      <w:r w:rsidRPr="00A679F4">
        <w:rPr>
          <w:rFonts w:ascii="Tahoma" w:hAnsi="Tahoma" w:cs="Tahoma"/>
          <w:bCs/>
        </w:rPr>
        <w:t>ponudbi.</w:t>
      </w:r>
      <w:r w:rsidR="005E5050">
        <w:rPr>
          <w:rFonts w:ascii="Tahoma" w:hAnsi="Tahoma" w:cs="Tahoma"/>
          <w:bCs/>
        </w:rPr>
        <w:t xml:space="preserve"> </w:t>
      </w:r>
    </w:p>
    <w:p w14:paraId="631A8F1D" w14:textId="77777777" w:rsidR="007501DF" w:rsidRPr="00A679F4" w:rsidRDefault="007501DF" w:rsidP="004227B8">
      <w:pPr>
        <w:keepNext/>
        <w:keepLines/>
        <w:jc w:val="both"/>
        <w:rPr>
          <w:rFonts w:ascii="Tahoma" w:hAnsi="Tahoma" w:cs="Tahoma"/>
          <w:bCs/>
          <w:i/>
          <w:sz w:val="18"/>
        </w:rPr>
      </w:pPr>
    </w:p>
    <w:p w14:paraId="0CF146CC" w14:textId="673EFBF5" w:rsidR="007501DF" w:rsidRPr="00A679F4" w:rsidRDefault="007501DF" w:rsidP="004227B8">
      <w:pPr>
        <w:keepNext/>
        <w:keepLines/>
        <w:jc w:val="both"/>
        <w:rPr>
          <w:rFonts w:ascii="Tahoma" w:hAnsi="Tahoma" w:cs="Tahoma"/>
          <w:bCs/>
          <w:i/>
        </w:rPr>
      </w:pPr>
      <w:r w:rsidRPr="00A679F4">
        <w:rPr>
          <w:rFonts w:ascii="Tahoma" w:hAnsi="Tahoma" w:cs="Tahoma"/>
          <w:bCs/>
          <w:i/>
        </w:rPr>
        <w:t>Naročnik</w:t>
      </w:r>
      <w:r w:rsidR="005E5050">
        <w:rPr>
          <w:rFonts w:ascii="Tahoma" w:hAnsi="Tahoma" w:cs="Tahoma"/>
          <w:bCs/>
          <w:i/>
        </w:rPr>
        <w:t xml:space="preserve"> </w:t>
      </w:r>
      <w:r w:rsidRPr="00A679F4">
        <w:rPr>
          <w:rFonts w:ascii="Tahoma" w:hAnsi="Tahoma" w:cs="Tahoma"/>
          <w:bCs/>
          <w:i/>
        </w:rPr>
        <w:t>lahko</w:t>
      </w:r>
      <w:r w:rsidR="005E5050">
        <w:rPr>
          <w:rFonts w:ascii="Tahoma" w:hAnsi="Tahoma" w:cs="Tahoma"/>
          <w:bCs/>
          <w:i/>
        </w:rPr>
        <w:t xml:space="preserve"> </w:t>
      </w:r>
      <w:r w:rsidRPr="00A679F4">
        <w:rPr>
          <w:rFonts w:ascii="Tahoma" w:hAnsi="Tahoma" w:cs="Tahoma"/>
          <w:bCs/>
          <w:i/>
        </w:rPr>
        <w:t>ponudnike</w:t>
      </w:r>
      <w:r w:rsidR="005E5050">
        <w:rPr>
          <w:rFonts w:ascii="Tahoma" w:hAnsi="Tahoma" w:cs="Tahoma"/>
          <w:bCs/>
          <w:i/>
        </w:rPr>
        <w:t xml:space="preserve"> </w:t>
      </w:r>
      <w:r w:rsidRPr="00A679F4">
        <w:rPr>
          <w:rFonts w:ascii="Tahoma" w:hAnsi="Tahoma" w:cs="Tahoma"/>
          <w:bCs/>
          <w:i/>
        </w:rPr>
        <w:t>kadarkoli</w:t>
      </w:r>
      <w:r w:rsidR="005E5050">
        <w:rPr>
          <w:rFonts w:ascii="Tahoma" w:hAnsi="Tahoma" w:cs="Tahoma"/>
          <w:bCs/>
          <w:i/>
        </w:rPr>
        <w:t xml:space="preserve"> </w:t>
      </w:r>
      <w:r w:rsidRPr="00A679F4">
        <w:rPr>
          <w:rFonts w:ascii="Tahoma" w:hAnsi="Tahoma" w:cs="Tahoma"/>
          <w:bCs/>
          <w:i/>
        </w:rPr>
        <w:t>med</w:t>
      </w:r>
      <w:r w:rsidR="005E5050">
        <w:rPr>
          <w:rFonts w:ascii="Tahoma" w:hAnsi="Tahoma" w:cs="Tahoma"/>
          <w:bCs/>
          <w:i/>
        </w:rPr>
        <w:t xml:space="preserve"> </w:t>
      </w:r>
      <w:r w:rsidRPr="00A679F4">
        <w:rPr>
          <w:rFonts w:ascii="Tahoma" w:hAnsi="Tahoma" w:cs="Tahoma"/>
          <w:bCs/>
          <w:i/>
        </w:rPr>
        <w:t>postopkom</w:t>
      </w:r>
      <w:r w:rsidR="005E5050">
        <w:rPr>
          <w:rFonts w:ascii="Tahoma" w:hAnsi="Tahoma" w:cs="Tahoma"/>
          <w:bCs/>
          <w:i/>
        </w:rPr>
        <w:t xml:space="preserve"> </w:t>
      </w:r>
      <w:r w:rsidRPr="00A679F4">
        <w:rPr>
          <w:rFonts w:ascii="Tahoma" w:hAnsi="Tahoma" w:cs="Tahoma"/>
          <w:bCs/>
          <w:i/>
        </w:rPr>
        <w:t>pozove,</w:t>
      </w:r>
      <w:r w:rsidR="005E5050">
        <w:rPr>
          <w:rFonts w:ascii="Tahoma" w:hAnsi="Tahoma" w:cs="Tahoma"/>
          <w:bCs/>
          <w:i/>
        </w:rPr>
        <w:t xml:space="preserve"> </w:t>
      </w:r>
      <w:r w:rsidRPr="00A679F4">
        <w:rPr>
          <w:rFonts w:ascii="Tahoma" w:hAnsi="Tahoma" w:cs="Tahoma"/>
          <w:bCs/>
          <w:i/>
        </w:rPr>
        <w:t>da</w:t>
      </w:r>
      <w:r w:rsidR="005E5050">
        <w:rPr>
          <w:rFonts w:ascii="Tahoma" w:hAnsi="Tahoma" w:cs="Tahoma"/>
          <w:bCs/>
          <w:i/>
        </w:rPr>
        <w:t xml:space="preserve"> </w:t>
      </w:r>
      <w:r w:rsidRPr="00A679F4">
        <w:rPr>
          <w:rFonts w:ascii="Tahoma" w:hAnsi="Tahoma" w:cs="Tahoma"/>
          <w:bCs/>
          <w:i/>
        </w:rPr>
        <w:t>predložijo</w:t>
      </w:r>
      <w:r w:rsidR="005E5050">
        <w:rPr>
          <w:rFonts w:ascii="Tahoma" w:hAnsi="Tahoma" w:cs="Tahoma"/>
          <w:bCs/>
          <w:i/>
        </w:rPr>
        <w:t xml:space="preserve"> </w:t>
      </w:r>
      <w:r w:rsidRPr="00A679F4">
        <w:rPr>
          <w:rFonts w:ascii="Tahoma" w:hAnsi="Tahoma" w:cs="Tahoma"/>
          <w:bCs/>
          <w:i/>
        </w:rPr>
        <w:t>vsa</w:t>
      </w:r>
      <w:r w:rsidR="005E5050">
        <w:rPr>
          <w:rFonts w:ascii="Tahoma" w:hAnsi="Tahoma" w:cs="Tahoma"/>
          <w:bCs/>
          <w:i/>
        </w:rPr>
        <w:t xml:space="preserve"> </w:t>
      </w:r>
      <w:r w:rsidRPr="00A679F4">
        <w:rPr>
          <w:rFonts w:ascii="Tahoma" w:hAnsi="Tahoma" w:cs="Tahoma"/>
          <w:bCs/>
          <w:i/>
        </w:rPr>
        <w:t>dokazila</w:t>
      </w:r>
      <w:r w:rsidR="005E5050">
        <w:rPr>
          <w:rFonts w:ascii="Tahoma" w:hAnsi="Tahoma" w:cs="Tahoma"/>
          <w:bCs/>
          <w:i/>
        </w:rPr>
        <w:t xml:space="preserve"> </w:t>
      </w:r>
      <w:r w:rsidRPr="00A679F4">
        <w:rPr>
          <w:rFonts w:ascii="Tahoma" w:hAnsi="Tahoma" w:cs="Tahoma"/>
          <w:bCs/>
          <w:i/>
        </w:rPr>
        <w:t>ali</w:t>
      </w:r>
      <w:r w:rsidR="005E5050">
        <w:rPr>
          <w:rFonts w:ascii="Tahoma" w:hAnsi="Tahoma" w:cs="Tahoma"/>
          <w:bCs/>
          <w:i/>
        </w:rPr>
        <w:t xml:space="preserve"> </w:t>
      </w:r>
      <w:r w:rsidRPr="00A679F4">
        <w:rPr>
          <w:rFonts w:ascii="Tahoma" w:hAnsi="Tahoma" w:cs="Tahoma"/>
          <w:bCs/>
          <w:i/>
        </w:rPr>
        <w:t>del</w:t>
      </w:r>
      <w:r w:rsidR="005E5050">
        <w:rPr>
          <w:rFonts w:ascii="Tahoma" w:hAnsi="Tahoma" w:cs="Tahoma"/>
          <w:bCs/>
          <w:i/>
        </w:rPr>
        <w:t xml:space="preserve"> </w:t>
      </w:r>
      <w:r w:rsidRPr="00A679F4">
        <w:rPr>
          <w:rFonts w:ascii="Tahoma" w:hAnsi="Tahoma" w:cs="Tahoma"/>
          <w:bCs/>
          <w:i/>
        </w:rPr>
        <w:t>dokazil</w:t>
      </w:r>
      <w:r w:rsidR="005E5050">
        <w:rPr>
          <w:rFonts w:ascii="Tahoma" w:hAnsi="Tahoma" w:cs="Tahoma"/>
          <w:bCs/>
          <w:i/>
        </w:rPr>
        <w:t xml:space="preserve"> </w:t>
      </w:r>
      <w:r w:rsidRPr="00A679F4">
        <w:rPr>
          <w:rFonts w:ascii="Tahoma" w:hAnsi="Tahoma" w:cs="Tahoma"/>
          <w:bCs/>
          <w:i/>
        </w:rPr>
        <w:t>v</w:t>
      </w:r>
      <w:r w:rsidR="005E5050">
        <w:rPr>
          <w:rFonts w:ascii="Tahoma" w:hAnsi="Tahoma" w:cs="Tahoma"/>
          <w:bCs/>
          <w:i/>
        </w:rPr>
        <w:t xml:space="preserve"> </w:t>
      </w:r>
      <w:r w:rsidRPr="00A679F4">
        <w:rPr>
          <w:rFonts w:ascii="Tahoma" w:hAnsi="Tahoma" w:cs="Tahoma"/>
          <w:bCs/>
          <w:i/>
        </w:rPr>
        <w:t>zvezi</w:t>
      </w:r>
      <w:r w:rsidR="005E5050">
        <w:rPr>
          <w:rFonts w:ascii="Tahoma" w:hAnsi="Tahoma" w:cs="Tahoma"/>
          <w:bCs/>
          <w:i/>
        </w:rPr>
        <w:t xml:space="preserve"> </w:t>
      </w:r>
      <w:r w:rsidRPr="00A679F4">
        <w:rPr>
          <w:rFonts w:ascii="Tahoma" w:hAnsi="Tahoma" w:cs="Tahoma"/>
          <w:bCs/>
          <w:i/>
        </w:rPr>
        <w:t>z</w:t>
      </w:r>
      <w:r w:rsidR="005E5050">
        <w:rPr>
          <w:rFonts w:ascii="Tahoma" w:hAnsi="Tahoma" w:cs="Tahoma"/>
          <w:bCs/>
          <w:i/>
        </w:rPr>
        <w:t xml:space="preserve"> </w:t>
      </w:r>
      <w:r w:rsidRPr="00A679F4">
        <w:rPr>
          <w:rFonts w:ascii="Tahoma" w:hAnsi="Tahoma" w:cs="Tahoma"/>
          <w:bCs/>
          <w:i/>
        </w:rPr>
        <w:t>navedbami</w:t>
      </w:r>
      <w:r w:rsidR="005E5050">
        <w:rPr>
          <w:rFonts w:ascii="Tahoma" w:hAnsi="Tahoma" w:cs="Tahoma"/>
          <w:bCs/>
          <w:i/>
        </w:rPr>
        <w:t xml:space="preserve"> </w:t>
      </w:r>
      <w:r w:rsidRPr="00A679F4">
        <w:rPr>
          <w:rFonts w:ascii="Tahoma" w:hAnsi="Tahoma" w:cs="Tahoma"/>
          <w:bCs/>
          <w:i/>
        </w:rPr>
        <w:t>v</w:t>
      </w:r>
      <w:r w:rsidR="005E5050">
        <w:rPr>
          <w:rFonts w:ascii="Tahoma" w:hAnsi="Tahoma" w:cs="Tahoma"/>
          <w:bCs/>
          <w:i/>
        </w:rPr>
        <w:t xml:space="preserve"> </w:t>
      </w:r>
      <w:r w:rsidRPr="00A679F4">
        <w:rPr>
          <w:rFonts w:ascii="Tahoma" w:hAnsi="Tahoma" w:cs="Tahoma"/>
          <w:bCs/>
          <w:i/>
        </w:rPr>
        <w:t>izjavi</w:t>
      </w:r>
      <w:r w:rsidR="005E5050">
        <w:rPr>
          <w:rFonts w:ascii="Tahoma" w:hAnsi="Tahoma" w:cs="Tahoma"/>
          <w:bCs/>
          <w:i/>
        </w:rPr>
        <w:t xml:space="preserve"> </w:t>
      </w:r>
      <w:r w:rsidRPr="00A679F4">
        <w:rPr>
          <w:rFonts w:ascii="Tahoma" w:hAnsi="Tahoma" w:cs="Tahoma"/>
          <w:bCs/>
          <w:i/>
        </w:rPr>
        <w:t>(ESPD).</w:t>
      </w:r>
    </w:p>
    <w:p w14:paraId="1F35ABDF" w14:textId="77777777" w:rsidR="007501DF" w:rsidRPr="00A679F4" w:rsidRDefault="007501DF" w:rsidP="004227B8">
      <w:pPr>
        <w:keepNext/>
        <w:keepLines/>
        <w:jc w:val="both"/>
        <w:rPr>
          <w:rFonts w:ascii="Tahoma" w:hAnsi="Tahoma" w:cs="Tahoma"/>
          <w:sz w:val="24"/>
        </w:rPr>
      </w:pPr>
    </w:p>
    <w:p w14:paraId="690F407B" w14:textId="3AC5137C" w:rsidR="007501DF" w:rsidRPr="007022B5" w:rsidRDefault="007501DF" w:rsidP="004227B8">
      <w:pPr>
        <w:pStyle w:val="Odstavekseznama"/>
        <w:keepNext/>
        <w:keepLines/>
        <w:numPr>
          <w:ilvl w:val="1"/>
          <w:numId w:val="20"/>
        </w:numPr>
        <w:jc w:val="both"/>
        <w:rPr>
          <w:rFonts w:ascii="Tahoma" w:hAnsi="Tahoma" w:cs="Tahoma"/>
          <w:b/>
        </w:rPr>
      </w:pPr>
      <w:r w:rsidRPr="007022B5">
        <w:rPr>
          <w:rFonts w:ascii="Tahoma" w:hAnsi="Tahoma" w:cs="Tahoma"/>
          <w:b/>
        </w:rPr>
        <w:t>R</w:t>
      </w:r>
      <w:r w:rsidR="007022B5" w:rsidRPr="007022B5">
        <w:rPr>
          <w:rFonts w:ascii="Tahoma" w:hAnsi="Tahoma" w:cs="Tahoma"/>
          <w:b/>
        </w:rPr>
        <w:t>azlogi</w:t>
      </w:r>
      <w:r w:rsidR="005E5050">
        <w:rPr>
          <w:rFonts w:ascii="Tahoma" w:hAnsi="Tahoma" w:cs="Tahoma"/>
          <w:b/>
        </w:rPr>
        <w:t xml:space="preserve"> </w:t>
      </w:r>
      <w:r w:rsidR="007022B5" w:rsidRPr="007022B5">
        <w:rPr>
          <w:rFonts w:ascii="Tahoma" w:hAnsi="Tahoma" w:cs="Tahoma"/>
          <w:b/>
        </w:rPr>
        <w:t>za</w:t>
      </w:r>
      <w:r w:rsidR="005E5050">
        <w:rPr>
          <w:rFonts w:ascii="Tahoma" w:hAnsi="Tahoma" w:cs="Tahoma"/>
          <w:b/>
        </w:rPr>
        <w:t xml:space="preserve"> </w:t>
      </w:r>
      <w:r w:rsidR="007022B5" w:rsidRPr="007022B5">
        <w:rPr>
          <w:rFonts w:ascii="Tahoma" w:hAnsi="Tahoma" w:cs="Tahoma"/>
          <w:b/>
        </w:rPr>
        <w:t>izključitev</w:t>
      </w:r>
    </w:p>
    <w:p w14:paraId="0929B0EA" w14:textId="77777777" w:rsidR="007501DF" w:rsidRPr="00A679F4" w:rsidRDefault="007501DF" w:rsidP="004227B8">
      <w:pPr>
        <w:keepNext/>
        <w:keepLines/>
        <w:jc w:val="both"/>
        <w:rPr>
          <w:rFonts w:ascii="Tahoma" w:hAnsi="Tahoma" w:cs="Tahoma"/>
          <w:sz w:val="16"/>
        </w:rPr>
      </w:pPr>
    </w:p>
    <w:p w14:paraId="1F74A8A6" w14:textId="7E389378" w:rsidR="007501DF" w:rsidRPr="00A679F4" w:rsidRDefault="007501DF" w:rsidP="004227B8">
      <w:pPr>
        <w:keepNext/>
        <w:keepLines/>
        <w:ind w:right="-2"/>
        <w:jc w:val="both"/>
        <w:rPr>
          <w:rFonts w:ascii="Tahoma" w:hAnsi="Tahoma" w:cs="Tahoma"/>
          <w:i/>
        </w:rPr>
      </w:pPr>
      <w:r w:rsidRPr="00A679F4">
        <w:rPr>
          <w:rFonts w:ascii="Tahoma" w:hAnsi="Tahoma" w:cs="Tahoma"/>
          <w:i/>
        </w:rPr>
        <w:t>Ponudnik</w:t>
      </w:r>
      <w:r w:rsidR="005E5050">
        <w:rPr>
          <w:rFonts w:ascii="Tahoma" w:hAnsi="Tahoma" w:cs="Tahoma"/>
          <w:i/>
        </w:rPr>
        <w:t xml:space="preserve"> </w:t>
      </w:r>
      <w:r w:rsidRPr="00A679F4">
        <w:rPr>
          <w:rFonts w:ascii="Tahoma" w:hAnsi="Tahoma" w:cs="Tahoma"/>
          <w:i/>
        </w:rPr>
        <w:t>mora</w:t>
      </w:r>
      <w:r w:rsidR="005E5050">
        <w:rPr>
          <w:rFonts w:ascii="Tahoma" w:hAnsi="Tahoma" w:cs="Tahoma"/>
          <w:i/>
        </w:rPr>
        <w:t xml:space="preserve"> </w:t>
      </w:r>
      <w:r w:rsidRPr="00A679F4">
        <w:rPr>
          <w:rFonts w:ascii="Tahoma" w:hAnsi="Tahoma" w:cs="Tahoma"/>
          <w:i/>
        </w:rPr>
        <w:t>izpolnjevati</w:t>
      </w:r>
      <w:r w:rsidR="005E5050">
        <w:rPr>
          <w:rFonts w:ascii="Tahoma" w:hAnsi="Tahoma" w:cs="Tahoma"/>
          <w:i/>
        </w:rPr>
        <w:t xml:space="preserve"> </w:t>
      </w:r>
      <w:r w:rsidRPr="00A679F4">
        <w:rPr>
          <w:rFonts w:ascii="Tahoma" w:hAnsi="Tahoma" w:cs="Tahoma"/>
          <w:i/>
        </w:rPr>
        <w:t>zahtevane</w:t>
      </w:r>
      <w:r w:rsidR="005E5050">
        <w:rPr>
          <w:rFonts w:ascii="Tahoma" w:hAnsi="Tahoma" w:cs="Tahoma"/>
          <w:i/>
        </w:rPr>
        <w:t xml:space="preserve"> </w:t>
      </w:r>
      <w:r w:rsidRPr="00A679F4">
        <w:rPr>
          <w:rFonts w:ascii="Tahoma" w:hAnsi="Tahoma" w:cs="Tahoma"/>
          <w:i/>
        </w:rPr>
        <w:t>pogoje</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tej</w:t>
      </w:r>
      <w:r w:rsidR="005E5050">
        <w:rPr>
          <w:rFonts w:ascii="Tahoma" w:hAnsi="Tahoma" w:cs="Tahoma"/>
          <w:i/>
        </w:rPr>
        <w:t xml:space="preserve"> </w:t>
      </w:r>
      <w:r w:rsidRPr="00A679F4">
        <w:rPr>
          <w:rFonts w:ascii="Tahoma" w:hAnsi="Tahoma" w:cs="Tahoma"/>
          <w:i/>
        </w:rPr>
        <w:t>točki.</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primeru,</w:t>
      </w:r>
      <w:r w:rsidR="005E5050">
        <w:rPr>
          <w:rFonts w:ascii="Tahoma" w:hAnsi="Tahoma" w:cs="Tahoma"/>
          <w:i/>
        </w:rPr>
        <w:t xml:space="preserve"> </w:t>
      </w:r>
      <w:r w:rsidRPr="00A679F4">
        <w:rPr>
          <w:rFonts w:ascii="Tahoma" w:hAnsi="Tahoma" w:cs="Tahoma"/>
          <w:i/>
        </w:rPr>
        <w:t>da</w:t>
      </w:r>
      <w:r w:rsidR="005E5050">
        <w:rPr>
          <w:rFonts w:ascii="Tahoma" w:hAnsi="Tahoma" w:cs="Tahoma"/>
          <w:i/>
        </w:rPr>
        <w:t xml:space="preserve"> </w:t>
      </w:r>
      <w:r w:rsidRPr="00A679F4">
        <w:rPr>
          <w:rFonts w:ascii="Tahoma" w:hAnsi="Tahoma" w:cs="Tahoma"/>
          <w:i/>
        </w:rPr>
        <w:t>ponudnik</w:t>
      </w:r>
      <w:r w:rsidR="005E5050">
        <w:rPr>
          <w:rFonts w:ascii="Tahoma" w:hAnsi="Tahoma" w:cs="Tahoma"/>
          <w:i/>
        </w:rPr>
        <w:t xml:space="preserve"> </w:t>
      </w:r>
      <w:r w:rsidRPr="00A679F4">
        <w:rPr>
          <w:rFonts w:ascii="Tahoma" w:hAnsi="Tahoma" w:cs="Tahoma"/>
          <w:i/>
        </w:rPr>
        <w:t>nastopa</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skupni</w:t>
      </w:r>
      <w:r w:rsidR="005E5050">
        <w:rPr>
          <w:rFonts w:ascii="Tahoma" w:hAnsi="Tahoma" w:cs="Tahoma"/>
          <w:i/>
        </w:rPr>
        <w:t xml:space="preserve"> </w:t>
      </w:r>
      <w:r w:rsidRPr="00A679F4">
        <w:rPr>
          <w:rFonts w:ascii="Tahoma" w:hAnsi="Tahoma" w:cs="Tahoma"/>
          <w:i/>
        </w:rPr>
        <w:t>ponudbi</w:t>
      </w:r>
      <w:r w:rsidR="005E5050">
        <w:rPr>
          <w:rFonts w:ascii="Tahoma" w:hAnsi="Tahoma" w:cs="Tahoma"/>
          <w:i/>
        </w:rPr>
        <w:t xml:space="preserve"> </w:t>
      </w:r>
      <w:r w:rsidRPr="00A679F4">
        <w:rPr>
          <w:rFonts w:ascii="Tahoma" w:hAnsi="Tahoma" w:cs="Tahoma"/>
          <w:i/>
        </w:rPr>
        <w:t>mora</w:t>
      </w:r>
      <w:r w:rsidR="005E5050">
        <w:rPr>
          <w:rFonts w:ascii="Tahoma" w:hAnsi="Tahoma" w:cs="Tahoma"/>
          <w:i/>
        </w:rPr>
        <w:t xml:space="preserve"> </w:t>
      </w:r>
      <w:r w:rsidRPr="00A679F4">
        <w:rPr>
          <w:rFonts w:ascii="Tahoma" w:hAnsi="Tahoma" w:cs="Tahoma"/>
          <w:i/>
        </w:rPr>
        <w:t>zahtevane</w:t>
      </w:r>
      <w:r w:rsidR="005E5050">
        <w:rPr>
          <w:rFonts w:ascii="Tahoma" w:hAnsi="Tahoma" w:cs="Tahoma"/>
          <w:i/>
        </w:rPr>
        <w:t xml:space="preserve"> </w:t>
      </w:r>
      <w:r w:rsidRPr="00A679F4">
        <w:rPr>
          <w:rFonts w:ascii="Tahoma" w:hAnsi="Tahoma" w:cs="Tahoma"/>
          <w:i/>
        </w:rPr>
        <w:t>pogoje</w:t>
      </w:r>
      <w:r w:rsidR="005E5050">
        <w:rPr>
          <w:rFonts w:ascii="Tahoma" w:hAnsi="Tahoma" w:cs="Tahoma"/>
          <w:i/>
        </w:rPr>
        <w:t xml:space="preserve"> </w:t>
      </w:r>
      <w:r w:rsidRPr="00A679F4">
        <w:rPr>
          <w:rFonts w:ascii="Tahoma" w:hAnsi="Tahoma" w:cs="Tahoma"/>
          <w:i/>
        </w:rPr>
        <w:t>izpolnjevati</w:t>
      </w:r>
      <w:r w:rsidR="005E5050">
        <w:rPr>
          <w:rFonts w:ascii="Tahoma" w:hAnsi="Tahoma" w:cs="Tahoma"/>
          <w:i/>
        </w:rPr>
        <w:t xml:space="preserve"> </w:t>
      </w:r>
      <w:r w:rsidRPr="00A679F4">
        <w:rPr>
          <w:rFonts w:ascii="Tahoma" w:hAnsi="Tahoma" w:cs="Tahoma"/>
          <w:i/>
        </w:rPr>
        <w:t>tudi</w:t>
      </w:r>
      <w:r w:rsidR="005E5050">
        <w:rPr>
          <w:rFonts w:ascii="Tahoma" w:hAnsi="Tahoma" w:cs="Tahoma"/>
          <w:i/>
        </w:rPr>
        <w:t xml:space="preserve"> </w:t>
      </w:r>
      <w:r w:rsidRPr="00A679F4">
        <w:rPr>
          <w:rFonts w:ascii="Tahoma" w:hAnsi="Tahoma" w:cs="Tahoma"/>
          <w:i/>
        </w:rPr>
        <w:t>vsak</w:t>
      </w:r>
      <w:r w:rsidR="005E5050">
        <w:rPr>
          <w:rFonts w:ascii="Tahoma" w:hAnsi="Tahoma" w:cs="Tahoma"/>
          <w:i/>
        </w:rPr>
        <w:t xml:space="preserve"> </w:t>
      </w:r>
      <w:r w:rsidRPr="00A679F4">
        <w:rPr>
          <w:rFonts w:ascii="Tahoma" w:hAnsi="Tahoma" w:cs="Tahoma"/>
          <w:i/>
        </w:rPr>
        <w:t>od</w:t>
      </w:r>
      <w:r w:rsidR="005E5050">
        <w:rPr>
          <w:rFonts w:ascii="Tahoma" w:hAnsi="Tahoma" w:cs="Tahoma"/>
          <w:i/>
        </w:rPr>
        <w:t xml:space="preserve"> </w:t>
      </w:r>
      <w:r w:rsidRPr="00A679F4">
        <w:rPr>
          <w:rFonts w:ascii="Tahoma" w:hAnsi="Tahoma" w:cs="Tahoma"/>
          <w:i/>
        </w:rPr>
        <w:t>partnerjev</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primeru</w:t>
      </w:r>
      <w:r w:rsidR="005E5050">
        <w:rPr>
          <w:rFonts w:ascii="Tahoma" w:hAnsi="Tahoma" w:cs="Tahoma"/>
          <w:i/>
        </w:rPr>
        <w:t xml:space="preserve"> </w:t>
      </w:r>
      <w:r w:rsidRPr="00A679F4">
        <w:rPr>
          <w:rFonts w:ascii="Tahoma" w:hAnsi="Tahoma" w:cs="Tahoma"/>
          <w:i/>
        </w:rPr>
        <w:t>skupne</w:t>
      </w:r>
      <w:r w:rsidR="005E5050">
        <w:rPr>
          <w:rFonts w:ascii="Tahoma" w:hAnsi="Tahoma" w:cs="Tahoma"/>
          <w:i/>
        </w:rPr>
        <w:t xml:space="preserve"> </w:t>
      </w:r>
      <w:r w:rsidRPr="00A679F4">
        <w:rPr>
          <w:rFonts w:ascii="Tahoma" w:hAnsi="Tahoma" w:cs="Tahoma"/>
          <w:i/>
        </w:rPr>
        <w:t>ponudbe.</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primeru</w:t>
      </w:r>
      <w:r w:rsidR="005E5050">
        <w:rPr>
          <w:rFonts w:ascii="Tahoma" w:hAnsi="Tahoma" w:cs="Tahoma"/>
          <w:i/>
        </w:rPr>
        <w:t xml:space="preserve"> </w:t>
      </w:r>
      <w:r w:rsidRPr="00A679F4">
        <w:rPr>
          <w:rFonts w:ascii="Tahoma" w:hAnsi="Tahoma" w:cs="Tahoma"/>
          <w:i/>
        </w:rPr>
        <w:t>ponudbe</w:t>
      </w:r>
      <w:r w:rsidR="005E5050">
        <w:rPr>
          <w:rFonts w:ascii="Tahoma" w:hAnsi="Tahoma" w:cs="Tahoma"/>
          <w:i/>
        </w:rPr>
        <w:t xml:space="preserve"> </w:t>
      </w:r>
      <w:r w:rsidRPr="00A679F4">
        <w:rPr>
          <w:rFonts w:ascii="Tahoma" w:hAnsi="Tahoma" w:cs="Tahoma"/>
          <w:i/>
        </w:rPr>
        <w:t>s</w:t>
      </w:r>
      <w:r w:rsidR="005E5050">
        <w:rPr>
          <w:rFonts w:ascii="Tahoma" w:hAnsi="Tahoma" w:cs="Tahoma"/>
          <w:i/>
        </w:rPr>
        <w:t xml:space="preserve"> </w:t>
      </w:r>
      <w:r w:rsidRPr="00A679F4">
        <w:rPr>
          <w:rFonts w:ascii="Tahoma" w:hAnsi="Tahoma" w:cs="Tahoma"/>
          <w:i/>
        </w:rPr>
        <w:t>podizvajalci</w:t>
      </w:r>
      <w:r w:rsidR="005E5050">
        <w:rPr>
          <w:rFonts w:ascii="Tahoma" w:hAnsi="Tahoma" w:cs="Tahoma"/>
          <w:i/>
        </w:rPr>
        <w:t xml:space="preserve"> </w:t>
      </w:r>
      <w:r w:rsidRPr="00A679F4">
        <w:rPr>
          <w:rFonts w:ascii="Tahoma" w:hAnsi="Tahoma" w:cs="Tahoma"/>
          <w:i/>
        </w:rPr>
        <w:t>in/ali</w:t>
      </w:r>
      <w:r w:rsidR="005E5050">
        <w:rPr>
          <w:rFonts w:ascii="Tahoma" w:hAnsi="Tahoma" w:cs="Tahoma"/>
          <w:i/>
        </w:rPr>
        <w:t xml:space="preserve"> </w:t>
      </w:r>
      <w:r w:rsidRPr="00A679F4">
        <w:rPr>
          <w:rFonts w:ascii="Tahoma" w:hAnsi="Tahoma" w:cs="Tahoma"/>
          <w:i/>
        </w:rPr>
        <w:t>s</w:t>
      </w:r>
      <w:r w:rsidR="005E5050">
        <w:rPr>
          <w:rFonts w:ascii="Tahoma" w:hAnsi="Tahoma" w:cs="Tahoma"/>
          <w:i/>
        </w:rPr>
        <w:t xml:space="preserve"> </w:t>
      </w:r>
      <w:r w:rsidRPr="00A679F4">
        <w:rPr>
          <w:rFonts w:ascii="Tahoma" w:hAnsi="Tahoma" w:cs="Tahoma"/>
          <w:i/>
        </w:rPr>
        <w:t>subjekti,</w:t>
      </w:r>
      <w:r w:rsidR="005E5050">
        <w:rPr>
          <w:rFonts w:ascii="Tahoma" w:hAnsi="Tahoma" w:cs="Tahoma"/>
          <w:i/>
        </w:rPr>
        <w:t xml:space="preserve"> </w:t>
      </w:r>
      <w:r w:rsidRPr="00A679F4">
        <w:rPr>
          <w:rFonts w:ascii="Tahoma" w:hAnsi="Tahoma" w:cs="Tahoma"/>
          <w:i/>
        </w:rPr>
        <w:t>katerih</w:t>
      </w:r>
      <w:r w:rsidR="005E5050">
        <w:rPr>
          <w:rFonts w:ascii="Tahoma" w:hAnsi="Tahoma" w:cs="Tahoma"/>
          <w:i/>
        </w:rPr>
        <w:t xml:space="preserve"> </w:t>
      </w:r>
      <w:r w:rsidRPr="00A679F4">
        <w:rPr>
          <w:rFonts w:ascii="Tahoma" w:hAnsi="Tahoma" w:cs="Tahoma"/>
          <w:i/>
        </w:rPr>
        <w:t>zmogljivosti</w:t>
      </w:r>
      <w:r w:rsidR="005E5050">
        <w:rPr>
          <w:rFonts w:ascii="Tahoma" w:hAnsi="Tahoma" w:cs="Tahoma"/>
          <w:i/>
        </w:rPr>
        <w:t xml:space="preserve"> </w:t>
      </w:r>
      <w:r w:rsidRPr="00A679F4">
        <w:rPr>
          <w:rFonts w:ascii="Tahoma" w:hAnsi="Tahoma" w:cs="Tahoma"/>
          <w:i/>
        </w:rPr>
        <w:t>uporablja</w:t>
      </w:r>
      <w:r w:rsidR="005E5050">
        <w:rPr>
          <w:rFonts w:ascii="Tahoma" w:hAnsi="Tahoma" w:cs="Tahoma"/>
          <w:i/>
        </w:rPr>
        <w:t xml:space="preserve"> </w:t>
      </w:r>
      <w:r w:rsidRPr="00A679F4">
        <w:rPr>
          <w:rFonts w:ascii="Tahoma" w:hAnsi="Tahoma" w:cs="Tahoma"/>
          <w:i/>
        </w:rPr>
        <w:t>gospodarski</w:t>
      </w:r>
      <w:r w:rsidR="005E5050">
        <w:rPr>
          <w:rFonts w:ascii="Tahoma" w:hAnsi="Tahoma" w:cs="Tahoma"/>
          <w:i/>
        </w:rPr>
        <w:t xml:space="preserve"> </w:t>
      </w:r>
      <w:r w:rsidRPr="00A679F4">
        <w:rPr>
          <w:rFonts w:ascii="Tahoma" w:hAnsi="Tahoma" w:cs="Tahoma"/>
          <w:i/>
        </w:rPr>
        <w:t>subjekt,</w:t>
      </w:r>
      <w:r w:rsidR="005E5050">
        <w:rPr>
          <w:rFonts w:ascii="Tahoma" w:hAnsi="Tahoma" w:cs="Tahoma"/>
          <w:i/>
        </w:rPr>
        <w:t xml:space="preserve"> </w:t>
      </w:r>
      <w:r w:rsidRPr="00A679F4">
        <w:rPr>
          <w:rFonts w:ascii="Tahoma" w:hAnsi="Tahoma" w:cs="Tahoma"/>
          <w:i/>
        </w:rPr>
        <w:t>mora</w:t>
      </w:r>
      <w:r w:rsidR="005E5050">
        <w:rPr>
          <w:rFonts w:ascii="Tahoma" w:hAnsi="Tahoma" w:cs="Tahoma"/>
          <w:i/>
        </w:rPr>
        <w:t xml:space="preserve"> </w:t>
      </w:r>
      <w:r w:rsidRPr="00A679F4">
        <w:rPr>
          <w:rFonts w:ascii="Tahoma" w:hAnsi="Tahoma" w:cs="Tahoma"/>
          <w:i/>
        </w:rPr>
        <w:t>zahtevane</w:t>
      </w:r>
      <w:r w:rsidR="005E5050">
        <w:rPr>
          <w:rFonts w:ascii="Tahoma" w:hAnsi="Tahoma" w:cs="Tahoma"/>
          <w:i/>
        </w:rPr>
        <w:t xml:space="preserve"> </w:t>
      </w:r>
      <w:r w:rsidRPr="00A679F4">
        <w:rPr>
          <w:rFonts w:ascii="Tahoma" w:hAnsi="Tahoma" w:cs="Tahoma"/>
          <w:i/>
        </w:rPr>
        <w:t>pogoje</w:t>
      </w:r>
      <w:r w:rsidR="005E5050">
        <w:rPr>
          <w:rFonts w:ascii="Tahoma" w:hAnsi="Tahoma" w:cs="Tahoma"/>
          <w:i/>
        </w:rPr>
        <w:t xml:space="preserve"> </w:t>
      </w:r>
      <w:r w:rsidRPr="00A679F4">
        <w:rPr>
          <w:rFonts w:ascii="Tahoma" w:hAnsi="Tahoma" w:cs="Tahoma"/>
          <w:i/>
        </w:rPr>
        <w:t>izpolnjevati</w:t>
      </w:r>
      <w:r w:rsidR="005E5050">
        <w:rPr>
          <w:rFonts w:ascii="Tahoma" w:hAnsi="Tahoma" w:cs="Tahoma"/>
          <w:i/>
        </w:rPr>
        <w:t xml:space="preserve"> </w:t>
      </w:r>
      <w:r w:rsidRPr="00A679F4">
        <w:rPr>
          <w:rFonts w:ascii="Tahoma" w:hAnsi="Tahoma" w:cs="Tahoma"/>
          <w:i/>
        </w:rPr>
        <w:t>tudi</w:t>
      </w:r>
      <w:r w:rsidR="005E5050">
        <w:rPr>
          <w:rFonts w:ascii="Tahoma" w:hAnsi="Tahoma" w:cs="Tahoma"/>
          <w:i/>
        </w:rPr>
        <w:t xml:space="preserve"> </w:t>
      </w:r>
      <w:r w:rsidRPr="00A679F4">
        <w:rPr>
          <w:rFonts w:ascii="Tahoma" w:hAnsi="Tahoma" w:cs="Tahoma"/>
          <w:i/>
        </w:rPr>
        <w:t>vsak</w:t>
      </w:r>
      <w:r w:rsidR="005E5050">
        <w:rPr>
          <w:rFonts w:ascii="Tahoma" w:hAnsi="Tahoma" w:cs="Tahoma"/>
          <w:i/>
        </w:rPr>
        <w:t xml:space="preserve"> </w:t>
      </w:r>
      <w:r w:rsidRPr="00A679F4">
        <w:rPr>
          <w:rFonts w:ascii="Tahoma" w:hAnsi="Tahoma" w:cs="Tahoma"/>
          <w:i/>
        </w:rPr>
        <w:t>izmed</w:t>
      </w:r>
      <w:r w:rsidR="005E5050">
        <w:rPr>
          <w:rFonts w:ascii="Tahoma" w:hAnsi="Tahoma" w:cs="Tahoma"/>
          <w:i/>
        </w:rPr>
        <w:t xml:space="preserve"> </w:t>
      </w:r>
      <w:r w:rsidRPr="00A679F4">
        <w:rPr>
          <w:rFonts w:ascii="Tahoma" w:hAnsi="Tahoma" w:cs="Tahoma"/>
          <w:i/>
        </w:rPr>
        <w:t>podizvajalcev,</w:t>
      </w:r>
      <w:r w:rsidR="005E5050">
        <w:rPr>
          <w:rFonts w:ascii="Tahoma" w:hAnsi="Tahoma" w:cs="Tahoma"/>
          <w:i/>
        </w:rPr>
        <w:t xml:space="preserve"> </w:t>
      </w:r>
      <w:r w:rsidRPr="00A679F4">
        <w:rPr>
          <w:rFonts w:ascii="Tahoma" w:hAnsi="Tahoma" w:cs="Tahoma"/>
          <w:i/>
        </w:rPr>
        <w:t>ki</w:t>
      </w:r>
      <w:r w:rsidR="005E5050">
        <w:rPr>
          <w:rFonts w:ascii="Tahoma" w:hAnsi="Tahoma" w:cs="Tahoma"/>
          <w:i/>
        </w:rPr>
        <w:t xml:space="preserve"> </w:t>
      </w:r>
      <w:r w:rsidRPr="00A679F4">
        <w:rPr>
          <w:rFonts w:ascii="Tahoma" w:hAnsi="Tahoma" w:cs="Tahoma"/>
          <w:i/>
        </w:rPr>
        <w:t>jih</w:t>
      </w:r>
      <w:r w:rsidR="005E5050">
        <w:rPr>
          <w:rFonts w:ascii="Tahoma" w:hAnsi="Tahoma" w:cs="Tahoma"/>
          <w:i/>
        </w:rPr>
        <w:t xml:space="preserve"> </w:t>
      </w:r>
      <w:r w:rsidRPr="00A679F4">
        <w:rPr>
          <w:rFonts w:ascii="Tahoma" w:hAnsi="Tahoma" w:cs="Tahoma"/>
          <w:i/>
        </w:rPr>
        <w:t>ponudnik</w:t>
      </w:r>
      <w:r w:rsidR="005E5050">
        <w:rPr>
          <w:rFonts w:ascii="Tahoma" w:hAnsi="Tahoma" w:cs="Tahoma"/>
          <w:i/>
        </w:rPr>
        <w:t xml:space="preserve"> </w:t>
      </w:r>
      <w:r w:rsidRPr="00A679F4">
        <w:rPr>
          <w:rFonts w:ascii="Tahoma" w:hAnsi="Tahoma" w:cs="Tahoma"/>
          <w:i/>
        </w:rPr>
        <w:t>v</w:t>
      </w:r>
      <w:r w:rsidR="005E5050">
        <w:rPr>
          <w:rFonts w:ascii="Tahoma" w:hAnsi="Tahoma" w:cs="Tahoma"/>
          <w:i/>
        </w:rPr>
        <w:t xml:space="preserve"> </w:t>
      </w:r>
      <w:r w:rsidRPr="00A679F4">
        <w:rPr>
          <w:rFonts w:ascii="Tahoma" w:hAnsi="Tahoma" w:cs="Tahoma"/>
          <w:i/>
        </w:rPr>
        <w:t>ponudbi</w:t>
      </w:r>
      <w:r w:rsidR="005E5050">
        <w:rPr>
          <w:rFonts w:ascii="Tahoma" w:hAnsi="Tahoma" w:cs="Tahoma"/>
          <w:i/>
        </w:rPr>
        <w:t xml:space="preserve"> </w:t>
      </w:r>
      <w:r w:rsidRPr="00A679F4">
        <w:rPr>
          <w:rFonts w:ascii="Tahoma" w:hAnsi="Tahoma" w:cs="Tahoma"/>
          <w:i/>
        </w:rPr>
        <w:t>navede,</w:t>
      </w:r>
      <w:r w:rsidR="005E5050">
        <w:rPr>
          <w:rFonts w:ascii="Tahoma" w:hAnsi="Tahoma" w:cs="Tahoma"/>
          <w:i/>
        </w:rPr>
        <w:t xml:space="preserve"> </w:t>
      </w:r>
      <w:r w:rsidRPr="00A679F4">
        <w:rPr>
          <w:rFonts w:ascii="Tahoma" w:hAnsi="Tahoma" w:cs="Tahoma"/>
          <w:i/>
        </w:rPr>
        <w:t>ter</w:t>
      </w:r>
      <w:r w:rsidR="005E5050">
        <w:rPr>
          <w:rFonts w:ascii="Tahoma" w:hAnsi="Tahoma" w:cs="Tahoma"/>
          <w:i/>
        </w:rPr>
        <w:t xml:space="preserve"> </w:t>
      </w:r>
      <w:r w:rsidRPr="00A679F4">
        <w:rPr>
          <w:rFonts w:ascii="Tahoma" w:hAnsi="Tahoma" w:cs="Tahoma"/>
          <w:i/>
        </w:rPr>
        <w:t>tudi</w:t>
      </w:r>
      <w:r w:rsidR="005E5050">
        <w:rPr>
          <w:rFonts w:ascii="Tahoma" w:hAnsi="Tahoma" w:cs="Tahoma"/>
          <w:i/>
        </w:rPr>
        <w:t xml:space="preserve"> </w:t>
      </w:r>
      <w:r w:rsidRPr="00A679F4">
        <w:rPr>
          <w:rFonts w:ascii="Tahoma" w:hAnsi="Tahoma" w:cs="Tahoma"/>
          <w:i/>
        </w:rPr>
        <w:t>vsak</w:t>
      </w:r>
      <w:r w:rsidR="005E5050">
        <w:rPr>
          <w:rFonts w:ascii="Tahoma" w:hAnsi="Tahoma" w:cs="Tahoma"/>
          <w:i/>
        </w:rPr>
        <w:t xml:space="preserve"> </w:t>
      </w:r>
      <w:r w:rsidRPr="00A679F4">
        <w:rPr>
          <w:rFonts w:ascii="Tahoma" w:hAnsi="Tahoma" w:cs="Tahoma"/>
          <w:i/>
        </w:rPr>
        <w:t>subjekt,</w:t>
      </w:r>
      <w:r w:rsidR="005E5050">
        <w:rPr>
          <w:rFonts w:ascii="Tahoma" w:hAnsi="Tahoma" w:cs="Tahoma"/>
          <w:i/>
        </w:rPr>
        <w:t xml:space="preserve"> </w:t>
      </w:r>
      <w:r w:rsidRPr="00A679F4">
        <w:rPr>
          <w:rFonts w:ascii="Tahoma" w:hAnsi="Tahoma" w:cs="Tahoma"/>
          <w:i/>
        </w:rPr>
        <w:t>katerih</w:t>
      </w:r>
      <w:r w:rsidR="005E5050">
        <w:rPr>
          <w:rFonts w:ascii="Tahoma" w:hAnsi="Tahoma" w:cs="Tahoma"/>
          <w:i/>
        </w:rPr>
        <w:t xml:space="preserve"> </w:t>
      </w:r>
      <w:r w:rsidRPr="00A679F4">
        <w:rPr>
          <w:rFonts w:ascii="Tahoma" w:hAnsi="Tahoma" w:cs="Tahoma"/>
          <w:i/>
        </w:rPr>
        <w:t>zmogljivosti</w:t>
      </w:r>
      <w:r w:rsidR="005E5050">
        <w:rPr>
          <w:rFonts w:ascii="Tahoma" w:hAnsi="Tahoma" w:cs="Tahoma"/>
          <w:i/>
        </w:rPr>
        <w:t xml:space="preserve"> </w:t>
      </w:r>
      <w:r w:rsidRPr="00A679F4">
        <w:rPr>
          <w:rFonts w:ascii="Tahoma" w:hAnsi="Tahoma" w:cs="Tahoma"/>
          <w:i/>
        </w:rPr>
        <w:t>uporablja</w:t>
      </w:r>
      <w:r w:rsidR="005E5050">
        <w:rPr>
          <w:rFonts w:ascii="Tahoma" w:hAnsi="Tahoma" w:cs="Tahoma"/>
          <w:i/>
        </w:rPr>
        <w:t xml:space="preserve"> </w:t>
      </w:r>
      <w:r w:rsidRPr="00A679F4">
        <w:rPr>
          <w:rFonts w:ascii="Tahoma" w:hAnsi="Tahoma" w:cs="Tahoma"/>
          <w:i/>
        </w:rPr>
        <w:t>gospodarski</w:t>
      </w:r>
      <w:r w:rsidR="005E5050">
        <w:rPr>
          <w:rFonts w:ascii="Tahoma" w:hAnsi="Tahoma" w:cs="Tahoma"/>
          <w:i/>
        </w:rPr>
        <w:t xml:space="preserve"> </w:t>
      </w:r>
      <w:r w:rsidRPr="00A679F4">
        <w:rPr>
          <w:rFonts w:ascii="Tahoma" w:hAnsi="Tahoma" w:cs="Tahoma"/>
          <w:i/>
        </w:rPr>
        <w:t>subjekt.</w:t>
      </w:r>
    </w:p>
    <w:p w14:paraId="59769F27" w14:textId="77777777" w:rsidR="007501DF" w:rsidRPr="00A679F4" w:rsidRDefault="007501DF" w:rsidP="004227B8">
      <w:pPr>
        <w:keepNext/>
        <w:keepLines/>
        <w:jc w:val="both"/>
        <w:rPr>
          <w:rFonts w:ascii="Tahoma" w:hAnsi="Tahoma" w:cs="Tahoma"/>
          <w:sz w:val="16"/>
        </w:rPr>
      </w:pPr>
    </w:p>
    <w:p w14:paraId="36C47382" w14:textId="289D10E7" w:rsidR="007501DF" w:rsidRPr="00A679F4" w:rsidRDefault="007501DF" w:rsidP="004227B8">
      <w:pPr>
        <w:keepNext/>
        <w:keepLines/>
        <w:jc w:val="both"/>
        <w:rPr>
          <w:rFonts w:ascii="Tahoma" w:hAnsi="Tahoma" w:cs="Tahoma"/>
          <w:bCs/>
          <w:u w:val="single"/>
        </w:rPr>
      </w:pPr>
      <w:r w:rsidRPr="00A679F4">
        <w:rPr>
          <w:rFonts w:ascii="Tahoma" w:hAnsi="Tahoma" w:cs="Tahoma"/>
          <w:bCs/>
          <w:u w:val="single"/>
        </w:rPr>
        <w:t>Naročnik</w:t>
      </w:r>
      <w:r w:rsidR="005E5050">
        <w:rPr>
          <w:rFonts w:ascii="Tahoma" w:hAnsi="Tahoma" w:cs="Tahoma"/>
          <w:bCs/>
          <w:u w:val="single"/>
        </w:rPr>
        <w:t xml:space="preserve"> </w:t>
      </w:r>
      <w:r w:rsidRPr="00A679F4">
        <w:rPr>
          <w:rFonts w:ascii="Tahoma" w:hAnsi="Tahoma" w:cs="Tahoma"/>
          <w:bCs/>
          <w:u w:val="single"/>
        </w:rPr>
        <w:t>bo</w:t>
      </w:r>
      <w:r w:rsidR="005E5050">
        <w:rPr>
          <w:rFonts w:ascii="Tahoma" w:hAnsi="Tahoma" w:cs="Tahoma"/>
          <w:bCs/>
          <w:u w:val="single"/>
        </w:rPr>
        <w:t xml:space="preserve"> </w:t>
      </w:r>
      <w:r w:rsidRPr="00A679F4">
        <w:rPr>
          <w:rFonts w:ascii="Tahoma" w:hAnsi="Tahoma" w:cs="Tahoma"/>
          <w:bCs/>
          <w:u w:val="single"/>
        </w:rPr>
        <w:t>iz</w:t>
      </w:r>
      <w:r w:rsidR="005E5050">
        <w:rPr>
          <w:rFonts w:ascii="Tahoma" w:hAnsi="Tahoma" w:cs="Tahoma"/>
          <w:bCs/>
          <w:u w:val="single"/>
        </w:rPr>
        <w:t xml:space="preserve"> </w:t>
      </w:r>
      <w:r w:rsidRPr="00A679F4">
        <w:rPr>
          <w:rFonts w:ascii="Tahoma" w:hAnsi="Tahoma" w:cs="Tahoma"/>
          <w:bCs/>
          <w:u w:val="single"/>
        </w:rPr>
        <w:t>sodelovanja</w:t>
      </w:r>
      <w:r w:rsidR="005E5050">
        <w:rPr>
          <w:rFonts w:ascii="Tahoma" w:hAnsi="Tahoma" w:cs="Tahoma"/>
          <w:bCs/>
          <w:u w:val="single"/>
        </w:rPr>
        <w:t xml:space="preserve"> </w:t>
      </w:r>
      <w:r w:rsidRPr="00A679F4">
        <w:rPr>
          <w:rFonts w:ascii="Tahoma" w:hAnsi="Tahoma" w:cs="Tahoma"/>
          <w:bCs/>
          <w:u w:val="single"/>
        </w:rPr>
        <w:t>v</w:t>
      </w:r>
      <w:r w:rsidR="005E5050">
        <w:rPr>
          <w:rFonts w:ascii="Tahoma" w:hAnsi="Tahoma" w:cs="Tahoma"/>
          <w:bCs/>
          <w:u w:val="single"/>
        </w:rPr>
        <w:t xml:space="preserve"> </w:t>
      </w:r>
      <w:r w:rsidRPr="00A679F4">
        <w:rPr>
          <w:rFonts w:ascii="Tahoma" w:hAnsi="Tahoma" w:cs="Tahoma"/>
          <w:bCs/>
          <w:u w:val="single"/>
        </w:rPr>
        <w:t>postopku</w:t>
      </w:r>
      <w:r w:rsidR="005E5050">
        <w:rPr>
          <w:rFonts w:ascii="Tahoma" w:hAnsi="Tahoma" w:cs="Tahoma"/>
          <w:bCs/>
          <w:u w:val="single"/>
        </w:rPr>
        <w:t xml:space="preserve"> </w:t>
      </w:r>
      <w:r w:rsidRPr="00A679F4">
        <w:rPr>
          <w:rFonts w:ascii="Tahoma" w:hAnsi="Tahoma" w:cs="Tahoma"/>
          <w:bCs/>
          <w:u w:val="single"/>
        </w:rPr>
        <w:t>javnega</w:t>
      </w:r>
      <w:r w:rsidR="005E5050">
        <w:rPr>
          <w:rFonts w:ascii="Tahoma" w:hAnsi="Tahoma" w:cs="Tahoma"/>
          <w:bCs/>
          <w:u w:val="single"/>
        </w:rPr>
        <w:t xml:space="preserve"> </w:t>
      </w:r>
      <w:r w:rsidRPr="00A679F4">
        <w:rPr>
          <w:rFonts w:ascii="Tahoma" w:hAnsi="Tahoma" w:cs="Tahoma"/>
          <w:bCs/>
          <w:u w:val="single"/>
        </w:rPr>
        <w:t>naročanja</w:t>
      </w:r>
      <w:r w:rsidR="005E5050">
        <w:rPr>
          <w:rFonts w:ascii="Tahoma" w:hAnsi="Tahoma" w:cs="Tahoma"/>
          <w:bCs/>
          <w:u w:val="single"/>
        </w:rPr>
        <w:t xml:space="preserve"> </w:t>
      </w:r>
      <w:r w:rsidRPr="00A679F4">
        <w:rPr>
          <w:rFonts w:ascii="Tahoma" w:hAnsi="Tahoma" w:cs="Tahoma"/>
          <w:bCs/>
          <w:u w:val="single"/>
        </w:rPr>
        <w:t>izključil</w:t>
      </w:r>
      <w:r w:rsidR="005E5050">
        <w:rPr>
          <w:rFonts w:ascii="Tahoma" w:hAnsi="Tahoma" w:cs="Tahoma"/>
          <w:bCs/>
          <w:u w:val="single"/>
        </w:rPr>
        <w:t xml:space="preserve"> </w:t>
      </w:r>
      <w:r w:rsidRPr="00A679F4">
        <w:rPr>
          <w:rFonts w:ascii="Tahoma" w:hAnsi="Tahoma" w:cs="Tahoma"/>
          <w:u w:val="single"/>
        </w:rPr>
        <w:t>ponudnika</w:t>
      </w:r>
      <w:r w:rsidRPr="00A679F4">
        <w:rPr>
          <w:rFonts w:ascii="Tahoma" w:hAnsi="Tahoma" w:cs="Tahoma"/>
          <w:bCs/>
          <w:u w:val="single"/>
        </w:rPr>
        <w:t>,</w:t>
      </w:r>
      <w:r w:rsidR="005E5050">
        <w:rPr>
          <w:rFonts w:ascii="Tahoma" w:hAnsi="Tahoma" w:cs="Tahoma"/>
          <w:bCs/>
          <w:u w:val="single"/>
        </w:rPr>
        <w:t xml:space="preserve"> </w:t>
      </w:r>
      <w:r w:rsidRPr="00A679F4">
        <w:rPr>
          <w:rFonts w:ascii="Tahoma" w:hAnsi="Tahoma" w:cs="Tahoma"/>
          <w:bCs/>
          <w:u w:val="single"/>
        </w:rPr>
        <w:t>če</w:t>
      </w:r>
      <w:r w:rsidR="005E5050">
        <w:rPr>
          <w:rFonts w:ascii="Tahoma" w:hAnsi="Tahoma" w:cs="Tahoma"/>
          <w:bCs/>
          <w:u w:val="single"/>
        </w:rPr>
        <w:t xml:space="preserve"> </w:t>
      </w:r>
      <w:r w:rsidRPr="00A679F4">
        <w:rPr>
          <w:rFonts w:ascii="Tahoma" w:hAnsi="Tahoma" w:cs="Tahoma"/>
          <w:bCs/>
          <w:u w:val="single"/>
        </w:rPr>
        <w:t>pri</w:t>
      </w:r>
      <w:r w:rsidR="005E5050">
        <w:rPr>
          <w:rFonts w:ascii="Tahoma" w:hAnsi="Tahoma" w:cs="Tahoma"/>
          <w:bCs/>
          <w:u w:val="single"/>
        </w:rPr>
        <w:t xml:space="preserve"> </w:t>
      </w:r>
      <w:r w:rsidRPr="00A679F4">
        <w:rPr>
          <w:rFonts w:ascii="Tahoma" w:hAnsi="Tahoma" w:cs="Tahoma"/>
          <w:bCs/>
          <w:u w:val="single"/>
        </w:rPr>
        <w:t>preverjanju</w:t>
      </w:r>
      <w:r w:rsidR="005E5050">
        <w:rPr>
          <w:rFonts w:ascii="Tahoma" w:hAnsi="Tahoma" w:cs="Tahoma"/>
          <w:bCs/>
          <w:u w:val="single"/>
        </w:rPr>
        <w:t xml:space="preserve"> </w:t>
      </w:r>
      <w:r w:rsidRPr="00A679F4">
        <w:rPr>
          <w:rFonts w:ascii="Tahoma" w:hAnsi="Tahoma" w:cs="Tahoma"/>
          <w:bCs/>
          <w:u w:val="single"/>
        </w:rPr>
        <w:t>v</w:t>
      </w:r>
      <w:r w:rsidR="005E5050">
        <w:rPr>
          <w:rFonts w:ascii="Tahoma" w:hAnsi="Tahoma" w:cs="Tahoma"/>
          <w:bCs/>
          <w:u w:val="single"/>
        </w:rPr>
        <w:t xml:space="preserve"> </w:t>
      </w:r>
      <w:r w:rsidRPr="00A679F4">
        <w:rPr>
          <w:rFonts w:ascii="Tahoma" w:hAnsi="Tahoma" w:cs="Tahoma"/>
          <w:bCs/>
          <w:u w:val="single"/>
        </w:rPr>
        <w:t>skladu</w:t>
      </w:r>
      <w:r w:rsidR="005E5050">
        <w:rPr>
          <w:rFonts w:ascii="Tahoma" w:hAnsi="Tahoma" w:cs="Tahoma"/>
          <w:bCs/>
          <w:u w:val="single"/>
        </w:rPr>
        <w:t xml:space="preserve"> </w:t>
      </w:r>
      <w:r w:rsidRPr="00A679F4">
        <w:rPr>
          <w:rFonts w:ascii="Tahoma" w:hAnsi="Tahoma" w:cs="Tahoma"/>
          <w:bCs/>
          <w:u w:val="single"/>
        </w:rPr>
        <w:t>s</w:t>
      </w:r>
      <w:r w:rsidR="005E5050">
        <w:rPr>
          <w:rFonts w:ascii="Tahoma" w:hAnsi="Tahoma" w:cs="Tahoma"/>
          <w:bCs/>
          <w:u w:val="single"/>
        </w:rPr>
        <w:t xml:space="preserve"> </w:t>
      </w:r>
      <w:r w:rsidRPr="00A679F4">
        <w:rPr>
          <w:rFonts w:ascii="Tahoma" w:hAnsi="Tahoma" w:cs="Tahoma"/>
          <w:bCs/>
          <w:u w:val="single"/>
        </w:rPr>
        <w:t>ZJN-3</w:t>
      </w:r>
      <w:r w:rsidR="005E5050">
        <w:rPr>
          <w:rFonts w:ascii="Tahoma" w:hAnsi="Tahoma" w:cs="Tahoma"/>
          <w:bCs/>
          <w:u w:val="single"/>
        </w:rPr>
        <w:t xml:space="preserve"> </w:t>
      </w:r>
      <w:r w:rsidRPr="00A679F4">
        <w:rPr>
          <w:rFonts w:ascii="Tahoma" w:hAnsi="Tahoma" w:cs="Tahoma"/>
          <w:bCs/>
          <w:u w:val="single"/>
        </w:rPr>
        <w:t>ugotovi</w:t>
      </w:r>
      <w:r w:rsidR="005E5050">
        <w:rPr>
          <w:rFonts w:ascii="Tahoma" w:hAnsi="Tahoma" w:cs="Tahoma"/>
          <w:bCs/>
          <w:u w:val="single"/>
        </w:rPr>
        <w:t xml:space="preserve"> </w:t>
      </w:r>
      <w:r w:rsidRPr="00A679F4">
        <w:rPr>
          <w:rFonts w:ascii="Tahoma" w:hAnsi="Tahoma" w:cs="Tahoma"/>
          <w:bCs/>
          <w:u w:val="single"/>
        </w:rPr>
        <w:t>ali</w:t>
      </w:r>
      <w:r w:rsidR="005E5050">
        <w:rPr>
          <w:rFonts w:ascii="Tahoma" w:hAnsi="Tahoma" w:cs="Tahoma"/>
          <w:bCs/>
          <w:u w:val="single"/>
        </w:rPr>
        <w:t xml:space="preserve"> </w:t>
      </w:r>
      <w:r w:rsidRPr="00A679F4">
        <w:rPr>
          <w:rFonts w:ascii="Tahoma" w:hAnsi="Tahoma" w:cs="Tahoma"/>
          <w:bCs/>
          <w:u w:val="single"/>
        </w:rPr>
        <w:t>je</w:t>
      </w:r>
      <w:r w:rsidR="005E5050">
        <w:rPr>
          <w:rFonts w:ascii="Tahoma" w:hAnsi="Tahoma" w:cs="Tahoma"/>
          <w:bCs/>
          <w:u w:val="single"/>
        </w:rPr>
        <w:t xml:space="preserve"> </w:t>
      </w:r>
      <w:r w:rsidRPr="00A679F4">
        <w:rPr>
          <w:rFonts w:ascii="Tahoma" w:hAnsi="Tahoma" w:cs="Tahoma"/>
          <w:bCs/>
          <w:u w:val="single"/>
        </w:rPr>
        <w:t>drugače</w:t>
      </w:r>
      <w:r w:rsidR="005E5050">
        <w:rPr>
          <w:rFonts w:ascii="Tahoma" w:hAnsi="Tahoma" w:cs="Tahoma"/>
          <w:bCs/>
          <w:u w:val="single"/>
        </w:rPr>
        <w:t xml:space="preserve"> </w:t>
      </w:r>
      <w:r w:rsidRPr="00A679F4">
        <w:rPr>
          <w:rFonts w:ascii="Tahoma" w:hAnsi="Tahoma" w:cs="Tahoma"/>
          <w:bCs/>
          <w:u w:val="single"/>
        </w:rPr>
        <w:t>seznanjen,</w:t>
      </w:r>
      <w:r w:rsidR="005E5050">
        <w:rPr>
          <w:rFonts w:ascii="Tahoma" w:hAnsi="Tahoma" w:cs="Tahoma"/>
          <w:bCs/>
          <w:u w:val="single"/>
        </w:rPr>
        <w:t xml:space="preserve"> </w:t>
      </w:r>
      <w:r w:rsidRPr="00A679F4">
        <w:rPr>
          <w:rFonts w:ascii="Tahoma" w:hAnsi="Tahoma" w:cs="Tahoma"/>
          <w:bCs/>
          <w:u w:val="single"/>
        </w:rPr>
        <w:t>da</w:t>
      </w:r>
      <w:r w:rsidR="005E5050">
        <w:rPr>
          <w:rFonts w:ascii="Tahoma" w:hAnsi="Tahoma" w:cs="Tahoma"/>
          <w:bCs/>
          <w:u w:val="single"/>
        </w:rPr>
        <w:t xml:space="preserve"> </w:t>
      </w:r>
      <w:r w:rsidRPr="00A679F4">
        <w:rPr>
          <w:rFonts w:ascii="Tahoma" w:hAnsi="Tahoma" w:cs="Tahoma"/>
          <w:bCs/>
          <w:u w:val="single"/>
        </w:rPr>
        <w:t>ponudnik</w:t>
      </w:r>
      <w:r w:rsidR="005E5050">
        <w:rPr>
          <w:rFonts w:ascii="Tahoma" w:hAnsi="Tahoma" w:cs="Tahoma"/>
          <w:bCs/>
          <w:u w:val="single"/>
        </w:rPr>
        <w:t xml:space="preserve"> </w:t>
      </w:r>
      <w:r w:rsidRPr="00A679F4">
        <w:rPr>
          <w:rFonts w:ascii="Tahoma" w:hAnsi="Tahoma" w:cs="Tahoma"/>
          <w:bCs/>
          <w:u w:val="single"/>
        </w:rPr>
        <w:t>ne</w:t>
      </w:r>
      <w:r w:rsidR="005E5050">
        <w:rPr>
          <w:rFonts w:ascii="Tahoma" w:hAnsi="Tahoma" w:cs="Tahoma"/>
          <w:bCs/>
          <w:u w:val="single"/>
        </w:rPr>
        <w:t xml:space="preserve"> </w:t>
      </w:r>
      <w:r w:rsidRPr="00A679F4">
        <w:rPr>
          <w:rFonts w:ascii="Tahoma" w:hAnsi="Tahoma" w:cs="Tahoma"/>
          <w:bCs/>
          <w:u w:val="single"/>
        </w:rPr>
        <w:t>izpolnjuje</w:t>
      </w:r>
      <w:r w:rsidR="005E5050">
        <w:rPr>
          <w:rFonts w:ascii="Tahoma" w:hAnsi="Tahoma" w:cs="Tahoma"/>
          <w:bCs/>
          <w:u w:val="single"/>
        </w:rPr>
        <w:t xml:space="preserve"> </w:t>
      </w:r>
      <w:r w:rsidRPr="00A679F4">
        <w:rPr>
          <w:rFonts w:ascii="Tahoma" w:hAnsi="Tahoma" w:cs="Tahoma"/>
          <w:bCs/>
          <w:u w:val="single"/>
        </w:rPr>
        <w:t>pogojev</w:t>
      </w:r>
      <w:r w:rsidR="005E5050">
        <w:rPr>
          <w:rFonts w:ascii="Tahoma" w:hAnsi="Tahoma" w:cs="Tahoma"/>
          <w:bCs/>
          <w:u w:val="single"/>
        </w:rPr>
        <w:t xml:space="preserve"> </w:t>
      </w:r>
      <w:r w:rsidRPr="00A679F4">
        <w:rPr>
          <w:rFonts w:ascii="Tahoma" w:hAnsi="Tahoma" w:cs="Tahoma"/>
          <w:bCs/>
          <w:u w:val="single"/>
        </w:rPr>
        <w:t>v</w:t>
      </w:r>
      <w:r w:rsidR="005E5050">
        <w:rPr>
          <w:rFonts w:ascii="Tahoma" w:hAnsi="Tahoma" w:cs="Tahoma"/>
          <w:bCs/>
          <w:u w:val="single"/>
        </w:rPr>
        <w:t xml:space="preserve"> </w:t>
      </w:r>
      <w:r w:rsidRPr="00A679F4">
        <w:rPr>
          <w:rFonts w:ascii="Tahoma" w:hAnsi="Tahoma" w:cs="Tahoma"/>
          <w:bCs/>
          <w:u w:val="single"/>
        </w:rPr>
        <w:t>skladu</w:t>
      </w:r>
      <w:r w:rsidR="005E5050">
        <w:rPr>
          <w:rFonts w:ascii="Tahoma" w:hAnsi="Tahoma" w:cs="Tahoma"/>
          <w:bCs/>
          <w:u w:val="single"/>
        </w:rPr>
        <w:t xml:space="preserve"> </w:t>
      </w:r>
      <w:r w:rsidR="0000436D">
        <w:rPr>
          <w:rFonts w:ascii="Tahoma" w:hAnsi="Tahoma" w:cs="Tahoma"/>
          <w:bCs/>
          <w:u w:val="single"/>
        </w:rPr>
        <w:t>prvim,</w:t>
      </w:r>
      <w:r w:rsidR="005E5050">
        <w:rPr>
          <w:rFonts w:ascii="Tahoma" w:hAnsi="Tahoma" w:cs="Tahoma"/>
          <w:bCs/>
          <w:u w:val="single"/>
        </w:rPr>
        <w:t xml:space="preserve"> </w:t>
      </w:r>
      <w:r w:rsidR="0000436D">
        <w:rPr>
          <w:rFonts w:ascii="Tahoma" w:hAnsi="Tahoma" w:cs="Tahoma"/>
          <w:bCs/>
          <w:u w:val="single"/>
        </w:rPr>
        <w:t>drugim</w:t>
      </w:r>
      <w:r w:rsidR="005E5050">
        <w:rPr>
          <w:rFonts w:ascii="Tahoma" w:hAnsi="Tahoma" w:cs="Tahoma"/>
          <w:bCs/>
          <w:u w:val="single"/>
        </w:rPr>
        <w:t xml:space="preserve"> </w:t>
      </w:r>
      <w:r w:rsidR="0000436D">
        <w:rPr>
          <w:rFonts w:ascii="Tahoma" w:hAnsi="Tahoma" w:cs="Tahoma"/>
          <w:bCs/>
          <w:u w:val="single"/>
        </w:rPr>
        <w:t>in</w:t>
      </w:r>
      <w:r w:rsidR="005E5050">
        <w:rPr>
          <w:rFonts w:ascii="Tahoma" w:hAnsi="Tahoma" w:cs="Tahoma"/>
          <w:bCs/>
          <w:u w:val="single"/>
        </w:rPr>
        <w:t xml:space="preserve"> </w:t>
      </w:r>
      <w:r w:rsidR="0000436D">
        <w:rPr>
          <w:rFonts w:ascii="Tahoma" w:hAnsi="Tahoma" w:cs="Tahoma"/>
          <w:bCs/>
          <w:u w:val="single"/>
        </w:rPr>
        <w:t>četrtim</w:t>
      </w:r>
      <w:r w:rsidR="005E5050">
        <w:rPr>
          <w:rFonts w:ascii="Tahoma" w:hAnsi="Tahoma" w:cs="Tahoma"/>
          <w:bCs/>
          <w:u w:val="single"/>
        </w:rPr>
        <w:t xml:space="preserve"> </w:t>
      </w:r>
      <w:r w:rsidRPr="00A679F4">
        <w:rPr>
          <w:rFonts w:ascii="Tahoma" w:hAnsi="Tahoma" w:cs="Tahoma"/>
          <w:bCs/>
          <w:u w:val="single"/>
        </w:rPr>
        <w:t>odstavkom</w:t>
      </w:r>
      <w:r w:rsidR="005E5050">
        <w:rPr>
          <w:rFonts w:ascii="Tahoma" w:hAnsi="Tahoma" w:cs="Tahoma"/>
          <w:bCs/>
          <w:u w:val="single"/>
        </w:rPr>
        <w:t xml:space="preserve"> </w:t>
      </w:r>
      <w:r w:rsidRPr="00A679F4">
        <w:rPr>
          <w:rFonts w:ascii="Tahoma" w:hAnsi="Tahoma" w:cs="Tahoma"/>
          <w:bCs/>
          <w:u w:val="single"/>
        </w:rPr>
        <w:t>75.</w:t>
      </w:r>
      <w:r w:rsidR="005E5050">
        <w:rPr>
          <w:rFonts w:ascii="Tahoma" w:hAnsi="Tahoma" w:cs="Tahoma"/>
          <w:bCs/>
          <w:u w:val="single"/>
        </w:rPr>
        <w:t xml:space="preserve"> </w:t>
      </w:r>
      <w:r w:rsidRPr="00A679F4">
        <w:rPr>
          <w:rFonts w:ascii="Tahoma" w:hAnsi="Tahoma" w:cs="Tahoma"/>
          <w:bCs/>
          <w:u w:val="single"/>
        </w:rPr>
        <w:t>člena</w:t>
      </w:r>
      <w:r w:rsidR="005E5050">
        <w:rPr>
          <w:rFonts w:ascii="Tahoma" w:hAnsi="Tahoma" w:cs="Tahoma"/>
          <w:bCs/>
          <w:u w:val="single"/>
        </w:rPr>
        <w:t xml:space="preserve"> </w:t>
      </w:r>
      <w:r w:rsidRPr="00A679F4">
        <w:rPr>
          <w:rFonts w:ascii="Tahoma" w:hAnsi="Tahoma" w:cs="Tahoma"/>
          <w:bCs/>
          <w:u w:val="single"/>
        </w:rPr>
        <w:t>ZJN-3.</w:t>
      </w:r>
      <w:r w:rsidR="005E5050">
        <w:rPr>
          <w:rFonts w:ascii="Tahoma" w:hAnsi="Tahoma" w:cs="Tahoma"/>
          <w:bCs/>
          <w:u w:val="single"/>
        </w:rPr>
        <w:t xml:space="preserve"> </w:t>
      </w:r>
    </w:p>
    <w:p w14:paraId="299021FD" w14:textId="77777777" w:rsidR="007501DF" w:rsidRPr="00A679F4" w:rsidRDefault="007501DF" w:rsidP="004227B8">
      <w:pPr>
        <w:keepNext/>
        <w:keepLines/>
        <w:jc w:val="both"/>
        <w:rPr>
          <w:rFonts w:ascii="Tahoma" w:hAnsi="Tahoma" w:cs="Tahoma"/>
          <w:b/>
          <w:smallCaps/>
        </w:rPr>
      </w:pPr>
    </w:p>
    <w:p w14:paraId="19749FA2" w14:textId="7660ACD1" w:rsidR="007501DF" w:rsidRPr="00A679F4" w:rsidRDefault="007501DF" w:rsidP="004227B8">
      <w:pPr>
        <w:keepNext/>
        <w:keepLines/>
        <w:ind w:right="-2"/>
        <w:jc w:val="both"/>
        <w:rPr>
          <w:rFonts w:ascii="Tahoma" w:hAnsi="Tahoma" w:cs="Tahoma"/>
        </w:rPr>
      </w:pPr>
      <w:r w:rsidRPr="00A679F4">
        <w:rPr>
          <w:rFonts w:ascii="Tahoma" w:hAnsi="Tahoma" w:cs="Tahoma"/>
        </w:rPr>
        <w:lastRenderedPageBreak/>
        <w:t>Naročnik</w:t>
      </w:r>
      <w:r w:rsidR="005E5050">
        <w:rPr>
          <w:rFonts w:ascii="Tahoma" w:hAnsi="Tahoma" w:cs="Tahoma"/>
        </w:rPr>
        <w:t xml:space="preserve"> </w:t>
      </w:r>
      <w:r w:rsidRPr="00A679F4">
        <w:rPr>
          <w:rFonts w:ascii="Tahoma" w:hAnsi="Tahoma" w:cs="Tahoma"/>
        </w:rPr>
        <w:t>pa</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kadar</w:t>
      </w:r>
      <w:r w:rsidR="005E5050">
        <w:rPr>
          <w:rFonts w:ascii="Tahoma" w:hAnsi="Tahoma" w:cs="Tahoma"/>
        </w:rPr>
        <w:t xml:space="preserve"> </w:t>
      </w:r>
      <w:r w:rsidRPr="00A679F4">
        <w:rPr>
          <w:rFonts w:ascii="Tahoma" w:hAnsi="Tahoma" w:cs="Tahoma"/>
        </w:rPr>
        <w:t>koli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izključi</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izkaže,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med</w:t>
      </w:r>
      <w:r w:rsidR="005E5050">
        <w:rPr>
          <w:rFonts w:ascii="Tahoma" w:hAnsi="Tahoma" w:cs="Tahoma"/>
        </w:rPr>
        <w:t xml:space="preserve"> </w:t>
      </w:r>
      <w:r w:rsidRPr="00A679F4">
        <w:rPr>
          <w:rFonts w:ascii="Tahoma" w:hAnsi="Tahoma" w:cs="Tahoma"/>
        </w:rPr>
        <w:t>postopkom</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ta</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storjena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neizvedena</w:t>
      </w:r>
      <w:r w:rsidR="005E5050">
        <w:rPr>
          <w:rFonts w:ascii="Tahoma" w:hAnsi="Tahoma" w:cs="Tahoma"/>
        </w:rPr>
        <w:t xml:space="preserve"> </w:t>
      </w:r>
      <w:r w:rsidRPr="00A679F4">
        <w:rPr>
          <w:rFonts w:ascii="Tahoma" w:hAnsi="Tahoma" w:cs="Tahoma"/>
        </w:rPr>
        <w:t>dejanja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enem</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položajev</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6.</w:t>
      </w:r>
      <w:r w:rsidR="005E5050">
        <w:rPr>
          <w:rFonts w:ascii="Tahoma" w:hAnsi="Tahoma" w:cs="Tahoma"/>
        </w:rPr>
        <w:t xml:space="preserve"> </w:t>
      </w:r>
      <w:r w:rsidRPr="00A679F4">
        <w:rPr>
          <w:rFonts w:ascii="Tahoma" w:hAnsi="Tahoma" w:cs="Tahoma"/>
        </w:rPr>
        <w:t>odstavka</w:t>
      </w:r>
      <w:r w:rsidR="005E5050">
        <w:rPr>
          <w:rFonts w:ascii="Tahoma" w:hAnsi="Tahoma" w:cs="Tahoma"/>
        </w:rPr>
        <w:t xml:space="preserve"> </w:t>
      </w:r>
      <w:r w:rsidRPr="00A679F4">
        <w:rPr>
          <w:rFonts w:ascii="Tahoma" w:hAnsi="Tahoma" w:cs="Tahoma"/>
        </w:rPr>
        <w:t>75.</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ZJN-3.</w:t>
      </w:r>
    </w:p>
    <w:p w14:paraId="75D79E46" w14:textId="77777777" w:rsidR="005E4EC4" w:rsidRPr="00A679F4" w:rsidRDefault="005E4EC4" w:rsidP="004227B8">
      <w:pPr>
        <w:keepNext/>
        <w:keepLines/>
        <w:ind w:right="-2"/>
        <w:jc w:val="both"/>
        <w:rPr>
          <w:rFonts w:ascii="Tahoma" w:hAnsi="Tahoma" w:cs="Tahoma"/>
          <w:sz w:val="18"/>
        </w:rPr>
      </w:pPr>
    </w:p>
    <w:p w14:paraId="2E7ACFF4" w14:textId="5AF3FD63" w:rsidR="007501DF" w:rsidRPr="00A679F4" w:rsidRDefault="007501DF" w:rsidP="004227B8">
      <w:pPr>
        <w:keepNext/>
        <w:keepLines/>
        <w:ind w:right="-2"/>
        <w:jc w:val="both"/>
        <w:rPr>
          <w:rFonts w:ascii="Tahoma" w:hAnsi="Tahoma" w:cs="Tahoma"/>
          <w:b/>
        </w:rPr>
      </w:pPr>
      <w:r w:rsidRPr="00A679F4">
        <w:rPr>
          <w:rFonts w:ascii="Tahoma" w:hAnsi="Tahoma" w:cs="Tahoma"/>
          <w:b/>
        </w:rPr>
        <w:t>A:</w:t>
      </w:r>
      <w:r w:rsidR="005E5050">
        <w:rPr>
          <w:rFonts w:ascii="Tahoma" w:hAnsi="Tahoma" w:cs="Tahoma"/>
          <w:b/>
        </w:rPr>
        <w:t xml:space="preserve"> </w:t>
      </w:r>
      <w:r w:rsidRPr="00A679F4">
        <w:rPr>
          <w:rFonts w:ascii="Tahoma" w:hAnsi="Tahoma" w:cs="Tahoma"/>
          <w:b/>
        </w:rPr>
        <w:t>Razlogi,</w:t>
      </w:r>
      <w:r w:rsidR="005E5050">
        <w:rPr>
          <w:rFonts w:ascii="Tahoma" w:hAnsi="Tahoma" w:cs="Tahoma"/>
          <w:b/>
        </w:rPr>
        <w:t xml:space="preserve"> </w:t>
      </w:r>
      <w:r w:rsidRPr="00A679F4">
        <w:rPr>
          <w:rFonts w:ascii="Tahoma" w:hAnsi="Tahoma" w:cs="Tahoma"/>
          <w:b/>
        </w:rPr>
        <w:t>povezani</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kazenskimi</w:t>
      </w:r>
      <w:r w:rsidR="005E5050">
        <w:rPr>
          <w:rFonts w:ascii="Tahoma" w:hAnsi="Tahoma" w:cs="Tahoma"/>
          <w:b/>
        </w:rPr>
        <w:t xml:space="preserve"> </w:t>
      </w:r>
      <w:r w:rsidRPr="00A679F4">
        <w:rPr>
          <w:rFonts w:ascii="Tahoma" w:hAnsi="Tahoma" w:cs="Tahoma"/>
          <w:b/>
        </w:rPr>
        <w:t>obsodbami</w:t>
      </w:r>
      <w:r w:rsidR="005E5050">
        <w:rPr>
          <w:rFonts w:ascii="Tahoma" w:hAnsi="Tahoma" w:cs="Tahoma"/>
          <w:b/>
        </w:rPr>
        <w:t xml:space="preserve"> </w:t>
      </w:r>
      <w:r w:rsidR="0000436D">
        <w:rPr>
          <w:rFonts w:ascii="Tahoma" w:hAnsi="Tahoma" w:cs="Tahoma"/>
          <w:b/>
        </w:rPr>
        <w:t>(prvi</w:t>
      </w:r>
      <w:r w:rsidR="005E5050">
        <w:rPr>
          <w:rFonts w:ascii="Tahoma" w:hAnsi="Tahoma" w:cs="Tahoma"/>
          <w:b/>
        </w:rPr>
        <w:t xml:space="preserve"> </w:t>
      </w:r>
      <w:r w:rsidR="0000436D">
        <w:rPr>
          <w:rFonts w:ascii="Tahoma" w:hAnsi="Tahoma" w:cs="Tahoma"/>
          <w:b/>
        </w:rPr>
        <w:t>odstavek</w:t>
      </w:r>
      <w:r w:rsidR="005E5050">
        <w:rPr>
          <w:rFonts w:ascii="Tahoma" w:hAnsi="Tahoma" w:cs="Tahoma"/>
          <w:b/>
        </w:rPr>
        <w:t xml:space="preserve"> </w:t>
      </w:r>
      <w:r w:rsidR="0000436D">
        <w:rPr>
          <w:rFonts w:ascii="Tahoma" w:hAnsi="Tahoma" w:cs="Tahoma"/>
          <w:b/>
        </w:rPr>
        <w:t>75.</w:t>
      </w:r>
      <w:r w:rsidR="005E5050">
        <w:rPr>
          <w:rFonts w:ascii="Tahoma" w:hAnsi="Tahoma" w:cs="Tahoma"/>
          <w:b/>
        </w:rPr>
        <w:t xml:space="preserve"> </w:t>
      </w:r>
      <w:r w:rsidR="0000436D">
        <w:rPr>
          <w:rFonts w:ascii="Tahoma" w:hAnsi="Tahoma" w:cs="Tahoma"/>
          <w:b/>
        </w:rPr>
        <w:t>člena</w:t>
      </w:r>
      <w:r w:rsidR="005E5050">
        <w:rPr>
          <w:rFonts w:ascii="Tahoma" w:hAnsi="Tahoma" w:cs="Tahoma"/>
          <w:b/>
        </w:rPr>
        <w:t xml:space="preserve"> </w:t>
      </w:r>
      <w:r w:rsidR="0000436D">
        <w:rPr>
          <w:rFonts w:ascii="Tahoma" w:hAnsi="Tahoma" w:cs="Tahoma"/>
          <w:b/>
        </w:rPr>
        <w:t>ZJN-3)</w:t>
      </w:r>
    </w:p>
    <w:p w14:paraId="388885BA" w14:textId="1644969F" w:rsidR="007501DF" w:rsidRPr="00A679F4" w:rsidRDefault="007501DF" w:rsidP="004227B8">
      <w:pPr>
        <w:keepNext/>
        <w:keepLines/>
        <w:ind w:right="-2"/>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sodelovanja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izključil</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preverjanju</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77.,</w:t>
      </w:r>
      <w:r w:rsidR="005E5050">
        <w:rPr>
          <w:rFonts w:ascii="Tahoma" w:hAnsi="Tahoma" w:cs="Tahoma"/>
        </w:rPr>
        <w:t xml:space="preserve"> </w:t>
      </w:r>
      <w:r w:rsidRPr="00A679F4">
        <w:rPr>
          <w:rFonts w:ascii="Tahoma" w:hAnsi="Tahoma" w:cs="Tahoma"/>
        </w:rPr>
        <w:t>79.</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80.</w:t>
      </w:r>
      <w:r w:rsidR="005E5050">
        <w:rPr>
          <w:rFonts w:ascii="Tahoma" w:hAnsi="Tahoma" w:cs="Tahoma"/>
        </w:rPr>
        <w:t xml:space="preserve"> </w:t>
      </w:r>
      <w:r w:rsidRPr="00A679F4">
        <w:rPr>
          <w:rFonts w:ascii="Tahoma" w:hAnsi="Tahoma" w:cs="Tahoma"/>
        </w:rPr>
        <w:t>členom</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ugotovi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seznanjen,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bila</w:t>
      </w:r>
      <w:r w:rsidR="005E5050">
        <w:rPr>
          <w:rFonts w:ascii="Tahoma" w:hAnsi="Tahoma" w:cs="Tahoma"/>
        </w:rPr>
        <w:t xml:space="preserve"> </w:t>
      </w:r>
      <w:r w:rsidRPr="00A679F4">
        <w:rPr>
          <w:rFonts w:ascii="Tahoma" w:hAnsi="Tahoma" w:cs="Tahoma"/>
        </w:rPr>
        <w:t>gospodarskemu</w:t>
      </w:r>
      <w:r w:rsidR="005E5050">
        <w:rPr>
          <w:rFonts w:ascii="Tahoma" w:hAnsi="Tahoma" w:cs="Tahoma"/>
        </w:rPr>
        <w:t xml:space="preserve"> </w:t>
      </w:r>
      <w:r w:rsidRPr="00A679F4">
        <w:rPr>
          <w:rFonts w:ascii="Tahoma" w:hAnsi="Tahoma" w:cs="Tahoma"/>
        </w:rPr>
        <w:t>subjektu</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osebi,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članica</w:t>
      </w:r>
      <w:r w:rsidR="005E5050">
        <w:rPr>
          <w:rFonts w:ascii="Tahoma" w:hAnsi="Tahoma" w:cs="Tahoma"/>
        </w:rPr>
        <w:t xml:space="preserve"> </w:t>
      </w:r>
      <w:r w:rsidRPr="00A679F4">
        <w:rPr>
          <w:rFonts w:ascii="Tahoma" w:hAnsi="Tahoma" w:cs="Tahoma"/>
        </w:rPr>
        <w:t>upravnega,</w:t>
      </w:r>
      <w:r w:rsidR="005E5050">
        <w:rPr>
          <w:rFonts w:ascii="Tahoma" w:hAnsi="Tahoma" w:cs="Tahoma"/>
        </w:rPr>
        <w:t xml:space="preserve"> </w:t>
      </w:r>
      <w:r w:rsidRPr="00A679F4">
        <w:rPr>
          <w:rFonts w:ascii="Tahoma" w:hAnsi="Tahoma" w:cs="Tahoma"/>
        </w:rPr>
        <w:t>vodstvenega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nadzornega</w:t>
      </w:r>
      <w:r w:rsidR="005E5050">
        <w:rPr>
          <w:rFonts w:ascii="Tahoma" w:hAnsi="Tahoma" w:cs="Tahoma"/>
        </w:rPr>
        <w:t xml:space="preserve"> </w:t>
      </w:r>
      <w:r w:rsidRPr="00A679F4">
        <w:rPr>
          <w:rFonts w:ascii="Tahoma" w:hAnsi="Tahoma" w:cs="Tahoma"/>
        </w:rPr>
        <w:t>organa</w:t>
      </w:r>
      <w:r w:rsidR="005E5050">
        <w:rPr>
          <w:rFonts w:ascii="Tahoma" w:hAnsi="Tahoma" w:cs="Tahoma"/>
        </w:rPr>
        <w:t xml:space="preserve"> </w:t>
      </w:r>
      <w:r w:rsidRPr="00A679F4">
        <w:rPr>
          <w:rFonts w:ascii="Tahoma" w:hAnsi="Tahoma" w:cs="Tahoma"/>
        </w:rPr>
        <w:t>tega</w:t>
      </w:r>
      <w:r w:rsidR="005E5050">
        <w:rPr>
          <w:rFonts w:ascii="Tahoma" w:hAnsi="Tahoma" w:cs="Tahoma"/>
        </w:rPr>
        <w:t xml:space="preserve"> </w:t>
      </w:r>
      <w:r w:rsidRPr="00A679F4">
        <w:rPr>
          <w:rFonts w:ascii="Tahoma" w:hAnsi="Tahoma" w:cs="Tahoma"/>
        </w:rPr>
        <w:t>gospodarskega</w:t>
      </w:r>
      <w:r w:rsidR="005E5050">
        <w:rPr>
          <w:rFonts w:ascii="Tahoma" w:hAnsi="Tahoma" w:cs="Tahoma"/>
        </w:rPr>
        <w:t xml:space="preserve"> </w:t>
      </w:r>
      <w:r w:rsidRPr="00A679F4">
        <w:rPr>
          <w:rFonts w:ascii="Tahoma" w:hAnsi="Tahoma" w:cs="Tahoma"/>
        </w:rPr>
        <w:t>subjekta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ima</w:t>
      </w:r>
      <w:r w:rsidR="005E5050">
        <w:rPr>
          <w:rFonts w:ascii="Tahoma" w:hAnsi="Tahoma" w:cs="Tahoma"/>
        </w:rPr>
        <w:t xml:space="preserve"> </w:t>
      </w:r>
      <w:r w:rsidRPr="00A679F4">
        <w:rPr>
          <w:rFonts w:ascii="Tahoma" w:hAnsi="Tahoma" w:cs="Tahoma"/>
        </w:rPr>
        <w:t>pooblastila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njegovo</w:t>
      </w:r>
      <w:r w:rsidR="005E5050">
        <w:rPr>
          <w:rFonts w:ascii="Tahoma" w:hAnsi="Tahoma" w:cs="Tahoma"/>
        </w:rPr>
        <w:t xml:space="preserve"> </w:t>
      </w:r>
      <w:r w:rsidRPr="00A679F4">
        <w:rPr>
          <w:rFonts w:ascii="Tahoma" w:hAnsi="Tahoma" w:cs="Tahoma"/>
        </w:rPr>
        <w:t>zastopanje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odločanje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nadzor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njem,</w:t>
      </w:r>
      <w:r w:rsidR="005E5050">
        <w:rPr>
          <w:rFonts w:ascii="Tahoma" w:hAnsi="Tahoma" w:cs="Tahoma"/>
        </w:rPr>
        <w:t xml:space="preserve"> </w:t>
      </w:r>
      <w:r w:rsidRPr="00A679F4">
        <w:rPr>
          <w:rFonts w:ascii="Tahoma" w:hAnsi="Tahoma" w:cs="Tahoma"/>
        </w:rPr>
        <w:t>izrečena</w:t>
      </w:r>
      <w:r w:rsidR="005E5050">
        <w:rPr>
          <w:rFonts w:ascii="Tahoma" w:hAnsi="Tahoma" w:cs="Tahoma"/>
        </w:rPr>
        <w:t xml:space="preserve"> </w:t>
      </w:r>
      <w:r w:rsidRPr="00A679F4">
        <w:rPr>
          <w:rFonts w:ascii="Tahoma" w:hAnsi="Tahoma" w:cs="Tahoma"/>
        </w:rPr>
        <w:t>pravnomočna</w:t>
      </w:r>
      <w:r w:rsidR="005E5050">
        <w:rPr>
          <w:rFonts w:ascii="Tahoma" w:hAnsi="Tahoma" w:cs="Tahoma"/>
        </w:rPr>
        <w:t xml:space="preserve"> </w:t>
      </w:r>
      <w:r w:rsidRPr="00A679F4">
        <w:rPr>
          <w:rFonts w:ascii="Tahoma" w:hAnsi="Tahoma" w:cs="Tahoma"/>
        </w:rPr>
        <w:t>sodba,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kazniva</w:t>
      </w:r>
      <w:r w:rsidR="005E5050">
        <w:rPr>
          <w:rFonts w:ascii="Tahoma" w:hAnsi="Tahoma" w:cs="Tahoma"/>
        </w:rPr>
        <w:t xml:space="preserve"> </w:t>
      </w:r>
      <w:r w:rsidRPr="00A679F4">
        <w:rPr>
          <w:rFonts w:ascii="Tahoma" w:hAnsi="Tahoma" w:cs="Tahoma"/>
        </w:rPr>
        <w:t>dejanja</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Kazenskega</w:t>
      </w:r>
      <w:r w:rsidR="005E5050">
        <w:rPr>
          <w:rFonts w:ascii="Tahoma" w:hAnsi="Tahoma" w:cs="Tahoma"/>
        </w:rPr>
        <w:t xml:space="preserve"> </w:t>
      </w:r>
      <w:r w:rsidRPr="00A679F4">
        <w:rPr>
          <w:rFonts w:ascii="Tahoma" w:hAnsi="Tahoma" w:cs="Tahoma"/>
        </w:rPr>
        <w:t>zakonika</w:t>
      </w:r>
      <w:r w:rsidR="005E5050">
        <w:rPr>
          <w:rFonts w:ascii="Tahoma" w:hAnsi="Tahoma" w:cs="Tahoma"/>
        </w:rPr>
        <w:t xml:space="preserve"> </w:t>
      </w:r>
      <w:r w:rsidRPr="00A679F4">
        <w:rPr>
          <w:rFonts w:ascii="Tahoma" w:hAnsi="Tahoma" w:cs="Tahoma"/>
        </w:rPr>
        <w:t>(Uradni</w:t>
      </w:r>
      <w:r w:rsidR="005E5050">
        <w:rPr>
          <w:rFonts w:ascii="Tahoma" w:hAnsi="Tahoma" w:cs="Tahoma"/>
        </w:rPr>
        <w:t xml:space="preserve"> </w:t>
      </w:r>
      <w:r w:rsidRPr="00A679F4">
        <w:rPr>
          <w:rFonts w:ascii="Tahoma" w:hAnsi="Tahoma" w:cs="Tahoma"/>
        </w:rPr>
        <w:t>list</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50/12</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uradno</w:t>
      </w:r>
      <w:r w:rsidR="005E5050">
        <w:rPr>
          <w:rFonts w:ascii="Tahoma" w:hAnsi="Tahoma" w:cs="Tahoma"/>
        </w:rPr>
        <w:t xml:space="preserve"> </w:t>
      </w:r>
      <w:r w:rsidRPr="00A679F4">
        <w:rPr>
          <w:rFonts w:ascii="Tahoma" w:hAnsi="Tahoma" w:cs="Tahoma"/>
        </w:rPr>
        <w:t>prečiščeno</w:t>
      </w:r>
      <w:r w:rsidR="005E5050">
        <w:rPr>
          <w:rFonts w:ascii="Tahoma" w:hAnsi="Tahoma" w:cs="Tahoma"/>
        </w:rPr>
        <w:t xml:space="preserve"> </w:t>
      </w:r>
      <w:r w:rsidRPr="00A679F4">
        <w:rPr>
          <w:rFonts w:ascii="Tahoma" w:hAnsi="Tahoma" w:cs="Tahoma"/>
        </w:rPr>
        <w:t>besedilo,</w:t>
      </w:r>
      <w:r w:rsidR="005E5050">
        <w:rPr>
          <w:rFonts w:ascii="Tahoma" w:hAnsi="Tahoma" w:cs="Tahoma"/>
        </w:rPr>
        <w:t xml:space="preserve"> </w:t>
      </w:r>
      <w:r w:rsidRPr="00A679F4">
        <w:rPr>
          <w:rFonts w:ascii="Tahoma" w:hAnsi="Tahoma" w:cs="Tahoma"/>
        </w:rPr>
        <w:t>6/16</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popr.,</w:t>
      </w:r>
      <w:r w:rsidR="005E5050">
        <w:rPr>
          <w:rFonts w:ascii="Tahoma" w:hAnsi="Tahoma" w:cs="Tahoma"/>
        </w:rPr>
        <w:t xml:space="preserve"> </w:t>
      </w:r>
      <w:r w:rsidRPr="00A679F4">
        <w:rPr>
          <w:rFonts w:ascii="Tahoma" w:hAnsi="Tahoma" w:cs="Tahoma"/>
        </w:rPr>
        <w:t>54/15,</w:t>
      </w:r>
      <w:r w:rsidR="005E5050">
        <w:rPr>
          <w:rFonts w:ascii="Tahoma" w:hAnsi="Tahoma" w:cs="Tahoma"/>
        </w:rPr>
        <w:t xml:space="preserve"> </w:t>
      </w:r>
      <w:r w:rsidRPr="00A679F4">
        <w:rPr>
          <w:rFonts w:ascii="Tahoma" w:hAnsi="Tahoma" w:cs="Tahoma"/>
        </w:rPr>
        <w:t>38/16,</w:t>
      </w:r>
      <w:r w:rsidR="005E5050">
        <w:rPr>
          <w:rFonts w:ascii="Tahoma" w:hAnsi="Tahoma" w:cs="Tahoma"/>
        </w:rPr>
        <w:t xml:space="preserve"> </w:t>
      </w:r>
      <w:r w:rsidRPr="00A679F4">
        <w:rPr>
          <w:rFonts w:ascii="Tahoma" w:hAnsi="Tahoma" w:cs="Tahoma"/>
        </w:rPr>
        <w:t>27/17,</w:t>
      </w:r>
      <w:r w:rsidR="005E5050">
        <w:rPr>
          <w:rFonts w:ascii="Tahoma" w:hAnsi="Tahoma" w:cs="Tahoma"/>
        </w:rPr>
        <w:t xml:space="preserve"> </w:t>
      </w:r>
      <w:r w:rsidRPr="00A679F4">
        <w:rPr>
          <w:rFonts w:ascii="Tahoma" w:hAnsi="Tahoma" w:cs="Tahoma"/>
        </w:rPr>
        <w:t>23/20,</w:t>
      </w:r>
      <w:r w:rsidR="005E5050">
        <w:rPr>
          <w:rFonts w:ascii="Tahoma" w:hAnsi="Tahoma" w:cs="Tahoma"/>
        </w:rPr>
        <w:t xml:space="preserve"> </w:t>
      </w:r>
      <w:r w:rsidRPr="00A679F4">
        <w:rPr>
          <w:rFonts w:ascii="Tahoma" w:hAnsi="Tahoma" w:cs="Tahoma"/>
        </w:rPr>
        <w:t>91/20,</w:t>
      </w:r>
      <w:r w:rsidR="005E5050">
        <w:rPr>
          <w:rFonts w:ascii="Tahoma" w:hAnsi="Tahoma" w:cs="Tahoma"/>
        </w:rPr>
        <w:t xml:space="preserve"> </w:t>
      </w:r>
      <w:r w:rsidRPr="00A679F4">
        <w:rPr>
          <w:rFonts w:ascii="Tahoma" w:hAnsi="Tahoma" w:cs="Tahoma"/>
        </w:rPr>
        <w:t>95/21,</w:t>
      </w:r>
      <w:r w:rsidR="005E5050">
        <w:rPr>
          <w:rFonts w:ascii="Tahoma" w:hAnsi="Tahoma" w:cs="Tahoma"/>
        </w:rPr>
        <w:t xml:space="preserve"> </w:t>
      </w:r>
      <w:r w:rsidRPr="00A679F4">
        <w:rPr>
          <w:rFonts w:ascii="Tahoma" w:hAnsi="Tahoma" w:cs="Tahoma"/>
        </w:rPr>
        <w:t>186/21</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105/22</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ZZNŠPP;</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nadaljnjem</w:t>
      </w:r>
      <w:r w:rsidR="005E5050">
        <w:rPr>
          <w:rFonts w:ascii="Tahoma" w:hAnsi="Tahoma" w:cs="Tahoma"/>
        </w:rPr>
        <w:t xml:space="preserve"> </w:t>
      </w:r>
      <w:r w:rsidRPr="00A679F4">
        <w:rPr>
          <w:rFonts w:ascii="Tahoma" w:hAnsi="Tahoma" w:cs="Tahoma"/>
        </w:rPr>
        <w:t>besedilu:</w:t>
      </w:r>
      <w:r w:rsidR="005E5050">
        <w:rPr>
          <w:rFonts w:ascii="Tahoma" w:hAnsi="Tahoma" w:cs="Tahoma"/>
        </w:rPr>
        <w:t xml:space="preserve"> </w:t>
      </w:r>
      <w:r w:rsidRPr="00A679F4">
        <w:rPr>
          <w:rFonts w:ascii="Tahoma" w:hAnsi="Tahoma" w:cs="Tahoma"/>
        </w:rPr>
        <w:t>KZ-1),</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opredeljena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prvem</w:t>
      </w:r>
      <w:r w:rsidR="005E5050">
        <w:rPr>
          <w:rFonts w:ascii="Tahoma" w:hAnsi="Tahoma" w:cs="Tahoma"/>
        </w:rPr>
        <w:t xml:space="preserve"> </w:t>
      </w:r>
      <w:r w:rsidRPr="00A679F4">
        <w:rPr>
          <w:rFonts w:ascii="Tahoma" w:hAnsi="Tahoma" w:cs="Tahoma"/>
        </w:rPr>
        <w:t>odstavku</w:t>
      </w:r>
      <w:r w:rsidR="005E5050">
        <w:rPr>
          <w:rFonts w:ascii="Tahoma" w:hAnsi="Tahoma" w:cs="Tahoma"/>
        </w:rPr>
        <w:t xml:space="preserve"> </w:t>
      </w:r>
      <w:r w:rsidRPr="00A679F4">
        <w:rPr>
          <w:rFonts w:ascii="Tahoma" w:hAnsi="Tahoma" w:cs="Tahoma"/>
        </w:rPr>
        <w:t>75.</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primerljiva</w:t>
      </w:r>
      <w:r w:rsidR="005E5050">
        <w:rPr>
          <w:rFonts w:ascii="Tahoma" w:hAnsi="Tahoma" w:cs="Tahoma"/>
        </w:rPr>
        <w:t xml:space="preserve"> </w:t>
      </w:r>
      <w:r w:rsidRPr="00A679F4">
        <w:rPr>
          <w:rFonts w:ascii="Tahoma" w:hAnsi="Tahoma" w:cs="Tahoma"/>
        </w:rPr>
        <w:t>kazniva</w:t>
      </w:r>
      <w:r w:rsidR="005E5050">
        <w:rPr>
          <w:rFonts w:ascii="Tahoma" w:hAnsi="Tahoma" w:cs="Tahoma"/>
        </w:rPr>
        <w:t xml:space="preserve"> </w:t>
      </w:r>
      <w:r w:rsidRPr="00A679F4">
        <w:rPr>
          <w:rFonts w:ascii="Tahoma" w:hAnsi="Tahoma" w:cs="Tahoma"/>
        </w:rPr>
        <w:t>dejanja,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izrekla</w:t>
      </w:r>
      <w:r w:rsidR="005E5050">
        <w:rPr>
          <w:rFonts w:ascii="Tahoma" w:hAnsi="Tahoma" w:cs="Tahoma"/>
        </w:rPr>
        <w:t xml:space="preserve"> </w:t>
      </w:r>
      <w:r w:rsidRPr="00A679F4">
        <w:rPr>
          <w:rFonts w:ascii="Tahoma" w:hAnsi="Tahoma" w:cs="Tahoma"/>
        </w:rPr>
        <w:t>tuja</w:t>
      </w:r>
      <w:r w:rsidR="005E5050">
        <w:rPr>
          <w:rFonts w:ascii="Tahoma" w:hAnsi="Tahoma" w:cs="Tahoma"/>
        </w:rPr>
        <w:t xml:space="preserve"> </w:t>
      </w:r>
      <w:r w:rsidRPr="00A679F4">
        <w:rPr>
          <w:rFonts w:ascii="Tahoma" w:hAnsi="Tahoma" w:cs="Tahoma"/>
        </w:rPr>
        <w:t>sodišča.</w:t>
      </w:r>
    </w:p>
    <w:p w14:paraId="687F1259" w14:textId="77777777" w:rsidR="007501DF" w:rsidRPr="00A679F4" w:rsidRDefault="007501DF" w:rsidP="004227B8">
      <w:pPr>
        <w:keepNext/>
        <w:keepLines/>
        <w:ind w:right="-2"/>
        <w:jc w:val="both"/>
        <w:rPr>
          <w:rFonts w:ascii="Tahoma" w:hAnsi="Tahoma" w:cs="Tahoma"/>
          <w:b/>
        </w:rPr>
      </w:pPr>
    </w:p>
    <w:p w14:paraId="64CFE86B" w14:textId="78650208" w:rsidR="0000436D" w:rsidRPr="00A679F4" w:rsidRDefault="007501DF" w:rsidP="004227B8">
      <w:pPr>
        <w:keepNext/>
        <w:keepLines/>
        <w:ind w:right="-2"/>
        <w:jc w:val="both"/>
        <w:rPr>
          <w:rFonts w:ascii="Tahoma" w:hAnsi="Tahoma" w:cs="Tahoma"/>
          <w:b/>
        </w:rPr>
      </w:pPr>
      <w:r w:rsidRPr="00A679F4">
        <w:rPr>
          <w:rFonts w:ascii="Tahoma" w:hAnsi="Tahoma" w:cs="Tahoma"/>
          <w:b/>
        </w:rPr>
        <w:t>B:</w:t>
      </w:r>
      <w:r w:rsidR="005E5050">
        <w:rPr>
          <w:rFonts w:ascii="Tahoma" w:hAnsi="Tahoma" w:cs="Tahoma"/>
          <w:b/>
        </w:rPr>
        <w:t xml:space="preserve"> </w:t>
      </w:r>
      <w:r w:rsidRPr="00A679F4">
        <w:rPr>
          <w:rFonts w:ascii="Tahoma" w:hAnsi="Tahoma" w:cs="Tahoma"/>
          <w:b/>
        </w:rPr>
        <w:t>Razlogi,</w:t>
      </w:r>
      <w:r w:rsidR="005E5050">
        <w:rPr>
          <w:rFonts w:ascii="Tahoma" w:hAnsi="Tahoma" w:cs="Tahoma"/>
          <w:b/>
        </w:rPr>
        <w:t xml:space="preserve"> </w:t>
      </w:r>
      <w:r w:rsidRPr="00A679F4">
        <w:rPr>
          <w:rFonts w:ascii="Tahoma" w:hAnsi="Tahoma" w:cs="Tahoma"/>
          <w:b/>
        </w:rPr>
        <w:t>povezani</w:t>
      </w:r>
      <w:r w:rsidR="005E5050">
        <w:rPr>
          <w:rFonts w:ascii="Tahoma" w:hAnsi="Tahoma" w:cs="Tahoma"/>
          <w:b/>
        </w:rPr>
        <w:t xml:space="preserve"> </w:t>
      </w:r>
      <w:r w:rsidRPr="00A679F4">
        <w:rPr>
          <w:rFonts w:ascii="Tahoma" w:hAnsi="Tahoma" w:cs="Tahoma"/>
          <w:b/>
        </w:rPr>
        <w:t>s</w:t>
      </w:r>
      <w:r w:rsidR="005E5050">
        <w:rPr>
          <w:rFonts w:ascii="Tahoma" w:hAnsi="Tahoma" w:cs="Tahoma"/>
          <w:b/>
        </w:rPr>
        <w:t xml:space="preserve"> </w:t>
      </w:r>
      <w:r w:rsidRPr="00A679F4">
        <w:rPr>
          <w:rFonts w:ascii="Tahoma" w:hAnsi="Tahoma" w:cs="Tahoma"/>
          <w:b/>
        </w:rPr>
        <w:t>plačilom</w:t>
      </w:r>
      <w:r w:rsidR="005E5050">
        <w:rPr>
          <w:rFonts w:ascii="Tahoma" w:hAnsi="Tahoma" w:cs="Tahoma"/>
          <w:b/>
        </w:rPr>
        <w:t xml:space="preserve"> </w:t>
      </w:r>
      <w:r w:rsidRPr="00A679F4">
        <w:rPr>
          <w:rFonts w:ascii="Tahoma" w:hAnsi="Tahoma" w:cs="Tahoma"/>
          <w:b/>
        </w:rPr>
        <w:t>davkov</w:t>
      </w:r>
      <w:r w:rsidR="005E5050">
        <w:rPr>
          <w:rFonts w:ascii="Tahoma" w:hAnsi="Tahoma" w:cs="Tahoma"/>
          <w:b/>
        </w:rPr>
        <w:t xml:space="preserve"> </w:t>
      </w:r>
      <w:r w:rsidRPr="00A679F4">
        <w:rPr>
          <w:rFonts w:ascii="Tahoma" w:hAnsi="Tahoma" w:cs="Tahoma"/>
          <w:b/>
        </w:rPr>
        <w:t>ali</w:t>
      </w:r>
      <w:r w:rsidR="005E5050">
        <w:rPr>
          <w:rFonts w:ascii="Tahoma" w:hAnsi="Tahoma" w:cs="Tahoma"/>
          <w:b/>
        </w:rPr>
        <w:t xml:space="preserve"> </w:t>
      </w:r>
      <w:r w:rsidRPr="00A679F4">
        <w:rPr>
          <w:rFonts w:ascii="Tahoma" w:hAnsi="Tahoma" w:cs="Tahoma"/>
          <w:b/>
        </w:rPr>
        <w:t>prispevkov</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socialno</w:t>
      </w:r>
      <w:r w:rsidR="005E5050">
        <w:rPr>
          <w:rFonts w:ascii="Tahoma" w:hAnsi="Tahoma" w:cs="Tahoma"/>
          <w:b/>
        </w:rPr>
        <w:t xml:space="preserve"> </w:t>
      </w:r>
      <w:r w:rsidRPr="00A679F4">
        <w:rPr>
          <w:rFonts w:ascii="Tahoma" w:hAnsi="Tahoma" w:cs="Tahoma"/>
          <w:b/>
        </w:rPr>
        <w:t>varnost</w:t>
      </w:r>
      <w:r w:rsidR="005E5050">
        <w:rPr>
          <w:rFonts w:ascii="Tahoma" w:hAnsi="Tahoma" w:cs="Tahoma"/>
          <w:b/>
        </w:rPr>
        <w:t xml:space="preserve"> </w:t>
      </w:r>
      <w:r w:rsidR="0000436D">
        <w:rPr>
          <w:rFonts w:ascii="Tahoma" w:hAnsi="Tahoma" w:cs="Tahoma"/>
          <w:b/>
        </w:rPr>
        <w:t>(drugi</w:t>
      </w:r>
      <w:r w:rsidR="005E5050">
        <w:rPr>
          <w:rFonts w:ascii="Tahoma" w:hAnsi="Tahoma" w:cs="Tahoma"/>
          <w:b/>
        </w:rPr>
        <w:t xml:space="preserve"> </w:t>
      </w:r>
      <w:r w:rsidR="0000436D">
        <w:rPr>
          <w:rFonts w:ascii="Tahoma" w:hAnsi="Tahoma" w:cs="Tahoma"/>
          <w:b/>
        </w:rPr>
        <w:t>odstavek</w:t>
      </w:r>
      <w:r w:rsidR="005E5050">
        <w:rPr>
          <w:rFonts w:ascii="Tahoma" w:hAnsi="Tahoma" w:cs="Tahoma"/>
          <w:b/>
        </w:rPr>
        <w:t xml:space="preserve"> </w:t>
      </w:r>
      <w:r w:rsidR="0000436D">
        <w:rPr>
          <w:rFonts w:ascii="Tahoma" w:hAnsi="Tahoma" w:cs="Tahoma"/>
          <w:b/>
        </w:rPr>
        <w:t>75.</w:t>
      </w:r>
      <w:r w:rsidR="005E5050">
        <w:rPr>
          <w:rFonts w:ascii="Tahoma" w:hAnsi="Tahoma" w:cs="Tahoma"/>
          <w:b/>
        </w:rPr>
        <w:t xml:space="preserve"> </w:t>
      </w:r>
      <w:r w:rsidR="0000436D">
        <w:rPr>
          <w:rFonts w:ascii="Tahoma" w:hAnsi="Tahoma" w:cs="Tahoma"/>
          <w:b/>
        </w:rPr>
        <w:t>člena</w:t>
      </w:r>
      <w:r w:rsidR="005E5050">
        <w:rPr>
          <w:rFonts w:ascii="Tahoma" w:hAnsi="Tahoma" w:cs="Tahoma"/>
          <w:b/>
        </w:rPr>
        <w:t xml:space="preserve"> </w:t>
      </w:r>
      <w:r w:rsidR="0000436D">
        <w:rPr>
          <w:rFonts w:ascii="Tahoma" w:hAnsi="Tahoma" w:cs="Tahoma"/>
          <w:b/>
        </w:rPr>
        <w:t>ZJN-3)</w:t>
      </w:r>
    </w:p>
    <w:p w14:paraId="7EEEAD37" w14:textId="0769157A" w:rsidR="007501DF" w:rsidRPr="00A679F4" w:rsidRDefault="007501DF" w:rsidP="004227B8">
      <w:pPr>
        <w:keepNext/>
        <w:keepLines/>
        <w:ind w:right="-2"/>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sodelovanja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izključil</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preverjanju</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77.,</w:t>
      </w:r>
      <w:r w:rsidR="005E5050">
        <w:rPr>
          <w:rFonts w:ascii="Tahoma" w:hAnsi="Tahoma" w:cs="Tahoma"/>
        </w:rPr>
        <w:t xml:space="preserve"> </w:t>
      </w:r>
      <w:r w:rsidRPr="00A679F4">
        <w:rPr>
          <w:rFonts w:ascii="Tahoma" w:hAnsi="Tahoma" w:cs="Tahoma"/>
        </w:rPr>
        <w:t>79.</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80.</w:t>
      </w:r>
      <w:r w:rsidR="005E5050">
        <w:rPr>
          <w:rFonts w:ascii="Tahoma" w:hAnsi="Tahoma" w:cs="Tahoma"/>
        </w:rPr>
        <w:t xml:space="preserve"> </w:t>
      </w:r>
      <w:r w:rsidRPr="00A679F4">
        <w:rPr>
          <w:rFonts w:ascii="Tahoma" w:hAnsi="Tahoma" w:cs="Tahoma"/>
        </w:rPr>
        <w:t>členom</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ugotovi,</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obveznih</w:t>
      </w:r>
      <w:r w:rsidR="005E5050">
        <w:rPr>
          <w:rFonts w:ascii="Tahoma" w:hAnsi="Tahoma" w:cs="Tahoma"/>
        </w:rPr>
        <w:t xml:space="preserve"> </w:t>
      </w:r>
      <w:r w:rsidRPr="00A679F4">
        <w:rPr>
          <w:rFonts w:ascii="Tahoma" w:hAnsi="Tahoma" w:cs="Tahoma"/>
        </w:rPr>
        <w:t>dajatev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denarnih</w:t>
      </w:r>
      <w:r w:rsidR="005E5050">
        <w:rPr>
          <w:rFonts w:ascii="Tahoma" w:hAnsi="Tahoma" w:cs="Tahoma"/>
        </w:rPr>
        <w:t xml:space="preserve"> </w:t>
      </w:r>
      <w:r w:rsidRPr="00A679F4">
        <w:rPr>
          <w:rFonts w:ascii="Tahoma" w:hAnsi="Tahoma" w:cs="Tahoma"/>
        </w:rPr>
        <w:t>nedavčnih</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zakonom,</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finančno</w:t>
      </w:r>
      <w:r w:rsidR="005E5050">
        <w:rPr>
          <w:rFonts w:ascii="Tahoma" w:hAnsi="Tahoma" w:cs="Tahoma"/>
        </w:rPr>
        <w:t xml:space="preserve"> </w:t>
      </w:r>
      <w:r w:rsidRPr="00A679F4">
        <w:rPr>
          <w:rFonts w:ascii="Tahoma" w:hAnsi="Tahoma" w:cs="Tahoma"/>
        </w:rPr>
        <w:t>upravo,</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pobira</w:t>
      </w:r>
      <w:r w:rsidR="005E5050">
        <w:rPr>
          <w:rFonts w:ascii="Tahoma" w:hAnsi="Tahoma" w:cs="Tahoma"/>
        </w:rPr>
        <w:t xml:space="preserve"> </w:t>
      </w:r>
      <w:r w:rsidRPr="00A679F4">
        <w:rPr>
          <w:rFonts w:ascii="Tahoma" w:hAnsi="Tahoma" w:cs="Tahoma"/>
        </w:rPr>
        <w:t>davčni</w:t>
      </w:r>
      <w:r w:rsidR="005E5050">
        <w:rPr>
          <w:rFonts w:ascii="Tahoma" w:hAnsi="Tahoma" w:cs="Tahoma"/>
        </w:rPr>
        <w:t xml:space="preserve"> </w:t>
      </w:r>
      <w:r w:rsidRPr="00A679F4">
        <w:rPr>
          <w:rFonts w:ascii="Tahoma" w:hAnsi="Tahoma" w:cs="Tahoma"/>
        </w:rPr>
        <w:t>organ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predpisi</w:t>
      </w:r>
      <w:r w:rsidR="005E5050">
        <w:rPr>
          <w:rFonts w:ascii="Tahoma" w:hAnsi="Tahoma" w:cs="Tahoma"/>
        </w:rPr>
        <w:t xml:space="preserve"> </w:t>
      </w:r>
      <w:r w:rsidRPr="00A679F4">
        <w:rPr>
          <w:rFonts w:ascii="Tahoma" w:hAnsi="Tahoma" w:cs="Tahoma"/>
        </w:rPr>
        <w:t>države,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kateri</w:t>
      </w:r>
      <w:r w:rsidR="005E5050">
        <w:rPr>
          <w:rFonts w:ascii="Tahoma" w:hAnsi="Tahoma" w:cs="Tahoma"/>
        </w:rPr>
        <w:t xml:space="preserve"> </w:t>
      </w:r>
      <w:r w:rsidRPr="00A679F4">
        <w:rPr>
          <w:rFonts w:ascii="Tahoma" w:hAnsi="Tahoma" w:cs="Tahoma"/>
        </w:rPr>
        <w:t>ima</w:t>
      </w:r>
      <w:r w:rsidR="005E5050">
        <w:rPr>
          <w:rFonts w:ascii="Tahoma" w:hAnsi="Tahoma" w:cs="Tahoma"/>
        </w:rPr>
        <w:t xml:space="preserve"> </w:t>
      </w:r>
      <w:r w:rsidRPr="00A679F4">
        <w:rPr>
          <w:rFonts w:ascii="Tahoma" w:hAnsi="Tahoma" w:cs="Tahoma"/>
        </w:rPr>
        <w:t>sedež,</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predpisi</w:t>
      </w:r>
      <w:r w:rsidR="005E5050">
        <w:rPr>
          <w:rFonts w:ascii="Tahoma" w:hAnsi="Tahoma" w:cs="Tahoma"/>
        </w:rPr>
        <w:t xml:space="preserve"> </w:t>
      </w:r>
      <w:r w:rsidRPr="00A679F4">
        <w:rPr>
          <w:rFonts w:ascii="Tahoma" w:hAnsi="Tahoma" w:cs="Tahoma"/>
        </w:rPr>
        <w:t>države</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vrednost</w:t>
      </w:r>
      <w:r w:rsidR="005E5050">
        <w:rPr>
          <w:rFonts w:ascii="Tahoma" w:hAnsi="Tahoma" w:cs="Tahoma"/>
        </w:rPr>
        <w:t xml:space="preserve"> </w:t>
      </w:r>
      <w:r w:rsidRPr="00A679F4">
        <w:rPr>
          <w:rFonts w:ascii="Tahoma" w:hAnsi="Tahoma" w:cs="Tahoma"/>
        </w:rPr>
        <w:t>teh</w:t>
      </w:r>
      <w:r w:rsidR="005E5050">
        <w:rPr>
          <w:rFonts w:ascii="Tahoma" w:hAnsi="Tahoma" w:cs="Tahoma"/>
        </w:rPr>
        <w:t xml:space="preserve"> </w:t>
      </w:r>
      <w:r w:rsidRPr="00A679F4">
        <w:rPr>
          <w:rFonts w:ascii="Tahoma" w:hAnsi="Tahoma" w:cs="Tahoma"/>
        </w:rPr>
        <w:t>neplačanih</w:t>
      </w:r>
      <w:r w:rsidR="005E5050">
        <w:rPr>
          <w:rFonts w:ascii="Tahoma" w:hAnsi="Tahoma" w:cs="Tahoma"/>
        </w:rPr>
        <w:t xml:space="preserve"> </w:t>
      </w:r>
      <w:r w:rsidRPr="00A679F4">
        <w:rPr>
          <w:rFonts w:ascii="Tahoma" w:hAnsi="Tahoma" w:cs="Tahoma"/>
        </w:rPr>
        <w:t>zapadlih</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dan</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prijave</w:t>
      </w:r>
      <w:r w:rsidR="005E5050">
        <w:rPr>
          <w:rFonts w:ascii="Tahoma" w:hAnsi="Tahoma" w:cs="Tahoma"/>
        </w:rPr>
        <w:t xml:space="preserve"> </w:t>
      </w:r>
      <w:r w:rsidRPr="00A679F4">
        <w:rPr>
          <w:rFonts w:ascii="Tahoma" w:hAnsi="Tahoma" w:cs="Tahoma"/>
        </w:rPr>
        <w:t>znaša</w:t>
      </w:r>
      <w:r w:rsidR="005E5050">
        <w:rPr>
          <w:rFonts w:ascii="Tahoma" w:hAnsi="Tahoma" w:cs="Tahoma"/>
        </w:rPr>
        <w:t xml:space="preserve"> </w:t>
      </w:r>
      <w:r w:rsidRPr="00A679F4">
        <w:rPr>
          <w:rFonts w:ascii="Tahoma" w:hAnsi="Tahoma" w:cs="Tahoma"/>
        </w:rPr>
        <w:t>50</w:t>
      </w:r>
      <w:r w:rsidR="005E5050">
        <w:rPr>
          <w:rFonts w:ascii="Tahoma" w:hAnsi="Tahoma" w:cs="Tahoma"/>
        </w:rPr>
        <w:t xml:space="preserve"> </w:t>
      </w:r>
      <w:r w:rsidRPr="00A679F4">
        <w:rPr>
          <w:rFonts w:ascii="Tahoma" w:hAnsi="Tahoma" w:cs="Tahoma"/>
        </w:rPr>
        <w:t>evrov</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več.</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prejšnjega</w:t>
      </w:r>
      <w:r w:rsidR="005E5050">
        <w:rPr>
          <w:rFonts w:ascii="Tahoma" w:hAnsi="Tahoma" w:cs="Tahoma"/>
        </w:rPr>
        <w:t xml:space="preserve"> </w:t>
      </w:r>
      <w:r w:rsidRPr="00A679F4">
        <w:rPr>
          <w:rFonts w:ascii="Tahoma" w:hAnsi="Tahoma" w:cs="Tahoma"/>
        </w:rPr>
        <w:t>stavka</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dan</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prijave</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imel</w:t>
      </w:r>
      <w:r w:rsidR="005E5050">
        <w:rPr>
          <w:rFonts w:ascii="Tahoma" w:hAnsi="Tahoma" w:cs="Tahoma"/>
        </w:rPr>
        <w:t xml:space="preserve"> </w:t>
      </w:r>
      <w:r w:rsidRPr="00A679F4">
        <w:rPr>
          <w:rFonts w:ascii="Tahoma" w:hAnsi="Tahoma" w:cs="Tahoma"/>
        </w:rPr>
        <w:t>predloženih</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obračunov</w:t>
      </w:r>
      <w:r w:rsidR="005E5050">
        <w:rPr>
          <w:rFonts w:ascii="Tahoma" w:hAnsi="Tahoma" w:cs="Tahoma"/>
        </w:rPr>
        <w:t xml:space="preserve"> </w:t>
      </w:r>
      <w:r w:rsidRPr="00A679F4">
        <w:rPr>
          <w:rFonts w:ascii="Tahoma" w:hAnsi="Tahoma" w:cs="Tahoma"/>
        </w:rPr>
        <w:t>davčnih</w:t>
      </w:r>
      <w:r w:rsidR="005E5050">
        <w:rPr>
          <w:rFonts w:ascii="Tahoma" w:hAnsi="Tahoma" w:cs="Tahoma"/>
        </w:rPr>
        <w:t xml:space="preserve"> </w:t>
      </w:r>
      <w:r w:rsidRPr="00A679F4">
        <w:rPr>
          <w:rFonts w:ascii="Tahoma" w:hAnsi="Tahoma" w:cs="Tahoma"/>
        </w:rPr>
        <w:t>odtegljajev</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dohodke</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delovnega</w:t>
      </w:r>
      <w:r w:rsidR="005E5050">
        <w:rPr>
          <w:rFonts w:ascii="Tahoma" w:hAnsi="Tahoma" w:cs="Tahoma"/>
        </w:rPr>
        <w:t xml:space="preserve"> </w:t>
      </w:r>
      <w:r w:rsidRPr="00A679F4">
        <w:rPr>
          <w:rFonts w:ascii="Tahoma" w:hAnsi="Tahoma" w:cs="Tahoma"/>
        </w:rPr>
        <w:t>razmerja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obdobje</w:t>
      </w:r>
      <w:r w:rsidR="005E5050">
        <w:rPr>
          <w:rFonts w:ascii="Tahoma" w:hAnsi="Tahoma" w:cs="Tahoma"/>
        </w:rPr>
        <w:t xml:space="preserve"> </w:t>
      </w:r>
      <w:r w:rsidRPr="00A679F4">
        <w:rPr>
          <w:rFonts w:ascii="Tahoma" w:hAnsi="Tahoma" w:cs="Tahoma"/>
        </w:rPr>
        <w:t>zadnjih</w:t>
      </w:r>
      <w:r w:rsidR="005E5050">
        <w:rPr>
          <w:rFonts w:ascii="Tahoma" w:hAnsi="Tahoma" w:cs="Tahoma"/>
        </w:rPr>
        <w:t xml:space="preserve"> </w:t>
      </w:r>
      <w:r w:rsidRPr="00A679F4">
        <w:rPr>
          <w:rFonts w:ascii="Tahoma" w:hAnsi="Tahoma" w:cs="Tahoma"/>
        </w:rPr>
        <w:t>petih</w:t>
      </w:r>
      <w:r w:rsidR="005E5050">
        <w:rPr>
          <w:rFonts w:ascii="Tahoma" w:hAnsi="Tahoma" w:cs="Tahoma"/>
        </w:rPr>
        <w:t xml:space="preserve"> </w:t>
      </w:r>
      <w:r w:rsidRPr="00A679F4">
        <w:rPr>
          <w:rFonts w:ascii="Tahoma" w:hAnsi="Tahoma" w:cs="Tahoma"/>
        </w:rPr>
        <w:t>let</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Pr="00A679F4">
        <w:rPr>
          <w:rFonts w:ascii="Tahoma" w:hAnsi="Tahoma" w:cs="Tahoma"/>
        </w:rPr>
        <w:t>dneva</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prijave.</w:t>
      </w:r>
    </w:p>
    <w:p w14:paraId="7005BFBF" w14:textId="77777777" w:rsidR="00123F42" w:rsidRPr="00A679F4" w:rsidRDefault="00123F42" w:rsidP="004227B8">
      <w:pPr>
        <w:keepNext/>
        <w:keepLines/>
        <w:ind w:right="-2"/>
        <w:jc w:val="both"/>
        <w:rPr>
          <w:rFonts w:ascii="Tahoma" w:hAnsi="Tahoma" w:cs="Tahoma"/>
          <w:b/>
        </w:rPr>
      </w:pPr>
    </w:p>
    <w:p w14:paraId="0B99D257" w14:textId="1F5AA6D4" w:rsidR="007501DF" w:rsidRPr="00A679F4" w:rsidRDefault="007501DF" w:rsidP="004227B8">
      <w:pPr>
        <w:keepNext/>
        <w:keepLines/>
        <w:ind w:right="-2"/>
        <w:jc w:val="both"/>
        <w:rPr>
          <w:rFonts w:ascii="Tahoma" w:hAnsi="Tahoma" w:cs="Tahoma"/>
          <w:b/>
        </w:rPr>
      </w:pPr>
      <w:r w:rsidRPr="00A679F4">
        <w:rPr>
          <w:rFonts w:ascii="Tahoma" w:hAnsi="Tahoma" w:cs="Tahoma"/>
          <w:b/>
        </w:rPr>
        <w:t>D:</w:t>
      </w:r>
      <w:r w:rsidR="005E5050">
        <w:rPr>
          <w:rFonts w:ascii="Tahoma" w:hAnsi="Tahoma" w:cs="Tahoma"/>
          <w:b/>
        </w:rPr>
        <w:t xml:space="preserve"> </w:t>
      </w:r>
      <w:r w:rsidRPr="00A679F4">
        <w:rPr>
          <w:rFonts w:ascii="Tahoma" w:hAnsi="Tahoma" w:cs="Tahoma"/>
          <w:b/>
        </w:rPr>
        <w:t>Nacionalni</w:t>
      </w:r>
      <w:r w:rsidR="005E5050">
        <w:rPr>
          <w:rFonts w:ascii="Tahoma" w:hAnsi="Tahoma" w:cs="Tahoma"/>
          <w:b/>
        </w:rPr>
        <w:t xml:space="preserve"> </w:t>
      </w:r>
      <w:r w:rsidRPr="00A679F4">
        <w:rPr>
          <w:rFonts w:ascii="Tahoma" w:hAnsi="Tahoma" w:cs="Tahoma"/>
          <w:b/>
        </w:rPr>
        <w:t>razlogi</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izključitev</w:t>
      </w:r>
    </w:p>
    <w:p w14:paraId="27535641" w14:textId="2967208E" w:rsidR="00123F42" w:rsidRPr="00A679F4" w:rsidRDefault="007501DF" w:rsidP="004227B8">
      <w:pPr>
        <w:keepNext/>
        <w:keepLines/>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posameznega</w:t>
      </w:r>
      <w:r w:rsidR="005E5050">
        <w:rPr>
          <w:rFonts w:ascii="Tahoma" w:hAnsi="Tahoma" w:cs="Tahoma"/>
        </w:rPr>
        <w:t xml:space="preserve"> </w:t>
      </w:r>
      <w:r w:rsidRPr="00A679F4">
        <w:rPr>
          <w:rFonts w:ascii="Tahoma" w:hAnsi="Tahoma" w:cs="Tahoma"/>
        </w:rPr>
        <w:t>postopka</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izključil</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p>
    <w:p w14:paraId="1DBDB405" w14:textId="77777777" w:rsidR="007501DF" w:rsidRPr="00A679F4" w:rsidRDefault="007501DF" w:rsidP="004227B8">
      <w:pPr>
        <w:keepNext/>
        <w:keepLines/>
        <w:jc w:val="both"/>
        <w:rPr>
          <w:rFonts w:ascii="Tahoma" w:hAnsi="Tahoma" w:cs="Tahoma"/>
          <w:sz w:val="8"/>
        </w:rPr>
      </w:pPr>
    </w:p>
    <w:p w14:paraId="11AFF258" w14:textId="5407295C" w:rsidR="007501DF" w:rsidRPr="00A679F4" w:rsidRDefault="007501DF" w:rsidP="004227B8">
      <w:pPr>
        <w:keepNext/>
        <w:keepLines/>
        <w:ind w:left="284" w:hanging="284"/>
        <w:jc w:val="both"/>
        <w:rPr>
          <w:rFonts w:ascii="Tahoma" w:hAnsi="Tahoma" w:cs="Tahoma"/>
        </w:rPr>
      </w:pPr>
      <w:r w:rsidRPr="00A679F4">
        <w:rPr>
          <w:rFonts w:ascii="Tahoma" w:hAnsi="Tahoma" w:cs="Tahoma"/>
          <w:b/>
        </w:rPr>
        <w:t>D.1:</w:t>
      </w:r>
      <w:r w:rsidR="005E5050">
        <w:rPr>
          <w:rFonts w:ascii="Tahoma" w:hAnsi="Tahoma" w:cs="Tahoma"/>
          <w:b/>
        </w:rPr>
        <w:t xml:space="preserve"> </w:t>
      </w:r>
      <w:r w:rsidRPr="00A679F4">
        <w:rPr>
          <w:rFonts w:ascii="Tahoma" w:hAnsi="Tahoma" w:cs="Tahoma"/>
          <w:b/>
        </w:rPr>
        <w:t>Točka</w:t>
      </w:r>
      <w:r w:rsidR="005E5050">
        <w:rPr>
          <w:rFonts w:ascii="Tahoma" w:hAnsi="Tahoma" w:cs="Tahoma"/>
          <w:b/>
        </w:rPr>
        <w:t xml:space="preserve"> </w:t>
      </w:r>
      <w:r w:rsidRPr="00A679F4">
        <w:rPr>
          <w:rFonts w:ascii="Tahoma" w:hAnsi="Tahoma" w:cs="Tahoma"/>
          <w:b/>
        </w:rPr>
        <w:t>a)</w:t>
      </w:r>
      <w:r w:rsidR="005E5050">
        <w:rPr>
          <w:rFonts w:ascii="Tahoma" w:hAnsi="Tahoma" w:cs="Tahoma"/>
          <w:b/>
        </w:rPr>
        <w:t xml:space="preserve"> </w:t>
      </w:r>
      <w:r w:rsidRPr="00A679F4">
        <w:rPr>
          <w:rFonts w:ascii="Tahoma" w:hAnsi="Tahoma" w:cs="Tahoma"/>
          <w:b/>
        </w:rPr>
        <w:t>četrtega</w:t>
      </w:r>
      <w:r w:rsidR="005E5050">
        <w:rPr>
          <w:rFonts w:ascii="Tahoma" w:hAnsi="Tahoma" w:cs="Tahoma"/>
          <w:b/>
        </w:rPr>
        <w:t xml:space="preserve"> </w:t>
      </w:r>
      <w:r w:rsidRPr="00A679F4">
        <w:rPr>
          <w:rFonts w:ascii="Tahoma" w:hAnsi="Tahoma" w:cs="Tahoma"/>
          <w:b/>
        </w:rPr>
        <w:t>odstavka</w:t>
      </w:r>
      <w:r w:rsidR="005E5050">
        <w:rPr>
          <w:rFonts w:ascii="Tahoma" w:hAnsi="Tahoma" w:cs="Tahoma"/>
          <w:b/>
        </w:rPr>
        <w:t xml:space="preserve"> </w:t>
      </w:r>
      <w:r w:rsidRPr="00A679F4">
        <w:rPr>
          <w:rFonts w:ascii="Tahoma" w:hAnsi="Tahoma" w:cs="Tahoma"/>
          <w:b/>
        </w:rPr>
        <w:t>75.</w:t>
      </w:r>
      <w:r w:rsidR="005E5050">
        <w:rPr>
          <w:rFonts w:ascii="Tahoma" w:hAnsi="Tahoma" w:cs="Tahoma"/>
          <w:b/>
        </w:rPr>
        <w:t xml:space="preserve"> </w:t>
      </w:r>
      <w:r w:rsidRPr="00A679F4">
        <w:rPr>
          <w:rFonts w:ascii="Tahoma" w:hAnsi="Tahoma" w:cs="Tahoma"/>
          <w:b/>
        </w:rPr>
        <w:t>člena</w:t>
      </w:r>
      <w:r w:rsidR="005E5050">
        <w:rPr>
          <w:rFonts w:ascii="Tahoma" w:hAnsi="Tahoma" w:cs="Tahoma"/>
          <w:b/>
        </w:rPr>
        <w:t xml:space="preserve"> </w:t>
      </w:r>
      <w:r w:rsidRPr="00A679F4">
        <w:rPr>
          <w:rFonts w:ascii="Tahoma" w:hAnsi="Tahoma" w:cs="Tahoma"/>
          <w:b/>
        </w:rPr>
        <w:t>ZJN-3</w:t>
      </w:r>
    </w:p>
    <w:p w14:paraId="25F0DB3C" w14:textId="0B1074C0" w:rsidR="007501DF" w:rsidRPr="00A679F4" w:rsidRDefault="007501DF" w:rsidP="004227B8">
      <w:pPr>
        <w:keepNext/>
        <w:keepLines/>
        <w:numPr>
          <w:ilvl w:val="0"/>
          <w:numId w:val="22"/>
        </w:numPr>
        <w:ind w:left="284" w:hanging="284"/>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ta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dan,</w:t>
      </w:r>
      <w:r w:rsidR="005E5050">
        <w:rPr>
          <w:rFonts w:ascii="Tahoma" w:hAnsi="Tahoma" w:cs="Tahoma"/>
        </w:rPr>
        <w:t xml:space="preserve"> </w:t>
      </w:r>
      <w:r w:rsidRPr="00A679F4">
        <w:rPr>
          <w:rFonts w:ascii="Tahoma" w:hAnsi="Tahoma" w:cs="Tahoma"/>
        </w:rPr>
        <w:t>ko</w:t>
      </w:r>
      <w:r w:rsidR="005E5050">
        <w:rPr>
          <w:rFonts w:ascii="Tahoma" w:hAnsi="Tahoma" w:cs="Tahoma"/>
        </w:rPr>
        <w:t xml:space="preserve"> </w:t>
      </w:r>
      <w:r w:rsidRPr="00A679F4">
        <w:rPr>
          <w:rFonts w:ascii="Tahoma" w:hAnsi="Tahoma" w:cs="Tahoma"/>
        </w:rPr>
        <w:t>poteče</w:t>
      </w:r>
      <w:r w:rsidR="005E5050">
        <w:rPr>
          <w:rFonts w:ascii="Tahoma" w:hAnsi="Tahoma" w:cs="Tahoma"/>
        </w:rPr>
        <w:t xml:space="preserve"> </w:t>
      </w:r>
      <w:r w:rsidRPr="00A679F4">
        <w:rPr>
          <w:rFonts w:ascii="Tahoma" w:hAnsi="Tahoma" w:cs="Tahoma"/>
        </w:rPr>
        <w:t>rok</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izločen</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postopkov</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javnih</w:t>
      </w:r>
      <w:r w:rsidR="005E5050">
        <w:rPr>
          <w:rFonts w:ascii="Tahoma" w:hAnsi="Tahoma" w:cs="Tahoma"/>
        </w:rPr>
        <w:t xml:space="preserve"> </w:t>
      </w:r>
      <w:r w:rsidRPr="00A679F4">
        <w:rPr>
          <w:rFonts w:ascii="Tahoma" w:hAnsi="Tahoma" w:cs="Tahoma"/>
        </w:rPr>
        <w:t>naročil</w:t>
      </w:r>
      <w:r w:rsidR="005E5050">
        <w:rPr>
          <w:rFonts w:ascii="Tahoma" w:hAnsi="Tahoma" w:cs="Tahoma"/>
        </w:rPr>
        <w:t xml:space="preserve"> </w:t>
      </w:r>
      <w:r w:rsidRPr="00A679F4">
        <w:rPr>
          <w:rFonts w:ascii="Tahoma" w:hAnsi="Tahoma" w:cs="Tahoma"/>
        </w:rPr>
        <w:t>zaradi</w:t>
      </w:r>
      <w:r w:rsidR="005E5050">
        <w:rPr>
          <w:rFonts w:ascii="Tahoma" w:hAnsi="Tahoma" w:cs="Tahoma"/>
        </w:rPr>
        <w:t xml:space="preserve"> </w:t>
      </w:r>
      <w:r w:rsidRPr="00A679F4">
        <w:rPr>
          <w:rFonts w:ascii="Tahoma" w:hAnsi="Tahoma" w:cs="Tahoma"/>
        </w:rPr>
        <w:t>uvrstitve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evidenco</w:t>
      </w:r>
      <w:r w:rsidR="005E5050">
        <w:rPr>
          <w:rFonts w:ascii="Tahoma" w:hAnsi="Tahoma" w:cs="Tahoma"/>
        </w:rPr>
        <w:t xml:space="preserve"> </w:t>
      </w:r>
      <w:r w:rsidRPr="00A679F4">
        <w:rPr>
          <w:rFonts w:ascii="Tahoma" w:hAnsi="Tahoma" w:cs="Tahoma"/>
        </w:rPr>
        <w:t>gospodarskih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izrečenimi</w:t>
      </w:r>
      <w:r w:rsidR="005E5050">
        <w:rPr>
          <w:rFonts w:ascii="Tahoma" w:hAnsi="Tahoma" w:cs="Tahoma"/>
        </w:rPr>
        <w:t xml:space="preserve"> </w:t>
      </w:r>
      <w:r w:rsidRPr="00A679F4">
        <w:rPr>
          <w:rFonts w:ascii="Tahoma" w:hAnsi="Tahoma" w:cs="Tahoma"/>
        </w:rPr>
        <w:t>stranskimi</w:t>
      </w:r>
      <w:r w:rsidR="005E5050">
        <w:rPr>
          <w:rFonts w:ascii="Tahoma" w:hAnsi="Tahoma" w:cs="Tahoma"/>
        </w:rPr>
        <w:t xml:space="preserve"> </w:t>
      </w:r>
      <w:r w:rsidRPr="00A679F4">
        <w:rPr>
          <w:rFonts w:ascii="Tahoma" w:hAnsi="Tahoma" w:cs="Tahoma"/>
        </w:rPr>
        <w:t>sankcijami</w:t>
      </w:r>
      <w:r w:rsidR="005E5050">
        <w:rPr>
          <w:rFonts w:ascii="Tahoma" w:hAnsi="Tahoma" w:cs="Tahoma"/>
        </w:rPr>
        <w:t xml:space="preserve"> </w:t>
      </w:r>
      <w:r w:rsidRPr="00A679F4">
        <w:rPr>
          <w:rFonts w:ascii="Tahoma" w:hAnsi="Tahoma" w:cs="Tahoma"/>
        </w:rPr>
        <w:t>izločitve</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postopkov</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p>
    <w:p w14:paraId="2417484B" w14:textId="77777777" w:rsidR="007501DF" w:rsidRPr="00A679F4" w:rsidRDefault="007501DF" w:rsidP="004227B8">
      <w:pPr>
        <w:keepNext/>
        <w:keepLines/>
        <w:jc w:val="both"/>
        <w:rPr>
          <w:rFonts w:ascii="Tahoma" w:hAnsi="Tahoma" w:cs="Tahoma"/>
          <w:b/>
          <w:sz w:val="8"/>
        </w:rPr>
      </w:pPr>
    </w:p>
    <w:p w14:paraId="2C3D2144" w14:textId="53C49423" w:rsidR="007501DF" w:rsidRPr="00A679F4" w:rsidRDefault="007501DF" w:rsidP="004227B8">
      <w:pPr>
        <w:keepNext/>
        <w:keepLines/>
        <w:jc w:val="both"/>
        <w:rPr>
          <w:rFonts w:ascii="Tahoma" w:hAnsi="Tahoma" w:cs="Tahoma"/>
        </w:rPr>
      </w:pPr>
      <w:r w:rsidRPr="00A679F4">
        <w:rPr>
          <w:rFonts w:ascii="Tahoma" w:hAnsi="Tahoma" w:cs="Tahoma"/>
          <w:b/>
        </w:rPr>
        <w:t>D.2:</w:t>
      </w:r>
      <w:r w:rsidR="005E5050">
        <w:rPr>
          <w:rFonts w:ascii="Tahoma" w:hAnsi="Tahoma" w:cs="Tahoma"/>
          <w:b/>
        </w:rPr>
        <w:t xml:space="preserve"> </w:t>
      </w:r>
      <w:r w:rsidRPr="00A679F4">
        <w:rPr>
          <w:rFonts w:ascii="Tahoma" w:hAnsi="Tahoma" w:cs="Tahoma"/>
          <w:b/>
        </w:rPr>
        <w:t>Točka</w:t>
      </w:r>
      <w:r w:rsidR="005E5050">
        <w:rPr>
          <w:rFonts w:ascii="Tahoma" w:hAnsi="Tahoma" w:cs="Tahoma"/>
          <w:b/>
        </w:rPr>
        <w:t xml:space="preserve"> </w:t>
      </w:r>
      <w:r w:rsidRPr="00A679F4">
        <w:rPr>
          <w:rFonts w:ascii="Tahoma" w:hAnsi="Tahoma" w:cs="Tahoma"/>
          <w:b/>
        </w:rPr>
        <w:t>b)</w:t>
      </w:r>
      <w:r w:rsidR="005E5050">
        <w:rPr>
          <w:rFonts w:ascii="Tahoma" w:hAnsi="Tahoma" w:cs="Tahoma"/>
          <w:b/>
        </w:rPr>
        <w:t xml:space="preserve"> </w:t>
      </w:r>
      <w:r w:rsidRPr="00A679F4">
        <w:rPr>
          <w:rFonts w:ascii="Tahoma" w:hAnsi="Tahoma" w:cs="Tahoma"/>
          <w:b/>
        </w:rPr>
        <w:t>četrtega</w:t>
      </w:r>
      <w:r w:rsidR="005E5050">
        <w:rPr>
          <w:rFonts w:ascii="Tahoma" w:hAnsi="Tahoma" w:cs="Tahoma"/>
          <w:b/>
        </w:rPr>
        <w:t xml:space="preserve"> </w:t>
      </w:r>
      <w:r w:rsidRPr="00A679F4">
        <w:rPr>
          <w:rFonts w:ascii="Tahoma" w:hAnsi="Tahoma" w:cs="Tahoma"/>
          <w:b/>
        </w:rPr>
        <w:t>odstavka</w:t>
      </w:r>
      <w:r w:rsidR="005E5050">
        <w:rPr>
          <w:rFonts w:ascii="Tahoma" w:hAnsi="Tahoma" w:cs="Tahoma"/>
          <w:b/>
        </w:rPr>
        <w:t xml:space="preserve"> </w:t>
      </w:r>
      <w:r w:rsidRPr="00A679F4">
        <w:rPr>
          <w:rFonts w:ascii="Tahoma" w:hAnsi="Tahoma" w:cs="Tahoma"/>
          <w:b/>
        </w:rPr>
        <w:t>75.</w:t>
      </w:r>
      <w:r w:rsidR="005E5050">
        <w:rPr>
          <w:rFonts w:ascii="Tahoma" w:hAnsi="Tahoma" w:cs="Tahoma"/>
          <w:b/>
        </w:rPr>
        <w:t xml:space="preserve"> </w:t>
      </w:r>
      <w:r w:rsidRPr="00A679F4">
        <w:rPr>
          <w:rFonts w:ascii="Tahoma" w:hAnsi="Tahoma" w:cs="Tahoma"/>
          <w:b/>
        </w:rPr>
        <w:t>člena</w:t>
      </w:r>
      <w:r w:rsidR="005E5050">
        <w:rPr>
          <w:rFonts w:ascii="Tahoma" w:hAnsi="Tahoma" w:cs="Tahoma"/>
          <w:b/>
        </w:rPr>
        <w:t xml:space="preserve"> </w:t>
      </w:r>
      <w:r w:rsidRPr="00A679F4">
        <w:rPr>
          <w:rFonts w:ascii="Tahoma" w:hAnsi="Tahoma" w:cs="Tahoma"/>
          <w:b/>
        </w:rPr>
        <w:t>ZJN-3</w:t>
      </w:r>
    </w:p>
    <w:p w14:paraId="4031F423" w14:textId="261EB832" w:rsidR="007501DF" w:rsidRPr="00A679F4" w:rsidRDefault="007501DF" w:rsidP="004227B8">
      <w:pPr>
        <w:keepNext/>
        <w:keepLines/>
        <w:numPr>
          <w:ilvl w:val="0"/>
          <w:numId w:val="22"/>
        </w:numPr>
        <w:ind w:left="284" w:hanging="284"/>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zadnjih</w:t>
      </w:r>
      <w:r w:rsidR="005E5050">
        <w:rPr>
          <w:rFonts w:ascii="Tahoma" w:hAnsi="Tahoma" w:cs="Tahoma"/>
        </w:rPr>
        <w:t xml:space="preserve"> </w:t>
      </w:r>
      <w:r w:rsidRPr="00A679F4">
        <w:rPr>
          <w:rFonts w:ascii="Tahoma" w:hAnsi="Tahoma" w:cs="Tahoma"/>
        </w:rPr>
        <w:t>treh</w:t>
      </w:r>
      <w:r w:rsidR="005E5050">
        <w:rPr>
          <w:rFonts w:ascii="Tahoma" w:hAnsi="Tahoma" w:cs="Tahoma"/>
        </w:rPr>
        <w:t xml:space="preserve"> </w:t>
      </w:r>
      <w:r w:rsidRPr="00A679F4">
        <w:rPr>
          <w:rFonts w:ascii="Tahoma" w:hAnsi="Tahoma" w:cs="Tahoma"/>
        </w:rPr>
        <w:t>letih</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potekom</w:t>
      </w:r>
      <w:r w:rsidR="005E5050">
        <w:rPr>
          <w:rFonts w:ascii="Tahoma" w:hAnsi="Tahoma" w:cs="Tahoma"/>
        </w:rPr>
        <w:t xml:space="preserve"> </w:t>
      </w:r>
      <w:r w:rsidRPr="00A679F4">
        <w:rPr>
          <w:rFonts w:ascii="Tahoma" w:hAnsi="Tahoma" w:cs="Tahoma"/>
        </w:rPr>
        <w:t>roka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pristojni</w:t>
      </w:r>
      <w:r w:rsidR="005E5050">
        <w:rPr>
          <w:rFonts w:ascii="Tahoma" w:hAnsi="Tahoma" w:cs="Tahoma"/>
        </w:rPr>
        <w:t xml:space="preserve"> </w:t>
      </w:r>
      <w:r w:rsidRPr="00A679F4">
        <w:rPr>
          <w:rFonts w:ascii="Tahoma" w:hAnsi="Tahoma" w:cs="Tahoma"/>
        </w:rPr>
        <w:t>organ</w:t>
      </w:r>
      <w:r w:rsidR="005E5050">
        <w:rPr>
          <w:rFonts w:ascii="Tahoma" w:hAnsi="Tahoma" w:cs="Tahoma"/>
        </w:rPr>
        <w:t xml:space="preserve"> </w:t>
      </w:r>
      <w:r w:rsidRPr="00A679F4">
        <w:rPr>
          <w:rFonts w:ascii="Tahoma" w:hAnsi="Tahoma" w:cs="Tahoma"/>
        </w:rPr>
        <w:t>Republike</w:t>
      </w:r>
      <w:r w:rsidR="005E5050">
        <w:rPr>
          <w:rFonts w:ascii="Tahoma" w:hAnsi="Tahoma" w:cs="Tahoma"/>
        </w:rPr>
        <w:t xml:space="preserve"> </w:t>
      </w:r>
      <w:r w:rsidRPr="00A679F4">
        <w:rPr>
          <w:rFonts w:ascii="Tahoma" w:hAnsi="Tahoma" w:cs="Tahoma"/>
        </w:rPr>
        <w:t>Slovenije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druge</w:t>
      </w:r>
      <w:r w:rsidR="005E5050">
        <w:rPr>
          <w:rFonts w:ascii="Tahoma" w:hAnsi="Tahoma" w:cs="Tahoma"/>
        </w:rPr>
        <w:t xml:space="preserve"> </w:t>
      </w:r>
      <w:r w:rsidRPr="00A679F4">
        <w:rPr>
          <w:rFonts w:ascii="Tahoma" w:hAnsi="Tahoma" w:cs="Tahoma"/>
        </w:rPr>
        <w:t>države</w:t>
      </w:r>
      <w:r w:rsidR="005E5050">
        <w:rPr>
          <w:rFonts w:ascii="Tahoma" w:hAnsi="Tahoma" w:cs="Tahoma"/>
        </w:rPr>
        <w:t xml:space="preserve"> </w:t>
      </w:r>
      <w:r w:rsidRPr="00A679F4">
        <w:rPr>
          <w:rFonts w:ascii="Tahoma" w:hAnsi="Tahoma" w:cs="Tahoma"/>
        </w:rPr>
        <w:t>članice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tretje</w:t>
      </w:r>
      <w:r w:rsidR="005E5050">
        <w:rPr>
          <w:rFonts w:ascii="Tahoma" w:hAnsi="Tahoma" w:cs="Tahoma"/>
        </w:rPr>
        <w:t xml:space="preserve"> </w:t>
      </w:r>
      <w:r w:rsidRPr="00A679F4">
        <w:rPr>
          <w:rFonts w:ascii="Tahoma" w:hAnsi="Tahoma" w:cs="Tahoma"/>
        </w:rPr>
        <w:t>države</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njem</w:t>
      </w:r>
      <w:r w:rsidR="005E5050">
        <w:rPr>
          <w:rFonts w:ascii="Tahoma" w:hAnsi="Tahoma" w:cs="Tahoma"/>
        </w:rPr>
        <w:t xml:space="preserve"> </w:t>
      </w:r>
      <w:r w:rsidRPr="00A679F4">
        <w:rPr>
          <w:rFonts w:ascii="Tahoma" w:hAnsi="Tahoma" w:cs="Tahoma"/>
        </w:rPr>
        <w:t>ugotovil</w:t>
      </w:r>
      <w:r w:rsidR="005E5050">
        <w:rPr>
          <w:rFonts w:ascii="Tahoma" w:hAnsi="Tahoma" w:cs="Tahoma"/>
        </w:rPr>
        <w:t xml:space="preserve"> </w:t>
      </w:r>
      <w:r w:rsidRPr="00A679F4">
        <w:rPr>
          <w:rFonts w:ascii="Tahoma" w:hAnsi="Tahoma" w:cs="Tahoma"/>
        </w:rPr>
        <w:t>najmanj</w:t>
      </w:r>
      <w:r w:rsidR="005E5050">
        <w:rPr>
          <w:rFonts w:ascii="Tahoma" w:hAnsi="Tahoma" w:cs="Tahoma"/>
        </w:rPr>
        <w:t xml:space="preserve"> </w:t>
      </w:r>
      <w:r w:rsidRPr="00A679F4">
        <w:rPr>
          <w:rFonts w:ascii="Tahoma" w:hAnsi="Tahoma" w:cs="Tahoma"/>
        </w:rPr>
        <w:t>dve</w:t>
      </w:r>
      <w:r w:rsidR="005E5050">
        <w:rPr>
          <w:rFonts w:ascii="Tahoma" w:hAnsi="Tahoma" w:cs="Tahoma"/>
        </w:rPr>
        <w:t xml:space="preserve"> </w:t>
      </w:r>
      <w:r w:rsidRPr="00A679F4">
        <w:rPr>
          <w:rFonts w:ascii="Tahoma" w:hAnsi="Tahoma" w:cs="Tahoma"/>
        </w:rPr>
        <w:t>kršitvi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zvezi</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plačilom</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delo,</w:t>
      </w:r>
      <w:r w:rsidR="005E5050">
        <w:rPr>
          <w:rFonts w:ascii="Tahoma" w:hAnsi="Tahoma" w:cs="Tahoma"/>
        </w:rPr>
        <w:t xml:space="preserve"> </w:t>
      </w:r>
      <w:r w:rsidRPr="00A679F4">
        <w:rPr>
          <w:rFonts w:ascii="Tahoma" w:hAnsi="Tahoma" w:cs="Tahoma"/>
        </w:rPr>
        <w:t>delovnim</w:t>
      </w:r>
      <w:r w:rsidR="005E5050">
        <w:rPr>
          <w:rFonts w:ascii="Tahoma" w:hAnsi="Tahoma" w:cs="Tahoma"/>
        </w:rPr>
        <w:t xml:space="preserve"> </w:t>
      </w:r>
      <w:r w:rsidRPr="00A679F4">
        <w:rPr>
          <w:rFonts w:ascii="Tahoma" w:hAnsi="Tahoma" w:cs="Tahoma"/>
        </w:rPr>
        <w:t>časom,</w:t>
      </w:r>
      <w:r w:rsidR="005E5050">
        <w:rPr>
          <w:rFonts w:ascii="Tahoma" w:hAnsi="Tahoma" w:cs="Tahoma"/>
        </w:rPr>
        <w:t xml:space="preserve"> </w:t>
      </w:r>
      <w:r w:rsidRPr="00A679F4">
        <w:rPr>
          <w:rFonts w:ascii="Tahoma" w:hAnsi="Tahoma" w:cs="Tahoma"/>
        </w:rPr>
        <w:t>počitki,</w:t>
      </w:r>
      <w:r w:rsidR="005E5050">
        <w:rPr>
          <w:rFonts w:ascii="Tahoma" w:hAnsi="Tahoma" w:cs="Tahoma"/>
        </w:rPr>
        <w:t xml:space="preserve"> </w:t>
      </w:r>
      <w:r w:rsidRPr="00A679F4">
        <w:rPr>
          <w:rFonts w:ascii="Tahoma" w:hAnsi="Tahoma" w:cs="Tahoma"/>
        </w:rPr>
        <w:t>opravljanjem</w:t>
      </w:r>
      <w:r w:rsidR="005E5050">
        <w:rPr>
          <w:rFonts w:ascii="Tahoma" w:hAnsi="Tahoma" w:cs="Tahoma"/>
        </w:rPr>
        <w:t xml:space="preserve"> </w:t>
      </w:r>
      <w:r w:rsidRPr="00A679F4">
        <w:rPr>
          <w:rFonts w:ascii="Tahoma" w:hAnsi="Tahoma" w:cs="Tahoma"/>
        </w:rPr>
        <w:t>dela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podlagi</w:t>
      </w:r>
      <w:r w:rsidR="005E5050">
        <w:rPr>
          <w:rFonts w:ascii="Tahoma" w:hAnsi="Tahoma" w:cs="Tahoma"/>
        </w:rPr>
        <w:t xml:space="preserve"> </w:t>
      </w:r>
      <w:r w:rsidRPr="00A679F4">
        <w:rPr>
          <w:rFonts w:ascii="Tahoma" w:hAnsi="Tahoma" w:cs="Tahoma"/>
        </w:rPr>
        <w:t>pogodb</w:t>
      </w:r>
      <w:r w:rsidR="005E5050">
        <w:rPr>
          <w:rFonts w:ascii="Tahoma" w:hAnsi="Tahoma" w:cs="Tahoma"/>
        </w:rPr>
        <w:t xml:space="preserve"> </w:t>
      </w:r>
      <w:r w:rsidRPr="00A679F4">
        <w:rPr>
          <w:rFonts w:ascii="Tahoma" w:hAnsi="Tahoma" w:cs="Tahoma"/>
        </w:rPr>
        <w:t>civilnega</w:t>
      </w:r>
      <w:r w:rsidR="005E5050">
        <w:rPr>
          <w:rFonts w:ascii="Tahoma" w:hAnsi="Tahoma" w:cs="Tahoma"/>
        </w:rPr>
        <w:t xml:space="preserve"> </w:t>
      </w:r>
      <w:r w:rsidRPr="00A679F4">
        <w:rPr>
          <w:rFonts w:ascii="Tahoma" w:hAnsi="Tahoma" w:cs="Tahoma"/>
        </w:rPr>
        <w:t>prava</w:t>
      </w:r>
      <w:r w:rsidR="005E5050">
        <w:rPr>
          <w:rFonts w:ascii="Tahoma" w:hAnsi="Tahoma" w:cs="Tahoma"/>
        </w:rPr>
        <w:t xml:space="preserve"> </w:t>
      </w:r>
      <w:r w:rsidRPr="00A679F4">
        <w:rPr>
          <w:rFonts w:ascii="Tahoma" w:hAnsi="Tahoma" w:cs="Tahoma"/>
        </w:rPr>
        <w:t>kljub</w:t>
      </w:r>
      <w:r w:rsidR="005E5050">
        <w:rPr>
          <w:rFonts w:ascii="Tahoma" w:hAnsi="Tahoma" w:cs="Tahoma"/>
        </w:rPr>
        <w:t xml:space="preserve"> </w:t>
      </w:r>
      <w:r w:rsidRPr="00A679F4">
        <w:rPr>
          <w:rFonts w:ascii="Tahoma" w:hAnsi="Tahoma" w:cs="Tahoma"/>
        </w:rPr>
        <w:t>obstoju</w:t>
      </w:r>
      <w:r w:rsidR="005E5050">
        <w:rPr>
          <w:rFonts w:ascii="Tahoma" w:hAnsi="Tahoma" w:cs="Tahoma"/>
        </w:rPr>
        <w:t xml:space="preserve"> </w:t>
      </w:r>
      <w:r w:rsidRPr="00A679F4">
        <w:rPr>
          <w:rFonts w:ascii="Tahoma" w:hAnsi="Tahoma" w:cs="Tahoma"/>
        </w:rPr>
        <w:t>elementov</w:t>
      </w:r>
      <w:r w:rsidR="005E5050">
        <w:rPr>
          <w:rFonts w:ascii="Tahoma" w:hAnsi="Tahoma" w:cs="Tahoma"/>
        </w:rPr>
        <w:t xml:space="preserve"> </w:t>
      </w:r>
      <w:r w:rsidRPr="00A679F4">
        <w:rPr>
          <w:rFonts w:ascii="Tahoma" w:hAnsi="Tahoma" w:cs="Tahoma"/>
        </w:rPr>
        <w:t>delovnega</w:t>
      </w:r>
      <w:r w:rsidR="005E5050">
        <w:rPr>
          <w:rFonts w:ascii="Tahoma" w:hAnsi="Tahoma" w:cs="Tahoma"/>
        </w:rPr>
        <w:t xml:space="preserve"> </w:t>
      </w:r>
      <w:r w:rsidRPr="00A679F4">
        <w:rPr>
          <w:rFonts w:ascii="Tahoma" w:hAnsi="Tahoma" w:cs="Tahoma"/>
        </w:rPr>
        <w:t>razmerja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zvezi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zaposlovanjem</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črno,</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kateri</w:t>
      </w:r>
      <w:r w:rsidR="005E5050">
        <w:rPr>
          <w:rFonts w:ascii="Tahoma" w:hAnsi="Tahoma" w:cs="Tahoma"/>
        </w:rPr>
        <w:t xml:space="preserve"> </w:t>
      </w:r>
      <w:r w:rsidRPr="00A679F4">
        <w:rPr>
          <w:rFonts w:ascii="Tahoma" w:hAnsi="Tahoma" w:cs="Tahoma"/>
        </w:rPr>
        <w:t>mu</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bila</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pravnomočno</w:t>
      </w:r>
      <w:r w:rsidR="005E5050">
        <w:rPr>
          <w:rFonts w:ascii="Tahoma" w:hAnsi="Tahoma" w:cs="Tahoma"/>
        </w:rPr>
        <w:t xml:space="preserve"> </w:t>
      </w:r>
      <w:r w:rsidRPr="00A679F4">
        <w:rPr>
          <w:rFonts w:ascii="Tahoma" w:hAnsi="Tahoma" w:cs="Tahoma"/>
        </w:rPr>
        <w:t>odločitvijo</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več</w:t>
      </w:r>
      <w:r w:rsidR="005E5050">
        <w:rPr>
          <w:rFonts w:ascii="Tahoma" w:hAnsi="Tahoma" w:cs="Tahoma"/>
        </w:rPr>
        <w:t xml:space="preserve"> </w:t>
      </w:r>
      <w:r w:rsidRPr="00A679F4">
        <w:rPr>
          <w:rFonts w:ascii="Tahoma" w:hAnsi="Tahoma" w:cs="Tahoma"/>
        </w:rPr>
        <w:t>pravnomočnimi</w:t>
      </w:r>
      <w:r w:rsidR="005E5050">
        <w:rPr>
          <w:rFonts w:ascii="Tahoma" w:hAnsi="Tahoma" w:cs="Tahoma"/>
        </w:rPr>
        <w:t xml:space="preserve"> </w:t>
      </w:r>
      <w:r w:rsidRPr="00A679F4">
        <w:rPr>
          <w:rFonts w:ascii="Tahoma" w:hAnsi="Tahoma" w:cs="Tahoma"/>
        </w:rPr>
        <w:t>odločitvami</w:t>
      </w:r>
      <w:r w:rsidR="005E5050">
        <w:rPr>
          <w:rFonts w:ascii="Tahoma" w:hAnsi="Tahoma" w:cs="Tahoma"/>
        </w:rPr>
        <w:t xml:space="preserve"> </w:t>
      </w:r>
      <w:r w:rsidRPr="00A679F4">
        <w:rPr>
          <w:rFonts w:ascii="Tahoma" w:hAnsi="Tahoma" w:cs="Tahoma"/>
        </w:rPr>
        <w:t>izrečena</w:t>
      </w:r>
      <w:r w:rsidR="005E5050">
        <w:rPr>
          <w:rFonts w:ascii="Tahoma" w:hAnsi="Tahoma" w:cs="Tahoma"/>
        </w:rPr>
        <w:t xml:space="preserve"> </w:t>
      </w:r>
      <w:r w:rsidRPr="00A679F4">
        <w:rPr>
          <w:rFonts w:ascii="Tahoma" w:hAnsi="Tahoma" w:cs="Tahoma"/>
        </w:rPr>
        <w:t>globa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prekršek.</w:t>
      </w:r>
    </w:p>
    <w:p w14:paraId="576FB2AA" w14:textId="77777777" w:rsidR="007501DF" w:rsidRPr="00A679F4" w:rsidRDefault="007501DF" w:rsidP="004227B8">
      <w:pPr>
        <w:keepNext/>
        <w:keepLines/>
        <w:jc w:val="both"/>
        <w:rPr>
          <w:rFonts w:ascii="Tahoma" w:hAnsi="Tahoma" w:cs="Tahoma"/>
          <w:b/>
          <w:sz w:val="8"/>
        </w:rPr>
      </w:pPr>
    </w:p>
    <w:p w14:paraId="7325F653" w14:textId="060B8596" w:rsidR="007501DF" w:rsidRPr="00A679F4" w:rsidRDefault="007501DF" w:rsidP="004227B8">
      <w:pPr>
        <w:keepNext/>
        <w:keepLines/>
        <w:jc w:val="both"/>
        <w:rPr>
          <w:rFonts w:ascii="Tahoma" w:hAnsi="Tahoma" w:cs="Tahoma"/>
          <w:b/>
        </w:rPr>
      </w:pPr>
      <w:r w:rsidRPr="00A679F4">
        <w:rPr>
          <w:rFonts w:ascii="Tahoma" w:hAnsi="Tahoma" w:cs="Tahoma"/>
          <w:b/>
        </w:rPr>
        <w:t>D.3:</w:t>
      </w:r>
      <w:r w:rsidR="005E5050">
        <w:rPr>
          <w:rFonts w:ascii="Tahoma" w:hAnsi="Tahoma" w:cs="Tahoma"/>
          <w:b/>
        </w:rPr>
        <w:t xml:space="preserve"> </w:t>
      </w:r>
      <w:r w:rsidRPr="00A679F4">
        <w:rPr>
          <w:rFonts w:ascii="Tahoma" w:hAnsi="Tahoma" w:cs="Tahoma"/>
          <w:b/>
        </w:rPr>
        <w:t>Kršitev</w:t>
      </w:r>
      <w:r w:rsidR="005E5050">
        <w:rPr>
          <w:rFonts w:ascii="Tahoma" w:hAnsi="Tahoma" w:cs="Tahoma"/>
          <w:b/>
        </w:rPr>
        <w:t xml:space="preserve"> </w:t>
      </w:r>
      <w:r w:rsidRPr="00A679F4">
        <w:rPr>
          <w:rFonts w:ascii="Tahoma" w:hAnsi="Tahoma" w:cs="Tahoma"/>
          <w:b/>
        </w:rPr>
        <w:t>temeljnih</w:t>
      </w:r>
      <w:r w:rsidR="005E5050">
        <w:rPr>
          <w:rFonts w:ascii="Tahoma" w:hAnsi="Tahoma" w:cs="Tahoma"/>
          <w:b/>
        </w:rPr>
        <w:t xml:space="preserve"> </w:t>
      </w:r>
      <w:r w:rsidRPr="00A679F4">
        <w:rPr>
          <w:rFonts w:ascii="Tahoma" w:hAnsi="Tahoma" w:cs="Tahoma"/>
          <w:b/>
        </w:rPr>
        <w:t>pravic</w:t>
      </w:r>
      <w:r w:rsidR="005E5050">
        <w:rPr>
          <w:rFonts w:ascii="Tahoma" w:hAnsi="Tahoma" w:cs="Tahoma"/>
          <w:b/>
        </w:rPr>
        <w:t xml:space="preserve"> </w:t>
      </w:r>
      <w:r w:rsidRPr="00A679F4">
        <w:rPr>
          <w:rFonts w:ascii="Tahoma" w:hAnsi="Tahoma" w:cs="Tahoma"/>
          <w:b/>
        </w:rPr>
        <w:t>delavcev</w:t>
      </w:r>
      <w:r w:rsidR="005E5050">
        <w:rPr>
          <w:rFonts w:ascii="Tahoma" w:hAnsi="Tahoma" w:cs="Tahoma"/>
          <w:b/>
        </w:rPr>
        <w:t xml:space="preserve"> </w:t>
      </w:r>
      <w:r w:rsidRPr="00A679F4">
        <w:rPr>
          <w:rFonts w:ascii="Tahoma" w:hAnsi="Tahoma" w:cs="Tahoma"/>
          <w:b/>
        </w:rPr>
        <w:t>(196.</w:t>
      </w:r>
      <w:r w:rsidR="005E5050">
        <w:rPr>
          <w:rFonts w:ascii="Tahoma" w:hAnsi="Tahoma" w:cs="Tahoma"/>
          <w:b/>
        </w:rPr>
        <w:t xml:space="preserve"> </w:t>
      </w:r>
      <w:r w:rsidRPr="00A679F4">
        <w:rPr>
          <w:rFonts w:ascii="Tahoma" w:hAnsi="Tahoma" w:cs="Tahoma"/>
          <w:b/>
        </w:rPr>
        <w:t>člen</w:t>
      </w:r>
      <w:r w:rsidR="005E5050">
        <w:rPr>
          <w:rFonts w:ascii="Tahoma" w:hAnsi="Tahoma" w:cs="Tahoma"/>
          <w:b/>
        </w:rPr>
        <w:t xml:space="preserve"> </w:t>
      </w:r>
      <w:r w:rsidRPr="00A679F4">
        <w:rPr>
          <w:rFonts w:ascii="Tahoma" w:hAnsi="Tahoma" w:cs="Tahoma"/>
          <w:b/>
        </w:rPr>
        <w:t>KZ-1),</w:t>
      </w:r>
      <w:r w:rsidR="005E5050">
        <w:rPr>
          <w:rFonts w:ascii="Tahoma" w:hAnsi="Tahoma" w:cs="Tahoma"/>
          <w:b/>
        </w:rPr>
        <w:t xml:space="preserve"> </w:t>
      </w:r>
      <w:r w:rsidRPr="00A679F4">
        <w:rPr>
          <w:rFonts w:ascii="Tahoma" w:hAnsi="Tahoma" w:cs="Tahoma"/>
          <w:b/>
        </w:rPr>
        <w:t>prvi</w:t>
      </w:r>
      <w:r w:rsidR="005E5050">
        <w:rPr>
          <w:rFonts w:ascii="Tahoma" w:hAnsi="Tahoma" w:cs="Tahoma"/>
          <w:b/>
        </w:rPr>
        <w:t xml:space="preserve"> </w:t>
      </w:r>
      <w:r w:rsidRPr="00A679F4">
        <w:rPr>
          <w:rFonts w:ascii="Tahoma" w:hAnsi="Tahoma" w:cs="Tahoma"/>
          <w:b/>
        </w:rPr>
        <w:t>odstavek</w:t>
      </w:r>
      <w:r w:rsidR="005E5050">
        <w:rPr>
          <w:rFonts w:ascii="Tahoma" w:hAnsi="Tahoma" w:cs="Tahoma"/>
          <w:b/>
        </w:rPr>
        <w:t xml:space="preserve"> </w:t>
      </w:r>
      <w:r w:rsidRPr="00A679F4">
        <w:rPr>
          <w:rFonts w:ascii="Tahoma" w:hAnsi="Tahoma" w:cs="Tahoma"/>
          <w:b/>
        </w:rPr>
        <w:t>75.</w:t>
      </w:r>
      <w:r w:rsidR="005E5050">
        <w:rPr>
          <w:rFonts w:ascii="Tahoma" w:hAnsi="Tahoma" w:cs="Tahoma"/>
          <w:b/>
        </w:rPr>
        <w:t xml:space="preserve"> </w:t>
      </w:r>
      <w:r w:rsidRPr="00A679F4">
        <w:rPr>
          <w:rFonts w:ascii="Tahoma" w:hAnsi="Tahoma" w:cs="Tahoma"/>
          <w:b/>
        </w:rPr>
        <w:t>člena</w:t>
      </w:r>
      <w:r w:rsidR="005E5050">
        <w:rPr>
          <w:rFonts w:ascii="Tahoma" w:hAnsi="Tahoma" w:cs="Tahoma"/>
          <w:b/>
        </w:rPr>
        <w:t xml:space="preserve"> </w:t>
      </w:r>
      <w:r w:rsidRPr="00A679F4">
        <w:rPr>
          <w:rFonts w:ascii="Tahoma" w:hAnsi="Tahoma" w:cs="Tahoma"/>
          <w:b/>
        </w:rPr>
        <w:t>ZJN-3</w:t>
      </w:r>
    </w:p>
    <w:p w14:paraId="1267D4CD" w14:textId="63CEA00D" w:rsidR="007501DF" w:rsidRPr="00A679F4" w:rsidRDefault="007501DF" w:rsidP="004227B8">
      <w:pPr>
        <w:keepNext/>
        <w:keepLines/>
        <w:numPr>
          <w:ilvl w:val="0"/>
          <w:numId w:val="22"/>
        </w:numPr>
        <w:ind w:left="284" w:hanging="284"/>
        <w:jc w:val="both"/>
        <w:rPr>
          <w:rFonts w:ascii="Tahoma" w:hAnsi="Tahoma" w:cs="Tahoma"/>
        </w:rPr>
      </w:pPr>
      <w:r w:rsidRPr="00A679F4">
        <w:rPr>
          <w:rFonts w:ascii="Tahoma" w:hAnsi="Tahoma" w:cs="Tahoma"/>
        </w:rPr>
        <w:t>Naročnik</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sodelovanja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naročanja</w:t>
      </w:r>
      <w:r w:rsidR="005E5050">
        <w:rPr>
          <w:rFonts w:ascii="Tahoma" w:hAnsi="Tahoma" w:cs="Tahoma"/>
        </w:rPr>
        <w:t xml:space="preserve"> </w:t>
      </w:r>
      <w:r w:rsidRPr="00A679F4">
        <w:rPr>
          <w:rFonts w:ascii="Tahoma" w:hAnsi="Tahoma" w:cs="Tahoma"/>
        </w:rPr>
        <w:t>izključiti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preverjanju</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77.,</w:t>
      </w:r>
      <w:r w:rsidR="005E5050">
        <w:rPr>
          <w:rFonts w:ascii="Tahoma" w:hAnsi="Tahoma" w:cs="Tahoma"/>
        </w:rPr>
        <w:t xml:space="preserve"> </w:t>
      </w:r>
      <w:r w:rsidRPr="00A679F4">
        <w:rPr>
          <w:rFonts w:ascii="Tahoma" w:hAnsi="Tahoma" w:cs="Tahoma"/>
        </w:rPr>
        <w:t>79.</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80.</w:t>
      </w:r>
      <w:r w:rsidR="005E5050">
        <w:rPr>
          <w:rFonts w:ascii="Tahoma" w:hAnsi="Tahoma" w:cs="Tahoma"/>
        </w:rPr>
        <w:t xml:space="preserve"> </w:t>
      </w:r>
      <w:r w:rsidRPr="00A679F4">
        <w:rPr>
          <w:rFonts w:ascii="Tahoma" w:hAnsi="Tahoma" w:cs="Tahoma"/>
        </w:rPr>
        <w:t>členom</w:t>
      </w:r>
      <w:r w:rsidR="005E5050">
        <w:rPr>
          <w:rFonts w:ascii="Tahoma" w:hAnsi="Tahoma" w:cs="Tahoma"/>
        </w:rPr>
        <w:t xml:space="preserve"> </w:t>
      </w:r>
      <w:r w:rsidRPr="00A679F4">
        <w:rPr>
          <w:rFonts w:ascii="Tahoma" w:hAnsi="Tahoma" w:cs="Tahoma"/>
        </w:rPr>
        <w:t>ZJN-3</w:t>
      </w:r>
      <w:r w:rsidR="005E5050">
        <w:rPr>
          <w:rFonts w:ascii="Tahoma" w:hAnsi="Tahoma" w:cs="Tahoma"/>
        </w:rPr>
        <w:t xml:space="preserve"> </w:t>
      </w:r>
      <w:r w:rsidRPr="00A679F4">
        <w:rPr>
          <w:rFonts w:ascii="Tahoma" w:hAnsi="Tahoma" w:cs="Tahoma"/>
        </w:rPr>
        <w:t>ugotovi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seznanjen,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bila</w:t>
      </w:r>
      <w:r w:rsidR="005E5050">
        <w:rPr>
          <w:rFonts w:ascii="Tahoma" w:hAnsi="Tahoma" w:cs="Tahoma"/>
        </w:rPr>
        <w:t xml:space="preserve"> </w:t>
      </w:r>
      <w:r w:rsidRPr="00A679F4">
        <w:rPr>
          <w:rFonts w:ascii="Tahoma" w:hAnsi="Tahoma" w:cs="Tahoma"/>
        </w:rPr>
        <w:t>gospodarskemu</w:t>
      </w:r>
      <w:r w:rsidR="005E5050">
        <w:rPr>
          <w:rFonts w:ascii="Tahoma" w:hAnsi="Tahoma" w:cs="Tahoma"/>
        </w:rPr>
        <w:t xml:space="preserve"> </w:t>
      </w:r>
      <w:r w:rsidRPr="00A679F4">
        <w:rPr>
          <w:rFonts w:ascii="Tahoma" w:hAnsi="Tahoma" w:cs="Tahoma"/>
        </w:rPr>
        <w:t>subjektu</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osebi,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članica</w:t>
      </w:r>
      <w:r w:rsidR="005E5050">
        <w:rPr>
          <w:rFonts w:ascii="Tahoma" w:hAnsi="Tahoma" w:cs="Tahoma"/>
        </w:rPr>
        <w:t xml:space="preserve"> </w:t>
      </w:r>
      <w:r w:rsidRPr="00A679F4">
        <w:rPr>
          <w:rFonts w:ascii="Tahoma" w:hAnsi="Tahoma" w:cs="Tahoma"/>
        </w:rPr>
        <w:t>upravnega,</w:t>
      </w:r>
      <w:r w:rsidR="005E5050">
        <w:rPr>
          <w:rFonts w:ascii="Tahoma" w:hAnsi="Tahoma" w:cs="Tahoma"/>
        </w:rPr>
        <w:t xml:space="preserve"> </w:t>
      </w:r>
      <w:r w:rsidRPr="00A679F4">
        <w:rPr>
          <w:rFonts w:ascii="Tahoma" w:hAnsi="Tahoma" w:cs="Tahoma"/>
        </w:rPr>
        <w:t>vodstvenega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nadzornega</w:t>
      </w:r>
      <w:r w:rsidR="005E5050">
        <w:rPr>
          <w:rFonts w:ascii="Tahoma" w:hAnsi="Tahoma" w:cs="Tahoma"/>
        </w:rPr>
        <w:t xml:space="preserve"> </w:t>
      </w:r>
      <w:r w:rsidRPr="00A679F4">
        <w:rPr>
          <w:rFonts w:ascii="Tahoma" w:hAnsi="Tahoma" w:cs="Tahoma"/>
        </w:rPr>
        <w:t>organa</w:t>
      </w:r>
      <w:r w:rsidR="005E5050">
        <w:rPr>
          <w:rFonts w:ascii="Tahoma" w:hAnsi="Tahoma" w:cs="Tahoma"/>
        </w:rPr>
        <w:t xml:space="preserve"> </w:t>
      </w:r>
      <w:r w:rsidRPr="00A679F4">
        <w:rPr>
          <w:rFonts w:ascii="Tahoma" w:hAnsi="Tahoma" w:cs="Tahoma"/>
        </w:rPr>
        <w:t>tega</w:t>
      </w:r>
      <w:r w:rsidR="005E5050">
        <w:rPr>
          <w:rFonts w:ascii="Tahoma" w:hAnsi="Tahoma" w:cs="Tahoma"/>
        </w:rPr>
        <w:t xml:space="preserve"> </w:t>
      </w:r>
      <w:r w:rsidRPr="00A679F4">
        <w:rPr>
          <w:rFonts w:ascii="Tahoma" w:hAnsi="Tahoma" w:cs="Tahoma"/>
        </w:rPr>
        <w:t>gospodarskega</w:t>
      </w:r>
      <w:r w:rsidR="005E5050">
        <w:rPr>
          <w:rFonts w:ascii="Tahoma" w:hAnsi="Tahoma" w:cs="Tahoma"/>
        </w:rPr>
        <w:t xml:space="preserve"> </w:t>
      </w:r>
      <w:r w:rsidRPr="00A679F4">
        <w:rPr>
          <w:rFonts w:ascii="Tahoma" w:hAnsi="Tahoma" w:cs="Tahoma"/>
        </w:rPr>
        <w:t>subjekta</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ima</w:t>
      </w:r>
      <w:r w:rsidR="005E5050">
        <w:rPr>
          <w:rFonts w:ascii="Tahoma" w:hAnsi="Tahoma" w:cs="Tahoma"/>
        </w:rPr>
        <w:t xml:space="preserve"> </w:t>
      </w:r>
      <w:r w:rsidRPr="00A679F4">
        <w:rPr>
          <w:rFonts w:ascii="Tahoma" w:hAnsi="Tahoma" w:cs="Tahoma"/>
        </w:rPr>
        <w:t>pooblastila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njegovo</w:t>
      </w:r>
      <w:r w:rsidR="005E5050">
        <w:rPr>
          <w:rFonts w:ascii="Tahoma" w:hAnsi="Tahoma" w:cs="Tahoma"/>
        </w:rPr>
        <w:t xml:space="preserve"> </w:t>
      </w:r>
      <w:r w:rsidRPr="00A679F4">
        <w:rPr>
          <w:rFonts w:ascii="Tahoma" w:hAnsi="Tahoma" w:cs="Tahoma"/>
        </w:rPr>
        <w:t>zastopanje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odločanje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nadzor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njem,</w:t>
      </w:r>
      <w:r w:rsidR="005E5050">
        <w:rPr>
          <w:rFonts w:ascii="Tahoma" w:hAnsi="Tahoma" w:cs="Tahoma"/>
        </w:rPr>
        <w:t xml:space="preserve"> </w:t>
      </w:r>
      <w:r w:rsidRPr="00A679F4">
        <w:rPr>
          <w:rFonts w:ascii="Tahoma" w:hAnsi="Tahoma" w:cs="Tahoma"/>
        </w:rPr>
        <w:t>izrečena</w:t>
      </w:r>
      <w:r w:rsidR="005E5050">
        <w:rPr>
          <w:rFonts w:ascii="Tahoma" w:hAnsi="Tahoma" w:cs="Tahoma"/>
        </w:rPr>
        <w:t xml:space="preserve"> </w:t>
      </w:r>
      <w:r w:rsidRPr="00A679F4">
        <w:rPr>
          <w:rFonts w:ascii="Tahoma" w:hAnsi="Tahoma" w:cs="Tahoma"/>
        </w:rPr>
        <w:t>pravnomočna</w:t>
      </w:r>
      <w:r w:rsidR="005E5050">
        <w:rPr>
          <w:rFonts w:ascii="Tahoma" w:hAnsi="Tahoma" w:cs="Tahoma"/>
        </w:rPr>
        <w:t xml:space="preserve"> </w:t>
      </w:r>
      <w:r w:rsidRPr="00A679F4">
        <w:rPr>
          <w:rFonts w:ascii="Tahoma" w:hAnsi="Tahoma" w:cs="Tahoma"/>
        </w:rPr>
        <w:t>obsodba</w:t>
      </w:r>
      <w:r w:rsidR="005E5050">
        <w:rPr>
          <w:rFonts w:ascii="Tahoma" w:hAnsi="Tahoma" w:cs="Tahoma"/>
        </w:rPr>
        <w:t xml:space="preserve"> </w:t>
      </w:r>
      <w:r w:rsidRPr="00A679F4">
        <w:rPr>
          <w:rFonts w:ascii="Tahoma" w:hAnsi="Tahoma" w:cs="Tahoma"/>
        </w:rPr>
        <w:t>zaradi</w:t>
      </w:r>
      <w:r w:rsidR="005E5050">
        <w:rPr>
          <w:rFonts w:ascii="Tahoma" w:hAnsi="Tahoma" w:cs="Tahoma"/>
        </w:rPr>
        <w:t xml:space="preserve"> </w:t>
      </w:r>
      <w:r w:rsidRPr="00A679F4">
        <w:rPr>
          <w:rFonts w:ascii="Tahoma" w:hAnsi="Tahoma" w:cs="Tahoma"/>
        </w:rPr>
        <w:t>kršitev</w:t>
      </w:r>
      <w:r w:rsidR="005E5050">
        <w:rPr>
          <w:rFonts w:ascii="Tahoma" w:hAnsi="Tahoma" w:cs="Tahoma"/>
        </w:rPr>
        <w:t xml:space="preserve"> </w:t>
      </w:r>
      <w:r w:rsidRPr="00A679F4">
        <w:rPr>
          <w:rFonts w:ascii="Tahoma" w:hAnsi="Tahoma" w:cs="Tahoma"/>
        </w:rPr>
        <w:t>temeljnih</w:t>
      </w:r>
      <w:r w:rsidR="005E5050">
        <w:rPr>
          <w:rFonts w:ascii="Tahoma" w:hAnsi="Tahoma" w:cs="Tahoma"/>
        </w:rPr>
        <w:t xml:space="preserve"> </w:t>
      </w:r>
      <w:r w:rsidRPr="00A679F4">
        <w:rPr>
          <w:rFonts w:ascii="Tahoma" w:hAnsi="Tahoma" w:cs="Tahoma"/>
        </w:rPr>
        <w:t>pravic</w:t>
      </w:r>
      <w:r w:rsidR="005E5050">
        <w:rPr>
          <w:rFonts w:ascii="Tahoma" w:hAnsi="Tahoma" w:cs="Tahoma"/>
        </w:rPr>
        <w:t xml:space="preserve"> </w:t>
      </w:r>
      <w:r w:rsidRPr="00A679F4">
        <w:rPr>
          <w:rFonts w:ascii="Tahoma" w:hAnsi="Tahoma" w:cs="Tahoma"/>
        </w:rPr>
        <w:t>delavcev,</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čemer</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obsodbe</w:t>
      </w:r>
      <w:r w:rsidR="005E5050">
        <w:rPr>
          <w:rFonts w:ascii="Tahoma" w:hAnsi="Tahoma" w:cs="Tahoma"/>
        </w:rPr>
        <w:t xml:space="preserve"> </w:t>
      </w:r>
      <w:r w:rsidRPr="00A679F4">
        <w:rPr>
          <w:rFonts w:ascii="Tahoma" w:hAnsi="Tahoma" w:cs="Tahoma"/>
        </w:rPr>
        <w:t>minilo</w:t>
      </w:r>
      <w:r w:rsidR="005E5050">
        <w:rPr>
          <w:rFonts w:ascii="Tahoma" w:hAnsi="Tahoma" w:cs="Tahoma"/>
        </w:rPr>
        <w:t xml:space="preserve"> </w:t>
      </w:r>
      <w:r w:rsidRPr="00A679F4">
        <w:rPr>
          <w:rFonts w:ascii="Tahoma" w:hAnsi="Tahoma" w:cs="Tahoma"/>
        </w:rPr>
        <w:t>največ</w:t>
      </w:r>
      <w:r w:rsidR="005E5050">
        <w:rPr>
          <w:rFonts w:ascii="Tahoma" w:hAnsi="Tahoma" w:cs="Tahoma"/>
        </w:rPr>
        <w:t xml:space="preserve"> </w:t>
      </w:r>
      <w:r w:rsidRPr="00A679F4">
        <w:rPr>
          <w:rFonts w:ascii="Tahoma" w:hAnsi="Tahoma" w:cs="Tahoma"/>
        </w:rPr>
        <w:t>pet</w:t>
      </w:r>
      <w:r w:rsidR="005E5050">
        <w:rPr>
          <w:rFonts w:ascii="Tahoma" w:hAnsi="Tahoma" w:cs="Tahoma"/>
        </w:rPr>
        <w:t xml:space="preserve"> </w:t>
      </w:r>
      <w:r w:rsidRPr="00A679F4">
        <w:rPr>
          <w:rFonts w:ascii="Tahoma" w:hAnsi="Tahoma" w:cs="Tahoma"/>
        </w:rPr>
        <w:t>let</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njenem</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še</w:t>
      </w:r>
      <w:r w:rsidR="005E5050">
        <w:rPr>
          <w:rFonts w:ascii="Tahoma" w:hAnsi="Tahoma" w:cs="Tahoma"/>
        </w:rPr>
        <w:t xml:space="preserve"> </w:t>
      </w:r>
      <w:r w:rsidRPr="00A679F4">
        <w:rPr>
          <w:rFonts w:ascii="Tahoma" w:hAnsi="Tahoma" w:cs="Tahoma"/>
        </w:rPr>
        <w:t>vedno</w:t>
      </w:r>
      <w:r w:rsidR="005E5050">
        <w:rPr>
          <w:rFonts w:ascii="Tahoma" w:hAnsi="Tahoma" w:cs="Tahoma"/>
        </w:rPr>
        <w:t xml:space="preserve"> </w:t>
      </w:r>
      <w:r w:rsidRPr="00A679F4">
        <w:rPr>
          <w:rFonts w:ascii="Tahoma" w:hAnsi="Tahoma" w:cs="Tahoma"/>
        </w:rPr>
        <w:t>velja</w:t>
      </w:r>
      <w:r w:rsidR="005E5050">
        <w:rPr>
          <w:rFonts w:ascii="Tahoma" w:hAnsi="Tahoma" w:cs="Tahoma"/>
        </w:rPr>
        <w:t xml:space="preserve"> </w:t>
      </w:r>
      <w:r w:rsidRPr="00A679F4">
        <w:rPr>
          <w:rFonts w:ascii="Tahoma" w:hAnsi="Tahoma" w:cs="Tahoma"/>
        </w:rPr>
        <w:t>čas</w:t>
      </w:r>
      <w:r w:rsidR="005E5050">
        <w:rPr>
          <w:rFonts w:ascii="Tahoma" w:hAnsi="Tahoma" w:cs="Tahoma"/>
        </w:rPr>
        <w:t xml:space="preserve"> </w:t>
      </w:r>
      <w:r w:rsidRPr="00A679F4">
        <w:rPr>
          <w:rFonts w:ascii="Tahoma" w:hAnsi="Tahoma" w:cs="Tahoma"/>
        </w:rPr>
        <w:t>izključitve,</w:t>
      </w:r>
      <w:r w:rsidR="005E5050">
        <w:rPr>
          <w:rFonts w:ascii="Tahoma" w:hAnsi="Tahoma" w:cs="Tahoma"/>
        </w:rPr>
        <w:t xml:space="preserve"> </w:t>
      </w:r>
      <w:r w:rsidRPr="00A679F4">
        <w:rPr>
          <w:rFonts w:ascii="Tahoma" w:hAnsi="Tahoma" w:cs="Tahoma"/>
        </w:rPr>
        <w:t>določen</w:t>
      </w:r>
      <w:r w:rsidR="005E5050">
        <w:rPr>
          <w:rFonts w:ascii="Tahoma" w:hAnsi="Tahoma" w:cs="Tahoma"/>
        </w:rPr>
        <w:t xml:space="preserve"> </w:t>
      </w:r>
      <w:r w:rsidRPr="00A679F4">
        <w:rPr>
          <w:rFonts w:ascii="Tahoma" w:hAnsi="Tahoma" w:cs="Tahoma"/>
        </w:rPr>
        <w:t>neposredno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obsodbi,</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opredeljeno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196.</w:t>
      </w:r>
      <w:r w:rsidR="005E5050">
        <w:rPr>
          <w:rFonts w:ascii="Tahoma" w:hAnsi="Tahoma" w:cs="Tahoma"/>
        </w:rPr>
        <w:t xml:space="preserve"> </w:t>
      </w:r>
      <w:r w:rsidRPr="00A679F4">
        <w:rPr>
          <w:rFonts w:ascii="Tahoma" w:hAnsi="Tahoma" w:cs="Tahoma"/>
        </w:rPr>
        <w:t>členu</w:t>
      </w:r>
      <w:r w:rsidR="005E5050">
        <w:rPr>
          <w:rFonts w:ascii="Tahoma" w:hAnsi="Tahoma" w:cs="Tahoma"/>
        </w:rPr>
        <w:t xml:space="preserve"> </w:t>
      </w:r>
      <w:r w:rsidRPr="00A679F4">
        <w:rPr>
          <w:rFonts w:ascii="Tahoma" w:hAnsi="Tahoma" w:cs="Tahoma"/>
        </w:rPr>
        <w:t>Kazenskega</w:t>
      </w:r>
      <w:r w:rsidR="005E5050">
        <w:rPr>
          <w:rFonts w:ascii="Tahoma" w:hAnsi="Tahoma" w:cs="Tahoma"/>
        </w:rPr>
        <w:t xml:space="preserve"> </w:t>
      </w:r>
      <w:r w:rsidRPr="00A679F4">
        <w:rPr>
          <w:rFonts w:ascii="Tahoma" w:hAnsi="Tahoma" w:cs="Tahoma"/>
        </w:rPr>
        <w:t>zakonika</w:t>
      </w:r>
      <w:r w:rsidR="005E5050">
        <w:rPr>
          <w:rFonts w:ascii="Tahoma" w:hAnsi="Tahoma" w:cs="Tahoma"/>
        </w:rPr>
        <w:t xml:space="preserve"> </w:t>
      </w:r>
      <w:r w:rsidRPr="00A679F4">
        <w:rPr>
          <w:rFonts w:ascii="Tahoma" w:hAnsi="Tahoma" w:cs="Tahoma"/>
        </w:rPr>
        <w:t>(Ur.</w:t>
      </w:r>
      <w:r w:rsidR="005E5050">
        <w:rPr>
          <w:rFonts w:ascii="Tahoma" w:hAnsi="Tahoma" w:cs="Tahoma"/>
        </w:rPr>
        <w:t xml:space="preserve"> </w:t>
      </w:r>
      <w:r w:rsidRPr="00A679F4">
        <w:rPr>
          <w:rFonts w:ascii="Tahoma" w:hAnsi="Tahoma" w:cs="Tahoma"/>
        </w:rPr>
        <w:t>l.</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50/12</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UPB</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nadaljnji)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primerljiva</w:t>
      </w:r>
      <w:r w:rsidR="005E5050">
        <w:rPr>
          <w:rFonts w:ascii="Tahoma" w:hAnsi="Tahoma" w:cs="Tahoma"/>
        </w:rPr>
        <w:t xml:space="preserve"> </w:t>
      </w:r>
      <w:r w:rsidRPr="00A679F4">
        <w:rPr>
          <w:rFonts w:ascii="Tahoma" w:hAnsi="Tahoma" w:cs="Tahoma"/>
        </w:rPr>
        <w:t>kazniva</w:t>
      </w:r>
      <w:r w:rsidR="005E5050">
        <w:rPr>
          <w:rFonts w:ascii="Tahoma" w:hAnsi="Tahoma" w:cs="Tahoma"/>
        </w:rPr>
        <w:t xml:space="preserve"> </w:t>
      </w:r>
      <w:r w:rsidRPr="00A679F4">
        <w:rPr>
          <w:rFonts w:ascii="Tahoma" w:hAnsi="Tahoma" w:cs="Tahoma"/>
        </w:rPr>
        <w:t>dejanja,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izrekla</w:t>
      </w:r>
      <w:r w:rsidR="005E5050">
        <w:rPr>
          <w:rFonts w:ascii="Tahoma" w:hAnsi="Tahoma" w:cs="Tahoma"/>
        </w:rPr>
        <w:t xml:space="preserve"> </w:t>
      </w:r>
      <w:r w:rsidRPr="00A679F4">
        <w:rPr>
          <w:rFonts w:ascii="Tahoma" w:hAnsi="Tahoma" w:cs="Tahoma"/>
        </w:rPr>
        <w:t>tuja</w:t>
      </w:r>
      <w:r w:rsidR="005E5050">
        <w:rPr>
          <w:rFonts w:ascii="Tahoma" w:hAnsi="Tahoma" w:cs="Tahoma"/>
        </w:rPr>
        <w:t xml:space="preserve"> </w:t>
      </w:r>
      <w:r w:rsidRPr="00A679F4">
        <w:rPr>
          <w:rFonts w:ascii="Tahoma" w:hAnsi="Tahoma" w:cs="Tahoma"/>
        </w:rPr>
        <w:t>sodišča,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opredeljena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prvem</w:t>
      </w:r>
      <w:r w:rsidR="005E5050">
        <w:rPr>
          <w:rFonts w:ascii="Tahoma" w:hAnsi="Tahoma" w:cs="Tahoma"/>
        </w:rPr>
        <w:t xml:space="preserve"> </w:t>
      </w:r>
      <w:r w:rsidRPr="00A679F4">
        <w:rPr>
          <w:rFonts w:ascii="Tahoma" w:hAnsi="Tahoma" w:cs="Tahoma"/>
        </w:rPr>
        <w:t>odstavku</w:t>
      </w:r>
      <w:r w:rsidR="005E5050">
        <w:rPr>
          <w:rFonts w:ascii="Tahoma" w:hAnsi="Tahoma" w:cs="Tahoma"/>
        </w:rPr>
        <w:t xml:space="preserve"> </w:t>
      </w:r>
      <w:r w:rsidRPr="00A679F4">
        <w:rPr>
          <w:rFonts w:ascii="Tahoma" w:hAnsi="Tahoma" w:cs="Tahoma"/>
        </w:rPr>
        <w:t>75.</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ZJN-3.</w:t>
      </w:r>
    </w:p>
    <w:p w14:paraId="345B7FAF" w14:textId="77777777" w:rsidR="007501DF" w:rsidRPr="00A679F4" w:rsidRDefault="007501DF" w:rsidP="004227B8">
      <w:pPr>
        <w:keepNext/>
        <w:keepLines/>
        <w:ind w:right="-2"/>
        <w:jc w:val="both"/>
        <w:rPr>
          <w:rFonts w:ascii="Tahoma" w:hAnsi="Tahoma" w:cs="Tahoma"/>
          <w:b/>
          <w:smallCaps/>
        </w:rPr>
      </w:pPr>
    </w:p>
    <w:p w14:paraId="353E33CB" w14:textId="44A41217" w:rsidR="007501DF" w:rsidRPr="00A679F4" w:rsidRDefault="007501DF" w:rsidP="004227B8">
      <w:pPr>
        <w:keepNext/>
        <w:keepLines/>
        <w:ind w:right="-2"/>
        <w:jc w:val="both"/>
        <w:rPr>
          <w:rFonts w:ascii="Tahoma" w:hAnsi="Tahoma" w:cs="Tahoma"/>
          <w:b/>
          <w:smallCaps/>
        </w:rPr>
      </w:pPr>
      <w:r w:rsidRPr="00A679F4">
        <w:rPr>
          <w:rFonts w:ascii="Tahoma" w:hAnsi="Tahoma" w:cs="Tahoma"/>
          <w:b/>
          <w:smallCaps/>
        </w:rPr>
        <w:t>Dokazila</w:t>
      </w:r>
      <w:r w:rsidR="005E5050">
        <w:rPr>
          <w:rFonts w:ascii="Tahoma" w:hAnsi="Tahoma" w:cs="Tahoma"/>
          <w:b/>
          <w:smallCaps/>
        </w:rPr>
        <w:t xml:space="preserve"> </w:t>
      </w:r>
      <w:r w:rsidRPr="00A679F4">
        <w:rPr>
          <w:rFonts w:ascii="Tahoma" w:hAnsi="Tahoma" w:cs="Tahoma"/>
          <w:b/>
          <w:smallCaps/>
        </w:rPr>
        <w:t>(velja</w:t>
      </w:r>
      <w:r w:rsidR="005E5050">
        <w:rPr>
          <w:rFonts w:ascii="Tahoma" w:hAnsi="Tahoma" w:cs="Tahoma"/>
          <w:b/>
          <w:smallCaps/>
        </w:rPr>
        <w:t xml:space="preserve"> </w:t>
      </w:r>
      <w:r w:rsidRPr="00A679F4">
        <w:rPr>
          <w:rFonts w:ascii="Tahoma" w:hAnsi="Tahoma" w:cs="Tahoma"/>
          <w:b/>
          <w:smallCaps/>
        </w:rPr>
        <w:t>za</w:t>
      </w:r>
      <w:r w:rsidR="005E5050">
        <w:rPr>
          <w:rFonts w:ascii="Tahoma" w:hAnsi="Tahoma" w:cs="Tahoma"/>
          <w:b/>
          <w:smallCaps/>
        </w:rPr>
        <w:t xml:space="preserve"> </w:t>
      </w:r>
      <w:r w:rsidRPr="00A679F4">
        <w:rPr>
          <w:rFonts w:ascii="Tahoma" w:hAnsi="Tahoma" w:cs="Tahoma"/>
          <w:b/>
          <w:smallCaps/>
        </w:rPr>
        <w:t>vse</w:t>
      </w:r>
      <w:r w:rsidR="005E5050">
        <w:rPr>
          <w:rFonts w:ascii="Tahoma" w:hAnsi="Tahoma" w:cs="Tahoma"/>
          <w:b/>
          <w:smallCaps/>
        </w:rPr>
        <w:t xml:space="preserve"> </w:t>
      </w:r>
      <w:r w:rsidRPr="00A679F4">
        <w:rPr>
          <w:rFonts w:ascii="Tahoma" w:hAnsi="Tahoma" w:cs="Tahoma"/>
          <w:b/>
          <w:smallCaps/>
        </w:rPr>
        <w:t>pogoje</w:t>
      </w:r>
      <w:r w:rsidR="005E5050">
        <w:rPr>
          <w:rFonts w:ascii="Tahoma" w:hAnsi="Tahoma" w:cs="Tahoma"/>
          <w:b/>
          <w:smallCaps/>
        </w:rPr>
        <w:t xml:space="preserve"> </w:t>
      </w:r>
      <w:r w:rsidRPr="00A679F4">
        <w:rPr>
          <w:rFonts w:ascii="Tahoma" w:hAnsi="Tahoma" w:cs="Tahoma"/>
          <w:b/>
          <w:smallCaps/>
        </w:rPr>
        <w:t>zgoraj):</w:t>
      </w:r>
    </w:p>
    <w:p w14:paraId="51735BF6" w14:textId="08E69737" w:rsidR="00C64E5D" w:rsidRPr="00112425" w:rsidRDefault="00C64E5D"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519BC049" w14:textId="77F79C14" w:rsidR="00C64E5D" w:rsidRPr="007E0744" w:rsidRDefault="00C64E5D" w:rsidP="004227B8">
      <w:pPr>
        <w:keepNext/>
        <w:keepLines/>
        <w:numPr>
          <w:ilvl w:val="0"/>
          <w:numId w:val="33"/>
        </w:numPr>
        <w:ind w:left="714" w:hanging="357"/>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bCs/>
        </w:rPr>
        <w:t>,</w:t>
      </w:r>
    </w:p>
    <w:p w14:paraId="5F2C9B24" w14:textId="264A487D" w:rsidR="00C64E5D" w:rsidRPr="00112425" w:rsidRDefault="00C64E5D" w:rsidP="004227B8">
      <w:pPr>
        <w:keepNext/>
        <w:keepLines/>
        <w:numPr>
          <w:ilvl w:val="0"/>
          <w:numId w:val="33"/>
        </w:numPr>
        <w:ind w:left="714" w:hanging="357"/>
        <w:jc w:val="both"/>
        <w:rPr>
          <w:rFonts w:ascii="Tahoma" w:hAnsi="Tahoma" w:cs="Tahoma"/>
        </w:rPr>
      </w:pPr>
      <w:r w:rsidRPr="00A679F4">
        <w:rPr>
          <w:rFonts w:ascii="Tahoma" w:hAnsi="Tahoma" w:cs="Tahoma"/>
        </w:rPr>
        <w:t>Prilogo</w:t>
      </w:r>
      <w:r w:rsidR="005E5050">
        <w:rPr>
          <w:rFonts w:ascii="Tahoma" w:hAnsi="Tahoma" w:cs="Tahoma"/>
        </w:rPr>
        <w:t xml:space="preserve"> </w:t>
      </w:r>
      <w:r w:rsidRPr="00A679F4">
        <w:rPr>
          <w:rFonts w:ascii="Tahoma" w:hAnsi="Tahoma" w:cs="Tahoma"/>
        </w:rPr>
        <w:t>3/1</w:t>
      </w:r>
      <w:r w:rsidR="005E5050">
        <w:rPr>
          <w:rFonts w:ascii="Tahoma" w:hAnsi="Tahoma" w:cs="Tahoma"/>
        </w:rPr>
        <w:t xml:space="preserve"> </w:t>
      </w:r>
      <w:r w:rsidRPr="00A679F4">
        <w:rPr>
          <w:rFonts w:ascii="Tahoma" w:hAnsi="Tahoma" w:cs="Tahoma"/>
        </w:rPr>
        <w:t>(ponudnik/partner)</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Prilogo</w:t>
      </w:r>
      <w:r w:rsidR="005E5050">
        <w:rPr>
          <w:rFonts w:ascii="Tahoma" w:hAnsi="Tahoma" w:cs="Tahoma"/>
        </w:rPr>
        <w:t xml:space="preserve"> </w:t>
      </w:r>
      <w:r w:rsidRPr="00A679F4">
        <w:rPr>
          <w:rFonts w:ascii="Tahoma" w:hAnsi="Tahoma" w:cs="Tahoma"/>
        </w:rPr>
        <w:t>3/2</w:t>
      </w:r>
      <w:r w:rsidR="005E5050">
        <w:rPr>
          <w:rFonts w:ascii="Tahoma" w:hAnsi="Tahoma" w:cs="Tahoma"/>
        </w:rPr>
        <w:t xml:space="preserve"> </w:t>
      </w:r>
      <w:r w:rsidRPr="00A679F4">
        <w:rPr>
          <w:rFonts w:ascii="Tahoma" w:hAnsi="Tahoma" w:cs="Tahoma"/>
        </w:rPr>
        <w:t>(podizvajalec/subjekt,</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uporablja</w:t>
      </w:r>
      <w:r w:rsidR="005E5050">
        <w:rPr>
          <w:rFonts w:ascii="Tahoma" w:hAnsi="Tahoma" w:cs="Tahoma"/>
        </w:rPr>
        <w:t xml:space="preserve"> </w:t>
      </w:r>
      <w:r w:rsidRPr="00A679F4">
        <w:rPr>
          <w:rFonts w:ascii="Tahoma" w:hAnsi="Tahoma" w:cs="Tahoma"/>
        </w:rPr>
        <w:t>ponudnik)</w:t>
      </w:r>
      <w:r>
        <w:rPr>
          <w:rFonts w:ascii="Tahoma" w:hAnsi="Tahoma" w:cs="Tahoma"/>
        </w:rPr>
        <w:t>.</w:t>
      </w:r>
    </w:p>
    <w:p w14:paraId="294F0DEE" w14:textId="77777777" w:rsidR="007501DF" w:rsidRPr="00A679F4" w:rsidRDefault="007501DF" w:rsidP="004227B8">
      <w:pPr>
        <w:keepNext/>
        <w:keepLines/>
        <w:jc w:val="both"/>
        <w:rPr>
          <w:rFonts w:ascii="Tahoma" w:hAnsi="Tahoma" w:cs="Tahoma"/>
          <w:b/>
          <w:bCs/>
          <w:sz w:val="16"/>
        </w:rPr>
      </w:pPr>
    </w:p>
    <w:p w14:paraId="58D62493" w14:textId="1D5E9520" w:rsidR="007501DF" w:rsidRPr="00A679F4" w:rsidRDefault="007501DF" w:rsidP="004227B8">
      <w:pPr>
        <w:keepNext/>
        <w:keepLines/>
        <w:jc w:val="both"/>
        <w:rPr>
          <w:rFonts w:ascii="Tahoma" w:hAnsi="Tahoma" w:cs="Tahoma"/>
          <w:bCs/>
        </w:rPr>
      </w:pPr>
      <w:r w:rsidRPr="00A679F4">
        <w:rPr>
          <w:rFonts w:ascii="Tahoma" w:hAnsi="Tahoma" w:cs="Tahoma"/>
          <w:bCs/>
          <w:u w:val="single"/>
        </w:rPr>
        <w:t>Naročnik</w:t>
      </w:r>
      <w:r w:rsidR="005E5050">
        <w:rPr>
          <w:rFonts w:ascii="Tahoma" w:hAnsi="Tahoma" w:cs="Tahoma"/>
          <w:bCs/>
          <w:u w:val="single"/>
        </w:rPr>
        <w:t xml:space="preserve"> </w:t>
      </w:r>
      <w:r w:rsidRPr="00A679F4">
        <w:rPr>
          <w:rFonts w:ascii="Tahoma" w:hAnsi="Tahoma" w:cs="Tahoma"/>
          <w:bCs/>
          <w:u w:val="single"/>
        </w:rPr>
        <w:t>bo</w:t>
      </w:r>
      <w:r w:rsidR="005E5050">
        <w:rPr>
          <w:rFonts w:ascii="Tahoma" w:hAnsi="Tahoma" w:cs="Tahoma"/>
          <w:bCs/>
          <w:u w:val="single"/>
        </w:rPr>
        <w:t xml:space="preserve"> </w:t>
      </w:r>
      <w:r w:rsidRPr="00A679F4">
        <w:rPr>
          <w:rFonts w:ascii="Tahoma" w:hAnsi="Tahoma" w:cs="Tahoma"/>
          <w:bCs/>
          <w:u w:val="single"/>
        </w:rPr>
        <w:t>preveril</w:t>
      </w:r>
      <w:r w:rsidR="005E5050">
        <w:rPr>
          <w:rFonts w:ascii="Tahoma" w:hAnsi="Tahoma" w:cs="Tahoma"/>
          <w:bCs/>
          <w:u w:val="single"/>
        </w:rPr>
        <w:t xml:space="preserve"> </w:t>
      </w:r>
      <w:r w:rsidRPr="00A679F4">
        <w:rPr>
          <w:rFonts w:ascii="Tahoma" w:hAnsi="Tahoma" w:cs="Tahoma"/>
          <w:bCs/>
          <w:u w:val="single"/>
        </w:rPr>
        <w:t>izpolnjevanje</w:t>
      </w:r>
      <w:r w:rsidR="005E5050">
        <w:rPr>
          <w:rFonts w:ascii="Tahoma" w:hAnsi="Tahoma" w:cs="Tahoma"/>
          <w:bCs/>
          <w:u w:val="single"/>
        </w:rPr>
        <w:t xml:space="preserve"> </w:t>
      </w:r>
      <w:r w:rsidRPr="00A679F4">
        <w:rPr>
          <w:rFonts w:ascii="Tahoma" w:hAnsi="Tahoma" w:cs="Tahoma"/>
          <w:bCs/>
          <w:u w:val="single"/>
        </w:rPr>
        <w:t>pogojev</w:t>
      </w:r>
      <w:r w:rsidR="005E5050">
        <w:rPr>
          <w:rFonts w:ascii="Tahoma" w:hAnsi="Tahoma" w:cs="Tahoma"/>
          <w:bCs/>
          <w:u w:val="single"/>
        </w:rPr>
        <w:t xml:space="preserve"> </w:t>
      </w:r>
      <w:r w:rsidRPr="00A679F4">
        <w:rPr>
          <w:rFonts w:ascii="Tahoma" w:hAnsi="Tahoma" w:cs="Tahoma"/>
          <w:bCs/>
          <w:u w:val="single"/>
        </w:rPr>
        <w:t>iz</w:t>
      </w:r>
      <w:r w:rsidR="005E5050">
        <w:rPr>
          <w:rFonts w:ascii="Tahoma" w:hAnsi="Tahoma" w:cs="Tahoma"/>
          <w:bCs/>
          <w:u w:val="single"/>
        </w:rPr>
        <w:t xml:space="preserve"> </w:t>
      </w:r>
      <w:r w:rsidR="00632D1F">
        <w:rPr>
          <w:rFonts w:ascii="Tahoma" w:hAnsi="Tahoma" w:cs="Tahoma"/>
          <w:bCs/>
          <w:u w:val="single"/>
        </w:rPr>
        <w:t>prvega,</w:t>
      </w:r>
      <w:r w:rsidR="005E5050">
        <w:rPr>
          <w:rFonts w:ascii="Tahoma" w:hAnsi="Tahoma" w:cs="Tahoma"/>
          <w:bCs/>
          <w:u w:val="single"/>
        </w:rPr>
        <w:t xml:space="preserve"> </w:t>
      </w:r>
      <w:r w:rsidR="00632D1F">
        <w:rPr>
          <w:rFonts w:ascii="Tahoma" w:hAnsi="Tahoma" w:cs="Tahoma"/>
          <w:bCs/>
          <w:u w:val="single"/>
        </w:rPr>
        <w:t>drugega</w:t>
      </w:r>
      <w:r w:rsidR="005E5050">
        <w:rPr>
          <w:rFonts w:ascii="Tahoma" w:hAnsi="Tahoma" w:cs="Tahoma"/>
          <w:bCs/>
          <w:u w:val="single"/>
        </w:rPr>
        <w:t xml:space="preserve"> </w:t>
      </w:r>
      <w:r w:rsidR="00632D1F">
        <w:rPr>
          <w:rFonts w:ascii="Tahoma" w:hAnsi="Tahoma" w:cs="Tahoma"/>
          <w:bCs/>
          <w:u w:val="single"/>
        </w:rPr>
        <w:t>in</w:t>
      </w:r>
      <w:r w:rsidR="005E5050">
        <w:rPr>
          <w:rFonts w:ascii="Tahoma" w:hAnsi="Tahoma" w:cs="Tahoma"/>
          <w:bCs/>
          <w:u w:val="single"/>
        </w:rPr>
        <w:t xml:space="preserve"> </w:t>
      </w:r>
      <w:r w:rsidR="00632D1F">
        <w:rPr>
          <w:rFonts w:ascii="Tahoma" w:hAnsi="Tahoma" w:cs="Tahoma"/>
          <w:bCs/>
          <w:u w:val="single"/>
        </w:rPr>
        <w:t>četrtega</w:t>
      </w:r>
      <w:r w:rsidR="005E5050">
        <w:rPr>
          <w:rFonts w:ascii="Tahoma" w:hAnsi="Tahoma" w:cs="Tahoma"/>
          <w:bCs/>
          <w:u w:val="single"/>
        </w:rPr>
        <w:t xml:space="preserve"> </w:t>
      </w:r>
      <w:r w:rsidRPr="00A679F4">
        <w:rPr>
          <w:rFonts w:ascii="Tahoma" w:hAnsi="Tahoma" w:cs="Tahoma"/>
          <w:bCs/>
          <w:u w:val="single"/>
        </w:rPr>
        <w:t>odstavka</w:t>
      </w:r>
      <w:r w:rsidR="005E5050">
        <w:rPr>
          <w:rFonts w:ascii="Tahoma" w:hAnsi="Tahoma" w:cs="Tahoma"/>
          <w:bCs/>
          <w:u w:val="single"/>
        </w:rPr>
        <w:t xml:space="preserve"> </w:t>
      </w:r>
      <w:r w:rsidRPr="00A679F4">
        <w:rPr>
          <w:rFonts w:ascii="Tahoma" w:hAnsi="Tahoma" w:cs="Tahoma"/>
          <w:bCs/>
          <w:u w:val="single"/>
        </w:rPr>
        <w:t>75.</w:t>
      </w:r>
      <w:r w:rsidR="005E5050">
        <w:rPr>
          <w:rFonts w:ascii="Tahoma" w:hAnsi="Tahoma" w:cs="Tahoma"/>
          <w:bCs/>
          <w:u w:val="single"/>
        </w:rPr>
        <w:t xml:space="preserve"> </w:t>
      </w:r>
      <w:r w:rsidRPr="00A679F4">
        <w:rPr>
          <w:rFonts w:ascii="Tahoma" w:hAnsi="Tahoma" w:cs="Tahoma"/>
          <w:bCs/>
          <w:u w:val="single"/>
        </w:rPr>
        <w:t>člena</w:t>
      </w:r>
      <w:r w:rsidR="005E5050">
        <w:rPr>
          <w:rFonts w:ascii="Tahoma" w:hAnsi="Tahoma" w:cs="Tahoma"/>
          <w:bCs/>
          <w:u w:val="single"/>
        </w:rPr>
        <w:t xml:space="preserve"> </w:t>
      </w:r>
      <w:r w:rsidRPr="00A679F4">
        <w:rPr>
          <w:rFonts w:ascii="Tahoma" w:hAnsi="Tahoma" w:cs="Tahoma"/>
          <w:bCs/>
          <w:u w:val="single"/>
        </w:rPr>
        <w:t>ZJN-3</w:t>
      </w:r>
      <w:r w:rsidR="005E5050">
        <w:rPr>
          <w:rFonts w:ascii="Tahoma" w:hAnsi="Tahoma" w:cs="Tahoma"/>
          <w:bCs/>
          <w:u w:val="single"/>
        </w:rPr>
        <w:t xml:space="preserve"> </w:t>
      </w:r>
      <w:r w:rsidRPr="00A679F4">
        <w:rPr>
          <w:rFonts w:ascii="Tahoma" w:hAnsi="Tahoma" w:cs="Tahoma"/>
          <w:bCs/>
          <w:u w:val="single"/>
        </w:rPr>
        <w:t>preko</w:t>
      </w:r>
      <w:r w:rsidR="005E5050">
        <w:rPr>
          <w:rFonts w:ascii="Tahoma" w:hAnsi="Tahoma" w:cs="Tahoma"/>
          <w:bCs/>
          <w:u w:val="single"/>
        </w:rPr>
        <w:t xml:space="preserve"> </w:t>
      </w:r>
      <w:r w:rsidRPr="00A679F4">
        <w:rPr>
          <w:rFonts w:ascii="Tahoma" w:hAnsi="Tahoma" w:cs="Tahoma"/>
          <w:bCs/>
          <w:u w:val="single"/>
        </w:rPr>
        <w:t>informacijskega</w:t>
      </w:r>
      <w:r w:rsidR="005E5050">
        <w:rPr>
          <w:rFonts w:ascii="Tahoma" w:hAnsi="Tahoma" w:cs="Tahoma"/>
          <w:bCs/>
          <w:u w:val="single"/>
        </w:rPr>
        <w:t xml:space="preserve"> </w:t>
      </w:r>
      <w:r w:rsidRPr="00A679F4">
        <w:rPr>
          <w:rFonts w:ascii="Tahoma" w:hAnsi="Tahoma" w:cs="Tahoma"/>
          <w:bCs/>
          <w:u w:val="single"/>
        </w:rPr>
        <w:t>sistema</w:t>
      </w:r>
      <w:r w:rsidR="005E5050">
        <w:rPr>
          <w:rFonts w:ascii="Tahoma" w:hAnsi="Tahoma" w:cs="Tahoma"/>
          <w:bCs/>
          <w:u w:val="single"/>
        </w:rPr>
        <w:t xml:space="preserve"> </w:t>
      </w:r>
      <w:r w:rsidRPr="00A679F4">
        <w:rPr>
          <w:rFonts w:ascii="Tahoma" w:hAnsi="Tahoma" w:cs="Tahoma"/>
          <w:bCs/>
          <w:u w:val="single"/>
        </w:rPr>
        <w:t>e-Dosje</w:t>
      </w:r>
      <w:r w:rsidRPr="00A679F4">
        <w:rPr>
          <w:rFonts w:ascii="Tahoma" w:hAnsi="Tahoma" w:cs="Tahoma"/>
          <w:bCs/>
        </w:rPr>
        <w:t>,</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namenjen</w:t>
      </w:r>
      <w:r w:rsidR="005E5050">
        <w:rPr>
          <w:rFonts w:ascii="Tahoma" w:hAnsi="Tahoma" w:cs="Tahoma"/>
          <w:bCs/>
        </w:rPr>
        <w:t xml:space="preserve"> </w:t>
      </w:r>
      <w:r w:rsidRPr="00A679F4">
        <w:rPr>
          <w:rFonts w:ascii="Tahoma" w:hAnsi="Tahoma" w:cs="Tahoma"/>
          <w:bCs/>
        </w:rPr>
        <w:t>elektronskem</w:t>
      </w:r>
      <w:r w:rsidR="005E5050">
        <w:rPr>
          <w:rFonts w:ascii="Tahoma" w:hAnsi="Tahoma" w:cs="Tahoma"/>
          <w:bCs/>
        </w:rPr>
        <w:t xml:space="preserve"> </w:t>
      </w:r>
      <w:r w:rsidRPr="00A679F4">
        <w:rPr>
          <w:rFonts w:ascii="Tahoma" w:hAnsi="Tahoma" w:cs="Tahoma"/>
          <w:bCs/>
        </w:rPr>
        <w:t>preverjanju</w:t>
      </w:r>
      <w:r w:rsidR="005E5050">
        <w:rPr>
          <w:rFonts w:ascii="Tahoma" w:hAnsi="Tahoma" w:cs="Tahoma"/>
          <w:bCs/>
        </w:rPr>
        <w:t xml:space="preserve"> </w:t>
      </w:r>
      <w:r w:rsidRPr="00A679F4">
        <w:rPr>
          <w:rFonts w:ascii="Tahoma" w:hAnsi="Tahoma" w:cs="Tahoma"/>
          <w:bCs/>
        </w:rPr>
        <w:t>ponudnikov</w:t>
      </w:r>
      <w:r w:rsidR="005E5050">
        <w:rPr>
          <w:rFonts w:ascii="Tahoma" w:hAnsi="Tahoma" w:cs="Tahoma"/>
          <w:bCs/>
        </w:rPr>
        <w:t xml:space="preserve"> </w:t>
      </w:r>
      <w:r w:rsidRPr="00A679F4">
        <w:rPr>
          <w:rFonts w:ascii="Tahoma" w:hAnsi="Tahoma" w:cs="Tahoma"/>
          <w:bCs/>
        </w:rPr>
        <w:t>(partnerjev),</w:t>
      </w:r>
      <w:r w:rsidR="005E5050">
        <w:rPr>
          <w:rFonts w:ascii="Tahoma" w:hAnsi="Tahoma" w:cs="Tahoma"/>
          <w:bCs/>
        </w:rPr>
        <w:t xml:space="preserve"> </w:t>
      </w:r>
      <w:r w:rsidRPr="00A679F4">
        <w:rPr>
          <w:rFonts w:ascii="Tahoma" w:hAnsi="Tahoma" w:cs="Tahoma"/>
          <w:bCs/>
        </w:rPr>
        <w:t>podizvajalcev</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drugih</w:t>
      </w:r>
      <w:r w:rsidR="005E5050">
        <w:rPr>
          <w:rFonts w:ascii="Tahoma" w:hAnsi="Tahoma" w:cs="Tahoma"/>
          <w:bCs/>
        </w:rPr>
        <w:t xml:space="preserve"> </w:t>
      </w:r>
      <w:r w:rsidRPr="00A679F4">
        <w:rPr>
          <w:rFonts w:ascii="Tahoma" w:hAnsi="Tahoma" w:cs="Tahoma"/>
          <w:bCs/>
        </w:rPr>
        <w:t>gospodarskih</w:t>
      </w:r>
      <w:r w:rsidR="005E5050">
        <w:rPr>
          <w:rFonts w:ascii="Tahoma" w:hAnsi="Tahoma" w:cs="Tahoma"/>
          <w:bCs/>
        </w:rPr>
        <w:t xml:space="preserve"> </w:t>
      </w:r>
      <w:r w:rsidRPr="00A679F4">
        <w:rPr>
          <w:rFonts w:ascii="Tahoma" w:hAnsi="Tahoma" w:cs="Tahoma"/>
          <w:bCs/>
        </w:rPr>
        <w:t>subjektov,</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čigar</w:t>
      </w:r>
      <w:r w:rsidR="005E5050">
        <w:rPr>
          <w:rFonts w:ascii="Tahoma" w:hAnsi="Tahoma" w:cs="Tahoma"/>
          <w:bCs/>
        </w:rPr>
        <w:t xml:space="preserve"> </w:t>
      </w:r>
      <w:r w:rsidRPr="00A679F4">
        <w:rPr>
          <w:rFonts w:ascii="Tahoma" w:hAnsi="Tahoma" w:cs="Tahoma"/>
          <w:bCs/>
        </w:rPr>
        <w:t>zmogljivosti</w:t>
      </w:r>
      <w:r w:rsidR="005E5050">
        <w:rPr>
          <w:rFonts w:ascii="Tahoma" w:hAnsi="Tahoma" w:cs="Tahoma"/>
          <w:bCs/>
        </w:rPr>
        <w:t xml:space="preserve"> </w:t>
      </w:r>
      <w:r w:rsidRPr="00A679F4">
        <w:rPr>
          <w:rFonts w:ascii="Tahoma" w:hAnsi="Tahoma" w:cs="Tahoma"/>
          <w:bCs/>
        </w:rPr>
        <w:t>se</w:t>
      </w:r>
      <w:r w:rsidR="005E5050">
        <w:rPr>
          <w:rFonts w:ascii="Tahoma" w:hAnsi="Tahoma" w:cs="Tahoma"/>
          <w:bCs/>
        </w:rPr>
        <w:t xml:space="preserve"> </w:t>
      </w:r>
      <w:r w:rsidRPr="00A679F4">
        <w:rPr>
          <w:rFonts w:ascii="Tahoma" w:hAnsi="Tahoma" w:cs="Tahoma"/>
          <w:bCs/>
        </w:rPr>
        <w:t>sklicuje</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(predmetnih)</w:t>
      </w:r>
      <w:r w:rsidR="005E5050">
        <w:rPr>
          <w:rFonts w:ascii="Tahoma" w:hAnsi="Tahoma" w:cs="Tahoma"/>
          <w:bCs/>
        </w:rPr>
        <w:t xml:space="preserve"> </w:t>
      </w:r>
      <w:r w:rsidRPr="00A679F4">
        <w:rPr>
          <w:rFonts w:ascii="Tahoma" w:hAnsi="Tahoma" w:cs="Tahoma"/>
          <w:bCs/>
        </w:rPr>
        <w:t>nacionalnih</w:t>
      </w:r>
      <w:r w:rsidR="005E5050">
        <w:rPr>
          <w:rFonts w:ascii="Tahoma" w:hAnsi="Tahoma" w:cs="Tahoma"/>
          <w:bCs/>
        </w:rPr>
        <w:t xml:space="preserve"> </w:t>
      </w:r>
      <w:r w:rsidRPr="00A679F4">
        <w:rPr>
          <w:rFonts w:ascii="Tahoma" w:hAnsi="Tahoma" w:cs="Tahoma"/>
          <w:bCs/>
        </w:rPr>
        <w:t>uradnih</w:t>
      </w:r>
      <w:r w:rsidR="005E5050">
        <w:rPr>
          <w:rFonts w:ascii="Tahoma" w:hAnsi="Tahoma" w:cs="Tahoma"/>
          <w:bCs/>
        </w:rPr>
        <w:t xml:space="preserve"> </w:t>
      </w:r>
      <w:r w:rsidRPr="00A679F4">
        <w:rPr>
          <w:rFonts w:ascii="Tahoma" w:hAnsi="Tahoma" w:cs="Tahoma"/>
          <w:bCs/>
        </w:rPr>
        <w:t>evidencah.</w:t>
      </w:r>
      <w:r w:rsidR="005E5050">
        <w:rPr>
          <w:rFonts w:ascii="Tahoma" w:hAnsi="Tahoma" w:cs="Tahoma"/>
          <w:bCs/>
          <w:i/>
        </w:rPr>
        <w:t xml:space="preserve"> </w:t>
      </w:r>
    </w:p>
    <w:p w14:paraId="2A45EF53" w14:textId="77777777" w:rsidR="007501DF" w:rsidRPr="00A679F4" w:rsidRDefault="007501DF" w:rsidP="004227B8">
      <w:pPr>
        <w:keepNext/>
        <w:keepLines/>
        <w:jc w:val="both"/>
        <w:rPr>
          <w:rFonts w:ascii="Tahoma" w:hAnsi="Tahoma" w:cs="Tahoma"/>
          <w:sz w:val="16"/>
          <w:szCs w:val="22"/>
        </w:rPr>
      </w:pPr>
    </w:p>
    <w:p w14:paraId="57FB0769" w14:textId="73E33AEA" w:rsidR="007501DF" w:rsidRPr="00A679F4" w:rsidRDefault="007501DF" w:rsidP="004227B8">
      <w:pPr>
        <w:keepNext/>
        <w:keepLines/>
        <w:jc w:val="both"/>
        <w:rPr>
          <w:rFonts w:ascii="Tahoma" w:hAnsi="Tahoma" w:cs="Tahoma"/>
          <w:szCs w:val="22"/>
        </w:rPr>
      </w:pPr>
      <w:r w:rsidRPr="00A679F4">
        <w:rPr>
          <w:rFonts w:ascii="Tahoma" w:hAnsi="Tahoma" w:cs="Tahoma"/>
        </w:rPr>
        <w:lastRenderedPageBreak/>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sedežem</w:t>
      </w:r>
      <w:r w:rsidR="005E5050">
        <w:rPr>
          <w:rFonts w:ascii="Tahoma" w:hAnsi="Tahoma" w:cs="Tahoma"/>
        </w:rPr>
        <w:t xml:space="preserve"> </w:t>
      </w:r>
      <w:r w:rsidRPr="00A679F4">
        <w:rPr>
          <w:rFonts w:ascii="Tahoma" w:hAnsi="Tahoma" w:cs="Tahoma"/>
        </w:rPr>
        <w:t>izven</w:t>
      </w:r>
      <w:r w:rsidR="005E5050">
        <w:rPr>
          <w:rFonts w:ascii="Tahoma" w:hAnsi="Tahoma" w:cs="Tahoma"/>
        </w:rPr>
        <w:t xml:space="preserve"> </w:t>
      </w:r>
      <w:r w:rsidRPr="00A679F4">
        <w:rPr>
          <w:rFonts w:ascii="Tahoma" w:hAnsi="Tahoma" w:cs="Tahoma"/>
        </w:rPr>
        <w:t>Republike</w:t>
      </w:r>
      <w:r w:rsidR="005E5050">
        <w:rPr>
          <w:rFonts w:ascii="Tahoma" w:hAnsi="Tahoma" w:cs="Tahoma"/>
        </w:rPr>
        <w:t xml:space="preserve"> </w:t>
      </w:r>
      <w:r w:rsidRPr="00A679F4">
        <w:rPr>
          <w:rFonts w:ascii="Tahoma" w:hAnsi="Tahoma" w:cs="Tahoma"/>
        </w:rPr>
        <w:t>Slovenije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moral</w:t>
      </w:r>
      <w:r w:rsidR="005E5050">
        <w:rPr>
          <w:rFonts w:ascii="Tahoma" w:hAnsi="Tahoma" w:cs="Tahoma"/>
        </w:rPr>
        <w:t xml:space="preserve"> </w:t>
      </w:r>
      <w:r w:rsidRPr="00A679F4">
        <w:rPr>
          <w:rFonts w:ascii="Tahoma" w:hAnsi="Tahoma" w:cs="Tahoma"/>
        </w:rPr>
        <w:t>potrdilo</w:t>
      </w:r>
      <w:r w:rsidR="005E5050">
        <w:rPr>
          <w:rFonts w:ascii="Tahoma" w:hAnsi="Tahoma" w:cs="Tahoma"/>
        </w:rPr>
        <w:t xml:space="preserve"> </w:t>
      </w:r>
      <w:r w:rsidRPr="00A679F4">
        <w:rPr>
          <w:rFonts w:ascii="Tahoma" w:hAnsi="Tahoma" w:cs="Tahoma"/>
        </w:rPr>
        <w:t>pristojnega</w:t>
      </w:r>
      <w:r w:rsidR="005E5050">
        <w:rPr>
          <w:rFonts w:ascii="Tahoma" w:hAnsi="Tahoma" w:cs="Tahoma"/>
        </w:rPr>
        <w:t xml:space="preserve"> </w:t>
      </w:r>
      <w:r w:rsidRPr="00A679F4">
        <w:rPr>
          <w:rFonts w:ascii="Tahoma" w:hAnsi="Tahoma" w:cs="Tahoma"/>
        </w:rPr>
        <w:t>organa</w:t>
      </w:r>
      <w:r w:rsidR="005E5050">
        <w:rPr>
          <w:rFonts w:ascii="Tahoma" w:hAnsi="Tahoma" w:cs="Tahoma"/>
        </w:rPr>
        <w:t xml:space="preserve"> </w:t>
      </w:r>
      <w:r w:rsidRPr="00A679F4">
        <w:rPr>
          <w:rFonts w:ascii="Tahoma" w:hAnsi="Tahoma" w:cs="Tahoma"/>
        </w:rPr>
        <w:t>predložiti</w:t>
      </w:r>
      <w:r w:rsidR="005E5050">
        <w:rPr>
          <w:rFonts w:ascii="Tahoma" w:hAnsi="Tahoma" w:cs="Tahoma"/>
        </w:rPr>
        <w:t xml:space="preserve"> </w:t>
      </w:r>
      <w:r w:rsidRPr="00A679F4">
        <w:rPr>
          <w:rFonts w:ascii="Tahoma" w:hAnsi="Tahoma" w:cs="Tahoma"/>
        </w:rPr>
        <w:t>sam,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kolikor</w:t>
      </w:r>
      <w:r w:rsidR="005E5050">
        <w:rPr>
          <w:rFonts w:ascii="Tahoma" w:hAnsi="Tahoma" w:cs="Tahoma"/>
        </w:rPr>
        <w:t xml:space="preserve"> </w:t>
      </w:r>
      <w:r w:rsidRPr="00A679F4">
        <w:rPr>
          <w:rFonts w:ascii="Tahoma" w:hAnsi="Tahoma" w:cs="Tahoma"/>
        </w:rPr>
        <w:t>takšnega</w:t>
      </w:r>
      <w:r w:rsidR="005E5050">
        <w:rPr>
          <w:rFonts w:ascii="Tahoma" w:hAnsi="Tahoma" w:cs="Tahoma"/>
        </w:rPr>
        <w:t xml:space="preserve"> </w:t>
      </w:r>
      <w:r w:rsidRPr="00A679F4">
        <w:rPr>
          <w:rFonts w:ascii="Tahoma" w:hAnsi="Tahoma" w:cs="Tahoma"/>
        </w:rPr>
        <w:t>potrdila</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ustreznega</w:t>
      </w:r>
      <w:r w:rsidR="005E5050">
        <w:rPr>
          <w:rFonts w:ascii="Tahoma" w:hAnsi="Tahoma" w:cs="Tahoma"/>
        </w:rPr>
        <w:t xml:space="preserve"> </w:t>
      </w:r>
      <w:r w:rsidRPr="00A679F4">
        <w:rPr>
          <w:rFonts w:ascii="Tahoma" w:hAnsi="Tahoma" w:cs="Tahoma"/>
        </w:rPr>
        <w:t>registra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mogel</w:t>
      </w:r>
      <w:r w:rsidR="005E5050">
        <w:rPr>
          <w:rFonts w:ascii="Tahoma" w:hAnsi="Tahoma" w:cs="Tahoma"/>
        </w:rPr>
        <w:t xml:space="preserve"> </w:t>
      </w:r>
      <w:r w:rsidRPr="00A679F4">
        <w:rPr>
          <w:rFonts w:ascii="Tahoma" w:hAnsi="Tahoma" w:cs="Tahoma"/>
        </w:rPr>
        <w:t>pridobiti</w:t>
      </w:r>
      <w:r w:rsidR="005E5050">
        <w:rPr>
          <w:rFonts w:ascii="Tahoma" w:hAnsi="Tahoma" w:cs="Tahoma"/>
        </w:rPr>
        <w:t xml:space="preserve"> </w:t>
      </w:r>
      <w:r w:rsidRPr="00A679F4">
        <w:rPr>
          <w:rFonts w:ascii="Tahoma" w:hAnsi="Tahoma" w:cs="Tahoma"/>
        </w:rPr>
        <w:t>naročnik.</w:t>
      </w:r>
    </w:p>
    <w:p w14:paraId="54583331" w14:textId="77777777" w:rsidR="007501DF" w:rsidRDefault="007501DF" w:rsidP="004227B8">
      <w:pPr>
        <w:keepNext/>
        <w:keepLines/>
        <w:jc w:val="both"/>
        <w:rPr>
          <w:rFonts w:ascii="Tahoma" w:hAnsi="Tahoma" w:cs="Tahoma"/>
          <w:szCs w:val="22"/>
        </w:rPr>
      </w:pPr>
    </w:p>
    <w:p w14:paraId="67E7E146" w14:textId="46412932" w:rsidR="00E265FE" w:rsidRPr="003C0C04" w:rsidRDefault="00E265FE" w:rsidP="004227B8">
      <w:pPr>
        <w:keepNext/>
        <w:keepLines/>
        <w:jc w:val="both"/>
        <w:rPr>
          <w:rFonts w:ascii="Tahoma" w:hAnsi="Tahoma" w:cs="Tahoma"/>
          <w:bCs/>
        </w:rPr>
      </w:pPr>
      <w:r w:rsidRPr="003C0C04">
        <w:rPr>
          <w:rFonts w:ascii="Tahoma" w:hAnsi="Tahoma" w:cs="Tahoma"/>
          <w:bCs/>
        </w:rPr>
        <w:t>V</w:t>
      </w:r>
      <w:r w:rsidR="005E5050">
        <w:rPr>
          <w:rFonts w:ascii="Tahoma" w:hAnsi="Tahoma" w:cs="Tahoma"/>
          <w:bCs/>
        </w:rPr>
        <w:t xml:space="preserve"> </w:t>
      </w:r>
      <w:r w:rsidRPr="003C0C04">
        <w:rPr>
          <w:rFonts w:ascii="Tahoma" w:hAnsi="Tahoma" w:cs="Tahoma"/>
          <w:bCs/>
        </w:rPr>
        <w:t>kolikor</w:t>
      </w:r>
      <w:r w:rsidR="005E5050">
        <w:rPr>
          <w:rFonts w:ascii="Tahoma" w:hAnsi="Tahoma" w:cs="Tahoma"/>
          <w:bCs/>
        </w:rPr>
        <w:t xml:space="preserve"> </w:t>
      </w:r>
      <w:r w:rsidRPr="003C0C04">
        <w:rPr>
          <w:rFonts w:ascii="Tahoma" w:hAnsi="Tahoma" w:cs="Tahoma"/>
          <w:bCs/>
        </w:rPr>
        <w:t>naročnik</w:t>
      </w:r>
      <w:r w:rsidR="005E5050">
        <w:rPr>
          <w:rFonts w:ascii="Tahoma" w:hAnsi="Tahoma" w:cs="Tahoma"/>
          <w:bCs/>
        </w:rPr>
        <w:t xml:space="preserve"> </w:t>
      </w:r>
      <w:r w:rsidRPr="003C0C04">
        <w:rPr>
          <w:rFonts w:ascii="Tahoma" w:hAnsi="Tahoma" w:cs="Tahoma"/>
          <w:bCs/>
        </w:rPr>
        <w:t>sam</w:t>
      </w:r>
      <w:r w:rsidR="005E5050">
        <w:rPr>
          <w:rFonts w:ascii="Tahoma" w:hAnsi="Tahoma" w:cs="Tahoma"/>
          <w:bCs/>
        </w:rPr>
        <w:t xml:space="preserve"> </w:t>
      </w:r>
      <w:r w:rsidRPr="003C0C04">
        <w:rPr>
          <w:rFonts w:ascii="Tahoma" w:hAnsi="Tahoma" w:cs="Tahoma"/>
          <w:bCs/>
        </w:rPr>
        <w:t>ne</w:t>
      </w:r>
      <w:r w:rsidR="005E5050">
        <w:rPr>
          <w:rFonts w:ascii="Tahoma" w:hAnsi="Tahoma" w:cs="Tahoma"/>
          <w:bCs/>
        </w:rPr>
        <w:t xml:space="preserve"> </w:t>
      </w:r>
      <w:r w:rsidRPr="003C0C04">
        <w:rPr>
          <w:rFonts w:ascii="Tahoma" w:hAnsi="Tahoma" w:cs="Tahoma"/>
          <w:bCs/>
        </w:rPr>
        <w:t>bo</w:t>
      </w:r>
      <w:r w:rsidR="005E5050">
        <w:rPr>
          <w:rFonts w:ascii="Tahoma" w:hAnsi="Tahoma" w:cs="Tahoma"/>
          <w:bCs/>
        </w:rPr>
        <w:t xml:space="preserve"> </w:t>
      </w:r>
      <w:r w:rsidRPr="003C0C04">
        <w:rPr>
          <w:rFonts w:ascii="Tahoma" w:hAnsi="Tahoma" w:cs="Tahoma"/>
          <w:bCs/>
        </w:rPr>
        <w:t>mogel</w:t>
      </w:r>
      <w:r w:rsidR="005E5050">
        <w:rPr>
          <w:rFonts w:ascii="Tahoma" w:hAnsi="Tahoma" w:cs="Tahoma"/>
          <w:bCs/>
        </w:rPr>
        <w:t xml:space="preserve"> </w:t>
      </w:r>
      <w:r w:rsidRPr="003C0C04">
        <w:rPr>
          <w:rFonts w:ascii="Tahoma" w:hAnsi="Tahoma" w:cs="Tahoma"/>
          <w:bCs/>
        </w:rPr>
        <w:t>preveriti</w:t>
      </w:r>
      <w:r w:rsidR="005E5050">
        <w:rPr>
          <w:rFonts w:ascii="Tahoma" w:hAnsi="Tahoma" w:cs="Tahoma"/>
          <w:bCs/>
        </w:rPr>
        <w:t xml:space="preserve"> </w:t>
      </w:r>
      <w:r w:rsidRPr="003C0C04">
        <w:rPr>
          <w:rFonts w:ascii="Tahoma" w:hAnsi="Tahoma" w:cs="Tahoma"/>
          <w:bCs/>
        </w:rPr>
        <w:t>(ne)obstoja</w:t>
      </w:r>
      <w:r w:rsidR="005E5050">
        <w:rPr>
          <w:rFonts w:ascii="Tahoma" w:hAnsi="Tahoma" w:cs="Tahoma"/>
          <w:bCs/>
        </w:rPr>
        <w:t xml:space="preserve"> </w:t>
      </w:r>
      <w:r w:rsidRPr="003C0C04">
        <w:rPr>
          <w:rFonts w:ascii="Tahoma" w:hAnsi="Tahoma" w:cs="Tahoma"/>
          <w:bCs/>
        </w:rPr>
        <w:t>zgoraj</w:t>
      </w:r>
      <w:r w:rsidR="005E5050">
        <w:rPr>
          <w:rFonts w:ascii="Tahoma" w:hAnsi="Tahoma" w:cs="Tahoma"/>
          <w:bCs/>
        </w:rPr>
        <w:t xml:space="preserve"> </w:t>
      </w:r>
      <w:r w:rsidRPr="003C0C04">
        <w:rPr>
          <w:rFonts w:ascii="Tahoma" w:hAnsi="Tahoma" w:cs="Tahoma"/>
          <w:bCs/>
        </w:rPr>
        <w:t>navedenih</w:t>
      </w:r>
      <w:r w:rsidR="005E5050">
        <w:rPr>
          <w:rFonts w:ascii="Tahoma" w:hAnsi="Tahoma" w:cs="Tahoma"/>
          <w:bCs/>
        </w:rPr>
        <w:t xml:space="preserve"> </w:t>
      </w:r>
      <w:r w:rsidRPr="003C0C04">
        <w:rPr>
          <w:rFonts w:ascii="Tahoma" w:hAnsi="Tahoma" w:cs="Tahoma"/>
          <w:bCs/>
        </w:rPr>
        <w:t>razlogov</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izključitev,</w:t>
      </w:r>
      <w:r w:rsidR="005E5050">
        <w:rPr>
          <w:rFonts w:ascii="Tahoma" w:hAnsi="Tahoma" w:cs="Tahoma"/>
          <w:bCs/>
        </w:rPr>
        <w:t xml:space="preserve"> </w:t>
      </w:r>
      <w:r w:rsidRPr="003C0C04">
        <w:rPr>
          <w:rFonts w:ascii="Tahoma" w:hAnsi="Tahoma" w:cs="Tahoma"/>
          <w:bCs/>
        </w:rPr>
        <w:t>bo</w:t>
      </w:r>
      <w:r w:rsidR="005E5050">
        <w:rPr>
          <w:rFonts w:ascii="Tahoma" w:hAnsi="Tahoma" w:cs="Tahoma"/>
          <w:bCs/>
        </w:rPr>
        <w:t xml:space="preserve"> </w:t>
      </w:r>
      <w:r>
        <w:rPr>
          <w:rFonts w:ascii="Tahoma" w:hAnsi="Tahoma" w:cs="Tahoma"/>
        </w:rPr>
        <w:t>kandidata</w:t>
      </w:r>
      <w:r w:rsidR="005E5050">
        <w:rPr>
          <w:rFonts w:ascii="Tahoma" w:hAnsi="Tahoma" w:cs="Tahoma"/>
        </w:rPr>
        <w:t xml:space="preserve"> </w:t>
      </w:r>
      <w:r w:rsidRPr="003C0C04">
        <w:rPr>
          <w:rFonts w:ascii="Tahoma" w:hAnsi="Tahoma" w:cs="Tahoma"/>
          <w:bCs/>
        </w:rPr>
        <w:t>pozval</w:t>
      </w:r>
      <w:r w:rsidR="005E5050">
        <w:rPr>
          <w:rFonts w:ascii="Tahoma" w:hAnsi="Tahoma" w:cs="Tahoma"/>
          <w:bCs/>
        </w:rPr>
        <w:t xml:space="preserve"> </w:t>
      </w:r>
      <w:r w:rsidRPr="003C0C04">
        <w:rPr>
          <w:rFonts w:ascii="Tahoma" w:hAnsi="Tahoma" w:cs="Tahoma"/>
          <w:bCs/>
        </w:rPr>
        <w:t>na</w:t>
      </w:r>
      <w:r w:rsidR="005E5050">
        <w:rPr>
          <w:rFonts w:ascii="Tahoma" w:hAnsi="Tahoma" w:cs="Tahoma"/>
          <w:bCs/>
        </w:rPr>
        <w:t xml:space="preserve"> </w:t>
      </w:r>
      <w:r w:rsidRPr="003C0C04">
        <w:rPr>
          <w:rFonts w:ascii="Tahoma" w:hAnsi="Tahoma" w:cs="Tahoma"/>
          <w:bCs/>
        </w:rPr>
        <w:t>predložitev</w:t>
      </w:r>
      <w:r w:rsidR="005E5050">
        <w:rPr>
          <w:rFonts w:ascii="Tahoma" w:hAnsi="Tahoma" w:cs="Tahoma"/>
          <w:bCs/>
        </w:rPr>
        <w:t xml:space="preserve"> </w:t>
      </w:r>
      <w:r w:rsidRPr="003C0C04">
        <w:rPr>
          <w:rFonts w:ascii="Tahoma" w:hAnsi="Tahoma" w:cs="Tahoma"/>
          <w:bCs/>
        </w:rPr>
        <w:t>ustreznih</w:t>
      </w:r>
      <w:r w:rsidR="005E5050">
        <w:rPr>
          <w:rFonts w:ascii="Tahoma" w:hAnsi="Tahoma" w:cs="Tahoma"/>
          <w:bCs/>
        </w:rPr>
        <w:t xml:space="preserve"> </w:t>
      </w:r>
      <w:r w:rsidRPr="003C0C04">
        <w:rPr>
          <w:rFonts w:ascii="Tahoma" w:hAnsi="Tahoma" w:cs="Tahoma"/>
          <w:bCs/>
        </w:rPr>
        <w:t>dokazil.</w:t>
      </w:r>
      <w:r w:rsidR="005E5050">
        <w:rPr>
          <w:rFonts w:ascii="Tahoma" w:hAnsi="Tahoma" w:cs="Tahoma"/>
          <w:bCs/>
        </w:rPr>
        <w:t xml:space="preserve"> </w:t>
      </w:r>
      <w:r>
        <w:rPr>
          <w:rFonts w:ascii="Tahoma" w:hAnsi="Tahoma" w:cs="Tahoma"/>
        </w:rPr>
        <w:t>Kandidat</w:t>
      </w:r>
      <w:r w:rsidR="005E5050">
        <w:rPr>
          <w:rFonts w:ascii="Tahoma" w:hAnsi="Tahoma" w:cs="Tahoma"/>
        </w:rPr>
        <w:t xml:space="preserve"> </w:t>
      </w:r>
      <w:r w:rsidRPr="003C0C04">
        <w:rPr>
          <w:rFonts w:ascii="Tahoma" w:hAnsi="Tahoma" w:cs="Tahoma"/>
          <w:bCs/>
        </w:rPr>
        <w:t>bo</w:t>
      </w:r>
      <w:r w:rsidR="005E5050">
        <w:rPr>
          <w:rFonts w:ascii="Tahoma" w:hAnsi="Tahoma" w:cs="Tahoma"/>
          <w:bCs/>
        </w:rPr>
        <w:t xml:space="preserve"> </w:t>
      </w:r>
      <w:r w:rsidRPr="003C0C04">
        <w:rPr>
          <w:rFonts w:ascii="Tahoma" w:hAnsi="Tahoma" w:cs="Tahoma"/>
          <w:bCs/>
        </w:rPr>
        <w:t>moral</w:t>
      </w:r>
      <w:r w:rsidR="005E5050">
        <w:rPr>
          <w:rFonts w:ascii="Tahoma" w:hAnsi="Tahoma" w:cs="Tahoma"/>
          <w:bCs/>
        </w:rPr>
        <w:t xml:space="preserve"> </w:t>
      </w:r>
      <w:r w:rsidRPr="003C0C04">
        <w:rPr>
          <w:rFonts w:ascii="Tahoma" w:hAnsi="Tahoma" w:cs="Tahoma"/>
          <w:bCs/>
        </w:rPr>
        <w:t>v</w:t>
      </w:r>
      <w:r w:rsidR="005E5050">
        <w:rPr>
          <w:rFonts w:ascii="Tahoma" w:hAnsi="Tahoma" w:cs="Tahoma"/>
          <w:bCs/>
        </w:rPr>
        <w:t xml:space="preserve"> </w:t>
      </w:r>
      <w:r w:rsidRPr="003C0C04">
        <w:rPr>
          <w:rFonts w:ascii="Tahoma" w:hAnsi="Tahoma" w:cs="Tahoma"/>
          <w:bCs/>
        </w:rPr>
        <w:t>roku,</w:t>
      </w:r>
      <w:r w:rsidR="005E5050">
        <w:rPr>
          <w:rFonts w:ascii="Tahoma" w:hAnsi="Tahoma" w:cs="Tahoma"/>
          <w:bCs/>
        </w:rPr>
        <w:t xml:space="preserve"> </w:t>
      </w:r>
      <w:r w:rsidRPr="003C0C04">
        <w:rPr>
          <w:rFonts w:ascii="Tahoma" w:hAnsi="Tahoma" w:cs="Tahoma"/>
          <w:bCs/>
        </w:rPr>
        <w:t>ki</w:t>
      </w:r>
      <w:r w:rsidR="005E5050">
        <w:rPr>
          <w:rFonts w:ascii="Tahoma" w:hAnsi="Tahoma" w:cs="Tahoma"/>
          <w:bCs/>
        </w:rPr>
        <w:t xml:space="preserve"> </w:t>
      </w:r>
      <w:r w:rsidRPr="003C0C04">
        <w:rPr>
          <w:rFonts w:ascii="Tahoma" w:hAnsi="Tahoma" w:cs="Tahoma"/>
          <w:bCs/>
        </w:rPr>
        <w:t>ga</w:t>
      </w:r>
      <w:r w:rsidR="005E5050">
        <w:rPr>
          <w:rFonts w:ascii="Tahoma" w:hAnsi="Tahoma" w:cs="Tahoma"/>
          <w:bCs/>
        </w:rPr>
        <w:t xml:space="preserve"> </w:t>
      </w:r>
      <w:r w:rsidRPr="003C0C04">
        <w:rPr>
          <w:rFonts w:ascii="Tahoma" w:hAnsi="Tahoma" w:cs="Tahoma"/>
          <w:bCs/>
        </w:rPr>
        <w:t>bo</w:t>
      </w:r>
      <w:r w:rsidR="005E5050">
        <w:rPr>
          <w:rFonts w:ascii="Tahoma" w:hAnsi="Tahoma" w:cs="Tahoma"/>
          <w:bCs/>
        </w:rPr>
        <w:t xml:space="preserve"> </w:t>
      </w:r>
      <w:r w:rsidRPr="003C0C04">
        <w:rPr>
          <w:rFonts w:ascii="Tahoma" w:hAnsi="Tahoma" w:cs="Tahoma"/>
          <w:bCs/>
        </w:rPr>
        <w:t>določil</w:t>
      </w:r>
      <w:r w:rsidR="005E5050">
        <w:rPr>
          <w:rFonts w:ascii="Tahoma" w:hAnsi="Tahoma" w:cs="Tahoma"/>
          <w:bCs/>
        </w:rPr>
        <w:t xml:space="preserve"> </w:t>
      </w:r>
      <w:r w:rsidRPr="003C0C04">
        <w:rPr>
          <w:rFonts w:ascii="Tahoma" w:hAnsi="Tahoma" w:cs="Tahoma"/>
          <w:bCs/>
        </w:rPr>
        <w:t>naročnik,</w:t>
      </w:r>
      <w:r w:rsidR="005E5050">
        <w:rPr>
          <w:rFonts w:ascii="Tahoma" w:hAnsi="Tahoma" w:cs="Tahoma"/>
          <w:bCs/>
        </w:rPr>
        <w:t xml:space="preserve"> </w:t>
      </w:r>
      <w:r w:rsidRPr="003C0C04">
        <w:rPr>
          <w:rFonts w:ascii="Tahoma" w:hAnsi="Tahoma" w:cs="Tahoma"/>
          <w:bCs/>
        </w:rPr>
        <w:t>predložiti</w:t>
      </w:r>
      <w:r w:rsidR="005E5050">
        <w:rPr>
          <w:rFonts w:ascii="Tahoma" w:hAnsi="Tahoma" w:cs="Tahoma"/>
          <w:bCs/>
        </w:rPr>
        <w:t xml:space="preserve"> </w:t>
      </w:r>
      <w:r w:rsidRPr="003C0C04">
        <w:rPr>
          <w:rFonts w:ascii="Tahoma" w:hAnsi="Tahoma" w:cs="Tahoma"/>
          <w:bCs/>
        </w:rPr>
        <w:t>naslednja</w:t>
      </w:r>
      <w:r w:rsidR="005E5050">
        <w:rPr>
          <w:rFonts w:ascii="Tahoma" w:hAnsi="Tahoma" w:cs="Tahoma"/>
          <w:bCs/>
        </w:rPr>
        <w:t xml:space="preserve"> </w:t>
      </w:r>
      <w:r w:rsidRPr="003C0C04">
        <w:rPr>
          <w:rFonts w:ascii="Tahoma" w:hAnsi="Tahoma" w:cs="Tahoma"/>
          <w:bCs/>
        </w:rPr>
        <w:t>dokazila:</w:t>
      </w:r>
    </w:p>
    <w:p w14:paraId="45BA3B88" w14:textId="56EF9662" w:rsidR="00E265FE" w:rsidRPr="003C0C04" w:rsidRDefault="00E265FE" w:rsidP="004227B8">
      <w:pPr>
        <w:keepNext/>
        <w:keepLines/>
        <w:numPr>
          <w:ilvl w:val="0"/>
          <w:numId w:val="33"/>
        </w:numPr>
        <w:ind w:left="426" w:hanging="284"/>
        <w:jc w:val="both"/>
        <w:rPr>
          <w:rFonts w:ascii="Tahoma" w:hAnsi="Tahoma" w:cs="Tahoma"/>
          <w:bCs/>
        </w:rPr>
      </w:pPr>
      <w:r w:rsidRPr="003C0C04">
        <w:rPr>
          <w:rFonts w:ascii="Tahoma" w:hAnsi="Tahoma" w:cs="Tahoma"/>
        </w:rPr>
        <w:t>v</w:t>
      </w:r>
      <w:r w:rsidR="005E5050">
        <w:rPr>
          <w:rFonts w:ascii="Tahoma" w:hAnsi="Tahoma" w:cs="Tahoma"/>
        </w:rPr>
        <w:t xml:space="preserve"> </w:t>
      </w:r>
      <w:r w:rsidRPr="003C0C04">
        <w:rPr>
          <w:rFonts w:ascii="Tahoma" w:hAnsi="Tahoma" w:cs="Tahoma"/>
        </w:rPr>
        <w:t>zvezi</w:t>
      </w:r>
      <w:r w:rsidR="005E5050">
        <w:rPr>
          <w:rFonts w:ascii="Tahoma" w:hAnsi="Tahoma" w:cs="Tahoma"/>
        </w:rPr>
        <w:t xml:space="preserve"> </w:t>
      </w:r>
      <w:r w:rsidRPr="003C0C04">
        <w:rPr>
          <w:rFonts w:ascii="Tahoma" w:hAnsi="Tahoma" w:cs="Tahoma"/>
        </w:rPr>
        <w:t>s</w:t>
      </w:r>
      <w:r w:rsidR="005E5050">
        <w:rPr>
          <w:rFonts w:ascii="Tahoma" w:hAnsi="Tahoma" w:cs="Tahoma"/>
        </w:rPr>
        <w:t xml:space="preserve"> </w:t>
      </w:r>
      <w:r w:rsidRPr="003C0C04">
        <w:rPr>
          <w:rFonts w:ascii="Tahoma" w:hAnsi="Tahoma" w:cs="Tahoma"/>
        </w:rPr>
        <w:t>prvim</w:t>
      </w:r>
      <w:r w:rsidR="005E5050">
        <w:rPr>
          <w:rFonts w:ascii="Tahoma" w:hAnsi="Tahoma" w:cs="Tahoma"/>
        </w:rPr>
        <w:t xml:space="preserve"> </w:t>
      </w:r>
      <w:r w:rsidRPr="003C0C04">
        <w:rPr>
          <w:rFonts w:ascii="Tahoma" w:hAnsi="Tahoma" w:cs="Tahoma"/>
        </w:rPr>
        <w:t>odstavkom</w:t>
      </w:r>
      <w:r w:rsidR="005E5050">
        <w:rPr>
          <w:rFonts w:ascii="Tahoma" w:hAnsi="Tahoma" w:cs="Tahoma"/>
        </w:rPr>
        <w:t xml:space="preserve"> </w:t>
      </w:r>
      <w:r w:rsidRPr="003C0C04">
        <w:rPr>
          <w:rFonts w:ascii="Tahoma" w:hAnsi="Tahoma" w:cs="Tahoma"/>
        </w:rPr>
        <w:t>75.</w:t>
      </w:r>
      <w:r w:rsidR="005E5050">
        <w:rPr>
          <w:rFonts w:ascii="Tahoma" w:hAnsi="Tahoma" w:cs="Tahoma"/>
        </w:rPr>
        <w:t xml:space="preserve"> </w:t>
      </w:r>
      <w:r w:rsidRPr="003C0C04">
        <w:rPr>
          <w:rFonts w:ascii="Tahoma" w:hAnsi="Tahoma" w:cs="Tahoma"/>
        </w:rPr>
        <w:t>člena</w:t>
      </w:r>
      <w:r w:rsidR="005E5050">
        <w:rPr>
          <w:rFonts w:ascii="Tahoma" w:hAnsi="Tahoma" w:cs="Tahoma"/>
        </w:rPr>
        <w:t xml:space="preserve"> </w:t>
      </w:r>
      <w:r w:rsidRPr="003C0C04">
        <w:rPr>
          <w:rFonts w:ascii="Tahoma" w:hAnsi="Tahoma" w:cs="Tahoma"/>
        </w:rPr>
        <w:t>ZJN-3;</w:t>
      </w:r>
      <w:r w:rsidR="005E5050">
        <w:rPr>
          <w:rFonts w:ascii="Tahoma" w:hAnsi="Tahoma" w:cs="Tahoma"/>
        </w:rPr>
        <w:t xml:space="preserve"> </w:t>
      </w:r>
      <w:r w:rsidRPr="003C0C04">
        <w:rPr>
          <w:rFonts w:ascii="Tahoma" w:hAnsi="Tahoma" w:cs="Tahoma"/>
          <w:bCs/>
        </w:rPr>
        <w:t>pooblastilo</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preveritev</w:t>
      </w:r>
      <w:r w:rsidR="005E5050">
        <w:rPr>
          <w:rFonts w:ascii="Tahoma" w:hAnsi="Tahoma" w:cs="Tahoma"/>
          <w:bCs/>
        </w:rPr>
        <w:t xml:space="preserve"> </w:t>
      </w:r>
      <w:r w:rsidRPr="003C0C04">
        <w:rPr>
          <w:rFonts w:ascii="Tahoma" w:hAnsi="Tahoma" w:cs="Tahoma"/>
          <w:bCs/>
        </w:rPr>
        <w:t>gospodarskega</w:t>
      </w:r>
      <w:r w:rsidR="005E5050">
        <w:rPr>
          <w:rFonts w:ascii="Tahoma" w:hAnsi="Tahoma" w:cs="Tahoma"/>
          <w:bCs/>
        </w:rPr>
        <w:t xml:space="preserve"> </w:t>
      </w:r>
      <w:r w:rsidRPr="003C0C04">
        <w:rPr>
          <w:rFonts w:ascii="Tahoma" w:hAnsi="Tahoma" w:cs="Tahoma"/>
          <w:bCs/>
        </w:rPr>
        <w:t>subjekta</w:t>
      </w:r>
      <w:r w:rsidR="005E5050">
        <w:rPr>
          <w:rFonts w:ascii="Tahoma" w:hAnsi="Tahoma" w:cs="Tahoma"/>
          <w:bCs/>
        </w:rPr>
        <w:t xml:space="preserve"> </w:t>
      </w:r>
      <w:r w:rsidRPr="003C0C04">
        <w:rPr>
          <w:rFonts w:ascii="Tahoma" w:hAnsi="Tahoma" w:cs="Tahoma"/>
          <w:bCs/>
        </w:rPr>
        <w:t>in</w:t>
      </w:r>
      <w:r w:rsidR="005E5050">
        <w:rPr>
          <w:rFonts w:ascii="Tahoma" w:hAnsi="Tahoma" w:cs="Tahoma"/>
          <w:bCs/>
        </w:rPr>
        <w:t xml:space="preserve"> </w:t>
      </w:r>
      <w:r w:rsidRPr="003C0C04">
        <w:rPr>
          <w:rFonts w:ascii="Tahoma" w:hAnsi="Tahoma" w:cs="Tahoma"/>
          <w:bCs/>
        </w:rPr>
        <w:t>vse</w:t>
      </w:r>
      <w:r w:rsidR="005E5050">
        <w:rPr>
          <w:rFonts w:ascii="Tahoma" w:hAnsi="Tahoma" w:cs="Tahoma"/>
          <w:bCs/>
        </w:rPr>
        <w:t xml:space="preserve"> </w:t>
      </w:r>
      <w:r w:rsidRPr="003C0C04">
        <w:rPr>
          <w:rFonts w:ascii="Tahoma" w:hAnsi="Tahoma" w:cs="Tahoma"/>
          <w:bCs/>
        </w:rPr>
        <w:t>osebe,</w:t>
      </w:r>
      <w:r w:rsidR="005E5050">
        <w:rPr>
          <w:rFonts w:ascii="Tahoma" w:hAnsi="Tahoma" w:cs="Tahoma"/>
          <w:bCs/>
        </w:rPr>
        <w:t xml:space="preserve"> </w:t>
      </w:r>
      <w:r w:rsidRPr="003C0C04">
        <w:rPr>
          <w:rFonts w:ascii="Tahoma" w:hAnsi="Tahoma" w:cs="Tahoma"/>
          <w:bCs/>
        </w:rPr>
        <w:t>ki</w:t>
      </w:r>
      <w:r w:rsidR="005E5050">
        <w:rPr>
          <w:rFonts w:ascii="Tahoma" w:hAnsi="Tahoma" w:cs="Tahoma"/>
          <w:bCs/>
        </w:rPr>
        <w:t xml:space="preserve"> </w:t>
      </w:r>
      <w:r w:rsidRPr="003C0C04">
        <w:rPr>
          <w:rFonts w:ascii="Tahoma" w:hAnsi="Tahoma" w:cs="Tahoma"/>
          <w:bCs/>
        </w:rPr>
        <w:t>so</w:t>
      </w:r>
      <w:r w:rsidR="005E5050">
        <w:rPr>
          <w:rFonts w:ascii="Tahoma" w:hAnsi="Tahoma" w:cs="Tahoma"/>
          <w:bCs/>
        </w:rPr>
        <w:t xml:space="preserve"> </w:t>
      </w:r>
      <w:r w:rsidRPr="003C0C04">
        <w:rPr>
          <w:rFonts w:ascii="Tahoma" w:hAnsi="Tahoma" w:cs="Tahoma"/>
          <w:bCs/>
        </w:rPr>
        <w:t>člani</w:t>
      </w:r>
      <w:r w:rsidR="005E5050">
        <w:rPr>
          <w:rFonts w:ascii="Tahoma" w:hAnsi="Tahoma" w:cs="Tahoma"/>
          <w:bCs/>
        </w:rPr>
        <w:t xml:space="preserve"> </w:t>
      </w:r>
      <w:r w:rsidRPr="003C0C04">
        <w:rPr>
          <w:rFonts w:ascii="Tahoma" w:hAnsi="Tahoma" w:cs="Tahoma"/>
          <w:bCs/>
        </w:rPr>
        <w:t>upravnega,</w:t>
      </w:r>
      <w:r w:rsidR="005E5050">
        <w:rPr>
          <w:rFonts w:ascii="Tahoma" w:hAnsi="Tahoma" w:cs="Tahoma"/>
          <w:bCs/>
        </w:rPr>
        <w:t xml:space="preserve"> </w:t>
      </w:r>
      <w:r w:rsidRPr="003C0C04">
        <w:rPr>
          <w:rFonts w:ascii="Tahoma" w:hAnsi="Tahoma" w:cs="Tahoma"/>
          <w:bCs/>
        </w:rPr>
        <w:t>vodstvenega</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nadzornega</w:t>
      </w:r>
      <w:r w:rsidR="005E5050">
        <w:rPr>
          <w:rFonts w:ascii="Tahoma" w:hAnsi="Tahoma" w:cs="Tahoma"/>
          <w:bCs/>
        </w:rPr>
        <w:t xml:space="preserve"> </w:t>
      </w:r>
      <w:r w:rsidRPr="003C0C04">
        <w:rPr>
          <w:rFonts w:ascii="Tahoma" w:hAnsi="Tahoma" w:cs="Tahoma"/>
          <w:bCs/>
        </w:rPr>
        <w:t>organa</w:t>
      </w:r>
      <w:r w:rsidR="005E5050">
        <w:rPr>
          <w:rFonts w:ascii="Tahoma" w:hAnsi="Tahoma" w:cs="Tahoma"/>
          <w:bCs/>
        </w:rPr>
        <w:t xml:space="preserve"> </w:t>
      </w:r>
      <w:r w:rsidRPr="003C0C04">
        <w:rPr>
          <w:rFonts w:ascii="Tahoma" w:hAnsi="Tahoma" w:cs="Tahoma"/>
          <w:bCs/>
        </w:rPr>
        <w:t>gospodarskega</w:t>
      </w:r>
      <w:r w:rsidR="005E5050">
        <w:rPr>
          <w:rFonts w:ascii="Tahoma" w:hAnsi="Tahoma" w:cs="Tahoma"/>
          <w:bCs/>
        </w:rPr>
        <w:t xml:space="preserve"> </w:t>
      </w:r>
      <w:r w:rsidRPr="003C0C04">
        <w:rPr>
          <w:rFonts w:ascii="Tahoma" w:hAnsi="Tahoma" w:cs="Tahoma"/>
          <w:bCs/>
        </w:rPr>
        <w:t>subjekta</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ki</w:t>
      </w:r>
      <w:r w:rsidR="005E5050">
        <w:rPr>
          <w:rFonts w:ascii="Tahoma" w:hAnsi="Tahoma" w:cs="Tahoma"/>
          <w:bCs/>
        </w:rPr>
        <w:t xml:space="preserve"> </w:t>
      </w:r>
      <w:r w:rsidRPr="003C0C04">
        <w:rPr>
          <w:rFonts w:ascii="Tahoma" w:hAnsi="Tahoma" w:cs="Tahoma"/>
          <w:bCs/>
        </w:rPr>
        <w:t>imajo</w:t>
      </w:r>
      <w:r w:rsidR="005E5050">
        <w:rPr>
          <w:rFonts w:ascii="Tahoma" w:hAnsi="Tahoma" w:cs="Tahoma"/>
          <w:bCs/>
        </w:rPr>
        <w:t xml:space="preserve"> </w:t>
      </w:r>
      <w:r w:rsidRPr="003C0C04">
        <w:rPr>
          <w:rFonts w:ascii="Tahoma" w:hAnsi="Tahoma" w:cs="Tahoma"/>
          <w:bCs/>
        </w:rPr>
        <w:t>pooblastila</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njegovo</w:t>
      </w:r>
      <w:r w:rsidR="005E5050">
        <w:rPr>
          <w:rFonts w:ascii="Tahoma" w:hAnsi="Tahoma" w:cs="Tahoma"/>
          <w:bCs/>
        </w:rPr>
        <w:t xml:space="preserve"> </w:t>
      </w:r>
      <w:r w:rsidRPr="003C0C04">
        <w:rPr>
          <w:rFonts w:ascii="Tahoma" w:hAnsi="Tahoma" w:cs="Tahoma"/>
          <w:bCs/>
        </w:rPr>
        <w:t>zastopanje</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odločanje</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nadzor</w:t>
      </w:r>
      <w:r w:rsidR="005E5050">
        <w:rPr>
          <w:rFonts w:ascii="Tahoma" w:hAnsi="Tahoma" w:cs="Tahoma"/>
          <w:bCs/>
        </w:rPr>
        <w:t xml:space="preserve"> </w:t>
      </w:r>
      <w:r w:rsidRPr="003C0C04">
        <w:rPr>
          <w:rFonts w:ascii="Tahoma" w:hAnsi="Tahoma" w:cs="Tahoma"/>
          <w:bCs/>
        </w:rPr>
        <w:t>v</w:t>
      </w:r>
      <w:r w:rsidR="005E5050">
        <w:rPr>
          <w:rFonts w:ascii="Tahoma" w:hAnsi="Tahoma" w:cs="Tahoma"/>
          <w:bCs/>
        </w:rPr>
        <w:t xml:space="preserve"> </w:t>
      </w:r>
      <w:r w:rsidRPr="003C0C04">
        <w:rPr>
          <w:rFonts w:ascii="Tahoma" w:hAnsi="Tahoma" w:cs="Tahoma"/>
          <w:bCs/>
        </w:rPr>
        <w:t>kazenski</w:t>
      </w:r>
      <w:r w:rsidR="005E5050">
        <w:rPr>
          <w:rFonts w:ascii="Tahoma" w:hAnsi="Tahoma" w:cs="Tahoma"/>
          <w:bCs/>
        </w:rPr>
        <w:t xml:space="preserve"> </w:t>
      </w:r>
      <w:r w:rsidRPr="003C0C04">
        <w:rPr>
          <w:rFonts w:ascii="Tahoma" w:hAnsi="Tahoma" w:cs="Tahoma"/>
          <w:bCs/>
        </w:rPr>
        <w:t>evidenci</w:t>
      </w:r>
      <w:r w:rsidR="005E5050">
        <w:rPr>
          <w:rFonts w:ascii="Tahoma" w:hAnsi="Tahoma" w:cs="Tahoma"/>
          <w:bCs/>
        </w:rPr>
        <w:t xml:space="preserve"> </w:t>
      </w:r>
      <w:r w:rsidRPr="003C0C04">
        <w:rPr>
          <w:rFonts w:ascii="Tahoma" w:hAnsi="Tahoma" w:cs="Tahoma"/>
          <w:bCs/>
        </w:rPr>
        <w:t>ali</w:t>
      </w:r>
    </w:p>
    <w:p w14:paraId="148AA8F9" w14:textId="446950FF" w:rsidR="00E265FE" w:rsidRPr="003C0C04" w:rsidRDefault="00E265FE" w:rsidP="004227B8">
      <w:pPr>
        <w:keepNext/>
        <w:keepLines/>
        <w:numPr>
          <w:ilvl w:val="0"/>
          <w:numId w:val="33"/>
        </w:numPr>
        <w:ind w:left="426" w:hanging="284"/>
        <w:jc w:val="both"/>
        <w:rPr>
          <w:rFonts w:ascii="Tahoma" w:hAnsi="Tahoma" w:cs="Tahoma"/>
          <w:bCs/>
        </w:rPr>
      </w:pPr>
      <w:r w:rsidRPr="003C0C04">
        <w:rPr>
          <w:rFonts w:ascii="Tahoma" w:hAnsi="Tahoma" w:cs="Tahoma"/>
        </w:rPr>
        <w:t>v</w:t>
      </w:r>
      <w:r w:rsidR="005E5050">
        <w:rPr>
          <w:rFonts w:ascii="Tahoma" w:hAnsi="Tahoma" w:cs="Tahoma"/>
        </w:rPr>
        <w:t xml:space="preserve"> </w:t>
      </w:r>
      <w:r w:rsidRPr="003C0C04">
        <w:rPr>
          <w:rFonts w:ascii="Tahoma" w:hAnsi="Tahoma" w:cs="Tahoma"/>
        </w:rPr>
        <w:t>zvezi</w:t>
      </w:r>
      <w:r w:rsidR="005E5050">
        <w:rPr>
          <w:rFonts w:ascii="Tahoma" w:hAnsi="Tahoma" w:cs="Tahoma"/>
        </w:rPr>
        <w:t xml:space="preserve"> </w:t>
      </w:r>
      <w:r w:rsidRPr="003C0C04">
        <w:rPr>
          <w:rFonts w:ascii="Tahoma" w:hAnsi="Tahoma" w:cs="Tahoma"/>
        </w:rPr>
        <w:t>s</w:t>
      </w:r>
      <w:r w:rsidR="005E5050">
        <w:rPr>
          <w:rFonts w:ascii="Tahoma" w:hAnsi="Tahoma" w:cs="Tahoma"/>
        </w:rPr>
        <w:t xml:space="preserve"> </w:t>
      </w:r>
      <w:r w:rsidRPr="003C0C04">
        <w:rPr>
          <w:rFonts w:ascii="Tahoma" w:hAnsi="Tahoma" w:cs="Tahoma"/>
        </w:rPr>
        <w:t>prvim</w:t>
      </w:r>
      <w:r w:rsidR="005E5050">
        <w:rPr>
          <w:rFonts w:ascii="Tahoma" w:hAnsi="Tahoma" w:cs="Tahoma"/>
        </w:rPr>
        <w:t xml:space="preserve"> </w:t>
      </w:r>
      <w:r w:rsidRPr="003C0C04">
        <w:rPr>
          <w:rFonts w:ascii="Tahoma" w:hAnsi="Tahoma" w:cs="Tahoma"/>
        </w:rPr>
        <w:t>odstavkom</w:t>
      </w:r>
      <w:r w:rsidR="005E5050">
        <w:rPr>
          <w:rFonts w:ascii="Tahoma" w:hAnsi="Tahoma" w:cs="Tahoma"/>
        </w:rPr>
        <w:t xml:space="preserve"> </w:t>
      </w:r>
      <w:r w:rsidRPr="003C0C04">
        <w:rPr>
          <w:rFonts w:ascii="Tahoma" w:hAnsi="Tahoma" w:cs="Tahoma"/>
        </w:rPr>
        <w:t>75.</w:t>
      </w:r>
      <w:r w:rsidR="005E5050">
        <w:rPr>
          <w:rFonts w:ascii="Tahoma" w:hAnsi="Tahoma" w:cs="Tahoma"/>
        </w:rPr>
        <w:t xml:space="preserve"> </w:t>
      </w:r>
      <w:r w:rsidRPr="003C0C04">
        <w:rPr>
          <w:rFonts w:ascii="Tahoma" w:hAnsi="Tahoma" w:cs="Tahoma"/>
        </w:rPr>
        <w:t>člena</w:t>
      </w:r>
      <w:r w:rsidR="005E5050">
        <w:rPr>
          <w:rFonts w:ascii="Tahoma" w:hAnsi="Tahoma" w:cs="Tahoma"/>
        </w:rPr>
        <w:t xml:space="preserve"> </w:t>
      </w:r>
      <w:r w:rsidRPr="003C0C04">
        <w:rPr>
          <w:rFonts w:ascii="Tahoma" w:hAnsi="Tahoma" w:cs="Tahoma"/>
        </w:rPr>
        <w:t>ZJN-3;</w:t>
      </w:r>
      <w:r w:rsidR="005E5050">
        <w:rPr>
          <w:rFonts w:ascii="Tahoma" w:hAnsi="Tahoma" w:cs="Tahoma"/>
        </w:rPr>
        <w:t xml:space="preserve"> </w:t>
      </w:r>
      <w:r w:rsidRPr="003C0C04">
        <w:rPr>
          <w:rFonts w:ascii="Tahoma" w:hAnsi="Tahoma" w:cs="Tahoma"/>
          <w:bCs/>
        </w:rPr>
        <w:t>izpis</w:t>
      </w:r>
      <w:r w:rsidR="005E5050">
        <w:rPr>
          <w:rFonts w:ascii="Tahoma" w:hAnsi="Tahoma" w:cs="Tahoma"/>
          <w:bCs/>
        </w:rPr>
        <w:t xml:space="preserve"> </w:t>
      </w:r>
      <w:r w:rsidRPr="003C0C04">
        <w:rPr>
          <w:rFonts w:ascii="Tahoma" w:hAnsi="Tahoma" w:cs="Tahoma"/>
          <w:bCs/>
        </w:rPr>
        <w:t>iz</w:t>
      </w:r>
      <w:r w:rsidR="005E5050">
        <w:rPr>
          <w:rFonts w:ascii="Tahoma" w:hAnsi="Tahoma" w:cs="Tahoma"/>
          <w:bCs/>
        </w:rPr>
        <w:t xml:space="preserve"> </w:t>
      </w:r>
      <w:r w:rsidRPr="003C0C04">
        <w:rPr>
          <w:rFonts w:ascii="Tahoma" w:hAnsi="Tahoma" w:cs="Tahoma"/>
          <w:bCs/>
        </w:rPr>
        <w:t>ustrezne</w:t>
      </w:r>
      <w:r w:rsidR="005E5050">
        <w:rPr>
          <w:rFonts w:ascii="Tahoma" w:hAnsi="Tahoma" w:cs="Tahoma"/>
          <w:bCs/>
        </w:rPr>
        <w:t xml:space="preserve"> </w:t>
      </w:r>
      <w:r w:rsidRPr="003C0C04">
        <w:rPr>
          <w:rFonts w:ascii="Tahoma" w:hAnsi="Tahoma" w:cs="Tahoma"/>
          <w:bCs/>
        </w:rPr>
        <w:t>evidence,</w:t>
      </w:r>
      <w:r w:rsidR="005E5050">
        <w:rPr>
          <w:rFonts w:ascii="Tahoma" w:hAnsi="Tahoma" w:cs="Tahoma"/>
          <w:bCs/>
        </w:rPr>
        <w:t xml:space="preserve"> </w:t>
      </w:r>
      <w:r w:rsidRPr="003C0C04">
        <w:rPr>
          <w:rFonts w:ascii="Tahoma" w:hAnsi="Tahoma" w:cs="Tahoma"/>
          <w:bCs/>
        </w:rPr>
        <w:t>kakršna</w:t>
      </w:r>
      <w:r w:rsidR="005E5050">
        <w:rPr>
          <w:rFonts w:ascii="Tahoma" w:hAnsi="Tahoma" w:cs="Tahoma"/>
          <w:bCs/>
        </w:rPr>
        <w:t xml:space="preserve"> </w:t>
      </w:r>
      <w:r w:rsidRPr="003C0C04">
        <w:rPr>
          <w:rFonts w:ascii="Tahoma" w:hAnsi="Tahoma" w:cs="Tahoma"/>
          <w:bCs/>
        </w:rPr>
        <w:t>je</w:t>
      </w:r>
      <w:r w:rsidR="005E5050">
        <w:rPr>
          <w:rFonts w:ascii="Tahoma" w:hAnsi="Tahoma" w:cs="Tahoma"/>
          <w:bCs/>
        </w:rPr>
        <w:t xml:space="preserve"> </w:t>
      </w:r>
      <w:r w:rsidRPr="003C0C04">
        <w:rPr>
          <w:rFonts w:ascii="Tahoma" w:hAnsi="Tahoma" w:cs="Tahoma"/>
          <w:bCs/>
        </w:rPr>
        <w:t>kazenska</w:t>
      </w:r>
      <w:r w:rsidR="005E5050">
        <w:rPr>
          <w:rFonts w:ascii="Tahoma" w:hAnsi="Tahoma" w:cs="Tahoma"/>
          <w:bCs/>
        </w:rPr>
        <w:t xml:space="preserve"> </w:t>
      </w:r>
      <w:r w:rsidRPr="003C0C04">
        <w:rPr>
          <w:rFonts w:ascii="Tahoma" w:hAnsi="Tahoma" w:cs="Tahoma"/>
          <w:bCs/>
        </w:rPr>
        <w:t>evidenca</w:t>
      </w:r>
      <w:r w:rsidR="005E5050">
        <w:rPr>
          <w:rFonts w:ascii="Tahoma" w:hAnsi="Tahoma" w:cs="Tahoma"/>
          <w:bCs/>
        </w:rPr>
        <w:t xml:space="preserve"> </w:t>
      </w:r>
      <w:r w:rsidRPr="003C0C04">
        <w:rPr>
          <w:rFonts w:ascii="Tahoma" w:hAnsi="Tahoma" w:cs="Tahoma"/>
          <w:bCs/>
        </w:rPr>
        <w:t>in</w:t>
      </w:r>
      <w:r w:rsidR="005E5050">
        <w:rPr>
          <w:rFonts w:ascii="Tahoma" w:hAnsi="Tahoma" w:cs="Tahoma"/>
          <w:bCs/>
        </w:rPr>
        <w:t xml:space="preserve"> </w:t>
      </w:r>
      <w:r w:rsidRPr="003C0C04">
        <w:rPr>
          <w:rFonts w:ascii="Tahoma" w:hAnsi="Tahoma" w:cs="Tahoma"/>
          <w:bCs/>
        </w:rPr>
        <w:t>izpis</w:t>
      </w:r>
      <w:r w:rsidR="005E5050">
        <w:rPr>
          <w:rFonts w:ascii="Tahoma" w:hAnsi="Tahoma" w:cs="Tahoma"/>
          <w:bCs/>
        </w:rPr>
        <w:t xml:space="preserve"> </w:t>
      </w:r>
      <w:r w:rsidRPr="003C0C04">
        <w:rPr>
          <w:rFonts w:ascii="Tahoma" w:hAnsi="Tahoma" w:cs="Tahoma"/>
          <w:bCs/>
        </w:rPr>
        <w:t>ni</w:t>
      </w:r>
      <w:r w:rsidR="005E5050">
        <w:rPr>
          <w:rFonts w:ascii="Tahoma" w:hAnsi="Tahoma" w:cs="Tahoma"/>
          <w:bCs/>
        </w:rPr>
        <w:t xml:space="preserve"> </w:t>
      </w:r>
      <w:r w:rsidRPr="003C0C04">
        <w:rPr>
          <w:rFonts w:ascii="Tahoma" w:hAnsi="Tahoma" w:cs="Tahoma"/>
          <w:bCs/>
        </w:rPr>
        <w:t>starejši</w:t>
      </w:r>
      <w:r w:rsidR="005E5050">
        <w:rPr>
          <w:rFonts w:ascii="Tahoma" w:hAnsi="Tahoma" w:cs="Tahoma"/>
          <w:bCs/>
        </w:rPr>
        <w:t xml:space="preserve"> </w:t>
      </w:r>
      <w:r w:rsidRPr="003C0C04">
        <w:rPr>
          <w:rFonts w:ascii="Tahoma" w:hAnsi="Tahoma" w:cs="Tahoma"/>
          <w:bCs/>
        </w:rPr>
        <w:t>od</w:t>
      </w:r>
      <w:r w:rsidR="005E5050">
        <w:rPr>
          <w:rFonts w:ascii="Tahoma" w:hAnsi="Tahoma" w:cs="Tahoma"/>
          <w:bCs/>
        </w:rPr>
        <w:t xml:space="preserve"> </w:t>
      </w:r>
      <w:r w:rsidRPr="003C0C04">
        <w:rPr>
          <w:rFonts w:ascii="Tahoma" w:hAnsi="Tahoma" w:cs="Tahoma"/>
          <w:bCs/>
        </w:rPr>
        <w:t>4</w:t>
      </w:r>
      <w:r w:rsidR="005E5050">
        <w:rPr>
          <w:rFonts w:ascii="Tahoma" w:hAnsi="Tahoma" w:cs="Tahoma"/>
          <w:bCs/>
        </w:rPr>
        <w:t xml:space="preserve"> </w:t>
      </w:r>
      <w:r w:rsidRPr="003C0C04">
        <w:rPr>
          <w:rFonts w:ascii="Tahoma" w:hAnsi="Tahoma" w:cs="Tahoma"/>
          <w:bCs/>
        </w:rPr>
        <w:t>mesecev,</w:t>
      </w:r>
      <w:r w:rsidR="005E5050">
        <w:rPr>
          <w:rFonts w:ascii="Tahoma" w:hAnsi="Tahoma" w:cs="Tahoma"/>
          <w:bCs/>
        </w:rPr>
        <w:t xml:space="preserve"> </w:t>
      </w:r>
      <w:r w:rsidRPr="003C0C04">
        <w:rPr>
          <w:rFonts w:ascii="Tahoma" w:hAnsi="Tahoma" w:cs="Tahoma"/>
          <w:bCs/>
        </w:rPr>
        <w:t>šteto</w:t>
      </w:r>
      <w:r w:rsidR="005E5050">
        <w:rPr>
          <w:rFonts w:ascii="Tahoma" w:hAnsi="Tahoma" w:cs="Tahoma"/>
          <w:bCs/>
        </w:rPr>
        <w:t xml:space="preserve"> </w:t>
      </w:r>
      <w:r w:rsidRPr="003C0C04">
        <w:rPr>
          <w:rFonts w:ascii="Tahoma" w:hAnsi="Tahoma" w:cs="Tahoma"/>
          <w:bCs/>
        </w:rPr>
        <w:t>od</w:t>
      </w:r>
      <w:r w:rsidR="005E5050">
        <w:rPr>
          <w:rFonts w:ascii="Tahoma" w:hAnsi="Tahoma" w:cs="Tahoma"/>
          <w:bCs/>
        </w:rPr>
        <w:t xml:space="preserve"> </w:t>
      </w:r>
      <w:r w:rsidRPr="003C0C04">
        <w:rPr>
          <w:rFonts w:ascii="Tahoma" w:hAnsi="Tahoma" w:cs="Tahoma"/>
          <w:bCs/>
        </w:rPr>
        <w:t>roka</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oddajo</w:t>
      </w:r>
      <w:r w:rsidR="005E5050">
        <w:rPr>
          <w:rFonts w:ascii="Tahoma" w:hAnsi="Tahoma" w:cs="Tahoma"/>
          <w:bCs/>
        </w:rPr>
        <w:t xml:space="preserve"> </w:t>
      </w:r>
      <w:r w:rsidRPr="003C0C04">
        <w:rPr>
          <w:rFonts w:ascii="Tahoma" w:hAnsi="Tahoma" w:cs="Tahoma"/>
          <w:bCs/>
        </w:rPr>
        <w:t>prijav</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ponudb,</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je</w:t>
      </w:r>
      <w:r w:rsidR="005E5050">
        <w:rPr>
          <w:rFonts w:ascii="Tahoma" w:hAnsi="Tahoma" w:cs="Tahoma"/>
          <w:bCs/>
        </w:rPr>
        <w:t xml:space="preserve"> </w:t>
      </w:r>
      <w:r w:rsidRPr="003C0C04">
        <w:rPr>
          <w:rFonts w:ascii="Tahoma" w:hAnsi="Tahoma" w:cs="Tahoma"/>
          <w:bCs/>
        </w:rPr>
        <w:t>pridobljen</w:t>
      </w:r>
      <w:r w:rsidR="005E5050">
        <w:rPr>
          <w:rFonts w:ascii="Tahoma" w:hAnsi="Tahoma" w:cs="Tahoma"/>
          <w:bCs/>
        </w:rPr>
        <w:t xml:space="preserve"> </w:t>
      </w:r>
      <w:r w:rsidRPr="003C0C04">
        <w:rPr>
          <w:rFonts w:ascii="Tahoma" w:hAnsi="Tahoma" w:cs="Tahoma"/>
          <w:bCs/>
        </w:rPr>
        <w:t>najpozneje</w:t>
      </w:r>
      <w:r w:rsidR="005E5050">
        <w:rPr>
          <w:rFonts w:ascii="Tahoma" w:hAnsi="Tahoma" w:cs="Tahoma"/>
          <w:bCs/>
        </w:rPr>
        <w:t xml:space="preserve"> </w:t>
      </w:r>
      <w:r w:rsidRPr="003C0C04">
        <w:rPr>
          <w:rFonts w:ascii="Tahoma" w:hAnsi="Tahoma" w:cs="Tahoma"/>
          <w:bCs/>
        </w:rPr>
        <w:t>v</w:t>
      </w:r>
      <w:r w:rsidR="005E5050">
        <w:rPr>
          <w:rFonts w:ascii="Tahoma" w:hAnsi="Tahoma" w:cs="Tahoma"/>
          <w:bCs/>
        </w:rPr>
        <w:t xml:space="preserve"> </w:t>
      </w:r>
      <w:r w:rsidRPr="003C0C04">
        <w:rPr>
          <w:rFonts w:ascii="Tahoma" w:hAnsi="Tahoma" w:cs="Tahoma"/>
          <w:bCs/>
        </w:rPr>
        <w:t>90</w:t>
      </w:r>
      <w:r w:rsidR="005E5050">
        <w:rPr>
          <w:rFonts w:ascii="Tahoma" w:hAnsi="Tahoma" w:cs="Tahoma"/>
          <w:bCs/>
        </w:rPr>
        <w:t xml:space="preserve"> </w:t>
      </w:r>
      <w:r w:rsidRPr="003C0C04">
        <w:rPr>
          <w:rFonts w:ascii="Tahoma" w:hAnsi="Tahoma" w:cs="Tahoma"/>
          <w:bCs/>
        </w:rPr>
        <w:t>dneh</w:t>
      </w:r>
      <w:r w:rsidR="005E5050">
        <w:rPr>
          <w:rFonts w:ascii="Tahoma" w:hAnsi="Tahoma" w:cs="Tahoma"/>
          <w:bCs/>
        </w:rPr>
        <w:t xml:space="preserve"> </w:t>
      </w:r>
      <w:r w:rsidRPr="003C0C04">
        <w:rPr>
          <w:rFonts w:ascii="Tahoma" w:hAnsi="Tahoma" w:cs="Tahoma"/>
          <w:bCs/>
        </w:rPr>
        <w:t>od</w:t>
      </w:r>
      <w:r w:rsidR="005E5050">
        <w:rPr>
          <w:rFonts w:ascii="Tahoma" w:hAnsi="Tahoma" w:cs="Tahoma"/>
          <w:bCs/>
        </w:rPr>
        <w:t xml:space="preserve"> </w:t>
      </w:r>
      <w:r w:rsidRPr="003C0C04">
        <w:rPr>
          <w:rFonts w:ascii="Tahoma" w:hAnsi="Tahoma" w:cs="Tahoma"/>
          <w:bCs/>
        </w:rPr>
        <w:t>roka</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oddajo</w:t>
      </w:r>
      <w:r w:rsidR="005E5050">
        <w:rPr>
          <w:rFonts w:ascii="Tahoma" w:hAnsi="Tahoma" w:cs="Tahoma"/>
          <w:bCs/>
        </w:rPr>
        <w:t xml:space="preserve"> </w:t>
      </w:r>
      <w:r w:rsidRPr="003C0C04">
        <w:rPr>
          <w:rFonts w:ascii="Tahoma" w:hAnsi="Tahoma" w:cs="Tahoma"/>
          <w:bCs/>
        </w:rPr>
        <w:t>prijav</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ponudb,</w:t>
      </w:r>
      <w:r w:rsidR="005E5050">
        <w:rPr>
          <w:rFonts w:ascii="Tahoma" w:hAnsi="Tahoma" w:cs="Tahoma"/>
          <w:bCs/>
        </w:rPr>
        <w:t xml:space="preserve"> </w:t>
      </w:r>
      <w:r w:rsidRPr="003C0C04">
        <w:rPr>
          <w:rFonts w:ascii="Tahoma" w:hAnsi="Tahoma" w:cs="Tahoma"/>
          <w:bCs/>
        </w:rPr>
        <w:t>če</w:t>
      </w:r>
      <w:r w:rsidR="005E5050">
        <w:rPr>
          <w:rFonts w:ascii="Tahoma" w:hAnsi="Tahoma" w:cs="Tahoma"/>
          <w:bCs/>
        </w:rPr>
        <w:t xml:space="preserve"> </w:t>
      </w:r>
      <w:r w:rsidRPr="003C0C04">
        <w:rPr>
          <w:rFonts w:ascii="Tahoma" w:hAnsi="Tahoma" w:cs="Tahoma"/>
          <w:bCs/>
        </w:rPr>
        <w:t>tega</w:t>
      </w:r>
      <w:r w:rsidR="005E5050">
        <w:rPr>
          <w:rFonts w:ascii="Tahoma" w:hAnsi="Tahoma" w:cs="Tahoma"/>
          <w:bCs/>
        </w:rPr>
        <w:t xml:space="preserve"> </w:t>
      </w:r>
      <w:r w:rsidRPr="003C0C04">
        <w:rPr>
          <w:rFonts w:ascii="Tahoma" w:hAnsi="Tahoma" w:cs="Tahoma"/>
          <w:bCs/>
        </w:rPr>
        <w:t>registra</w:t>
      </w:r>
      <w:r w:rsidR="005E5050">
        <w:rPr>
          <w:rFonts w:ascii="Tahoma" w:hAnsi="Tahoma" w:cs="Tahoma"/>
          <w:bCs/>
        </w:rPr>
        <w:t xml:space="preserve"> </w:t>
      </w:r>
      <w:r w:rsidRPr="003C0C04">
        <w:rPr>
          <w:rFonts w:ascii="Tahoma" w:hAnsi="Tahoma" w:cs="Tahoma"/>
          <w:bCs/>
        </w:rPr>
        <w:t>ni,</w:t>
      </w:r>
      <w:r w:rsidR="005E5050">
        <w:rPr>
          <w:rFonts w:ascii="Tahoma" w:hAnsi="Tahoma" w:cs="Tahoma"/>
          <w:bCs/>
        </w:rPr>
        <w:t xml:space="preserve"> </w:t>
      </w:r>
      <w:r w:rsidRPr="003C0C04">
        <w:rPr>
          <w:rFonts w:ascii="Tahoma" w:hAnsi="Tahoma" w:cs="Tahoma"/>
          <w:bCs/>
        </w:rPr>
        <w:t>pa</w:t>
      </w:r>
      <w:r w:rsidR="005E5050">
        <w:rPr>
          <w:rFonts w:ascii="Tahoma" w:hAnsi="Tahoma" w:cs="Tahoma"/>
          <w:bCs/>
        </w:rPr>
        <w:t xml:space="preserve"> </w:t>
      </w:r>
      <w:r w:rsidRPr="003C0C04">
        <w:rPr>
          <w:rFonts w:ascii="Tahoma" w:hAnsi="Tahoma" w:cs="Tahoma"/>
          <w:bCs/>
        </w:rPr>
        <w:t>enakovreden</w:t>
      </w:r>
      <w:r w:rsidR="005E5050">
        <w:rPr>
          <w:rFonts w:ascii="Tahoma" w:hAnsi="Tahoma" w:cs="Tahoma"/>
          <w:bCs/>
        </w:rPr>
        <w:t xml:space="preserve"> </w:t>
      </w:r>
      <w:r w:rsidRPr="003C0C04">
        <w:rPr>
          <w:rFonts w:ascii="Tahoma" w:hAnsi="Tahoma" w:cs="Tahoma"/>
          <w:bCs/>
        </w:rPr>
        <w:t>dokument,</w:t>
      </w:r>
      <w:r w:rsidR="005E5050">
        <w:rPr>
          <w:rFonts w:ascii="Tahoma" w:hAnsi="Tahoma" w:cs="Tahoma"/>
          <w:bCs/>
        </w:rPr>
        <w:t xml:space="preserve"> </w:t>
      </w:r>
      <w:r w:rsidRPr="003C0C04">
        <w:rPr>
          <w:rFonts w:ascii="Tahoma" w:hAnsi="Tahoma" w:cs="Tahoma"/>
          <w:bCs/>
        </w:rPr>
        <w:t>ki</w:t>
      </w:r>
      <w:r w:rsidR="005E5050">
        <w:rPr>
          <w:rFonts w:ascii="Tahoma" w:hAnsi="Tahoma" w:cs="Tahoma"/>
          <w:bCs/>
        </w:rPr>
        <w:t xml:space="preserve"> </w:t>
      </w:r>
      <w:r w:rsidRPr="003C0C04">
        <w:rPr>
          <w:rFonts w:ascii="Tahoma" w:hAnsi="Tahoma" w:cs="Tahoma"/>
          <w:bCs/>
        </w:rPr>
        <w:t>ga</w:t>
      </w:r>
      <w:r w:rsidR="005E5050">
        <w:rPr>
          <w:rFonts w:ascii="Tahoma" w:hAnsi="Tahoma" w:cs="Tahoma"/>
          <w:bCs/>
        </w:rPr>
        <w:t xml:space="preserve"> </w:t>
      </w:r>
      <w:r w:rsidRPr="003C0C04">
        <w:rPr>
          <w:rFonts w:ascii="Tahoma" w:hAnsi="Tahoma" w:cs="Tahoma"/>
          <w:bCs/>
        </w:rPr>
        <w:t>izda</w:t>
      </w:r>
      <w:r w:rsidR="005E5050">
        <w:rPr>
          <w:rFonts w:ascii="Tahoma" w:hAnsi="Tahoma" w:cs="Tahoma"/>
          <w:bCs/>
        </w:rPr>
        <w:t xml:space="preserve"> </w:t>
      </w:r>
      <w:r w:rsidRPr="003C0C04">
        <w:rPr>
          <w:rFonts w:ascii="Tahoma" w:hAnsi="Tahoma" w:cs="Tahoma"/>
          <w:bCs/>
        </w:rPr>
        <w:t>pristojni</w:t>
      </w:r>
      <w:r w:rsidR="005E5050">
        <w:rPr>
          <w:rFonts w:ascii="Tahoma" w:hAnsi="Tahoma" w:cs="Tahoma"/>
          <w:bCs/>
        </w:rPr>
        <w:t xml:space="preserve"> </w:t>
      </w:r>
      <w:r w:rsidRPr="003C0C04">
        <w:rPr>
          <w:rFonts w:ascii="Tahoma" w:hAnsi="Tahoma" w:cs="Tahoma"/>
          <w:bCs/>
        </w:rPr>
        <w:t>sodni</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upravni</w:t>
      </w:r>
      <w:r w:rsidR="005E5050">
        <w:rPr>
          <w:rFonts w:ascii="Tahoma" w:hAnsi="Tahoma" w:cs="Tahoma"/>
          <w:bCs/>
        </w:rPr>
        <w:t xml:space="preserve"> </w:t>
      </w:r>
      <w:r w:rsidRPr="003C0C04">
        <w:rPr>
          <w:rFonts w:ascii="Tahoma" w:hAnsi="Tahoma" w:cs="Tahoma"/>
          <w:bCs/>
        </w:rPr>
        <w:t>organ</w:t>
      </w:r>
      <w:r w:rsidR="005E5050">
        <w:rPr>
          <w:rFonts w:ascii="Tahoma" w:hAnsi="Tahoma" w:cs="Tahoma"/>
          <w:bCs/>
        </w:rPr>
        <w:t xml:space="preserve"> </w:t>
      </w:r>
      <w:r w:rsidRPr="003C0C04">
        <w:rPr>
          <w:rFonts w:ascii="Tahoma" w:hAnsi="Tahoma" w:cs="Tahoma"/>
          <w:bCs/>
        </w:rPr>
        <w:t>v</w:t>
      </w:r>
      <w:r w:rsidR="005E5050">
        <w:rPr>
          <w:rFonts w:ascii="Tahoma" w:hAnsi="Tahoma" w:cs="Tahoma"/>
          <w:bCs/>
        </w:rPr>
        <w:t xml:space="preserve"> </w:t>
      </w:r>
      <w:r w:rsidRPr="003C0C04">
        <w:rPr>
          <w:rFonts w:ascii="Tahoma" w:hAnsi="Tahoma" w:cs="Tahoma"/>
          <w:bCs/>
        </w:rPr>
        <w:t>Republiki</w:t>
      </w:r>
      <w:r w:rsidR="005E5050">
        <w:rPr>
          <w:rFonts w:ascii="Tahoma" w:hAnsi="Tahoma" w:cs="Tahoma"/>
          <w:bCs/>
        </w:rPr>
        <w:t xml:space="preserve"> </w:t>
      </w:r>
      <w:r w:rsidRPr="003C0C04">
        <w:rPr>
          <w:rFonts w:ascii="Tahoma" w:hAnsi="Tahoma" w:cs="Tahoma"/>
          <w:bCs/>
        </w:rPr>
        <w:t>Sloveniji,</w:t>
      </w:r>
      <w:r w:rsidR="005E5050">
        <w:rPr>
          <w:rFonts w:ascii="Tahoma" w:hAnsi="Tahoma" w:cs="Tahoma"/>
          <w:bCs/>
        </w:rPr>
        <w:t xml:space="preserve"> </w:t>
      </w:r>
      <w:r w:rsidRPr="003C0C04">
        <w:rPr>
          <w:rFonts w:ascii="Tahoma" w:hAnsi="Tahoma" w:cs="Tahoma"/>
          <w:bCs/>
        </w:rPr>
        <w:t>drugi</w:t>
      </w:r>
      <w:r w:rsidR="005E5050">
        <w:rPr>
          <w:rFonts w:ascii="Tahoma" w:hAnsi="Tahoma" w:cs="Tahoma"/>
          <w:bCs/>
        </w:rPr>
        <w:t xml:space="preserve"> </w:t>
      </w:r>
      <w:r w:rsidRPr="003C0C04">
        <w:rPr>
          <w:rFonts w:ascii="Tahoma" w:hAnsi="Tahoma" w:cs="Tahoma"/>
          <w:bCs/>
        </w:rPr>
        <w:t>državi</w:t>
      </w:r>
      <w:r w:rsidR="005E5050">
        <w:rPr>
          <w:rFonts w:ascii="Tahoma" w:hAnsi="Tahoma" w:cs="Tahoma"/>
          <w:bCs/>
        </w:rPr>
        <w:t xml:space="preserve"> </w:t>
      </w:r>
      <w:r w:rsidRPr="003C0C04">
        <w:rPr>
          <w:rFonts w:ascii="Tahoma" w:hAnsi="Tahoma" w:cs="Tahoma"/>
          <w:bCs/>
        </w:rPr>
        <w:t>članici</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matični</w:t>
      </w:r>
      <w:r w:rsidR="005E5050">
        <w:rPr>
          <w:rFonts w:ascii="Tahoma" w:hAnsi="Tahoma" w:cs="Tahoma"/>
          <w:bCs/>
        </w:rPr>
        <w:t xml:space="preserve"> </w:t>
      </w:r>
      <w:r w:rsidRPr="003C0C04">
        <w:rPr>
          <w:rFonts w:ascii="Tahoma" w:hAnsi="Tahoma" w:cs="Tahoma"/>
          <w:bCs/>
        </w:rPr>
        <w:t>državi</w:t>
      </w:r>
      <w:r w:rsidR="005E5050">
        <w:rPr>
          <w:rFonts w:ascii="Tahoma" w:hAnsi="Tahoma" w:cs="Tahoma"/>
          <w:bCs/>
        </w:rPr>
        <w:t xml:space="preserve"> </w:t>
      </w:r>
      <w:r w:rsidRPr="003C0C04">
        <w:rPr>
          <w:rFonts w:ascii="Tahoma" w:hAnsi="Tahoma" w:cs="Tahoma"/>
          <w:bCs/>
        </w:rPr>
        <w:t>ali</w:t>
      </w:r>
      <w:r w:rsidR="005E5050">
        <w:rPr>
          <w:rFonts w:ascii="Tahoma" w:hAnsi="Tahoma" w:cs="Tahoma"/>
          <w:bCs/>
        </w:rPr>
        <w:t xml:space="preserve"> </w:t>
      </w:r>
      <w:r w:rsidRPr="003C0C04">
        <w:rPr>
          <w:rFonts w:ascii="Tahoma" w:hAnsi="Tahoma" w:cs="Tahoma"/>
          <w:bCs/>
        </w:rPr>
        <w:t>državi,</w:t>
      </w:r>
      <w:r w:rsidR="005E5050">
        <w:rPr>
          <w:rFonts w:ascii="Tahoma" w:hAnsi="Tahoma" w:cs="Tahoma"/>
          <w:bCs/>
        </w:rPr>
        <w:t xml:space="preserve"> </w:t>
      </w:r>
      <w:r w:rsidRPr="003C0C04">
        <w:rPr>
          <w:rFonts w:ascii="Tahoma" w:hAnsi="Tahoma" w:cs="Tahoma"/>
          <w:bCs/>
        </w:rPr>
        <w:t>v</w:t>
      </w:r>
      <w:r w:rsidR="005E5050">
        <w:rPr>
          <w:rFonts w:ascii="Tahoma" w:hAnsi="Tahoma" w:cs="Tahoma"/>
          <w:bCs/>
        </w:rPr>
        <w:t xml:space="preserve"> </w:t>
      </w:r>
      <w:r w:rsidRPr="003C0C04">
        <w:rPr>
          <w:rFonts w:ascii="Tahoma" w:hAnsi="Tahoma" w:cs="Tahoma"/>
          <w:bCs/>
        </w:rPr>
        <w:t>kateri</w:t>
      </w:r>
      <w:r w:rsidR="005E5050">
        <w:rPr>
          <w:rFonts w:ascii="Tahoma" w:hAnsi="Tahoma" w:cs="Tahoma"/>
          <w:bCs/>
        </w:rPr>
        <w:t xml:space="preserve"> </w:t>
      </w:r>
      <w:r w:rsidRPr="003C0C04">
        <w:rPr>
          <w:rFonts w:ascii="Tahoma" w:hAnsi="Tahoma" w:cs="Tahoma"/>
          <w:bCs/>
        </w:rPr>
        <w:t>ima</w:t>
      </w:r>
      <w:r w:rsidR="005E5050">
        <w:rPr>
          <w:rFonts w:ascii="Tahoma" w:hAnsi="Tahoma" w:cs="Tahoma"/>
          <w:bCs/>
        </w:rPr>
        <w:t xml:space="preserve"> </w:t>
      </w:r>
      <w:r w:rsidRPr="003C0C04">
        <w:rPr>
          <w:rFonts w:ascii="Tahoma" w:hAnsi="Tahoma" w:cs="Tahoma"/>
          <w:bCs/>
        </w:rPr>
        <w:t>sedež</w:t>
      </w:r>
      <w:r w:rsidR="005E5050">
        <w:rPr>
          <w:rFonts w:ascii="Tahoma" w:hAnsi="Tahoma" w:cs="Tahoma"/>
          <w:bCs/>
        </w:rPr>
        <w:t xml:space="preserve"> </w:t>
      </w:r>
      <w:r w:rsidRPr="003C0C04">
        <w:rPr>
          <w:rFonts w:ascii="Tahoma" w:hAnsi="Tahoma" w:cs="Tahoma"/>
          <w:bCs/>
        </w:rPr>
        <w:t>gospodarski</w:t>
      </w:r>
      <w:r w:rsidR="005E5050">
        <w:rPr>
          <w:rFonts w:ascii="Tahoma" w:hAnsi="Tahoma" w:cs="Tahoma"/>
          <w:bCs/>
        </w:rPr>
        <w:t xml:space="preserve"> </w:t>
      </w:r>
      <w:r w:rsidRPr="003C0C04">
        <w:rPr>
          <w:rFonts w:ascii="Tahoma" w:hAnsi="Tahoma" w:cs="Tahoma"/>
          <w:bCs/>
        </w:rPr>
        <w:t>subjekt,</w:t>
      </w:r>
      <w:r w:rsidR="005E5050">
        <w:rPr>
          <w:rFonts w:ascii="Tahoma" w:hAnsi="Tahoma" w:cs="Tahoma"/>
          <w:bCs/>
        </w:rPr>
        <w:t xml:space="preserve"> </w:t>
      </w:r>
      <w:r w:rsidRPr="003C0C04">
        <w:rPr>
          <w:rFonts w:ascii="Tahoma" w:hAnsi="Tahoma" w:cs="Tahoma"/>
          <w:bCs/>
        </w:rPr>
        <w:t>in</w:t>
      </w:r>
      <w:r w:rsidR="005E5050">
        <w:rPr>
          <w:rFonts w:ascii="Tahoma" w:hAnsi="Tahoma" w:cs="Tahoma"/>
          <w:bCs/>
        </w:rPr>
        <w:t xml:space="preserve"> </w:t>
      </w:r>
      <w:r w:rsidRPr="003C0C04">
        <w:rPr>
          <w:rFonts w:ascii="Tahoma" w:hAnsi="Tahoma" w:cs="Tahoma"/>
          <w:bCs/>
        </w:rPr>
        <w:t>iz</w:t>
      </w:r>
      <w:r w:rsidR="005E5050">
        <w:rPr>
          <w:rFonts w:ascii="Tahoma" w:hAnsi="Tahoma" w:cs="Tahoma"/>
          <w:bCs/>
        </w:rPr>
        <w:t xml:space="preserve"> </w:t>
      </w:r>
      <w:r w:rsidRPr="003C0C04">
        <w:rPr>
          <w:rFonts w:ascii="Tahoma" w:hAnsi="Tahoma" w:cs="Tahoma"/>
          <w:bCs/>
        </w:rPr>
        <w:t>katerega</w:t>
      </w:r>
      <w:r w:rsidR="005E5050">
        <w:rPr>
          <w:rFonts w:ascii="Tahoma" w:hAnsi="Tahoma" w:cs="Tahoma"/>
          <w:bCs/>
        </w:rPr>
        <w:t xml:space="preserve"> </w:t>
      </w:r>
      <w:r w:rsidRPr="003C0C04">
        <w:rPr>
          <w:rFonts w:ascii="Tahoma" w:hAnsi="Tahoma" w:cs="Tahoma"/>
          <w:bCs/>
        </w:rPr>
        <w:t>je</w:t>
      </w:r>
      <w:r w:rsidR="005E5050">
        <w:rPr>
          <w:rFonts w:ascii="Tahoma" w:hAnsi="Tahoma" w:cs="Tahoma"/>
          <w:bCs/>
        </w:rPr>
        <w:t xml:space="preserve"> </w:t>
      </w:r>
      <w:r w:rsidRPr="003C0C04">
        <w:rPr>
          <w:rFonts w:ascii="Tahoma" w:hAnsi="Tahoma" w:cs="Tahoma"/>
          <w:bCs/>
        </w:rPr>
        <w:t>razvidno,</w:t>
      </w:r>
      <w:r w:rsidR="005E5050">
        <w:rPr>
          <w:rFonts w:ascii="Tahoma" w:hAnsi="Tahoma" w:cs="Tahoma"/>
          <w:bCs/>
        </w:rPr>
        <w:t xml:space="preserve"> </w:t>
      </w:r>
      <w:r w:rsidRPr="003C0C04">
        <w:rPr>
          <w:rFonts w:ascii="Tahoma" w:hAnsi="Tahoma" w:cs="Tahoma"/>
          <w:bCs/>
        </w:rPr>
        <w:t>da</w:t>
      </w:r>
      <w:r w:rsidR="005E5050">
        <w:rPr>
          <w:rFonts w:ascii="Tahoma" w:hAnsi="Tahoma" w:cs="Tahoma"/>
          <w:bCs/>
        </w:rPr>
        <w:t xml:space="preserve"> </w:t>
      </w:r>
      <w:r w:rsidRPr="003C0C04">
        <w:rPr>
          <w:rFonts w:ascii="Tahoma" w:hAnsi="Tahoma" w:cs="Tahoma"/>
          <w:bCs/>
        </w:rPr>
        <w:t>ne</w:t>
      </w:r>
      <w:r w:rsidR="005E5050">
        <w:rPr>
          <w:rFonts w:ascii="Tahoma" w:hAnsi="Tahoma" w:cs="Tahoma"/>
          <w:bCs/>
        </w:rPr>
        <w:t xml:space="preserve"> </w:t>
      </w:r>
      <w:r w:rsidRPr="003C0C04">
        <w:rPr>
          <w:rFonts w:ascii="Tahoma" w:hAnsi="Tahoma" w:cs="Tahoma"/>
          <w:bCs/>
        </w:rPr>
        <w:t>obstajajo</w:t>
      </w:r>
      <w:r w:rsidR="005E5050">
        <w:rPr>
          <w:rFonts w:ascii="Tahoma" w:hAnsi="Tahoma" w:cs="Tahoma"/>
          <w:bCs/>
        </w:rPr>
        <w:t xml:space="preserve"> </w:t>
      </w:r>
      <w:r w:rsidRPr="003C0C04">
        <w:rPr>
          <w:rFonts w:ascii="Tahoma" w:hAnsi="Tahoma" w:cs="Tahoma"/>
          <w:bCs/>
        </w:rPr>
        <w:t>razlogi</w:t>
      </w:r>
      <w:r w:rsidR="005E5050">
        <w:rPr>
          <w:rFonts w:ascii="Tahoma" w:hAnsi="Tahoma" w:cs="Tahoma"/>
          <w:bCs/>
        </w:rPr>
        <w:t xml:space="preserve"> </w:t>
      </w:r>
      <w:r w:rsidRPr="003C0C04">
        <w:rPr>
          <w:rFonts w:ascii="Tahoma" w:hAnsi="Tahoma" w:cs="Tahoma"/>
          <w:bCs/>
        </w:rPr>
        <w:t>za</w:t>
      </w:r>
      <w:r w:rsidR="005E5050">
        <w:rPr>
          <w:rFonts w:ascii="Tahoma" w:hAnsi="Tahoma" w:cs="Tahoma"/>
          <w:bCs/>
        </w:rPr>
        <w:t xml:space="preserve"> </w:t>
      </w:r>
      <w:r w:rsidRPr="003C0C04">
        <w:rPr>
          <w:rFonts w:ascii="Tahoma" w:hAnsi="Tahoma" w:cs="Tahoma"/>
          <w:bCs/>
        </w:rPr>
        <w:t>izključitev</w:t>
      </w:r>
      <w:r w:rsidR="005E5050">
        <w:rPr>
          <w:rFonts w:ascii="Tahoma" w:hAnsi="Tahoma" w:cs="Tahoma"/>
          <w:bCs/>
        </w:rPr>
        <w:t xml:space="preserve"> </w:t>
      </w:r>
      <w:r w:rsidRPr="003C0C04">
        <w:rPr>
          <w:rFonts w:ascii="Tahoma" w:hAnsi="Tahoma" w:cs="Tahoma"/>
          <w:bCs/>
        </w:rPr>
        <w:t>iz</w:t>
      </w:r>
      <w:r w:rsidR="005E5050">
        <w:rPr>
          <w:rFonts w:ascii="Tahoma" w:hAnsi="Tahoma" w:cs="Tahoma"/>
          <w:bCs/>
        </w:rPr>
        <w:t xml:space="preserve"> </w:t>
      </w:r>
      <w:r w:rsidRPr="003C0C04">
        <w:rPr>
          <w:rFonts w:ascii="Tahoma" w:hAnsi="Tahoma" w:cs="Tahoma"/>
          <w:bCs/>
        </w:rPr>
        <w:t>prvega</w:t>
      </w:r>
      <w:r w:rsidR="005E5050">
        <w:rPr>
          <w:rFonts w:ascii="Tahoma" w:hAnsi="Tahoma" w:cs="Tahoma"/>
          <w:bCs/>
        </w:rPr>
        <w:t xml:space="preserve"> </w:t>
      </w:r>
      <w:r w:rsidRPr="003C0C04">
        <w:rPr>
          <w:rFonts w:ascii="Tahoma" w:hAnsi="Tahoma" w:cs="Tahoma"/>
          <w:bCs/>
        </w:rPr>
        <w:t>odstavka</w:t>
      </w:r>
      <w:r w:rsidR="005E5050">
        <w:rPr>
          <w:rFonts w:ascii="Tahoma" w:hAnsi="Tahoma" w:cs="Tahoma"/>
          <w:bCs/>
        </w:rPr>
        <w:t xml:space="preserve"> </w:t>
      </w:r>
      <w:r w:rsidRPr="003C0C04">
        <w:rPr>
          <w:rFonts w:ascii="Tahoma" w:hAnsi="Tahoma" w:cs="Tahoma"/>
          <w:bCs/>
        </w:rPr>
        <w:t>75.</w:t>
      </w:r>
      <w:r w:rsidR="005E5050">
        <w:rPr>
          <w:rFonts w:ascii="Tahoma" w:hAnsi="Tahoma" w:cs="Tahoma"/>
          <w:bCs/>
        </w:rPr>
        <w:t xml:space="preserve"> </w:t>
      </w:r>
      <w:r w:rsidRPr="003C0C04">
        <w:rPr>
          <w:rFonts w:ascii="Tahoma" w:hAnsi="Tahoma" w:cs="Tahoma"/>
          <w:bCs/>
        </w:rPr>
        <w:t>člena</w:t>
      </w:r>
      <w:r w:rsidR="005E5050">
        <w:rPr>
          <w:rFonts w:ascii="Tahoma" w:hAnsi="Tahoma" w:cs="Tahoma"/>
          <w:bCs/>
        </w:rPr>
        <w:t xml:space="preserve"> </w:t>
      </w:r>
      <w:r w:rsidRPr="003C0C04">
        <w:rPr>
          <w:rFonts w:ascii="Tahoma" w:hAnsi="Tahoma" w:cs="Tahoma"/>
          <w:bCs/>
        </w:rPr>
        <w:t>ZJN-3,</w:t>
      </w:r>
    </w:p>
    <w:p w14:paraId="268126C2" w14:textId="2B93DD6A" w:rsidR="00E265FE" w:rsidRPr="003C0C04" w:rsidRDefault="00E265FE" w:rsidP="004227B8">
      <w:pPr>
        <w:keepNext/>
        <w:keepLines/>
        <w:numPr>
          <w:ilvl w:val="0"/>
          <w:numId w:val="33"/>
        </w:numPr>
        <w:ind w:left="426" w:hanging="284"/>
        <w:jc w:val="both"/>
        <w:rPr>
          <w:rFonts w:ascii="Tahoma" w:hAnsi="Tahoma" w:cs="Tahoma"/>
          <w:color w:val="000000"/>
        </w:rPr>
      </w:pPr>
      <w:r w:rsidRPr="003C0C04">
        <w:rPr>
          <w:rFonts w:ascii="Tahoma" w:hAnsi="Tahoma" w:cs="Tahoma"/>
        </w:rPr>
        <w:t>v</w:t>
      </w:r>
      <w:r w:rsidR="005E5050">
        <w:rPr>
          <w:rFonts w:ascii="Tahoma" w:hAnsi="Tahoma" w:cs="Tahoma"/>
        </w:rPr>
        <w:t xml:space="preserve"> </w:t>
      </w:r>
      <w:r w:rsidRPr="003C0C04">
        <w:rPr>
          <w:rFonts w:ascii="Tahoma" w:hAnsi="Tahoma" w:cs="Tahoma"/>
        </w:rPr>
        <w:t>zvezi</w:t>
      </w:r>
      <w:r w:rsidR="005E5050">
        <w:rPr>
          <w:rFonts w:ascii="Tahoma" w:hAnsi="Tahoma" w:cs="Tahoma"/>
        </w:rPr>
        <w:t xml:space="preserve"> </w:t>
      </w:r>
      <w:r w:rsidRPr="003C0C04">
        <w:rPr>
          <w:rFonts w:ascii="Tahoma" w:hAnsi="Tahoma" w:cs="Tahoma"/>
        </w:rPr>
        <w:t>z</w:t>
      </w:r>
      <w:r w:rsidR="005E5050">
        <w:rPr>
          <w:rFonts w:ascii="Tahoma" w:hAnsi="Tahoma" w:cs="Tahoma"/>
        </w:rPr>
        <w:t xml:space="preserve"> </w:t>
      </w:r>
      <w:r w:rsidRPr="003C0C04">
        <w:rPr>
          <w:rFonts w:ascii="Tahoma" w:hAnsi="Tahoma" w:cs="Tahoma"/>
        </w:rPr>
        <w:t>drugim</w:t>
      </w:r>
      <w:r w:rsidR="005E5050">
        <w:rPr>
          <w:rFonts w:ascii="Tahoma" w:hAnsi="Tahoma" w:cs="Tahoma"/>
        </w:rPr>
        <w:t xml:space="preserve"> </w:t>
      </w:r>
      <w:r w:rsidRPr="003C0C04">
        <w:rPr>
          <w:rFonts w:ascii="Tahoma" w:hAnsi="Tahoma" w:cs="Tahoma"/>
        </w:rPr>
        <w:t>odstavkom</w:t>
      </w:r>
      <w:r w:rsidR="005E5050">
        <w:rPr>
          <w:rFonts w:ascii="Tahoma" w:hAnsi="Tahoma" w:cs="Tahoma"/>
        </w:rPr>
        <w:t xml:space="preserve"> </w:t>
      </w:r>
      <w:r w:rsidRPr="003C0C04">
        <w:rPr>
          <w:rFonts w:ascii="Tahoma" w:hAnsi="Tahoma" w:cs="Tahoma"/>
        </w:rPr>
        <w:t>75.</w:t>
      </w:r>
      <w:r w:rsidR="005E5050">
        <w:rPr>
          <w:rFonts w:ascii="Tahoma" w:hAnsi="Tahoma" w:cs="Tahoma"/>
        </w:rPr>
        <w:t xml:space="preserve"> </w:t>
      </w:r>
      <w:r w:rsidRPr="003C0C04">
        <w:rPr>
          <w:rFonts w:ascii="Tahoma" w:hAnsi="Tahoma" w:cs="Tahoma"/>
        </w:rPr>
        <w:t>člena</w:t>
      </w:r>
      <w:r w:rsidR="005E5050">
        <w:rPr>
          <w:rFonts w:ascii="Tahoma" w:hAnsi="Tahoma" w:cs="Tahoma"/>
        </w:rPr>
        <w:t xml:space="preserve"> </w:t>
      </w:r>
      <w:r w:rsidRPr="003C0C04">
        <w:rPr>
          <w:rFonts w:ascii="Tahoma" w:hAnsi="Tahoma" w:cs="Tahoma"/>
        </w:rPr>
        <w:t>ZJN-3;</w:t>
      </w:r>
      <w:r w:rsidR="005E5050">
        <w:rPr>
          <w:rFonts w:ascii="Tahoma" w:hAnsi="Tahoma" w:cs="Tahoma"/>
        </w:rPr>
        <w:t xml:space="preserve"> </w:t>
      </w:r>
      <w:r w:rsidRPr="003C0C04">
        <w:rPr>
          <w:rFonts w:ascii="Tahoma" w:hAnsi="Tahoma" w:cs="Tahoma"/>
          <w:bCs/>
        </w:rPr>
        <w:t>potrdilo</w:t>
      </w:r>
      <w:r w:rsidRPr="003C0C04">
        <w:rPr>
          <w:rFonts w:ascii="Tahoma" w:hAnsi="Tahoma" w:cs="Tahoma"/>
          <w:color w:val="000000"/>
        </w:rPr>
        <w:t>,</w:t>
      </w:r>
      <w:r w:rsidR="005E5050">
        <w:rPr>
          <w:rFonts w:ascii="Tahoma" w:hAnsi="Tahoma" w:cs="Tahoma"/>
          <w:color w:val="000000"/>
        </w:rPr>
        <w:t xml:space="preserve"> </w:t>
      </w:r>
      <w:r w:rsidRPr="003C0C04">
        <w:rPr>
          <w:rFonts w:ascii="Tahoma" w:hAnsi="Tahoma" w:cs="Tahoma"/>
          <w:color w:val="000000"/>
        </w:rPr>
        <w:t>ki</w:t>
      </w:r>
      <w:r w:rsidR="005E5050">
        <w:rPr>
          <w:rFonts w:ascii="Tahoma" w:hAnsi="Tahoma" w:cs="Tahoma"/>
          <w:color w:val="000000"/>
        </w:rPr>
        <w:t xml:space="preserve"> </w:t>
      </w:r>
      <w:r w:rsidRPr="003C0C04">
        <w:rPr>
          <w:rFonts w:ascii="Tahoma" w:hAnsi="Tahoma" w:cs="Tahoma"/>
          <w:color w:val="000000"/>
        </w:rPr>
        <w:t>ga</w:t>
      </w:r>
      <w:r w:rsidR="005E5050">
        <w:rPr>
          <w:rFonts w:ascii="Tahoma" w:hAnsi="Tahoma" w:cs="Tahoma"/>
          <w:color w:val="000000"/>
        </w:rPr>
        <w:t xml:space="preserve"> </w:t>
      </w:r>
      <w:r w:rsidRPr="003C0C04">
        <w:rPr>
          <w:rFonts w:ascii="Tahoma" w:hAnsi="Tahoma" w:cs="Tahoma"/>
          <w:color w:val="000000"/>
        </w:rPr>
        <w:t>izda</w:t>
      </w:r>
      <w:r w:rsidR="005E5050">
        <w:rPr>
          <w:rFonts w:ascii="Tahoma" w:hAnsi="Tahoma" w:cs="Tahoma"/>
          <w:color w:val="000000"/>
        </w:rPr>
        <w:t xml:space="preserve"> </w:t>
      </w:r>
      <w:r w:rsidRPr="003C0C04">
        <w:rPr>
          <w:rFonts w:ascii="Tahoma" w:hAnsi="Tahoma" w:cs="Tahoma"/>
          <w:color w:val="000000"/>
        </w:rPr>
        <w:t>pristojni</w:t>
      </w:r>
      <w:r w:rsidR="005E5050">
        <w:rPr>
          <w:rFonts w:ascii="Tahoma" w:hAnsi="Tahoma" w:cs="Tahoma"/>
          <w:color w:val="000000"/>
        </w:rPr>
        <w:t xml:space="preserve"> </w:t>
      </w:r>
      <w:r w:rsidRPr="003C0C04">
        <w:rPr>
          <w:rFonts w:ascii="Tahoma" w:hAnsi="Tahoma" w:cs="Tahoma"/>
          <w:color w:val="000000"/>
        </w:rPr>
        <w:t>organ</w:t>
      </w:r>
      <w:r w:rsidR="005E5050">
        <w:rPr>
          <w:rFonts w:ascii="Tahoma" w:hAnsi="Tahoma" w:cs="Tahoma"/>
          <w:color w:val="000000"/>
        </w:rPr>
        <w:t xml:space="preserve"> </w:t>
      </w:r>
      <w:r w:rsidRPr="003C0C04">
        <w:rPr>
          <w:rFonts w:ascii="Tahoma" w:hAnsi="Tahoma" w:cs="Tahoma"/>
          <w:color w:val="000000"/>
        </w:rPr>
        <w:t>v</w:t>
      </w:r>
      <w:r w:rsidR="005E5050">
        <w:rPr>
          <w:rFonts w:ascii="Tahoma" w:hAnsi="Tahoma" w:cs="Tahoma"/>
          <w:color w:val="000000"/>
        </w:rPr>
        <w:t xml:space="preserve"> </w:t>
      </w:r>
      <w:r w:rsidRPr="003C0C04">
        <w:rPr>
          <w:rFonts w:ascii="Tahoma" w:hAnsi="Tahoma" w:cs="Tahoma"/>
          <w:color w:val="000000"/>
        </w:rPr>
        <w:t>Republiki</w:t>
      </w:r>
      <w:r w:rsidR="005E5050">
        <w:rPr>
          <w:rFonts w:ascii="Tahoma" w:hAnsi="Tahoma" w:cs="Tahoma"/>
          <w:color w:val="000000"/>
        </w:rPr>
        <w:t xml:space="preserve"> </w:t>
      </w:r>
      <w:r w:rsidRPr="003C0C04">
        <w:rPr>
          <w:rFonts w:ascii="Tahoma" w:hAnsi="Tahoma" w:cs="Tahoma"/>
          <w:color w:val="000000"/>
        </w:rPr>
        <w:t>Sloveniji,</w:t>
      </w:r>
      <w:r w:rsidR="005E5050">
        <w:rPr>
          <w:rFonts w:ascii="Tahoma" w:hAnsi="Tahoma" w:cs="Tahoma"/>
          <w:color w:val="000000"/>
        </w:rPr>
        <w:t xml:space="preserve"> </w:t>
      </w:r>
      <w:r w:rsidRPr="003C0C04">
        <w:rPr>
          <w:rFonts w:ascii="Tahoma" w:hAnsi="Tahoma" w:cs="Tahoma"/>
          <w:color w:val="000000"/>
        </w:rPr>
        <w:t>drugi</w:t>
      </w:r>
      <w:r w:rsidR="005E5050">
        <w:rPr>
          <w:rFonts w:ascii="Tahoma" w:hAnsi="Tahoma" w:cs="Tahoma"/>
          <w:color w:val="000000"/>
        </w:rPr>
        <w:t xml:space="preserve"> </w:t>
      </w:r>
      <w:r w:rsidRPr="003C0C04">
        <w:rPr>
          <w:rFonts w:ascii="Tahoma" w:hAnsi="Tahoma" w:cs="Tahoma"/>
          <w:color w:val="000000"/>
        </w:rPr>
        <w:t>državi</w:t>
      </w:r>
      <w:r w:rsidR="005E5050">
        <w:rPr>
          <w:rFonts w:ascii="Tahoma" w:hAnsi="Tahoma" w:cs="Tahoma"/>
          <w:color w:val="000000"/>
        </w:rPr>
        <w:t xml:space="preserve"> </w:t>
      </w:r>
      <w:r w:rsidRPr="003C0C04">
        <w:rPr>
          <w:rFonts w:ascii="Tahoma" w:hAnsi="Tahoma" w:cs="Tahoma"/>
          <w:color w:val="000000"/>
        </w:rPr>
        <w:t>članici</w:t>
      </w:r>
      <w:r w:rsidR="005E5050">
        <w:rPr>
          <w:rFonts w:ascii="Tahoma" w:hAnsi="Tahoma" w:cs="Tahoma"/>
          <w:color w:val="000000"/>
        </w:rPr>
        <w:t xml:space="preserve"> </w:t>
      </w:r>
      <w:r w:rsidRPr="003C0C04">
        <w:rPr>
          <w:rFonts w:ascii="Tahoma" w:hAnsi="Tahoma" w:cs="Tahoma"/>
          <w:color w:val="000000"/>
        </w:rPr>
        <w:t>ali</w:t>
      </w:r>
      <w:r w:rsidR="005E5050">
        <w:rPr>
          <w:rFonts w:ascii="Tahoma" w:hAnsi="Tahoma" w:cs="Tahoma"/>
          <w:color w:val="000000"/>
        </w:rPr>
        <w:t xml:space="preserve"> </w:t>
      </w:r>
      <w:r w:rsidRPr="003C0C04">
        <w:rPr>
          <w:rFonts w:ascii="Tahoma" w:hAnsi="Tahoma" w:cs="Tahoma"/>
          <w:color w:val="000000"/>
        </w:rPr>
        <w:t>tretji</w:t>
      </w:r>
      <w:r w:rsidR="005E5050">
        <w:rPr>
          <w:rFonts w:ascii="Tahoma" w:hAnsi="Tahoma" w:cs="Tahoma"/>
          <w:color w:val="000000"/>
        </w:rPr>
        <w:t xml:space="preserve"> </w:t>
      </w:r>
      <w:r w:rsidRPr="003C0C04">
        <w:rPr>
          <w:rFonts w:ascii="Tahoma" w:hAnsi="Tahoma" w:cs="Tahoma"/>
          <w:color w:val="000000"/>
        </w:rPr>
        <w:t>državi,</w:t>
      </w:r>
    </w:p>
    <w:p w14:paraId="43B8B333" w14:textId="4D97A079" w:rsidR="00E265FE" w:rsidRPr="003C0C04" w:rsidRDefault="00E265FE" w:rsidP="004227B8">
      <w:pPr>
        <w:keepNext/>
        <w:keepLines/>
        <w:numPr>
          <w:ilvl w:val="0"/>
          <w:numId w:val="33"/>
        </w:numPr>
        <w:ind w:left="426" w:hanging="284"/>
        <w:jc w:val="both"/>
        <w:rPr>
          <w:rFonts w:ascii="Tahoma" w:hAnsi="Tahoma" w:cs="Tahoma"/>
        </w:rPr>
      </w:pPr>
      <w:r w:rsidRPr="003C0C04">
        <w:rPr>
          <w:rFonts w:ascii="Tahoma" w:hAnsi="Tahoma" w:cs="Tahoma"/>
        </w:rPr>
        <w:t>v</w:t>
      </w:r>
      <w:r w:rsidR="005E5050">
        <w:rPr>
          <w:rFonts w:ascii="Tahoma" w:hAnsi="Tahoma" w:cs="Tahoma"/>
        </w:rPr>
        <w:t xml:space="preserve"> </w:t>
      </w:r>
      <w:r w:rsidRPr="003C0C04">
        <w:rPr>
          <w:rFonts w:ascii="Tahoma" w:hAnsi="Tahoma" w:cs="Tahoma"/>
        </w:rPr>
        <w:t>zvezi</w:t>
      </w:r>
      <w:r w:rsidR="005E5050">
        <w:rPr>
          <w:rFonts w:ascii="Tahoma" w:hAnsi="Tahoma" w:cs="Tahoma"/>
        </w:rPr>
        <w:t xml:space="preserve"> </w:t>
      </w:r>
      <w:r w:rsidRPr="003C0C04">
        <w:rPr>
          <w:rFonts w:ascii="Tahoma" w:hAnsi="Tahoma" w:cs="Tahoma"/>
        </w:rPr>
        <w:t>z</w:t>
      </w:r>
      <w:r w:rsidR="005E5050">
        <w:rPr>
          <w:rFonts w:ascii="Tahoma" w:hAnsi="Tahoma" w:cs="Tahoma"/>
        </w:rPr>
        <w:t xml:space="preserve"> </w:t>
      </w:r>
      <w:r w:rsidRPr="003C0C04">
        <w:rPr>
          <w:rFonts w:ascii="Tahoma" w:hAnsi="Tahoma" w:cs="Tahoma"/>
        </w:rPr>
        <w:t>b)</w:t>
      </w:r>
      <w:r w:rsidR="005E5050">
        <w:rPr>
          <w:rFonts w:ascii="Tahoma" w:hAnsi="Tahoma" w:cs="Tahoma"/>
        </w:rPr>
        <w:t xml:space="preserve"> </w:t>
      </w:r>
      <w:r w:rsidRPr="003C0C04">
        <w:rPr>
          <w:rFonts w:ascii="Tahoma" w:hAnsi="Tahoma" w:cs="Tahoma"/>
        </w:rPr>
        <w:t>točko</w:t>
      </w:r>
      <w:r w:rsidR="005E5050">
        <w:rPr>
          <w:rFonts w:ascii="Tahoma" w:hAnsi="Tahoma" w:cs="Tahoma"/>
        </w:rPr>
        <w:t xml:space="preserve"> </w:t>
      </w:r>
      <w:r w:rsidRPr="003C0C04">
        <w:rPr>
          <w:rFonts w:ascii="Tahoma" w:hAnsi="Tahoma" w:cs="Tahoma"/>
        </w:rPr>
        <w:t>četrtega</w:t>
      </w:r>
      <w:r w:rsidR="005E5050">
        <w:rPr>
          <w:rFonts w:ascii="Tahoma" w:hAnsi="Tahoma" w:cs="Tahoma"/>
        </w:rPr>
        <w:t xml:space="preserve"> </w:t>
      </w:r>
      <w:r w:rsidRPr="003C0C04">
        <w:rPr>
          <w:rFonts w:ascii="Tahoma" w:hAnsi="Tahoma" w:cs="Tahoma"/>
        </w:rPr>
        <w:t>odstavka</w:t>
      </w:r>
      <w:r w:rsidR="005E5050">
        <w:rPr>
          <w:rFonts w:ascii="Tahoma" w:hAnsi="Tahoma" w:cs="Tahoma"/>
        </w:rPr>
        <w:t xml:space="preserve"> </w:t>
      </w:r>
      <w:r w:rsidRPr="003C0C04">
        <w:rPr>
          <w:rFonts w:ascii="Tahoma" w:hAnsi="Tahoma" w:cs="Tahoma"/>
        </w:rPr>
        <w:t>75.</w:t>
      </w:r>
      <w:r w:rsidR="005E5050">
        <w:rPr>
          <w:rFonts w:ascii="Tahoma" w:hAnsi="Tahoma" w:cs="Tahoma"/>
        </w:rPr>
        <w:t xml:space="preserve"> </w:t>
      </w:r>
      <w:r w:rsidRPr="003C0C04">
        <w:rPr>
          <w:rFonts w:ascii="Tahoma" w:hAnsi="Tahoma" w:cs="Tahoma"/>
        </w:rPr>
        <w:t>člena</w:t>
      </w:r>
      <w:r w:rsidR="005E5050">
        <w:rPr>
          <w:rFonts w:ascii="Tahoma" w:hAnsi="Tahoma" w:cs="Tahoma"/>
        </w:rPr>
        <w:t xml:space="preserve"> </w:t>
      </w:r>
      <w:r w:rsidRPr="003C0C04">
        <w:rPr>
          <w:rFonts w:ascii="Tahoma" w:hAnsi="Tahoma" w:cs="Tahoma"/>
        </w:rPr>
        <w:t>ZJN-3;</w:t>
      </w:r>
      <w:r w:rsidR="005E5050">
        <w:rPr>
          <w:rFonts w:ascii="Tahoma" w:hAnsi="Tahoma" w:cs="Tahoma"/>
        </w:rPr>
        <w:t xml:space="preserve"> </w:t>
      </w:r>
      <w:r w:rsidRPr="003C0C04">
        <w:rPr>
          <w:rFonts w:ascii="Tahoma" w:hAnsi="Tahoma" w:cs="Tahoma"/>
        </w:rPr>
        <w:t>izpis</w:t>
      </w:r>
      <w:r w:rsidR="005E5050">
        <w:rPr>
          <w:rFonts w:ascii="Tahoma" w:hAnsi="Tahoma" w:cs="Tahoma"/>
        </w:rPr>
        <w:t xml:space="preserve"> </w:t>
      </w:r>
      <w:r w:rsidRPr="003C0C04">
        <w:rPr>
          <w:rFonts w:ascii="Tahoma" w:hAnsi="Tahoma" w:cs="Tahoma"/>
        </w:rPr>
        <w:t>iz</w:t>
      </w:r>
      <w:r w:rsidR="005E5050">
        <w:rPr>
          <w:rFonts w:ascii="Tahoma" w:hAnsi="Tahoma" w:cs="Tahoma"/>
        </w:rPr>
        <w:t xml:space="preserve"> </w:t>
      </w:r>
      <w:r w:rsidRPr="003C0C04">
        <w:rPr>
          <w:rFonts w:ascii="Tahoma" w:hAnsi="Tahoma" w:cs="Tahoma"/>
        </w:rPr>
        <w:t>evidence</w:t>
      </w:r>
      <w:r w:rsidR="005E5050">
        <w:rPr>
          <w:rFonts w:ascii="Tahoma" w:hAnsi="Tahoma" w:cs="Tahoma"/>
        </w:rPr>
        <w:t xml:space="preserve"> </w:t>
      </w:r>
      <w:r w:rsidRPr="003C0C04">
        <w:rPr>
          <w:rFonts w:ascii="Tahoma" w:hAnsi="Tahoma" w:cs="Tahoma"/>
        </w:rPr>
        <w:t>o</w:t>
      </w:r>
      <w:r w:rsidR="005E5050">
        <w:rPr>
          <w:rFonts w:ascii="Tahoma" w:hAnsi="Tahoma" w:cs="Tahoma"/>
        </w:rPr>
        <w:t xml:space="preserve"> </w:t>
      </w:r>
      <w:r w:rsidRPr="003C0C04">
        <w:rPr>
          <w:rFonts w:ascii="Tahoma" w:hAnsi="Tahoma" w:cs="Tahoma"/>
        </w:rPr>
        <w:t>pravnomočnih</w:t>
      </w:r>
      <w:r w:rsidR="005E5050">
        <w:rPr>
          <w:rFonts w:ascii="Tahoma" w:hAnsi="Tahoma" w:cs="Tahoma"/>
        </w:rPr>
        <w:t xml:space="preserve"> </w:t>
      </w:r>
      <w:r w:rsidRPr="003C0C04">
        <w:rPr>
          <w:rFonts w:ascii="Tahoma" w:hAnsi="Tahoma" w:cs="Tahoma"/>
        </w:rPr>
        <w:t>odločbah</w:t>
      </w:r>
      <w:r w:rsidR="005E5050">
        <w:rPr>
          <w:rFonts w:ascii="Tahoma" w:hAnsi="Tahoma" w:cs="Tahoma"/>
        </w:rPr>
        <w:t xml:space="preserve"> </w:t>
      </w:r>
      <w:r w:rsidRPr="003C0C04">
        <w:rPr>
          <w:rFonts w:ascii="Tahoma" w:hAnsi="Tahoma" w:cs="Tahoma"/>
        </w:rPr>
        <w:t>o</w:t>
      </w:r>
      <w:r w:rsidR="005E5050">
        <w:rPr>
          <w:rFonts w:ascii="Tahoma" w:hAnsi="Tahoma" w:cs="Tahoma"/>
        </w:rPr>
        <w:t xml:space="preserve"> </w:t>
      </w:r>
      <w:r w:rsidRPr="003C0C04">
        <w:rPr>
          <w:rFonts w:ascii="Tahoma" w:hAnsi="Tahoma" w:cs="Tahoma"/>
        </w:rPr>
        <w:t>prekrških,</w:t>
      </w:r>
      <w:r w:rsidR="005E5050">
        <w:rPr>
          <w:rFonts w:ascii="Tahoma" w:hAnsi="Tahoma" w:cs="Tahoma"/>
        </w:rPr>
        <w:t xml:space="preserve"> </w:t>
      </w:r>
      <w:r w:rsidRPr="003C0C04">
        <w:rPr>
          <w:rFonts w:ascii="Tahoma" w:hAnsi="Tahoma" w:cs="Tahoma"/>
        </w:rPr>
        <w:t>ki</w:t>
      </w:r>
      <w:r w:rsidR="005E5050">
        <w:rPr>
          <w:rFonts w:ascii="Tahoma" w:hAnsi="Tahoma" w:cs="Tahoma"/>
        </w:rPr>
        <w:t xml:space="preserve"> </w:t>
      </w:r>
      <w:r w:rsidRPr="003C0C04">
        <w:rPr>
          <w:rFonts w:ascii="Tahoma" w:hAnsi="Tahoma" w:cs="Tahoma"/>
        </w:rPr>
        <w:t>jo</w:t>
      </w:r>
      <w:r w:rsidR="005E5050">
        <w:rPr>
          <w:rFonts w:ascii="Tahoma" w:hAnsi="Tahoma" w:cs="Tahoma"/>
        </w:rPr>
        <w:t xml:space="preserve"> </w:t>
      </w:r>
      <w:r w:rsidRPr="003C0C04">
        <w:rPr>
          <w:rFonts w:ascii="Tahoma" w:hAnsi="Tahoma" w:cs="Tahoma"/>
        </w:rPr>
        <w:t>vodi</w:t>
      </w:r>
      <w:r w:rsidR="005E5050">
        <w:rPr>
          <w:rFonts w:ascii="Tahoma" w:hAnsi="Tahoma" w:cs="Tahoma"/>
        </w:rPr>
        <w:t xml:space="preserve"> </w:t>
      </w:r>
      <w:r w:rsidRPr="003C0C04">
        <w:rPr>
          <w:rFonts w:ascii="Tahoma" w:hAnsi="Tahoma" w:cs="Tahoma"/>
        </w:rPr>
        <w:t>pristojni</w:t>
      </w:r>
      <w:r w:rsidR="005E5050">
        <w:rPr>
          <w:rFonts w:ascii="Tahoma" w:hAnsi="Tahoma" w:cs="Tahoma"/>
        </w:rPr>
        <w:t xml:space="preserve"> </w:t>
      </w:r>
      <w:r w:rsidRPr="003C0C04">
        <w:rPr>
          <w:rFonts w:ascii="Tahoma" w:hAnsi="Tahoma" w:cs="Tahoma"/>
        </w:rPr>
        <w:t>organ</w:t>
      </w:r>
      <w:r w:rsidR="005E5050">
        <w:rPr>
          <w:rFonts w:ascii="Tahoma" w:hAnsi="Tahoma" w:cs="Tahoma"/>
        </w:rPr>
        <w:t xml:space="preserve"> </w:t>
      </w:r>
      <w:r w:rsidRPr="003C0C04">
        <w:rPr>
          <w:rFonts w:ascii="Tahoma" w:hAnsi="Tahoma" w:cs="Tahoma"/>
        </w:rPr>
        <w:t>v</w:t>
      </w:r>
      <w:r w:rsidR="005E5050">
        <w:rPr>
          <w:rFonts w:ascii="Tahoma" w:hAnsi="Tahoma" w:cs="Tahoma"/>
        </w:rPr>
        <w:t xml:space="preserve"> </w:t>
      </w:r>
      <w:r w:rsidRPr="003C0C04">
        <w:rPr>
          <w:rFonts w:ascii="Tahoma" w:hAnsi="Tahoma" w:cs="Tahoma"/>
        </w:rPr>
        <w:t>Republiki</w:t>
      </w:r>
      <w:r w:rsidR="005E5050">
        <w:rPr>
          <w:rFonts w:ascii="Tahoma" w:hAnsi="Tahoma" w:cs="Tahoma"/>
        </w:rPr>
        <w:t xml:space="preserve"> </w:t>
      </w:r>
      <w:r w:rsidRPr="003C0C04">
        <w:rPr>
          <w:rFonts w:ascii="Tahoma" w:hAnsi="Tahoma" w:cs="Tahoma"/>
        </w:rPr>
        <w:t>Sloveniji,</w:t>
      </w:r>
      <w:r w:rsidR="005E5050">
        <w:rPr>
          <w:rFonts w:ascii="Tahoma" w:hAnsi="Tahoma" w:cs="Tahoma"/>
        </w:rPr>
        <w:t xml:space="preserve"> </w:t>
      </w:r>
      <w:r w:rsidRPr="003C0C04">
        <w:rPr>
          <w:rFonts w:ascii="Tahoma" w:hAnsi="Tahoma" w:cs="Tahoma"/>
        </w:rPr>
        <w:t>drugi</w:t>
      </w:r>
      <w:r w:rsidR="005E5050">
        <w:rPr>
          <w:rFonts w:ascii="Tahoma" w:hAnsi="Tahoma" w:cs="Tahoma"/>
        </w:rPr>
        <w:t xml:space="preserve"> </w:t>
      </w:r>
      <w:r w:rsidRPr="003C0C04">
        <w:rPr>
          <w:rFonts w:ascii="Tahoma" w:hAnsi="Tahoma" w:cs="Tahoma"/>
        </w:rPr>
        <w:t>državi</w:t>
      </w:r>
      <w:r w:rsidR="005E5050">
        <w:rPr>
          <w:rFonts w:ascii="Tahoma" w:hAnsi="Tahoma" w:cs="Tahoma"/>
        </w:rPr>
        <w:t xml:space="preserve"> </w:t>
      </w:r>
      <w:r w:rsidRPr="003C0C04">
        <w:rPr>
          <w:rFonts w:ascii="Tahoma" w:hAnsi="Tahoma" w:cs="Tahoma"/>
        </w:rPr>
        <w:t>članici</w:t>
      </w:r>
      <w:r w:rsidR="005E5050">
        <w:rPr>
          <w:rFonts w:ascii="Tahoma" w:hAnsi="Tahoma" w:cs="Tahoma"/>
        </w:rPr>
        <w:t xml:space="preserve"> </w:t>
      </w:r>
      <w:r w:rsidRPr="003C0C04">
        <w:rPr>
          <w:rFonts w:ascii="Tahoma" w:hAnsi="Tahoma" w:cs="Tahoma"/>
        </w:rPr>
        <w:t>ali</w:t>
      </w:r>
      <w:r w:rsidR="005E5050">
        <w:rPr>
          <w:rFonts w:ascii="Tahoma" w:hAnsi="Tahoma" w:cs="Tahoma"/>
        </w:rPr>
        <w:t xml:space="preserve"> </w:t>
      </w:r>
      <w:r w:rsidRPr="003C0C04">
        <w:rPr>
          <w:rFonts w:ascii="Tahoma" w:hAnsi="Tahoma" w:cs="Tahoma"/>
        </w:rPr>
        <w:t>tretji</w:t>
      </w:r>
      <w:r w:rsidR="005E5050">
        <w:rPr>
          <w:rFonts w:ascii="Tahoma" w:hAnsi="Tahoma" w:cs="Tahoma"/>
        </w:rPr>
        <w:t xml:space="preserve"> </w:t>
      </w:r>
      <w:r w:rsidRPr="003C0C04">
        <w:rPr>
          <w:rFonts w:ascii="Tahoma" w:hAnsi="Tahoma" w:cs="Tahoma"/>
        </w:rPr>
        <w:t>državi.</w:t>
      </w:r>
    </w:p>
    <w:p w14:paraId="1FBF7363" w14:textId="77777777" w:rsidR="00E265FE" w:rsidRDefault="00E265FE" w:rsidP="004227B8">
      <w:pPr>
        <w:keepNext/>
        <w:keepLines/>
        <w:jc w:val="both"/>
        <w:rPr>
          <w:rFonts w:ascii="Tahoma" w:hAnsi="Tahoma" w:cs="Tahoma"/>
          <w:bCs/>
        </w:rPr>
      </w:pPr>
    </w:p>
    <w:p w14:paraId="0EBA57DD" w14:textId="2A3AD020" w:rsidR="00E265FE" w:rsidRPr="00C111EF" w:rsidRDefault="00E265FE" w:rsidP="004227B8">
      <w:pPr>
        <w:keepNext/>
        <w:keepLines/>
        <w:jc w:val="both"/>
        <w:rPr>
          <w:rFonts w:ascii="Tahoma" w:hAnsi="Tahoma" w:cs="Tahoma"/>
          <w:bCs/>
          <w:szCs w:val="22"/>
        </w:rPr>
      </w:pPr>
      <w:r w:rsidRPr="00C111EF">
        <w:rPr>
          <w:rFonts w:ascii="Tahoma" w:hAnsi="Tahoma" w:cs="Tahoma"/>
          <w:bCs/>
          <w:szCs w:val="22"/>
          <w:lang w:val="x-none"/>
        </w:rPr>
        <w:t>Če</w:t>
      </w:r>
      <w:r w:rsidR="005E5050">
        <w:rPr>
          <w:rFonts w:ascii="Tahoma" w:hAnsi="Tahoma" w:cs="Tahoma"/>
          <w:bCs/>
          <w:szCs w:val="22"/>
          <w:lang w:val="x-none"/>
        </w:rPr>
        <w:t xml:space="preserve"> </w:t>
      </w:r>
      <w:r w:rsidRPr="00C111EF">
        <w:rPr>
          <w:rFonts w:ascii="Tahoma" w:hAnsi="Tahoma" w:cs="Tahoma"/>
          <w:bCs/>
          <w:szCs w:val="22"/>
          <w:lang w:val="x-none"/>
        </w:rPr>
        <w:t>država</w:t>
      </w:r>
      <w:r w:rsidR="005E5050">
        <w:rPr>
          <w:rFonts w:ascii="Tahoma" w:hAnsi="Tahoma" w:cs="Tahoma"/>
          <w:bCs/>
          <w:szCs w:val="22"/>
          <w:lang w:val="x-none"/>
        </w:rPr>
        <w:t xml:space="preserve"> </w:t>
      </w:r>
      <w:r w:rsidRPr="00C111EF">
        <w:rPr>
          <w:rFonts w:ascii="Tahoma" w:hAnsi="Tahoma" w:cs="Tahoma"/>
          <w:bCs/>
          <w:szCs w:val="22"/>
          <w:lang w:val="x-none"/>
        </w:rPr>
        <w:t>članica</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tretja</w:t>
      </w:r>
      <w:r w:rsidR="005E5050">
        <w:rPr>
          <w:rFonts w:ascii="Tahoma" w:hAnsi="Tahoma" w:cs="Tahoma"/>
          <w:bCs/>
          <w:szCs w:val="22"/>
          <w:lang w:val="x-none"/>
        </w:rPr>
        <w:t xml:space="preserve"> </w:t>
      </w:r>
      <w:r w:rsidRPr="00C111EF">
        <w:rPr>
          <w:rFonts w:ascii="Tahoma" w:hAnsi="Tahoma" w:cs="Tahoma"/>
          <w:bCs/>
          <w:szCs w:val="22"/>
          <w:lang w:val="x-none"/>
        </w:rPr>
        <w:t>država</w:t>
      </w:r>
      <w:r w:rsidR="005E5050">
        <w:rPr>
          <w:rFonts w:ascii="Tahoma" w:hAnsi="Tahoma" w:cs="Tahoma"/>
          <w:bCs/>
          <w:szCs w:val="22"/>
          <w:lang w:val="x-none"/>
        </w:rPr>
        <w:t xml:space="preserve"> </w:t>
      </w:r>
      <w:r w:rsidRPr="00C111EF">
        <w:rPr>
          <w:rFonts w:ascii="Tahoma" w:hAnsi="Tahoma" w:cs="Tahoma"/>
          <w:bCs/>
          <w:szCs w:val="22"/>
        </w:rPr>
        <w:t>gospodarskega</w:t>
      </w:r>
      <w:r w:rsidR="005E5050">
        <w:rPr>
          <w:rFonts w:ascii="Tahoma" w:hAnsi="Tahoma" w:cs="Tahoma"/>
          <w:bCs/>
          <w:szCs w:val="22"/>
        </w:rPr>
        <w:t xml:space="preserve"> </w:t>
      </w:r>
      <w:r w:rsidRPr="00C111EF">
        <w:rPr>
          <w:rFonts w:ascii="Tahoma" w:hAnsi="Tahoma" w:cs="Tahoma"/>
          <w:bCs/>
          <w:szCs w:val="22"/>
          <w:lang w:val="x-none"/>
        </w:rPr>
        <w:t>subjekta,</w:t>
      </w:r>
      <w:r w:rsidR="005E5050">
        <w:rPr>
          <w:rFonts w:ascii="Tahoma" w:hAnsi="Tahoma" w:cs="Tahoma"/>
          <w:bCs/>
          <w:szCs w:val="22"/>
          <w:lang w:val="x-none"/>
        </w:rPr>
        <w:t xml:space="preserve"> </w:t>
      </w:r>
      <w:r w:rsidRPr="00C111EF">
        <w:rPr>
          <w:rFonts w:ascii="Tahoma" w:hAnsi="Tahoma" w:cs="Tahoma"/>
          <w:bCs/>
          <w:szCs w:val="22"/>
          <w:lang w:val="x-none"/>
        </w:rPr>
        <w:t>ki</w:t>
      </w:r>
      <w:r w:rsidR="005E5050">
        <w:rPr>
          <w:rFonts w:ascii="Tahoma" w:hAnsi="Tahoma" w:cs="Tahoma"/>
          <w:bCs/>
          <w:szCs w:val="22"/>
        </w:rPr>
        <w:t xml:space="preserve"> </w:t>
      </w:r>
      <w:r w:rsidRPr="00C111EF">
        <w:rPr>
          <w:rFonts w:ascii="Tahoma" w:hAnsi="Tahoma" w:cs="Tahoma"/>
          <w:bCs/>
          <w:szCs w:val="22"/>
        </w:rPr>
        <w:t>ni</w:t>
      </w:r>
      <w:r w:rsidRPr="00C111EF">
        <w:rPr>
          <w:rFonts w:ascii="Tahoma" w:hAnsi="Tahoma" w:cs="Tahoma"/>
          <w:bCs/>
          <w:szCs w:val="22"/>
          <w:lang w:val="x-none"/>
        </w:rPr>
        <w:t>ma</w:t>
      </w:r>
      <w:r w:rsidR="005E5050">
        <w:rPr>
          <w:rFonts w:ascii="Tahoma" w:hAnsi="Tahoma" w:cs="Tahoma"/>
          <w:bCs/>
          <w:szCs w:val="22"/>
          <w:lang w:val="x-none"/>
        </w:rPr>
        <w:t xml:space="preserve"> </w:t>
      </w:r>
      <w:r w:rsidRPr="00C111EF">
        <w:rPr>
          <w:rFonts w:ascii="Tahoma" w:hAnsi="Tahoma" w:cs="Tahoma"/>
          <w:bCs/>
          <w:szCs w:val="22"/>
          <w:lang w:val="x-none"/>
        </w:rPr>
        <w:t>sedeža</w:t>
      </w:r>
      <w:r w:rsidR="005E5050">
        <w:rPr>
          <w:rFonts w:ascii="Tahoma" w:hAnsi="Tahoma" w:cs="Tahoma"/>
          <w:bCs/>
          <w:szCs w:val="22"/>
          <w:lang w:val="x-none"/>
        </w:rPr>
        <w:t xml:space="preserve"> </w:t>
      </w:r>
      <w:r w:rsidRPr="00C111EF">
        <w:rPr>
          <w:rFonts w:ascii="Tahoma" w:hAnsi="Tahoma" w:cs="Tahoma"/>
          <w:bCs/>
          <w:szCs w:val="22"/>
          <w:lang w:val="x-none"/>
        </w:rPr>
        <w:t>v</w:t>
      </w:r>
      <w:r w:rsidR="005E5050">
        <w:rPr>
          <w:rFonts w:ascii="Tahoma" w:hAnsi="Tahoma" w:cs="Tahoma"/>
          <w:bCs/>
          <w:szCs w:val="22"/>
          <w:lang w:val="x-none"/>
        </w:rPr>
        <w:t xml:space="preserve"> </w:t>
      </w:r>
      <w:r w:rsidRPr="00C111EF">
        <w:rPr>
          <w:rFonts w:ascii="Tahoma" w:hAnsi="Tahoma" w:cs="Tahoma"/>
          <w:bCs/>
          <w:szCs w:val="22"/>
          <w:lang w:val="x-none"/>
        </w:rPr>
        <w:t>Republiki</w:t>
      </w:r>
      <w:r w:rsidR="005E5050">
        <w:rPr>
          <w:rFonts w:ascii="Tahoma" w:hAnsi="Tahoma" w:cs="Tahoma"/>
          <w:bCs/>
          <w:szCs w:val="22"/>
          <w:lang w:val="x-none"/>
        </w:rPr>
        <w:t xml:space="preserve"> </w:t>
      </w:r>
      <w:r w:rsidRPr="00C111EF">
        <w:rPr>
          <w:rFonts w:ascii="Tahoma" w:hAnsi="Tahoma" w:cs="Tahoma"/>
          <w:bCs/>
          <w:szCs w:val="22"/>
          <w:lang w:val="x-none"/>
        </w:rPr>
        <w:t>Sloveniji</w:t>
      </w:r>
      <w:r w:rsidRPr="00C111EF">
        <w:rPr>
          <w:rFonts w:ascii="Tahoma" w:hAnsi="Tahoma" w:cs="Tahoma"/>
          <w:bCs/>
          <w:szCs w:val="22"/>
        </w:rPr>
        <w:t>,</w:t>
      </w:r>
      <w:r w:rsidR="005E5050">
        <w:rPr>
          <w:rFonts w:ascii="Tahoma" w:hAnsi="Tahoma" w:cs="Tahoma"/>
          <w:bCs/>
          <w:szCs w:val="22"/>
          <w:lang w:val="x-none"/>
        </w:rPr>
        <w:t xml:space="preserve"> </w:t>
      </w:r>
      <w:r w:rsidRPr="00C111EF">
        <w:rPr>
          <w:rFonts w:ascii="Tahoma" w:hAnsi="Tahoma" w:cs="Tahoma"/>
          <w:bCs/>
          <w:szCs w:val="22"/>
          <w:lang w:val="x-none"/>
        </w:rPr>
        <w:t>dokumentov</w:t>
      </w:r>
      <w:r w:rsidR="005E5050">
        <w:rPr>
          <w:rFonts w:ascii="Tahoma" w:hAnsi="Tahoma" w:cs="Tahoma"/>
          <w:bCs/>
          <w:szCs w:val="22"/>
          <w:lang w:val="x-none"/>
        </w:rPr>
        <w:t xml:space="preserve"> </w:t>
      </w:r>
      <w:r w:rsidRPr="00C111EF">
        <w:rPr>
          <w:rFonts w:ascii="Tahoma" w:hAnsi="Tahoma" w:cs="Tahoma"/>
          <w:bCs/>
          <w:szCs w:val="22"/>
          <w:lang w:val="x-none"/>
        </w:rPr>
        <w:t>in</w:t>
      </w:r>
      <w:r w:rsidR="005E5050">
        <w:rPr>
          <w:rFonts w:ascii="Tahoma" w:hAnsi="Tahoma" w:cs="Tahoma"/>
          <w:bCs/>
          <w:szCs w:val="22"/>
          <w:lang w:val="x-none"/>
        </w:rPr>
        <w:t xml:space="preserve"> </w:t>
      </w:r>
      <w:r w:rsidRPr="00C111EF">
        <w:rPr>
          <w:rFonts w:ascii="Tahoma" w:hAnsi="Tahoma" w:cs="Tahoma"/>
          <w:bCs/>
          <w:szCs w:val="22"/>
          <w:lang w:val="x-none"/>
        </w:rPr>
        <w:t>potrdil</w:t>
      </w:r>
      <w:r w:rsidR="005E5050">
        <w:rPr>
          <w:rFonts w:ascii="Tahoma" w:hAnsi="Tahoma" w:cs="Tahoma"/>
          <w:bCs/>
          <w:szCs w:val="22"/>
          <w:lang w:val="x-none"/>
        </w:rPr>
        <w:t xml:space="preserve"> </w:t>
      </w:r>
      <w:r w:rsidRPr="00C111EF">
        <w:rPr>
          <w:rFonts w:ascii="Tahoma" w:hAnsi="Tahoma" w:cs="Tahoma"/>
          <w:bCs/>
          <w:szCs w:val="22"/>
          <w:lang w:val="x-none"/>
        </w:rPr>
        <w:t>iz</w:t>
      </w:r>
      <w:r w:rsidR="005E5050">
        <w:rPr>
          <w:rFonts w:ascii="Tahoma" w:hAnsi="Tahoma" w:cs="Tahoma"/>
          <w:bCs/>
          <w:szCs w:val="22"/>
          <w:lang w:val="x-none"/>
        </w:rPr>
        <w:t xml:space="preserve"> </w:t>
      </w:r>
      <w:r>
        <w:rPr>
          <w:rFonts w:ascii="Tahoma" w:hAnsi="Tahoma" w:cs="Tahoma"/>
          <w:bCs/>
          <w:szCs w:val="22"/>
        </w:rPr>
        <w:t>tretjega</w:t>
      </w:r>
      <w:r w:rsidR="005E5050">
        <w:rPr>
          <w:rFonts w:ascii="Tahoma" w:hAnsi="Tahoma" w:cs="Tahoma"/>
          <w:bCs/>
          <w:szCs w:val="22"/>
          <w:lang w:val="x-none"/>
        </w:rPr>
        <w:t xml:space="preserve"> </w:t>
      </w:r>
      <w:r w:rsidRPr="00C111EF">
        <w:rPr>
          <w:rFonts w:ascii="Tahoma" w:hAnsi="Tahoma" w:cs="Tahoma"/>
          <w:bCs/>
          <w:szCs w:val="22"/>
          <w:lang w:val="x-none"/>
        </w:rPr>
        <w:t>odstavka</w:t>
      </w:r>
      <w:r w:rsidR="005E5050">
        <w:rPr>
          <w:rFonts w:ascii="Tahoma" w:hAnsi="Tahoma" w:cs="Tahoma"/>
          <w:bCs/>
          <w:szCs w:val="22"/>
          <w:lang w:val="x-none"/>
        </w:rPr>
        <w:t xml:space="preserve"> </w:t>
      </w:r>
      <w:r>
        <w:rPr>
          <w:rFonts w:ascii="Tahoma" w:hAnsi="Tahoma" w:cs="Tahoma"/>
          <w:bCs/>
          <w:szCs w:val="22"/>
        </w:rPr>
        <w:t>77.</w:t>
      </w:r>
      <w:r w:rsidR="005E5050">
        <w:rPr>
          <w:rFonts w:ascii="Tahoma" w:hAnsi="Tahoma" w:cs="Tahoma"/>
          <w:bCs/>
          <w:szCs w:val="22"/>
        </w:rPr>
        <w:t xml:space="preserve"> </w:t>
      </w:r>
      <w:r>
        <w:rPr>
          <w:rFonts w:ascii="Tahoma" w:hAnsi="Tahoma" w:cs="Tahoma"/>
          <w:bCs/>
          <w:szCs w:val="22"/>
        </w:rPr>
        <w:t>člena</w:t>
      </w:r>
      <w:r w:rsidR="005E5050">
        <w:rPr>
          <w:rFonts w:ascii="Tahoma" w:hAnsi="Tahoma" w:cs="Tahoma"/>
          <w:bCs/>
          <w:szCs w:val="22"/>
        </w:rPr>
        <w:t xml:space="preserve"> </w:t>
      </w:r>
      <w:r>
        <w:rPr>
          <w:rFonts w:ascii="Tahoma" w:hAnsi="Tahoma" w:cs="Tahoma"/>
          <w:bCs/>
          <w:szCs w:val="22"/>
        </w:rPr>
        <w:t>ZJN-3</w:t>
      </w:r>
      <w:r w:rsidR="005E5050">
        <w:rPr>
          <w:rFonts w:ascii="Tahoma" w:hAnsi="Tahoma" w:cs="Tahoma"/>
          <w:bCs/>
          <w:szCs w:val="22"/>
        </w:rPr>
        <w:t xml:space="preserve"> </w:t>
      </w:r>
      <w:r w:rsidRPr="00C111EF">
        <w:rPr>
          <w:rFonts w:ascii="Tahoma" w:hAnsi="Tahoma" w:cs="Tahoma"/>
          <w:bCs/>
          <w:szCs w:val="22"/>
          <w:lang w:val="x-none"/>
        </w:rPr>
        <w:t>ne</w:t>
      </w:r>
      <w:r w:rsidR="005E5050">
        <w:rPr>
          <w:rFonts w:ascii="Tahoma" w:hAnsi="Tahoma" w:cs="Tahoma"/>
          <w:bCs/>
          <w:szCs w:val="22"/>
          <w:lang w:val="x-none"/>
        </w:rPr>
        <w:t xml:space="preserve"> </w:t>
      </w:r>
      <w:r w:rsidRPr="00C111EF">
        <w:rPr>
          <w:rFonts w:ascii="Tahoma" w:hAnsi="Tahoma" w:cs="Tahoma"/>
          <w:bCs/>
          <w:szCs w:val="22"/>
          <w:lang w:val="x-none"/>
        </w:rPr>
        <w:t>izdaja</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če</w:t>
      </w:r>
      <w:r w:rsidR="005E5050">
        <w:rPr>
          <w:rFonts w:ascii="Tahoma" w:hAnsi="Tahoma" w:cs="Tahoma"/>
          <w:bCs/>
          <w:szCs w:val="22"/>
          <w:lang w:val="x-none"/>
        </w:rPr>
        <w:t xml:space="preserve"> </w:t>
      </w:r>
      <w:r w:rsidRPr="00C111EF">
        <w:rPr>
          <w:rFonts w:ascii="Tahoma" w:hAnsi="Tahoma" w:cs="Tahoma"/>
          <w:bCs/>
          <w:szCs w:val="22"/>
          <w:lang w:val="x-none"/>
        </w:rPr>
        <w:t>ti</w:t>
      </w:r>
      <w:r w:rsidR="005E5050">
        <w:rPr>
          <w:rFonts w:ascii="Tahoma" w:hAnsi="Tahoma" w:cs="Tahoma"/>
          <w:bCs/>
          <w:szCs w:val="22"/>
          <w:lang w:val="x-none"/>
        </w:rPr>
        <w:t xml:space="preserve"> </w:t>
      </w:r>
      <w:r w:rsidRPr="00C111EF">
        <w:rPr>
          <w:rFonts w:ascii="Tahoma" w:hAnsi="Tahoma" w:cs="Tahoma"/>
          <w:bCs/>
          <w:szCs w:val="22"/>
          <w:lang w:val="x-none"/>
        </w:rPr>
        <w:t>ne</w:t>
      </w:r>
      <w:r w:rsidR="005E5050">
        <w:rPr>
          <w:rFonts w:ascii="Tahoma" w:hAnsi="Tahoma" w:cs="Tahoma"/>
          <w:bCs/>
          <w:szCs w:val="22"/>
          <w:lang w:val="x-none"/>
        </w:rPr>
        <w:t xml:space="preserve"> </w:t>
      </w:r>
      <w:r w:rsidRPr="00C111EF">
        <w:rPr>
          <w:rFonts w:ascii="Tahoma" w:hAnsi="Tahoma" w:cs="Tahoma"/>
          <w:bCs/>
          <w:szCs w:val="22"/>
          <w:lang w:val="x-none"/>
        </w:rPr>
        <w:t>zajemajo</w:t>
      </w:r>
      <w:r w:rsidR="005E5050">
        <w:rPr>
          <w:rFonts w:ascii="Tahoma" w:hAnsi="Tahoma" w:cs="Tahoma"/>
          <w:bCs/>
          <w:szCs w:val="22"/>
          <w:lang w:val="x-none"/>
        </w:rPr>
        <w:t xml:space="preserve"> </w:t>
      </w:r>
      <w:r w:rsidRPr="00C111EF">
        <w:rPr>
          <w:rFonts w:ascii="Tahoma" w:hAnsi="Tahoma" w:cs="Tahoma"/>
          <w:bCs/>
          <w:szCs w:val="22"/>
          <w:lang w:val="x-none"/>
        </w:rPr>
        <w:t>vseh</w:t>
      </w:r>
      <w:r w:rsidR="005E5050">
        <w:rPr>
          <w:rFonts w:ascii="Tahoma" w:hAnsi="Tahoma" w:cs="Tahoma"/>
          <w:bCs/>
          <w:szCs w:val="22"/>
          <w:lang w:val="x-none"/>
        </w:rPr>
        <w:t xml:space="preserve"> </w:t>
      </w:r>
      <w:r w:rsidRPr="00C111EF">
        <w:rPr>
          <w:rFonts w:ascii="Tahoma" w:hAnsi="Tahoma" w:cs="Tahoma"/>
          <w:bCs/>
          <w:szCs w:val="22"/>
          <w:lang w:val="x-none"/>
        </w:rPr>
        <w:t>primerov</w:t>
      </w:r>
      <w:r w:rsidR="005E5050">
        <w:rPr>
          <w:rFonts w:ascii="Tahoma" w:hAnsi="Tahoma" w:cs="Tahoma"/>
          <w:bCs/>
          <w:szCs w:val="22"/>
          <w:lang w:val="x-none"/>
        </w:rPr>
        <w:t xml:space="preserve"> </w:t>
      </w:r>
      <w:r w:rsidRPr="00C111EF">
        <w:rPr>
          <w:rFonts w:ascii="Tahoma" w:hAnsi="Tahoma" w:cs="Tahoma"/>
          <w:bCs/>
          <w:szCs w:val="22"/>
          <w:lang w:val="x-none"/>
        </w:rPr>
        <w:t>iz</w:t>
      </w:r>
      <w:r w:rsidR="005E5050">
        <w:rPr>
          <w:rFonts w:ascii="Tahoma" w:hAnsi="Tahoma" w:cs="Tahoma"/>
          <w:bCs/>
          <w:szCs w:val="22"/>
          <w:lang w:val="x-none"/>
        </w:rPr>
        <w:t xml:space="preserve"> </w:t>
      </w:r>
      <w:r w:rsidRPr="00C111EF">
        <w:rPr>
          <w:rFonts w:ascii="Tahoma" w:hAnsi="Tahoma" w:cs="Tahoma"/>
          <w:bCs/>
          <w:szCs w:val="22"/>
          <w:lang w:val="x-none"/>
        </w:rPr>
        <w:t>prvega</w:t>
      </w:r>
      <w:r w:rsidR="005E5050">
        <w:rPr>
          <w:rFonts w:ascii="Tahoma" w:hAnsi="Tahoma" w:cs="Tahoma"/>
          <w:bCs/>
          <w:szCs w:val="22"/>
          <w:lang w:val="x-none"/>
        </w:rPr>
        <w:t xml:space="preserve"> </w:t>
      </w:r>
      <w:r w:rsidRPr="00C111EF">
        <w:rPr>
          <w:rFonts w:ascii="Tahoma" w:hAnsi="Tahoma" w:cs="Tahoma"/>
          <w:bCs/>
          <w:szCs w:val="22"/>
          <w:lang w:val="x-none"/>
        </w:rPr>
        <w:t>in</w:t>
      </w:r>
      <w:r w:rsidR="005E5050">
        <w:rPr>
          <w:rFonts w:ascii="Tahoma" w:hAnsi="Tahoma" w:cs="Tahoma"/>
          <w:bCs/>
          <w:szCs w:val="22"/>
          <w:lang w:val="x-none"/>
        </w:rPr>
        <w:t xml:space="preserve"> </w:t>
      </w:r>
      <w:r w:rsidRPr="00C111EF">
        <w:rPr>
          <w:rFonts w:ascii="Tahoma" w:hAnsi="Tahoma" w:cs="Tahoma"/>
          <w:bCs/>
          <w:szCs w:val="22"/>
          <w:lang w:val="x-none"/>
        </w:rPr>
        <w:t>drugega</w:t>
      </w:r>
      <w:r w:rsidR="005E5050">
        <w:rPr>
          <w:rFonts w:ascii="Tahoma" w:hAnsi="Tahoma" w:cs="Tahoma"/>
          <w:bCs/>
          <w:szCs w:val="22"/>
          <w:lang w:val="x-none"/>
        </w:rPr>
        <w:t xml:space="preserve"> </w:t>
      </w:r>
      <w:r w:rsidRPr="00C111EF">
        <w:rPr>
          <w:rFonts w:ascii="Tahoma" w:hAnsi="Tahoma" w:cs="Tahoma"/>
          <w:bCs/>
          <w:szCs w:val="22"/>
          <w:lang w:val="x-none"/>
        </w:rPr>
        <w:t>odstavka</w:t>
      </w:r>
      <w:r w:rsidR="005E5050">
        <w:rPr>
          <w:rFonts w:ascii="Tahoma" w:hAnsi="Tahoma" w:cs="Tahoma"/>
          <w:bCs/>
          <w:szCs w:val="22"/>
          <w:lang w:val="x-none"/>
        </w:rPr>
        <w:t xml:space="preserve"> </w:t>
      </w:r>
      <w:r w:rsidRPr="00C111EF">
        <w:rPr>
          <w:rFonts w:ascii="Tahoma" w:hAnsi="Tahoma" w:cs="Tahoma"/>
          <w:bCs/>
          <w:szCs w:val="22"/>
          <w:lang w:val="x-none"/>
        </w:rPr>
        <w:t>ter</w:t>
      </w:r>
      <w:r w:rsidR="005E5050">
        <w:rPr>
          <w:rFonts w:ascii="Tahoma" w:hAnsi="Tahoma" w:cs="Tahoma"/>
          <w:bCs/>
          <w:szCs w:val="22"/>
          <w:lang w:val="x-none"/>
        </w:rPr>
        <w:t xml:space="preserve"> </w:t>
      </w:r>
      <w:r w:rsidRPr="00C111EF">
        <w:rPr>
          <w:rFonts w:ascii="Tahoma" w:hAnsi="Tahoma" w:cs="Tahoma"/>
          <w:bCs/>
          <w:szCs w:val="22"/>
          <w:lang w:val="x-none"/>
        </w:rPr>
        <w:t>b)</w:t>
      </w:r>
      <w:r w:rsidR="005E5050">
        <w:rPr>
          <w:rFonts w:ascii="Tahoma" w:hAnsi="Tahoma" w:cs="Tahoma"/>
          <w:bCs/>
          <w:szCs w:val="22"/>
          <w:lang w:val="x-none"/>
        </w:rPr>
        <w:t xml:space="preserve"> </w:t>
      </w:r>
      <w:r w:rsidRPr="00C111EF">
        <w:rPr>
          <w:rFonts w:ascii="Tahoma" w:hAnsi="Tahoma" w:cs="Tahoma"/>
          <w:bCs/>
          <w:szCs w:val="22"/>
          <w:lang w:val="x-none"/>
        </w:rPr>
        <w:t>točke</w:t>
      </w:r>
      <w:r w:rsidR="005E5050">
        <w:rPr>
          <w:rFonts w:ascii="Tahoma" w:hAnsi="Tahoma" w:cs="Tahoma"/>
          <w:bCs/>
          <w:szCs w:val="22"/>
          <w:lang w:val="x-none"/>
        </w:rPr>
        <w:t xml:space="preserve"> </w:t>
      </w:r>
      <w:r w:rsidRPr="00C111EF">
        <w:rPr>
          <w:rFonts w:ascii="Tahoma" w:hAnsi="Tahoma" w:cs="Tahoma"/>
          <w:bCs/>
          <w:szCs w:val="22"/>
          <w:lang w:val="x-none"/>
        </w:rPr>
        <w:t>četrtega</w:t>
      </w:r>
      <w:r w:rsidR="005E5050">
        <w:rPr>
          <w:rFonts w:ascii="Tahoma" w:hAnsi="Tahoma" w:cs="Tahoma"/>
          <w:bCs/>
          <w:szCs w:val="22"/>
          <w:lang w:val="x-none"/>
        </w:rPr>
        <w:t xml:space="preserve"> </w:t>
      </w:r>
      <w:r w:rsidRPr="00C111EF">
        <w:rPr>
          <w:rFonts w:ascii="Tahoma" w:hAnsi="Tahoma" w:cs="Tahoma"/>
          <w:bCs/>
          <w:szCs w:val="22"/>
          <w:lang w:val="x-none"/>
        </w:rPr>
        <w:t>odstavka</w:t>
      </w:r>
      <w:r w:rsidR="005E5050">
        <w:rPr>
          <w:rFonts w:ascii="Tahoma" w:hAnsi="Tahoma" w:cs="Tahoma"/>
          <w:bCs/>
          <w:szCs w:val="22"/>
          <w:lang w:val="x-none"/>
        </w:rPr>
        <w:t xml:space="preserve"> </w:t>
      </w:r>
      <w:r w:rsidRPr="00C111EF">
        <w:rPr>
          <w:rFonts w:ascii="Tahoma" w:hAnsi="Tahoma" w:cs="Tahoma"/>
          <w:bCs/>
          <w:szCs w:val="22"/>
          <w:lang w:val="x-none"/>
        </w:rPr>
        <w:t>75.</w:t>
      </w:r>
      <w:r w:rsidR="005E5050">
        <w:rPr>
          <w:rFonts w:ascii="Tahoma" w:hAnsi="Tahoma" w:cs="Tahoma"/>
          <w:bCs/>
          <w:szCs w:val="22"/>
          <w:lang w:val="x-none"/>
        </w:rPr>
        <w:t xml:space="preserve"> </w:t>
      </w:r>
      <w:r w:rsidRPr="00C111EF">
        <w:rPr>
          <w:rFonts w:ascii="Tahoma" w:hAnsi="Tahoma" w:cs="Tahoma"/>
          <w:bCs/>
          <w:szCs w:val="22"/>
          <w:lang w:val="x-none"/>
        </w:rPr>
        <w:t>člena</w:t>
      </w:r>
      <w:r w:rsidR="005E5050">
        <w:rPr>
          <w:rFonts w:ascii="Tahoma" w:hAnsi="Tahoma" w:cs="Tahoma"/>
          <w:bCs/>
          <w:szCs w:val="22"/>
          <w:lang w:val="x-none"/>
        </w:rPr>
        <w:t xml:space="preserve"> </w:t>
      </w:r>
      <w:r w:rsidRPr="00C111EF">
        <w:rPr>
          <w:rFonts w:ascii="Tahoma" w:hAnsi="Tahoma" w:cs="Tahoma"/>
          <w:bCs/>
          <w:szCs w:val="22"/>
        </w:rPr>
        <w:t>ZJN-3</w:t>
      </w:r>
      <w:r w:rsidRPr="00C111EF">
        <w:rPr>
          <w:rFonts w:ascii="Tahoma" w:hAnsi="Tahoma" w:cs="Tahoma"/>
          <w:bCs/>
          <w:szCs w:val="22"/>
          <w:lang w:val="x-none"/>
        </w:rPr>
        <w:t>,</w:t>
      </w:r>
      <w:r w:rsidR="005E5050">
        <w:rPr>
          <w:rFonts w:ascii="Tahoma" w:hAnsi="Tahoma" w:cs="Tahoma"/>
          <w:bCs/>
          <w:szCs w:val="22"/>
          <w:lang w:val="x-none"/>
        </w:rPr>
        <w:t xml:space="preserve"> </w:t>
      </w:r>
      <w:r w:rsidRPr="00C111EF">
        <w:rPr>
          <w:rFonts w:ascii="Tahoma" w:hAnsi="Tahoma" w:cs="Tahoma"/>
          <w:bCs/>
          <w:szCs w:val="22"/>
          <w:lang w:val="x-none"/>
        </w:rPr>
        <w:t>jih</w:t>
      </w:r>
      <w:r w:rsidR="005E5050">
        <w:rPr>
          <w:rFonts w:ascii="Tahoma" w:hAnsi="Tahoma" w:cs="Tahoma"/>
          <w:bCs/>
          <w:szCs w:val="22"/>
          <w:lang w:val="x-none"/>
        </w:rPr>
        <w:t xml:space="preserve"> </w:t>
      </w:r>
      <w:r w:rsidRPr="00C111EF">
        <w:rPr>
          <w:rFonts w:ascii="Tahoma" w:hAnsi="Tahoma" w:cs="Tahoma"/>
          <w:bCs/>
          <w:szCs w:val="22"/>
          <w:lang w:val="x-none"/>
        </w:rPr>
        <w:t>je</w:t>
      </w:r>
      <w:r w:rsidR="005E5050">
        <w:rPr>
          <w:rFonts w:ascii="Tahoma" w:hAnsi="Tahoma" w:cs="Tahoma"/>
          <w:bCs/>
          <w:szCs w:val="22"/>
          <w:lang w:val="x-none"/>
        </w:rPr>
        <w:t xml:space="preserve"> </w:t>
      </w:r>
      <w:r w:rsidRPr="00C111EF">
        <w:rPr>
          <w:rFonts w:ascii="Tahoma" w:hAnsi="Tahoma" w:cs="Tahoma"/>
          <w:bCs/>
          <w:szCs w:val="22"/>
          <w:lang w:val="x-none"/>
        </w:rPr>
        <w:t>mogoče</w:t>
      </w:r>
      <w:r w:rsidR="005E5050">
        <w:rPr>
          <w:rFonts w:ascii="Tahoma" w:hAnsi="Tahoma" w:cs="Tahoma"/>
          <w:bCs/>
          <w:szCs w:val="22"/>
          <w:lang w:val="x-none"/>
        </w:rPr>
        <w:t xml:space="preserve"> </w:t>
      </w:r>
      <w:r w:rsidRPr="00C111EF">
        <w:rPr>
          <w:rFonts w:ascii="Tahoma" w:hAnsi="Tahoma" w:cs="Tahoma"/>
          <w:bCs/>
          <w:szCs w:val="22"/>
          <w:lang w:val="x-none"/>
        </w:rPr>
        <w:t>nadomestiti</w:t>
      </w:r>
      <w:r w:rsidR="005E5050">
        <w:rPr>
          <w:rFonts w:ascii="Tahoma" w:hAnsi="Tahoma" w:cs="Tahoma"/>
          <w:bCs/>
          <w:szCs w:val="22"/>
          <w:lang w:val="x-none"/>
        </w:rPr>
        <w:t xml:space="preserve"> </w:t>
      </w:r>
      <w:r w:rsidRPr="00C111EF">
        <w:rPr>
          <w:rFonts w:ascii="Tahoma" w:hAnsi="Tahoma" w:cs="Tahoma"/>
          <w:bCs/>
          <w:szCs w:val="22"/>
          <w:lang w:val="x-none"/>
        </w:rPr>
        <w:t>z</w:t>
      </w:r>
      <w:r w:rsidR="005E5050">
        <w:rPr>
          <w:rFonts w:ascii="Tahoma" w:hAnsi="Tahoma" w:cs="Tahoma"/>
          <w:bCs/>
          <w:szCs w:val="22"/>
          <w:lang w:val="x-none"/>
        </w:rPr>
        <w:t xml:space="preserve"> </w:t>
      </w:r>
      <w:r w:rsidRPr="00C111EF">
        <w:rPr>
          <w:rFonts w:ascii="Tahoma" w:hAnsi="Tahoma" w:cs="Tahoma"/>
          <w:bCs/>
          <w:szCs w:val="22"/>
          <w:lang w:val="x-none"/>
        </w:rPr>
        <w:t>zapriseženo</w:t>
      </w:r>
      <w:r w:rsidR="005E5050">
        <w:rPr>
          <w:rFonts w:ascii="Tahoma" w:hAnsi="Tahoma" w:cs="Tahoma"/>
          <w:bCs/>
          <w:szCs w:val="22"/>
          <w:lang w:val="x-none"/>
        </w:rPr>
        <w:t xml:space="preserve"> </w:t>
      </w:r>
      <w:r w:rsidRPr="00C111EF">
        <w:rPr>
          <w:rFonts w:ascii="Tahoma" w:hAnsi="Tahoma" w:cs="Tahoma"/>
          <w:bCs/>
          <w:szCs w:val="22"/>
          <w:lang w:val="x-none"/>
        </w:rPr>
        <w:t>izjavo,</w:t>
      </w:r>
      <w:r w:rsidR="005E5050">
        <w:rPr>
          <w:rFonts w:ascii="Tahoma" w:hAnsi="Tahoma" w:cs="Tahoma"/>
          <w:bCs/>
          <w:szCs w:val="22"/>
          <w:lang w:val="x-none"/>
        </w:rPr>
        <w:t xml:space="preserve"> </w:t>
      </w:r>
      <w:r w:rsidRPr="00C111EF">
        <w:rPr>
          <w:rFonts w:ascii="Tahoma" w:hAnsi="Tahoma" w:cs="Tahoma"/>
          <w:bCs/>
          <w:szCs w:val="22"/>
          <w:lang w:val="x-none"/>
        </w:rPr>
        <w:t>če</w:t>
      </w:r>
      <w:r w:rsidR="005E5050">
        <w:rPr>
          <w:rFonts w:ascii="Tahoma" w:hAnsi="Tahoma" w:cs="Tahoma"/>
          <w:bCs/>
          <w:szCs w:val="22"/>
          <w:lang w:val="x-none"/>
        </w:rPr>
        <w:t xml:space="preserve"> </w:t>
      </w:r>
      <w:r w:rsidRPr="00C111EF">
        <w:rPr>
          <w:rFonts w:ascii="Tahoma" w:hAnsi="Tahoma" w:cs="Tahoma"/>
          <w:bCs/>
          <w:szCs w:val="22"/>
          <w:lang w:val="x-none"/>
        </w:rPr>
        <w:t>ta</w:t>
      </w:r>
      <w:r w:rsidR="005E5050">
        <w:rPr>
          <w:rFonts w:ascii="Tahoma" w:hAnsi="Tahoma" w:cs="Tahoma"/>
          <w:bCs/>
          <w:szCs w:val="22"/>
          <w:lang w:val="x-none"/>
        </w:rPr>
        <w:t xml:space="preserve"> </w:t>
      </w:r>
      <w:r w:rsidRPr="00C111EF">
        <w:rPr>
          <w:rFonts w:ascii="Tahoma" w:hAnsi="Tahoma" w:cs="Tahoma"/>
          <w:bCs/>
          <w:szCs w:val="22"/>
          <w:lang w:val="x-none"/>
        </w:rPr>
        <w:t>v</w:t>
      </w:r>
      <w:r w:rsidR="005E5050">
        <w:rPr>
          <w:rFonts w:ascii="Tahoma" w:hAnsi="Tahoma" w:cs="Tahoma"/>
          <w:bCs/>
          <w:szCs w:val="22"/>
          <w:lang w:val="x-none"/>
        </w:rPr>
        <w:t xml:space="preserve"> </w:t>
      </w:r>
      <w:r w:rsidRPr="00C111EF">
        <w:rPr>
          <w:rFonts w:ascii="Tahoma" w:hAnsi="Tahoma" w:cs="Tahoma"/>
          <w:bCs/>
          <w:szCs w:val="22"/>
          <w:lang w:val="x-none"/>
        </w:rPr>
        <w:t>državi</w:t>
      </w:r>
      <w:r w:rsidR="005E5050">
        <w:rPr>
          <w:rFonts w:ascii="Tahoma" w:hAnsi="Tahoma" w:cs="Tahoma"/>
          <w:bCs/>
          <w:szCs w:val="22"/>
          <w:lang w:val="x-none"/>
        </w:rPr>
        <w:t xml:space="preserve"> </w:t>
      </w:r>
      <w:r w:rsidRPr="00C111EF">
        <w:rPr>
          <w:rFonts w:ascii="Tahoma" w:hAnsi="Tahoma" w:cs="Tahoma"/>
          <w:bCs/>
          <w:szCs w:val="22"/>
          <w:lang w:val="x-none"/>
        </w:rPr>
        <w:t>članici</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tretji</w:t>
      </w:r>
      <w:r w:rsidR="005E5050">
        <w:rPr>
          <w:rFonts w:ascii="Tahoma" w:hAnsi="Tahoma" w:cs="Tahoma"/>
          <w:bCs/>
          <w:szCs w:val="22"/>
          <w:lang w:val="x-none"/>
        </w:rPr>
        <w:t xml:space="preserve"> </w:t>
      </w:r>
      <w:r w:rsidRPr="00C111EF">
        <w:rPr>
          <w:rFonts w:ascii="Tahoma" w:hAnsi="Tahoma" w:cs="Tahoma"/>
          <w:bCs/>
          <w:szCs w:val="22"/>
          <w:lang w:val="x-none"/>
        </w:rPr>
        <w:t>državi</w:t>
      </w:r>
      <w:r w:rsidR="005E5050">
        <w:rPr>
          <w:rFonts w:ascii="Tahoma" w:hAnsi="Tahoma" w:cs="Tahoma"/>
          <w:bCs/>
          <w:szCs w:val="22"/>
          <w:lang w:val="x-none"/>
        </w:rPr>
        <w:t xml:space="preserve"> </w:t>
      </w:r>
      <w:r w:rsidRPr="00C111EF">
        <w:rPr>
          <w:rFonts w:ascii="Tahoma" w:hAnsi="Tahoma" w:cs="Tahoma"/>
          <w:bCs/>
          <w:szCs w:val="22"/>
          <w:lang w:val="x-none"/>
        </w:rPr>
        <w:t>ni</w:t>
      </w:r>
      <w:r w:rsidR="005E5050">
        <w:rPr>
          <w:rFonts w:ascii="Tahoma" w:hAnsi="Tahoma" w:cs="Tahoma"/>
          <w:bCs/>
          <w:szCs w:val="22"/>
          <w:lang w:val="x-none"/>
        </w:rPr>
        <w:t xml:space="preserve"> </w:t>
      </w:r>
      <w:r w:rsidRPr="00C111EF">
        <w:rPr>
          <w:rFonts w:ascii="Tahoma" w:hAnsi="Tahoma" w:cs="Tahoma"/>
          <w:bCs/>
          <w:szCs w:val="22"/>
          <w:lang w:val="x-none"/>
        </w:rPr>
        <w:t>predvidena,</w:t>
      </w:r>
      <w:r w:rsidR="005E5050">
        <w:rPr>
          <w:rFonts w:ascii="Tahoma" w:hAnsi="Tahoma" w:cs="Tahoma"/>
          <w:bCs/>
          <w:szCs w:val="22"/>
          <w:lang w:val="x-none"/>
        </w:rPr>
        <w:t xml:space="preserve"> </w:t>
      </w:r>
      <w:r w:rsidRPr="00C111EF">
        <w:rPr>
          <w:rFonts w:ascii="Tahoma" w:hAnsi="Tahoma" w:cs="Tahoma"/>
          <w:bCs/>
          <w:szCs w:val="22"/>
          <w:lang w:val="x-none"/>
        </w:rPr>
        <w:t>pa</w:t>
      </w:r>
      <w:r w:rsidR="005E5050">
        <w:rPr>
          <w:rFonts w:ascii="Tahoma" w:hAnsi="Tahoma" w:cs="Tahoma"/>
          <w:bCs/>
          <w:szCs w:val="22"/>
          <w:lang w:val="x-none"/>
        </w:rPr>
        <w:t xml:space="preserve"> </w:t>
      </w:r>
      <w:r w:rsidRPr="00C111EF">
        <w:rPr>
          <w:rFonts w:ascii="Tahoma" w:hAnsi="Tahoma" w:cs="Tahoma"/>
          <w:bCs/>
          <w:szCs w:val="22"/>
          <w:lang w:val="x-none"/>
        </w:rPr>
        <w:t>z</w:t>
      </w:r>
      <w:r w:rsidR="005E5050">
        <w:rPr>
          <w:rFonts w:ascii="Tahoma" w:hAnsi="Tahoma" w:cs="Tahoma"/>
          <w:bCs/>
          <w:szCs w:val="22"/>
          <w:lang w:val="x-none"/>
        </w:rPr>
        <w:t xml:space="preserve"> </w:t>
      </w:r>
      <w:r w:rsidRPr="00C111EF">
        <w:rPr>
          <w:rFonts w:ascii="Tahoma" w:hAnsi="Tahoma" w:cs="Tahoma"/>
          <w:bCs/>
          <w:szCs w:val="22"/>
          <w:lang w:val="x-none"/>
        </w:rPr>
        <w:t>izjavo</w:t>
      </w:r>
      <w:r w:rsidR="005E5050">
        <w:rPr>
          <w:rFonts w:ascii="Tahoma" w:hAnsi="Tahoma" w:cs="Tahoma"/>
          <w:bCs/>
          <w:szCs w:val="22"/>
          <w:lang w:val="x-none"/>
        </w:rPr>
        <w:t xml:space="preserve"> </w:t>
      </w:r>
      <w:r w:rsidRPr="00C111EF">
        <w:rPr>
          <w:rFonts w:ascii="Tahoma" w:hAnsi="Tahoma" w:cs="Tahoma"/>
          <w:bCs/>
          <w:szCs w:val="22"/>
          <w:lang w:val="x-none"/>
        </w:rPr>
        <w:t>določene</w:t>
      </w:r>
      <w:r w:rsidR="005E5050">
        <w:rPr>
          <w:rFonts w:ascii="Tahoma" w:hAnsi="Tahoma" w:cs="Tahoma"/>
          <w:bCs/>
          <w:szCs w:val="22"/>
          <w:lang w:val="x-none"/>
        </w:rPr>
        <w:t xml:space="preserve"> </w:t>
      </w:r>
      <w:r w:rsidRPr="00C111EF">
        <w:rPr>
          <w:rFonts w:ascii="Tahoma" w:hAnsi="Tahoma" w:cs="Tahoma"/>
          <w:bCs/>
          <w:szCs w:val="22"/>
          <w:lang w:val="x-none"/>
        </w:rPr>
        <w:t>osebe,</w:t>
      </w:r>
      <w:r w:rsidR="005E5050">
        <w:rPr>
          <w:rFonts w:ascii="Tahoma" w:hAnsi="Tahoma" w:cs="Tahoma"/>
          <w:bCs/>
          <w:szCs w:val="22"/>
          <w:lang w:val="x-none"/>
        </w:rPr>
        <w:t xml:space="preserve"> </w:t>
      </w:r>
      <w:r w:rsidRPr="00C111EF">
        <w:rPr>
          <w:rFonts w:ascii="Tahoma" w:hAnsi="Tahoma" w:cs="Tahoma"/>
          <w:bCs/>
          <w:szCs w:val="22"/>
          <w:lang w:val="x-none"/>
        </w:rPr>
        <w:t>dano</w:t>
      </w:r>
      <w:r w:rsidR="005E5050">
        <w:rPr>
          <w:rFonts w:ascii="Tahoma" w:hAnsi="Tahoma" w:cs="Tahoma"/>
          <w:bCs/>
          <w:szCs w:val="22"/>
          <w:lang w:val="x-none"/>
        </w:rPr>
        <w:t xml:space="preserve"> </w:t>
      </w:r>
      <w:r w:rsidRPr="00C111EF">
        <w:rPr>
          <w:rFonts w:ascii="Tahoma" w:hAnsi="Tahoma" w:cs="Tahoma"/>
          <w:bCs/>
          <w:szCs w:val="22"/>
          <w:lang w:val="x-none"/>
        </w:rPr>
        <w:t>pred</w:t>
      </w:r>
      <w:r w:rsidR="005E5050">
        <w:rPr>
          <w:rFonts w:ascii="Tahoma" w:hAnsi="Tahoma" w:cs="Tahoma"/>
          <w:bCs/>
          <w:szCs w:val="22"/>
          <w:lang w:val="x-none"/>
        </w:rPr>
        <w:t xml:space="preserve"> </w:t>
      </w:r>
      <w:r w:rsidRPr="00C111EF">
        <w:rPr>
          <w:rFonts w:ascii="Tahoma" w:hAnsi="Tahoma" w:cs="Tahoma"/>
          <w:bCs/>
          <w:szCs w:val="22"/>
          <w:lang w:val="x-none"/>
        </w:rPr>
        <w:t>pristojnim</w:t>
      </w:r>
      <w:r w:rsidR="005E5050">
        <w:rPr>
          <w:rFonts w:ascii="Tahoma" w:hAnsi="Tahoma" w:cs="Tahoma"/>
          <w:bCs/>
          <w:szCs w:val="22"/>
          <w:lang w:val="x-none"/>
        </w:rPr>
        <w:t xml:space="preserve"> </w:t>
      </w:r>
      <w:r w:rsidRPr="00C111EF">
        <w:rPr>
          <w:rFonts w:ascii="Tahoma" w:hAnsi="Tahoma" w:cs="Tahoma"/>
          <w:bCs/>
          <w:szCs w:val="22"/>
          <w:lang w:val="x-none"/>
        </w:rPr>
        <w:t>sodnim</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upravnim</w:t>
      </w:r>
      <w:r w:rsidR="005E5050">
        <w:rPr>
          <w:rFonts w:ascii="Tahoma" w:hAnsi="Tahoma" w:cs="Tahoma"/>
          <w:bCs/>
          <w:szCs w:val="22"/>
          <w:lang w:val="x-none"/>
        </w:rPr>
        <w:t xml:space="preserve"> </w:t>
      </w:r>
      <w:r w:rsidRPr="00C111EF">
        <w:rPr>
          <w:rFonts w:ascii="Tahoma" w:hAnsi="Tahoma" w:cs="Tahoma"/>
          <w:bCs/>
          <w:szCs w:val="22"/>
          <w:lang w:val="x-none"/>
        </w:rPr>
        <w:t>organom,</w:t>
      </w:r>
      <w:r w:rsidR="005E5050">
        <w:rPr>
          <w:rFonts w:ascii="Tahoma" w:hAnsi="Tahoma" w:cs="Tahoma"/>
          <w:bCs/>
          <w:szCs w:val="22"/>
          <w:lang w:val="x-none"/>
        </w:rPr>
        <w:t xml:space="preserve"> </w:t>
      </w:r>
      <w:r w:rsidRPr="00C111EF">
        <w:rPr>
          <w:rFonts w:ascii="Tahoma" w:hAnsi="Tahoma" w:cs="Tahoma"/>
          <w:bCs/>
          <w:szCs w:val="22"/>
          <w:lang w:val="x-none"/>
        </w:rPr>
        <w:t>notarjem</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pred</w:t>
      </w:r>
      <w:r w:rsidR="005E5050">
        <w:rPr>
          <w:rFonts w:ascii="Tahoma" w:hAnsi="Tahoma" w:cs="Tahoma"/>
          <w:bCs/>
          <w:szCs w:val="22"/>
          <w:lang w:val="x-none"/>
        </w:rPr>
        <w:t xml:space="preserve"> </w:t>
      </w:r>
      <w:r w:rsidRPr="00C111EF">
        <w:rPr>
          <w:rFonts w:ascii="Tahoma" w:hAnsi="Tahoma" w:cs="Tahoma"/>
          <w:bCs/>
          <w:szCs w:val="22"/>
          <w:lang w:val="x-none"/>
        </w:rPr>
        <w:t>pristojno</w:t>
      </w:r>
      <w:r w:rsidR="005E5050">
        <w:rPr>
          <w:rFonts w:ascii="Tahoma" w:hAnsi="Tahoma" w:cs="Tahoma"/>
          <w:bCs/>
          <w:szCs w:val="22"/>
          <w:lang w:val="x-none"/>
        </w:rPr>
        <w:t xml:space="preserve"> </w:t>
      </w:r>
      <w:r w:rsidRPr="00C111EF">
        <w:rPr>
          <w:rFonts w:ascii="Tahoma" w:hAnsi="Tahoma" w:cs="Tahoma"/>
          <w:bCs/>
          <w:szCs w:val="22"/>
          <w:lang w:val="x-none"/>
        </w:rPr>
        <w:t>poklicno</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trgovinsko</w:t>
      </w:r>
      <w:r w:rsidR="005E5050">
        <w:rPr>
          <w:rFonts w:ascii="Tahoma" w:hAnsi="Tahoma" w:cs="Tahoma"/>
          <w:bCs/>
          <w:szCs w:val="22"/>
          <w:lang w:val="x-none"/>
        </w:rPr>
        <w:t xml:space="preserve"> </w:t>
      </w:r>
      <w:r w:rsidRPr="00C111EF">
        <w:rPr>
          <w:rFonts w:ascii="Tahoma" w:hAnsi="Tahoma" w:cs="Tahoma"/>
          <w:bCs/>
          <w:szCs w:val="22"/>
          <w:lang w:val="x-none"/>
        </w:rPr>
        <w:t>organizacijo</w:t>
      </w:r>
      <w:r w:rsidR="005E5050">
        <w:rPr>
          <w:rFonts w:ascii="Tahoma" w:hAnsi="Tahoma" w:cs="Tahoma"/>
          <w:bCs/>
          <w:szCs w:val="22"/>
          <w:lang w:val="x-none"/>
        </w:rPr>
        <w:t xml:space="preserve"> </w:t>
      </w:r>
      <w:r w:rsidRPr="00C111EF">
        <w:rPr>
          <w:rFonts w:ascii="Tahoma" w:hAnsi="Tahoma" w:cs="Tahoma"/>
          <w:bCs/>
          <w:szCs w:val="22"/>
          <w:lang w:val="x-none"/>
        </w:rPr>
        <w:t>v</w:t>
      </w:r>
      <w:r w:rsidR="005E5050">
        <w:rPr>
          <w:rFonts w:ascii="Tahoma" w:hAnsi="Tahoma" w:cs="Tahoma"/>
          <w:bCs/>
          <w:szCs w:val="22"/>
          <w:lang w:val="x-none"/>
        </w:rPr>
        <w:t xml:space="preserve"> </w:t>
      </w:r>
      <w:r w:rsidRPr="00C111EF">
        <w:rPr>
          <w:rFonts w:ascii="Tahoma" w:hAnsi="Tahoma" w:cs="Tahoma"/>
          <w:bCs/>
          <w:szCs w:val="22"/>
          <w:lang w:val="x-none"/>
        </w:rPr>
        <w:t>matični</w:t>
      </w:r>
      <w:r w:rsidR="005E5050">
        <w:rPr>
          <w:rFonts w:ascii="Tahoma" w:hAnsi="Tahoma" w:cs="Tahoma"/>
          <w:bCs/>
          <w:szCs w:val="22"/>
          <w:lang w:val="x-none"/>
        </w:rPr>
        <w:t xml:space="preserve"> </w:t>
      </w:r>
      <w:r w:rsidRPr="00C111EF">
        <w:rPr>
          <w:rFonts w:ascii="Tahoma" w:hAnsi="Tahoma" w:cs="Tahoma"/>
          <w:bCs/>
          <w:szCs w:val="22"/>
          <w:lang w:val="x-none"/>
        </w:rPr>
        <w:t>državi</w:t>
      </w:r>
      <w:r w:rsidR="005E5050">
        <w:rPr>
          <w:rFonts w:ascii="Tahoma" w:hAnsi="Tahoma" w:cs="Tahoma"/>
          <w:bCs/>
          <w:szCs w:val="22"/>
          <w:lang w:val="x-none"/>
        </w:rPr>
        <w:t xml:space="preserve"> </w:t>
      </w:r>
      <w:r w:rsidRPr="00C111EF">
        <w:rPr>
          <w:rFonts w:ascii="Tahoma" w:hAnsi="Tahoma" w:cs="Tahoma"/>
          <w:bCs/>
          <w:szCs w:val="22"/>
          <w:lang w:val="x-none"/>
        </w:rPr>
        <w:t>te</w:t>
      </w:r>
      <w:r w:rsidR="005E5050">
        <w:rPr>
          <w:rFonts w:ascii="Tahoma" w:hAnsi="Tahoma" w:cs="Tahoma"/>
          <w:bCs/>
          <w:szCs w:val="22"/>
          <w:lang w:val="x-none"/>
        </w:rPr>
        <w:t xml:space="preserve"> </w:t>
      </w:r>
      <w:r w:rsidRPr="00C111EF">
        <w:rPr>
          <w:rFonts w:ascii="Tahoma" w:hAnsi="Tahoma" w:cs="Tahoma"/>
          <w:bCs/>
          <w:szCs w:val="22"/>
          <w:lang w:val="x-none"/>
        </w:rPr>
        <w:t>osebe</w:t>
      </w:r>
      <w:r w:rsidR="005E5050">
        <w:rPr>
          <w:rFonts w:ascii="Tahoma" w:hAnsi="Tahoma" w:cs="Tahoma"/>
          <w:bCs/>
          <w:szCs w:val="22"/>
          <w:lang w:val="x-none"/>
        </w:rPr>
        <w:t xml:space="preserve"> </w:t>
      </w:r>
      <w:r w:rsidRPr="00C111EF">
        <w:rPr>
          <w:rFonts w:ascii="Tahoma" w:hAnsi="Tahoma" w:cs="Tahoma"/>
          <w:bCs/>
          <w:szCs w:val="22"/>
          <w:lang w:val="x-none"/>
        </w:rPr>
        <w:t>ali</w:t>
      </w:r>
      <w:r w:rsidR="005E5050">
        <w:rPr>
          <w:rFonts w:ascii="Tahoma" w:hAnsi="Tahoma" w:cs="Tahoma"/>
          <w:bCs/>
          <w:szCs w:val="22"/>
          <w:lang w:val="x-none"/>
        </w:rPr>
        <w:t xml:space="preserve"> </w:t>
      </w:r>
      <w:r w:rsidRPr="00C111EF">
        <w:rPr>
          <w:rFonts w:ascii="Tahoma" w:hAnsi="Tahoma" w:cs="Tahoma"/>
          <w:bCs/>
          <w:szCs w:val="22"/>
          <w:lang w:val="x-none"/>
        </w:rPr>
        <w:t>v</w:t>
      </w:r>
      <w:r w:rsidR="005E5050">
        <w:rPr>
          <w:rFonts w:ascii="Tahoma" w:hAnsi="Tahoma" w:cs="Tahoma"/>
          <w:bCs/>
          <w:szCs w:val="22"/>
          <w:lang w:val="x-none"/>
        </w:rPr>
        <w:t xml:space="preserve"> </w:t>
      </w:r>
      <w:r w:rsidRPr="00C111EF">
        <w:rPr>
          <w:rFonts w:ascii="Tahoma" w:hAnsi="Tahoma" w:cs="Tahoma"/>
          <w:bCs/>
          <w:szCs w:val="22"/>
          <w:lang w:val="x-none"/>
        </w:rPr>
        <w:t>državi,</w:t>
      </w:r>
      <w:r w:rsidR="005E5050">
        <w:rPr>
          <w:rFonts w:ascii="Tahoma" w:hAnsi="Tahoma" w:cs="Tahoma"/>
          <w:bCs/>
          <w:szCs w:val="22"/>
          <w:lang w:val="x-none"/>
        </w:rPr>
        <w:t xml:space="preserve"> </w:t>
      </w:r>
      <w:r w:rsidRPr="00C111EF">
        <w:rPr>
          <w:rFonts w:ascii="Tahoma" w:hAnsi="Tahoma" w:cs="Tahoma"/>
          <w:bCs/>
          <w:szCs w:val="22"/>
          <w:lang w:val="x-none"/>
        </w:rPr>
        <w:t>v</w:t>
      </w:r>
      <w:r w:rsidR="005E5050">
        <w:rPr>
          <w:rFonts w:ascii="Tahoma" w:hAnsi="Tahoma" w:cs="Tahoma"/>
          <w:bCs/>
          <w:szCs w:val="22"/>
          <w:lang w:val="x-none"/>
        </w:rPr>
        <w:t xml:space="preserve"> </w:t>
      </w:r>
      <w:r w:rsidRPr="00C111EF">
        <w:rPr>
          <w:rFonts w:ascii="Tahoma" w:hAnsi="Tahoma" w:cs="Tahoma"/>
          <w:bCs/>
          <w:szCs w:val="22"/>
          <w:lang w:val="x-none"/>
        </w:rPr>
        <w:t>kateri</w:t>
      </w:r>
      <w:r w:rsidR="005E5050">
        <w:rPr>
          <w:rFonts w:ascii="Tahoma" w:hAnsi="Tahoma" w:cs="Tahoma"/>
          <w:bCs/>
          <w:szCs w:val="22"/>
          <w:lang w:val="x-none"/>
        </w:rPr>
        <w:t xml:space="preserve"> </w:t>
      </w:r>
      <w:r w:rsidRPr="00C111EF">
        <w:rPr>
          <w:rFonts w:ascii="Tahoma" w:hAnsi="Tahoma" w:cs="Tahoma"/>
          <w:bCs/>
          <w:szCs w:val="22"/>
          <w:lang w:val="x-none"/>
        </w:rPr>
        <w:t>ima</w:t>
      </w:r>
      <w:r w:rsidR="005E5050">
        <w:rPr>
          <w:rFonts w:ascii="Tahoma" w:hAnsi="Tahoma" w:cs="Tahoma"/>
          <w:bCs/>
          <w:szCs w:val="22"/>
          <w:lang w:val="x-none"/>
        </w:rPr>
        <w:t xml:space="preserve"> </w:t>
      </w:r>
      <w:r w:rsidRPr="00C111EF">
        <w:rPr>
          <w:rFonts w:ascii="Tahoma" w:hAnsi="Tahoma" w:cs="Tahoma"/>
          <w:bCs/>
          <w:szCs w:val="22"/>
          <w:lang w:val="x-none"/>
        </w:rPr>
        <w:t>sedež</w:t>
      </w:r>
      <w:r w:rsidR="005E5050">
        <w:rPr>
          <w:rFonts w:ascii="Tahoma" w:hAnsi="Tahoma" w:cs="Tahoma"/>
          <w:bCs/>
          <w:szCs w:val="22"/>
          <w:lang w:val="x-none"/>
        </w:rPr>
        <w:t xml:space="preserve"> </w:t>
      </w:r>
      <w:r w:rsidRPr="00C111EF">
        <w:rPr>
          <w:rFonts w:ascii="Tahoma" w:hAnsi="Tahoma" w:cs="Tahoma"/>
          <w:bCs/>
          <w:szCs w:val="22"/>
          <w:lang w:val="x-none"/>
        </w:rPr>
        <w:t>gospodarski</w:t>
      </w:r>
      <w:r w:rsidR="005E5050">
        <w:rPr>
          <w:rFonts w:ascii="Tahoma" w:hAnsi="Tahoma" w:cs="Tahoma"/>
          <w:bCs/>
          <w:szCs w:val="22"/>
          <w:lang w:val="x-none"/>
        </w:rPr>
        <w:t xml:space="preserve"> </w:t>
      </w:r>
      <w:r w:rsidRPr="00C111EF">
        <w:rPr>
          <w:rFonts w:ascii="Tahoma" w:hAnsi="Tahoma" w:cs="Tahoma"/>
          <w:bCs/>
          <w:szCs w:val="22"/>
          <w:lang w:val="x-none"/>
        </w:rPr>
        <w:t>subjekt.</w:t>
      </w:r>
    </w:p>
    <w:p w14:paraId="11551B52" w14:textId="77777777" w:rsidR="005E4EC4" w:rsidRPr="00A679F4" w:rsidRDefault="005E4EC4" w:rsidP="004227B8">
      <w:pPr>
        <w:keepNext/>
        <w:keepLines/>
        <w:jc w:val="both"/>
        <w:rPr>
          <w:rFonts w:ascii="Tahoma" w:hAnsi="Tahoma" w:cs="Tahoma"/>
          <w:szCs w:val="22"/>
        </w:rPr>
      </w:pPr>
    </w:p>
    <w:p w14:paraId="56B0B5CB" w14:textId="77777777" w:rsidR="007501DF" w:rsidRPr="00A679F4" w:rsidRDefault="007501DF" w:rsidP="004227B8">
      <w:pPr>
        <w:keepNext/>
        <w:keepLines/>
        <w:numPr>
          <w:ilvl w:val="0"/>
          <w:numId w:val="18"/>
        </w:numPr>
        <w:ind w:left="284" w:hanging="284"/>
        <w:jc w:val="both"/>
        <w:rPr>
          <w:rFonts w:ascii="Tahoma" w:hAnsi="Tahoma" w:cs="Tahoma"/>
          <w:b/>
          <w:bCs/>
        </w:rPr>
      </w:pPr>
      <w:r w:rsidRPr="00A679F4">
        <w:rPr>
          <w:rFonts w:ascii="Tahoma" w:hAnsi="Tahoma" w:cs="Tahoma"/>
          <w:b/>
          <w:bCs/>
        </w:rPr>
        <w:t>EMŠO:</w:t>
      </w:r>
    </w:p>
    <w:p w14:paraId="543B022A" w14:textId="4B74245B" w:rsidR="007501DF" w:rsidRPr="00A679F4" w:rsidRDefault="007501DF" w:rsidP="004227B8">
      <w:pPr>
        <w:keepNext/>
        <w:keepLines/>
        <w:jc w:val="both"/>
        <w:rPr>
          <w:rFonts w:ascii="Tahoma" w:hAnsi="Tahoma" w:cs="Tahoma"/>
          <w:bCs/>
        </w:rPr>
      </w:pPr>
      <w:r w:rsidRPr="00A679F4">
        <w:rPr>
          <w:rFonts w:ascii="Tahoma" w:hAnsi="Tahoma" w:cs="Tahoma"/>
          <w:bCs/>
        </w:rPr>
        <w:t>Za</w:t>
      </w:r>
      <w:r w:rsidR="005E5050">
        <w:rPr>
          <w:rFonts w:ascii="Tahoma" w:hAnsi="Tahoma" w:cs="Tahoma"/>
          <w:bCs/>
        </w:rPr>
        <w:t xml:space="preserve"> </w:t>
      </w:r>
      <w:r w:rsidRPr="00A679F4">
        <w:rPr>
          <w:rFonts w:ascii="Tahoma" w:hAnsi="Tahoma" w:cs="Tahoma"/>
          <w:bCs/>
        </w:rPr>
        <w:t>potrebe</w:t>
      </w:r>
      <w:r w:rsidR="005E5050">
        <w:rPr>
          <w:rFonts w:ascii="Tahoma" w:hAnsi="Tahoma" w:cs="Tahoma"/>
          <w:bCs/>
        </w:rPr>
        <w:t xml:space="preserve"> </w:t>
      </w:r>
      <w:r w:rsidRPr="00A679F4">
        <w:rPr>
          <w:rFonts w:ascii="Tahoma" w:hAnsi="Tahoma" w:cs="Tahoma"/>
          <w:bCs/>
        </w:rPr>
        <w:t>preverjanja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informacijskem</w:t>
      </w:r>
      <w:r w:rsidR="005E5050">
        <w:rPr>
          <w:rFonts w:ascii="Tahoma" w:hAnsi="Tahoma" w:cs="Tahoma"/>
          <w:bCs/>
        </w:rPr>
        <w:t xml:space="preserve"> </w:t>
      </w:r>
      <w:r w:rsidRPr="00A679F4">
        <w:rPr>
          <w:rFonts w:ascii="Tahoma" w:hAnsi="Tahoma" w:cs="Tahoma"/>
          <w:bCs/>
        </w:rPr>
        <w:t>sistemu</w:t>
      </w:r>
      <w:r w:rsidR="005E5050">
        <w:rPr>
          <w:rFonts w:ascii="Tahoma" w:hAnsi="Tahoma" w:cs="Tahoma"/>
          <w:bCs/>
        </w:rPr>
        <w:t xml:space="preserve"> </w:t>
      </w:r>
      <w:r w:rsidRPr="00A679F4">
        <w:rPr>
          <w:rFonts w:ascii="Tahoma" w:hAnsi="Tahoma" w:cs="Tahoma"/>
          <w:bCs/>
        </w:rPr>
        <w:t>e-Dosje</w:t>
      </w:r>
      <w:r w:rsidR="005E5050">
        <w:rPr>
          <w:rFonts w:ascii="Tahoma" w:hAnsi="Tahoma" w:cs="Tahoma"/>
          <w:bCs/>
        </w:rPr>
        <w:t xml:space="preserve"> </w:t>
      </w:r>
      <w:r w:rsidRPr="00A679F4">
        <w:rPr>
          <w:rFonts w:ascii="Tahoma" w:hAnsi="Tahoma" w:cs="Tahoma"/>
          <w:bCs/>
          <w:u w:val="single"/>
        </w:rPr>
        <w:t>ponudnik</w:t>
      </w:r>
      <w:r w:rsidR="005E5050">
        <w:rPr>
          <w:rFonts w:ascii="Tahoma" w:hAnsi="Tahoma" w:cs="Tahoma"/>
          <w:bCs/>
          <w:u w:val="single"/>
        </w:rPr>
        <w:t xml:space="preserve"> </w:t>
      </w:r>
      <w:r w:rsidRPr="00A679F4">
        <w:rPr>
          <w:rFonts w:ascii="Tahoma" w:hAnsi="Tahoma" w:cs="Tahoma"/>
          <w:bCs/>
          <w:u w:val="single"/>
        </w:rPr>
        <w:t>(in</w:t>
      </w:r>
      <w:r w:rsidR="005E5050">
        <w:rPr>
          <w:rFonts w:ascii="Tahoma" w:hAnsi="Tahoma" w:cs="Tahoma"/>
          <w:bCs/>
          <w:u w:val="single"/>
        </w:rPr>
        <w:t xml:space="preserve"> </w:t>
      </w:r>
      <w:r w:rsidRPr="00A679F4">
        <w:rPr>
          <w:rFonts w:ascii="Tahoma" w:hAnsi="Tahoma" w:cs="Tahoma"/>
          <w:bCs/>
          <w:u w:val="single"/>
        </w:rPr>
        <w:t>vsi</w:t>
      </w:r>
      <w:r w:rsidR="005E5050">
        <w:rPr>
          <w:rFonts w:ascii="Tahoma" w:hAnsi="Tahoma" w:cs="Tahoma"/>
          <w:bCs/>
          <w:u w:val="single"/>
        </w:rPr>
        <w:t xml:space="preserve"> </w:t>
      </w:r>
      <w:r w:rsidRPr="00A679F4">
        <w:rPr>
          <w:rFonts w:ascii="Tahoma" w:hAnsi="Tahoma" w:cs="Tahoma"/>
          <w:bCs/>
          <w:u w:val="single"/>
        </w:rPr>
        <w:t>ostali</w:t>
      </w:r>
      <w:r w:rsidR="005E5050">
        <w:rPr>
          <w:rFonts w:ascii="Tahoma" w:hAnsi="Tahoma" w:cs="Tahoma"/>
          <w:bCs/>
          <w:u w:val="single"/>
        </w:rPr>
        <w:t xml:space="preserve"> </w:t>
      </w:r>
      <w:r w:rsidRPr="00A679F4">
        <w:rPr>
          <w:rFonts w:ascii="Tahoma" w:hAnsi="Tahoma" w:cs="Tahoma"/>
          <w:bCs/>
          <w:u w:val="single"/>
        </w:rPr>
        <w:t>sodelujoči</w:t>
      </w:r>
      <w:r w:rsidR="005E5050">
        <w:rPr>
          <w:rFonts w:ascii="Tahoma" w:hAnsi="Tahoma" w:cs="Tahoma"/>
          <w:bCs/>
          <w:u w:val="single"/>
        </w:rPr>
        <w:t xml:space="preserve"> </w:t>
      </w:r>
      <w:r w:rsidRPr="00A679F4">
        <w:rPr>
          <w:rFonts w:ascii="Tahoma" w:hAnsi="Tahoma" w:cs="Tahoma"/>
          <w:bCs/>
          <w:u w:val="single"/>
        </w:rPr>
        <w:t>gospodarskih</w:t>
      </w:r>
      <w:r w:rsidR="005E5050">
        <w:rPr>
          <w:rFonts w:ascii="Tahoma" w:hAnsi="Tahoma" w:cs="Tahoma"/>
          <w:bCs/>
          <w:u w:val="single"/>
        </w:rPr>
        <w:t xml:space="preserve"> </w:t>
      </w:r>
      <w:r w:rsidRPr="00A679F4">
        <w:rPr>
          <w:rFonts w:ascii="Tahoma" w:hAnsi="Tahoma" w:cs="Tahoma"/>
          <w:bCs/>
          <w:u w:val="single"/>
        </w:rPr>
        <w:t>subjektov</w:t>
      </w:r>
      <w:r w:rsidR="005E5050">
        <w:rPr>
          <w:rFonts w:ascii="Tahoma" w:hAnsi="Tahoma" w:cs="Tahoma"/>
          <w:bCs/>
          <w:u w:val="single"/>
        </w:rPr>
        <w:t xml:space="preserve"> </w:t>
      </w:r>
      <w:r w:rsidRPr="00A679F4">
        <w:rPr>
          <w:rFonts w:ascii="Tahoma" w:hAnsi="Tahoma" w:cs="Tahoma"/>
          <w:bCs/>
          <w:u w:val="single"/>
        </w:rPr>
        <w:t>v</w:t>
      </w:r>
      <w:r w:rsidR="005E5050">
        <w:rPr>
          <w:rFonts w:ascii="Tahoma" w:hAnsi="Tahoma" w:cs="Tahoma"/>
          <w:bCs/>
          <w:u w:val="single"/>
        </w:rPr>
        <w:t xml:space="preserve"> </w:t>
      </w:r>
      <w:r w:rsidRPr="00A679F4">
        <w:rPr>
          <w:rFonts w:ascii="Tahoma" w:hAnsi="Tahoma" w:cs="Tahoma"/>
          <w:bCs/>
          <w:u w:val="single"/>
        </w:rPr>
        <w:t>ponudbi)</w:t>
      </w:r>
      <w:r w:rsidR="005E5050">
        <w:rPr>
          <w:rFonts w:ascii="Tahoma" w:hAnsi="Tahoma" w:cs="Tahoma"/>
          <w:bCs/>
          <w:u w:val="single"/>
        </w:rPr>
        <w:t xml:space="preserve"> </w:t>
      </w:r>
      <w:r w:rsidRPr="00A679F4">
        <w:rPr>
          <w:rFonts w:ascii="Tahoma" w:hAnsi="Tahoma" w:cs="Tahoma"/>
          <w:bCs/>
          <w:u w:val="single"/>
        </w:rPr>
        <w:t>za</w:t>
      </w:r>
      <w:r w:rsidR="005E5050">
        <w:rPr>
          <w:rFonts w:ascii="Tahoma" w:hAnsi="Tahoma" w:cs="Tahoma"/>
          <w:bCs/>
          <w:u w:val="single"/>
        </w:rPr>
        <w:t xml:space="preserve"> </w:t>
      </w:r>
      <w:r w:rsidRPr="00A679F4">
        <w:rPr>
          <w:rFonts w:ascii="Tahoma" w:hAnsi="Tahoma" w:cs="Tahoma"/>
          <w:b/>
          <w:bCs/>
          <w:u w:val="single"/>
        </w:rPr>
        <w:t>VSE</w:t>
      </w:r>
      <w:r w:rsidR="005E5050">
        <w:rPr>
          <w:rFonts w:ascii="Tahoma" w:hAnsi="Tahoma" w:cs="Tahoma"/>
          <w:bCs/>
          <w:u w:val="single"/>
        </w:rPr>
        <w:t xml:space="preserve"> </w:t>
      </w:r>
      <w:r w:rsidRPr="00A679F4">
        <w:rPr>
          <w:rFonts w:ascii="Tahoma" w:hAnsi="Tahoma" w:cs="Tahoma"/>
          <w:bCs/>
          <w:u w:val="single"/>
        </w:rPr>
        <w:t>osebe,</w:t>
      </w:r>
      <w:r w:rsidR="005E5050">
        <w:rPr>
          <w:rFonts w:ascii="Tahoma" w:hAnsi="Tahoma" w:cs="Tahoma"/>
          <w:bCs/>
          <w:u w:val="single"/>
        </w:rPr>
        <w:t xml:space="preserve"> </w:t>
      </w:r>
      <w:r w:rsidRPr="00A679F4">
        <w:rPr>
          <w:rFonts w:ascii="Tahoma" w:hAnsi="Tahoma" w:cs="Tahoma"/>
          <w:bCs/>
          <w:u w:val="single"/>
        </w:rPr>
        <w:t>ki</w:t>
      </w:r>
      <w:r w:rsidR="005E5050">
        <w:rPr>
          <w:rFonts w:ascii="Tahoma" w:hAnsi="Tahoma" w:cs="Tahoma"/>
          <w:bCs/>
          <w:u w:val="single"/>
        </w:rPr>
        <w:t xml:space="preserve"> </w:t>
      </w:r>
      <w:r w:rsidRPr="00A679F4">
        <w:rPr>
          <w:rFonts w:ascii="Tahoma" w:hAnsi="Tahoma" w:cs="Tahoma"/>
          <w:bCs/>
          <w:u w:val="single"/>
        </w:rPr>
        <w:t>so</w:t>
      </w:r>
      <w:r w:rsidR="005E5050">
        <w:rPr>
          <w:rFonts w:ascii="Tahoma" w:hAnsi="Tahoma" w:cs="Tahoma"/>
          <w:bCs/>
          <w:u w:val="single"/>
        </w:rPr>
        <w:t xml:space="preserve"> </w:t>
      </w:r>
      <w:r w:rsidRPr="00A679F4">
        <w:rPr>
          <w:rFonts w:ascii="Tahoma" w:hAnsi="Tahoma" w:cs="Tahoma"/>
          <w:bCs/>
          <w:u w:val="single"/>
        </w:rPr>
        <w:t>člani</w:t>
      </w:r>
      <w:r w:rsidR="005E5050">
        <w:rPr>
          <w:rFonts w:ascii="Tahoma" w:hAnsi="Tahoma" w:cs="Tahoma"/>
          <w:bCs/>
          <w:u w:val="single"/>
        </w:rPr>
        <w:t xml:space="preserve"> </w:t>
      </w:r>
      <w:r w:rsidRPr="00A679F4">
        <w:rPr>
          <w:rFonts w:ascii="Tahoma" w:hAnsi="Tahoma" w:cs="Tahoma"/>
          <w:bCs/>
          <w:u w:val="single"/>
        </w:rPr>
        <w:t>upravnega,</w:t>
      </w:r>
      <w:r w:rsidR="005E5050">
        <w:rPr>
          <w:rFonts w:ascii="Tahoma" w:hAnsi="Tahoma" w:cs="Tahoma"/>
          <w:bCs/>
          <w:u w:val="single"/>
        </w:rPr>
        <w:t xml:space="preserve"> </w:t>
      </w:r>
      <w:r w:rsidRPr="00A679F4">
        <w:rPr>
          <w:rFonts w:ascii="Tahoma" w:hAnsi="Tahoma" w:cs="Tahoma"/>
          <w:bCs/>
          <w:u w:val="single"/>
        </w:rPr>
        <w:t>vodstvenega</w:t>
      </w:r>
      <w:r w:rsidR="005E5050">
        <w:rPr>
          <w:rFonts w:ascii="Tahoma" w:hAnsi="Tahoma" w:cs="Tahoma"/>
          <w:bCs/>
          <w:u w:val="single"/>
        </w:rPr>
        <w:t xml:space="preserve"> </w:t>
      </w:r>
      <w:r w:rsidRPr="00A679F4">
        <w:rPr>
          <w:rFonts w:ascii="Tahoma" w:hAnsi="Tahoma" w:cs="Tahoma"/>
          <w:b/>
          <w:bCs/>
          <w:u w:val="single"/>
        </w:rPr>
        <w:t>ali</w:t>
      </w:r>
      <w:r w:rsidR="005E5050">
        <w:rPr>
          <w:rFonts w:ascii="Tahoma" w:hAnsi="Tahoma" w:cs="Tahoma"/>
          <w:bCs/>
          <w:u w:val="single"/>
        </w:rPr>
        <w:t xml:space="preserve"> </w:t>
      </w:r>
      <w:r w:rsidRPr="00A679F4">
        <w:rPr>
          <w:rFonts w:ascii="Tahoma" w:hAnsi="Tahoma" w:cs="Tahoma"/>
          <w:bCs/>
          <w:u w:val="single"/>
        </w:rPr>
        <w:t>nadzornega</w:t>
      </w:r>
      <w:r w:rsidR="005E5050">
        <w:rPr>
          <w:rFonts w:ascii="Tahoma" w:hAnsi="Tahoma" w:cs="Tahoma"/>
          <w:bCs/>
          <w:u w:val="single"/>
        </w:rPr>
        <w:t xml:space="preserve"> </w:t>
      </w:r>
      <w:r w:rsidRPr="00A679F4">
        <w:rPr>
          <w:rFonts w:ascii="Tahoma" w:hAnsi="Tahoma" w:cs="Tahoma"/>
          <w:bCs/>
          <w:u w:val="single"/>
        </w:rPr>
        <w:t>organa</w:t>
      </w:r>
      <w:r w:rsidR="005E5050">
        <w:rPr>
          <w:rFonts w:ascii="Tahoma" w:hAnsi="Tahoma" w:cs="Tahoma"/>
          <w:bCs/>
          <w:u w:val="single"/>
        </w:rPr>
        <w:t xml:space="preserve"> </w:t>
      </w:r>
      <w:r w:rsidRPr="00A679F4">
        <w:rPr>
          <w:rFonts w:ascii="Tahoma" w:hAnsi="Tahoma" w:cs="Tahoma"/>
          <w:bCs/>
          <w:u w:val="single"/>
        </w:rPr>
        <w:t>gospodarskega</w:t>
      </w:r>
      <w:r w:rsidR="005E5050">
        <w:rPr>
          <w:rFonts w:ascii="Tahoma" w:hAnsi="Tahoma" w:cs="Tahoma"/>
          <w:bCs/>
          <w:u w:val="single"/>
        </w:rPr>
        <w:t xml:space="preserve"> </w:t>
      </w:r>
      <w:r w:rsidRPr="00A679F4">
        <w:rPr>
          <w:rFonts w:ascii="Tahoma" w:hAnsi="Tahoma" w:cs="Tahoma"/>
          <w:bCs/>
          <w:u w:val="single"/>
        </w:rPr>
        <w:t>subjekta</w:t>
      </w:r>
      <w:r w:rsidR="005E5050">
        <w:rPr>
          <w:rFonts w:ascii="Tahoma" w:hAnsi="Tahoma" w:cs="Tahoma"/>
          <w:bCs/>
          <w:u w:val="single"/>
        </w:rPr>
        <w:t xml:space="preserve"> </w:t>
      </w:r>
      <w:r w:rsidRPr="00A679F4">
        <w:rPr>
          <w:rFonts w:ascii="Tahoma" w:hAnsi="Tahoma" w:cs="Tahoma"/>
          <w:b/>
          <w:bCs/>
          <w:u w:val="single"/>
        </w:rPr>
        <w:t>ali</w:t>
      </w:r>
      <w:r w:rsidR="005E5050">
        <w:rPr>
          <w:rFonts w:ascii="Tahoma" w:hAnsi="Tahoma" w:cs="Tahoma"/>
          <w:bCs/>
          <w:u w:val="single"/>
        </w:rPr>
        <w:t xml:space="preserve"> </w:t>
      </w:r>
      <w:r w:rsidRPr="00A679F4">
        <w:rPr>
          <w:rFonts w:ascii="Tahoma" w:hAnsi="Tahoma" w:cs="Tahoma"/>
          <w:bCs/>
          <w:u w:val="single"/>
        </w:rPr>
        <w:t>ki</w:t>
      </w:r>
      <w:r w:rsidR="005E5050">
        <w:rPr>
          <w:rFonts w:ascii="Tahoma" w:hAnsi="Tahoma" w:cs="Tahoma"/>
          <w:bCs/>
          <w:u w:val="single"/>
        </w:rPr>
        <w:t xml:space="preserve"> </w:t>
      </w:r>
      <w:r w:rsidRPr="00A679F4">
        <w:rPr>
          <w:rFonts w:ascii="Tahoma" w:hAnsi="Tahoma" w:cs="Tahoma"/>
          <w:bCs/>
          <w:u w:val="single"/>
        </w:rPr>
        <w:t>imajo</w:t>
      </w:r>
      <w:r w:rsidR="005E5050">
        <w:rPr>
          <w:rFonts w:ascii="Tahoma" w:hAnsi="Tahoma" w:cs="Tahoma"/>
          <w:bCs/>
          <w:u w:val="single"/>
        </w:rPr>
        <w:t xml:space="preserve"> </w:t>
      </w:r>
      <w:r w:rsidRPr="00A679F4">
        <w:rPr>
          <w:rFonts w:ascii="Tahoma" w:hAnsi="Tahoma" w:cs="Tahoma"/>
          <w:bCs/>
          <w:u w:val="single"/>
        </w:rPr>
        <w:t>pooblastila</w:t>
      </w:r>
      <w:r w:rsidR="005E5050">
        <w:rPr>
          <w:rFonts w:ascii="Tahoma" w:hAnsi="Tahoma" w:cs="Tahoma"/>
          <w:bCs/>
          <w:u w:val="single"/>
        </w:rPr>
        <w:t xml:space="preserve"> </w:t>
      </w:r>
      <w:r w:rsidRPr="00A679F4">
        <w:rPr>
          <w:rFonts w:ascii="Tahoma" w:hAnsi="Tahoma" w:cs="Tahoma"/>
          <w:bCs/>
          <w:u w:val="single"/>
        </w:rPr>
        <w:t>za</w:t>
      </w:r>
      <w:r w:rsidR="005E5050">
        <w:rPr>
          <w:rFonts w:ascii="Tahoma" w:hAnsi="Tahoma" w:cs="Tahoma"/>
          <w:bCs/>
          <w:u w:val="single"/>
        </w:rPr>
        <w:t xml:space="preserve"> </w:t>
      </w:r>
      <w:r w:rsidRPr="00A679F4">
        <w:rPr>
          <w:rFonts w:ascii="Tahoma" w:hAnsi="Tahoma" w:cs="Tahoma"/>
          <w:bCs/>
          <w:u w:val="single"/>
        </w:rPr>
        <w:t>njegovo</w:t>
      </w:r>
      <w:r w:rsidR="005E5050">
        <w:rPr>
          <w:rFonts w:ascii="Tahoma" w:hAnsi="Tahoma" w:cs="Tahoma"/>
          <w:bCs/>
          <w:u w:val="single"/>
        </w:rPr>
        <w:t xml:space="preserve"> </w:t>
      </w:r>
      <w:r w:rsidRPr="00A679F4">
        <w:rPr>
          <w:rFonts w:ascii="Tahoma" w:hAnsi="Tahoma" w:cs="Tahoma"/>
          <w:bCs/>
          <w:u w:val="single"/>
        </w:rPr>
        <w:t>zastopanje</w:t>
      </w:r>
      <w:r w:rsidR="005E5050">
        <w:rPr>
          <w:rFonts w:ascii="Tahoma" w:hAnsi="Tahoma" w:cs="Tahoma"/>
          <w:bCs/>
          <w:u w:val="single"/>
        </w:rPr>
        <w:t xml:space="preserve"> </w:t>
      </w:r>
      <w:r w:rsidRPr="00A679F4">
        <w:rPr>
          <w:rFonts w:ascii="Tahoma" w:hAnsi="Tahoma" w:cs="Tahoma"/>
          <w:b/>
          <w:bCs/>
          <w:u w:val="single"/>
        </w:rPr>
        <w:t>ali</w:t>
      </w:r>
      <w:r w:rsidR="005E5050">
        <w:rPr>
          <w:rFonts w:ascii="Tahoma" w:hAnsi="Tahoma" w:cs="Tahoma"/>
          <w:bCs/>
          <w:u w:val="single"/>
        </w:rPr>
        <w:t xml:space="preserve"> </w:t>
      </w:r>
      <w:r w:rsidRPr="00A679F4">
        <w:rPr>
          <w:rFonts w:ascii="Tahoma" w:hAnsi="Tahoma" w:cs="Tahoma"/>
          <w:bCs/>
          <w:u w:val="single"/>
        </w:rPr>
        <w:t>odločanje</w:t>
      </w:r>
      <w:r w:rsidR="005E5050">
        <w:rPr>
          <w:rFonts w:ascii="Tahoma" w:hAnsi="Tahoma" w:cs="Tahoma"/>
          <w:bCs/>
          <w:u w:val="single"/>
        </w:rPr>
        <w:t xml:space="preserve"> </w:t>
      </w:r>
      <w:r w:rsidRPr="00A679F4">
        <w:rPr>
          <w:rFonts w:ascii="Tahoma" w:hAnsi="Tahoma" w:cs="Tahoma"/>
          <w:b/>
          <w:bCs/>
          <w:u w:val="single"/>
        </w:rPr>
        <w:t>ali</w:t>
      </w:r>
      <w:r w:rsidR="005E5050">
        <w:rPr>
          <w:rFonts w:ascii="Tahoma" w:hAnsi="Tahoma" w:cs="Tahoma"/>
          <w:bCs/>
          <w:u w:val="single"/>
        </w:rPr>
        <w:t xml:space="preserve"> </w:t>
      </w:r>
      <w:r w:rsidRPr="00A679F4">
        <w:rPr>
          <w:rFonts w:ascii="Tahoma" w:hAnsi="Tahoma" w:cs="Tahoma"/>
          <w:bCs/>
          <w:u w:val="single"/>
        </w:rPr>
        <w:t>nadzor</w:t>
      </w:r>
      <w:r w:rsidR="005E5050">
        <w:rPr>
          <w:rFonts w:ascii="Tahoma" w:hAnsi="Tahoma" w:cs="Tahoma"/>
          <w:bCs/>
          <w:u w:val="single"/>
        </w:rPr>
        <w:t xml:space="preserve"> </w:t>
      </w:r>
      <w:r w:rsidRPr="00A679F4">
        <w:rPr>
          <w:rFonts w:ascii="Tahoma" w:hAnsi="Tahoma" w:cs="Tahoma"/>
          <w:bCs/>
          <w:u w:val="single"/>
        </w:rPr>
        <w:t>v</w:t>
      </w:r>
      <w:r w:rsidR="005E5050">
        <w:rPr>
          <w:rFonts w:ascii="Tahoma" w:hAnsi="Tahoma" w:cs="Tahoma"/>
          <w:bCs/>
          <w:u w:val="single"/>
        </w:rPr>
        <w:t xml:space="preserve"> </w:t>
      </w:r>
      <w:r w:rsidRPr="00A679F4">
        <w:rPr>
          <w:rFonts w:ascii="Tahoma" w:hAnsi="Tahoma" w:cs="Tahoma"/>
          <w:bCs/>
          <w:u w:val="single"/>
        </w:rPr>
        <w:t>njem</w:t>
      </w:r>
      <w:r w:rsidRPr="00A679F4">
        <w:rPr>
          <w:rFonts w:ascii="Tahoma" w:hAnsi="Tahoma" w:cs="Tahoma"/>
          <w:bCs/>
        </w:rPr>
        <w:t>,</w:t>
      </w:r>
      <w:r w:rsidR="005E5050">
        <w:rPr>
          <w:rFonts w:ascii="Tahoma" w:hAnsi="Tahoma" w:cs="Tahoma"/>
          <w:bCs/>
        </w:rPr>
        <w:t xml:space="preserve"> </w:t>
      </w:r>
      <w:r w:rsidRPr="00A679F4">
        <w:rPr>
          <w:rFonts w:ascii="Tahoma" w:hAnsi="Tahoma" w:cs="Tahoma"/>
          <w:b/>
          <w:bCs/>
        </w:rPr>
        <w:t>vnesejo/navedejo</w:t>
      </w:r>
      <w:r w:rsidR="005E5050">
        <w:rPr>
          <w:rFonts w:ascii="Tahoma" w:hAnsi="Tahoma" w:cs="Tahoma"/>
          <w:b/>
          <w:bCs/>
        </w:rPr>
        <w:t xml:space="preserve"> </w:t>
      </w:r>
      <w:r w:rsidRPr="00A679F4">
        <w:rPr>
          <w:rFonts w:ascii="Tahoma" w:hAnsi="Tahoma" w:cs="Tahoma"/>
          <w:b/>
          <w:bCs/>
        </w:rPr>
        <w:t>EMŠO:</w:t>
      </w:r>
      <w:r w:rsidR="005E5050">
        <w:rPr>
          <w:rFonts w:ascii="Tahoma" w:hAnsi="Tahoma" w:cs="Tahoma"/>
          <w:bCs/>
        </w:rPr>
        <w:t xml:space="preserve"> </w:t>
      </w:r>
    </w:p>
    <w:p w14:paraId="76CEE1CB" w14:textId="6C0687EC" w:rsidR="007501DF" w:rsidRPr="00A679F4" w:rsidRDefault="007501DF" w:rsidP="004227B8">
      <w:pPr>
        <w:keepNext/>
        <w:keepLines/>
        <w:numPr>
          <w:ilvl w:val="0"/>
          <w:numId w:val="19"/>
        </w:numPr>
        <w:ind w:left="567"/>
        <w:jc w:val="both"/>
        <w:rPr>
          <w:rFonts w:ascii="Tahoma" w:hAnsi="Tahoma" w:cs="Tahoma"/>
          <w:bCs/>
        </w:rPr>
      </w:pPr>
      <w:r w:rsidRPr="00A679F4">
        <w:rPr>
          <w:rFonts w:ascii="Tahoma" w:hAnsi="Tahoma" w:cs="Tahoma"/>
          <w:bCs/>
        </w:rPr>
        <w:t>v</w:t>
      </w:r>
      <w:r w:rsidR="005E5050">
        <w:rPr>
          <w:rFonts w:ascii="Tahoma" w:hAnsi="Tahoma" w:cs="Tahoma"/>
          <w:bCs/>
        </w:rPr>
        <w:t xml:space="preserve"> </w:t>
      </w:r>
      <w:r w:rsidRPr="00A679F4">
        <w:rPr>
          <w:rFonts w:ascii="Tahoma" w:hAnsi="Tahoma" w:cs="Tahoma"/>
          <w:bCs/>
        </w:rPr>
        <w:t>Prilogo</w:t>
      </w:r>
      <w:r w:rsidR="005E5050">
        <w:rPr>
          <w:rFonts w:ascii="Tahoma" w:hAnsi="Tahoma" w:cs="Tahoma"/>
          <w:bCs/>
        </w:rPr>
        <w:t xml:space="preserve"> </w:t>
      </w:r>
      <w:r w:rsidRPr="00A679F4">
        <w:rPr>
          <w:rFonts w:ascii="Tahoma" w:hAnsi="Tahoma" w:cs="Tahoma"/>
          <w:bCs/>
        </w:rPr>
        <w:t>1</w:t>
      </w:r>
      <w:r w:rsidR="005E5050">
        <w:rPr>
          <w:rFonts w:ascii="Tahoma" w:hAnsi="Tahoma" w:cs="Tahoma"/>
          <w:bCs/>
        </w:rPr>
        <w:t xml:space="preserve"> </w:t>
      </w:r>
      <w:r w:rsidRPr="00A679F4">
        <w:rPr>
          <w:rFonts w:ascii="Tahoma" w:hAnsi="Tahoma" w:cs="Tahoma"/>
          <w:bCs/>
        </w:rPr>
        <w:t>(ponudnik/partner),</w:t>
      </w:r>
      <w:r w:rsidR="005E5050">
        <w:rPr>
          <w:rFonts w:ascii="Tahoma" w:hAnsi="Tahoma" w:cs="Tahoma"/>
          <w:bCs/>
        </w:rPr>
        <w:t xml:space="preserve"> </w:t>
      </w:r>
      <w:r w:rsidRPr="00A679F4">
        <w:rPr>
          <w:rFonts w:ascii="Tahoma" w:hAnsi="Tahoma" w:cs="Tahoma"/>
          <w:bCs/>
        </w:rPr>
        <w:t>Prilogo</w:t>
      </w:r>
      <w:r w:rsidR="005E5050">
        <w:rPr>
          <w:rFonts w:ascii="Tahoma" w:hAnsi="Tahoma" w:cs="Tahoma"/>
          <w:bCs/>
        </w:rPr>
        <w:t xml:space="preserve"> </w:t>
      </w:r>
      <w:r w:rsidR="00C64E5D">
        <w:rPr>
          <w:rFonts w:ascii="Tahoma" w:hAnsi="Tahoma" w:cs="Tahoma"/>
          <w:bCs/>
        </w:rPr>
        <w:t>4</w:t>
      </w:r>
      <w:r w:rsidR="005E5050">
        <w:rPr>
          <w:rFonts w:ascii="Tahoma" w:hAnsi="Tahoma" w:cs="Tahoma"/>
          <w:bCs/>
        </w:rPr>
        <w:t xml:space="preserve"> </w:t>
      </w:r>
      <w:r w:rsidRPr="00A679F4">
        <w:rPr>
          <w:rFonts w:ascii="Tahoma" w:hAnsi="Tahoma" w:cs="Tahoma"/>
          <w:bCs/>
        </w:rPr>
        <w:t>(podizvajalci),</w:t>
      </w:r>
      <w:r w:rsidR="005E5050">
        <w:rPr>
          <w:rFonts w:ascii="Tahoma" w:hAnsi="Tahoma" w:cs="Tahoma"/>
          <w:bCs/>
        </w:rPr>
        <w:t xml:space="preserve"> </w:t>
      </w:r>
      <w:r w:rsidRPr="00A679F4">
        <w:rPr>
          <w:rFonts w:ascii="Tahoma" w:hAnsi="Tahoma" w:cs="Tahoma"/>
          <w:bCs/>
        </w:rPr>
        <w:t>Prilogo</w:t>
      </w:r>
      <w:r w:rsidR="005E5050">
        <w:rPr>
          <w:rFonts w:ascii="Tahoma" w:hAnsi="Tahoma" w:cs="Tahoma"/>
          <w:bCs/>
        </w:rPr>
        <w:t xml:space="preserve"> </w:t>
      </w:r>
      <w:r w:rsidR="00C64E5D">
        <w:rPr>
          <w:rFonts w:ascii="Tahoma" w:hAnsi="Tahoma" w:cs="Tahoma"/>
          <w:bCs/>
        </w:rPr>
        <w:t>5</w:t>
      </w:r>
      <w:r w:rsidR="005E5050">
        <w:rPr>
          <w:rFonts w:ascii="Tahoma" w:hAnsi="Tahoma" w:cs="Tahoma"/>
          <w:bCs/>
        </w:rPr>
        <w:t xml:space="preserve"> </w:t>
      </w:r>
      <w:r w:rsidRPr="00A679F4">
        <w:rPr>
          <w:rFonts w:ascii="Tahoma" w:hAnsi="Tahoma" w:cs="Tahoma"/>
          <w:bCs/>
        </w:rPr>
        <w:t>(</w:t>
      </w:r>
      <w:r w:rsidR="00CC4FF8" w:rsidRPr="00A679F4">
        <w:rPr>
          <w:rFonts w:ascii="Tahoma" w:hAnsi="Tahoma" w:cs="Tahoma"/>
          <w:bCs/>
        </w:rPr>
        <w:t>subjekti</w:t>
      </w:r>
      <w:r w:rsidRPr="00A679F4">
        <w:rPr>
          <w:rFonts w:ascii="Tahoma" w:hAnsi="Tahoma" w:cs="Tahoma"/>
          <w:bCs/>
        </w:rPr>
        <w:t>,</w:t>
      </w:r>
      <w:r w:rsidR="005E5050">
        <w:rPr>
          <w:rFonts w:ascii="Tahoma" w:hAnsi="Tahoma" w:cs="Tahoma"/>
          <w:bCs/>
        </w:rPr>
        <w:t xml:space="preserve"> </w:t>
      </w:r>
      <w:r w:rsidRPr="00A679F4">
        <w:rPr>
          <w:rFonts w:ascii="Tahoma" w:hAnsi="Tahoma" w:cs="Tahoma"/>
          <w:bCs/>
        </w:rPr>
        <w:t>katerih</w:t>
      </w:r>
      <w:r w:rsidR="005E5050">
        <w:rPr>
          <w:rFonts w:ascii="Tahoma" w:hAnsi="Tahoma" w:cs="Tahoma"/>
          <w:bCs/>
        </w:rPr>
        <w:t xml:space="preserve"> </w:t>
      </w:r>
      <w:r w:rsidRPr="00A679F4">
        <w:rPr>
          <w:rFonts w:ascii="Tahoma" w:hAnsi="Tahoma" w:cs="Tahoma"/>
          <w:bCs/>
        </w:rPr>
        <w:t>zmogljivost</w:t>
      </w:r>
      <w:r w:rsidR="005E5050">
        <w:rPr>
          <w:rFonts w:ascii="Tahoma" w:hAnsi="Tahoma" w:cs="Tahoma"/>
          <w:bCs/>
        </w:rPr>
        <w:t xml:space="preserve"> </w:t>
      </w:r>
      <w:r w:rsidRPr="00A679F4">
        <w:rPr>
          <w:rFonts w:ascii="Tahoma" w:hAnsi="Tahoma" w:cs="Tahoma"/>
          <w:bCs/>
        </w:rPr>
        <w:t>uporablja</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u w:val="single"/>
        </w:rPr>
        <w:t>ali</w:t>
      </w:r>
    </w:p>
    <w:p w14:paraId="79B90F18" w14:textId="590BA27B" w:rsidR="007501DF" w:rsidRPr="00A679F4" w:rsidRDefault="007501DF" w:rsidP="004227B8">
      <w:pPr>
        <w:keepNext/>
        <w:keepLines/>
        <w:numPr>
          <w:ilvl w:val="0"/>
          <w:numId w:val="19"/>
        </w:numPr>
        <w:ind w:left="567"/>
        <w:jc w:val="both"/>
        <w:rPr>
          <w:rFonts w:ascii="Tahoma" w:hAnsi="Tahoma" w:cs="Tahoma"/>
          <w:bCs/>
        </w:rPr>
      </w:pPr>
      <w:r w:rsidRPr="00A679F4">
        <w:rPr>
          <w:rFonts w:ascii="Tahoma" w:hAnsi="Tahoma" w:cs="Tahoma"/>
          <w:bCs/>
        </w:rPr>
        <w:t>v</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obrazec</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»Del</w:t>
      </w:r>
      <w:r w:rsidR="005E5050">
        <w:rPr>
          <w:rFonts w:ascii="Tahoma" w:hAnsi="Tahoma" w:cs="Tahoma"/>
          <w:bCs/>
        </w:rPr>
        <w:t xml:space="preserve"> </w:t>
      </w:r>
      <w:r w:rsidRPr="00A679F4">
        <w:rPr>
          <w:rFonts w:ascii="Tahoma" w:hAnsi="Tahoma" w:cs="Tahoma"/>
          <w:bCs/>
        </w:rPr>
        <w:t>II:</w:t>
      </w:r>
      <w:r w:rsidR="005E5050">
        <w:rPr>
          <w:rFonts w:ascii="Tahoma" w:hAnsi="Tahoma" w:cs="Tahoma"/>
          <w:bCs/>
        </w:rPr>
        <w:t xml:space="preserve"> </w:t>
      </w:r>
      <w:r w:rsidRPr="00A679F4">
        <w:rPr>
          <w:rFonts w:ascii="Tahoma" w:hAnsi="Tahoma" w:cs="Tahoma"/>
          <w:bCs/>
        </w:rPr>
        <w:t>Informacije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povezavi</w:t>
      </w:r>
      <w:r w:rsidR="005E5050">
        <w:rPr>
          <w:rFonts w:ascii="Tahoma" w:hAnsi="Tahoma" w:cs="Tahoma"/>
          <w:bCs/>
        </w:rPr>
        <w:t xml:space="preserve"> </w:t>
      </w:r>
      <w:r w:rsidRPr="00A679F4">
        <w:rPr>
          <w:rFonts w:ascii="Tahoma" w:hAnsi="Tahoma" w:cs="Tahoma"/>
          <w:bCs/>
        </w:rPr>
        <w:t>z</w:t>
      </w:r>
      <w:r w:rsidR="005E5050">
        <w:rPr>
          <w:rFonts w:ascii="Tahoma" w:hAnsi="Tahoma" w:cs="Tahoma"/>
          <w:bCs/>
        </w:rPr>
        <w:t xml:space="preserve"> </w:t>
      </w:r>
      <w:r w:rsidRPr="00A679F4">
        <w:rPr>
          <w:rFonts w:ascii="Tahoma" w:hAnsi="Tahoma" w:cs="Tahoma"/>
          <w:bCs/>
        </w:rPr>
        <w:t>gospodarskim</w:t>
      </w:r>
      <w:r w:rsidR="005E5050">
        <w:rPr>
          <w:rFonts w:ascii="Tahoma" w:hAnsi="Tahoma" w:cs="Tahoma"/>
          <w:bCs/>
        </w:rPr>
        <w:t xml:space="preserve"> </w:t>
      </w:r>
      <w:r w:rsidRPr="00A679F4">
        <w:rPr>
          <w:rFonts w:ascii="Tahoma" w:hAnsi="Tahoma" w:cs="Tahoma"/>
          <w:bCs/>
        </w:rPr>
        <w:t>subjektom,</w:t>
      </w:r>
      <w:r w:rsidR="005E5050">
        <w:rPr>
          <w:rFonts w:ascii="Tahoma" w:hAnsi="Tahoma" w:cs="Tahoma"/>
          <w:bCs/>
        </w:rPr>
        <w:t xml:space="preserve"> </w:t>
      </w:r>
      <w:r w:rsidRPr="00A679F4">
        <w:rPr>
          <w:rFonts w:ascii="Tahoma" w:hAnsi="Tahoma" w:cs="Tahoma"/>
          <w:bCs/>
        </w:rPr>
        <w:t>B:</w:t>
      </w:r>
      <w:r w:rsidR="005E5050">
        <w:rPr>
          <w:rFonts w:ascii="Tahoma" w:hAnsi="Tahoma" w:cs="Tahoma"/>
          <w:bCs/>
        </w:rPr>
        <w:t xml:space="preserve"> </w:t>
      </w:r>
      <w:r w:rsidRPr="00A679F4">
        <w:rPr>
          <w:rFonts w:ascii="Tahoma" w:hAnsi="Tahoma" w:cs="Tahoma"/>
          <w:bCs/>
        </w:rPr>
        <w:t>Informacije</w:t>
      </w:r>
      <w:r w:rsidR="005E5050">
        <w:rPr>
          <w:rFonts w:ascii="Tahoma" w:hAnsi="Tahoma" w:cs="Tahoma"/>
          <w:bCs/>
        </w:rPr>
        <w:t xml:space="preserve"> </w:t>
      </w:r>
      <w:r w:rsidRPr="00A679F4">
        <w:rPr>
          <w:rFonts w:ascii="Tahoma" w:hAnsi="Tahoma" w:cs="Tahoma"/>
          <w:bCs/>
        </w:rPr>
        <w:t>o</w:t>
      </w:r>
      <w:r w:rsidR="005E5050">
        <w:rPr>
          <w:rFonts w:ascii="Tahoma" w:hAnsi="Tahoma" w:cs="Tahoma"/>
          <w:bCs/>
        </w:rPr>
        <w:t xml:space="preserve"> </w:t>
      </w:r>
      <w:r w:rsidRPr="00A679F4">
        <w:rPr>
          <w:rFonts w:ascii="Tahoma" w:hAnsi="Tahoma" w:cs="Tahoma"/>
          <w:bCs/>
        </w:rPr>
        <w:t>predstavnikih</w:t>
      </w:r>
      <w:r w:rsidR="005E5050">
        <w:rPr>
          <w:rFonts w:ascii="Tahoma" w:hAnsi="Tahoma" w:cs="Tahoma"/>
          <w:bCs/>
        </w:rPr>
        <w:t xml:space="preserve"> </w:t>
      </w:r>
      <w:r w:rsidRPr="00A679F4">
        <w:rPr>
          <w:rFonts w:ascii="Tahoma" w:hAnsi="Tahoma" w:cs="Tahoma"/>
          <w:bCs/>
        </w:rPr>
        <w:t>gospodarskega</w:t>
      </w:r>
      <w:r w:rsidR="005E5050">
        <w:rPr>
          <w:rFonts w:ascii="Tahoma" w:hAnsi="Tahoma" w:cs="Tahoma"/>
          <w:bCs/>
        </w:rPr>
        <w:t xml:space="preserve"> </w:t>
      </w:r>
      <w:r w:rsidRPr="00A679F4">
        <w:rPr>
          <w:rFonts w:ascii="Tahoma" w:hAnsi="Tahoma" w:cs="Tahoma"/>
          <w:bCs/>
        </w:rPr>
        <w:t>subjekta«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vrstico:</w:t>
      </w:r>
      <w:r w:rsidR="005E5050">
        <w:rPr>
          <w:rFonts w:ascii="Tahoma" w:hAnsi="Tahoma" w:cs="Tahoma"/>
          <w:bCs/>
        </w:rPr>
        <w:t xml:space="preserve"> </w:t>
      </w:r>
      <w:r w:rsidRPr="00A679F4">
        <w:rPr>
          <w:rFonts w:ascii="Tahoma" w:hAnsi="Tahoma" w:cs="Tahoma"/>
          <w:bCs/>
        </w:rPr>
        <w:t>»Po</w:t>
      </w:r>
      <w:r w:rsidR="005E5050">
        <w:rPr>
          <w:rFonts w:ascii="Tahoma" w:hAnsi="Tahoma" w:cs="Tahoma"/>
          <w:bCs/>
        </w:rPr>
        <w:t xml:space="preserve"> </w:t>
      </w:r>
      <w:r w:rsidRPr="00A679F4">
        <w:rPr>
          <w:rFonts w:ascii="Tahoma" w:hAnsi="Tahoma" w:cs="Tahoma"/>
          <w:bCs/>
        </w:rPr>
        <w:t>potrebi</w:t>
      </w:r>
      <w:r w:rsidR="005E5050">
        <w:rPr>
          <w:rFonts w:ascii="Tahoma" w:hAnsi="Tahoma" w:cs="Tahoma"/>
          <w:bCs/>
        </w:rPr>
        <w:t xml:space="preserve"> </w:t>
      </w:r>
      <w:r w:rsidRPr="00A679F4">
        <w:rPr>
          <w:rFonts w:ascii="Tahoma" w:hAnsi="Tahoma" w:cs="Tahoma"/>
          <w:bCs/>
        </w:rPr>
        <w:t>navedite</w:t>
      </w:r>
      <w:r w:rsidR="005E5050">
        <w:rPr>
          <w:rFonts w:ascii="Tahoma" w:hAnsi="Tahoma" w:cs="Tahoma"/>
          <w:bCs/>
        </w:rPr>
        <w:t xml:space="preserve"> </w:t>
      </w:r>
      <w:r w:rsidRPr="00A679F4">
        <w:rPr>
          <w:rFonts w:ascii="Tahoma" w:hAnsi="Tahoma" w:cs="Tahoma"/>
          <w:bCs/>
        </w:rPr>
        <w:t>podrobne</w:t>
      </w:r>
      <w:r w:rsidR="005E5050">
        <w:rPr>
          <w:rFonts w:ascii="Tahoma" w:hAnsi="Tahoma" w:cs="Tahoma"/>
          <w:bCs/>
        </w:rPr>
        <w:t xml:space="preserve"> </w:t>
      </w:r>
      <w:r w:rsidRPr="00A679F4">
        <w:rPr>
          <w:rFonts w:ascii="Tahoma" w:hAnsi="Tahoma" w:cs="Tahoma"/>
          <w:bCs/>
        </w:rPr>
        <w:t>informacije</w:t>
      </w:r>
      <w:r w:rsidR="005E5050">
        <w:rPr>
          <w:rFonts w:ascii="Tahoma" w:hAnsi="Tahoma" w:cs="Tahoma"/>
          <w:bCs/>
        </w:rPr>
        <w:t xml:space="preserve"> </w:t>
      </w:r>
      <w:r w:rsidRPr="00A679F4">
        <w:rPr>
          <w:rFonts w:ascii="Tahoma" w:hAnsi="Tahoma" w:cs="Tahoma"/>
          <w:bCs/>
        </w:rPr>
        <w:t>o</w:t>
      </w:r>
      <w:r w:rsidR="005E5050">
        <w:rPr>
          <w:rFonts w:ascii="Tahoma" w:hAnsi="Tahoma" w:cs="Tahoma"/>
          <w:bCs/>
        </w:rPr>
        <w:t xml:space="preserve"> </w:t>
      </w:r>
      <w:r w:rsidRPr="00A679F4">
        <w:rPr>
          <w:rFonts w:ascii="Tahoma" w:hAnsi="Tahoma" w:cs="Tahoma"/>
          <w:bCs/>
        </w:rPr>
        <w:t>predstavništvu</w:t>
      </w:r>
      <w:r w:rsidR="005E5050">
        <w:rPr>
          <w:rFonts w:ascii="Tahoma" w:hAnsi="Tahoma" w:cs="Tahoma"/>
          <w:bCs/>
        </w:rPr>
        <w:t xml:space="preserve"> </w:t>
      </w:r>
      <w:r w:rsidRPr="00A679F4">
        <w:rPr>
          <w:rFonts w:ascii="Tahoma" w:hAnsi="Tahoma" w:cs="Tahoma"/>
          <w:bCs/>
        </w:rPr>
        <w:t>(njegove</w:t>
      </w:r>
      <w:r w:rsidR="005E5050">
        <w:rPr>
          <w:rFonts w:ascii="Tahoma" w:hAnsi="Tahoma" w:cs="Tahoma"/>
          <w:bCs/>
        </w:rPr>
        <w:t xml:space="preserve"> </w:t>
      </w:r>
      <w:r w:rsidRPr="00A679F4">
        <w:rPr>
          <w:rFonts w:ascii="Tahoma" w:hAnsi="Tahoma" w:cs="Tahoma"/>
          <w:bCs/>
        </w:rPr>
        <w:t>oblike,</w:t>
      </w:r>
      <w:r w:rsidR="005E5050">
        <w:rPr>
          <w:rFonts w:ascii="Tahoma" w:hAnsi="Tahoma" w:cs="Tahoma"/>
          <w:bCs/>
        </w:rPr>
        <w:t xml:space="preserve"> </w:t>
      </w:r>
      <w:r w:rsidRPr="00A679F4">
        <w:rPr>
          <w:rFonts w:ascii="Tahoma" w:hAnsi="Tahoma" w:cs="Tahoma"/>
          <w:bCs/>
        </w:rPr>
        <w:t>obseg,</w:t>
      </w:r>
      <w:r w:rsidR="005E5050">
        <w:rPr>
          <w:rFonts w:ascii="Tahoma" w:hAnsi="Tahoma" w:cs="Tahoma"/>
          <w:bCs/>
        </w:rPr>
        <w:t xml:space="preserve"> </w:t>
      </w:r>
      <w:r w:rsidRPr="00A679F4">
        <w:rPr>
          <w:rFonts w:ascii="Tahoma" w:hAnsi="Tahoma" w:cs="Tahoma"/>
          <w:bCs/>
        </w:rPr>
        <w:t>namen,</w:t>
      </w:r>
      <w:r w:rsidR="005E5050">
        <w:rPr>
          <w:rFonts w:ascii="Tahoma" w:hAnsi="Tahoma" w:cs="Tahoma"/>
          <w:bCs/>
        </w:rPr>
        <w:t xml:space="preserve"> </w:t>
      </w:r>
      <w:r w:rsidRPr="00A679F4">
        <w:rPr>
          <w:rFonts w:ascii="Tahoma" w:hAnsi="Tahoma" w:cs="Tahoma"/>
          <w:bCs/>
        </w:rPr>
        <w:t>EMŠO</w:t>
      </w:r>
      <w:r w:rsidR="005E5050">
        <w:rPr>
          <w:rFonts w:ascii="Tahoma" w:hAnsi="Tahoma" w:cs="Tahoma"/>
          <w:bCs/>
        </w:rPr>
        <w:t xml:space="preserve"> </w:t>
      </w:r>
      <w:r w:rsidRPr="00A679F4">
        <w:rPr>
          <w:rFonts w:ascii="Tahoma" w:hAnsi="Tahoma" w:cs="Tahoma"/>
          <w:bCs/>
        </w:rPr>
        <w:t>…«)</w:t>
      </w:r>
      <w:r w:rsidR="005E5050">
        <w:rPr>
          <w:rFonts w:ascii="Tahoma" w:hAnsi="Tahoma" w:cs="Tahoma"/>
          <w:bCs/>
        </w:rPr>
        <w:t xml:space="preserve"> </w:t>
      </w:r>
      <w:r w:rsidRPr="00A679F4">
        <w:rPr>
          <w:rFonts w:ascii="Tahoma" w:hAnsi="Tahoma" w:cs="Tahoma"/>
          <w:bCs/>
          <w:u w:val="single"/>
        </w:rPr>
        <w:t>ali</w:t>
      </w:r>
    </w:p>
    <w:p w14:paraId="4B8510B7" w14:textId="1AA03236" w:rsidR="007501DF" w:rsidRPr="00A679F4" w:rsidRDefault="007501DF" w:rsidP="004227B8">
      <w:pPr>
        <w:keepNext/>
        <w:keepLines/>
        <w:numPr>
          <w:ilvl w:val="0"/>
          <w:numId w:val="19"/>
        </w:numPr>
        <w:ind w:left="567"/>
        <w:jc w:val="both"/>
        <w:rPr>
          <w:rFonts w:ascii="Tahoma" w:hAnsi="Tahoma" w:cs="Tahoma"/>
          <w:bCs/>
        </w:rPr>
      </w:pPr>
      <w:r w:rsidRPr="00A679F4">
        <w:rPr>
          <w:rFonts w:ascii="Tahoma" w:hAnsi="Tahoma" w:cs="Tahoma"/>
          <w:bCs/>
        </w:rPr>
        <w:t>na</w:t>
      </w:r>
      <w:r w:rsidR="005E5050">
        <w:rPr>
          <w:rFonts w:ascii="Tahoma" w:hAnsi="Tahoma" w:cs="Tahoma"/>
          <w:bCs/>
        </w:rPr>
        <w:t xml:space="preserve"> </w:t>
      </w:r>
      <w:r w:rsidRPr="00A679F4">
        <w:rPr>
          <w:rFonts w:ascii="Tahoma" w:hAnsi="Tahoma" w:cs="Tahoma"/>
          <w:bCs/>
        </w:rPr>
        <w:t>lastnem</w:t>
      </w:r>
      <w:r w:rsidR="005E5050">
        <w:rPr>
          <w:rFonts w:ascii="Tahoma" w:hAnsi="Tahoma" w:cs="Tahoma"/>
          <w:bCs/>
        </w:rPr>
        <w:t xml:space="preserve"> </w:t>
      </w:r>
      <w:r w:rsidRPr="00A679F4">
        <w:rPr>
          <w:rFonts w:ascii="Tahoma" w:hAnsi="Tahoma" w:cs="Tahoma"/>
          <w:bCs/>
        </w:rPr>
        <w:t>obrazcu.</w:t>
      </w:r>
    </w:p>
    <w:p w14:paraId="4ADF2634" w14:textId="77777777" w:rsidR="007501DF" w:rsidRPr="00A679F4" w:rsidRDefault="007501DF" w:rsidP="004227B8">
      <w:pPr>
        <w:keepNext/>
        <w:keepLines/>
        <w:jc w:val="both"/>
        <w:rPr>
          <w:rFonts w:ascii="Tahoma" w:hAnsi="Tahoma" w:cs="Tahoma"/>
          <w:bCs/>
        </w:rPr>
      </w:pPr>
    </w:p>
    <w:p w14:paraId="6DC97E0B" w14:textId="05B5E5C3" w:rsidR="007501DF" w:rsidRPr="00A679F4" w:rsidRDefault="007501DF" w:rsidP="004227B8">
      <w:pPr>
        <w:keepNext/>
        <w:keepLines/>
        <w:numPr>
          <w:ilvl w:val="0"/>
          <w:numId w:val="18"/>
        </w:numPr>
        <w:ind w:left="284" w:hanging="284"/>
        <w:jc w:val="both"/>
        <w:rPr>
          <w:rFonts w:ascii="Tahoma" w:hAnsi="Tahoma" w:cs="Tahoma"/>
          <w:b/>
          <w:bCs/>
        </w:rPr>
      </w:pPr>
      <w:r w:rsidRPr="00A679F4">
        <w:rPr>
          <w:rFonts w:ascii="Tahoma" w:hAnsi="Tahoma" w:cs="Tahoma"/>
          <w:b/>
          <w:bCs/>
        </w:rPr>
        <w:t>POPRAVNI</w:t>
      </w:r>
      <w:r w:rsidR="005E5050">
        <w:rPr>
          <w:rFonts w:ascii="Tahoma" w:hAnsi="Tahoma" w:cs="Tahoma"/>
          <w:b/>
          <w:bCs/>
        </w:rPr>
        <w:t xml:space="preserve"> </w:t>
      </w:r>
      <w:r w:rsidRPr="00A679F4">
        <w:rPr>
          <w:rFonts w:ascii="Tahoma" w:hAnsi="Tahoma" w:cs="Tahoma"/>
          <w:b/>
          <w:bCs/>
        </w:rPr>
        <w:t>MEHANIZMI:</w:t>
      </w:r>
    </w:p>
    <w:p w14:paraId="31718288" w14:textId="77777777" w:rsidR="005276C4" w:rsidRDefault="005276C4" w:rsidP="004227B8">
      <w:pPr>
        <w:keepNext/>
        <w:keepLines/>
        <w:jc w:val="both"/>
        <w:rPr>
          <w:rFonts w:ascii="Tahoma" w:hAnsi="Tahoma" w:cs="Tahoma"/>
          <w:b/>
          <w:bCs/>
          <w:u w:val="single"/>
        </w:rPr>
      </w:pPr>
    </w:p>
    <w:p w14:paraId="50BC5B33" w14:textId="3793B50F" w:rsidR="007501DF" w:rsidRPr="00A679F4" w:rsidRDefault="007501DF" w:rsidP="004227B8">
      <w:pPr>
        <w:keepNext/>
        <w:keepLines/>
        <w:jc w:val="both"/>
        <w:rPr>
          <w:rFonts w:ascii="Tahoma" w:hAnsi="Tahoma" w:cs="Tahoma"/>
          <w:b/>
          <w:bCs/>
          <w:u w:val="single"/>
        </w:rPr>
      </w:pPr>
      <w:r w:rsidRPr="00A679F4">
        <w:rPr>
          <w:rFonts w:ascii="Tahoma" w:hAnsi="Tahoma" w:cs="Tahoma"/>
          <w:b/>
          <w:bCs/>
          <w:u w:val="single"/>
        </w:rPr>
        <w:t>1.</w:t>
      </w:r>
      <w:r w:rsidR="005E5050">
        <w:rPr>
          <w:rFonts w:ascii="Tahoma" w:hAnsi="Tahoma" w:cs="Tahoma"/>
          <w:b/>
          <w:bCs/>
          <w:u w:val="single"/>
        </w:rPr>
        <w:t xml:space="preserve"> </w:t>
      </w:r>
      <w:r w:rsidRPr="00A679F4">
        <w:rPr>
          <w:rFonts w:ascii="Tahoma" w:hAnsi="Tahoma" w:cs="Tahoma"/>
          <w:b/>
          <w:bCs/>
          <w:u w:val="single"/>
        </w:rPr>
        <w:t>odstavek,</w:t>
      </w:r>
      <w:r w:rsidR="005E5050">
        <w:rPr>
          <w:rFonts w:ascii="Tahoma" w:hAnsi="Tahoma" w:cs="Tahoma"/>
          <w:b/>
          <w:bCs/>
          <w:u w:val="single"/>
        </w:rPr>
        <w:t xml:space="preserve"> </w:t>
      </w:r>
      <w:r w:rsidRPr="00A679F4">
        <w:rPr>
          <w:rFonts w:ascii="Tahoma" w:hAnsi="Tahoma" w:cs="Tahoma"/>
          <w:b/>
          <w:bCs/>
          <w:u w:val="single"/>
        </w:rPr>
        <w:t>b)</w:t>
      </w:r>
      <w:r w:rsidR="005E5050">
        <w:rPr>
          <w:rFonts w:ascii="Tahoma" w:hAnsi="Tahoma" w:cs="Tahoma"/>
          <w:b/>
          <w:bCs/>
          <w:u w:val="single"/>
        </w:rPr>
        <w:t xml:space="preserve"> </w:t>
      </w:r>
      <w:r w:rsidRPr="00A679F4">
        <w:rPr>
          <w:rFonts w:ascii="Tahoma" w:hAnsi="Tahoma" w:cs="Tahoma"/>
          <w:b/>
          <w:bCs/>
          <w:u w:val="single"/>
        </w:rPr>
        <w:t>točka</w:t>
      </w:r>
      <w:r w:rsidR="005E5050">
        <w:rPr>
          <w:rFonts w:ascii="Tahoma" w:hAnsi="Tahoma" w:cs="Tahoma"/>
          <w:b/>
          <w:bCs/>
          <w:u w:val="single"/>
        </w:rPr>
        <w:t xml:space="preserve"> </w:t>
      </w:r>
      <w:r w:rsidRPr="00A679F4">
        <w:rPr>
          <w:rFonts w:ascii="Tahoma" w:hAnsi="Tahoma" w:cs="Tahoma"/>
          <w:b/>
          <w:bCs/>
          <w:u w:val="single"/>
        </w:rPr>
        <w:t>4.</w:t>
      </w:r>
      <w:r w:rsidR="005E5050">
        <w:rPr>
          <w:rFonts w:ascii="Tahoma" w:hAnsi="Tahoma" w:cs="Tahoma"/>
          <w:b/>
          <w:bCs/>
          <w:u w:val="single"/>
        </w:rPr>
        <w:t xml:space="preserve"> </w:t>
      </w:r>
      <w:r w:rsidRPr="00A679F4">
        <w:rPr>
          <w:rFonts w:ascii="Tahoma" w:hAnsi="Tahoma" w:cs="Tahoma"/>
          <w:b/>
          <w:bCs/>
          <w:u w:val="single"/>
        </w:rPr>
        <w:t>odstavka</w:t>
      </w:r>
      <w:r w:rsidR="005E5050">
        <w:rPr>
          <w:rFonts w:ascii="Tahoma" w:hAnsi="Tahoma" w:cs="Tahoma"/>
          <w:b/>
          <w:bCs/>
          <w:u w:val="single"/>
        </w:rPr>
        <w:t xml:space="preserve"> </w:t>
      </w:r>
      <w:r w:rsidRPr="00A679F4">
        <w:rPr>
          <w:rFonts w:ascii="Tahoma" w:hAnsi="Tahoma" w:cs="Tahoma"/>
          <w:b/>
          <w:bCs/>
          <w:u w:val="single"/>
        </w:rPr>
        <w:t>in</w:t>
      </w:r>
      <w:r w:rsidR="005E5050">
        <w:rPr>
          <w:rFonts w:ascii="Tahoma" w:hAnsi="Tahoma" w:cs="Tahoma"/>
          <w:b/>
          <w:bCs/>
          <w:u w:val="single"/>
        </w:rPr>
        <w:t xml:space="preserve"> </w:t>
      </w:r>
      <w:r w:rsidRPr="00A679F4">
        <w:rPr>
          <w:rFonts w:ascii="Tahoma" w:hAnsi="Tahoma" w:cs="Tahoma"/>
          <w:b/>
          <w:bCs/>
          <w:u w:val="single"/>
        </w:rPr>
        <w:t>6.</w:t>
      </w:r>
      <w:r w:rsidR="005E5050">
        <w:rPr>
          <w:rFonts w:ascii="Tahoma" w:hAnsi="Tahoma" w:cs="Tahoma"/>
          <w:b/>
          <w:bCs/>
          <w:u w:val="single"/>
        </w:rPr>
        <w:t xml:space="preserve"> </w:t>
      </w:r>
      <w:r w:rsidRPr="00A679F4">
        <w:rPr>
          <w:rFonts w:ascii="Tahoma" w:hAnsi="Tahoma" w:cs="Tahoma"/>
          <w:b/>
          <w:bCs/>
          <w:u w:val="single"/>
        </w:rPr>
        <w:t>odstavek</w:t>
      </w:r>
      <w:r w:rsidR="005E5050">
        <w:rPr>
          <w:rFonts w:ascii="Tahoma" w:hAnsi="Tahoma" w:cs="Tahoma"/>
          <w:b/>
          <w:bCs/>
          <w:u w:val="single"/>
        </w:rPr>
        <w:t xml:space="preserve"> </w:t>
      </w:r>
      <w:r w:rsidRPr="00A679F4">
        <w:rPr>
          <w:rFonts w:ascii="Tahoma" w:hAnsi="Tahoma" w:cs="Tahoma"/>
          <w:b/>
          <w:bCs/>
          <w:u w:val="single"/>
        </w:rPr>
        <w:t>75.</w:t>
      </w:r>
      <w:r w:rsidR="005E5050">
        <w:rPr>
          <w:rFonts w:ascii="Tahoma" w:hAnsi="Tahoma" w:cs="Tahoma"/>
          <w:b/>
          <w:bCs/>
          <w:u w:val="single"/>
        </w:rPr>
        <w:t xml:space="preserve"> </w:t>
      </w:r>
      <w:r w:rsidRPr="00A679F4">
        <w:rPr>
          <w:rFonts w:ascii="Tahoma" w:hAnsi="Tahoma" w:cs="Tahoma"/>
          <w:b/>
          <w:bCs/>
          <w:u w:val="single"/>
        </w:rPr>
        <w:t>člena</w:t>
      </w:r>
      <w:r w:rsidR="005E5050">
        <w:rPr>
          <w:rFonts w:ascii="Tahoma" w:hAnsi="Tahoma" w:cs="Tahoma"/>
          <w:b/>
          <w:bCs/>
          <w:u w:val="single"/>
        </w:rPr>
        <w:t xml:space="preserve"> </w:t>
      </w:r>
      <w:r w:rsidRPr="00A679F4">
        <w:rPr>
          <w:rFonts w:ascii="Tahoma" w:hAnsi="Tahoma" w:cs="Tahoma"/>
          <w:b/>
          <w:bCs/>
          <w:u w:val="single"/>
        </w:rPr>
        <w:t>ZJN-3:</w:t>
      </w:r>
    </w:p>
    <w:p w14:paraId="65038E0A" w14:textId="77777777" w:rsidR="007501DF" w:rsidRPr="00A679F4" w:rsidRDefault="007501DF" w:rsidP="004227B8">
      <w:pPr>
        <w:keepNext/>
        <w:keepLines/>
        <w:jc w:val="both"/>
        <w:rPr>
          <w:rFonts w:ascii="Tahoma" w:hAnsi="Tahoma" w:cs="Tahoma"/>
          <w:bCs/>
          <w:sz w:val="8"/>
        </w:rPr>
      </w:pPr>
    </w:p>
    <w:p w14:paraId="546CFFA8" w14:textId="1A304330" w:rsidR="007501DF" w:rsidRDefault="007501DF" w:rsidP="004227B8">
      <w:pPr>
        <w:keepNext/>
        <w:keepLines/>
        <w:jc w:val="both"/>
        <w:rPr>
          <w:rFonts w:ascii="Tahoma" w:hAnsi="Tahoma" w:cs="Tahoma"/>
          <w:bCs/>
        </w:rPr>
      </w:pP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enem</w:t>
      </w:r>
      <w:r w:rsidR="005E5050">
        <w:rPr>
          <w:rFonts w:ascii="Tahoma" w:hAnsi="Tahoma" w:cs="Tahoma"/>
          <w:bCs/>
        </w:rPr>
        <w:t xml:space="preserve"> </w:t>
      </w:r>
      <w:r w:rsidRPr="00A679F4">
        <w:rPr>
          <w:rFonts w:ascii="Tahoma" w:hAnsi="Tahoma" w:cs="Tahoma"/>
          <w:bCs/>
        </w:rPr>
        <w:t>od</w:t>
      </w:r>
      <w:r w:rsidR="005E5050">
        <w:rPr>
          <w:rFonts w:ascii="Tahoma" w:hAnsi="Tahoma" w:cs="Tahoma"/>
          <w:bCs/>
        </w:rPr>
        <w:t xml:space="preserve"> </w:t>
      </w:r>
      <w:r w:rsidRPr="00A679F4">
        <w:rPr>
          <w:rFonts w:ascii="Tahoma" w:hAnsi="Tahoma" w:cs="Tahoma"/>
          <w:bCs/>
        </w:rPr>
        <w:t>položajev</w:t>
      </w:r>
      <w:r w:rsidR="005E5050">
        <w:rPr>
          <w:rFonts w:ascii="Tahoma" w:hAnsi="Tahoma" w:cs="Tahoma"/>
          <w:bCs/>
        </w:rPr>
        <w:t xml:space="preserve"> </w:t>
      </w:r>
      <w:r w:rsidRPr="00A679F4">
        <w:rPr>
          <w:rFonts w:ascii="Tahoma" w:hAnsi="Tahoma" w:cs="Tahoma"/>
          <w:bCs/>
        </w:rPr>
        <w:t>iz</w:t>
      </w:r>
      <w:r w:rsidR="005E5050">
        <w:rPr>
          <w:rFonts w:ascii="Tahoma" w:hAnsi="Tahoma" w:cs="Tahoma"/>
          <w:bCs/>
        </w:rPr>
        <w:t xml:space="preserve"> </w:t>
      </w:r>
      <w:r w:rsidRPr="00A679F4">
        <w:rPr>
          <w:rFonts w:ascii="Tahoma" w:hAnsi="Tahoma" w:cs="Tahoma"/>
          <w:bCs/>
        </w:rPr>
        <w:t>prvega,</w:t>
      </w:r>
      <w:r w:rsidR="005E5050">
        <w:rPr>
          <w:rFonts w:ascii="Tahoma" w:hAnsi="Tahoma" w:cs="Tahoma"/>
          <w:bCs/>
        </w:rPr>
        <w:t xml:space="preserve"> </w:t>
      </w:r>
      <w:r w:rsidRPr="00A679F4">
        <w:rPr>
          <w:rFonts w:ascii="Tahoma" w:hAnsi="Tahoma" w:cs="Tahoma"/>
          <w:bCs/>
        </w:rPr>
        <w:t>b)</w:t>
      </w:r>
      <w:r w:rsidR="005E5050">
        <w:rPr>
          <w:rFonts w:ascii="Tahoma" w:hAnsi="Tahoma" w:cs="Tahoma"/>
          <w:bCs/>
        </w:rPr>
        <w:t xml:space="preserve"> </w:t>
      </w:r>
      <w:r w:rsidRPr="00A679F4">
        <w:rPr>
          <w:rFonts w:ascii="Tahoma" w:hAnsi="Tahoma" w:cs="Tahoma"/>
          <w:bCs/>
        </w:rPr>
        <w:t>točke</w:t>
      </w:r>
      <w:r w:rsidR="005E5050">
        <w:rPr>
          <w:rFonts w:ascii="Tahoma" w:hAnsi="Tahoma" w:cs="Tahoma"/>
          <w:bCs/>
        </w:rPr>
        <w:t xml:space="preserve"> </w:t>
      </w:r>
      <w:r w:rsidRPr="00A679F4">
        <w:rPr>
          <w:rFonts w:ascii="Tahoma" w:hAnsi="Tahoma" w:cs="Tahoma"/>
          <w:bCs/>
        </w:rPr>
        <w:t>četrtega</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šestega</w:t>
      </w:r>
      <w:r w:rsidR="005E5050">
        <w:rPr>
          <w:rFonts w:ascii="Tahoma" w:hAnsi="Tahoma" w:cs="Tahoma"/>
          <w:bCs/>
        </w:rPr>
        <w:t xml:space="preserve"> </w:t>
      </w:r>
      <w:r w:rsidRPr="00A679F4">
        <w:rPr>
          <w:rFonts w:ascii="Tahoma" w:hAnsi="Tahoma" w:cs="Tahoma"/>
          <w:bCs/>
        </w:rPr>
        <w:t>odstavka</w:t>
      </w:r>
      <w:r w:rsidR="005E5050">
        <w:rPr>
          <w:rFonts w:ascii="Tahoma" w:hAnsi="Tahoma" w:cs="Tahoma"/>
          <w:bCs/>
        </w:rPr>
        <w:t xml:space="preserve"> </w:t>
      </w:r>
      <w:r w:rsidRPr="00A679F4">
        <w:rPr>
          <w:rFonts w:ascii="Tahoma" w:hAnsi="Tahoma" w:cs="Tahoma"/>
          <w:bCs/>
        </w:rPr>
        <w:t>75.</w:t>
      </w:r>
      <w:r w:rsidR="005E5050">
        <w:rPr>
          <w:rFonts w:ascii="Tahoma" w:hAnsi="Tahoma" w:cs="Tahoma"/>
          <w:bCs/>
        </w:rPr>
        <w:t xml:space="preserve"> </w:t>
      </w:r>
      <w:r w:rsidRPr="00A679F4">
        <w:rPr>
          <w:rFonts w:ascii="Tahoma" w:hAnsi="Tahoma" w:cs="Tahoma"/>
          <w:bCs/>
        </w:rPr>
        <w:t>člena</w:t>
      </w:r>
      <w:r w:rsidR="005E5050">
        <w:rPr>
          <w:rFonts w:ascii="Tahoma" w:hAnsi="Tahoma" w:cs="Tahoma"/>
          <w:bCs/>
        </w:rPr>
        <w:t xml:space="preserve"> </w:t>
      </w:r>
      <w:r w:rsidRPr="00A679F4">
        <w:rPr>
          <w:rFonts w:ascii="Tahoma" w:hAnsi="Tahoma" w:cs="Tahoma"/>
          <w:bCs/>
        </w:rPr>
        <w:t>ZJN-3,</w:t>
      </w:r>
      <w:r w:rsidR="005E5050">
        <w:rPr>
          <w:rFonts w:ascii="Tahoma" w:hAnsi="Tahoma" w:cs="Tahoma"/>
          <w:bCs/>
        </w:rPr>
        <w:t xml:space="preserve"> </w:t>
      </w:r>
      <w:r w:rsidRPr="00A679F4">
        <w:rPr>
          <w:rFonts w:ascii="Tahoma" w:hAnsi="Tahoma" w:cs="Tahoma"/>
          <w:bCs/>
        </w:rPr>
        <w:t>lahko</w:t>
      </w:r>
      <w:r w:rsidR="005E5050">
        <w:rPr>
          <w:rFonts w:ascii="Tahoma" w:hAnsi="Tahoma" w:cs="Tahoma"/>
          <w:bCs/>
        </w:rPr>
        <w:t xml:space="preserve"> </w:t>
      </w:r>
      <w:r w:rsidRPr="00A679F4">
        <w:rPr>
          <w:rFonts w:ascii="Tahoma" w:hAnsi="Tahoma" w:cs="Tahoma"/>
          <w:b/>
          <w:bCs/>
        </w:rPr>
        <w:t>najkasneje</w:t>
      </w:r>
      <w:r w:rsidR="005E5050">
        <w:rPr>
          <w:rFonts w:ascii="Tahoma" w:hAnsi="Tahoma" w:cs="Tahoma"/>
          <w:b/>
          <w:bCs/>
        </w:rPr>
        <w:t xml:space="preserve"> </w:t>
      </w:r>
      <w:r w:rsidRPr="00A679F4">
        <w:rPr>
          <w:rFonts w:ascii="Tahoma" w:hAnsi="Tahoma" w:cs="Tahoma"/>
          <w:b/>
          <w:bCs/>
        </w:rPr>
        <w:t>do</w:t>
      </w:r>
      <w:r w:rsidR="005E5050">
        <w:rPr>
          <w:rFonts w:ascii="Tahoma" w:hAnsi="Tahoma" w:cs="Tahoma"/>
          <w:b/>
          <w:bCs/>
        </w:rPr>
        <w:t xml:space="preserve"> </w:t>
      </w:r>
      <w:r w:rsidRPr="00A679F4">
        <w:rPr>
          <w:rFonts w:ascii="Tahoma" w:hAnsi="Tahoma" w:cs="Tahoma"/>
          <w:b/>
          <w:bCs/>
        </w:rPr>
        <w:t>roka</w:t>
      </w:r>
      <w:r w:rsidR="005E5050">
        <w:rPr>
          <w:rFonts w:ascii="Tahoma" w:hAnsi="Tahoma" w:cs="Tahoma"/>
          <w:b/>
          <w:bCs/>
        </w:rPr>
        <w:t xml:space="preserve"> </w:t>
      </w:r>
      <w:r w:rsidRPr="00A679F4">
        <w:rPr>
          <w:rFonts w:ascii="Tahoma" w:hAnsi="Tahoma" w:cs="Tahoma"/>
          <w:b/>
          <w:bCs/>
        </w:rPr>
        <w:t>za</w:t>
      </w:r>
      <w:r w:rsidR="005E5050">
        <w:rPr>
          <w:rFonts w:ascii="Tahoma" w:hAnsi="Tahoma" w:cs="Tahoma"/>
          <w:b/>
          <w:bCs/>
        </w:rPr>
        <w:t xml:space="preserve"> </w:t>
      </w:r>
      <w:r w:rsidRPr="00A679F4">
        <w:rPr>
          <w:rFonts w:ascii="Tahoma" w:hAnsi="Tahoma" w:cs="Tahoma"/>
          <w:b/>
          <w:bCs/>
        </w:rPr>
        <w:t>oddajo</w:t>
      </w:r>
      <w:r w:rsidR="005E5050">
        <w:rPr>
          <w:rFonts w:ascii="Tahoma" w:hAnsi="Tahoma" w:cs="Tahoma"/>
          <w:b/>
          <w:bCs/>
        </w:rPr>
        <w:t xml:space="preserve"> </w:t>
      </w:r>
      <w:r w:rsidRPr="00A679F4">
        <w:rPr>
          <w:rFonts w:ascii="Tahoma" w:hAnsi="Tahoma" w:cs="Tahoma"/>
          <w:b/>
          <w:bCs/>
        </w:rPr>
        <w:t>ponudb</w:t>
      </w:r>
      <w:r w:rsidR="005E5050">
        <w:rPr>
          <w:rFonts w:ascii="Tahoma" w:hAnsi="Tahoma" w:cs="Tahoma"/>
          <w:bCs/>
        </w:rPr>
        <w:t xml:space="preserve"> </w:t>
      </w:r>
      <w:r w:rsidRPr="00A679F4">
        <w:rPr>
          <w:rFonts w:ascii="Tahoma" w:hAnsi="Tahoma" w:cs="Tahoma"/>
          <w:bCs/>
        </w:rPr>
        <w:t>naročniku</w:t>
      </w:r>
      <w:r w:rsidR="005E5050">
        <w:rPr>
          <w:rFonts w:ascii="Tahoma" w:hAnsi="Tahoma" w:cs="Tahoma"/>
          <w:bCs/>
        </w:rPr>
        <w:t xml:space="preserve"> </w:t>
      </w:r>
      <w:r w:rsidRPr="00A679F4">
        <w:rPr>
          <w:rFonts w:ascii="Tahoma" w:hAnsi="Tahoma" w:cs="Tahoma"/>
          <w:bCs/>
          <w:u w:val="single"/>
        </w:rPr>
        <w:t>predloži</w:t>
      </w:r>
      <w:r w:rsidR="005E5050">
        <w:rPr>
          <w:rFonts w:ascii="Tahoma" w:hAnsi="Tahoma" w:cs="Tahoma"/>
          <w:bCs/>
          <w:u w:val="single"/>
        </w:rPr>
        <w:t xml:space="preserve"> </w:t>
      </w:r>
      <w:r w:rsidRPr="00A679F4">
        <w:rPr>
          <w:rFonts w:ascii="Tahoma" w:hAnsi="Tahoma" w:cs="Tahoma"/>
          <w:bCs/>
          <w:u w:val="single"/>
        </w:rPr>
        <w:t>dokaze</w:t>
      </w:r>
      <w:r w:rsidRPr="00A679F4">
        <w:rPr>
          <w:rFonts w:ascii="Tahoma" w:hAnsi="Tahoma" w:cs="Tahoma"/>
          <w:bCs/>
        </w:rPr>
        <w:t>,</w:t>
      </w:r>
      <w:r w:rsidR="005E5050">
        <w:rPr>
          <w:rFonts w:ascii="Tahoma" w:hAnsi="Tahoma" w:cs="Tahoma"/>
          <w:bCs/>
        </w:rPr>
        <w:t xml:space="preserve"> </w:t>
      </w:r>
      <w:r w:rsidRPr="00A679F4">
        <w:rPr>
          <w:rFonts w:ascii="Tahoma" w:hAnsi="Tahoma" w:cs="Tahoma"/>
          <w:bCs/>
          <w:u w:val="single"/>
        </w:rPr>
        <w:t>da</w:t>
      </w:r>
      <w:r w:rsidR="005E5050">
        <w:rPr>
          <w:rFonts w:ascii="Tahoma" w:hAnsi="Tahoma" w:cs="Tahoma"/>
          <w:bCs/>
          <w:u w:val="single"/>
        </w:rPr>
        <w:t xml:space="preserve"> </w:t>
      </w:r>
      <w:r w:rsidRPr="00A679F4">
        <w:rPr>
          <w:rFonts w:ascii="Tahoma" w:hAnsi="Tahoma" w:cs="Tahoma"/>
          <w:bCs/>
          <w:u w:val="single"/>
        </w:rPr>
        <w:t>je</w:t>
      </w:r>
      <w:r w:rsidR="005E5050">
        <w:rPr>
          <w:rFonts w:ascii="Tahoma" w:hAnsi="Tahoma" w:cs="Tahoma"/>
          <w:bCs/>
          <w:u w:val="single"/>
        </w:rPr>
        <w:t xml:space="preserve"> </w:t>
      </w:r>
      <w:r w:rsidRPr="00A679F4">
        <w:rPr>
          <w:rFonts w:ascii="Tahoma" w:hAnsi="Tahoma" w:cs="Tahoma"/>
          <w:bCs/>
          <w:u w:val="single"/>
        </w:rPr>
        <w:t>sprejel</w:t>
      </w:r>
      <w:r w:rsidR="005E5050">
        <w:rPr>
          <w:rFonts w:ascii="Tahoma" w:hAnsi="Tahoma" w:cs="Tahoma"/>
          <w:bCs/>
          <w:u w:val="single"/>
        </w:rPr>
        <w:t xml:space="preserve"> </w:t>
      </w:r>
      <w:r w:rsidRPr="00A679F4">
        <w:rPr>
          <w:rFonts w:ascii="Tahoma" w:hAnsi="Tahoma" w:cs="Tahoma"/>
          <w:bCs/>
          <w:u w:val="single"/>
        </w:rPr>
        <w:t>zadostne</w:t>
      </w:r>
      <w:r w:rsidR="005E5050">
        <w:rPr>
          <w:rFonts w:ascii="Tahoma" w:hAnsi="Tahoma" w:cs="Tahoma"/>
          <w:bCs/>
          <w:u w:val="single"/>
        </w:rPr>
        <w:t xml:space="preserve"> </w:t>
      </w:r>
      <w:r w:rsidRPr="00A679F4">
        <w:rPr>
          <w:rFonts w:ascii="Tahoma" w:hAnsi="Tahoma" w:cs="Tahoma"/>
          <w:bCs/>
          <w:u w:val="single"/>
        </w:rPr>
        <w:t>ukrepe</w:t>
      </w:r>
      <w:r w:rsidRPr="00A679F4">
        <w:rPr>
          <w:rFonts w:ascii="Tahoma" w:hAnsi="Tahoma" w:cs="Tahoma"/>
          <w:bCs/>
        </w:rPr>
        <w:t>,</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katerimi</w:t>
      </w:r>
      <w:r w:rsidR="005E5050">
        <w:rPr>
          <w:rFonts w:ascii="Tahoma" w:hAnsi="Tahoma" w:cs="Tahoma"/>
          <w:bCs/>
        </w:rPr>
        <w:t xml:space="preserve"> </w:t>
      </w:r>
      <w:r w:rsidRPr="00A679F4">
        <w:rPr>
          <w:rFonts w:ascii="Tahoma" w:hAnsi="Tahoma" w:cs="Tahoma"/>
          <w:bCs/>
        </w:rPr>
        <w:t>lahko</w:t>
      </w:r>
      <w:r w:rsidR="005E5050">
        <w:rPr>
          <w:rFonts w:ascii="Tahoma" w:hAnsi="Tahoma" w:cs="Tahoma"/>
          <w:bCs/>
        </w:rPr>
        <w:t xml:space="preserve"> </w:t>
      </w:r>
      <w:r w:rsidRPr="00A679F4">
        <w:rPr>
          <w:rFonts w:ascii="Tahoma" w:hAnsi="Tahoma" w:cs="Tahoma"/>
          <w:bCs/>
        </w:rPr>
        <w:t>dokaže</w:t>
      </w:r>
      <w:r w:rsidR="005E5050">
        <w:rPr>
          <w:rFonts w:ascii="Tahoma" w:hAnsi="Tahoma" w:cs="Tahoma"/>
          <w:bCs/>
        </w:rPr>
        <w:t xml:space="preserve"> </w:t>
      </w:r>
      <w:r w:rsidRPr="00A679F4">
        <w:rPr>
          <w:rFonts w:ascii="Tahoma" w:hAnsi="Tahoma" w:cs="Tahoma"/>
          <w:bCs/>
        </w:rPr>
        <w:t>svojo</w:t>
      </w:r>
      <w:r w:rsidR="005E5050">
        <w:rPr>
          <w:rFonts w:ascii="Tahoma" w:hAnsi="Tahoma" w:cs="Tahoma"/>
          <w:bCs/>
        </w:rPr>
        <w:t xml:space="preserve"> </w:t>
      </w:r>
      <w:r w:rsidRPr="00A679F4">
        <w:rPr>
          <w:rFonts w:ascii="Tahoma" w:hAnsi="Tahoma" w:cs="Tahoma"/>
          <w:bCs/>
        </w:rPr>
        <w:t>zanesljivost</w:t>
      </w:r>
      <w:r w:rsidR="005E5050">
        <w:rPr>
          <w:rFonts w:ascii="Tahoma" w:hAnsi="Tahoma" w:cs="Tahoma"/>
          <w:bCs/>
        </w:rPr>
        <w:t xml:space="preserve"> </w:t>
      </w:r>
      <w:r w:rsidRPr="00A679F4">
        <w:rPr>
          <w:rFonts w:ascii="Tahoma" w:hAnsi="Tahoma" w:cs="Tahoma"/>
          <w:bCs/>
        </w:rPr>
        <w:t>kljub</w:t>
      </w:r>
      <w:r w:rsidR="005E5050">
        <w:rPr>
          <w:rFonts w:ascii="Tahoma" w:hAnsi="Tahoma" w:cs="Tahoma"/>
          <w:bCs/>
        </w:rPr>
        <w:t xml:space="preserve"> </w:t>
      </w:r>
      <w:r w:rsidRPr="00A679F4">
        <w:rPr>
          <w:rFonts w:ascii="Tahoma" w:hAnsi="Tahoma" w:cs="Tahoma"/>
          <w:bCs/>
        </w:rPr>
        <w:t>obstoju</w:t>
      </w:r>
      <w:r w:rsidR="005E5050">
        <w:rPr>
          <w:rFonts w:ascii="Tahoma" w:hAnsi="Tahoma" w:cs="Tahoma"/>
          <w:bCs/>
        </w:rPr>
        <w:t xml:space="preserve"> </w:t>
      </w:r>
      <w:r w:rsidRPr="00A679F4">
        <w:rPr>
          <w:rFonts w:ascii="Tahoma" w:hAnsi="Tahoma" w:cs="Tahoma"/>
          <w:bCs/>
        </w:rPr>
        <w:t>razlogov</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izključitev.</w:t>
      </w:r>
    </w:p>
    <w:p w14:paraId="0481D9CD" w14:textId="77777777" w:rsidR="00EC570C" w:rsidRPr="00A679F4" w:rsidRDefault="00EC570C" w:rsidP="004227B8">
      <w:pPr>
        <w:keepNext/>
        <w:keepLines/>
        <w:jc w:val="both"/>
        <w:rPr>
          <w:rFonts w:ascii="Tahoma" w:hAnsi="Tahoma" w:cs="Tahoma"/>
          <w:bCs/>
        </w:rPr>
      </w:pPr>
    </w:p>
    <w:p w14:paraId="7498AAB1" w14:textId="1BC47CC8" w:rsidR="007501DF" w:rsidRPr="00A679F4" w:rsidRDefault="007501DF" w:rsidP="004227B8">
      <w:pPr>
        <w:keepNext/>
        <w:keepLines/>
        <w:jc w:val="both"/>
        <w:rPr>
          <w:rFonts w:ascii="Tahoma" w:hAnsi="Tahoma" w:cs="Tahoma"/>
          <w:bCs/>
        </w:rPr>
      </w:pP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bil</w:t>
      </w:r>
      <w:r w:rsidR="005E5050">
        <w:rPr>
          <w:rFonts w:ascii="Tahoma" w:hAnsi="Tahoma" w:cs="Tahoma"/>
          <w:bCs/>
        </w:rPr>
        <w:t xml:space="preserve"> </w:t>
      </w:r>
      <w:r w:rsidRPr="00A679F4">
        <w:rPr>
          <w:rFonts w:ascii="Tahoma" w:hAnsi="Tahoma" w:cs="Tahoma"/>
          <w:bCs/>
        </w:rPr>
        <w:t>iz</w:t>
      </w:r>
      <w:r w:rsidR="005E5050">
        <w:rPr>
          <w:rFonts w:ascii="Tahoma" w:hAnsi="Tahoma" w:cs="Tahoma"/>
          <w:bCs/>
        </w:rPr>
        <w:t xml:space="preserve"> </w:t>
      </w:r>
      <w:r w:rsidRPr="00A679F4">
        <w:rPr>
          <w:rFonts w:ascii="Tahoma" w:hAnsi="Tahoma" w:cs="Tahoma"/>
          <w:bCs/>
        </w:rPr>
        <w:t>sodelovanja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postopkih</w:t>
      </w:r>
      <w:r w:rsidR="005E5050">
        <w:rPr>
          <w:rFonts w:ascii="Tahoma" w:hAnsi="Tahoma" w:cs="Tahoma"/>
          <w:bCs/>
        </w:rPr>
        <w:t xml:space="preserve"> </w:t>
      </w:r>
      <w:r w:rsidRPr="00A679F4">
        <w:rPr>
          <w:rFonts w:ascii="Tahoma" w:hAnsi="Tahoma" w:cs="Tahoma"/>
          <w:bCs/>
        </w:rPr>
        <w:t>javnega</w:t>
      </w:r>
      <w:r w:rsidR="005E5050">
        <w:rPr>
          <w:rFonts w:ascii="Tahoma" w:hAnsi="Tahoma" w:cs="Tahoma"/>
          <w:bCs/>
        </w:rPr>
        <w:t xml:space="preserve"> </w:t>
      </w:r>
      <w:r w:rsidRPr="00A679F4">
        <w:rPr>
          <w:rFonts w:ascii="Tahoma" w:hAnsi="Tahoma" w:cs="Tahoma"/>
          <w:bCs/>
        </w:rPr>
        <w:t>naročanja</w:t>
      </w:r>
      <w:r w:rsidR="005E5050">
        <w:rPr>
          <w:rFonts w:ascii="Tahoma" w:hAnsi="Tahoma" w:cs="Tahoma"/>
          <w:bCs/>
        </w:rPr>
        <w:t xml:space="preserve"> </w:t>
      </w:r>
      <w:r w:rsidRPr="00A679F4">
        <w:rPr>
          <w:rFonts w:ascii="Tahoma" w:hAnsi="Tahoma" w:cs="Tahoma"/>
          <w:bCs/>
        </w:rPr>
        <w:t>izključen</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podlagi</w:t>
      </w:r>
      <w:r w:rsidR="005E5050">
        <w:rPr>
          <w:rFonts w:ascii="Tahoma" w:hAnsi="Tahoma" w:cs="Tahoma"/>
          <w:bCs/>
        </w:rPr>
        <w:t xml:space="preserve"> </w:t>
      </w:r>
      <w:r w:rsidRPr="00A679F4">
        <w:rPr>
          <w:rFonts w:ascii="Tahoma" w:hAnsi="Tahoma" w:cs="Tahoma"/>
          <w:bCs/>
        </w:rPr>
        <w:t>pravnomočne</w:t>
      </w:r>
      <w:r w:rsidR="005E5050">
        <w:rPr>
          <w:rFonts w:ascii="Tahoma" w:hAnsi="Tahoma" w:cs="Tahoma"/>
          <w:bCs/>
        </w:rPr>
        <w:t xml:space="preserve"> </w:t>
      </w:r>
      <w:r w:rsidRPr="00A679F4">
        <w:rPr>
          <w:rFonts w:ascii="Tahoma" w:hAnsi="Tahoma" w:cs="Tahoma"/>
          <w:bCs/>
        </w:rPr>
        <w:t>sodbe</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odločbe</w:t>
      </w:r>
      <w:r w:rsidR="005E5050">
        <w:rPr>
          <w:rFonts w:ascii="Tahoma" w:hAnsi="Tahoma" w:cs="Tahoma"/>
          <w:bCs/>
        </w:rPr>
        <w:t xml:space="preserve"> </w:t>
      </w:r>
      <w:r w:rsidRPr="00A679F4">
        <w:rPr>
          <w:rFonts w:ascii="Tahoma" w:hAnsi="Tahoma" w:cs="Tahoma"/>
          <w:bCs/>
        </w:rPr>
        <w:t>o</w:t>
      </w:r>
      <w:r w:rsidR="005E5050">
        <w:rPr>
          <w:rFonts w:ascii="Tahoma" w:hAnsi="Tahoma" w:cs="Tahoma"/>
          <w:bCs/>
        </w:rPr>
        <w:t xml:space="preserve"> </w:t>
      </w:r>
      <w:r w:rsidRPr="00A679F4">
        <w:rPr>
          <w:rFonts w:ascii="Tahoma" w:hAnsi="Tahoma" w:cs="Tahoma"/>
          <w:bCs/>
        </w:rPr>
        <w:t>prekršku,</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učinkuje</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Republiki</w:t>
      </w:r>
      <w:r w:rsidR="005E5050">
        <w:rPr>
          <w:rFonts w:ascii="Tahoma" w:hAnsi="Tahoma" w:cs="Tahoma"/>
          <w:bCs/>
        </w:rPr>
        <w:t xml:space="preserve"> </w:t>
      </w:r>
      <w:r w:rsidRPr="00A679F4">
        <w:rPr>
          <w:rFonts w:ascii="Tahoma" w:hAnsi="Tahoma" w:cs="Tahoma"/>
          <w:bCs/>
        </w:rPr>
        <w:t>Sloveniji,</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času</w:t>
      </w:r>
      <w:r w:rsidR="005E5050">
        <w:rPr>
          <w:rFonts w:ascii="Tahoma" w:hAnsi="Tahoma" w:cs="Tahoma"/>
          <w:bCs/>
        </w:rPr>
        <w:t xml:space="preserve"> </w:t>
      </w:r>
      <w:r w:rsidRPr="00A679F4">
        <w:rPr>
          <w:rFonts w:ascii="Tahoma" w:hAnsi="Tahoma" w:cs="Tahoma"/>
          <w:bCs/>
        </w:rPr>
        <w:t>trajanja</w:t>
      </w:r>
      <w:r w:rsidR="005E5050">
        <w:rPr>
          <w:rFonts w:ascii="Tahoma" w:hAnsi="Tahoma" w:cs="Tahoma"/>
          <w:bCs/>
        </w:rPr>
        <w:t xml:space="preserve"> </w:t>
      </w:r>
      <w:r w:rsidRPr="00A679F4">
        <w:rPr>
          <w:rFonts w:ascii="Tahoma" w:hAnsi="Tahoma" w:cs="Tahoma"/>
          <w:bCs/>
        </w:rPr>
        <w:t>izključitve</w:t>
      </w:r>
      <w:r w:rsidR="005E5050">
        <w:rPr>
          <w:rFonts w:ascii="Tahoma" w:hAnsi="Tahoma" w:cs="Tahoma"/>
          <w:bCs/>
        </w:rPr>
        <w:t xml:space="preserve"> </w:t>
      </w:r>
      <w:r w:rsidRPr="00A679F4">
        <w:rPr>
          <w:rFonts w:ascii="Tahoma" w:hAnsi="Tahoma" w:cs="Tahoma"/>
          <w:bCs/>
        </w:rPr>
        <w:t>ni</w:t>
      </w:r>
      <w:r w:rsidR="005E5050">
        <w:rPr>
          <w:rFonts w:ascii="Tahoma" w:hAnsi="Tahoma" w:cs="Tahoma"/>
          <w:bCs/>
        </w:rPr>
        <w:t xml:space="preserve"> </w:t>
      </w:r>
      <w:r w:rsidRPr="00A679F4">
        <w:rPr>
          <w:rFonts w:ascii="Tahoma" w:hAnsi="Tahoma" w:cs="Tahoma"/>
          <w:bCs/>
        </w:rPr>
        <w:t>upravičen</w:t>
      </w:r>
      <w:r w:rsidR="005E5050">
        <w:rPr>
          <w:rFonts w:ascii="Tahoma" w:hAnsi="Tahoma" w:cs="Tahoma"/>
          <w:bCs/>
        </w:rPr>
        <w:t xml:space="preserve"> </w:t>
      </w:r>
      <w:r w:rsidRPr="00A679F4">
        <w:rPr>
          <w:rFonts w:ascii="Tahoma" w:hAnsi="Tahoma" w:cs="Tahoma"/>
          <w:bCs/>
        </w:rPr>
        <w:t>do</w:t>
      </w:r>
      <w:r w:rsidR="005E5050">
        <w:rPr>
          <w:rFonts w:ascii="Tahoma" w:hAnsi="Tahoma" w:cs="Tahoma"/>
          <w:bCs/>
        </w:rPr>
        <w:t xml:space="preserve"> </w:t>
      </w:r>
      <w:r w:rsidRPr="00A679F4">
        <w:rPr>
          <w:rFonts w:ascii="Tahoma" w:hAnsi="Tahoma" w:cs="Tahoma"/>
          <w:bCs/>
        </w:rPr>
        <w:t>uporabe</w:t>
      </w:r>
      <w:r w:rsidR="005E5050">
        <w:rPr>
          <w:rFonts w:ascii="Tahoma" w:hAnsi="Tahoma" w:cs="Tahoma"/>
          <w:bCs/>
        </w:rPr>
        <w:t xml:space="preserve"> </w:t>
      </w:r>
      <w:r w:rsidRPr="00A679F4">
        <w:rPr>
          <w:rFonts w:ascii="Tahoma" w:hAnsi="Tahoma" w:cs="Tahoma"/>
          <w:bCs/>
        </w:rPr>
        <w:t>možnosti</w:t>
      </w:r>
      <w:r w:rsidR="005E5050">
        <w:rPr>
          <w:rFonts w:ascii="Tahoma" w:hAnsi="Tahoma" w:cs="Tahoma"/>
          <w:bCs/>
        </w:rPr>
        <w:t xml:space="preserve"> </w:t>
      </w:r>
      <w:r w:rsidRPr="00A679F4">
        <w:rPr>
          <w:rFonts w:ascii="Tahoma" w:hAnsi="Tahoma" w:cs="Tahoma"/>
          <w:bCs/>
        </w:rPr>
        <w:t>iz</w:t>
      </w:r>
      <w:r w:rsidR="005E5050">
        <w:rPr>
          <w:rFonts w:ascii="Tahoma" w:hAnsi="Tahoma" w:cs="Tahoma"/>
          <w:bCs/>
        </w:rPr>
        <w:t xml:space="preserve"> </w:t>
      </w:r>
      <w:r w:rsidRPr="00A679F4">
        <w:rPr>
          <w:rFonts w:ascii="Tahoma" w:hAnsi="Tahoma" w:cs="Tahoma"/>
          <w:bCs/>
        </w:rPr>
        <w:t>prejšnjega</w:t>
      </w:r>
      <w:r w:rsidR="005E5050">
        <w:rPr>
          <w:rFonts w:ascii="Tahoma" w:hAnsi="Tahoma" w:cs="Tahoma"/>
          <w:bCs/>
        </w:rPr>
        <w:t xml:space="preserve"> </w:t>
      </w:r>
      <w:r w:rsidRPr="00A679F4">
        <w:rPr>
          <w:rFonts w:ascii="Tahoma" w:hAnsi="Tahoma" w:cs="Tahoma"/>
          <w:bCs/>
        </w:rPr>
        <w:t>odstavka.</w:t>
      </w:r>
    </w:p>
    <w:p w14:paraId="1FD94043" w14:textId="77777777" w:rsidR="007501DF" w:rsidRPr="00A679F4" w:rsidRDefault="007501DF" w:rsidP="004227B8">
      <w:pPr>
        <w:keepNext/>
        <w:keepLines/>
        <w:jc w:val="both"/>
        <w:rPr>
          <w:rFonts w:ascii="Tahoma" w:hAnsi="Tahoma" w:cs="Tahoma"/>
          <w:bCs/>
          <w:sz w:val="18"/>
        </w:rPr>
      </w:pPr>
    </w:p>
    <w:p w14:paraId="6C831CD5" w14:textId="0FCE6D91" w:rsidR="007501DF" w:rsidRPr="00A679F4" w:rsidRDefault="007501DF" w:rsidP="004227B8">
      <w:pPr>
        <w:keepNext/>
        <w:keepLines/>
        <w:jc w:val="both"/>
        <w:rPr>
          <w:rFonts w:ascii="Tahoma" w:hAnsi="Tahoma" w:cs="Tahoma"/>
          <w:bCs/>
        </w:rPr>
      </w:pPr>
      <w:r w:rsidRPr="00A679F4">
        <w:rPr>
          <w:rFonts w:ascii="Tahoma" w:hAnsi="Tahoma" w:cs="Tahoma"/>
          <w:bCs/>
        </w:rPr>
        <w:t>Za</w:t>
      </w:r>
      <w:r w:rsidR="005E5050">
        <w:rPr>
          <w:rFonts w:ascii="Tahoma" w:hAnsi="Tahoma" w:cs="Tahoma"/>
          <w:bCs/>
        </w:rPr>
        <w:t xml:space="preserve"> </w:t>
      </w:r>
      <w:r w:rsidRPr="00A679F4">
        <w:rPr>
          <w:rFonts w:ascii="Tahoma" w:hAnsi="Tahoma" w:cs="Tahoma"/>
          <w:bCs/>
        </w:rPr>
        <w:t>zadostne</w:t>
      </w:r>
      <w:r w:rsidR="005E5050">
        <w:rPr>
          <w:rFonts w:ascii="Tahoma" w:hAnsi="Tahoma" w:cs="Tahoma"/>
          <w:bCs/>
        </w:rPr>
        <w:t xml:space="preserve"> </w:t>
      </w:r>
      <w:r w:rsidRPr="00A679F4">
        <w:rPr>
          <w:rFonts w:ascii="Tahoma" w:hAnsi="Tahoma" w:cs="Tahoma"/>
          <w:bCs/>
        </w:rPr>
        <w:t>ukrepe</w:t>
      </w:r>
      <w:r w:rsidR="005E5050">
        <w:rPr>
          <w:rFonts w:ascii="Tahoma" w:hAnsi="Tahoma" w:cs="Tahoma"/>
          <w:bCs/>
        </w:rPr>
        <w:t xml:space="preserve"> </w:t>
      </w:r>
      <w:r w:rsidRPr="00A679F4">
        <w:rPr>
          <w:rFonts w:ascii="Tahoma" w:hAnsi="Tahoma" w:cs="Tahoma"/>
          <w:bCs/>
        </w:rPr>
        <w:t>šteje</w:t>
      </w:r>
      <w:r w:rsidR="005E5050">
        <w:rPr>
          <w:rFonts w:ascii="Tahoma" w:hAnsi="Tahoma" w:cs="Tahoma"/>
          <w:bCs/>
        </w:rPr>
        <w:t xml:space="preserve"> </w:t>
      </w:r>
      <w:r w:rsidRPr="00A679F4">
        <w:rPr>
          <w:rFonts w:ascii="Tahoma" w:hAnsi="Tahoma" w:cs="Tahoma"/>
          <w:bCs/>
        </w:rPr>
        <w:t>plačilo</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zaveza</w:t>
      </w:r>
      <w:r w:rsidR="005E5050">
        <w:rPr>
          <w:rFonts w:ascii="Tahoma" w:hAnsi="Tahoma" w:cs="Tahoma"/>
          <w:bCs/>
        </w:rPr>
        <w:t xml:space="preserve"> </w:t>
      </w:r>
      <w:r w:rsidRPr="00A679F4">
        <w:rPr>
          <w:rFonts w:ascii="Tahoma" w:hAnsi="Tahoma" w:cs="Tahoma"/>
          <w:bCs/>
        </w:rPr>
        <w:t>plačati</w:t>
      </w:r>
      <w:r w:rsidR="005E5050">
        <w:rPr>
          <w:rFonts w:ascii="Tahoma" w:hAnsi="Tahoma" w:cs="Tahoma"/>
          <w:bCs/>
        </w:rPr>
        <w:t xml:space="preserve"> </w:t>
      </w:r>
      <w:r w:rsidRPr="00A679F4">
        <w:rPr>
          <w:rFonts w:ascii="Tahoma" w:hAnsi="Tahoma" w:cs="Tahoma"/>
          <w:bCs/>
        </w:rPr>
        <w:t>nadomestilo</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vso</w:t>
      </w:r>
      <w:r w:rsidR="005E5050">
        <w:rPr>
          <w:rFonts w:ascii="Tahoma" w:hAnsi="Tahoma" w:cs="Tahoma"/>
          <w:bCs/>
        </w:rPr>
        <w:t xml:space="preserve"> </w:t>
      </w:r>
      <w:r w:rsidRPr="00A679F4">
        <w:rPr>
          <w:rFonts w:ascii="Tahoma" w:hAnsi="Tahoma" w:cs="Tahoma"/>
          <w:bCs/>
        </w:rPr>
        <w:t>škodo,</w:t>
      </w:r>
      <w:r w:rsidR="005E5050">
        <w:rPr>
          <w:rFonts w:ascii="Tahoma" w:hAnsi="Tahoma" w:cs="Tahoma"/>
          <w:bCs/>
        </w:rPr>
        <w:t xml:space="preserve"> </w:t>
      </w:r>
      <w:r w:rsidRPr="00A679F4">
        <w:rPr>
          <w:rFonts w:ascii="Tahoma" w:hAnsi="Tahoma" w:cs="Tahoma"/>
          <w:bCs/>
        </w:rPr>
        <w:t>povzročeno</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kaznivim</w:t>
      </w:r>
      <w:r w:rsidR="005E5050">
        <w:rPr>
          <w:rFonts w:ascii="Tahoma" w:hAnsi="Tahoma" w:cs="Tahoma"/>
          <w:bCs/>
        </w:rPr>
        <w:t xml:space="preserve"> </w:t>
      </w:r>
      <w:r w:rsidRPr="00A679F4">
        <w:rPr>
          <w:rFonts w:ascii="Tahoma" w:hAnsi="Tahoma" w:cs="Tahoma"/>
          <w:bCs/>
        </w:rPr>
        <w:t>dejanjem</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kršitvijo,</w:t>
      </w:r>
      <w:r w:rsidR="005E5050">
        <w:rPr>
          <w:rFonts w:ascii="Tahoma" w:hAnsi="Tahoma" w:cs="Tahoma"/>
          <w:bCs/>
        </w:rPr>
        <w:t xml:space="preserve"> </w:t>
      </w:r>
      <w:r w:rsidRPr="00A679F4">
        <w:rPr>
          <w:rFonts w:ascii="Tahoma" w:hAnsi="Tahoma" w:cs="Tahoma"/>
          <w:bCs/>
        </w:rPr>
        <w:t>aktivno</w:t>
      </w:r>
      <w:r w:rsidR="005E5050">
        <w:rPr>
          <w:rFonts w:ascii="Tahoma" w:hAnsi="Tahoma" w:cs="Tahoma"/>
          <w:bCs/>
        </w:rPr>
        <w:t xml:space="preserve"> </w:t>
      </w:r>
      <w:r w:rsidRPr="00A679F4">
        <w:rPr>
          <w:rFonts w:ascii="Tahoma" w:hAnsi="Tahoma" w:cs="Tahoma"/>
          <w:bCs/>
        </w:rPr>
        <w:t>sodelovanje</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preiskovalnimi</w:t>
      </w:r>
      <w:r w:rsidR="005E5050">
        <w:rPr>
          <w:rFonts w:ascii="Tahoma" w:hAnsi="Tahoma" w:cs="Tahoma"/>
          <w:bCs/>
        </w:rPr>
        <w:t xml:space="preserve"> </w:t>
      </w:r>
      <w:r w:rsidRPr="00A679F4">
        <w:rPr>
          <w:rFonts w:ascii="Tahoma" w:hAnsi="Tahoma" w:cs="Tahoma"/>
          <w:bCs/>
        </w:rPr>
        <w:t>organi</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celotno</w:t>
      </w:r>
      <w:r w:rsidR="005E5050">
        <w:rPr>
          <w:rFonts w:ascii="Tahoma" w:hAnsi="Tahoma" w:cs="Tahoma"/>
          <w:bCs/>
        </w:rPr>
        <w:t xml:space="preserve"> </w:t>
      </w:r>
      <w:r w:rsidRPr="00A679F4">
        <w:rPr>
          <w:rFonts w:ascii="Tahoma" w:hAnsi="Tahoma" w:cs="Tahoma"/>
          <w:bCs/>
        </w:rPr>
        <w:t>razjasnitev</w:t>
      </w:r>
      <w:r w:rsidR="005E5050">
        <w:rPr>
          <w:rFonts w:ascii="Tahoma" w:hAnsi="Tahoma" w:cs="Tahoma"/>
          <w:bCs/>
        </w:rPr>
        <w:t xml:space="preserve"> </w:t>
      </w:r>
      <w:r w:rsidRPr="00A679F4">
        <w:rPr>
          <w:rFonts w:ascii="Tahoma" w:hAnsi="Tahoma" w:cs="Tahoma"/>
          <w:bCs/>
        </w:rPr>
        <w:t>dejstev</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okoliščin</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sprejetje</w:t>
      </w:r>
      <w:r w:rsidR="005E5050">
        <w:rPr>
          <w:rFonts w:ascii="Tahoma" w:hAnsi="Tahoma" w:cs="Tahoma"/>
          <w:bCs/>
        </w:rPr>
        <w:t xml:space="preserve"> </w:t>
      </w:r>
      <w:r w:rsidRPr="00A679F4">
        <w:rPr>
          <w:rFonts w:ascii="Tahoma" w:hAnsi="Tahoma" w:cs="Tahoma"/>
          <w:bCs/>
        </w:rPr>
        <w:t>konkretnih</w:t>
      </w:r>
      <w:r w:rsidR="005E5050">
        <w:rPr>
          <w:rFonts w:ascii="Tahoma" w:hAnsi="Tahoma" w:cs="Tahoma"/>
          <w:bCs/>
        </w:rPr>
        <w:t xml:space="preserve"> </w:t>
      </w:r>
      <w:r w:rsidRPr="00A679F4">
        <w:rPr>
          <w:rFonts w:ascii="Tahoma" w:hAnsi="Tahoma" w:cs="Tahoma"/>
          <w:bCs/>
        </w:rPr>
        <w:t>tehničnih,</w:t>
      </w:r>
      <w:r w:rsidR="005E5050">
        <w:rPr>
          <w:rFonts w:ascii="Tahoma" w:hAnsi="Tahoma" w:cs="Tahoma"/>
          <w:bCs/>
        </w:rPr>
        <w:t xml:space="preserve"> </w:t>
      </w:r>
      <w:r w:rsidRPr="00A679F4">
        <w:rPr>
          <w:rFonts w:ascii="Tahoma" w:hAnsi="Tahoma" w:cs="Tahoma"/>
          <w:bCs/>
        </w:rPr>
        <w:t>organizacijskih</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kadrovskih</w:t>
      </w:r>
      <w:r w:rsidR="005E5050">
        <w:rPr>
          <w:rFonts w:ascii="Tahoma" w:hAnsi="Tahoma" w:cs="Tahoma"/>
          <w:bCs/>
        </w:rPr>
        <w:t xml:space="preserve"> </w:t>
      </w:r>
      <w:r w:rsidRPr="00A679F4">
        <w:rPr>
          <w:rFonts w:ascii="Tahoma" w:hAnsi="Tahoma" w:cs="Tahoma"/>
          <w:bCs/>
        </w:rPr>
        <w:t>ukrepov,</w:t>
      </w:r>
      <w:r w:rsidR="005E5050">
        <w:rPr>
          <w:rFonts w:ascii="Tahoma" w:hAnsi="Tahoma" w:cs="Tahoma"/>
          <w:bCs/>
        </w:rPr>
        <w:t xml:space="preserve"> </w:t>
      </w:r>
      <w:r w:rsidRPr="00A679F4">
        <w:rPr>
          <w:rFonts w:ascii="Tahoma" w:hAnsi="Tahoma" w:cs="Tahoma"/>
          <w:bCs/>
        </w:rPr>
        <w:t>ustreznih</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preprečitev</w:t>
      </w:r>
      <w:r w:rsidR="005E5050">
        <w:rPr>
          <w:rFonts w:ascii="Tahoma" w:hAnsi="Tahoma" w:cs="Tahoma"/>
          <w:bCs/>
        </w:rPr>
        <w:t xml:space="preserve"> </w:t>
      </w:r>
      <w:r w:rsidRPr="00A679F4">
        <w:rPr>
          <w:rFonts w:ascii="Tahoma" w:hAnsi="Tahoma" w:cs="Tahoma"/>
          <w:bCs/>
        </w:rPr>
        <w:t>nadaljnjih</w:t>
      </w:r>
      <w:r w:rsidR="005E5050">
        <w:rPr>
          <w:rFonts w:ascii="Tahoma" w:hAnsi="Tahoma" w:cs="Tahoma"/>
          <w:bCs/>
        </w:rPr>
        <w:t xml:space="preserve"> </w:t>
      </w:r>
      <w:r w:rsidRPr="00A679F4">
        <w:rPr>
          <w:rFonts w:ascii="Tahoma" w:hAnsi="Tahoma" w:cs="Tahoma"/>
          <w:bCs/>
        </w:rPr>
        <w:t>kaznivih</w:t>
      </w:r>
      <w:r w:rsidR="005E5050">
        <w:rPr>
          <w:rFonts w:ascii="Tahoma" w:hAnsi="Tahoma" w:cs="Tahoma"/>
          <w:bCs/>
        </w:rPr>
        <w:t xml:space="preserve"> </w:t>
      </w:r>
      <w:r w:rsidRPr="00A679F4">
        <w:rPr>
          <w:rFonts w:ascii="Tahoma" w:hAnsi="Tahoma" w:cs="Tahoma"/>
          <w:bCs/>
        </w:rPr>
        <w:t>dejanj</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kršitev.</w:t>
      </w:r>
      <w:r w:rsidR="005E5050">
        <w:rPr>
          <w:rFonts w:ascii="Tahoma" w:hAnsi="Tahoma" w:cs="Tahoma"/>
          <w:bCs/>
        </w:rPr>
        <w:t xml:space="preserve"> </w:t>
      </w:r>
      <w:r w:rsidRPr="00A679F4">
        <w:rPr>
          <w:rFonts w:ascii="Tahoma" w:hAnsi="Tahoma" w:cs="Tahoma"/>
          <w:bCs/>
        </w:rPr>
        <w:t>Pri</w:t>
      </w:r>
      <w:r w:rsidR="005E5050">
        <w:rPr>
          <w:rFonts w:ascii="Tahoma" w:hAnsi="Tahoma" w:cs="Tahoma"/>
          <w:bCs/>
        </w:rPr>
        <w:t xml:space="preserve"> </w:t>
      </w:r>
      <w:r w:rsidRPr="00A679F4">
        <w:rPr>
          <w:rFonts w:ascii="Tahoma" w:hAnsi="Tahoma" w:cs="Tahoma"/>
          <w:bCs/>
        </w:rPr>
        <w:t>ocenjevanju</w:t>
      </w:r>
      <w:r w:rsidR="005E5050">
        <w:rPr>
          <w:rFonts w:ascii="Tahoma" w:hAnsi="Tahoma" w:cs="Tahoma"/>
          <w:bCs/>
        </w:rPr>
        <w:t xml:space="preserve"> </w:t>
      </w:r>
      <w:r w:rsidRPr="00A679F4">
        <w:rPr>
          <w:rFonts w:ascii="Tahoma" w:hAnsi="Tahoma" w:cs="Tahoma"/>
          <w:bCs/>
        </w:rPr>
        <w:t>ukrepov,</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jih</w:t>
      </w:r>
      <w:r w:rsidR="005E5050">
        <w:rPr>
          <w:rFonts w:ascii="Tahoma" w:hAnsi="Tahoma" w:cs="Tahoma"/>
          <w:bCs/>
        </w:rPr>
        <w:t xml:space="preserve"> </w:t>
      </w:r>
      <w:r w:rsidRPr="00A679F4">
        <w:rPr>
          <w:rFonts w:ascii="Tahoma" w:hAnsi="Tahoma" w:cs="Tahoma"/>
          <w:bCs/>
        </w:rPr>
        <w:t>sprejme</w:t>
      </w:r>
      <w:r w:rsidR="005E5050">
        <w:rPr>
          <w:rFonts w:ascii="Tahoma" w:hAnsi="Tahoma" w:cs="Tahoma"/>
          <w:bCs/>
        </w:rPr>
        <w:t xml:space="preserve"> </w:t>
      </w: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naročnik</w:t>
      </w:r>
      <w:r w:rsidR="005E5050">
        <w:rPr>
          <w:rFonts w:ascii="Tahoma" w:hAnsi="Tahoma" w:cs="Tahoma"/>
          <w:bCs/>
        </w:rPr>
        <w:t xml:space="preserve"> </w:t>
      </w:r>
      <w:r w:rsidRPr="00A679F4">
        <w:rPr>
          <w:rFonts w:ascii="Tahoma" w:hAnsi="Tahoma" w:cs="Tahoma"/>
          <w:bCs/>
        </w:rPr>
        <w:t>upošteva</w:t>
      </w:r>
      <w:r w:rsidR="005E5050">
        <w:rPr>
          <w:rFonts w:ascii="Tahoma" w:hAnsi="Tahoma" w:cs="Tahoma"/>
          <w:bCs/>
        </w:rPr>
        <w:t xml:space="preserve"> </w:t>
      </w:r>
      <w:r w:rsidRPr="00A679F4">
        <w:rPr>
          <w:rFonts w:ascii="Tahoma" w:hAnsi="Tahoma" w:cs="Tahoma"/>
          <w:bCs/>
        </w:rPr>
        <w:t>resnost</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posebne</w:t>
      </w:r>
      <w:r w:rsidR="005E5050">
        <w:rPr>
          <w:rFonts w:ascii="Tahoma" w:hAnsi="Tahoma" w:cs="Tahoma"/>
          <w:bCs/>
        </w:rPr>
        <w:t xml:space="preserve"> </w:t>
      </w:r>
      <w:r w:rsidRPr="00A679F4">
        <w:rPr>
          <w:rFonts w:ascii="Tahoma" w:hAnsi="Tahoma" w:cs="Tahoma"/>
          <w:bCs/>
        </w:rPr>
        <w:t>okoliščine</w:t>
      </w:r>
      <w:r w:rsidR="005E5050">
        <w:rPr>
          <w:rFonts w:ascii="Tahoma" w:hAnsi="Tahoma" w:cs="Tahoma"/>
          <w:bCs/>
        </w:rPr>
        <w:t xml:space="preserve"> </w:t>
      </w:r>
      <w:r w:rsidRPr="00A679F4">
        <w:rPr>
          <w:rFonts w:ascii="Tahoma" w:hAnsi="Tahoma" w:cs="Tahoma"/>
          <w:bCs/>
        </w:rPr>
        <w:t>kaznivega</w:t>
      </w:r>
      <w:r w:rsidR="005E5050">
        <w:rPr>
          <w:rFonts w:ascii="Tahoma" w:hAnsi="Tahoma" w:cs="Tahoma"/>
          <w:bCs/>
        </w:rPr>
        <w:t xml:space="preserve"> </w:t>
      </w:r>
      <w:r w:rsidRPr="00A679F4">
        <w:rPr>
          <w:rFonts w:ascii="Tahoma" w:hAnsi="Tahoma" w:cs="Tahoma"/>
          <w:bCs/>
        </w:rPr>
        <w:t>dejanja</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kršitve.</w:t>
      </w:r>
      <w:r w:rsidR="005E5050">
        <w:rPr>
          <w:rFonts w:ascii="Tahoma" w:hAnsi="Tahoma" w:cs="Tahoma"/>
          <w:bCs/>
        </w:rPr>
        <w:t xml:space="preserve"> </w:t>
      </w:r>
      <w:r w:rsidRPr="00A679F4">
        <w:rPr>
          <w:rFonts w:ascii="Tahoma" w:hAnsi="Tahoma" w:cs="Tahoma"/>
          <w:bCs/>
        </w:rPr>
        <w:t>Če</w:t>
      </w:r>
      <w:r w:rsidR="005E5050">
        <w:rPr>
          <w:rFonts w:ascii="Tahoma" w:hAnsi="Tahoma" w:cs="Tahoma"/>
          <w:bCs/>
        </w:rPr>
        <w:t xml:space="preserve"> </w:t>
      </w:r>
      <w:r w:rsidRPr="00A679F4">
        <w:rPr>
          <w:rFonts w:ascii="Tahoma" w:hAnsi="Tahoma" w:cs="Tahoma"/>
          <w:bCs/>
        </w:rPr>
        <w:t>naročnik</w:t>
      </w:r>
      <w:r w:rsidR="005E5050">
        <w:rPr>
          <w:rFonts w:ascii="Tahoma" w:hAnsi="Tahoma" w:cs="Tahoma"/>
          <w:bCs/>
        </w:rPr>
        <w:t xml:space="preserve"> </w:t>
      </w:r>
      <w:r w:rsidRPr="00A679F4">
        <w:rPr>
          <w:rFonts w:ascii="Tahoma" w:hAnsi="Tahoma" w:cs="Tahoma"/>
          <w:bCs/>
        </w:rPr>
        <w:t>oceni,</w:t>
      </w:r>
      <w:r w:rsidR="005E5050">
        <w:rPr>
          <w:rFonts w:ascii="Tahoma" w:hAnsi="Tahoma" w:cs="Tahoma"/>
          <w:bCs/>
        </w:rPr>
        <w:t xml:space="preserve"> </w:t>
      </w:r>
      <w:r w:rsidRPr="00A679F4">
        <w:rPr>
          <w:rFonts w:ascii="Tahoma" w:hAnsi="Tahoma" w:cs="Tahoma"/>
          <w:bCs/>
        </w:rPr>
        <w:t>da</w:t>
      </w:r>
      <w:r w:rsidR="005E5050">
        <w:rPr>
          <w:rFonts w:ascii="Tahoma" w:hAnsi="Tahoma" w:cs="Tahoma"/>
          <w:bCs/>
        </w:rPr>
        <w:t xml:space="preserve"> </w:t>
      </w:r>
      <w:r w:rsidRPr="00A679F4">
        <w:rPr>
          <w:rFonts w:ascii="Tahoma" w:hAnsi="Tahoma" w:cs="Tahoma"/>
          <w:bCs/>
        </w:rPr>
        <w:t>dokazi,</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jih</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predložil</w:t>
      </w:r>
      <w:r w:rsidR="005E5050">
        <w:rPr>
          <w:rFonts w:ascii="Tahoma" w:hAnsi="Tahoma" w:cs="Tahoma"/>
          <w:bCs/>
        </w:rPr>
        <w:t xml:space="preserve"> </w:t>
      </w: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zadoščajo,</w:t>
      </w:r>
      <w:r w:rsidR="005E5050">
        <w:rPr>
          <w:rFonts w:ascii="Tahoma" w:hAnsi="Tahoma" w:cs="Tahoma"/>
          <w:bCs/>
        </w:rPr>
        <w:t xml:space="preserve"> </w:t>
      </w:r>
      <w:r w:rsidRPr="00A679F4">
        <w:rPr>
          <w:rFonts w:ascii="Tahoma" w:hAnsi="Tahoma" w:cs="Tahoma"/>
          <w:bCs/>
        </w:rPr>
        <w:t>gospodarskega</w:t>
      </w:r>
      <w:r w:rsidR="005E5050">
        <w:rPr>
          <w:rFonts w:ascii="Tahoma" w:hAnsi="Tahoma" w:cs="Tahoma"/>
          <w:bCs/>
        </w:rPr>
        <w:t xml:space="preserve"> </w:t>
      </w:r>
      <w:r w:rsidRPr="00A679F4">
        <w:rPr>
          <w:rFonts w:ascii="Tahoma" w:hAnsi="Tahoma" w:cs="Tahoma"/>
          <w:bCs/>
        </w:rPr>
        <w:t>subjekta</w:t>
      </w:r>
      <w:r w:rsidR="005E5050">
        <w:rPr>
          <w:rFonts w:ascii="Tahoma" w:hAnsi="Tahoma" w:cs="Tahoma"/>
          <w:bCs/>
        </w:rPr>
        <w:t xml:space="preserve"> </w:t>
      </w:r>
      <w:r w:rsidRPr="00A679F4">
        <w:rPr>
          <w:rFonts w:ascii="Tahoma" w:hAnsi="Tahoma" w:cs="Tahoma"/>
          <w:bCs/>
        </w:rPr>
        <w:t>ne</w:t>
      </w:r>
      <w:r w:rsidR="005E5050">
        <w:rPr>
          <w:rFonts w:ascii="Tahoma" w:hAnsi="Tahoma" w:cs="Tahoma"/>
          <w:bCs/>
        </w:rPr>
        <w:t xml:space="preserve"> </w:t>
      </w:r>
      <w:r w:rsidRPr="00A679F4">
        <w:rPr>
          <w:rFonts w:ascii="Tahoma" w:hAnsi="Tahoma" w:cs="Tahoma"/>
          <w:bCs/>
        </w:rPr>
        <w:t>glede</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prvi,</w:t>
      </w:r>
      <w:r w:rsidR="005E5050">
        <w:rPr>
          <w:rFonts w:ascii="Tahoma" w:hAnsi="Tahoma" w:cs="Tahoma"/>
          <w:bCs/>
        </w:rPr>
        <w:t xml:space="preserve"> </w:t>
      </w:r>
      <w:r w:rsidRPr="00A679F4">
        <w:rPr>
          <w:rFonts w:ascii="Tahoma" w:hAnsi="Tahoma" w:cs="Tahoma"/>
          <w:bCs/>
        </w:rPr>
        <w:t>b)</w:t>
      </w:r>
      <w:r w:rsidR="005E5050">
        <w:rPr>
          <w:rFonts w:ascii="Tahoma" w:hAnsi="Tahoma" w:cs="Tahoma"/>
          <w:bCs/>
        </w:rPr>
        <w:t xml:space="preserve"> </w:t>
      </w:r>
      <w:r w:rsidRPr="00A679F4">
        <w:rPr>
          <w:rFonts w:ascii="Tahoma" w:hAnsi="Tahoma" w:cs="Tahoma"/>
          <w:bCs/>
        </w:rPr>
        <w:t>točke</w:t>
      </w:r>
      <w:r w:rsidR="005E5050">
        <w:rPr>
          <w:rFonts w:ascii="Tahoma" w:hAnsi="Tahoma" w:cs="Tahoma"/>
          <w:bCs/>
        </w:rPr>
        <w:t xml:space="preserve"> </w:t>
      </w:r>
      <w:r w:rsidRPr="00A679F4">
        <w:rPr>
          <w:rFonts w:ascii="Tahoma" w:hAnsi="Tahoma" w:cs="Tahoma"/>
          <w:bCs/>
        </w:rPr>
        <w:t>četrtega</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šesti</w:t>
      </w:r>
      <w:r w:rsidR="005E5050">
        <w:rPr>
          <w:rFonts w:ascii="Tahoma" w:hAnsi="Tahoma" w:cs="Tahoma"/>
          <w:bCs/>
        </w:rPr>
        <w:t xml:space="preserve"> </w:t>
      </w:r>
      <w:r w:rsidRPr="00A679F4">
        <w:rPr>
          <w:rFonts w:ascii="Tahoma" w:hAnsi="Tahoma" w:cs="Tahoma"/>
          <w:bCs/>
        </w:rPr>
        <w:t>odstavek</w:t>
      </w:r>
      <w:r w:rsidR="005E5050">
        <w:rPr>
          <w:rFonts w:ascii="Tahoma" w:hAnsi="Tahoma" w:cs="Tahoma"/>
          <w:bCs/>
        </w:rPr>
        <w:t xml:space="preserve"> </w:t>
      </w:r>
      <w:r w:rsidRPr="00A679F4">
        <w:rPr>
          <w:rFonts w:ascii="Tahoma" w:hAnsi="Tahoma" w:cs="Tahoma"/>
          <w:bCs/>
        </w:rPr>
        <w:t>tega</w:t>
      </w:r>
      <w:r w:rsidR="005E5050">
        <w:rPr>
          <w:rFonts w:ascii="Tahoma" w:hAnsi="Tahoma" w:cs="Tahoma"/>
          <w:bCs/>
        </w:rPr>
        <w:t xml:space="preserve"> </w:t>
      </w:r>
      <w:r w:rsidRPr="00A679F4">
        <w:rPr>
          <w:rFonts w:ascii="Tahoma" w:hAnsi="Tahoma" w:cs="Tahoma"/>
          <w:bCs/>
        </w:rPr>
        <w:t>člena</w:t>
      </w:r>
      <w:r w:rsidR="005E5050">
        <w:rPr>
          <w:rFonts w:ascii="Tahoma" w:hAnsi="Tahoma" w:cs="Tahoma"/>
          <w:bCs/>
        </w:rPr>
        <w:t xml:space="preserve"> </w:t>
      </w:r>
      <w:r w:rsidRPr="00A679F4">
        <w:rPr>
          <w:rFonts w:ascii="Tahoma" w:hAnsi="Tahoma" w:cs="Tahoma"/>
          <w:bCs/>
        </w:rPr>
        <w:t>ne</w:t>
      </w:r>
      <w:r w:rsidR="005E5050">
        <w:rPr>
          <w:rFonts w:ascii="Tahoma" w:hAnsi="Tahoma" w:cs="Tahoma"/>
          <w:bCs/>
        </w:rPr>
        <w:t xml:space="preserve"> </w:t>
      </w:r>
      <w:r w:rsidRPr="00A679F4">
        <w:rPr>
          <w:rFonts w:ascii="Tahoma" w:hAnsi="Tahoma" w:cs="Tahoma"/>
          <w:bCs/>
        </w:rPr>
        <w:t>izključi</w:t>
      </w:r>
      <w:r w:rsidR="005E5050">
        <w:rPr>
          <w:rFonts w:ascii="Tahoma" w:hAnsi="Tahoma" w:cs="Tahoma"/>
          <w:bCs/>
        </w:rPr>
        <w:t xml:space="preserve"> </w:t>
      </w:r>
      <w:r w:rsidRPr="00A679F4">
        <w:rPr>
          <w:rFonts w:ascii="Tahoma" w:hAnsi="Tahoma" w:cs="Tahoma"/>
          <w:bCs/>
        </w:rPr>
        <w:t>iz</w:t>
      </w:r>
      <w:r w:rsidR="005E5050">
        <w:rPr>
          <w:rFonts w:ascii="Tahoma" w:hAnsi="Tahoma" w:cs="Tahoma"/>
          <w:bCs/>
        </w:rPr>
        <w:t xml:space="preserve"> </w:t>
      </w:r>
      <w:r w:rsidRPr="00A679F4">
        <w:rPr>
          <w:rFonts w:ascii="Tahoma" w:hAnsi="Tahoma" w:cs="Tahoma"/>
          <w:bCs/>
        </w:rPr>
        <w:t>postopka</w:t>
      </w:r>
      <w:r w:rsidR="005E5050">
        <w:rPr>
          <w:rFonts w:ascii="Tahoma" w:hAnsi="Tahoma" w:cs="Tahoma"/>
          <w:bCs/>
        </w:rPr>
        <w:t xml:space="preserve"> </w:t>
      </w:r>
      <w:r w:rsidRPr="00A679F4">
        <w:rPr>
          <w:rFonts w:ascii="Tahoma" w:hAnsi="Tahoma" w:cs="Tahoma"/>
          <w:bCs/>
        </w:rPr>
        <w:t>javnega</w:t>
      </w:r>
      <w:r w:rsidR="005E5050">
        <w:rPr>
          <w:rFonts w:ascii="Tahoma" w:hAnsi="Tahoma" w:cs="Tahoma"/>
          <w:bCs/>
        </w:rPr>
        <w:t xml:space="preserve"> </w:t>
      </w:r>
      <w:r w:rsidRPr="00A679F4">
        <w:rPr>
          <w:rFonts w:ascii="Tahoma" w:hAnsi="Tahoma" w:cs="Tahoma"/>
          <w:bCs/>
        </w:rPr>
        <w:t>naročanja.</w:t>
      </w:r>
      <w:r w:rsidR="005E5050">
        <w:rPr>
          <w:rFonts w:ascii="Tahoma" w:hAnsi="Tahoma" w:cs="Tahoma"/>
          <w:bCs/>
        </w:rPr>
        <w:t xml:space="preserve"> </w:t>
      </w:r>
    </w:p>
    <w:p w14:paraId="7CF6170E" w14:textId="77777777" w:rsidR="007501DF" w:rsidRPr="00A679F4" w:rsidRDefault="007501DF" w:rsidP="004227B8">
      <w:pPr>
        <w:keepNext/>
        <w:keepLines/>
        <w:jc w:val="both"/>
        <w:rPr>
          <w:rFonts w:ascii="Tahoma" w:hAnsi="Tahoma" w:cs="Tahoma"/>
          <w:bCs/>
          <w:sz w:val="18"/>
        </w:rPr>
      </w:pPr>
    </w:p>
    <w:p w14:paraId="07DF61B6" w14:textId="29CD6934" w:rsidR="007501DF" w:rsidRPr="00A679F4" w:rsidRDefault="007501DF" w:rsidP="004227B8">
      <w:pPr>
        <w:keepNext/>
        <w:keepLines/>
        <w:jc w:val="both"/>
        <w:rPr>
          <w:rFonts w:ascii="Tahoma" w:hAnsi="Tahoma" w:cs="Tahoma"/>
          <w:bCs/>
        </w:rPr>
      </w:pPr>
      <w:r w:rsidRPr="00A679F4">
        <w:rPr>
          <w:rFonts w:ascii="Tahoma" w:hAnsi="Tahoma" w:cs="Tahoma"/>
          <w:bCs/>
        </w:rPr>
        <w:lastRenderedPageBreak/>
        <w:t>V</w:t>
      </w:r>
      <w:r w:rsidR="005E5050">
        <w:rPr>
          <w:rFonts w:ascii="Tahoma" w:hAnsi="Tahoma" w:cs="Tahoma"/>
          <w:bCs/>
        </w:rPr>
        <w:t xml:space="preserve"> </w:t>
      </w:r>
      <w:r w:rsidRPr="00A679F4">
        <w:rPr>
          <w:rFonts w:ascii="Tahoma" w:hAnsi="Tahoma" w:cs="Tahoma"/>
          <w:bCs/>
        </w:rPr>
        <w:t>kolikor</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gospodarski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enem</w:t>
      </w:r>
      <w:r w:rsidR="005E5050">
        <w:rPr>
          <w:rFonts w:ascii="Tahoma" w:hAnsi="Tahoma" w:cs="Tahoma"/>
          <w:bCs/>
        </w:rPr>
        <w:t xml:space="preserve"> </w:t>
      </w:r>
      <w:r w:rsidRPr="00A679F4">
        <w:rPr>
          <w:rFonts w:ascii="Tahoma" w:hAnsi="Tahoma" w:cs="Tahoma"/>
          <w:bCs/>
        </w:rPr>
        <w:t>od</w:t>
      </w:r>
      <w:r w:rsidR="005E5050">
        <w:rPr>
          <w:rFonts w:ascii="Tahoma" w:hAnsi="Tahoma" w:cs="Tahoma"/>
          <w:bCs/>
        </w:rPr>
        <w:t xml:space="preserve"> </w:t>
      </w:r>
      <w:r w:rsidRPr="00A679F4">
        <w:rPr>
          <w:rFonts w:ascii="Tahoma" w:hAnsi="Tahoma" w:cs="Tahoma"/>
          <w:bCs/>
        </w:rPr>
        <w:t>položajev</w:t>
      </w:r>
      <w:r w:rsidR="005E5050">
        <w:rPr>
          <w:rFonts w:ascii="Tahoma" w:hAnsi="Tahoma" w:cs="Tahoma"/>
          <w:bCs/>
        </w:rPr>
        <w:t xml:space="preserve"> </w:t>
      </w:r>
      <w:r w:rsidRPr="00A679F4">
        <w:rPr>
          <w:rFonts w:ascii="Tahoma" w:hAnsi="Tahoma" w:cs="Tahoma"/>
          <w:bCs/>
        </w:rPr>
        <w:t>iz</w:t>
      </w:r>
      <w:r w:rsidR="005E5050">
        <w:rPr>
          <w:rFonts w:ascii="Tahoma" w:hAnsi="Tahoma" w:cs="Tahoma"/>
          <w:bCs/>
        </w:rPr>
        <w:t xml:space="preserve"> </w:t>
      </w:r>
      <w:r w:rsidRPr="00A679F4">
        <w:rPr>
          <w:rFonts w:ascii="Tahoma" w:hAnsi="Tahoma" w:cs="Tahoma"/>
          <w:bCs/>
        </w:rPr>
        <w:t>prvega,</w:t>
      </w:r>
      <w:r w:rsidR="005E5050">
        <w:rPr>
          <w:rFonts w:ascii="Tahoma" w:hAnsi="Tahoma" w:cs="Tahoma"/>
          <w:bCs/>
        </w:rPr>
        <w:t xml:space="preserve"> </w:t>
      </w:r>
      <w:r w:rsidRPr="00A679F4">
        <w:rPr>
          <w:rFonts w:ascii="Tahoma" w:hAnsi="Tahoma" w:cs="Tahoma"/>
          <w:bCs/>
        </w:rPr>
        <w:t>b)</w:t>
      </w:r>
      <w:r w:rsidR="005E5050">
        <w:rPr>
          <w:rFonts w:ascii="Tahoma" w:hAnsi="Tahoma" w:cs="Tahoma"/>
          <w:bCs/>
        </w:rPr>
        <w:t xml:space="preserve"> </w:t>
      </w:r>
      <w:r w:rsidRPr="00A679F4">
        <w:rPr>
          <w:rFonts w:ascii="Tahoma" w:hAnsi="Tahoma" w:cs="Tahoma"/>
          <w:bCs/>
        </w:rPr>
        <w:t>točke</w:t>
      </w:r>
      <w:r w:rsidR="005E5050">
        <w:rPr>
          <w:rFonts w:ascii="Tahoma" w:hAnsi="Tahoma" w:cs="Tahoma"/>
          <w:bCs/>
        </w:rPr>
        <w:t xml:space="preserve"> </w:t>
      </w:r>
      <w:r w:rsidRPr="00A679F4">
        <w:rPr>
          <w:rFonts w:ascii="Tahoma" w:hAnsi="Tahoma" w:cs="Tahoma"/>
          <w:bCs/>
        </w:rPr>
        <w:t>četrtega</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šestega</w:t>
      </w:r>
      <w:r w:rsidR="005E5050">
        <w:rPr>
          <w:rFonts w:ascii="Tahoma" w:hAnsi="Tahoma" w:cs="Tahoma"/>
          <w:bCs/>
        </w:rPr>
        <w:t xml:space="preserve"> </w:t>
      </w:r>
      <w:r w:rsidRPr="00A679F4">
        <w:rPr>
          <w:rFonts w:ascii="Tahoma" w:hAnsi="Tahoma" w:cs="Tahoma"/>
          <w:bCs/>
        </w:rPr>
        <w:t>odstavka</w:t>
      </w:r>
      <w:r w:rsidR="005E5050">
        <w:rPr>
          <w:rFonts w:ascii="Tahoma" w:hAnsi="Tahoma" w:cs="Tahoma"/>
          <w:bCs/>
        </w:rPr>
        <w:t xml:space="preserve"> </w:t>
      </w:r>
      <w:r w:rsidRPr="00A679F4">
        <w:rPr>
          <w:rFonts w:ascii="Tahoma" w:hAnsi="Tahoma" w:cs="Tahoma"/>
          <w:bCs/>
        </w:rPr>
        <w:t>75.</w:t>
      </w:r>
      <w:r w:rsidR="005E5050">
        <w:rPr>
          <w:rFonts w:ascii="Tahoma" w:hAnsi="Tahoma" w:cs="Tahoma"/>
          <w:bCs/>
        </w:rPr>
        <w:t xml:space="preserve"> </w:t>
      </w:r>
      <w:r w:rsidRPr="00A679F4">
        <w:rPr>
          <w:rFonts w:ascii="Tahoma" w:hAnsi="Tahoma" w:cs="Tahoma"/>
          <w:bCs/>
        </w:rPr>
        <w:t>člena</w:t>
      </w:r>
      <w:r w:rsidR="005E5050">
        <w:rPr>
          <w:rFonts w:ascii="Tahoma" w:hAnsi="Tahoma" w:cs="Tahoma"/>
          <w:bCs/>
        </w:rPr>
        <w:t xml:space="preserve"> </w:t>
      </w:r>
      <w:r w:rsidRPr="00A679F4">
        <w:rPr>
          <w:rFonts w:ascii="Tahoma" w:hAnsi="Tahoma" w:cs="Tahoma"/>
          <w:bCs/>
        </w:rPr>
        <w:t>ZJN-3</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uveljavlja</w:t>
      </w:r>
      <w:r w:rsidR="005E5050">
        <w:rPr>
          <w:rFonts w:ascii="Tahoma" w:hAnsi="Tahoma" w:cs="Tahoma"/>
          <w:bCs/>
        </w:rPr>
        <w:t xml:space="preserve"> </w:t>
      </w:r>
      <w:r w:rsidRPr="00A679F4">
        <w:rPr>
          <w:rFonts w:ascii="Tahoma" w:hAnsi="Tahoma" w:cs="Tahoma"/>
          <w:bCs/>
        </w:rPr>
        <w:t>popravni</w:t>
      </w:r>
      <w:r w:rsidR="005E5050">
        <w:rPr>
          <w:rFonts w:ascii="Tahoma" w:hAnsi="Tahoma" w:cs="Tahoma"/>
          <w:bCs/>
        </w:rPr>
        <w:t xml:space="preserve"> </w:t>
      </w:r>
      <w:r w:rsidRPr="00A679F4">
        <w:rPr>
          <w:rFonts w:ascii="Tahoma" w:hAnsi="Tahoma" w:cs="Tahoma"/>
          <w:bCs/>
        </w:rPr>
        <w:t>mehanizem,</w:t>
      </w:r>
      <w:r w:rsidR="005E5050">
        <w:rPr>
          <w:rFonts w:ascii="Tahoma" w:hAnsi="Tahoma" w:cs="Tahoma"/>
          <w:bCs/>
        </w:rPr>
        <w:t xml:space="preserve"> </w:t>
      </w:r>
      <w:r w:rsidRPr="00A679F4">
        <w:rPr>
          <w:rFonts w:ascii="Tahoma" w:hAnsi="Tahoma" w:cs="Tahoma"/>
          <w:bCs/>
        </w:rPr>
        <w:t>pri</w:t>
      </w:r>
      <w:r w:rsidR="005E5050">
        <w:rPr>
          <w:rFonts w:ascii="Tahoma" w:hAnsi="Tahoma" w:cs="Tahoma"/>
          <w:bCs/>
        </w:rPr>
        <w:t xml:space="preserve"> </w:t>
      </w:r>
      <w:r w:rsidRPr="00A679F4">
        <w:rPr>
          <w:rFonts w:ascii="Tahoma" w:hAnsi="Tahoma" w:cs="Tahoma"/>
          <w:bCs/>
        </w:rPr>
        <w:t>izpolnjevanju</w:t>
      </w:r>
      <w:r w:rsidR="005E5050">
        <w:rPr>
          <w:rFonts w:ascii="Tahoma" w:hAnsi="Tahoma" w:cs="Tahoma"/>
          <w:bCs/>
        </w:rPr>
        <w:t xml:space="preserve"> </w:t>
      </w:r>
      <w:r w:rsidRPr="00A679F4">
        <w:rPr>
          <w:rFonts w:ascii="Tahoma" w:hAnsi="Tahoma" w:cs="Tahoma"/>
          <w:bCs/>
        </w:rPr>
        <w:t>obrazca</w:t>
      </w:r>
      <w:r w:rsidR="005E5050">
        <w:rPr>
          <w:rFonts w:ascii="Tahoma" w:hAnsi="Tahoma" w:cs="Tahoma"/>
          <w:bCs/>
        </w:rPr>
        <w:t xml:space="preserve"> </w:t>
      </w:r>
      <w:r w:rsidRPr="00A679F4">
        <w:rPr>
          <w:rFonts w:ascii="Tahoma" w:hAnsi="Tahoma" w:cs="Tahoma"/>
          <w:bCs/>
        </w:rPr>
        <w:t>ESPD</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predmetnem</w:t>
      </w:r>
      <w:r w:rsidR="005E5050">
        <w:rPr>
          <w:rFonts w:ascii="Tahoma" w:hAnsi="Tahoma" w:cs="Tahoma"/>
          <w:bCs/>
        </w:rPr>
        <w:t xml:space="preserve"> </w:t>
      </w:r>
      <w:r w:rsidRPr="00A679F4">
        <w:rPr>
          <w:rFonts w:ascii="Tahoma" w:hAnsi="Tahoma" w:cs="Tahoma"/>
          <w:bCs/>
        </w:rPr>
        <w:t>polju</w:t>
      </w:r>
      <w:r w:rsidR="005E5050">
        <w:rPr>
          <w:rFonts w:ascii="Tahoma" w:hAnsi="Tahoma" w:cs="Tahoma"/>
          <w:bCs/>
        </w:rPr>
        <w:t xml:space="preserve"> </w:t>
      </w:r>
      <w:r w:rsidRPr="00A679F4">
        <w:rPr>
          <w:rFonts w:ascii="Tahoma" w:hAnsi="Tahoma" w:cs="Tahoma"/>
          <w:bCs/>
        </w:rPr>
        <w:t>poda</w:t>
      </w:r>
      <w:r w:rsidR="005E5050">
        <w:rPr>
          <w:rFonts w:ascii="Tahoma" w:hAnsi="Tahoma" w:cs="Tahoma"/>
          <w:bCs/>
        </w:rPr>
        <w:t xml:space="preserve"> </w:t>
      </w:r>
      <w:r w:rsidRPr="00A679F4">
        <w:rPr>
          <w:rFonts w:ascii="Tahoma" w:hAnsi="Tahoma" w:cs="Tahoma"/>
          <w:bCs/>
        </w:rPr>
        <w:t>odgovor</w:t>
      </w:r>
      <w:r w:rsidR="005E5050">
        <w:rPr>
          <w:rFonts w:ascii="Tahoma" w:hAnsi="Tahoma" w:cs="Tahoma"/>
          <w:bCs/>
        </w:rPr>
        <w:t xml:space="preserve"> </w:t>
      </w:r>
      <w:r w:rsidRPr="00A679F4">
        <w:rPr>
          <w:rFonts w:ascii="Tahoma" w:hAnsi="Tahoma" w:cs="Tahoma"/>
          <w:bCs/>
        </w:rPr>
        <w:t>»DA«,</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zato</w:t>
      </w:r>
      <w:r w:rsidR="005E5050">
        <w:rPr>
          <w:rFonts w:ascii="Tahoma" w:hAnsi="Tahoma" w:cs="Tahoma"/>
          <w:bCs/>
        </w:rPr>
        <w:t xml:space="preserve"> </w:t>
      </w:r>
      <w:r w:rsidRPr="00A679F4">
        <w:rPr>
          <w:rFonts w:ascii="Tahoma" w:hAnsi="Tahoma" w:cs="Tahoma"/>
          <w:bCs/>
        </w:rPr>
        <w:t>predvideno</w:t>
      </w:r>
      <w:r w:rsidR="005E5050">
        <w:rPr>
          <w:rFonts w:ascii="Tahoma" w:hAnsi="Tahoma" w:cs="Tahoma"/>
          <w:bCs/>
        </w:rPr>
        <w:t xml:space="preserve"> </w:t>
      </w:r>
      <w:r w:rsidRPr="00A679F4">
        <w:rPr>
          <w:rFonts w:ascii="Tahoma" w:hAnsi="Tahoma" w:cs="Tahoma"/>
          <w:bCs/>
        </w:rPr>
        <w:t>polje</w:t>
      </w:r>
      <w:r w:rsidR="005E5050">
        <w:rPr>
          <w:rFonts w:ascii="Tahoma" w:hAnsi="Tahoma" w:cs="Tahoma"/>
          <w:bCs/>
        </w:rPr>
        <w:t xml:space="preserve"> </w:t>
      </w:r>
      <w:r w:rsidRPr="00A679F4">
        <w:rPr>
          <w:rFonts w:ascii="Tahoma" w:hAnsi="Tahoma" w:cs="Tahoma"/>
          <w:bCs/>
        </w:rPr>
        <w:t>(»Opišite</w:t>
      </w:r>
      <w:r w:rsidR="005E5050">
        <w:rPr>
          <w:rFonts w:ascii="Tahoma" w:hAnsi="Tahoma" w:cs="Tahoma"/>
          <w:bCs/>
        </w:rPr>
        <w:t xml:space="preserve"> </w:t>
      </w:r>
      <w:r w:rsidRPr="00A679F4">
        <w:rPr>
          <w:rFonts w:ascii="Tahoma" w:hAnsi="Tahoma" w:cs="Tahoma"/>
          <w:bCs/>
        </w:rPr>
        <w:t>jih«)</w:t>
      </w:r>
      <w:r w:rsidR="005E5050">
        <w:rPr>
          <w:rFonts w:ascii="Tahoma" w:hAnsi="Tahoma" w:cs="Tahoma"/>
          <w:bCs/>
        </w:rPr>
        <w:t xml:space="preserve"> </w:t>
      </w:r>
      <w:r w:rsidRPr="00A679F4">
        <w:rPr>
          <w:rFonts w:ascii="Tahoma" w:hAnsi="Tahoma" w:cs="Tahoma"/>
          <w:bCs/>
        </w:rPr>
        <w:t>navede</w:t>
      </w:r>
      <w:r w:rsidR="005E5050">
        <w:rPr>
          <w:rFonts w:ascii="Tahoma" w:hAnsi="Tahoma" w:cs="Tahoma"/>
          <w:bCs/>
        </w:rPr>
        <w:t xml:space="preserve"> </w:t>
      </w:r>
      <w:r w:rsidRPr="00A679F4">
        <w:rPr>
          <w:rFonts w:ascii="Tahoma" w:hAnsi="Tahoma" w:cs="Tahoma"/>
          <w:bCs/>
        </w:rPr>
        <w:t>kršitve</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ukrepe</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samoočiščenje</w:t>
      </w:r>
      <w:r w:rsidR="005E5050">
        <w:rPr>
          <w:rFonts w:ascii="Tahoma" w:hAnsi="Tahoma" w:cs="Tahoma"/>
          <w:bCs/>
        </w:rPr>
        <w:t xml:space="preserve"> </w:t>
      </w:r>
      <w:r w:rsidRPr="00A679F4">
        <w:rPr>
          <w:rFonts w:ascii="Tahoma" w:hAnsi="Tahoma" w:cs="Tahoma"/>
          <w:b/>
          <w:bCs/>
          <w:u w:val="single"/>
        </w:rPr>
        <w:t>ali</w:t>
      </w:r>
      <w:r w:rsidR="005E5050">
        <w:rPr>
          <w:rFonts w:ascii="Tahoma" w:hAnsi="Tahoma" w:cs="Tahoma"/>
          <w:bCs/>
        </w:rPr>
        <w:t xml:space="preserve"> </w:t>
      </w:r>
      <w:r w:rsidRPr="00A679F4">
        <w:rPr>
          <w:rFonts w:ascii="Tahoma" w:hAnsi="Tahoma" w:cs="Tahoma"/>
          <w:bCs/>
        </w:rPr>
        <w:t>predloži</w:t>
      </w:r>
      <w:r w:rsidR="005E5050">
        <w:rPr>
          <w:rFonts w:ascii="Tahoma" w:hAnsi="Tahoma" w:cs="Tahoma"/>
          <w:bCs/>
        </w:rPr>
        <w:t xml:space="preserve"> </w:t>
      </w:r>
      <w:r w:rsidRPr="00A679F4">
        <w:rPr>
          <w:rFonts w:ascii="Tahoma" w:hAnsi="Tahoma" w:cs="Tahoma"/>
          <w:bCs/>
        </w:rPr>
        <w:t>lastno</w:t>
      </w:r>
      <w:r w:rsidR="005E5050">
        <w:rPr>
          <w:rFonts w:ascii="Tahoma" w:hAnsi="Tahoma" w:cs="Tahoma"/>
          <w:bCs/>
        </w:rPr>
        <w:t xml:space="preserve"> </w:t>
      </w:r>
      <w:r w:rsidRPr="00A679F4">
        <w:rPr>
          <w:rFonts w:ascii="Tahoma" w:hAnsi="Tahoma" w:cs="Tahoma"/>
          <w:bCs/>
        </w:rPr>
        <w:t>izjavo</w:t>
      </w:r>
      <w:r w:rsidR="005E5050">
        <w:rPr>
          <w:rFonts w:ascii="Tahoma" w:hAnsi="Tahoma" w:cs="Tahoma"/>
          <w:bCs/>
        </w:rPr>
        <w:t xml:space="preserve"> </w:t>
      </w:r>
      <w:r w:rsidRPr="00A679F4">
        <w:rPr>
          <w:rFonts w:ascii="Tahoma" w:hAnsi="Tahoma" w:cs="Tahoma"/>
          <w:bCs/>
        </w:rPr>
        <w:t>z</w:t>
      </w:r>
      <w:r w:rsidR="005E5050">
        <w:rPr>
          <w:rFonts w:ascii="Tahoma" w:hAnsi="Tahoma" w:cs="Tahoma"/>
          <w:bCs/>
        </w:rPr>
        <w:t xml:space="preserve"> </w:t>
      </w:r>
      <w:r w:rsidRPr="00A679F4">
        <w:rPr>
          <w:rFonts w:ascii="Tahoma" w:hAnsi="Tahoma" w:cs="Tahoma"/>
          <w:bCs/>
        </w:rPr>
        <w:t>navedbo</w:t>
      </w:r>
      <w:r w:rsidR="005E5050">
        <w:rPr>
          <w:rFonts w:ascii="Tahoma" w:hAnsi="Tahoma" w:cs="Tahoma"/>
          <w:bCs/>
        </w:rPr>
        <w:t xml:space="preserve"> </w:t>
      </w:r>
      <w:r w:rsidRPr="00A679F4">
        <w:rPr>
          <w:rFonts w:ascii="Tahoma" w:hAnsi="Tahoma" w:cs="Tahoma"/>
          <w:bCs/>
        </w:rPr>
        <w:t>kršitev</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ukrepov</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samoočiščenje,</w:t>
      </w:r>
      <w:r w:rsidR="005E5050">
        <w:rPr>
          <w:rFonts w:ascii="Tahoma" w:hAnsi="Tahoma" w:cs="Tahoma"/>
          <w:bCs/>
        </w:rPr>
        <w:t xml:space="preserve"> </w:t>
      </w:r>
      <w:r w:rsidRPr="00A679F4">
        <w:rPr>
          <w:rFonts w:ascii="Tahoma" w:hAnsi="Tahoma" w:cs="Tahoma"/>
          <w:bCs/>
        </w:rPr>
        <w:t>ter</w:t>
      </w:r>
      <w:r w:rsidR="005E5050">
        <w:rPr>
          <w:rFonts w:ascii="Tahoma" w:hAnsi="Tahoma" w:cs="Tahoma"/>
          <w:bCs/>
        </w:rPr>
        <w:t xml:space="preserve"> </w:t>
      </w:r>
      <w:r w:rsidRPr="00A679F4">
        <w:rPr>
          <w:rFonts w:ascii="Tahoma" w:hAnsi="Tahoma" w:cs="Tahoma"/>
          <w:bCs/>
        </w:rPr>
        <w:t>predloži</w:t>
      </w:r>
      <w:r w:rsidR="005E5050">
        <w:rPr>
          <w:rFonts w:ascii="Tahoma" w:hAnsi="Tahoma" w:cs="Tahoma"/>
          <w:bCs/>
        </w:rPr>
        <w:t xml:space="preserve"> </w:t>
      </w:r>
      <w:r w:rsidRPr="00A679F4">
        <w:rPr>
          <w:rFonts w:ascii="Tahoma" w:hAnsi="Tahoma" w:cs="Tahoma"/>
          <w:bCs/>
        </w:rPr>
        <w:t>dokaze,</w:t>
      </w:r>
      <w:r w:rsidR="005E5050">
        <w:rPr>
          <w:rFonts w:ascii="Tahoma" w:hAnsi="Tahoma" w:cs="Tahoma"/>
          <w:bCs/>
        </w:rPr>
        <w:t xml:space="preserve"> </w:t>
      </w:r>
      <w:r w:rsidRPr="00A679F4">
        <w:rPr>
          <w:rFonts w:ascii="Tahoma" w:hAnsi="Tahoma" w:cs="Tahoma"/>
          <w:bCs/>
        </w:rPr>
        <w:t>da</w:t>
      </w:r>
      <w:r w:rsidR="005E5050">
        <w:rPr>
          <w:rFonts w:ascii="Tahoma" w:hAnsi="Tahoma" w:cs="Tahoma"/>
          <w:bCs/>
        </w:rPr>
        <w:t xml:space="preserve"> </w:t>
      </w:r>
      <w:r w:rsidRPr="00A679F4">
        <w:rPr>
          <w:rFonts w:ascii="Tahoma" w:hAnsi="Tahoma" w:cs="Tahoma"/>
          <w:bCs/>
        </w:rPr>
        <w:t>je</w:t>
      </w:r>
      <w:r w:rsidR="005E5050">
        <w:rPr>
          <w:rFonts w:ascii="Tahoma" w:hAnsi="Tahoma" w:cs="Tahoma"/>
          <w:bCs/>
        </w:rPr>
        <w:t xml:space="preserve"> </w:t>
      </w:r>
      <w:r w:rsidRPr="00A679F4">
        <w:rPr>
          <w:rFonts w:ascii="Tahoma" w:hAnsi="Tahoma" w:cs="Tahoma"/>
          <w:bCs/>
        </w:rPr>
        <w:t>sprejel</w:t>
      </w:r>
      <w:r w:rsidR="005E5050">
        <w:rPr>
          <w:rFonts w:ascii="Tahoma" w:hAnsi="Tahoma" w:cs="Tahoma"/>
          <w:bCs/>
        </w:rPr>
        <w:t xml:space="preserve"> </w:t>
      </w:r>
      <w:r w:rsidRPr="00A679F4">
        <w:rPr>
          <w:rFonts w:ascii="Tahoma" w:hAnsi="Tahoma" w:cs="Tahoma"/>
          <w:bCs/>
        </w:rPr>
        <w:t>zadostne</w:t>
      </w:r>
      <w:r w:rsidR="005E5050">
        <w:rPr>
          <w:rFonts w:ascii="Tahoma" w:hAnsi="Tahoma" w:cs="Tahoma"/>
          <w:bCs/>
        </w:rPr>
        <w:t xml:space="preserve"> </w:t>
      </w:r>
      <w:r w:rsidRPr="00A679F4">
        <w:rPr>
          <w:rFonts w:ascii="Tahoma" w:hAnsi="Tahoma" w:cs="Tahoma"/>
          <w:bCs/>
        </w:rPr>
        <w:t>ukrepe,</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katerimi</w:t>
      </w:r>
      <w:r w:rsidR="005E5050">
        <w:rPr>
          <w:rFonts w:ascii="Tahoma" w:hAnsi="Tahoma" w:cs="Tahoma"/>
          <w:bCs/>
        </w:rPr>
        <w:t xml:space="preserve"> </w:t>
      </w:r>
      <w:r w:rsidRPr="00A679F4">
        <w:rPr>
          <w:rFonts w:ascii="Tahoma" w:hAnsi="Tahoma" w:cs="Tahoma"/>
          <w:bCs/>
        </w:rPr>
        <w:t>lahko</w:t>
      </w:r>
      <w:r w:rsidR="005E5050">
        <w:rPr>
          <w:rFonts w:ascii="Tahoma" w:hAnsi="Tahoma" w:cs="Tahoma"/>
          <w:bCs/>
        </w:rPr>
        <w:t xml:space="preserve"> </w:t>
      </w:r>
      <w:r w:rsidRPr="00A679F4">
        <w:rPr>
          <w:rFonts w:ascii="Tahoma" w:hAnsi="Tahoma" w:cs="Tahoma"/>
          <w:bCs/>
        </w:rPr>
        <w:t>dokaže</w:t>
      </w:r>
      <w:r w:rsidR="005E5050">
        <w:rPr>
          <w:rFonts w:ascii="Tahoma" w:hAnsi="Tahoma" w:cs="Tahoma"/>
          <w:bCs/>
        </w:rPr>
        <w:t xml:space="preserve"> </w:t>
      </w:r>
      <w:r w:rsidRPr="00A679F4">
        <w:rPr>
          <w:rFonts w:ascii="Tahoma" w:hAnsi="Tahoma" w:cs="Tahoma"/>
          <w:bCs/>
        </w:rPr>
        <w:t>svojo</w:t>
      </w:r>
      <w:r w:rsidR="005E5050">
        <w:rPr>
          <w:rFonts w:ascii="Tahoma" w:hAnsi="Tahoma" w:cs="Tahoma"/>
          <w:bCs/>
        </w:rPr>
        <w:t xml:space="preserve"> </w:t>
      </w:r>
      <w:r w:rsidRPr="00A679F4">
        <w:rPr>
          <w:rFonts w:ascii="Tahoma" w:hAnsi="Tahoma" w:cs="Tahoma"/>
          <w:bCs/>
        </w:rPr>
        <w:t>zanesljivost</w:t>
      </w:r>
      <w:r w:rsidR="005E5050">
        <w:rPr>
          <w:rFonts w:ascii="Tahoma" w:hAnsi="Tahoma" w:cs="Tahoma"/>
          <w:bCs/>
        </w:rPr>
        <w:t xml:space="preserve"> </w:t>
      </w:r>
      <w:r w:rsidRPr="00A679F4">
        <w:rPr>
          <w:rFonts w:ascii="Tahoma" w:hAnsi="Tahoma" w:cs="Tahoma"/>
          <w:bCs/>
        </w:rPr>
        <w:t>kljub</w:t>
      </w:r>
      <w:r w:rsidR="005E5050">
        <w:rPr>
          <w:rFonts w:ascii="Tahoma" w:hAnsi="Tahoma" w:cs="Tahoma"/>
          <w:bCs/>
        </w:rPr>
        <w:t xml:space="preserve"> </w:t>
      </w:r>
      <w:r w:rsidRPr="00A679F4">
        <w:rPr>
          <w:rFonts w:ascii="Tahoma" w:hAnsi="Tahoma" w:cs="Tahoma"/>
          <w:bCs/>
        </w:rPr>
        <w:t>obstoju</w:t>
      </w:r>
      <w:r w:rsidR="005E5050">
        <w:rPr>
          <w:rFonts w:ascii="Tahoma" w:hAnsi="Tahoma" w:cs="Tahoma"/>
          <w:bCs/>
        </w:rPr>
        <w:t xml:space="preserve"> </w:t>
      </w:r>
      <w:r w:rsidRPr="00A679F4">
        <w:rPr>
          <w:rFonts w:ascii="Tahoma" w:hAnsi="Tahoma" w:cs="Tahoma"/>
          <w:bCs/>
        </w:rPr>
        <w:t>razlogov</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izključitev.</w:t>
      </w:r>
    </w:p>
    <w:p w14:paraId="1FB42CB4" w14:textId="77777777" w:rsidR="007501DF" w:rsidRPr="00A679F4" w:rsidRDefault="007501DF" w:rsidP="004227B8">
      <w:pPr>
        <w:keepNext/>
        <w:keepLines/>
        <w:jc w:val="both"/>
        <w:rPr>
          <w:rFonts w:ascii="Tahoma" w:hAnsi="Tahoma" w:cs="Tahoma"/>
          <w:bCs/>
        </w:rPr>
      </w:pPr>
    </w:p>
    <w:p w14:paraId="5E23C7F6" w14:textId="14D7CF89" w:rsidR="007501DF" w:rsidRPr="007022B5" w:rsidRDefault="007501DF" w:rsidP="004227B8">
      <w:pPr>
        <w:pStyle w:val="Odstavekseznama"/>
        <w:keepNext/>
        <w:keepLines/>
        <w:numPr>
          <w:ilvl w:val="1"/>
          <w:numId w:val="20"/>
        </w:numPr>
        <w:jc w:val="both"/>
        <w:rPr>
          <w:rFonts w:ascii="Tahoma" w:hAnsi="Tahoma" w:cs="Tahoma"/>
          <w:b/>
        </w:rPr>
      </w:pPr>
      <w:r w:rsidRPr="007022B5">
        <w:rPr>
          <w:rFonts w:ascii="Tahoma" w:hAnsi="Tahoma" w:cs="Tahoma"/>
          <w:b/>
        </w:rPr>
        <w:t>P</w:t>
      </w:r>
      <w:r w:rsidR="007022B5" w:rsidRPr="007022B5">
        <w:rPr>
          <w:rFonts w:ascii="Tahoma" w:hAnsi="Tahoma" w:cs="Tahoma"/>
          <w:b/>
        </w:rPr>
        <w:t>ogoji</w:t>
      </w:r>
      <w:r w:rsidR="005E5050">
        <w:rPr>
          <w:rFonts w:ascii="Tahoma" w:hAnsi="Tahoma" w:cs="Tahoma"/>
          <w:b/>
        </w:rPr>
        <w:t xml:space="preserve"> </w:t>
      </w:r>
      <w:r w:rsidR="007022B5" w:rsidRPr="007022B5">
        <w:rPr>
          <w:rFonts w:ascii="Tahoma" w:hAnsi="Tahoma" w:cs="Tahoma"/>
          <w:b/>
        </w:rPr>
        <w:t>za</w:t>
      </w:r>
      <w:r w:rsidR="005E5050">
        <w:rPr>
          <w:rFonts w:ascii="Tahoma" w:hAnsi="Tahoma" w:cs="Tahoma"/>
          <w:b/>
        </w:rPr>
        <w:t xml:space="preserve"> </w:t>
      </w:r>
      <w:r w:rsidR="007022B5" w:rsidRPr="007022B5">
        <w:rPr>
          <w:rFonts w:ascii="Tahoma" w:hAnsi="Tahoma" w:cs="Tahoma"/>
          <w:b/>
        </w:rPr>
        <w:t>sodelovanje</w:t>
      </w:r>
    </w:p>
    <w:p w14:paraId="1DBB08A7" w14:textId="77777777" w:rsidR="007501DF" w:rsidRPr="00A679F4" w:rsidRDefault="007501DF" w:rsidP="004227B8">
      <w:pPr>
        <w:keepNext/>
        <w:keepLines/>
        <w:jc w:val="both"/>
        <w:rPr>
          <w:rFonts w:ascii="Tahoma" w:hAnsi="Tahoma" w:cs="Tahoma"/>
        </w:rPr>
      </w:pPr>
    </w:p>
    <w:p w14:paraId="2B47B1CE" w14:textId="3E3FE6C1" w:rsidR="007501DF" w:rsidRPr="00A679F4" w:rsidRDefault="007501DF" w:rsidP="004227B8">
      <w:pPr>
        <w:keepNext/>
        <w:keepLines/>
        <w:numPr>
          <w:ilvl w:val="2"/>
          <w:numId w:val="20"/>
        </w:numPr>
        <w:jc w:val="both"/>
        <w:rPr>
          <w:rFonts w:ascii="Tahoma" w:hAnsi="Tahoma" w:cs="Tahoma"/>
          <w:b/>
        </w:rPr>
      </w:pPr>
      <w:r w:rsidRPr="00A679F4">
        <w:rPr>
          <w:rFonts w:ascii="Tahoma" w:hAnsi="Tahoma" w:cs="Tahoma"/>
          <w:b/>
        </w:rPr>
        <w:t>Ustreznost</w:t>
      </w:r>
      <w:r w:rsidR="005E5050">
        <w:rPr>
          <w:rFonts w:ascii="Tahoma" w:hAnsi="Tahoma" w:cs="Tahoma"/>
          <w:b/>
        </w:rPr>
        <w:t xml:space="preserve"> </w:t>
      </w:r>
      <w:r w:rsidRPr="00A679F4">
        <w:rPr>
          <w:rFonts w:ascii="Tahoma" w:hAnsi="Tahoma" w:cs="Tahoma"/>
          <w:b/>
        </w:rPr>
        <w:t>za</w:t>
      </w:r>
      <w:r w:rsidR="005E5050">
        <w:rPr>
          <w:rFonts w:ascii="Tahoma" w:hAnsi="Tahoma" w:cs="Tahoma"/>
          <w:b/>
        </w:rPr>
        <w:t xml:space="preserve"> </w:t>
      </w:r>
      <w:r w:rsidRPr="00A679F4">
        <w:rPr>
          <w:rFonts w:ascii="Tahoma" w:hAnsi="Tahoma" w:cs="Tahoma"/>
          <w:b/>
        </w:rPr>
        <w:t>opravljanje</w:t>
      </w:r>
      <w:r w:rsidR="005E5050">
        <w:rPr>
          <w:rFonts w:ascii="Tahoma" w:hAnsi="Tahoma" w:cs="Tahoma"/>
          <w:b/>
        </w:rPr>
        <w:t xml:space="preserve"> </w:t>
      </w:r>
      <w:r w:rsidRPr="00A679F4">
        <w:rPr>
          <w:rFonts w:ascii="Tahoma" w:hAnsi="Tahoma" w:cs="Tahoma"/>
          <w:b/>
        </w:rPr>
        <w:t>poklicne</w:t>
      </w:r>
      <w:r w:rsidR="005E5050">
        <w:rPr>
          <w:rFonts w:ascii="Tahoma" w:hAnsi="Tahoma" w:cs="Tahoma"/>
          <w:b/>
        </w:rPr>
        <w:t xml:space="preserve"> </w:t>
      </w:r>
      <w:r w:rsidRPr="00A679F4">
        <w:rPr>
          <w:rFonts w:ascii="Tahoma" w:hAnsi="Tahoma" w:cs="Tahoma"/>
          <w:b/>
        </w:rPr>
        <w:t>dejavnosti</w:t>
      </w:r>
    </w:p>
    <w:p w14:paraId="787CFC15" w14:textId="77777777" w:rsidR="007501DF" w:rsidRPr="00A679F4" w:rsidRDefault="007501DF" w:rsidP="004227B8">
      <w:pPr>
        <w:keepNext/>
        <w:keepLines/>
        <w:jc w:val="both"/>
        <w:rPr>
          <w:rFonts w:ascii="Tahoma" w:hAnsi="Tahoma" w:cs="Tahoma"/>
          <w:sz w:val="16"/>
        </w:rPr>
      </w:pPr>
    </w:p>
    <w:p w14:paraId="6DDFA012" w14:textId="6C7BF89C" w:rsidR="007501DF" w:rsidRDefault="007501DF" w:rsidP="004227B8">
      <w:pPr>
        <w:keepNext/>
        <w:keepLines/>
        <w:jc w:val="both"/>
        <w:rPr>
          <w:rFonts w:ascii="Tahoma" w:hAnsi="Tahoma" w:cs="Tahoma"/>
        </w:rPr>
      </w:pP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biti</w:t>
      </w:r>
      <w:r w:rsidR="005E5050">
        <w:rPr>
          <w:rFonts w:ascii="Tahoma" w:hAnsi="Tahoma" w:cs="Tahoma"/>
        </w:rPr>
        <w:t xml:space="preserve"> </w:t>
      </w:r>
      <w:r w:rsidRPr="00A679F4">
        <w:rPr>
          <w:rFonts w:ascii="Tahoma" w:hAnsi="Tahoma" w:cs="Tahoma"/>
        </w:rPr>
        <w:t>vpisan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enega</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poklicnih</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poslovnih</w:t>
      </w:r>
      <w:r w:rsidR="005E5050">
        <w:rPr>
          <w:rFonts w:ascii="Tahoma" w:hAnsi="Tahoma" w:cs="Tahoma"/>
        </w:rPr>
        <w:t xml:space="preserve"> </w:t>
      </w:r>
      <w:r w:rsidRPr="00A679F4">
        <w:rPr>
          <w:rFonts w:ascii="Tahoma" w:hAnsi="Tahoma" w:cs="Tahoma"/>
        </w:rPr>
        <w:t>registrov,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vodijo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državi</w:t>
      </w:r>
      <w:r w:rsidR="005E5050">
        <w:rPr>
          <w:rFonts w:ascii="Tahoma" w:hAnsi="Tahoma" w:cs="Tahoma"/>
        </w:rPr>
        <w:t xml:space="preserve"> </w:t>
      </w:r>
      <w:r w:rsidRPr="00A679F4">
        <w:rPr>
          <w:rFonts w:ascii="Tahoma" w:hAnsi="Tahoma" w:cs="Tahoma"/>
        </w:rPr>
        <w:t>članici,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kateri</w:t>
      </w:r>
      <w:r w:rsidR="005E5050">
        <w:rPr>
          <w:rFonts w:ascii="Tahoma" w:hAnsi="Tahoma" w:cs="Tahoma"/>
        </w:rPr>
        <w:t xml:space="preserve"> </w:t>
      </w:r>
      <w:r w:rsidRPr="00A679F4">
        <w:rPr>
          <w:rFonts w:ascii="Tahoma" w:hAnsi="Tahoma" w:cs="Tahoma"/>
        </w:rPr>
        <w:t>ima</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sedež.</w:t>
      </w:r>
      <w:r w:rsidR="005E5050">
        <w:rPr>
          <w:rFonts w:ascii="Tahoma" w:hAnsi="Tahoma" w:cs="Tahoma"/>
        </w:rPr>
        <w:t xml:space="preserve"> </w:t>
      </w:r>
      <w:r w:rsidRPr="00A679F4">
        <w:rPr>
          <w:rFonts w:ascii="Tahoma" w:hAnsi="Tahoma" w:cs="Tahoma"/>
        </w:rPr>
        <w:t>Seznam</w:t>
      </w:r>
      <w:r w:rsidR="005E5050">
        <w:rPr>
          <w:rFonts w:ascii="Tahoma" w:hAnsi="Tahoma" w:cs="Tahoma"/>
        </w:rPr>
        <w:t xml:space="preserve"> </w:t>
      </w:r>
      <w:r w:rsidRPr="00A679F4">
        <w:rPr>
          <w:rFonts w:ascii="Tahoma" w:hAnsi="Tahoma" w:cs="Tahoma"/>
        </w:rPr>
        <w:t>poklicnih</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poslovnih</w:t>
      </w:r>
      <w:r w:rsidR="005E5050">
        <w:rPr>
          <w:rFonts w:ascii="Tahoma" w:hAnsi="Tahoma" w:cs="Tahoma"/>
        </w:rPr>
        <w:t xml:space="preserve"> </w:t>
      </w:r>
      <w:r w:rsidRPr="00A679F4">
        <w:rPr>
          <w:rFonts w:ascii="Tahoma" w:hAnsi="Tahoma" w:cs="Tahoma"/>
        </w:rPr>
        <w:t>registrov</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državah</w:t>
      </w:r>
      <w:r w:rsidR="005E5050">
        <w:rPr>
          <w:rFonts w:ascii="Tahoma" w:hAnsi="Tahoma" w:cs="Tahoma"/>
        </w:rPr>
        <w:t xml:space="preserve"> </w:t>
      </w:r>
      <w:r w:rsidRPr="00A679F4">
        <w:rPr>
          <w:rFonts w:ascii="Tahoma" w:hAnsi="Tahoma" w:cs="Tahoma"/>
        </w:rPr>
        <w:t>članicah</w:t>
      </w:r>
      <w:r w:rsidR="005E5050">
        <w:rPr>
          <w:rFonts w:ascii="Tahoma" w:hAnsi="Tahoma" w:cs="Tahoma"/>
        </w:rPr>
        <w:t xml:space="preserve"> </w:t>
      </w:r>
      <w:r w:rsidRPr="00A679F4">
        <w:rPr>
          <w:rFonts w:ascii="Tahoma" w:hAnsi="Tahoma" w:cs="Tahoma"/>
        </w:rPr>
        <w:t>Evropske</w:t>
      </w:r>
      <w:r w:rsidR="005E5050">
        <w:rPr>
          <w:rFonts w:ascii="Tahoma" w:hAnsi="Tahoma" w:cs="Tahoma"/>
        </w:rPr>
        <w:t xml:space="preserve"> </w:t>
      </w:r>
      <w:r w:rsidRPr="00A679F4">
        <w:rPr>
          <w:rFonts w:ascii="Tahoma" w:hAnsi="Tahoma" w:cs="Tahoma"/>
        </w:rPr>
        <w:t>unije</w:t>
      </w:r>
      <w:r w:rsidR="005E5050">
        <w:rPr>
          <w:rFonts w:ascii="Tahoma" w:hAnsi="Tahoma" w:cs="Tahoma"/>
        </w:rPr>
        <w:t xml:space="preserve"> </w:t>
      </w:r>
      <w:r w:rsidRPr="00A679F4">
        <w:rPr>
          <w:rFonts w:ascii="Tahoma" w:hAnsi="Tahoma" w:cs="Tahoma"/>
        </w:rPr>
        <w:t>določa</w:t>
      </w:r>
      <w:r w:rsidR="005E5050">
        <w:rPr>
          <w:rFonts w:ascii="Tahoma" w:hAnsi="Tahoma" w:cs="Tahoma"/>
        </w:rPr>
        <w:t xml:space="preserve"> </w:t>
      </w:r>
      <w:r w:rsidRPr="00A679F4">
        <w:rPr>
          <w:rFonts w:ascii="Tahoma" w:hAnsi="Tahoma" w:cs="Tahoma"/>
        </w:rPr>
        <w:t>Priloga</w:t>
      </w:r>
      <w:r w:rsidR="005E5050">
        <w:rPr>
          <w:rFonts w:ascii="Tahoma" w:hAnsi="Tahoma" w:cs="Tahoma"/>
        </w:rPr>
        <w:t xml:space="preserve"> </w:t>
      </w:r>
      <w:r w:rsidRPr="00A679F4">
        <w:rPr>
          <w:rFonts w:ascii="Tahoma" w:hAnsi="Tahoma" w:cs="Tahoma"/>
        </w:rPr>
        <w:t>XI</w:t>
      </w:r>
      <w:r w:rsidR="005E5050">
        <w:rPr>
          <w:rFonts w:ascii="Tahoma" w:hAnsi="Tahoma" w:cs="Tahoma"/>
        </w:rPr>
        <w:t xml:space="preserve"> </w:t>
      </w:r>
      <w:r w:rsidRPr="00A679F4">
        <w:rPr>
          <w:rFonts w:ascii="Tahoma" w:hAnsi="Tahoma" w:cs="Tahoma"/>
        </w:rPr>
        <w:t>Direktive</w:t>
      </w:r>
      <w:r w:rsidR="005E5050">
        <w:rPr>
          <w:rFonts w:ascii="Tahoma" w:hAnsi="Tahoma" w:cs="Tahoma"/>
        </w:rPr>
        <w:t xml:space="preserve"> </w:t>
      </w:r>
      <w:r w:rsidRPr="00A679F4">
        <w:rPr>
          <w:rFonts w:ascii="Tahoma" w:hAnsi="Tahoma" w:cs="Tahoma"/>
        </w:rPr>
        <w:t>2014/24/EU.</w:t>
      </w:r>
      <w:r w:rsidR="005E5050">
        <w:rPr>
          <w:rFonts w:ascii="Tahoma" w:hAnsi="Tahoma" w:cs="Tahoma"/>
        </w:rPr>
        <w:t xml:space="preserve"> </w:t>
      </w:r>
    </w:p>
    <w:p w14:paraId="370CC8DA" w14:textId="77777777" w:rsidR="007501DF" w:rsidRPr="00A679F4" w:rsidRDefault="007501DF" w:rsidP="004227B8">
      <w:pPr>
        <w:keepNext/>
        <w:keepLines/>
        <w:jc w:val="both"/>
        <w:rPr>
          <w:rFonts w:ascii="Tahoma" w:hAnsi="Tahoma" w:cs="Tahoma"/>
          <w:sz w:val="12"/>
        </w:rPr>
      </w:pPr>
    </w:p>
    <w:p w14:paraId="008225D8" w14:textId="346B3109" w:rsidR="007501DF" w:rsidRPr="00A679F4" w:rsidRDefault="007501DF" w:rsidP="004227B8">
      <w:pPr>
        <w:keepNext/>
        <w:keepLines/>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morajo</w:t>
      </w:r>
      <w:r w:rsidR="005E5050">
        <w:rPr>
          <w:rFonts w:ascii="Tahoma" w:hAnsi="Tahoma" w:cs="Tahoma"/>
        </w:rPr>
        <w:t xml:space="preserve"> </w:t>
      </w:r>
      <w:r w:rsidRPr="00A679F4">
        <w:rPr>
          <w:rFonts w:ascii="Tahoma" w:hAnsi="Tahoma" w:cs="Tahoma"/>
        </w:rPr>
        <w:t>imeti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subjekti</w:t>
      </w:r>
      <w:r w:rsidR="005E5050">
        <w:rPr>
          <w:rFonts w:ascii="Tahoma" w:hAnsi="Tahoma" w:cs="Tahoma"/>
        </w:rPr>
        <w:t xml:space="preserve"> </w:t>
      </w:r>
      <w:r w:rsidRPr="00A679F4">
        <w:rPr>
          <w:rFonts w:ascii="Tahoma" w:hAnsi="Tahoma" w:cs="Tahoma"/>
        </w:rPr>
        <w:t>določeno</w:t>
      </w:r>
      <w:r w:rsidR="005E5050">
        <w:rPr>
          <w:rFonts w:ascii="Tahoma" w:hAnsi="Tahoma" w:cs="Tahoma"/>
        </w:rPr>
        <w:t xml:space="preserve"> </w:t>
      </w:r>
      <w:r w:rsidRPr="00A679F4">
        <w:rPr>
          <w:rFonts w:ascii="Tahoma" w:hAnsi="Tahoma" w:cs="Tahoma"/>
        </w:rPr>
        <w:t>dovoljenje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biti</w:t>
      </w:r>
      <w:r w:rsidR="005E5050">
        <w:rPr>
          <w:rFonts w:ascii="Tahoma" w:hAnsi="Tahoma" w:cs="Tahoma"/>
        </w:rPr>
        <w:t xml:space="preserve"> </w:t>
      </w:r>
      <w:r w:rsidRPr="00A679F4">
        <w:rPr>
          <w:rFonts w:ascii="Tahoma" w:hAnsi="Tahoma" w:cs="Tahoma"/>
        </w:rPr>
        <w:t>člani</w:t>
      </w:r>
      <w:r w:rsidR="005E5050">
        <w:rPr>
          <w:rFonts w:ascii="Tahoma" w:hAnsi="Tahoma" w:cs="Tahoma"/>
        </w:rPr>
        <w:t xml:space="preserve"> </w:t>
      </w:r>
      <w:r w:rsidRPr="00A679F4">
        <w:rPr>
          <w:rFonts w:ascii="Tahoma" w:hAnsi="Tahoma" w:cs="Tahoma"/>
        </w:rPr>
        <w:t>določene</w:t>
      </w:r>
      <w:r w:rsidR="005E5050">
        <w:rPr>
          <w:rFonts w:ascii="Tahoma" w:hAnsi="Tahoma" w:cs="Tahoma"/>
        </w:rPr>
        <w:t xml:space="preserve"> </w:t>
      </w:r>
      <w:r w:rsidRPr="00A679F4">
        <w:rPr>
          <w:rFonts w:ascii="Tahoma" w:hAnsi="Tahoma" w:cs="Tahoma"/>
        </w:rPr>
        <w:t>organizacije,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svoji</w:t>
      </w:r>
      <w:r w:rsidR="005E5050">
        <w:rPr>
          <w:rFonts w:ascii="Tahoma" w:hAnsi="Tahoma" w:cs="Tahoma"/>
        </w:rPr>
        <w:t xml:space="preserve"> </w:t>
      </w:r>
      <w:r w:rsidRPr="00A679F4">
        <w:rPr>
          <w:rFonts w:ascii="Tahoma" w:hAnsi="Tahoma" w:cs="Tahoma"/>
        </w:rPr>
        <w:t>matični</w:t>
      </w:r>
      <w:r w:rsidR="005E5050">
        <w:rPr>
          <w:rFonts w:ascii="Tahoma" w:hAnsi="Tahoma" w:cs="Tahoma"/>
        </w:rPr>
        <w:t xml:space="preserve"> </w:t>
      </w:r>
      <w:r w:rsidRPr="00A679F4">
        <w:rPr>
          <w:rFonts w:ascii="Tahoma" w:hAnsi="Tahoma" w:cs="Tahoma"/>
        </w:rPr>
        <w:t>državi</w:t>
      </w:r>
      <w:r w:rsidR="005E5050">
        <w:rPr>
          <w:rFonts w:ascii="Tahoma" w:hAnsi="Tahoma" w:cs="Tahoma"/>
        </w:rPr>
        <w:t xml:space="preserve"> </w:t>
      </w:r>
      <w:r w:rsidRPr="00A679F4">
        <w:rPr>
          <w:rFonts w:ascii="Tahoma" w:hAnsi="Tahoma" w:cs="Tahoma"/>
        </w:rPr>
        <w:t>opravljajo</w:t>
      </w:r>
      <w:r w:rsidR="005E5050">
        <w:rPr>
          <w:rFonts w:ascii="Tahoma" w:hAnsi="Tahoma" w:cs="Tahoma"/>
        </w:rPr>
        <w:t xml:space="preserve"> </w:t>
      </w:r>
      <w:r w:rsidRPr="00A679F4">
        <w:rPr>
          <w:rFonts w:ascii="Tahoma" w:hAnsi="Tahoma" w:cs="Tahoma"/>
        </w:rPr>
        <w:t>določeno</w:t>
      </w:r>
      <w:r w:rsidR="005E5050">
        <w:rPr>
          <w:rFonts w:ascii="Tahoma" w:hAnsi="Tahoma" w:cs="Tahoma"/>
        </w:rPr>
        <w:t xml:space="preserve"> </w:t>
      </w:r>
      <w:r w:rsidRPr="00A679F4">
        <w:rPr>
          <w:rFonts w:ascii="Tahoma" w:hAnsi="Tahoma" w:cs="Tahoma"/>
        </w:rPr>
        <w:t>storitev,</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storitev</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njih</w:t>
      </w:r>
      <w:r w:rsidR="005E5050">
        <w:rPr>
          <w:rFonts w:ascii="Tahoma" w:hAnsi="Tahoma" w:cs="Tahoma"/>
        </w:rPr>
        <w:t xml:space="preserve"> </w:t>
      </w:r>
      <w:r w:rsidRPr="00A679F4">
        <w:rPr>
          <w:rFonts w:ascii="Tahoma" w:hAnsi="Tahoma" w:cs="Tahoma"/>
        </w:rPr>
        <w:t>zahteva,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predložijo</w:t>
      </w:r>
      <w:r w:rsidR="005E5050">
        <w:rPr>
          <w:rFonts w:ascii="Tahoma" w:hAnsi="Tahoma" w:cs="Tahoma"/>
        </w:rPr>
        <w:t xml:space="preserve"> </w:t>
      </w:r>
      <w:r w:rsidRPr="00A679F4">
        <w:rPr>
          <w:rFonts w:ascii="Tahoma" w:hAnsi="Tahoma" w:cs="Tahoma"/>
        </w:rPr>
        <w:t>dokazilo</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tem</w:t>
      </w:r>
      <w:r w:rsidR="005E5050">
        <w:rPr>
          <w:rFonts w:ascii="Tahoma" w:hAnsi="Tahoma" w:cs="Tahoma"/>
        </w:rPr>
        <w:t xml:space="preserve"> </w:t>
      </w:r>
      <w:r w:rsidRPr="00A679F4">
        <w:rPr>
          <w:rFonts w:ascii="Tahoma" w:hAnsi="Tahoma" w:cs="Tahoma"/>
        </w:rPr>
        <w:t>dovoljenju</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članstvu.</w:t>
      </w:r>
    </w:p>
    <w:p w14:paraId="1BF2905C" w14:textId="77777777" w:rsidR="007501DF" w:rsidRPr="00A679F4" w:rsidRDefault="007501DF" w:rsidP="004227B8">
      <w:pPr>
        <w:keepNext/>
        <w:keepLines/>
        <w:ind w:right="-2"/>
        <w:jc w:val="both"/>
        <w:rPr>
          <w:rFonts w:ascii="Tahoma" w:eastAsia="Calibri" w:hAnsi="Tahoma" w:cs="Tahoma"/>
          <w:bCs/>
        </w:rPr>
      </w:pPr>
    </w:p>
    <w:p w14:paraId="4398D870" w14:textId="77777777" w:rsidR="007501DF" w:rsidRPr="00A679F4" w:rsidRDefault="007501DF" w:rsidP="004227B8">
      <w:pPr>
        <w:keepNext/>
        <w:keepLines/>
        <w:ind w:right="-2"/>
        <w:jc w:val="both"/>
        <w:rPr>
          <w:rFonts w:ascii="Tahoma" w:hAnsi="Tahoma" w:cs="Tahoma"/>
          <w:b/>
          <w:smallCaps/>
        </w:rPr>
      </w:pPr>
      <w:r w:rsidRPr="00A679F4">
        <w:rPr>
          <w:rFonts w:ascii="Tahoma" w:hAnsi="Tahoma" w:cs="Tahoma"/>
          <w:b/>
          <w:smallCaps/>
        </w:rPr>
        <w:t>Dokazilo:</w:t>
      </w:r>
    </w:p>
    <w:p w14:paraId="269708A4" w14:textId="0C4D30F3" w:rsidR="005276C4" w:rsidRPr="00112425" w:rsidRDefault="005276C4"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0B333042" w14:textId="2A83B214" w:rsidR="005276C4" w:rsidRPr="007E0744" w:rsidRDefault="005276C4" w:rsidP="004227B8">
      <w:pPr>
        <w:keepNext/>
        <w:keepLines/>
        <w:numPr>
          <w:ilvl w:val="0"/>
          <w:numId w:val="33"/>
        </w:numPr>
        <w:ind w:left="714" w:hanging="357"/>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bCs/>
        </w:rPr>
        <w:t>,</w:t>
      </w:r>
    </w:p>
    <w:p w14:paraId="45CEFBB0" w14:textId="1BE55C0B" w:rsidR="005276C4" w:rsidRPr="00112425" w:rsidRDefault="005276C4" w:rsidP="004227B8">
      <w:pPr>
        <w:keepNext/>
        <w:keepLines/>
        <w:numPr>
          <w:ilvl w:val="0"/>
          <w:numId w:val="33"/>
        </w:numPr>
        <w:ind w:left="714" w:hanging="357"/>
        <w:jc w:val="both"/>
        <w:rPr>
          <w:rFonts w:ascii="Tahoma" w:hAnsi="Tahoma" w:cs="Tahoma"/>
        </w:rPr>
      </w:pPr>
      <w:r w:rsidRPr="00A679F4">
        <w:rPr>
          <w:rFonts w:ascii="Tahoma" w:hAnsi="Tahoma" w:cs="Tahoma"/>
        </w:rPr>
        <w:t>Prilogo</w:t>
      </w:r>
      <w:r w:rsidR="005E5050">
        <w:rPr>
          <w:rFonts w:ascii="Tahoma" w:hAnsi="Tahoma" w:cs="Tahoma"/>
        </w:rPr>
        <w:t xml:space="preserve"> </w:t>
      </w:r>
      <w:r w:rsidRPr="00A679F4">
        <w:rPr>
          <w:rFonts w:ascii="Tahoma" w:hAnsi="Tahoma" w:cs="Tahoma"/>
        </w:rPr>
        <w:t>3/1</w:t>
      </w:r>
      <w:r w:rsidR="005E5050">
        <w:rPr>
          <w:rFonts w:ascii="Tahoma" w:hAnsi="Tahoma" w:cs="Tahoma"/>
        </w:rPr>
        <w:t xml:space="preserve"> </w:t>
      </w:r>
      <w:r w:rsidRPr="00A679F4">
        <w:rPr>
          <w:rFonts w:ascii="Tahoma" w:hAnsi="Tahoma" w:cs="Tahoma"/>
        </w:rPr>
        <w:t>(ponudnik/partner)</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Prilogo</w:t>
      </w:r>
      <w:r w:rsidR="005E5050">
        <w:rPr>
          <w:rFonts w:ascii="Tahoma" w:hAnsi="Tahoma" w:cs="Tahoma"/>
        </w:rPr>
        <w:t xml:space="preserve"> </w:t>
      </w:r>
      <w:r w:rsidRPr="00A679F4">
        <w:rPr>
          <w:rFonts w:ascii="Tahoma" w:hAnsi="Tahoma" w:cs="Tahoma"/>
        </w:rPr>
        <w:t>3/2</w:t>
      </w:r>
      <w:r w:rsidR="005E5050">
        <w:rPr>
          <w:rFonts w:ascii="Tahoma" w:hAnsi="Tahoma" w:cs="Tahoma"/>
        </w:rPr>
        <w:t xml:space="preserve"> </w:t>
      </w:r>
      <w:r w:rsidRPr="00A679F4">
        <w:rPr>
          <w:rFonts w:ascii="Tahoma" w:hAnsi="Tahoma" w:cs="Tahoma"/>
        </w:rPr>
        <w:t>(podizvajalec/subjekt,</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zmogljivosti</w:t>
      </w:r>
      <w:r w:rsidR="005E5050">
        <w:rPr>
          <w:rFonts w:ascii="Tahoma" w:hAnsi="Tahoma" w:cs="Tahoma"/>
        </w:rPr>
        <w:t xml:space="preserve"> </w:t>
      </w:r>
      <w:r w:rsidRPr="00A679F4">
        <w:rPr>
          <w:rFonts w:ascii="Tahoma" w:hAnsi="Tahoma" w:cs="Tahoma"/>
        </w:rPr>
        <w:t>uporablja</w:t>
      </w:r>
      <w:r w:rsidR="005E5050">
        <w:rPr>
          <w:rFonts w:ascii="Tahoma" w:hAnsi="Tahoma" w:cs="Tahoma"/>
        </w:rPr>
        <w:t xml:space="preserve"> </w:t>
      </w:r>
      <w:r w:rsidRPr="00A679F4">
        <w:rPr>
          <w:rFonts w:ascii="Tahoma" w:hAnsi="Tahoma" w:cs="Tahoma"/>
        </w:rPr>
        <w:t>ponudnik)</w:t>
      </w:r>
      <w:r>
        <w:rPr>
          <w:rFonts w:ascii="Tahoma" w:hAnsi="Tahoma" w:cs="Tahoma"/>
        </w:rPr>
        <w:t>.</w:t>
      </w:r>
    </w:p>
    <w:p w14:paraId="6DC22ABB" w14:textId="77777777" w:rsidR="007501DF" w:rsidRPr="00A679F4" w:rsidRDefault="007501DF" w:rsidP="004227B8">
      <w:pPr>
        <w:keepNext/>
        <w:keepLines/>
        <w:jc w:val="both"/>
        <w:rPr>
          <w:rFonts w:ascii="Tahoma" w:hAnsi="Tahoma" w:cs="Tahoma"/>
          <w:sz w:val="16"/>
        </w:rPr>
      </w:pPr>
    </w:p>
    <w:p w14:paraId="4CEE3999" w14:textId="40736F92" w:rsidR="007501DF" w:rsidRPr="00A679F4" w:rsidRDefault="007501DF" w:rsidP="004227B8">
      <w:pPr>
        <w:keepNext/>
        <w:keepLines/>
        <w:jc w:val="both"/>
        <w:rPr>
          <w:rFonts w:ascii="Tahoma" w:hAnsi="Tahoma" w:cs="Tahoma"/>
          <w:i/>
          <w:sz w:val="19"/>
          <w:szCs w:val="19"/>
        </w:rPr>
      </w:pPr>
      <w:r w:rsidRPr="00A679F4">
        <w:rPr>
          <w:rFonts w:ascii="Tahoma" w:hAnsi="Tahoma" w:cs="Tahoma"/>
          <w:i/>
          <w:sz w:val="19"/>
          <w:szCs w:val="19"/>
        </w:rPr>
        <w:t>Naročnik</w:t>
      </w:r>
      <w:r w:rsidR="005E5050">
        <w:rPr>
          <w:rFonts w:ascii="Tahoma" w:hAnsi="Tahoma" w:cs="Tahoma"/>
          <w:i/>
          <w:sz w:val="19"/>
          <w:szCs w:val="19"/>
        </w:rPr>
        <w:t xml:space="preserve"> </w:t>
      </w:r>
      <w:r w:rsidRPr="00A679F4">
        <w:rPr>
          <w:rFonts w:ascii="Tahoma" w:hAnsi="Tahoma" w:cs="Tahoma"/>
          <w:i/>
          <w:sz w:val="19"/>
          <w:szCs w:val="19"/>
        </w:rPr>
        <w:t>si</w:t>
      </w:r>
      <w:r w:rsidR="005E5050">
        <w:rPr>
          <w:rFonts w:ascii="Tahoma" w:hAnsi="Tahoma" w:cs="Tahoma"/>
          <w:i/>
          <w:sz w:val="19"/>
          <w:szCs w:val="19"/>
        </w:rPr>
        <w:t xml:space="preserve"> </w:t>
      </w:r>
      <w:r w:rsidRPr="00A679F4">
        <w:rPr>
          <w:rFonts w:ascii="Tahoma" w:hAnsi="Tahoma" w:cs="Tahoma"/>
          <w:i/>
          <w:sz w:val="19"/>
          <w:szCs w:val="19"/>
        </w:rPr>
        <w:t>pridržuje</w:t>
      </w:r>
      <w:r w:rsidR="005E5050">
        <w:rPr>
          <w:rFonts w:ascii="Tahoma" w:hAnsi="Tahoma" w:cs="Tahoma"/>
          <w:i/>
          <w:sz w:val="19"/>
          <w:szCs w:val="19"/>
        </w:rPr>
        <w:t xml:space="preserve"> </w:t>
      </w:r>
      <w:r w:rsidRPr="00A679F4">
        <w:rPr>
          <w:rFonts w:ascii="Tahoma" w:hAnsi="Tahoma" w:cs="Tahoma"/>
          <w:i/>
          <w:sz w:val="19"/>
          <w:szCs w:val="19"/>
        </w:rPr>
        <w:t>pravico,</w:t>
      </w:r>
      <w:r w:rsidR="005E5050">
        <w:rPr>
          <w:rFonts w:ascii="Tahoma" w:hAnsi="Tahoma" w:cs="Tahoma"/>
          <w:i/>
          <w:sz w:val="19"/>
          <w:szCs w:val="19"/>
        </w:rPr>
        <w:t xml:space="preserve"> </w:t>
      </w:r>
      <w:r w:rsidRPr="00A679F4">
        <w:rPr>
          <w:rFonts w:ascii="Tahoma" w:hAnsi="Tahoma" w:cs="Tahoma"/>
          <w:i/>
          <w:sz w:val="19"/>
          <w:szCs w:val="19"/>
        </w:rPr>
        <w:t>da</w:t>
      </w:r>
      <w:r w:rsidR="005E5050">
        <w:rPr>
          <w:rFonts w:ascii="Tahoma" w:hAnsi="Tahoma" w:cs="Tahoma"/>
          <w:i/>
          <w:sz w:val="19"/>
          <w:szCs w:val="19"/>
        </w:rPr>
        <w:t xml:space="preserve"> </w:t>
      </w:r>
      <w:r w:rsidRPr="00A679F4">
        <w:rPr>
          <w:rFonts w:ascii="Tahoma" w:hAnsi="Tahoma" w:cs="Tahoma"/>
          <w:i/>
          <w:sz w:val="19"/>
          <w:szCs w:val="19"/>
        </w:rPr>
        <w:t>ponudnik</w:t>
      </w:r>
      <w:r w:rsidR="005E5050">
        <w:rPr>
          <w:rFonts w:ascii="Tahoma" w:hAnsi="Tahoma" w:cs="Tahoma"/>
          <w:i/>
          <w:sz w:val="19"/>
          <w:szCs w:val="19"/>
        </w:rPr>
        <w:t xml:space="preserve"> </w:t>
      </w:r>
      <w:r w:rsidRPr="00A679F4">
        <w:rPr>
          <w:rFonts w:ascii="Tahoma" w:hAnsi="Tahoma" w:cs="Tahoma"/>
          <w:i/>
          <w:sz w:val="19"/>
          <w:szCs w:val="19"/>
        </w:rPr>
        <w:t>na</w:t>
      </w:r>
      <w:r w:rsidR="005E5050">
        <w:rPr>
          <w:rFonts w:ascii="Tahoma" w:hAnsi="Tahoma" w:cs="Tahoma"/>
          <w:i/>
          <w:sz w:val="19"/>
          <w:szCs w:val="19"/>
        </w:rPr>
        <w:t xml:space="preserve"> </w:t>
      </w:r>
      <w:r w:rsidRPr="00A679F4">
        <w:rPr>
          <w:rFonts w:ascii="Tahoma" w:hAnsi="Tahoma" w:cs="Tahoma"/>
          <w:i/>
          <w:sz w:val="19"/>
          <w:szCs w:val="19"/>
        </w:rPr>
        <w:t>podlagi</w:t>
      </w:r>
      <w:r w:rsidR="005E5050">
        <w:rPr>
          <w:rFonts w:ascii="Tahoma" w:hAnsi="Tahoma" w:cs="Tahoma"/>
          <w:i/>
          <w:sz w:val="19"/>
          <w:szCs w:val="19"/>
        </w:rPr>
        <w:t xml:space="preserve"> </w:t>
      </w:r>
      <w:r w:rsidRPr="00A679F4">
        <w:rPr>
          <w:rFonts w:ascii="Tahoma" w:hAnsi="Tahoma" w:cs="Tahoma"/>
          <w:i/>
          <w:sz w:val="19"/>
          <w:szCs w:val="19"/>
        </w:rPr>
        <w:t>poziva</w:t>
      </w:r>
      <w:r w:rsidR="005E5050">
        <w:rPr>
          <w:rFonts w:ascii="Tahoma" w:hAnsi="Tahoma" w:cs="Tahoma"/>
          <w:i/>
          <w:sz w:val="19"/>
          <w:szCs w:val="19"/>
        </w:rPr>
        <w:t xml:space="preserve"> </w:t>
      </w:r>
      <w:r w:rsidRPr="00A679F4">
        <w:rPr>
          <w:rFonts w:ascii="Tahoma" w:hAnsi="Tahoma" w:cs="Tahoma"/>
          <w:i/>
          <w:sz w:val="19"/>
          <w:szCs w:val="19"/>
        </w:rPr>
        <w:t>naročnika</w:t>
      </w:r>
      <w:r w:rsidR="005E5050">
        <w:rPr>
          <w:rFonts w:ascii="Tahoma" w:hAnsi="Tahoma" w:cs="Tahoma"/>
          <w:i/>
          <w:sz w:val="19"/>
          <w:szCs w:val="19"/>
        </w:rPr>
        <w:t xml:space="preserve"> </w:t>
      </w:r>
      <w:r w:rsidRPr="00A679F4">
        <w:rPr>
          <w:rFonts w:ascii="Tahoma" w:hAnsi="Tahoma" w:cs="Tahoma"/>
          <w:i/>
          <w:sz w:val="19"/>
          <w:szCs w:val="19"/>
        </w:rPr>
        <w:t>v</w:t>
      </w:r>
      <w:r w:rsidR="005E5050">
        <w:rPr>
          <w:rFonts w:ascii="Tahoma" w:hAnsi="Tahoma" w:cs="Tahoma"/>
          <w:i/>
          <w:sz w:val="19"/>
          <w:szCs w:val="19"/>
        </w:rPr>
        <w:t xml:space="preserve"> </w:t>
      </w:r>
      <w:r w:rsidRPr="00A679F4">
        <w:rPr>
          <w:rFonts w:ascii="Tahoma" w:hAnsi="Tahoma" w:cs="Tahoma"/>
          <w:i/>
          <w:sz w:val="19"/>
          <w:szCs w:val="19"/>
        </w:rPr>
        <w:t>zahtevanem</w:t>
      </w:r>
      <w:r w:rsidR="005E5050">
        <w:rPr>
          <w:rFonts w:ascii="Tahoma" w:hAnsi="Tahoma" w:cs="Tahoma"/>
          <w:i/>
          <w:sz w:val="19"/>
          <w:szCs w:val="19"/>
        </w:rPr>
        <w:t xml:space="preserve"> </w:t>
      </w:r>
      <w:r w:rsidRPr="00A679F4">
        <w:rPr>
          <w:rFonts w:ascii="Tahoma" w:hAnsi="Tahoma" w:cs="Tahoma"/>
          <w:i/>
          <w:sz w:val="19"/>
          <w:szCs w:val="19"/>
        </w:rPr>
        <w:t>roku</w:t>
      </w:r>
      <w:r w:rsidR="005E5050">
        <w:rPr>
          <w:rFonts w:ascii="Tahoma" w:hAnsi="Tahoma" w:cs="Tahoma"/>
          <w:i/>
          <w:sz w:val="19"/>
          <w:szCs w:val="19"/>
        </w:rPr>
        <w:t xml:space="preserve"> </w:t>
      </w:r>
      <w:r w:rsidRPr="00A679F4">
        <w:rPr>
          <w:rFonts w:ascii="Tahoma" w:hAnsi="Tahoma" w:cs="Tahoma"/>
          <w:i/>
          <w:sz w:val="19"/>
          <w:szCs w:val="19"/>
        </w:rPr>
        <w:t>predloži</w:t>
      </w:r>
      <w:r w:rsidR="005E5050">
        <w:rPr>
          <w:rFonts w:ascii="Tahoma" w:hAnsi="Tahoma" w:cs="Tahoma"/>
          <w:i/>
          <w:sz w:val="19"/>
          <w:szCs w:val="19"/>
        </w:rPr>
        <w:t xml:space="preserve"> </w:t>
      </w:r>
      <w:r w:rsidRPr="00A679F4">
        <w:rPr>
          <w:rFonts w:ascii="Tahoma" w:hAnsi="Tahoma" w:cs="Tahoma"/>
          <w:i/>
          <w:sz w:val="19"/>
          <w:szCs w:val="19"/>
        </w:rPr>
        <w:t>dodatna</w:t>
      </w:r>
      <w:r w:rsidR="005E5050">
        <w:rPr>
          <w:rFonts w:ascii="Tahoma" w:hAnsi="Tahoma" w:cs="Tahoma"/>
          <w:i/>
          <w:sz w:val="19"/>
          <w:szCs w:val="19"/>
        </w:rPr>
        <w:t xml:space="preserve"> </w:t>
      </w:r>
      <w:r w:rsidRPr="00A679F4">
        <w:rPr>
          <w:rFonts w:ascii="Tahoma" w:hAnsi="Tahoma" w:cs="Tahoma"/>
          <w:i/>
          <w:sz w:val="19"/>
          <w:szCs w:val="19"/>
        </w:rPr>
        <w:t>dokazila</w:t>
      </w:r>
      <w:r w:rsidR="005E5050">
        <w:rPr>
          <w:rFonts w:ascii="Tahoma" w:hAnsi="Tahoma" w:cs="Tahoma"/>
          <w:i/>
          <w:sz w:val="19"/>
          <w:szCs w:val="19"/>
        </w:rPr>
        <w:t xml:space="preserve"> </w:t>
      </w:r>
      <w:r w:rsidRPr="00A679F4">
        <w:rPr>
          <w:rFonts w:ascii="Tahoma" w:hAnsi="Tahoma" w:cs="Tahoma"/>
          <w:i/>
          <w:sz w:val="19"/>
          <w:szCs w:val="19"/>
        </w:rPr>
        <w:t>oz.</w:t>
      </w:r>
      <w:r w:rsidR="005E5050">
        <w:rPr>
          <w:rFonts w:ascii="Tahoma" w:hAnsi="Tahoma" w:cs="Tahoma"/>
          <w:i/>
          <w:sz w:val="19"/>
          <w:szCs w:val="19"/>
        </w:rPr>
        <w:t xml:space="preserve"> </w:t>
      </w:r>
      <w:r w:rsidRPr="00A679F4">
        <w:rPr>
          <w:rFonts w:ascii="Tahoma" w:hAnsi="Tahoma" w:cs="Tahoma"/>
          <w:i/>
          <w:sz w:val="19"/>
          <w:szCs w:val="19"/>
        </w:rPr>
        <w:t>pojasnila</w:t>
      </w:r>
      <w:r w:rsidR="005E5050">
        <w:rPr>
          <w:rFonts w:ascii="Tahoma" w:hAnsi="Tahoma" w:cs="Tahoma"/>
          <w:i/>
          <w:sz w:val="19"/>
          <w:szCs w:val="19"/>
        </w:rPr>
        <w:t xml:space="preserve"> </w:t>
      </w:r>
      <w:r w:rsidRPr="00A679F4">
        <w:rPr>
          <w:rFonts w:ascii="Tahoma" w:hAnsi="Tahoma" w:cs="Tahoma"/>
          <w:i/>
          <w:sz w:val="19"/>
          <w:szCs w:val="19"/>
        </w:rPr>
        <w:t>o</w:t>
      </w:r>
      <w:r w:rsidR="005E5050">
        <w:rPr>
          <w:rFonts w:ascii="Tahoma" w:hAnsi="Tahoma" w:cs="Tahoma"/>
          <w:i/>
          <w:sz w:val="19"/>
          <w:szCs w:val="19"/>
        </w:rPr>
        <w:t xml:space="preserve"> </w:t>
      </w:r>
      <w:r w:rsidRPr="00A679F4">
        <w:rPr>
          <w:rFonts w:ascii="Tahoma" w:hAnsi="Tahoma" w:cs="Tahoma"/>
          <w:i/>
          <w:sz w:val="19"/>
          <w:szCs w:val="19"/>
        </w:rPr>
        <w:t>izpolnjevanju</w:t>
      </w:r>
      <w:r w:rsidR="005E5050">
        <w:rPr>
          <w:rFonts w:ascii="Tahoma" w:hAnsi="Tahoma" w:cs="Tahoma"/>
          <w:i/>
          <w:sz w:val="19"/>
          <w:szCs w:val="19"/>
        </w:rPr>
        <w:t xml:space="preserve"> </w:t>
      </w:r>
      <w:r w:rsidRPr="00A679F4">
        <w:rPr>
          <w:rFonts w:ascii="Tahoma" w:hAnsi="Tahoma" w:cs="Tahoma"/>
          <w:i/>
          <w:sz w:val="19"/>
          <w:szCs w:val="19"/>
        </w:rPr>
        <w:t>zahtevanih</w:t>
      </w:r>
      <w:r w:rsidR="005E5050">
        <w:rPr>
          <w:rFonts w:ascii="Tahoma" w:hAnsi="Tahoma" w:cs="Tahoma"/>
          <w:i/>
          <w:sz w:val="19"/>
          <w:szCs w:val="19"/>
        </w:rPr>
        <w:t xml:space="preserve"> </w:t>
      </w:r>
      <w:r w:rsidRPr="00A679F4">
        <w:rPr>
          <w:rFonts w:ascii="Tahoma" w:hAnsi="Tahoma" w:cs="Tahoma"/>
          <w:i/>
          <w:sz w:val="19"/>
          <w:szCs w:val="19"/>
        </w:rPr>
        <w:t>pogojev.</w:t>
      </w:r>
    </w:p>
    <w:p w14:paraId="6A24918C" w14:textId="77777777" w:rsidR="007501DF" w:rsidRPr="00A679F4" w:rsidRDefault="007501DF" w:rsidP="004227B8">
      <w:pPr>
        <w:keepNext/>
        <w:keepLines/>
        <w:jc w:val="both"/>
        <w:rPr>
          <w:rFonts w:ascii="Tahoma" w:hAnsi="Tahoma" w:cs="Tahoma"/>
          <w:sz w:val="12"/>
        </w:rPr>
      </w:pPr>
    </w:p>
    <w:p w14:paraId="17F0A870" w14:textId="34C19D81" w:rsidR="007501DF" w:rsidRPr="00A679F4" w:rsidRDefault="007501DF" w:rsidP="004227B8">
      <w:pPr>
        <w:keepNext/>
        <w:keepLines/>
        <w:jc w:val="both"/>
        <w:rPr>
          <w:rFonts w:ascii="Tahoma" w:hAnsi="Tahoma" w:cs="Tahoma"/>
          <w:i/>
          <w:sz w:val="19"/>
          <w:szCs w:val="19"/>
        </w:rPr>
      </w:pPr>
      <w:r w:rsidRPr="00A679F4">
        <w:rPr>
          <w:rFonts w:ascii="Tahoma" w:hAnsi="Tahoma" w:cs="Tahoma"/>
          <w:i/>
          <w:sz w:val="19"/>
          <w:szCs w:val="19"/>
        </w:rPr>
        <w:t>Zgoraj</w:t>
      </w:r>
      <w:r w:rsidR="005E5050">
        <w:rPr>
          <w:rFonts w:ascii="Tahoma" w:hAnsi="Tahoma" w:cs="Tahoma"/>
          <w:i/>
          <w:sz w:val="19"/>
          <w:szCs w:val="19"/>
        </w:rPr>
        <w:t xml:space="preserve"> </w:t>
      </w:r>
      <w:r w:rsidRPr="00A679F4">
        <w:rPr>
          <w:rFonts w:ascii="Tahoma" w:hAnsi="Tahoma" w:cs="Tahoma"/>
          <w:i/>
          <w:sz w:val="19"/>
          <w:szCs w:val="19"/>
        </w:rPr>
        <w:t>navedene</w:t>
      </w:r>
      <w:r w:rsidR="005E5050">
        <w:rPr>
          <w:rFonts w:ascii="Tahoma" w:hAnsi="Tahoma" w:cs="Tahoma"/>
          <w:i/>
          <w:sz w:val="19"/>
          <w:szCs w:val="19"/>
        </w:rPr>
        <w:t xml:space="preserve"> </w:t>
      </w:r>
      <w:r w:rsidRPr="00A679F4">
        <w:rPr>
          <w:rFonts w:ascii="Tahoma" w:hAnsi="Tahoma" w:cs="Tahoma"/>
          <w:i/>
          <w:sz w:val="19"/>
          <w:szCs w:val="19"/>
        </w:rPr>
        <w:t>pogoje</w:t>
      </w:r>
      <w:r w:rsidR="005E5050">
        <w:rPr>
          <w:rFonts w:ascii="Tahoma" w:hAnsi="Tahoma" w:cs="Tahoma"/>
          <w:i/>
          <w:sz w:val="19"/>
          <w:szCs w:val="19"/>
        </w:rPr>
        <w:t xml:space="preserve"> </w:t>
      </w:r>
      <w:r w:rsidRPr="00A679F4">
        <w:rPr>
          <w:rFonts w:ascii="Tahoma" w:hAnsi="Tahoma" w:cs="Tahoma"/>
          <w:i/>
          <w:sz w:val="19"/>
          <w:szCs w:val="19"/>
        </w:rPr>
        <w:t>lahko</w:t>
      </w:r>
      <w:r w:rsidR="005E5050">
        <w:rPr>
          <w:rFonts w:ascii="Tahoma" w:hAnsi="Tahoma" w:cs="Tahoma"/>
          <w:i/>
          <w:sz w:val="19"/>
          <w:szCs w:val="19"/>
        </w:rPr>
        <w:t xml:space="preserve"> </w:t>
      </w:r>
      <w:r w:rsidRPr="00A679F4">
        <w:rPr>
          <w:rFonts w:ascii="Tahoma" w:hAnsi="Tahoma" w:cs="Tahoma"/>
          <w:i/>
          <w:sz w:val="19"/>
          <w:szCs w:val="19"/>
        </w:rPr>
        <w:t>ponudnik</w:t>
      </w:r>
      <w:r w:rsidR="005E5050">
        <w:rPr>
          <w:rFonts w:ascii="Tahoma" w:hAnsi="Tahoma" w:cs="Tahoma"/>
          <w:i/>
          <w:sz w:val="19"/>
          <w:szCs w:val="19"/>
        </w:rPr>
        <w:t xml:space="preserve"> </w:t>
      </w:r>
      <w:r w:rsidRPr="00A679F4">
        <w:rPr>
          <w:rFonts w:ascii="Tahoma" w:hAnsi="Tahoma" w:cs="Tahoma"/>
          <w:i/>
          <w:sz w:val="19"/>
          <w:szCs w:val="19"/>
        </w:rPr>
        <w:t>izpolni</w:t>
      </w:r>
      <w:r w:rsidR="005E5050">
        <w:rPr>
          <w:rFonts w:ascii="Tahoma" w:hAnsi="Tahoma" w:cs="Tahoma"/>
          <w:i/>
          <w:sz w:val="19"/>
          <w:szCs w:val="19"/>
        </w:rPr>
        <w:t xml:space="preserve"> </w:t>
      </w:r>
      <w:r w:rsidRPr="00A679F4">
        <w:rPr>
          <w:rFonts w:ascii="Tahoma" w:hAnsi="Tahoma" w:cs="Tahoma"/>
          <w:i/>
          <w:sz w:val="19"/>
          <w:szCs w:val="19"/>
        </w:rPr>
        <w:t>samostojno,</w:t>
      </w:r>
      <w:r w:rsidR="005E5050">
        <w:rPr>
          <w:rFonts w:ascii="Tahoma" w:hAnsi="Tahoma" w:cs="Tahoma"/>
          <w:i/>
          <w:sz w:val="19"/>
          <w:szCs w:val="19"/>
        </w:rPr>
        <w:t xml:space="preserve"> </w:t>
      </w:r>
      <w:r w:rsidRPr="00A679F4">
        <w:rPr>
          <w:rFonts w:ascii="Tahoma" w:hAnsi="Tahoma" w:cs="Tahoma"/>
          <w:i/>
          <w:sz w:val="19"/>
          <w:szCs w:val="19"/>
        </w:rPr>
        <w:t>kot</w:t>
      </w:r>
      <w:r w:rsidR="005E5050">
        <w:rPr>
          <w:rFonts w:ascii="Tahoma" w:hAnsi="Tahoma" w:cs="Tahoma"/>
          <w:i/>
          <w:sz w:val="19"/>
          <w:szCs w:val="19"/>
        </w:rPr>
        <w:t xml:space="preserve"> </w:t>
      </w:r>
      <w:r w:rsidRPr="00A679F4">
        <w:rPr>
          <w:rFonts w:ascii="Tahoma" w:hAnsi="Tahoma" w:cs="Tahoma"/>
          <w:i/>
          <w:sz w:val="19"/>
          <w:szCs w:val="19"/>
        </w:rPr>
        <w:t>skupina</w:t>
      </w:r>
      <w:r w:rsidR="005E5050">
        <w:rPr>
          <w:rFonts w:ascii="Tahoma" w:hAnsi="Tahoma" w:cs="Tahoma"/>
          <w:i/>
          <w:sz w:val="19"/>
          <w:szCs w:val="19"/>
        </w:rPr>
        <w:t xml:space="preserve"> </w:t>
      </w:r>
      <w:r w:rsidRPr="00A679F4">
        <w:rPr>
          <w:rFonts w:ascii="Tahoma" w:hAnsi="Tahoma" w:cs="Tahoma"/>
          <w:i/>
          <w:sz w:val="19"/>
          <w:szCs w:val="19"/>
        </w:rPr>
        <w:t>ponudnikov</w:t>
      </w:r>
      <w:r w:rsidR="005E5050">
        <w:rPr>
          <w:rFonts w:ascii="Tahoma" w:hAnsi="Tahoma" w:cs="Tahoma"/>
          <w:i/>
          <w:sz w:val="19"/>
          <w:szCs w:val="19"/>
        </w:rPr>
        <w:t xml:space="preserve"> </w:t>
      </w:r>
      <w:r w:rsidRPr="00A679F4">
        <w:rPr>
          <w:rFonts w:ascii="Tahoma" w:hAnsi="Tahoma" w:cs="Tahoma"/>
          <w:i/>
          <w:sz w:val="19"/>
          <w:szCs w:val="19"/>
        </w:rPr>
        <w:t>v</w:t>
      </w:r>
      <w:r w:rsidR="005E5050">
        <w:rPr>
          <w:rFonts w:ascii="Tahoma" w:hAnsi="Tahoma" w:cs="Tahoma"/>
          <w:i/>
          <w:sz w:val="19"/>
          <w:szCs w:val="19"/>
        </w:rPr>
        <w:t xml:space="preserve"> </w:t>
      </w:r>
      <w:r w:rsidRPr="00A679F4">
        <w:rPr>
          <w:rFonts w:ascii="Tahoma" w:hAnsi="Tahoma" w:cs="Tahoma"/>
          <w:i/>
          <w:sz w:val="19"/>
          <w:szCs w:val="19"/>
        </w:rPr>
        <w:t>primeru</w:t>
      </w:r>
      <w:r w:rsidR="005E5050">
        <w:rPr>
          <w:rFonts w:ascii="Tahoma" w:hAnsi="Tahoma" w:cs="Tahoma"/>
          <w:i/>
          <w:sz w:val="19"/>
          <w:szCs w:val="19"/>
        </w:rPr>
        <w:t xml:space="preserve"> </w:t>
      </w:r>
      <w:r w:rsidRPr="00A679F4">
        <w:rPr>
          <w:rFonts w:ascii="Tahoma" w:hAnsi="Tahoma" w:cs="Tahoma"/>
          <w:i/>
          <w:sz w:val="19"/>
          <w:szCs w:val="19"/>
        </w:rPr>
        <w:t>skupne</w:t>
      </w:r>
      <w:r w:rsidR="005E5050">
        <w:rPr>
          <w:rFonts w:ascii="Tahoma" w:hAnsi="Tahoma" w:cs="Tahoma"/>
          <w:i/>
          <w:sz w:val="19"/>
          <w:szCs w:val="19"/>
        </w:rPr>
        <w:t xml:space="preserve"> </w:t>
      </w:r>
      <w:r w:rsidRPr="00A679F4">
        <w:rPr>
          <w:rFonts w:ascii="Tahoma" w:hAnsi="Tahoma" w:cs="Tahoma"/>
          <w:i/>
          <w:sz w:val="19"/>
          <w:szCs w:val="19"/>
        </w:rPr>
        <w:t>ponudbe</w:t>
      </w:r>
      <w:r w:rsidR="005E5050">
        <w:rPr>
          <w:rFonts w:ascii="Tahoma" w:hAnsi="Tahoma" w:cs="Tahoma"/>
          <w:i/>
          <w:sz w:val="19"/>
          <w:szCs w:val="19"/>
        </w:rPr>
        <w:t xml:space="preserve"> </w:t>
      </w:r>
      <w:r w:rsidRPr="00A679F4">
        <w:rPr>
          <w:rFonts w:ascii="Tahoma" w:hAnsi="Tahoma" w:cs="Tahoma"/>
          <w:i/>
          <w:sz w:val="19"/>
          <w:szCs w:val="19"/>
        </w:rPr>
        <w:t>ali</w:t>
      </w:r>
      <w:r w:rsidR="005E5050">
        <w:rPr>
          <w:rFonts w:ascii="Tahoma" w:hAnsi="Tahoma" w:cs="Tahoma"/>
          <w:i/>
          <w:sz w:val="19"/>
          <w:szCs w:val="19"/>
        </w:rPr>
        <w:t xml:space="preserve"> </w:t>
      </w:r>
      <w:r w:rsidRPr="00A679F4">
        <w:rPr>
          <w:rFonts w:ascii="Tahoma" w:hAnsi="Tahoma" w:cs="Tahoma"/>
          <w:i/>
          <w:sz w:val="19"/>
          <w:szCs w:val="19"/>
        </w:rPr>
        <w:t>s</w:t>
      </w:r>
      <w:r w:rsidR="005E5050">
        <w:rPr>
          <w:rFonts w:ascii="Tahoma" w:hAnsi="Tahoma" w:cs="Tahoma"/>
          <w:i/>
          <w:sz w:val="19"/>
          <w:szCs w:val="19"/>
        </w:rPr>
        <w:t xml:space="preserve"> </w:t>
      </w:r>
      <w:r w:rsidRPr="00A679F4">
        <w:rPr>
          <w:rFonts w:ascii="Tahoma" w:hAnsi="Tahoma" w:cs="Tahoma"/>
          <w:i/>
          <w:sz w:val="19"/>
          <w:szCs w:val="19"/>
        </w:rPr>
        <w:t>podizvajalci</w:t>
      </w:r>
      <w:r w:rsidR="005E5050">
        <w:rPr>
          <w:rFonts w:ascii="Tahoma" w:hAnsi="Tahoma" w:cs="Tahoma"/>
          <w:i/>
          <w:sz w:val="19"/>
          <w:szCs w:val="19"/>
        </w:rPr>
        <w:t xml:space="preserve"> </w:t>
      </w:r>
      <w:r w:rsidRPr="00A679F4">
        <w:rPr>
          <w:rFonts w:ascii="Tahoma" w:hAnsi="Tahoma" w:cs="Tahoma"/>
          <w:i/>
          <w:sz w:val="19"/>
          <w:szCs w:val="19"/>
        </w:rPr>
        <w:t>(glede</w:t>
      </w:r>
      <w:r w:rsidR="005E5050">
        <w:rPr>
          <w:rFonts w:ascii="Tahoma" w:hAnsi="Tahoma" w:cs="Tahoma"/>
          <w:i/>
          <w:sz w:val="19"/>
          <w:szCs w:val="19"/>
        </w:rPr>
        <w:t xml:space="preserve"> </w:t>
      </w:r>
      <w:r w:rsidRPr="00A679F4">
        <w:rPr>
          <w:rFonts w:ascii="Tahoma" w:hAnsi="Tahoma" w:cs="Tahoma"/>
          <w:i/>
          <w:sz w:val="19"/>
          <w:szCs w:val="19"/>
        </w:rPr>
        <w:t>na</w:t>
      </w:r>
      <w:r w:rsidR="005E5050">
        <w:rPr>
          <w:rFonts w:ascii="Tahoma" w:hAnsi="Tahoma" w:cs="Tahoma"/>
          <w:i/>
          <w:sz w:val="19"/>
          <w:szCs w:val="19"/>
        </w:rPr>
        <w:t xml:space="preserve"> </w:t>
      </w:r>
      <w:r w:rsidRPr="00A679F4">
        <w:rPr>
          <w:rFonts w:ascii="Tahoma" w:hAnsi="Tahoma" w:cs="Tahoma"/>
          <w:i/>
          <w:sz w:val="19"/>
          <w:szCs w:val="19"/>
        </w:rPr>
        <w:t>dejavnosti,</w:t>
      </w:r>
      <w:r w:rsidR="005E5050">
        <w:rPr>
          <w:rFonts w:ascii="Tahoma" w:hAnsi="Tahoma" w:cs="Tahoma"/>
          <w:i/>
          <w:sz w:val="19"/>
          <w:szCs w:val="19"/>
        </w:rPr>
        <w:t xml:space="preserve"> </w:t>
      </w:r>
      <w:r w:rsidRPr="00A679F4">
        <w:rPr>
          <w:rFonts w:ascii="Tahoma" w:hAnsi="Tahoma" w:cs="Tahoma"/>
          <w:i/>
          <w:sz w:val="19"/>
          <w:szCs w:val="19"/>
        </w:rPr>
        <w:t>ki</w:t>
      </w:r>
      <w:r w:rsidR="005E5050">
        <w:rPr>
          <w:rFonts w:ascii="Tahoma" w:hAnsi="Tahoma" w:cs="Tahoma"/>
          <w:i/>
          <w:sz w:val="19"/>
          <w:szCs w:val="19"/>
        </w:rPr>
        <w:t xml:space="preserve"> </w:t>
      </w:r>
      <w:r w:rsidRPr="00A679F4">
        <w:rPr>
          <w:rFonts w:ascii="Tahoma" w:hAnsi="Tahoma" w:cs="Tahoma"/>
          <w:i/>
          <w:sz w:val="19"/>
          <w:szCs w:val="19"/>
        </w:rPr>
        <w:t>so</w:t>
      </w:r>
      <w:r w:rsidR="005E5050">
        <w:rPr>
          <w:rFonts w:ascii="Tahoma" w:hAnsi="Tahoma" w:cs="Tahoma"/>
          <w:i/>
          <w:sz w:val="19"/>
          <w:szCs w:val="19"/>
        </w:rPr>
        <w:t xml:space="preserve"> </w:t>
      </w:r>
      <w:r w:rsidRPr="00A679F4">
        <w:rPr>
          <w:rFonts w:ascii="Tahoma" w:hAnsi="Tahoma" w:cs="Tahoma"/>
          <w:i/>
          <w:sz w:val="19"/>
          <w:szCs w:val="19"/>
        </w:rPr>
        <w:t>predmet</w:t>
      </w:r>
      <w:r w:rsidR="005E5050">
        <w:rPr>
          <w:rFonts w:ascii="Tahoma" w:hAnsi="Tahoma" w:cs="Tahoma"/>
          <w:i/>
          <w:sz w:val="19"/>
          <w:szCs w:val="19"/>
        </w:rPr>
        <w:t xml:space="preserve"> </w:t>
      </w:r>
      <w:r w:rsidRPr="00A679F4">
        <w:rPr>
          <w:rFonts w:ascii="Tahoma" w:hAnsi="Tahoma" w:cs="Tahoma"/>
          <w:i/>
          <w:sz w:val="19"/>
          <w:szCs w:val="19"/>
        </w:rPr>
        <w:t>javnega</w:t>
      </w:r>
      <w:r w:rsidR="005E5050">
        <w:rPr>
          <w:rFonts w:ascii="Tahoma" w:hAnsi="Tahoma" w:cs="Tahoma"/>
          <w:i/>
          <w:sz w:val="19"/>
          <w:szCs w:val="19"/>
        </w:rPr>
        <w:t xml:space="preserve"> </w:t>
      </w:r>
      <w:r w:rsidRPr="00A679F4">
        <w:rPr>
          <w:rFonts w:ascii="Tahoma" w:hAnsi="Tahoma" w:cs="Tahoma"/>
          <w:i/>
          <w:sz w:val="19"/>
          <w:szCs w:val="19"/>
        </w:rPr>
        <w:t>naročila</w:t>
      </w:r>
      <w:r w:rsidR="005E5050">
        <w:rPr>
          <w:rFonts w:ascii="Tahoma" w:hAnsi="Tahoma" w:cs="Tahoma"/>
          <w:i/>
          <w:sz w:val="19"/>
          <w:szCs w:val="19"/>
        </w:rPr>
        <w:t xml:space="preserve"> </w:t>
      </w:r>
      <w:r w:rsidRPr="00A679F4">
        <w:rPr>
          <w:rFonts w:ascii="Tahoma" w:hAnsi="Tahoma" w:cs="Tahoma"/>
          <w:i/>
          <w:sz w:val="19"/>
          <w:szCs w:val="19"/>
        </w:rPr>
        <w:t>in</w:t>
      </w:r>
      <w:r w:rsidR="005E5050">
        <w:rPr>
          <w:rFonts w:ascii="Tahoma" w:hAnsi="Tahoma" w:cs="Tahoma"/>
          <w:i/>
          <w:sz w:val="19"/>
          <w:szCs w:val="19"/>
        </w:rPr>
        <w:t xml:space="preserve"> </w:t>
      </w:r>
      <w:r w:rsidRPr="00A679F4">
        <w:rPr>
          <w:rFonts w:ascii="Tahoma" w:hAnsi="Tahoma" w:cs="Tahoma"/>
          <w:i/>
          <w:sz w:val="19"/>
          <w:szCs w:val="19"/>
        </w:rPr>
        <w:t>jih</w:t>
      </w:r>
      <w:r w:rsidR="005E5050">
        <w:rPr>
          <w:rFonts w:ascii="Tahoma" w:hAnsi="Tahoma" w:cs="Tahoma"/>
          <w:i/>
          <w:sz w:val="19"/>
          <w:szCs w:val="19"/>
        </w:rPr>
        <w:t xml:space="preserve"> </w:t>
      </w:r>
      <w:r w:rsidRPr="00A679F4">
        <w:rPr>
          <w:rFonts w:ascii="Tahoma" w:hAnsi="Tahoma" w:cs="Tahoma"/>
          <w:i/>
          <w:sz w:val="19"/>
          <w:szCs w:val="19"/>
        </w:rPr>
        <w:t>bo</w:t>
      </w:r>
      <w:r w:rsidR="005E5050">
        <w:rPr>
          <w:rFonts w:ascii="Tahoma" w:hAnsi="Tahoma" w:cs="Tahoma"/>
          <w:i/>
          <w:sz w:val="19"/>
          <w:szCs w:val="19"/>
        </w:rPr>
        <w:t xml:space="preserve"> </w:t>
      </w:r>
      <w:r w:rsidRPr="00A679F4">
        <w:rPr>
          <w:rFonts w:ascii="Tahoma" w:hAnsi="Tahoma" w:cs="Tahoma"/>
          <w:i/>
          <w:sz w:val="19"/>
          <w:szCs w:val="19"/>
        </w:rPr>
        <w:t>v</w:t>
      </w:r>
      <w:r w:rsidR="005E5050">
        <w:rPr>
          <w:rFonts w:ascii="Tahoma" w:hAnsi="Tahoma" w:cs="Tahoma"/>
          <w:i/>
          <w:sz w:val="19"/>
          <w:szCs w:val="19"/>
        </w:rPr>
        <w:t xml:space="preserve"> </w:t>
      </w:r>
      <w:r w:rsidRPr="00A679F4">
        <w:rPr>
          <w:rFonts w:ascii="Tahoma" w:hAnsi="Tahoma" w:cs="Tahoma"/>
          <w:i/>
          <w:sz w:val="19"/>
          <w:szCs w:val="19"/>
        </w:rPr>
        <w:t>okviru</w:t>
      </w:r>
      <w:r w:rsidR="005E5050">
        <w:rPr>
          <w:rFonts w:ascii="Tahoma" w:hAnsi="Tahoma" w:cs="Tahoma"/>
          <w:i/>
          <w:sz w:val="19"/>
          <w:szCs w:val="19"/>
        </w:rPr>
        <w:t xml:space="preserve"> </w:t>
      </w:r>
      <w:r w:rsidRPr="00A679F4">
        <w:rPr>
          <w:rFonts w:ascii="Tahoma" w:hAnsi="Tahoma" w:cs="Tahoma"/>
          <w:i/>
          <w:sz w:val="19"/>
          <w:szCs w:val="19"/>
        </w:rPr>
        <w:t>ponudbe</w:t>
      </w:r>
      <w:r w:rsidR="005E5050">
        <w:rPr>
          <w:rFonts w:ascii="Tahoma" w:hAnsi="Tahoma" w:cs="Tahoma"/>
          <w:i/>
          <w:sz w:val="19"/>
          <w:szCs w:val="19"/>
        </w:rPr>
        <w:t xml:space="preserve"> </w:t>
      </w:r>
      <w:r w:rsidRPr="00A679F4">
        <w:rPr>
          <w:rFonts w:ascii="Tahoma" w:hAnsi="Tahoma" w:cs="Tahoma"/>
          <w:i/>
          <w:sz w:val="19"/>
          <w:szCs w:val="19"/>
        </w:rPr>
        <w:t>posamezni</w:t>
      </w:r>
      <w:r w:rsidR="005E5050">
        <w:rPr>
          <w:rFonts w:ascii="Tahoma" w:hAnsi="Tahoma" w:cs="Tahoma"/>
          <w:i/>
          <w:sz w:val="19"/>
          <w:szCs w:val="19"/>
        </w:rPr>
        <w:t xml:space="preserve"> </w:t>
      </w:r>
      <w:r w:rsidRPr="00A679F4">
        <w:rPr>
          <w:rFonts w:ascii="Tahoma" w:hAnsi="Tahoma" w:cs="Tahoma"/>
          <w:i/>
          <w:sz w:val="19"/>
          <w:szCs w:val="19"/>
        </w:rPr>
        <w:t>subjekt</w:t>
      </w:r>
      <w:r w:rsidR="005E5050">
        <w:rPr>
          <w:rFonts w:ascii="Tahoma" w:hAnsi="Tahoma" w:cs="Tahoma"/>
          <w:i/>
          <w:sz w:val="19"/>
          <w:szCs w:val="19"/>
        </w:rPr>
        <w:t xml:space="preserve"> </w:t>
      </w:r>
      <w:r w:rsidRPr="00A679F4">
        <w:rPr>
          <w:rFonts w:ascii="Tahoma" w:hAnsi="Tahoma" w:cs="Tahoma"/>
          <w:i/>
          <w:sz w:val="19"/>
          <w:szCs w:val="19"/>
        </w:rPr>
        <w:t>izvajal),</w:t>
      </w:r>
      <w:r w:rsidR="005E5050">
        <w:rPr>
          <w:rFonts w:ascii="Tahoma" w:hAnsi="Tahoma" w:cs="Tahoma"/>
          <w:i/>
          <w:sz w:val="19"/>
          <w:szCs w:val="19"/>
        </w:rPr>
        <w:t xml:space="preserve"> </w:t>
      </w:r>
      <w:r w:rsidRPr="00A679F4">
        <w:rPr>
          <w:rFonts w:ascii="Tahoma" w:hAnsi="Tahoma" w:cs="Tahoma"/>
          <w:i/>
          <w:sz w:val="19"/>
          <w:szCs w:val="19"/>
          <w:u w:val="single"/>
        </w:rPr>
        <w:t>vendar</w:t>
      </w:r>
      <w:r w:rsidR="005E5050">
        <w:rPr>
          <w:rFonts w:ascii="Tahoma" w:hAnsi="Tahoma" w:cs="Tahoma"/>
          <w:i/>
          <w:sz w:val="19"/>
          <w:szCs w:val="19"/>
          <w:u w:val="single"/>
        </w:rPr>
        <w:t xml:space="preserve"> </w:t>
      </w:r>
      <w:r w:rsidRPr="00A679F4">
        <w:rPr>
          <w:rFonts w:ascii="Tahoma" w:hAnsi="Tahoma" w:cs="Tahoma"/>
          <w:i/>
          <w:sz w:val="19"/>
          <w:szCs w:val="19"/>
          <w:u w:val="single"/>
        </w:rPr>
        <w:t>bo</w:t>
      </w:r>
      <w:r w:rsidR="005E5050">
        <w:rPr>
          <w:rFonts w:ascii="Tahoma" w:hAnsi="Tahoma" w:cs="Tahoma"/>
          <w:i/>
          <w:sz w:val="19"/>
          <w:szCs w:val="19"/>
          <w:u w:val="single"/>
        </w:rPr>
        <w:t xml:space="preserve"> </w:t>
      </w:r>
      <w:r w:rsidRPr="00A679F4">
        <w:rPr>
          <w:rFonts w:ascii="Tahoma" w:hAnsi="Tahoma" w:cs="Tahoma"/>
          <w:i/>
          <w:sz w:val="19"/>
          <w:szCs w:val="19"/>
          <w:u w:val="single"/>
        </w:rPr>
        <w:t>moral</w:t>
      </w:r>
      <w:r w:rsidR="005E5050">
        <w:rPr>
          <w:rFonts w:ascii="Tahoma" w:hAnsi="Tahoma" w:cs="Tahoma"/>
          <w:i/>
          <w:sz w:val="19"/>
          <w:szCs w:val="19"/>
          <w:u w:val="single"/>
        </w:rPr>
        <w:t xml:space="preserve"> </w:t>
      </w:r>
      <w:r w:rsidRPr="00A679F4">
        <w:rPr>
          <w:rFonts w:ascii="Tahoma" w:hAnsi="Tahoma" w:cs="Tahoma"/>
          <w:i/>
          <w:sz w:val="19"/>
          <w:szCs w:val="19"/>
          <w:u w:val="single"/>
        </w:rPr>
        <w:t>ta</w:t>
      </w:r>
      <w:r w:rsidR="005E5050">
        <w:rPr>
          <w:rFonts w:ascii="Tahoma" w:hAnsi="Tahoma" w:cs="Tahoma"/>
          <w:i/>
          <w:sz w:val="19"/>
          <w:szCs w:val="19"/>
          <w:u w:val="single"/>
        </w:rPr>
        <w:t xml:space="preserve"> </w:t>
      </w:r>
      <w:r w:rsidRPr="00A679F4">
        <w:rPr>
          <w:rFonts w:ascii="Tahoma" w:hAnsi="Tahoma" w:cs="Tahoma"/>
          <w:i/>
          <w:sz w:val="19"/>
          <w:szCs w:val="19"/>
          <w:u w:val="single"/>
        </w:rPr>
        <w:t>subjekt</w:t>
      </w:r>
      <w:r w:rsidR="005E5050">
        <w:rPr>
          <w:rFonts w:ascii="Tahoma" w:hAnsi="Tahoma" w:cs="Tahoma"/>
          <w:i/>
          <w:sz w:val="19"/>
          <w:szCs w:val="19"/>
          <w:u w:val="single"/>
        </w:rPr>
        <w:t xml:space="preserve"> </w:t>
      </w:r>
      <w:r w:rsidRPr="00A679F4">
        <w:rPr>
          <w:rFonts w:ascii="Tahoma" w:hAnsi="Tahoma" w:cs="Tahoma"/>
          <w:i/>
          <w:sz w:val="19"/>
          <w:szCs w:val="19"/>
          <w:u w:val="single"/>
        </w:rPr>
        <w:t>(s</w:t>
      </w:r>
      <w:r w:rsidR="005E5050">
        <w:rPr>
          <w:rFonts w:ascii="Tahoma" w:hAnsi="Tahoma" w:cs="Tahoma"/>
          <w:i/>
          <w:sz w:val="19"/>
          <w:szCs w:val="19"/>
          <w:u w:val="single"/>
        </w:rPr>
        <w:t xml:space="preserve"> </w:t>
      </w:r>
      <w:r w:rsidRPr="00A679F4">
        <w:rPr>
          <w:rFonts w:ascii="Tahoma" w:hAnsi="Tahoma" w:cs="Tahoma"/>
          <w:i/>
          <w:sz w:val="19"/>
          <w:szCs w:val="19"/>
          <w:u w:val="single"/>
        </w:rPr>
        <w:t>katerim</w:t>
      </w:r>
      <w:r w:rsidR="005E5050">
        <w:rPr>
          <w:rFonts w:ascii="Tahoma" w:hAnsi="Tahoma" w:cs="Tahoma"/>
          <w:i/>
          <w:sz w:val="19"/>
          <w:szCs w:val="19"/>
          <w:u w:val="single"/>
        </w:rPr>
        <w:t xml:space="preserve"> </w:t>
      </w:r>
      <w:r w:rsidRPr="00A679F4">
        <w:rPr>
          <w:rFonts w:ascii="Tahoma" w:hAnsi="Tahoma" w:cs="Tahoma"/>
          <w:i/>
          <w:sz w:val="19"/>
          <w:szCs w:val="19"/>
          <w:u w:val="single"/>
        </w:rPr>
        <w:t>se</w:t>
      </w:r>
      <w:r w:rsidR="005E5050">
        <w:rPr>
          <w:rFonts w:ascii="Tahoma" w:hAnsi="Tahoma" w:cs="Tahoma"/>
          <w:i/>
          <w:sz w:val="19"/>
          <w:szCs w:val="19"/>
          <w:u w:val="single"/>
        </w:rPr>
        <w:t xml:space="preserve"> </w:t>
      </w:r>
      <w:r w:rsidRPr="00A679F4">
        <w:rPr>
          <w:rFonts w:ascii="Tahoma" w:hAnsi="Tahoma" w:cs="Tahoma"/>
          <w:i/>
          <w:sz w:val="19"/>
          <w:szCs w:val="19"/>
          <w:u w:val="single"/>
        </w:rPr>
        <w:t>izkazuje</w:t>
      </w:r>
      <w:r w:rsidR="005E5050">
        <w:rPr>
          <w:rFonts w:ascii="Tahoma" w:hAnsi="Tahoma" w:cs="Tahoma"/>
          <w:i/>
          <w:sz w:val="19"/>
          <w:szCs w:val="19"/>
          <w:u w:val="single"/>
        </w:rPr>
        <w:t xml:space="preserve"> </w:t>
      </w:r>
      <w:r w:rsidRPr="00A679F4">
        <w:rPr>
          <w:rFonts w:ascii="Tahoma" w:hAnsi="Tahoma" w:cs="Tahoma"/>
          <w:i/>
          <w:sz w:val="19"/>
          <w:szCs w:val="19"/>
          <w:u w:val="single"/>
        </w:rPr>
        <w:t>pogoje</w:t>
      </w:r>
      <w:r w:rsidR="005E5050">
        <w:rPr>
          <w:rFonts w:ascii="Tahoma" w:hAnsi="Tahoma" w:cs="Tahoma"/>
          <w:i/>
          <w:sz w:val="19"/>
          <w:szCs w:val="19"/>
          <w:u w:val="single"/>
        </w:rPr>
        <w:t xml:space="preserve"> </w:t>
      </w:r>
      <w:r w:rsidRPr="00A679F4">
        <w:rPr>
          <w:rFonts w:ascii="Tahoma" w:hAnsi="Tahoma" w:cs="Tahoma"/>
          <w:i/>
          <w:sz w:val="19"/>
          <w:szCs w:val="19"/>
          <w:u w:val="single"/>
        </w:rPr>
        <w:t>oz.</w:t>
      </w:r>
      <w:r w:rsidR="005E5050">
        <w:rPr>
          <w:rFonts w:ascii="Tahoma" w:hAnsi="Tahoma" w:cs="Tahoma"/>
          <w:i/>
          <w:sz w:val="19"/>
          <w:szCs w:val="19"/>
          <w:u w:val="single"/>
        </w:rPr>
        <w:t xml:space="preserve"> </w:t>
      </w:r>
      <w:r w:rsidRPr="00A679F4">
        <w:rPr>
          <w:rFonts w:ascii="Tahoma" w:hAnsi="Tahoma" w:cs="Tahoma"/>
          <w:i/>
          <w:sz w:val="19"/>
          <w:szCs w:val="19"/>
          <w:u w:val="single"/>
        </w:rPr>
        <w:t>sposobnost)</w:t>
      </w:r>
      <w:r w:rsidR="005E5050">
        <w:rPr>
          <w:rFonts w:ascii="Tahoma" w:hAnsi="Tahoma" w:cs="Tahoma"/>
          <w:i/>
          <w:sz w:val="19"/>
          <w:szCs w:val="19"/>
          <w:u w:val="single"/>
        </w:rPr>
        <w:t xml:space="preserve"> </w:t>
      </w:r>
      <w:r w:rsidRPr="00A679F4">
        <w:rPr>
          <w:rFonts w:ascii="Tahoma" w:hAnsi="Tahoma" w:cs="Tahoma"/>
          <w:i/>
          <w:sz w:val="19"/>
          <w:szCs w:val="19"/>
          <w:u w:val="single"/>
        </w:rPr>
        <w:t>predmetna</w:t>
      </w:r>
      <w:r w:rsidR="005E5050">
        <w:rPr>
          <w:rFonts w:ascii="Tahoma" w:hAnsi="Tahoma" w:cs="Tahoma"/>
          <w:i/>
          <w:sz w:val="19"/>
          <w:szCs w:val="19"/>
          <w:u w:val="single"/>
        </w:rPr>
        <w:t xml:space="preserve"> </w:t>
      </w:r>
      <w:r w:rsidRPr="00A679F4">
        <w:rPr>
          <w:rFonts w:ascii="Tahoma" w:hAnsi="Tahoma" w:cs="Tahoma"/>
          <w:i/>
          <w:sz w:val="19"/>
          <w:szCs w:val="19"/>
          <w:u w:val="single"/>
        </w:rPr>
        <w:t>dela</w:t>
      </w:r>
      <w:r w:rsidR="005E5050">
        <w:rPr>
          <w:rFonts w:ascii="Tahoma" w:hAnsi="Tahoma" w:cs="Tahoma"/>
          <w:i/>
          <w:sz w:val="19"/>
          <w:szCs w:val="19"/>
          <w:u w:val="single"/>
        </w:rPr>
        <w:t xml:space="preserve"> </w:t>
      </w:r>
      <w:r w:rsidRPr="00A679F4">
        <w:rPr>
          <w:rFonts w:ascii="Tahoma" w:hAnsi="Tahoma" w:cs="Tahoma"/>
          <w:i/>
          <w:sz w:val="19"/>
          <w:szCs w:val="19"/>
          <w:u w:val="single"/>
        </w:rPr>
        <w:t>javnega</w:t>
      </w:r>
      <w:r w:rsidR="005E5050">
        <w:rPr>
          <w:rFonts w:ascii="Tahoma" w:hAnsi="Tahoma" w:cs="Tahoma"/>
          <w:i/>
          <w:sz w:val="19"/>
          <w:szCs w:val="19"/>
          <w:u w:val="single"/>
        </w:rPr>
        <w:t xml:space="preserve"> </w:t>
      </w:r>
      <w:r w:rsidRPr="00A679F4">
        <w:rPr>
          <w:rFonts w:ascii="Tahoma" w:hAnsi="Tahoma" w:cs="Tahoma"/>
          <w:i/>
          <w:sz w:val="19"/>
          <w:szCs w:val="19"/>
          <w:u w:val="single"/>
        </w:rPr>
        <w:t>naročila</w:t>
      </w:r>
      <w:r w:rsidR="005E5050">
        <w:rPr>
          <w:rFonts w:ascii="Tahoma" w:hAnsi="Tahoma" w:cs="Tahoma"/>
          <w:i/>
          <w:sz w:val="19"/>
          <w:szCs w:val="19"/>
          <w:u w:val="single"/>
        </w:rPr>
        <w:t xml:space="preserve"> </w:t>
      </w:r>
      <w:r w:rsidRPr="00A679F4">
        <w:rPr>
          <w:rFonts w:ascii="Tahoma" w:hAnsi="Tahoma" w:cs="Tahoma"/>
          <w:i/>
          <w:sz w:val="19"/>
          <w:szCs w:val="19"/>
          <w:u w:val="single"/>
        </w:rPr>
        <w:t>tudi</w:t>
      </w:r>
      <w:r w:rsidR="005E5050">
        <w:rPr>
          <w:rFonts w:ascii="Tahoma" w:hAnsi="Tahoma" w:cs="Tahoma"/>
          <w:i/>
          <w:sz w:val="19"/>
          <w:szCs w:val="19"/>
          <w:u w:val="single"/>
        </w:rPr>
        <w:t xml:space="preserve"> </w:t>
      </w:r>
      <w:r w:rsidRPr="00A679F4">
        <w:rPr>
          <w:rFonts w:ascii="Tahoma" w:hAnsi="Tahoma" w:cs="Tahoma"/>
          <w:i/>
          <w:sz w:val="19"/>
          <w:szCs w:val="19"/>
          <w:u w:val="single"/>
        </w:rPr>
        <w:t>izvesti,</w:t>
      </w:r>
      <w:r w:rsidR="005E5050">
        <w:rPr>
          <w:sz w:val="19"/>
          <w:szCs w:val="19"/>
          <w:u w:val="single"/>
        </w:rPr>
        <w:t xml:space="preserve"> </w:t>
      </w:r>
      <w:r w:rsidRPr="00A679F4">
        <w:rPr>
          <w:rFonts w:ascii="Tahoma" w:hAnsi="Tahoma" w:cs="Tahoma"/>
          <w:i/>
          <w:sz w:val="19"/>
          <w:szCs w:val="19"/>
          <w:u w:val="single"/>
        </w:rPr>
        <w:t>ter</w:t>
      </w:r>
      <w:r w:rsidR="005E5050">
        <w:rPr>
          <w:rFonts w:ascii="Tahoma" w:hAnsi="Tahoma" w:cs="Tahoma"/>
          <w:i/>
          <w:sz w:val="19"/>
          <w:szCs w:val="19"/>
          <w:u w:val="single"/>
        </w:rPr>
        <w:t xml:space="preserve"> </w:t>
      </w:r>
      <w:r w:rsidRPr="00A679F4">
        <w:rPr>
          <w:rFonts w:ascii="Tahoma" w:hAnsi="Tahoma" w:cs="Tahoma"/>
          <w:i/>
          <w:sz w:val="19"/>
          <w:szCs w:val="19"/>
          <w:u w:val="single"/>
        </w:rPr>
        <w:t>v</w:t>
      </w:r>
      <w:r w:rsidR="005E5050">
        <w:rPr>
          <w:rFonts w:ascii="Tahoma" w:hAnsi="Tahoma" w:cs="Tahoma"/>
          <w:i/>
          <w:sz w:val="19"/>
          <w:szCs w:val="19"/>
          <w:u w:val="single"/>
        </w:rPr>
        <w:t xml:space="preserve"> </w:t>
      </w:r>
      <w:r w:rsidRPr="00A679F4">
        <w:rPr>
          <w:rFonts w:ascii="Tahoma" w:hAnsi="Tahoma" w:cs="Tahoma"/>
          <w:i/>
          <w:sz w:val="19"/>
          <w:szCs w:val="19"/>
          <w:u w:val="single"/>
        </w:rPr>
        <w:t>ponudbi</w:t>
      </w:r>
      <w:r w:rsidR="005E5050">
        <w:rPr>
          <w:rFonts w:ascii="Tahoma" w:hAnsi="Tahoma" w:cs="Tahoma"/>
          <w:i/>
          <w:sz w:val="19"/>
          <w:szCs w:val="19"/>
          <w:u w:val="single"/>
        </w:rPr>
        <w:t xml:space="preserve"> </w:t>
      </w:r>
      <w:r w:rsidRPr="00A679F4">
        <w:rPr>
          <w:rFonts w:ascii="Tahoma" w:hAnsi="Tahoma" w:cs="Tahoma"/>
          <w:i/>
          <w:sz w:val="19"/>
          <w:szCs w:val="19"/>
          <w:u w:val="single"/>
        </w:rPr>
        <w:t>priložiti</w:t>
      </w:r>
      <w:r w:rsidR="005E5050">
        <w:rPr>
          <w:rFonts w:ascii="Tahoma" w:hAnsi="Tahoma" w:cs="Tahoma"/>
          <w:i/>
          <w:sz w:val="19"/>
          <w:szCs w:val="19"/>
          <w:u w:val="single"/>
        </w:rPr>
        <w:t xml:space="preserve"> </w:t>
      </w:r>
      <w:r w:rsidRPr="00A679F4">
        <w:rPr>
          <w:rFonts w:ascii="Tahoma" w:hAnsi="Tahoma" w:cs="Tahoma"/>
          <w:i/>
          <w:sz w:val="19"/>
          <w:szCs w:val="19"/>
          <w:u w:val="single"/>
        </w:rPr>
        <w:t>zahtevana</w:t>
      </w:r>
      <w:r w:rsidR="005E5050">
        <w:rPr>
          <w:rFonts w:ascii="Tahoma" w:hAnsi="Tahoma" w:cs="Tahoma"/>
          <w:i/>
          <w:sz w:val="19"/>
          <w:szCs w:val="19"/>
          <w:u w:val="single"/>
        </w:rPr>
        <w:t xml:space="preserve"> </w:t>
      </w:r>
      <w:r w:rsidRPr="00A679F4">
        <w:rPr>
          <w:rFonts w:ascii="Tahoma" w:hAnsi="Tahoma" w:cs="Tahoma"/>
          <w:i/>
          <w:sz w:val="19"/>
          <w:szCs w:val="19"/>
          <w:u w:val="single"/>
        </w:rPr>
        <w:t>dokazila.</w:t>
      </w:r>
    </w:p>
    <w:p w14:paraId="067A9ED7" w14:textId="77777777" w:rsidR="007501DF" w:rsidRPr="00A679F4" w:rsidRDefault="007501DF" w:rsidP="004227B8">
      <w:pPr>
        <w:keepNext/>
        <w:keepLines/>
        <w:jc w:val="both"/>
        <w:rPr>
          <w:rFonts w:ascii="Tahoma" w:hAnsi="Tahoma" w:cs="Tahoma"/>
        </w:rPr>
      </w:pPr>
    </w:p>
    <w:p w14:paraId="292C62E4" w14:textId="49692836" w:rsidR="007501DF" w:rsidRPr="0022795A" w:rsidRDefault="007501DF" w:rsidP="004227B8">
      <w:pPr>
        <w:keepNext/>
        <w:keepLines/>
        <w:numPr>
          <w:ilvl w:val="2"/>
          <w:numId w:val="20"/>
        </w:numPr>
        <w:jc w:val="both"/>
        <w:rPr>
          <w:rFonts w:ascii="Tahoma" w:hAnsi="Tahoma" w:cs="Tahoma"/>
          <w:b/>
        </w:rPr>
      </w:pPr>
      <w:r w:rsidRPr="0022795A">
        <w:rPr>
          <w:rFonts w:ascii="Tahoma" w:hAnsi="Tahoma" w:cs="Tahoma"/>
          <w:b/>
        </w:rPr>
        <w:t>Tehnična</w:t>
      </w:r>
      <w:r w:rsidR="005E5050">
        <w:rPr>
          <w:rFonts w:ascii="Tahoma" w:hAnsi="Tahoma" w:cs="Tahoma"/>
          <w:b/>
        </w:rPr>
        <w:t xml:space="preserve"> </w:t>
      </w:r>
      <w:r w:rsidRPr="0022795A">
        <w:rPr>
          <w:rFonts w:ascii="Tahoma" w:hAnsi="Tahoma" w:cs="Tahoma"/>
          <w:b/>
        </w:rPr>
        <w:t>in</w:t>
      </w:r>
      <w:r w:rsidR="005E5050">
        <w:rPr>
          <w:rFonts w:ascii="Tahoma" w:hAnsi="Tahoma" w:cs="Tahoma"/>
          <w:b/>
        </w:rPr>
        <w:t xml:space="preserve"> </w:t>
      </w:r>
      <w:r w:rsidRPr="0022795A">
        <w:rPr>
          <w:rFonts w:ascii="Tahoma" w:hAnsi="Tahoma" w:cs="Tahoma"/>
          <w:b/>
        </w:rPr>
        <w:t>strokovna</w:t>
      </w:r>
      <w:r w:rsidR="005E5050">
        <w:rPr>
          <w:rFonts w:ascii="Tahoma" w:hAnsi="Tahoma" w:cs="Tahoma"/>
          <w:b/>
        </w:rPr>
        <w:t xml:space="preserve"> </w:t>
      </w:r>
      <w:r w:rsidRPr="0022795A">
        <w:rPr>
          <w:rFonts w:ascii="Tahoma" w:hAnsi="Tahoma" w:cs="Tahoma"/>
          <w:b/>
        </w:rPr>
        <w:t>sposobnost</w:t>
      </w:r>
      <w:r w:rsidR="005E5050">
        <w:rPr>
          <w:rFonts w:ascii="Tahoma" w:hAnsi="Tahoma" w:cs="Tahoma"/>
          <w:b/>
        </w:rPr>
        <w:t xml:space="preserve"> </w:t>
      </w:r>
    </w:p>
    <w:p w14:paraId="26DA94EE" w14:textId="77777777" w:rsidR="007501DF" w:rsidRPr="00A679F4" w:rsidRDefault="007501DF" w:rsidP="004227B8">
      <w:pPr>
        <w:keepNext/>
        <w:keepLines/>
        <w:jc w:val="both"/>
        <w:rPr>
          <w:rFonts w:ascii="Tahoma" w:hAnsi="Tahoma" w:cs="Tahoma"/>
        </w:rPr>
      </w:pPr>
    </w:p>
    <w:p w14:paraId="2A90289B" w14:textId="69256258" w:rsidR="007501DF" w:rsidRPr="00A679F4" w:rsidRDefault="007501DF" w:rsidP="004227B8">
      <w:pPr>
        <w:keepNext/>
        <w:keepLines/>
        <w:jc w:val="both"/>
        <w:rPr>
          <w:rFonts w:ascii="Tahoma" w:hAnsi="Tahoma" w:cs="Tahoma"/>
          <w:bCs/>
        </w:rPr>
      </w:pPr>
      <w:r w:rsidRPr="00A679F4">
        <w:rPr>
          <w:rFonts w:ascii="Tahoma" w:hAnsi="Tahoma" w:cs="Tahoma"/>
          <w:bCs/>
        </w:rPr>
        <w:t>V</w:t>
      </w:r>
      <w:r w:rsidR="005E5050">
        <w:rPr>
          <w:rFonts w:ascii="Tahoma" w:hAnsi="Tahoma" w:cs="Tahoma"/>
          <w:bCs/>
        </w:rPr>
        <w:t xml:space="preserve"> </w:t>
      </w:r>
      <w:r w:rsidRPr="00A679F4">
        <w:rPr>
          <w:rFonts w:ascii="Tahoma" w:hAnsi="Tahoma" w:cs="Tahoma"/>
          <w:bCs/>
        </w:rPr>
        <w:t>nadaljevanju</w:t>
      </w:r>
      <w:r w:rsidR="005E5050">
        <w:rPr>
          <w:rFonts w:ascii="Tahoma" w:hAnsi="Tahoma" w:cs="Tahoma"/>
          <w:bCs/>
        </w:rPr>
        <w:t xml:space="preserve"> </w:t>
      </w:r>
      <w:r w:rsidRPr="00A679F4">
        <w:rPr>
          <w:rFonts w:ascii="Tahoma" w:hAnsi="Tahoma" w:cs="Tahoma"/>
          <w:bCs/>
        </w:rPr>
        <w:t>navedene</w:t>
      </w:r>
      <w:r w:rsidR="005E5050">
        <w:rPr>
          <w:rFonts w:ascii="Tahoma" w:hAnsi="Tahoma" w:cs="Tahoma"/>
          <w:bCs/>
        </w:rPr>
        <w:t xml:space="preserve"> </w:t>
      </w:r>
      <w:r w:rsidRPr="00A679F4">
        <w:rPr>
          <w:rFonts w:ascii="Tahoma" w:hAnsi="Tahoma" w:cs="Tahoma"/>
          <w:bCs/>
        </w:rPr>
        <w:t>tehnične</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strokovne/kadrovske</w:t>
      </w:r>
      <w:r w:rsidR="005E5050">
        <w:rPr>
          <w:rFonts w:ascii="Tahoma" w:hAnsi="Tahoma" w:cs="Tahoma"/>
          <w:bCs/>
        </w:rPr>
        <w:t xml:space="preserve"> </w:t>
      </w:r>
      <w:r w:rsidRPr="00A679F4">
        <w:rPr>
          <w:rFonts w:ascii="Tahoma" w:hAnsi="Tahoma" w:cs="Tahoma"/>
          <w:bCs/>
        </w:rPr>
        <w:t>pogoje</w:t>
      </w:r>
      <w:r w:rsidR="005E5050">
        <w:rPr>
          <w:rFonts w:ascii="Tahoma" w:hAnsi="Tahoma" w:cs="Tahoma"/>
          <w:bCs/>
        </w:rPr>
        <w:t xml:space="preserve"> </w:t>
      </w:r>
      <w:r w:rsidRPr="00A679F4">
        <w:rPr>
          <w:rFonts w:ascii="Tahoma" w:hAnsi="Tahoma" w:cs="Tahoma"/>
          <w:bCs/>
        </w:rPr>
        <w:t>oz.</w:t>
      </w:r>
      <w:r w:rsidR="005E5050">
        <w:rPr>
          <w:rFonts w:ascii="Tahoma" w:hAnsi="Tahoma" w:cs="Tahoma"/>
          <w:bCs/>
        </w:rPr>
        <w:t xml:space="preserve"> </w:t>
      </w:r>
      <w:r w:rsidRPr="00A679F4">
        <w:rPr>
          <w:rFonts w:ascii="Tahoma" w:hAnsi="Tahoma" w:cs="Tahoma"/>
          <w:bCs/>
        </w:rPr>
        <w:t>sposobnost/i</w:t>
      </w:r>
      <w:r w:rsidR="005E5050">
        <w:rPr>
          <w:rFonts w:ascii="Tahoma" w:hAnsi="Tahoma" w:cs="Tahoma"/>
          <w:bCs/>
        </w:rPr>
        <w:t xml:space="preserve"> </w:t>
      </w:r>
      <w:r w:rsidRPr="00A679F4">
        <w:rPr>
          <w:rFonts w:ascii="Tahoma" w:hAnsi="Tahoma" w:cs="Tahoma"/>
          <w:bCs/>
        </w:rPr>
        <w:t>lahko</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izpolni</w:t>
      </w:r>
      <w:r w:rsidR="005E5050">
        <w:rPr>
          <w:rFonts w:ascii="Tahoma" w:hAnsi="Tahoma" w:cs="Tahoma"/>
          <w:bCs/>
        </w:rPr>
        <w:t xml:space="preserve"> </w:t>
      </w:r>
      <w:r w:rsidRPr="00A679F4">
        <w:rPr>
          <w:rFonts w:ascii="Tahoma" w:hAnsi="Tahoma" w:cs="Tahoma"/>
          <w:bCs/>
        </w:rPr>
        <w:t>samostojno,</w:t>
      </w:r>
      <w:r w:rsidR="005E5050">
        <w:rPr>
          <w:rFonts w:ascii="Tahoma" w:hAnsi="Tahoma" w:cs="Tahoma"/>
          <w:bCs/>
        </w:rPr>
        <w:t xml:space="preserve"> </w:t>
      </w:r>
      <w:r w:rsidRPr="00A679F4">
        <w:rPr>
          <w:rFonts w:ascii="Tahoma" w:hAnsi="Tahoma" w:cs="Tahoma"/>
          <w:bCs/>
        </w:rPr>
        <w:t>kot</w:t>
      </w:r>
      <w:r w:rsidR="005E5050">
        <w:rPr>
          <w:rFonts w:ascii="Tahoma" w:hAnsi="Tahoma" w:cs="Tahoma"/>
          <w:bCs/>
        </w:rPr>
        <w:t xml:space="preserve"> </w:t>
      </w:r>
      <w:r w:rsidRPr="00A679F4">
        <w:rPr>
          <w:rFonts w:ascii="Tahoma" w:hAnsi="Tahoma" w:cs="Tahoma"/>
          <w:bCs/>
        </w:rPr>
        <w:t>skupina</w:t>
      </w:r>
      <w:r w:rsidR="005E5050">
        <w:rPr>
          <w:rFonts w:ascii="Tahoma" w:hAnsi="Tahoma" w:cs="Tahoma"/>
          <w:bCs/>
        </w:rPr>
        <w:t xml:space="preserve"> </w:t>
      </w:r>
      <w:r w:rsidRPr="00A679F4">
        <w:rPr>
          <w:rFonts w:ascii="Tahoma" w:hAnsi="Tahoma" w:cs="Tahoma"/>
          <w:bCs/>
        </w:rPr>
        <w:t>ponudnikov</w:t>
      </w:r>
      <w:r w:rsidR="005E5050">
        <w:rPr>
          <w:rFonts w:ascii="Tahoma" w:hAnsi="Tahoma" w:cs="Tahoma"/>
          <w:bCs/>
        </w:rPr>
        <w:t xml:space="preserve"> </w:t>
      </w:r>
      <w:r w:rsidRPr="00A679F4">
        <w:rPr>
          <w:rFonts w:ascii="Tahoma" w:hAnsi="Tahoma" w:cs="Tahoma"/>
          <w:bCs/>
        </w:rPr>
        <w:t>(partnerji)</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primeru</w:t>
      </w:r>
      <w:r w:rsidR="005E5050">
        <w:rPr>
          <w:rFonts w:ascii="Tahoma" w:hAnsi="Tahoma" w:cs="Tahoma"/>
          <w:bCs/>
        </w:rPr>
        <w:t xml:space="preserve"> </w:t>
      </w:r>
      <w:r w:rsidRPr="00A679F4">
        <w:rPr>
          <w:rFonts w:ascii="Tahoma" w:hAnsi="Tahoma" w:cs="Tahoma"/>
          <w:bCs/>
        </w:rPr>
        <w:t>skupne</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ali</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podizvajalci</w:t>
      </w:r>
      <w:r w:rsidR="005E5050">
        <w:t xml:space="preserve"> </w:t>
      </w:r>
      <w:r w:rsidRPr="00A679F4">
        <w:rPr>
          <w:rFonts w:ascii="Tahoma" w:hAnsi="Tahoma" w:cs="Tahoma"/>
          <w:bCs/>
        </w:rPr>
        <w:t>oz.</w:t>
      </w:r>
      <w:r w:rsidR="005E5050">
        <w:rPr>
          <w:rFonts w:ascii="Tahoma" w:hAnsi="Tahoma" w:cs="Tahoma"/>
          <w:bCs/>
        </w:rPr>
        <w:t xml:space="preserve"> </w:t>
      </w:r>
      <w:r w:rsidRPr="00A679F4">
        <w:rPr>
          <w:rFonts w:ascii="Tahoma" w:hAnsi="Tahoma" w:cs="Tahoma"/>
          <w:bCs/>
        </w:rPr>
        <w:t>subjektom,</w:t>
      </w:r>
      <w:r w:rsidR="005E5050">
        <w:rPr>
          <w:rFonts w:ascii="Tahoma" w:hAnsi="Tahoma" w:cs="Tahoma"/>
          <w:bCs/>
        </w:rPr>
        <w:t xml:space="preserve"> </w:t>
      </w:r>
      <w:r w:rsidRPr="00A679F4">
        <w:rPr>
          <w:rFonts w:ascii="Tahoma" w:hAnsi="Tahoma" w:cs="Tahoma"/>
          <w:bCs/>
        </w:rPr>
        <w:t>katerega</w:t>
      </w:r>
      <w:r w:rsidR="005E5050">
        <w:rPr>
          <w:rFonts w:ascii="Tahoma" w:hAnsi="Tahoma" w:cs="Tahoma"/>
          <w:bCs/>
        </w:rPr>
        <w:t xml:space="preserve"> </w:t>
      </w:r>
      <w:r w:rsidRPr="00A679F4">
        <w:rPr>
          <w:rFonts w:ascii="Tahoma" w:hAnsi="Tahoma" w:cs="Tahoma"/>
          <w:bCs/>
        </w:rPr>
        <w:t>zmogljivost</w:t>
      </w:r>
      <w:r w:rsidR="005E5050">
        <w:rPr>
          <w:rFonts w:ascii="Tahoma" w:hAnsi="Tahoma" w:cs="Tahoma"/>
          <w:bCs/>
        </w:rPr>
        <w:t xml:space="preserve"> </w:t>
      </w:r>
      <w:r w:rsidRPr="00A679F4">
        <w:rPr>
          <w:rFonts w:ascii="Tahoma" w:hAnsi="Tahoma" w:cs="Tahoma"/>
          <w:bCs/>
        </w:rPr>
        <w:t>bo</w:t>
      </w:r>
      <w:r w:rsidR="005E5050">
        <w:rPr>
          <w:rFonts w:ascii="Tahoma" w:hAnsi="Tahoma" w:cs="Tahoma"/>
          <w:bCs/>
        </w:rPr>
        <w:t xml:space="preserve"> </w:t>
      </w: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uporabil</w:t>
      </w:r>
      <w:r w:rsidR="005E5050">
        <w:rPr>
          <w:rFonts w:ascii="Tahoma" w:hAnsi="Tahoma" w:cs="Tahoma"/>
          <w:bCs/>
        </w:rPr>
        <w:t xml:space="preserve"> </w:t>
      </w:r>
      <w:r w:rsidRPr="00A679F4">
        <w:rPr>
          <w:rFonts w:ascii="Tahoma" w:hAnsi="Tahoma" w:cs="Tahoma"/>
          <w:bCs/>
        </w:rPr>
        <w:t>(glede</w:t>
      </w:r>
      <w:r w:rsidR="005E5050">
        <w:rPr>
          <w:rFonts w:ascii="Tahoma" w:hAnsi="Tahoma" w:cs="Tahoma"/>
          <w:bCs/>
        </w:rPr>
        <w:t xml:space="preserve"> </w:t>
      </w:r>
      <w:r w:rsidRPr="00A679F4">
        <w:rPr>
          <w:rFonts w:ascii="Tahoma" w:hAnsi="Tahoma" w:cs="Tahoma"/>
          <w:bCs/>
        </w:rPr>
        <w:t>na</w:t>
      </w:r>
      <w:r w:rsidR="005E5050">
        <w:rPr>
          <w:rFonts w:ascii="Tahoma" w:hAnsi="Tahoma" w:cs="Tahoma"/>
          <w:bCs/>
        </w:rPr>
        <w:t xml:space="preserve"> </w:t>
      </w:r>
      <w:r w:rsidRPr="00A679F4">
        <w:rPr>
          <w:rFonts w:ascii="Tahoma" w:hAnsi="Tahoma" w:cs="Tahoma"/>
          <w:bCs/>
        </w:rPr>
        <w:t>dejavnosti,</w:t>
      </w:r>
      <w:r w:rsidR="005E5050">
        <w:rPr>
          <w:rFonts w:ascii="Tahoma" w:hAnsi="Tahoma" w:cs="Tahoma"/>
          <w:bCs/>
        </w:rPr>
        <w:t xml:space="preserve"> </w:t>
      </w:r>
      <w:r w:rsidRPr="00A679F4">
        <w:rPr>
          <w:rFonts w:ascii="Tahoma" w:hAnsi="Tahoma" w:cs="Tahoma"/>
          <w:bCs/>
        </w:rPr>
        <w:t>ki</w:t>
      </w:r>
      <w:r w:rsidR="005E5050">
        <w:rPr>
          <w:rFonts w:ascii="Tahoma" w:hAnsi="Tahoma" w:cs="Tahoma"/>
          <w:bCs/>
        </w:rPr>
        <w:t xml:space="preserve"> </w:t>
      </w:r>
      <w:r w:rsidRPr="00A679F4">
        <w:rPr>
          <w:rFonts w:ascii="Tahoma" w:hAnsi="Tahoma" w:cs="Tahoma"/>
          <w:bCs/>
        </w:rPr>
        <w:t>so</w:t>
      </w:r>
      <w:r w:rsidR="005E5050">
        <w:rPr>
          <w:rFonts w:ascii="Tahoma" w:hAnsi="Tahoma" w:cs="Tahoma"/>
          <w:bCs/>
        </w:rPr>
        <w:t xml:space="preserve"> </w:t>
      </w:r>
      <w:r w:rsidRPr="00A679F4">
        <w:rPr>
          <w:rFonts w:ascii="Tahoma" w:hAnsi="Tahoma" w:cs="Tahoma"/>
          <w:bCs/>
        </w:rPr>
        <w:t>predmet</w:t>
      </w:r>
      <w:r w:rsidR="005E5050">
        <w:rPr>
          <w:rFonts w:ascii="Tahoma" w:hAnsi="Tahoma" w:cs="Tahoma"/>
          <w:bCs/>
        </w:rPr>
        <w:t xml:space="preserve"> </w:t>
      </w:r>
      <w:r w:rsidRPr="00A679F4">
        <w:rPr>
          <w:rFonts w:ascii="Tahoma" w:hAnsi="Tahoma" w:cs="Tahoma"/>
          <w:bCs/>
        </w:rPr>
        <w:t>javnega</w:t>
      </w:r>
      <w:r w:rsidR="005E5050">
        <w:rPr>
          <w:rFonts w:ascii="Tahoma" w:hAnsi="Tahoma" w:cs="Tahoma"/>
          <w:bCs/>
        </w:rPr>
        <w:t xml:space="preserve"> </w:t>
      </w:r>
      <w:r w:rsidRPr="00A679F4">
        <w:rPr>
          <w:rFonts w:ascii="Tahoma" w:hAnsi="Tahoma" w:cs="Tahoma"/>
          <w:bCs/>
        </w:rPr>
        <w:t>naročila</w:t>
      </w:r>
      <w:r w:rsidR="005E5050">
        <w:rPr>
          <w:rFonts w:ascii="Tahoma" w:hAnsi="Tahoma" w:cs="Tahoma"/>
          <w:bCs/>
        </w:rPr>
        <w:t xml:space="preserve"> </w:t>
      </w:r>
      <w:r w:rsidRPr="00A679F4">
        <w:rPr>
          <w:rFonts w:ascii="Tahoma" w:hAnsi="Tahoma" w:cs="Tahoma"/>
          <w:bCs/>
        </w:rPr>
        <w:t>in</w:t>
      </w:r>
      <w:r w:rsidR="005E5050">
        <w:rPr>
          <w:rFonts w:ascii="Tahoma" w:hAnsi="Tahoma" w:cs="Tahoma"/>
          <w:bCs/>
        </w:rPr>
        <w:t xml:space="preserve"> </w:t>
      </w:r>
      <w:r w:rsidRPr="00A679F4">
        <w:rPr>
          <w:rFonts w:ascii="Tahoma" w:hAnsi="Tahoma" w:cs="Tahoma"/>
          <w:bCs/>
        </w:rPr>
        <w:t>jih</w:t>
      </w:r>
      <w:r w:rsidR="005E5050">
        <w:rPr>
          <w:rFonts w:ascii="Tahoma" w:hAnsi="Tahoma" w:cs="Tahoma"/>
          <w:bCs/>
        </w:rPr>
        <w:t xml:space="preserve"> </w:t>
      </w:r>
      <w:r w:rsidRPr="00A679F4">
        <w:rPr>
          <w:rFonts w:ascii="Tahoma" w:hAnsi="Tahoma" w:cs="Tahoma"/>
          <w:bCs/>
        </w:rPr>
        <w:t>bo</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okviru</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posamezni</w:t>
      </w:r>
      <w:r w:rsidR="005E5050">
        <w:rPr>
          <w:rFonts w:ascii="Tahoma" w:hAnsi="Tahoma" w:cs="Tahoma"/>
          <w:bCs/>
        </w:rPr>
        <w:t xml:space="preserve"> </w:t>
      </w:r>
      <w:r w:rsidRPr="00A679F4">
        <w:rPr>
          <w:rFonts w:ascii="Tahoma" w:hAnsi="Tahoma" w:cs="Tahoma"/>
          <w:bCs/>
        </w:rPr>
        <w:t>subjekt</w:t>
      </w:r>
      <w:r w:rsidR="005E5050">
        <w:rPr>
          <w:rFonts w:ascii="Tahoma" w:hAnsi="Tahoma" w:cs="Tahoma"/>
          <w:bCs/>
        </w:rPr>
        <w:t xml:space="preserve"> </w:t>
      </w:r>
      <w:r w:rsidRPr="00A679F4">
        <w:rPr>
          <w:rFonts w:ascii="Tahoma" w:hAnsi="Tahoma" w:cs="Tahoma"/>
          <w:bCs/>
        </w:rPr>
        <w:t>izvajal)</w:t>
      </w:r>
      <w:r w:rsidR="005E5050">
        <w:rPr>
          <w:rFonts w:ascii="Tahoma" w:hAnsi="Tahoma" w:cs="Tahoma"/>
          <w:bCs/>
        </w:rPr>
        <w:t xml:space="preserve"> </w:t>
      </w:r>
      <w:r w:rsidR="00C15C8A">
        <w:rPr>
          <w:rFonts w:ascii="Tahoma" w:hAnsi="Tahoma" w:cs="Tahoma"/>
          <w:bCs/>
        </w:rPr>
        <w:t>in</w:t>
      </w:r>
      <w:r w:rsidR="005E5050">
        <w:rPr>
          <w:rFonts w:ascii="Tahoma" w:hAnsi="Tahoma" w:cs="Tahoma"/>
          <w:bCs/>
        </w:rPr>
        <w:t xml:space="preserve"> </w:t>
      </w:r>
      <w:r w:rsidR="00C15C8A">
        <w:rPr>
          <w:rFonts w:ascii="Tahoma" w:hAnsi="Tahoma" w:cs="Tahoma"/>
          <w:bCs/>
        </w:rPr>
        <w:t>v</w:t>
      </w:r>
      <w:r w:rsidR="005E5050">
        <w:rPr>
          <w:rFonts w:ascii="Tahoma" w:hAnsi="Tahoma" w:cs="Tahoma"/>
          <w:bCs/>
        </w:rPr>
        <w:t xml:space="preserve"> </w:t>
      </w:r>
      <w:r w:rsidR="00C15C8A">
        <w:rPr>
          <w:rFonts w:ascii="Tahoma" w:hAnsi="Tahoma" w:cs="Tahoma"/>
          <w:bCs/>
        </w:rPr>
        <w:t>kolikor</w:t>
      </w:r>
      <w:r w:rsidR="005E5050">
        <w:rPr>
          <w:rFonts w:ascii="Tahoma" w:hAnsi="Tahoma" w:cs="Tahoma"/>
          <w:bCs/>
        </w:rPr>
        <w:t xml:space="preserve"> </w:t>
      </w:r>
      <w:r w:rsidR="00C15C8A">
        <w:rPr>
          <w:rFonts w:ascii="Tahoma" w:hAnsi="Tahoma" w:cs="Tahoma"/>
          <w:bCs/>
        </w:rPr>
        <w:t>ni</w:t>
      </w:r>
      <w:r w:rsidR="005E5050">
        <w:rPr>
          <w:rFonts w:ascii="Tahoma" w:hAnsi="Tahoma" w:cs="Tahoma"/>
          <w:bCs/>
        </w:rPr>
        <w:t xml:space="preserve"> </w:t>
      </w:r>
      <w:r w:rsidR="00C15C8A">
        <w:rPr>
          <w:rFonts w:ascii="Tahoma" w:hAnsi="Tahoma" w:cs="Tahoma"/>
          <w:bCs/>
        </w:rPr>
        <w:t>pri</w:t>
      </w:r>
      <w:r w:rsidR="005E5050">
        <w:rPr>
          <w:rFonts w:ascii="Tahoma" w:hAnsi="Tahoma" w:cs="Tahoma"/>
          <w:bCs/>
        </w:rPr>
        <w:t xml:space="preserve"> </w:t>
      </w:r>
      <w:r w:rsidR="00C15C8A">
        <w:rPr>
          <w:rFonts w:ascii="Tahoma" w:hAnsi="Tahoma" w:cs="Tahoma"/>
          <w:bCs/>
        </w:rPr>
        <w:t>posamezni</w:t>
      </w:r>
      <w:r w:rsidR="005E5050">
        <w:rPr>
          <w:rFonts w:ascii="Tahoma" w:hAnsi="Tahoma" w:cs="Tahoma"/>
          <w:bCs/>
        </w:rPr>
        <w:t xml:space="preserve"> </w:t>
      </w:r>
      <w:r w:rsidR="00C15C8A">
        <w:rPr>
          <w:rFonts w:ascii="Tahoma" w:hAnsi="Tahoma" w:cs="Tahoma"/>
          <w:bCs/>
        </w:rPr>
        <w:t>točki</w:t>
      </w:r>
      <w:r w:rsidR="005E5050">
        <w:rPr>
          <w:rFonts w:ascii="Tahoma" w:hAnsi="Tahoma" w:cs="Tahoma"/>
          <w:bCs/>
        </w:rPr>
        <w:t xml:space="preserve"> </w:t>
      </w:r>
      <w:r w:rsidR="00C15C8A">
        <w:rPr>
          <w:rFonts w:ascii="Tahoma" w:hAnsi="Tahoma" w:cs="Tahoma"/>
          <w:bCs/>
        </w:rPr>
        <w:t>v</w:t>
      </w:r>
      <w:r w:rsidR="005E5050">
        <w:rPr>
          <w:rFonts w:ascii="Tahoma" w:hAnsi="Tahoma" w:cs="Tahoma"/>
          <w:bCs/>
        </w:rPr>
        <w:t xml:space="preserve"> </w:t>
      </w:r>
      <w:r w:rsidR="00C15C8A">
        <w:rPr>
          <w:rFonts w:ascii="Tahoma" w:hAnsi="Tahoma" w:cs="Tahoma"/>
          <w:bCs/>
        </w:rPr>
        <w:t>nadaljevanju</w:t>
      </w:r>
      <w:r w:rsidR="005E5050">
        <w:rPr>
          <w:rFonts w:ascii="Tahoma" w:hAnsi="Tahoma" w:cs="Tahoma"/>
          <w:bCs/>
        </w:rPr>
        <w:t xml:space="preserve"> </w:t>
      </w:r>
      <w:r w:rsidR="00C15C8A">
        <w:rPr>
          <w:rFonts w:ascii="Tahoma" w:hAnsi="Tahoma" w:cs="Tahoma"/>
          <w:bCs/>
        </w:rPr>
        <w:t>določeno</w:t>
      </w:r>
      <w:r w:rsidR="005E5050">
        <w:rPr>
          <w:rFonts w:ascii="Tahoma" w:hAnsi="Tahoma" w:cs="Tahoma"/>
          <w:bCs/>
        </w:rPr>
        <w:t xml:space="preserve"> </w:t>
      </w:r>
      <w:r w:rsidR="00C15C8A">
        <w:rPr>
          <w:rFonts w:ascii="Tahoma" w:hAnsi="Tahoma" w:cs="Tahoma"/>
          <w:bCs/>
        </w:rPr>
        <w:t>drugače</w:t>
      </w:r>
      <w:r w:rsidRPr="00A679F4">
        <w:rPr>
          <w:rFonts w:ascii="Tahoma" w:hAnsi="Tahoma" w:cs="Tahoma"/>
          <w:bCs/>
        </w:rPr>
        <w:t>,</w:t>
      </w:r>
      <w:r w:rsidR="005E5050">
        <w:rPr>
          <w:rFonts w:ascii="Tahoma" w:hAnsi="Tahoma" w:cs="Tahoma"/>
          <w:bCs/>
        </w:rPr>
        <w:t xml:space="preserve"> </w:t>
      </w:r>
      <w:r w:rsidR="00C15C8A">
        <w:rPr>
          <w:rFonts w:ascii="Tahoma" w:hAnsi="Tahoma" w:cs="Tahoma"/>
          <w:bCs/>
        </w:rPr>
        <w:t>pri</w:t>
      </w:r>
      <w:r w:rsidR="005E5050">
        <w:rPr>
          <w:rFonts w:ascii="Tahoma" w:hAnsi="Tahoma" w:cs="Tahoma"/>
          <w:bCs/>
        </w:rPr>
        <w:t xml:space="preserve"> </w:t>
      </w:r>
      <w:r w:rsidR="00C15C8A">
        <w:rPr>
          <w:rFonts w:ascii="Tahoma" w:hAnsi="Tahoma" w:cs="Tahoma"/>
          <w:bCs/>
        </w:rPr>
        <w:t>čemer</w:t>
      </w:r>
      <w:r w:rsidR="005E5050">
        <w:rPr>
          <w:rFonts w:ascii="Tahoma" w:hAnsi="Tahoma" w:cs="Tahoma"/>
          <w:bCs/>
          <w:u w:val="single"/>
        </w:rPr>
        <w:t xml:space="preserve"> </w:t>
      </w:r>
      <w:r w:rsidRPr="00A679F4">
        <w:rPr>
          <w:rFonts w:ascii="Tahoma" w:hAnsi="Tahoma" w:cs="Tahoma"/>
          <w:bCs/>
          <w:u w:val="single"/>
        </w:rPr>
        <w:t>bo</w:t>
      </w:r>
      <w:r w:rsidR="005E5050">
        <w:rPr>
          <w:rFonts w:ascii="Tahoma" w:hAnsi="Tahoma" w:cs="Tahoma"/>
          <w:bCs/>
          <w:u w:val="single"/>
        </w:rPr>
        <w:t xml:space="preserve"> </w:t>
      </w:r>
      <w:r w:rsidRPr="00A679F4">
        <w:rPr>
          <w:rFonts w:ascii="Tahoma" w:hAnsi="Tahoma" w:cs="Tahoma"/>
          <w:bCs/>
          <w:u w:val="single"/>
        </w:rPr>
        <w:t>moral</w:t>
      </w:r>
      <w:r w:rsidR="005E5050">
        <w:rPr>
          <w:rFonts w:ascii="Tahoma" w:hAnsi="Tahoma" w:cs="Tahoma"/>
          <w:bCs/>
          <w:u w:val="single"/>
        </w:rPr>
        <w:t xml:space="preserve"> </w:t>
      </w:r>
      <w:r w:rsidRPr="00A679F4">
        <w:rPr>
          <w:rFonts w:ascii="Tahoma" w:hAnsi="Tahoma" w:cs="Tahoma"/>
          <w:bCs/>
          <w:u w:val="single"/>
        </w:rPr>
        <w:t>ta</w:t>
      </w:r>
      <w:r w:rsidR="005E5050">
        <w:rPr>
          <w:rFonts w:ascii="Tahoma" w:hAnsi="Tahoma" w:cs="Tahoma"/>
          <w:bCs/>
          <w:u w:val="single"/>
        </w:rPr>
        <w:t xml:space="preserve"> </w:t>
      </w:r>
      <w:r w:rsidRPr="00A679F4">
        <w:rPr>
          <w:rFonts w:ascii="Tahoma" w:hAnsi="Tahoma" w:cs="Tahoma"/>
          <w:bCs/>
          <w:u w:val="single"/>
        </w:rPr>
        <w:t>subjekt</w:t>
      </w:r>
      <w:r w:rsidR="005E5050">
        <w:rPr>
          <w:rFonts w:ascii="Tahoma" w:hAnsi="Tahoma" w:cs="Tahoma"/>
          <w:bCs/>
          <w:u w:val="single"/>
        </w:rPr>
        <w:t xml:space="preserve"> </w:t>
      </w:r>
      <w:r w:rsidRPr="00A679F4">
        <w:rPr>
          <w:rFonts w:ascii="Tahoma" w:hAnsi="Tahoma" w:cs="Tahoma"/>
          <w:bCs/>
          <w:u w:val="single"/>
        </w:rPr>
        <w:t>(s</w:t>
      </w:r>
      <w:r w:rsidR="005E5050">
        <w:rPr>
          <w:rFonts w:ascii="Tahoma" w:hAnsi="Tahoma" w:cs="Tahoma"/>
          <w:bCs/>
          <w:u w:val="single"/>
        </w:rPr>
        <w:t xml:space="preserve"> </w:t>
      </w:r>
      <w:r w:rsidRPr="00A679F4">
        <w:rPr>
          <w:rFonts w:ascii="Tahoma" w:hAnsi="Tahoma" w:cs="Tahoma"/>
          <w:bCs/>
          <w:u w:val="single"/>
        </w:rPr>
        <w:t>katerim</w:t>
      </w:r>
      <w:r w:rsidR="005E5050">
        <w:rPr>
          <w:rFonts w:ascii="Tahoma" w:hAnsi="Tahoma" w:cs="Tahoma"/>
          <w:bCs/>
          <w:u w:val="single"/>
        </w:rPr>
        <w:t xml:space="preserve"> </w:t>
      </w:r>
      <w:r w:rsidRPr="00A679F4">
        <w:rPr>
          <w:rFonts w:ascii="Tahoma" w:hAnsi="Tahoma" w:cs="Tahoma"/>
          <w:bCs/>
          <w:u w:val="single"/>
        </w:rPr>
        <w:t>se</w:t>
      </w:r>
      <w:r w:rsidR="005E5050">
        <w:rPr>
          <w:rFonts w:ascii="Tahoma" w:hAnsi="Tahoma" w:cs="Tahoma"/>
          <w:bCs/>
          <w:u w:val="single"/>
        </w:rPr>
        <w:t xml:space="preserve"> </w:t>
      </w:r>
      <w:r w:rsidRPr="00A679F4">
        <w:rPr>
          <w:rFonts w:ascii="Tahoma" w:hAnsi="Tahoma" w:cs="Tahoma"/>
          <w:bCs/>
          <w:u w:val="single"/>
        </w:rPr>
        <w:t>izkazuje</w:t>
      </w:r>
      <w:r w:rsidR="005E5050">
        <w:rPr>
          <w:rFonts w:ascii="Tahoma" w:hAnsi="Tahoma" w:cs="Tahoma"/>
          <w:bCs/>
          <w:u w:val="single"/>
        </w:rPr>
        <w:t xml:space="preserve"> </w:t>
      </w:r>
      <w:r w:rsidRPr="00A679F4">
        <w:rPr>
          <w:rFonts w:ascii="Tahoma" w:hAnsi="Tahoma" w:cs="Tahoma"/>
          <w:bCs/>
          <w:u w:val="single"/>
        </w:rPr>
        <w:t>pogoje</w:t>
      </w:r>
      <w:r w:rsidR="005E5050">
        <w:rPr>
          <w:rFonts w:ascii="Tahoma" w:hAnsi="Tahoma" w:cs="Tahoma"/>
          <w:bCs/>
          <w:u w:val="single"/>
        </w:rPr>
        <w:t xml:space="preserve"> </w:t>
      </w:r>
      <w:r w:rsidRPr="00A679F4">
        <w:rPr>
          <w:rFonts w:ascii="Tahoma" w:hAnsi="Tahoma" w:cs="Tahoma"/>
          <w:bCs/>
          <w:u w:val="single"/>
        </w:rPr>
        <w:t>oz.</w:t>
      </w:r>
      <w:r w:rsidR="005E5050">
        <w:rPr>
          <w:rFonts w:ascii="Tahoma" w:hAnsi="Tahoma" w:cs="Tahoma"/>
          <w:bCs/>
          <w:u w:val="single"/>
        </w:rPr>
        <w:t xml:space="preserve"> </w:t>
      </w:r>
      <w:r w:rsidRPr="00A679F4">
        <w:rPr>
          <w:rFonts w:ascii="Tahoma" w:hAnsi="Tahoma" w:cs="Tahoma"/>
          <w:bCs/>
          <w:u w:val="single"/>
        </w:rPr>
        <w:t>sposobnost)</w:t>
      </w:r>
      <w:r w:rsidR="005E5050">
        <w:rPr>
          <w:rFonts w:ascii="Tahoma" w:hAnsi="Tahoma" w:cs="Tahoma"/>
          <w:bCs/>
          <w:u w:val="single"/>
        </w:rPr>
        <w:t xml:space="preserve"> </w:t>
      </w:r>
      <w:r w:rsidRPr="00A679F4">
        <w:rPr>
          <w:rFonts w:ascii="Tahoma" w:hAnsi="Tahoma" w:cs="Tahoma"/>
          <w:bCs/>
          <w:u w:val="single"/>
        </w:rPr>
        <w:t>predmetna</w:t>
      </w:r>
      <w:r w:rsidR="005E5050">
        <w:rPr>
          <w:rFonts w:ascii="Tahoma" w:hAnsi="Tahoma" w:cs="Tahoma"/>
          <w:bCs/>
          <w:u w:val="single"/>
        </w:rPr>
        <w:t xml:space="preserve"> </w:t>
      </w:r>
      <w:r w:rsidRPr="00A679F4">
        <w:rPr>
          <w:rFonts w:ascii="Tahoma" w:hAnsi="Tahoma" w:cs="Tahoma"/>
          <w:bCs/>
          <w:u w:val="single"/>
        </w:rPr>
        <w:t>dela</w:t>
      </w:r>
      <w:r w:rsidR="005E5050">
        <w:rPr>
          <w:rFonts w:ascii="Tahoma" w:hAnsi="Tahoma" w:cs="Tahoma"/>
          <w:bCs/>
          <w:u w:val="single"/>
        </w:rPr>
        <w:t xml:space="preserve"> </w:t>
      </w:r>
      <w:r w:rsidRPr="00A679F4">
        <w:rPr>
          <w:rFonts w:ascii="Tahoma" w:hAnsi="Tahoma" w:cs="Tahoma"/>
          <w:bCs/>
          <w:u w:val="single"/>
        </w:rPr>
        <w:t>javnega</w:t>
      </w:r>
      <w:r w:rsidR="005E5050">
        <w:rPr>
          <w:rFonts w:ascii="Tahoma" w:hAnsi="Tahoma" w:cs="Tahoma"/>
          <w:bCs/>
          <w:u w:val="single"/>
        </w:rPr>
        <w:t xml:space="preserve"> </w:t>
      </w:r>
      <w:r w:rsidRPr="00A679F4">
        <w:rPr>
          <w:rFonts w:ascii="Tahoma" w:hAnsi="Tahoma" w:cs="Tahoma"/>
          <w:bCs/>
          <w:u w:val="single"/>
        </w:rPr>
        <w:t>naročila</w:t>
      </w:r>
      <w:r w:rsidR="005E5050">
        <w:rPr>
          <w:rFonts w:ascii="Tahoma" w:hAnsi="Tahoma" w:cs="Tahoma"/>
          <w:bCs/>
          <w:u w:val="single"/>
        </w:rPr>
        <w:t xml:space="preserve"> </w:t>
      </w:r>
      <w:r w:rsidRPr="00A679F4">
        <w:rPr>
          <w:rFonts w:ascii="Tahoma" w:hAnsi="Tahoma" w:cs="Tahoma"/>
          <w:bCs/>
          <w:u w:val="single"/>
        </w:rPr>
        <w:t>tudi</w:t>
      </w:r>
      <w:r w:rsidR="005E5050">
        <w:rPr>
          <w:rFonts w:ascii="Tahoma" w:hAnsi="Tahoma" w:cs="Tahoma"/>
          <w:bCs/>
          <w:u w:val="single"/>
        </w:rPr>
        <w:t xml:space="preserve"> </w:t>
      </w:r>
      <w:r w:rsidRPr="00A679F4">
        <w:rPr>
          <w:rFonts w:ascii="Tahoma" w:hAnsi="Tahoma" w:cs="Tahoma"/>
          <w:bCs/>
          <w:u w:val="single"/>
        </w:rPr>
        <w:t>izvesti.</w:t>
      </w:r>
      <w:r w:rsidR="005E5050">
        <w:rPr>
          <w:rFonts w:ascii="Tahoma" w:hAnsi="Tahoma" w:cs="Tahoma"/>
          <w:bCs/>
          <w:u w:val="single"/>
        </w:rPr>
        <w:t xml:space="preserve">  </w:t>
      </w:r>
    </w:p>
    <w:p w14:paraId="77729A59" w14:textId="77777777" w:rsidR="007501DF" w:rsidRPr="00A679F4" w:rsidRDefault="007501DF" w:rsidP="004227B8">
      <w:pPr>
        <w:keepNext/>
        <w:keepLines/>
        <w:jc w:val="both"/>
        <w:rPr>
          <w:rFonts w:ascii="Tahoma" w:hAnsi="Tahoma" w:cs="Tahoma"/>
          <w:sz w:val="16"/>
        </w:rPr>
      </w:pPr>
    </w:p>
    <w:p w14:paraId="02983296" w14:textId="70E7E944" w:rsidR="007501DF" w:rsidRPr="00A679F4" w:rsidRDefault="007501DF" w:rsidP="004227B8">
      <w:pPr>
        <w:keepNext/>
        <w:keepLines/>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drugi</w:t>
      </w:r>
      <w:r w:rsidR="005E5050">
        <w:rPr>
          <w:rFonts w:ascii="Tahoma" w:hAnsi="Tahoma" w:cs="Tahoma"/>
        </w:rPr>
        <w:t xml:space="preserve"> </w:t>
      </w:r>
      <w:r w:rsidRPr="00A679F4">
        <w:rPr>
          <w:rFonts w:ascii="Tahoma" w:hAnsi="Tahoma" w:cs="Tahoma"/>
        </w:rPr>
        <w:t>subjekt</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katerim</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izkazuje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sposobnost</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katere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sklicuje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u w:val="single"/>
        </w:rPr>
        <w:t>neposredno</w:t>
      </w:r>
      <w:r w:rsidR="005E5050">
        <w:rPr>
          <w:rFonts w:ascii="Tahoma" w:hAnsi="Tahoma" w:cs="Tahoma"/>
          <w:u w:val="single"/>
        </w:rPr>
        <w:t xml:space="preserve"> </w:t>
      </w:r>
      <w:r w:rsidRPr="00A679F4">
        <w:rPr>
          <w:rFonts w:ascii="Tahoma" w:hAnsi="Tahoma" w:cs="Tahoma"/>
          <w:u w:val="single"/>
        </w:rPr>
        <w:t>sam</w:t>
      </w:r>
      <w:r w:rsidR="005E5050">
        <w:rPr>
          <w:rFonts w:ascii="Tahoma" w:hAnsi="Tahoma" w:cs="Tahoma"/>
          <w:u w:val="single"/>
        </w:rPr>
        <w:t xml:space="preserve"> </w:t>
      </w:r>
      <w:r w:rsidRPr="00A679F4">
        <w:rPr>
          <w:rFonts w:ascii="Tahoma" w:hAnsi="Tahoma" w:cs="Tahoma"/>
          <w:u w:val="single"/>
        </w:rPr>
        <w:t>izvedel</w:t>
      </w:r>
      <w:r w:rsidR="005E5050">
        <w:rPr>
          <w:rFonts w:ascii="Tahoma" w:hAnsi="Tahoma" w:cs="Tahoma"/>
          <w:u w:val="single"/>
        </w:rPr>
        <w:t xml:space="preserve"> </w:t>
      </w:r>
      <w:r w:rsidRPr="00A679F4">
        <w:rPr>
          <w:rFonts w:ascii="Tahoma" w:hAnsi="Tahoma" w:cs="Tahoma"/>
          <w:u w:val="single"/>
        </w:rPr>
        <w:t>del</w:t>
      </w:r>
      <w:r w:rsidR="005E5050">
        <w:rPr>
          <w:rFonts w:ascii="Tahoma" w:hAnsi="Tahoma" w:cs="Tahoma"/>
          <w:u w:val="single"/>
        </w:rPr>
        <w:t xml:space="preserve"> </w:t>
      </w:r>
      <w:r w:rsidRPr="00A679F4">
        <w:rPr>
          <w:rFonts w:ascii="Tahoma" w:hAnsi="Tahoma" w:cs="Tahoma"/>
          <w:u w:val="single"/>
        </w:rPr>
        <w:t>predmeta</w:t>
      </w:r>
      <w:r w:rsidR="005E5050">
        <w:rPr>
          <w:rFonts w:ascii="Tahoma" w:hAnsi="Tahoma" w:cs="Tahoma"/>
          <w:u w:val="single"/>
        </w:rPr>
        <w:t xml:space="preserve"> </w:t>
      </w:r>
      <w:r w:rsidRPr="00A679F4">
        <w:rPr>
          <w:rFonts w:ascii="Tahoma" w:hAnsi="Tahoma" w:cs="Tahoma"/>
          <w:u w:val="single"/>
        </w:rPr>
        <w:t>javnega</w:t>
      </w:r>
      <w:r w:rsidR="005E5050">
        <w:rPr>
          <w:rFonts w:ascii="Tahoma" w:hAnsi="Tahoma" w:cs="Tahoma"/>
          <w:u w:val="single"/>
        </w:rPr>
        <w:t xml:space="preserve"> </w:t>
      </w:r>
      <w:r w:rsidRPr="00A679F4">
        <w:rPr>
          <w:rFonts w:ascii="Tahoma" w:hAnsi="Tahoma" w:cs="Tahoma"/>
          <w:u w:val="single"/>
        </w:rPr>
        <w:t>naročila</w:t>
      </w:r>
      <w:r w:rsidRPr="00A679F4">
        <w:rPr>
          <w:rFonts w:ascii="Tahoma" w:hAnsi="Tahoma" w:cs="Tahoma"/>
        </w:rPr>
        <w:t>,</w:t>
      </w:r>
      <w:r w:rsidR="005E5050">
        <w:rPr>
          <w:rFonts w:ascii="Tahoma" w:hAnsi="Tahoma" w:cs="Tahoma"/>
        </w:rPr>
        <w:t xml:space="preserve"> </w:t>
      </w:r>
      <w:r w:rsidRPr="00A679F4">
        <w:rPr>
          <w:rFonts w:ascii="Tahoma" w:hAnsi="Tahoma" w:cs="Tahoma"/>
        </w:rPr>
        <w:t>potem</w:t>
      </w:r>
      <w:r w:rsidR="005E5050">
        <w:rPr>
          <w:rFonts w:ascii="Tahoma" w:hAnsi="Tahoma" w:cs="Tahoma"/>
        </w:rPr>
        <w:t xml:space="preserve"> </w:t>
      </w:r>
      <w:r w:rsidRPr="00A679F4">
        <w:rPr>
          <w:rFonts w:ascii="Tahoma" w:hAnsi="Tahoma" w:cs="Tahoma"/>
        </w:rPr>
        <w:t>govorimo</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subjektu,</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izpolnjuje</w:t>
      </w:r>
      <w:r w:rsidR="005E5050">
        <w:rPr>
          <w:rFonts w:ascii="Tahoma" w:hAnsi="Tahoma" w:cs="Tahoma"/>
        </w:rPr>
        <w:t xml:space="preserve"> </w:t>
      </w:r>
      <w:r w:rsidRPr="00A679F4">
        <w:rPr>
          <w:rFonts w:ascii="Tahoma" w:hAnsi="Tahoma" w:cs="Tahoma"/>
        </w:rPr>
        <w:t>definicijo</w:t>
      </w:r>
      <w:r w:rsidR="005E5050">
        <w:rPr>
          <w:rFonts w:ascii="Tahoma" w:hAnsi="Tahoma" w:cs="Tahoma"/>
        </w:rPr>
        <w:t xml:space="preserve"> </w:t>
      </w:r>
      <w:r w:rsidRPr="00A679F4">
        <w:rPr>
          <w:rFonts w:ascii="Tahoma" w:hAnsi="Tahoma" w:cs="Tahoma"/>
          <w:b/>
        </w:rPr>
        <w:t>podizvajalca</w:t>
      </w:r>
      <w:r w:rsidRPr="00A679F4">
        <w:rPr>
          <w:rFonts w:ascii="Tahoma" w:hAnsi="Tahoma" w:cs="Tahoma"/>
        </w:rPr>
        <w:t>,</w:t>
      </w:r>
      <w:r w:rsidR="005E5050">
        <w:rPr>
          <w:rFonts w:ascii="Tahoma" w:hAnsi="Tahoma" w:cs="Tahoma"/>
        </w:rPr>
        <w:t xml:space="preserve"> </w:t>
      </w:r>
      <w:r w:rsidRPr="00A679F4">
        <w:rPr>
          <w:rFonts w:ascii="Tahoma" w:hAnsi="Tahoma" w:cs="Tahoma"/>
          <w:u w:val="single"/>
        </w:rPr>
        <w:t>zato</w:t>
      </w:r>
      <w:r w:rsidR="005E5050">
        <w:rPr>
          <w:rFonts w:ascii="Tahoma" w:hAnsi="Tahoma" w:cs="Tahoma"/>
          <w:u w:val="single"/>
        </w:rPr>
        <w:t xml:space="preserve"> </w:t>
      </w:r>
      <w:r w:rsidRPr="00A679F4">
        <w:rPr>
          <w:rFonts w:ascii="Tahoma" w:hAnsi="Tahoma" w:cs="Tahoma"/>
          <w:u w:val="single"/>
        </w:rPr>
        <w:t>naj</w:t>
      </w:r>
      <w:r w:rsidR="005E5050">
        <w:rPr>
          <w:rFonts w:ascii="Tahoma" w:hAnsi="Tahoma" w:cs="Tahoma"/>
          <w:u w:val="single"/>
        </w:rPr>
        <w:t xml:space="preserve"> </w:t>
      </w:r>
      <w:r w:rsidRPr="00A679F4">
        <w:rPr>
          <w:rFonts w:ascii="Tahoma" w:hAnsi="Tahoma" w:cs="Tahoma"/>
          <w:b/>
          <w:u w:val="single"/>
        </w:rPr>
        <w:t>ga</w:t>
      </w:r>
      <w:r w:rsidR="005E5050">
        <w:rPr>
          <w:rFonts w:ascii="Tahoma" w:hAnsi="Tahoma" w:cs="Tahoma"/>
          <w:b/>
          <w:u w:val="single"/>
        </w:rPr>
        <w:t xml:space="preserve"> </w:t>
      </w:r>
      <w:r w:rsidRPr="00A679F4">
        <w:rPr>
          <w:rFonts w:ascii="Tahoma" w:hAnsi="Tahoma" w:cs="Tahoma"/>
          <w:b/>
          <w:u w:val="single"/>
        </w:rPr>
        <w:t>ponudnik</w:t>
      </w:r>
      <w:r w:rsidR="005E5050">
        <w:rPr>
          <w:rFonts w:ascii="Tahoma" w:hAnsi="Tahoma" w:cs="Tahoma"/>
          <w:b/>
          <w:u w:val="single"/>
        </w:rPr>
        <w:t xml:space="preserve"> </w:t>
      </w:r>
      <w:r w:rsidRPr="00A679F4">
        <w:rPr>
          <w:rFonts w:ascii="Tahoma" w:hAnsi="Tahoma" w:cs="Tahoma"/>
          <w:b/>
          <w:u w:val="single"/>
        </w:rPr>
        <w:t>nominira</w:t>
      </w:r>
      <w:r w:rsidR="005E5050">
        <w:rPr>
          <w:rFonts w:ascii="Tahoma" w:hAnsi="Tahoma" w:cs="Tahoma"/>
          <w:u w:val="single"/>
        </w:rPr>
        <w:t xml:space="preserve"> </w:t>
      </w:r>
      <w:r w:rsidRPr="00A679F4">
        <w:rPr>
          <w:rFonts w:ascii="Tahoma" w:hAnsi="Tahoma" w:cs="Tahoma"/>
          <w:b/>
          <w:u w:val="single"/>
        </w:rPr>
        <w:t>kot</w:t>
      </w:r>
      <w:r w:rsidR="005E5050">
        <w:rPr>
          <w:rFonts w:ascii="Tahoma" w:hAnsi="Tahoma" w:cs="Tahoma"/>
          <w:b/>
          <w:u w:val="single"/>
        </w:rPr>
        <w:t xml:space="preserve"> </w:t>
      </w:r>
      <w:r w:rsidRPr="00A679F4">
        <w:rPr>
          <w:rFonts w:ascii="Tahoma" w:hAnsi="Tahoma" w:cs="Tahoma"/>
          <w:b/>
          <w:u w:val="single"/>
        </w:rPr>
        <w:t>podizvajalca/e</w:t>
      </w:r>
      <w:r w:rsidR="005E5050">
        <w:rPr>
          <w:rFonts w:ascii="Tahoma" w:hAnsi="Tahoma" w:cs="Tahoma"/>
          <w:u w:val="single"/>
        </w:rPr>
        <w:t xml:space="preserve"> </w:t>
      </w:r>
      <w:r w:rsidRPr="00A679F4">
        <w:rPr>
          <w:rFonts w:ascii="Tahoma" w:hAnsi="Tahoma" w:cs="Tahoma"/>
          <w:b/>
          <w:u w:val="single"/>
        </w:rPr>
        <w:t>in</w:t>
      </w:r>
      <w:r w:rsidR="005E5050">
        <w:rPr>
          <w:rFonts w:ascii="Tahoma" w:hAnsi="Tahoma" w:cs="Tahoma"/>
          <w:b/>
          <w:u w:val="single"/>
        </w:rPr>
        <w:t xml:space="preserve"> </w:t>
      </w:r>
      <w:r w:rsidRPr="00A679F4">
        <w:rPr>
          <w:rFonts w:ascii="Tahoma" w:hAnsi="Tahoma" w:cs="Tahoma"/>
          <w:b/>
          <w:u w:val="single"/>
        </w:rPr>
        <w:t>ne</w:t>
      </w:r>
      <w:r w:rsidR="005E5050">
        <w:rPr>
          <w:rFonts w:ascii="Tahoma" w:hAnsi="Tahoma" w:cs="Tahoma"/>
          <w:u w:val="single"/>
        </w:rPr>
        <w:t xml:space="preserve"> </w:t>
      </w:r>
      <w:r w:rsidRPr="00A679F4">
        <w:rPr>
          <w:rFonts w:ascii="Tahoma" w:hAnsi="Tahoma" w:cs="Tahoma"/>
          <w:u w:val="single"/>
        </w:rPr>
        <w:t>kot</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w:t>
      </w:r>
      <w:r w:rsidR="005E5050">
        <w:rPr>
          <w:rFonts w:ascii="Tahoma" w:hAnsi="Tahoma" w:cs="Tahoma"/>
          <w:u w:val="single"/>
        </w:rPr>
        <w:t xml:space="preserve"> </w:t>
      </w:r>
      <w:r w:rsidRPr="00A679F4">
        <w:rPr>
          <w:rFonts w:ascii="Tahoma" w:hAnsi="Tahoma" w:cs="Tahoma"/>
          <w:u w:val="single"/>
        </w:rPr>
        <w:t>uporablja</w:t>
      </w:r>
      <w:r w:rsidR="005E5050">
        <w:rPr>
          <w:rFonts w:ascii="Tahoma" w:hAnsi="Tahoma" w:cs="Tahoma"/>
          <w:u w:val="single"/>
        </w:rPr>
        <w:t xml:space="preserve"> </w:t>
      </w: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ponudbi</w:t>
      </w:r>
      <w:r w:rsidRPr="00A679F4">
        <w:rPr>
          <w:rFonts w:ascii="Tahoma" w:hAnsi="Tahoma" w:cs="Tahoma"/>
        </w:rPr>
        <w:t>.</w:t>
      </w:r>
    </w:p>
    <w:p w14:paraId="6BC688A3" w14:textId="77777777" w:rsidR="002C2F61" w:rsidRDefault="002C2F61" w:rsidP="004227B8">
      <w:pPr>
        <w:keepNext/>
        <w:keepLines/>
        <w:jc w:val="both"/>
        <w:rPr>
          <w:rFonts w:ascii="Tahoma" w:hAnsi="Tahoma" w:cs="Tahoma"/>
          <w:iCs/>
        </w:rPr>
      </w:pPr>
    </w:p>
    <w:p w14:paraId="7C4D7078" w14:textId="1686A63D" w:rsidR="00803D0C" w:rsidRPr="009D1811" w:rsidRDefault="00803D0C" w:rsidP="004227B8">
      <w:pPr>
        <w:pStyle w:val="Odstavekseznama"/>
        <w:keepNext/>
        <w:keepLines/>
        <w:numPr>
          <w:ilvl w:val="3"/>
          <w:numId w:val="20"/>
        </w:numPr>
        <w:jc w:val="both"/>
        <w:rPr>
          <w:rFonts w:ascii="Tahoma" w:hAnsi="Tahoma" w:cs="Tahoma"/>
          <w:bCs/>
          <w:i/>
        </w:rPr>
      </w:pPr>
      <w:bookmarkStart w:id="16" w:name="_Ref227660826"/>
      <w:r w:rsidRPr="009D1811">
        <w:rPr>
          <w:rFonts w:ascii="Tahoma" w:hAnsi="Tahoma" w:cs="Tahoma"/>
          <w:bCs/>
        </w:rPr>
        <w:t>Reference</w:t>
      </w:r>
      <w:r w:rsidR="005E5050">
        <w:rPr>
          <w:rFonts w:ascii="Tahoma" w:hAnsi="Tahoma" w:cs="Tahoma"/>
          <w:bCs/>
        </w:rPr>
        <w:t xml:space="preserve"> </w:t>
      </w:r>
      <w:r w:rsidR="00C15C8A">
        <w:rPr>
          <w:rFonts w:ascii="Tahoma" w:hAnsi="Tahoma" w:cs="Tahoma"/>
          <w:bCs/>
        </w:rPr>
        <w:t>ponudnika</w:t>
      </w:r>
      <w:bookmarkEnd w:id="16"/>
    </w:p>
    <w:p w14:paraId="04625A7E" w14:textId="0C11D2A3" w:rsidR="00803D0C" w:rsidRDefault="00803D0C" w:rsidP="004227B8">
      <w:pPr>
        <w:keepNext/>
        <w:keepLines/>
        <w:jc w:val="both"/>
        <w:rPr>
          <w:rFonts w:ascii="Tahoma" w:hAnsi="Tahoma" w:cs="Tahoma"/>
          <w:iCs/>
        </w:rPr>
      </w:pPr>
    </w:p>
    <w:p w14:paraId="41BEF992" w14:textId="3E20667A" w:rsidR="00AA1B44" w:rsidRDefault="00AA1B44" w:rsidP="004227B8">
      <w:pPr>
        <w:keepNext/>
        <w:keepLines/>
        <w:contextualSpacing/>
        <w:jc w:val="both"/>
        <w:rPr>
          <w:rFonts w:ascii="Tahoma" w:hAnsi="Tahoma" w:cs="Tahoma"/>
          <w:iCs/>
          <w:highlight w:val="yellow"/>
        </w:rPr>
      </w:pPr>
      <w:r w:rsidRPr="00AA1B44">
        <w:rPr>
          <w:rFonts w:ascii="Tahoma" w:hAnsi="Tahoma" w:cs="Tahoma"/>
          <w:iCs/>
        </w:rPr>
        <w:t xml:space="preserve">Naročnik zahteva, da ima ponudnik </w:t>
      </w:r>
      <w:r w:rsidRPr="00046EA0">
        <w:rPr>
          <w:rFonts w:ascii="Tahoma" w:hAnsi="Tahoma" w:cs="Tahoma"/>
          <w:bCs/>
          <w:iCs/>
        </w:rPr>
        <w:t>v</w:t>
      </w:r>
      <w:r>
        <w:rPr>
          <w:rFonts w:ascii="Tahoma" w:hAnsi="Tahoma" w:cs="Tahoma"/>
          <w:bCs/>
          <w:iCs/>
        </w:rPr>
        <w:t xml:space="preserve"> </w:t>
      </w:r>
      <w:r w:rsidRPr="00046EA0">
        <w:rPr>
          <w:rFonts w:ascii="Tahoma" w:hAnsi="Tahoma" w:cs="Tahoma"/>
          <w:bCs/>
          <w:iCs/>
        </w:rPr>
        <w:t>obdobju</w:t>
      </w:r>
      <w:r>
        <w:rPr>
          <w:rFonts w:ascii="Tahoma" w:hAnsi="Tahoma" w:cs="Tahoma"/>
          <w:bCs/>
          <w:iCs/>
        </w:rPr>
        <w:t xml:space="preserve"> </w:t>
      </w:r>
      <w:r w:rsidRPr="00046EA0">
        <w:rPr>
          <w:rFonts w:ascii="Tahoma" w:hAnsi="Tahoma" w:cs="Tahoma"/>
          <w:bCs/>
          <w:iCs/>
        </w:rPr>
        <w:t>od</w:t>
      </w:r>
      <w:r>
        <w:rPr>
          <w:rFonts w:ascii="Tahoma" w:hAnsi="Tahoma" w:cs="Tahoma"/>
          <w:bCs/>
          <w:iCs/>
        </w:rPr>
        <w:t xml:space="preserve"> </w:t>
      </w:r>
      <w:r w:rsidRPr="00046EA0">
        <w:rPr>
          <w:rFonts w:ascii="Tahoma" w:hAnsi="Tahoma" w:cs="Tahoma"/>
          <w:bCs/>
          <w:iCs/>
        </w:rPr>
        <w:t>1.</w:t>
      </w:r>
      <w:r>
        <w:rPr>
          <w:rFonts w:ascii="Tahoma" w:hAnsi="Tahoma" w:cs="Tahoma"/>
          <w:bCs/>
          <w:iCs/>
        </w:rPr>
        <w:t xml:space="preserve"> </w:t>
      </w:r>
      <w:r w:rsidRPr="00046EA0">
        <w:rPr>
          <w:rFonts w:ascii="Tahoma" w:hAnsi="Tahoma" w:cs="Tahoma"/>
          <w:bCs/>
          <w:iCs/>
        </w:rPr>
        <w:t>1.</w:t>
      </w:r>
      <w:r>
        <w:rPr>
          <w:rFonts w:ascii="Tahoma" w:hAnsi="Tahoma" w:cs="Tahoma"/>
          <w:bCs/>
          <w:iCs/>
        </w:rPr>
        <w:t xml:space="preserve"> 2015 </w:t>
      </w:r>
      <w:r w:rsidRPr="00046EA0">
        <w:rPr>
          <w:rFonts w:ascii="Tahoma" w:hAnsi="Tahoma" w:cs="Tahoma"/>
          <w:bCs/>
          <w:iCs/>
        </w:rPr>
        <w:t>do</w:t>
      </w:r>
      <w:r>
        <w:rPr>
          <w:rFonts w:ascii="Tahoma" w:hAnsi="Tahoma" w:cs="Tahoma"/>
          <w:bCs/>
          <w:iCs/>
        </w:rPr>
        <w:t xml:space="preserve"> </w:t>
      </w:r>
      <w:r w:rsidRPr="00046EA0">
        <w:rPr>
          <w:rFonts w:ascii="Tahoma" w:hAnsi="Tahoma" w:cs="Tahoma"/>
          <w:bCs/>
          <w:iCs/>
        </w:rPr>
        <w:t>roka</w:t>
      </w:r>
      <w:r>
        <w:rPr>
          <w:rFonts w:ascii="Tahoma" w:hAnsi="Tahoma" w:cs="Tahoma"/>
          <w:bCs/>
          <w:iCs/>
        </w:rPr>
        <w:t xml:space="preserve"> </w:t>
      </w:r>
      <w:r w:rsidRPr="00046EA0">
        <w:rPr>
          <w:rFonts w:ascii="Tahoma" w:hAnsi="Tahoma" w:cs="Tahoma"/>
          <w:bCs/>
          <w:iCs/>
        </w:rPr>
        <w:t>za</w:t>
      </w:r>
      <w:r>
        <w:rPr>
          <w:rFonts w:ascii="Tahoma" w:hAnsi="Tahoma" w:cs="Tahoma"/>
          <w:bCs/>
          <w:iCs/>
        </w:rPr>
        <w:t xml:space="preserve"> </w:t>
      </w:r>
      <w:r w:rsidRPr="00046EA0">
        <w:rPr>
          <w:rFonts w:ascii="Tahoma" w:hAnsi="Tahoma" w:cs="Tahoma"/>
          <w:bCs/>
          <w:iCs/>
        </w:rPr>
        <w:t>predložitev</w:t>
      </w:r>
      <w:r>
        <w:rPr>
          <w:rFonts w:ascii="Tahoma" w:hAnsi="Tahoma" w:cs="Tahoma"/>
          <w:bCs/>
          <w:iCs/>
        </w:rPr>
        <w:t xml:space="preserve"> </w:t>
      </w:r>
      <w:r w:rsidRPr="00046EA0">
        <w:rPr>
          <w:rFonts w:ascii="Tahoma" w:hAnsi="Tahoma" w:cs="Tahoma"/>
          <w:bCs/>
          <w:iCs/>
        </w:rPr>
        <w:t>ponudb</w:t>
      </w:r>
      <w:r>
        <w:rPr>
          <w:rFonts w:ascii="Tahoma" w:hAnsi="Tahoma" w:cs="Tahoma"/>
          <w:bCs/>
          <w:iCs/>
        </w:rPr>
        <w:t xml:space="preserve"> </w:t>
      </w:r>
      <w:r w:rsidRPr="00AA1B44">
        <w:rPr>
          <w:rFonts w:ascii="Tahoma" w:hAnsi="Tahoma" w:cs="Tahoma"/>
          <w:bCs/>
          <w:iCs/>
        </w:rPr>
        <w:t>najmanj 1 (eno) referenco, s katero izkazuje, da</w:t>
      </w:r>
      <w:r>
        <w:rPr>
          <w:rFonts w:ascii="Tahoma" w:hAnsi="Tahoma" w:cs="Tahoma"/>
          <w:bCs/>
          <w:iCs/>
        </w:rPr>
        <w:t xml:space="preserve"> je </w:t>
      </w:r>
      <w:r w:rsidRPr="00AA1B44">
        <w:rPr>
          <w:rFonts w:ascii="Tahoma" w:hAnsi="Tahoma" w:cs="Tahoma"/>
          <w:bCs/>
          <w:iCs/>
        </w:rPr>
        <w:t xml:space="preserve">kvalitetno in strokovno izvajal pravno svetovanje </w:t>
      </w:r>
      <w:r w:rsidR="00990510">
        <w:rPr>
          <w:rFonts w:ascii="Tahoma" w:hAnsi="Tahoma" w:cs="Tahoma"/>
          <w:bCs/>
          <w:iCs/>
        </w:rPr>
        <w:t xml:space="preserve">v obdobju </w:t>
      </w:r>
      <w:r w:rsidR="00AC5BE9">
        <w:rPr>
          <w:rFonts w:ascii="Tahoma" w:hAnsi="Tahoma" w:cs="Tahoma"/>
          <w:bCs/>
          <w:iCs/>
        </w:rPr>
        <w:t xml:space="preserve">najmanj </w:t>
      </w:r>
      <w:r w:rsidR="00990510">
        <w:rPr>
          <w:rFonts w:ascii="Tahoma" w:hAnsi="Tahoma" w:cs="Tahoma"/>
          <w:bCs/>
          <w:iCs/>
        </w:rPr>
        <w:t xml:space="preserve">enega (1) leta </w:t>
      </w:r>
      <w:r w:rsidRPr="00AA1B44">
        <w:rPr>
          <w:rFonts w:ascii="Tahoma" w:hAnsi="Tahoma" w:cs="Tahoma"/>
          <w:bCs/>
          <w:iCs/>
        </w:rPr>
        <w:t>na projektih energijske izrabe odpadkov v Republiki Sloveniji</w:t>
      </w:r>
      <w:r>
        <w:rPr>
          <w:rFonts w:ascii="Tahoma" w:hAnsi="Tahoma" w:cs="Tahoma"/>
          <w:bCs/>
          <w:iCs/>
        </w:rPr>
        <w:t>.</w:t>
      </w:r>
    </w:p>
    <w:p w14:paraId="6FBD9F71" w14:textId="77777777" w:rsidR="002F2E5B" w:rsidRPr="00D92CC2" w:rsidRDefault="002F2E5B" w:rsidP="004227B8">
      <w:pPr>
        <w:keepNext/>
        <w:keepLines/>
        <w:contextualSpacing/>
        <w:jc w:val="both"/>
        <w:rPr>
          <w:rFonts w:ascii="Tahoma" w:hAnsi="Tahoma" w:cs="Tahoma"/>
          <w:iCs/>
          <w:highlight w:val="yellow"/>
        </w:rPr>
      </w:pPr>
    </w:p>
    <w:p w14:paraId="2454C20C" w14:textId="77777777" w:rsidR="000C354C" w:rsidRPr="00160389" w:rsidRDefault="000C354C" w:rsidP="004227B8">
      <w:pPr>
        <w:keepNext/>
        <w:keepLines/>
        <w:ind w:right="-2"/>
        <w:jc w:val="both"/>
        <w:rPr>
          <w:rFonts w:ascii="Tahoma" w:hAnsi="Tahoma" w:cs="Tahoma"/>
          <w:b/>
          <w:smallCaps/>
        </w:rPr>
      </w:pPr>
      <w:r w:rsidRPr="00160389">
        <w:rPr>
          <w:rFonts w:ascii="Tahoma" w:hAnsi="Tahoma" w:cs="Tahoma"/>
          <w:b/>
          <w:smallCaps/>
        </w:rPr>
        <w:t>Dokazila:</w:t>
      </w:r>
    </w:p>
    <w:p w14:paraId="49849A81" w14:textId="6047F5C7" w:rsidR="005276C4" w:rsidRPr="00112425" w:rsidRDefault="005276C4"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1889E499" w14:textId="66C02122" w:rsidR="00B70B45" w:rsidRPr="00DA1204" w:rsidRDefault="005276C4"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bCs/>
        </w:rPr>
        <w:t>,</w:t>
      </w:r>
    </w:p>
    <w:p w14:paraId="2CF3C0ED" w14:textId="3BEBDD9C" w:rsidR="00DA1204" w:rsidRDefault="00DA1204" w:rsidP="004227B8">
      <w:pPr>
        <w:keepNext/>
        <w:keepLines/>
        <w:numPr>
          <w:ilvl w:val="0"/>
          <w:numId w:val="33"/>
        </w:numPr>
        <w:ind w:left="426" w:hanging="284"/>
        <w:jc w:val="both"/>
        <w:rPr>
          <w:rFonts w:ascii="Tahoma" w:hAnsi="Tahoma" w:cs="Tahoma"/>
        </w:rPr>
      </w:pPr>
      <w:r w:rsidRPr="0098048B">
        <w:rPr>
          <w:rFonts w:ascii="Tahoma" w:hAnsi="Tahoma" w:cs="Tahoma"/>
        </w:rPr>
        <w:t>Izpolnjena</w:t>
      </w:r>
      <w:r w:rsidR="005E5050">
        <w:rPr>
          <w:rFonts w:ascii="Tahoma" w:hAnsi="Tahoma" w:cs="Tahoma"/>
          <w:bCs/>
        </w:rPr>
        <w:t xml:space="preserve"> </w:t>
      </w:r>
      <w:r>
        <w:rPr>
          <w:rFonts w:ascii="Tahoma" w:hAnsi="Tahoma" w:cs="Tahoma"/>
          <w:bCs/>
        </w:rPr>
        <w:t>in</w:t>
      </w:r>
      <w:r w:rsidR="005E5050">
        <w:rPr>
          <w:rFonts w:ascii="Tahoma" w:hAnsi="Tahoma" w:cs="Tahoma"/>
          <w:bCs/>
        </w:rPr>
        <w:t xml:space="preserve"> </w:t>
      </w:r>
      <w:r>
        <w:rPr>
          <w:rFonts w:ascii="Tahoma" w:hAnsi="Tahoma" w:cs="Tahoma"/>
          <w:bCs/>
        </w:rPr>
        <w:t>podpisana</w:t>
      </w:r>
      <w:r w:rsidR="005E5050">
        <w:rPr>
          <w:rFonts w:ascii="Tahoma" w:hAnsi="Tahoma" w:cs="Tahoma"/>
          <w:bCs/>
        </w:rPr>
        <w:t xml:space="preserve"> </w:t>
      </w:r>
      <w:r>
        <w:rPr>
          <w:rFonts w:ascii="Tahoma" w:hAnsi="Tahoma" w:cs="Tahoma"/>
          <w:bCs/>
        </w:rPr>
        <w:t>Priloga</w:t>
      </w:r>
      <w:r w:rsidR="005E5050">
        <w:rPr>
          <w:rFonts w:ascii="Tahoma" w:hAnsi="Tahoma" w:cs="Tahoma"/>
          <w:bCs/>
        </w:rPr>
        <w:t xml:space="preserve"> </w:t>
      </w:r>
      <w:r w:rsidR="0032299A">
        <w:rPr>
          <w:rFonts w:ascii="Tahoma" w:hAnsi="Tahoma" w:cs="Tahoma"/>
          <w:bCs/>
        </w:rPr>
        <w:t>5</w:t>
      </w:r>
      <w:r>
        <w:rPr>
          <w:rFonts w:ascii="Tahoma" w:hAnsi="Tahoma" w:cs="Tahoma"/>
          <w:bCs/>
        </w:rPr>
        <w:t>/1</w:t>
      </w:r>
      <w:r w:rsidR="005E5050">
        <w:rPr>
          <w:rFonts w:ascii="Tahoma" w:hAnsi="Tahoma" w:cs="Tahoma"/>
          <w:bCs/>
        </w:rPr>
        <w:t xml:space="preserve"> </w:t>
      </w:r>
      <w:r>
        <w:rPr>
          <w:rFonts w:ascii="Tahoma" w:hAnsi="Tahoma" w:cs="Tahoma"/>
          <w:bCs/>
        </w:rPr>
        <w:t>Seznam</w:t>
      </w:r>
      <w:r w:rsidR="005E5050">
        <w:rPr>
          <w:rFonts w:ascii="Tahoma" w:hAnsi="Tahoma" w:cs="Tahoma"/>
          <w:bCs/>
        </w:rPr>
        <w:t xml:space="preserve"> </w:t>
      </w:r>
      <w:r>
        <w:rPr>
          <w:rFonts w:ascii="Tahoma" w:hAnsi="Tahoma" w:cs="Tahoma"/>
          <w:bCs/>
        </w:rPr>
        <w:t>referenc</w:t>
      </w:r>
      <w:r w:rsidR="005E5050">
        <w:rPr>
          <w:rFonts w:ascii="Tahoma" w:hAnsi="Tahoma" w:cs="Tahoma"/>
          <w:bCs/>
        </w:rPr>
        <w:t xml:space="preserve"> </w:t>
      </w:r>
      <w:r>
        <w:rPr>
          <w:rFonts w:ascii="Tahoma" w:hAnsi="Tahoma" w:cs="Tahoma"/>
          <w:bCs/>
        </w:rPr>
        <w:t>ponudnika.</w:t>
      </w:r>
    </w:p>
    <w:p w14:paraId="5FDF5E0D" w14:textId="1727F8C9" w:rsidR="00DA1204" w:rsidRDefault="00DA1204" w:rsidP="004227B8">
      <w:pPr>
        <w:keepNext/>
        <w:keepLines/>
        <w:jc w:val="both"/>
        <w:rPr>
          <w:rFonts w:ascii="Tahoma" w:hAnsi="Tahoma" w:cs="Tahoma"/>
        </w:rPr>
      </w:pPr>
    </w:p>
    <w:p w14:paraId="0A386BCD" w14:textId="78F5DA24" w:rsidR="00DA1204" w:rsidRPr="00DA1204" w:rsidRDefault="00DA1204" w:rsidP="004227B8">
      <w:pPr>
        <w:keepNext/>
        <w:keepLines/>
        <w:jc w:val="both"/>
        <w:rPr>
          <w:rFonts w:ascii="Tahoma" w:hAnsi="Tahoma" w:cs="Tahoma"/>
        </w:rPr>
      </w:pPr>
      <w:r w:rsidRPr="00DA1204">
        <w:rPr>
          <w:rFonts w:ascii="Tahoma" w:hAnsi="Tahoma" w:cs="Tahoma"/>
        </w:rPr>
        <w:lastRenderedPageBreak/>
        <w:t>Naročnik</w:t>
      </w:r>
      <w:r w:rsidR="005E5050">
        <w:rPr>
          <w:rFonts w:ascii="Tahoma" w:hAnsi="Tahoma" w:cs="Tahoma"/>
        </w:rPr>
        <w:t xml:space="preserve"> </w:t>
      </w:r>
      <w:r w:rsidRPr="00DA1204">
        <w:rPr>
          <w:rFonts w:ascii="Tahoma" w:hAnsi="Tahoma" w:cs="Tahoma"/>
        </w:rPr>
        <w:t>bo</w:t>
      </w:r>
      <w:r w:rsidR="005E5050">
        <w:rPr>
          <w:rFonts w:ascii="Tahoma" w:hAnsi="Tahoma" w:cs="Tahoma"/>
        </w:rPr>
        <w:t xml:space="preserve"> </w:t>
      </w:r>
      <w:r w:rsidRPr="00DA1204">
        <w:rPr>
          <w:rFonts w:ascii="Tahoma" w:hAnsi="Tahoma" w:cs="Tahoma"/>
        </w:rPr>
        <w:t>pred</w:t>
      </w:r>
      <w:r w:rsidR="005E5050">
        <w:rPr>
          <w:rFonts w:ascii="Tahoma" w:hAnsi="Tahoma" w:cs="Tahoma"/>
        </w:rPr>
        <w:t xml:space="preserve"> </w:t>
      </w:r>
      <w:r w:rsidRPr="00DA1204">
        <w:rPr>
          <w:rFonts w:ascii="Tahoma" w:hAnsi="Tahoma" w:cs="Tahoma"/>
        </w:rPr>
        <w:t>oddajo</w:t>
      </w:r>
      <w:r w:rsidR="005E5050">
        <w:rPr>
          <w:rFonts w:ascii="Tahoma" w:hAnsi="Tahoma" w:cs="Tahoma"/>
        </w:rPr>
        <w:t xml:space="preserve"> </w:t>
      </w:r>
      <w:r w:rsidRPr="00DA1204">
        <w:rPr>
          <w:rFonts w:ascii="Tahoma" w:hAnsi="Tahoma" w:cs="Tahoma"/>
        </w:rPr>
        <w:t>javnega</w:t>
      </w:r>
      <w:r w:rsidR="005E5050">
        <w:rPr>
          <w:rFonts w:ascii="Tahoma" w:hAnsi="Tahoma" w:cs="Tahoma"/>
        </w:rPr>
        <w:t xml:space="preserve"> </w:t>
      </w:r>
      <w:r w:rsidRPr="00DA1204">
        <w:rPr>
          <w:rFonts w:ascii="Tahoma" w:hAnsi="Tahoma" w:cs="Tahoma"/>
        </w:rPr>
        <w:t>naročila</w:t>
      </w:r>
      <w:r w:rsidR="005E5050">
        <w:rPr>
          <w:rFonts w:ascii="Tahoma" w:hAnsi="Tahoma" w:cs="Tahoma"/>
        </w:rPr>
        <w:t xml:space="preserve"> </w:t>
      </w:r>
      <w:r w:rsidRPr="00DA1204">
        <w:rPr>
          <w:rFonts w:ascii="Tahoma" w:hAnsi="Tahoma" w:cs="Tahoma"/>
        </w:rPr>
        <w:t>od</w:t>
      </w:r>
      <w:r w:rsidR="005E5050">
        <w:rPr>
          <w:rFonts w:ascii="Tahoma" w:hAnsi="Tahoma" w:cs="Tahoma"/>
        </w:rPr>
        <w:t xml:space="preserve"> </w:t>
      </w:r>
      <w:r w:rsidRPr="00DA1204">
        <w:rPr>
          <w:rFonts w:ascii="Tahoma" w:hAnsi="Tahoma" w:cs="Tahoma"/>
        </w:rPr>
        <w:t>ponudnika,</w:t>
      </w:r>
      <w:r w:rsidR="005E5050">
        <w:rPr>
          <w:rFonts w:ascii="Tahoma" w:hAnsi="Tahoma" w:cs="Tahoma"/>
        </w:rPr>
        <w:t xml:space="preserve"> </w:t>
      </w:r>
      <w:r w:rsidRPr="00DA1204">
        <w:rPr>
          <w:rFonts w:ascii="Tahoma" w:hAnsi="Tahoma" w:cs="Tahoma"/>
        </w:rPr>
        <w:t>ki</w:t>
      </w:r>
      <w:r w:rsidR="005E5050">
        <w:rPr>
          <w:rFonts w:ascii="Tahoma" w:hAnsi="Tahoma" w:cs="Tahoma"/>
        </w:rPr>
        <w:t xml:space="preserve"> </w:t>
      </w:r>
      <w:r w:rsidRPr="00DA1204">
        <w:rPr>
          <w:rFonts w:ascii="Tahoma" w:hAnsi="Tahoma" w:cs="Tahoma"/>
        </w:rPr>
        <w:t>je</w:t>
      </w:r>
      <w:r w:rsidR="005E5050">
        <w:rPr>
          <w:rFonts w:ascii="Tahoma" w:hAnsi="Tahoma" w:cs="Tahoma"/>
        </w:rPr>
        <w:t xml:space="preserve"> </w:t>
      </w:r>
      <w:r w:rsidRPr="00DA1204">
        <w:rPr>
          <w:rFonts w:ascii="Tahoma" w:hAnsi="Tahoma" w:cs="Tahoma"/>
        </w:rPr>
        <w:t>glede</w:t>
      </w:r>
      <w:r w:rsidR="005E5050">
        <w:rPr>
          <w:rFonts w:ascii="Tahoma" w:hAnsi="Tahoma" w:cs="Tahoma"/>
        </w:rPr>
        <w:t xml:space="preserve"> </w:t>
      </w:r>
      <w:r w:rsidRPr="00DA1204">
        <w:rPr>
          <w:rFonts w:ascii="Tahoma" w:hAnsi="Tahoma" w:cs="Tahoma"/>
        </w:rPr>
        <w:t>na</w:t>
      </w:r>
      <w:r w:rsidR="005E5050">
        <w:rPr>
          <w:rFonts w:ascii="Tahoma" w:hAnsi="Tahoma" w:cs="Tahoma"/>
        </w:rPr>
        <w:t xml:space="preserve"> </w:t>
      </w:r>
      <w:r w:rsidRPr="00DA1204">
        <w:rPr>
          <w:rFonts w:ascii="Tahoma" w:hAnsi="Tahoma" w:cs="Tahoma"/>
        </w:rPr>
        <w:t>merila</w:t>
      </w:r>
      <w:r w:rsidR="005E5050">
        <w:rPr>
          <w:rFonts w:ascii="Tahoma" w:hAnsi="Tahoma" w:cs="Tahoma"/>
        </w:rPr>
        <w:t xml:space="preserve"> </w:t>
      </w:r>
      <w:r w:rsidRPr="00DA1204">
        <w:rPr>
          <w:rFonts w:ascii="Tahoma" w:hAnsi="Tahoma" w:cs="Tahoma"/>
        </w:rPr>
        <w:t>za</w:t>
      </w:r>
      <w:r w:rsidR="005E5050">
        <w:rPr>
          <w:rFonts w:ascii="Tahoma" w:hAnsi="Tahoma" w:cs="Tahoma"/>
        </w:rPr>
        <w:t xml:space="preserve"> </w:t>
      </w:r>
      <w:r w:rsidRPr="00DA1204">
        <w:rPr>
          <w:rFonts w:ascii="Tahoma" w:hAnsi="Tahoma" w:cs="Tahoma"/>
        </w:rPr>
        <w:t>oddajo</w:t>
      </w:r>
      <w:r w:rsidR="005E5050">
        <w:rPr>
          <w:rFonts w:ascii="Tahoma" w:hAnsi="Tahoma" w:cs="Tahoma"/>
        </w:rPr>
        <w:t xml:space="preserve"> </w:t>
      </w:r>
      <w:r w:rsidRPr="00DA1204">
        <w:rPr>
          <w:rFonts w:ascii="Tahoma" w:hAnsi="Tahoma" w:cs="Tahoma"/>
        </w:rPr>
        <w:t>naročila</w:t>
      </w:r>
      <w:r w:rsidR="005E5050">
        <w:rPr>
          <w:rFonts w:ascii="Tahoma" w:hAnsi="Tahoma" w:cs="Tahoma"/>
        </w:rPr>
        <w:t xml:space="preserve"> </w:t>
      </w:r>
      <w:r w:rsidRPr="00DA1204">
        <w:rPr>
          <w:rFonts w:ascii="Tahoma" w:hAnsi="Tahoma" w:cs="Tahoma"/>
        </w:rPr>
        <w:t>najugodnejši</w:t>
      </w:r>
      <w:r w:rsidR="005E5050">
        <w:rPr>
          <w:rFonts w:ascii="Tahoma" w:hAnsi="Tahoma" w:cs="Tahoma"/>
        </w:rPr>
        <w:t xml:space="preserve"> </w:t>
      </w:r>
      <w:r w:rsidRPr="00DA1204">
        <w:rPr>
          <w:rFonts w:ascii="Tahoma" w:hAnsi="Tahoma" w:cs="Tahoma"/>
        </w:rPr>
        <w:t>in</w:t>
      </w:r>
      <w:r w:rsidR="005E5050">
        <w:rPr>
          <w:rFonts w:ascii="Tahoma" w:hAnsi="Tahoma" w:cs="Tahoma"/>
        </w:rPr>
        <w:t xml:space="preserve"> </w:t>
      </w:r>
      <w:r w:rsidRPr="00DA1204">
        <w:rPr>
          <w:rFonts w:ascii="Tahoma" w:hAnsi="Tahoma" w:cs="Tahoma"/>
        </w:rPr>
        <w:t>mu</w:t>
      </w:r>
      <w:r w:rsidR="005E5050">
        <w:rPr>
          <w:rFonts w:ascii="Tahoma" w:hAnsi="Tahoma" w:cs="Tahoma"/>
        </w:rPr>
        <w:t xml:space="preserve"> </w:t>
      </w:r>
      <w:r w:rsidRPr="00DA1204">
        <w:rPr>
          <w:rFonts w:ascii="Tahoma" w:hAnsi="Tahoma" w:cs="Tahoma"/>
        </w:rPr>
        <w:t>naročnik</w:t>
      </w:r>
      <w:r w:rsidR="005E5050">
        <w:rPr>
          <w:rFonts w:ascii="Tahoma" w:hAnsi="Tahoma" w:cs="Tahoma"/>
        </w:rPr>
        <w:t xml:space="preserve"> </w:t>
      </w:r>
      <w:r w:rsidRPr="00DA1204">
        <w:rPr>
          <w:rFonts w:ascii="Tahoma" w:hAnsi="Tahoma" w:cs="Tahoma"/>
        </w:rPr>
        <w:t>namerava</w:t>
      </w:r>
      <w:r w:rsidR="005E5050">
        <w:rPr>
          <w:rFonts w:ascii="Tahoma" w:hAnsi="Tahoma" w:cs="Tahoma"/>
        </w:rPr>
        <w:t xml:space="preserve"> </w:t>
      </w:r>
      <w:r w:rsidRPr="00DA1204">
        <w:rPr>
          <w:rFonts w:ascii="Tahoma" w:hAnsi="Tahoma" w:cs="Tahoma"/>
        </w:rPr>
        <w:t>oddati</w:t>
      </w:r>
      <w:r w:rsidR="005E5050">
        <w:rPr>
          <w:rFonts w:ascii="Tahoma" w:hAnsi="Tahoma" w:cs="Tahoma"/>
        </w:rPr>
        <w:t xml:space="preserve"> </w:t>
      </w:r>
      <w:r w:rsidRPr="00DA1204">
        <w:rPr>
          <w:rFonts w:ascii="Tahoma" w:hAnsi="Tahoma" w:cs="Tahoma"/>
        </w:rPr>
        <w:t>javno</w:t>
      </w:r>
      <w:r w:rsidR="005E5050">
        <w:rPr>
          <w:rFonts w:ascii="Tahoma" w:hAnsi="Tahoma" w:cs="Tahoma"/>
        </w:rPr>
        <w:t xml:space="preserve"> </w:t>
      </w:r>
      <w:r w:rsidRPr="00DA1204">
        <w:rPr>
          <w:rFonts w:ascii="Tahoma" w:hAnsi="Tahoma" w:cs="Tahoma"/>
        </w:rPr>
        <w:t>naročilo,</w:t>
      </w:r>
      <w:r w:rsidR="005E5050">
        <w:rPr>
          <w:rFonts w:ascii="Tahoma" w:hAnsi="Tahoma" w:cs="Tahoma"/>
        </w:rPr>
        <w:t xml:space="preserve"> </w:t>
      </w:r>
      <w:r w:rsidRPr="00DA1204">
        <w:rPr>
          <w:rFonts w:ascii="Tahoma" w:hAnsi="Tahoma" w:cs="Tahoma"/>
        </w:rPr>
        <w:t>kot</w:t>
      </w:r>
      <w:r w:rsidR="005E5050">
        <w:rPr>
          <w:rFonts w:ascii="Tahoma" w:hAnsi="Tahoma" w:cs="Tahoma"/>
        </w:rPr>
        <w:t xml:space="preserve"> </w:t>
      </w:r>
      <w:r w:rsidRPr="00DA1204">
        <w:rPr>
          <w:rFonts w:ascii="Tahoma" w:hAnsi="Tahoma" w:cs="Tahoma"/>
        </w:rPr>
        <w:t>dokazilo</w:t>
      </w:r>
      <w:r w:rsidR="005E5050">
        <w:rPr>
          <w:rFonts w:ascii="Tahoma" w:hAnsi="Tahoma" w:cs="Tahoma"/>
        </w:rPr>
        <w:t xml:space="preserve"> </w:t>
      </w:r>
      <w:r w:rsidRPr="00DA1204">
        <w:rPr>
          <w:rFonts w:ascii="Tahoma" w:hAnsi="Tahoma" w:cs="Tahoma"/>
        </w:rPr>
        <w:t>za</w:t>
      </w:r>
      <w:r w:rsidR="005E5050">
        <w:rPr>
          <w:rFonts w:ascii="Tahoma" w:hAnsi="Tahoma" w:cs="Tahoma"/>
        </w:rPr>
        <w:t xml:space="preserve"> </w:t>
      </w:r>
      <w:r w:rsidRPr="00DA1204">
        <w:rPr>
          <w:rFonts w:ascii="Tahoma" w:hAnsi="Tahoma" w:cs="Tahoma"/>
        </w:rPr>
        <w:t>izpolnjevanje</w:t>
      </w:r>
      <w:r w:rsidR="005E5050">
        <w:rPr>
          <w:rFonts w:ascii="Tahoma" w:hAnsi="Tahoma" w:cs="Tahoma"/>
        </w:rPr>
        <w:t xml:space="preserve"> </w:t>
      </w:r>
      <w:r w:rsidRPr="00DA1204">
        <w:rPr>
          <w:rFonts w:ascii="Tahoma" w:hAnsi="Tahoma" w:cs="Tahoma"/>
        </w:rPr>
        <w:t>zgoraj</w:t>
      </w:r>
      <w:r w:rsidR="005E5050">
        <w:rPr>
          <w:rFonts w:ascii="Tahoma" w:hAnsi="Tahoma" w:cs="Tahoma"/>
        </w:rPr>
        <w:t xml:space="preserve"> </w:t>
      </w:r>
      <w:r w:rsidRPr="00DA1204">
        <w:rPr>
          <w:rFonts w:ascii="Tahoma" w:hAnsi="Tahoma" w:cs="Tahoma"/>
        </w:rPr>
        <w:t>navedenih</w:t>
      </w:r>
      <w:r w:rsidR="005E5050">
        <w:rPr>
          <w:rFonts w:ascii="Tahoma" w:hAnsi="Tahoma" w:cs="Tahoma"/>
        </w:rPr>
        <w:t xml:space="preserve"> </w:t>
      </w:r>
      <w:r w:rsidRPr="00DA1204">
        <w:rPr>
          <w:rFonts w:ascii="Tahoma" w:hAnsi="Tahoma" w:cs="Tahoma"/>
        </w:rPr>
        <w:t>referenčnih</w:t>
      </w:r>
      <w:r w:rsidR="005E5050">
        <w:rPr>
          <w:rFonts w:ascii="Tahoma" w:hAnsi="Tahoma" w:cs="Tahoma"/>
        </w:rPr>
        <w:t xml:space="preserve"> </w:t>
      </w:r>
      <w:r w:rsidRPr="00DA1204">
        <w:rPr>
          <w:rFonts w:ascii="Tahoma" w:hAnsi="Tahoma" w:cs="Tahoma"/>
        </w:rPr>
        <w:t>pogojev,</w:t>
      </w:r>
      <w:r w:rsidR="005E5050">
        <w:rPr>
          <w:rFonts w:ascii="Tahoma" w:hAnsi="Tahoma" w:cs="Tahoma"/>
        </w:rPr>
        <w:t xml:space="preserve"> </w:t>
      </w:r>
      <w:r w:rsidRPr="00DA1204">
        <w:rPr>
          <w:rFonts w:ascii="Tahoma" w:hAnsi="Tahoma" w:cs="Tahoma"/>
        </w:rPr>
        <w:t>zahteval</w:t>
      </w:r>
      <w:r w:rsidR="005E5050">
        <w:rPr>
          <w:rFonts w:ascii="Tahoma" w:hAnsi="Tahoma" w:cs="Tahoma"/>
        </w:rPr>
        <w:t xml:space="preserve"> </w:t>
      </w:r>
      <w:r w:rsidRPr="00DA1204">
        <w:rPr>
          <w:rFonts w:ascii="Tahoma" w:hAnsi="Tahoma" w:cs="Tahoma"/>
        </w:rPr>
        <w:t>predložitev:</w:t>
      </w:r>
    </w:p>
    <w:p w14:paraId="49A4DE48" w14:textId="687AC3FB" w:rsidR="00334BDA" w:rsidRDefault="00BF5111" w:rsidP="004227B8">
      <w:pPr>
        <w:keepNext/>
        <w:keepLines/>
        <w:numPr>
          <w:ilvl w:val="0"/>
          <w:numId w:val="33"/>
        </w:numPr>
        <w:ind w:left="426" w:hanging="284"/>
        <w:jc w:val="both"/>
        <w:rPr>
          <w:rFonts w:ascii="Tahoma" w:hAnsi="Tahoma" w:cs="Tahoma"/>
        </w:rPr>
      </w:pPr>
      <w:r w:rsidRPr="0098048B">
        <w:rPr>
          <w:rFonts w:ascii="Tahoma" w:hAnsi="Tahoma" w:cs="Tahoma"/>
        </w:rPr>
        <w:t>i</w:t>
      </w:r>
      <w:r w:rsidR="00334BDA" w:rsidRPr="0098048B">
        <w:rPr>
          <w:rFonts w:ascii="Tahoma" w:hAnsi="Tahoma" w:cs="Tahoma"/>
        </w:rPr>
        <w:t>zpolnjen</w:t>
      </w:r>
      <w:r w:rsidRPr="0098048B">
        <w:rPr>
          <w:rFonts w:ascii="Tahoma" w:hAnsi="Tahoma" w:cs="Tahoma"/>
        </w:rPr>
        <w:t>e</w:t>
      </w:r>
      <w:r w:rsidR="005E5050">
        <w:rPr>
          <w:rFonts w:ascii="Tahoma" w:hAnsi="Tahoma" w:cs="Tahoma"/>
          <w:bCs/>
        </w:rPr>
        <w:t xml:space="preserve"> </w:t>
      </w:r>
      <w:r w:rsidR="00334BDA" w:rsidRPr="00B70B45">
        <w:rPr>
          <w:rFonts w:ascii="Tahoma" w:hAnsi="Tahoma" w:cs="Tahoma"/>
          <w:bCs/>
        </w:rPr>
        <w:t>in</w:t>
      </w:r>
      <w:r w:rsidR="005E5050">
        <w:rPr>
          <w:rFonts w:ascii="Tahoma" w:hAnsi="Tahoma" w:cs="Tahoma"/>
          <w:bCs/>
        </w:rPr>
        <w:t xml:space="preserve"> </w:t>
      </w:r>
      <w:r w:rsidR="00334BDA" w:rsidRPr="00B70B45">
        <w:rPr>
          <w:rFonts w:ascii="Tahoma" w:hAnsi="Tahoma" w:cs="Tahoma"/>
          <w:bCs/>
        </w:rPr>
        <w:t>podpisan</w:t>
      </w:r>
      <w:r>
        <w:rPr>
          <w:rFonts w:ascii="Tahoma" w:hAnsi="Tahoma" w:cs="Tahoma"/>
          <w:bCs/>
        </w:rPr>
        <w:t>e</w:t>
      </w:r>
      <w:r w:rsidR="005E5050">
        <w:rPr>
          <w:rFonts w:ascii="Tahoma" w:hAnsi="Tahoma" w:cs="Tahoma"/>
          <w:bCs/>
        </w:rPr>
        <w:t xml:space="preserve"> </w:t>
      </w:r>
      <w:r w:rsidR="00334BDA" w:rsidRPr="00B70B45">
        <w:rPr>
          <w:rFonts w:ascii="Tahoma" w:hAnsi="Tahoma" w:cs="Tahoma"/>
          <w:bCs/>
        </w:rPr>
        <w:t>Prilog</w:t>
      </w:r>
      <w:r>
        <w:rPr>
          <w:rFonts w:ascii="Tahoma" w:hAnsi="Tahoma" w:cs="Tahoma"/>
          <w:bCs/>
        </w:rPr>
        <w:t>e</w:t>
      </w:r>
      <w:r w:rsidR="005E5050">
        <w:rPr>
          <w:rFonts w:ascii="Tahoma" w:hAnsi="Tahoma" w:cs="Tahoma"/>
          <w:bCs/>
        </w:rPr>
        <w:t xml:space="preserve"> </w:t>
      </w:r>
      <w:r w:rsidR="0032299A">
        <w:rPr>
          <w:rFonts w:ascii="Tahoma" w:hAnsi="Tahoma" w:cs="Tahoma"/>
          <w:bCs/>
        </w:rPr>
        <w:t>5</w:t>
      </w:r>
      <w:r w:rsidR="00DA1204">
        <w:rPr>
          <w:rFonts w:ascii="Tahoma" w:hAnsi="Tahoma" w:cs="Tahoma"/>
          <w:bCs/>
        </w:rPr>
        <w:t>/2</w:t>
      </w:r>
      <w:r w:rsidR="005E5050">
        <w:rPr>
          <w:rFonts w:ascii="Tahoma" w:hAnsi="Tahoma" w:cs="Tahoma"/>
          <w:bCs/>
        </w:rPr>
        <w:t xml:space="preserve"> </w:t>
      </w:r>
      <w:r w:rsidR="00334BDA" w:rsidRPr="00B70B45">
        <w:rPr>
          <w:rFonts w:ascii="Tahoma" w:hAnsi="Tahoma" w:cs="Tahoma"/>
        </w:rPr>
        <w:t>Potrditev</w:t>
      </w:r>
      <w:r w:rsidR="005E5050">
        <w:rPr>
          <w:rFonts w:ascii="Tahoma" w:hAnsi="Tahoma" w:cs="Tahoma"/>
        </w:rPr>
        <w:t xml:space="preserve"> </w:t>
      </w:r>
      <w:r w:rsidR="00334BDA" w:rsidRPr="00B70B45">
        <w:rPr>
          <w:rFonts w:ascii="Tahoma" w:hAnsi="Tahoma" w:cs="Tahoma"/>
        </w:rPr>
        <w:t>referenc</w:t>
      </w:r>
      <w:r w:rsidR="005E5050">
        <w:rPr>
          <w:rFonts w:ascii="Tahoma" w:hAnsi="Tahoma" w:cs="Tahoma"/>
        </w:rPr>
        <w:t xml:space="preserve"> </w:t>
      </w:r>
      <w:r w:rsidR="00334BDA" w:rsidRPr="00B70B45">
        <w:rPr>
          <w:rFonts w:ascii="Tahoma" w:hAnsi="Tahoma" w:cs="Tahoma"/>
        </w:rPr>
        <w:t>s</w:t>
      </w:r>
      <w:r w:rsidR="005E5050">
        <w:rPr>
          <w:rFonts w:ascii="Tahoma" w:hAnsi="Tahoma" w:cs="Tahoma"/>
        </w:rPr>
        <w:t xml:space="preserve"> </w:t>
      </w:r>
      <w:r w:rsidR="00334BDA" w:rsidRPr="00B70B45">
        <w:rPr>
          <w:rFonts w:ascii="Tahoma" w:hAnsi="Tahoma" w:cs="Tahoma"/>
        </w:rPr>
        <w:t>strani</w:t>
      </w:r>
      <w:r w:rsidR="005E5050">
        <w:rPr>
          <w:rFonts w:ascii="Tahoma" w:hAnsi="Tahoma" w:cs="Tahoma"/>
        </w:rPr>
        <w:t xml:space="preserve"> </w:t>
      </w:r>
      <w:r w:rsidR="00F84F64" w:rsidRPr="00B70B45">
        <w:rPr>
          <w:rFonts w:ascii="Tahoma" w:hAnsi="Tahoma" w:cs="Tahoma"/>
        </w:rPr>
        <w:t>referenčnega</w:t>
      </w:r>
      <w:r w:rsidR="005E5050">
        <w:rPr>
          <w:rFonts w:ascii="Tahoma" w:hAnsi="Tahoma" w:cs="Tahoma"/>
        </w:rPr>
        <w:t xml:space="preserve"> </w:t>
      </w:r>
      <w:r w:rsidR="00334BDA" w:rsidRPr="00B70B45">
        <w:rPr>
          <w:rFonts w:ascii="Tahoma" w:hAnsi="Tahoma" w:cs="Tahoma"/>
        </w:rPr>
        <w:t>naročnik</w:t>
      </w:r>
      <w:r w:rsidR="00F84F64" w:rsidRPr="00B70B45">
        <w:rPr>
          <w:rFonts w:ascii="Tahoma" w:hAnsi="Tahoma" w:cs="Tahoma"/>
        </w:rPr>
        <w:t>a</w:t>
      </w:r>
      <w:r>
        <w:rPr>
          <w:rFonts w:ascii="Tahoma" w:hAnsi="Tahoma" w:cs="Tahoma"/>
        </w:rPr>
        <w:t>,</w:t>
      </w:r>
      <w:r w:rsidR="005E5050">
        <w:rPr>
          <w:rFonts w:ascii="Tahoma" w:hAnsi="Tahoma" w:cs="Tahoma"/>
        </w:rPr>
        <w:t xml:space="preserve"> </w:t>
      </w:r>
      <w:r w:rsidRPr="00DA1204">
        <w:rPr>
          <w:rFonts w:ascii="Tahoma" w:hAnsi="Tahoma" w:cs="Tahoma"/>
        </w:rPr>
        <w:t>s</w:t>
      </w:r>
      <w:r w:rsidR="005E5050">
        <w:rPr>
          <w:rFonts w:ascii="Tahoma" w:hAnsi="Tahoma" w:cs="Tahoma"/>
        </w:rPr>
        <w:t xml:space="preserve"> </w:t>
      </w:r>
      <w:r w:rsidRPr="00DA1204">
        <w:rPr>
          <w:rFonts w:ascii="Tahoma" w:hAnsi="Tahoma" w:cs="Tahoma"/>
        </w:rPr>
        <w:t>katerim</w:t>
      </w:r>
      <w:r w:rsidR="005E5050">
        <w:rPr>
          <w:rFonts w:ascii="Tahoma" w:hAnsi="Tahoma" w:cs="Tahoma"/>
        </w:rPr>
        <w:t xml:space="preserve"> </w:t>
      </w:r>
      <w:r>
        <w:rPr>
          <w:rFonts w:ascii="Tahoma" w:hAnsi="Tahoma" w:cs="Tahoma"/>
        </w:rPr>
        <w:t>izdajatelj</w:t>
      </w:r>
      <w:r w:rsidR="005E5050">
        <w:rPr>
          <w:rFonts w:ascii="Tahoma" w:hAnsi="Tahoma" w:cs="Tahoma"/>
        </w:rPr>
        <w:t xml:space="preserve"> </w:t>
      </w:r>
      <w:r>
        <w:rPr>
          <w:rFonts w:ascii="Tahoma" w:hAnsi="Tahoma" w:cs="Tahoma"/>
        </w:rPr>
        <w:t>reference</w:t>
      </w:r>
      <w:r w:rsidR="005E5050">
        <w:rPr>
          <w:rFonts w:ascii="Tahoma" w:hAnsi="Tahoma" w:cs="Tahoma"/>
        </w:rPr>
        <w:t xml:space="preserve"> </w:t>
      </w:r>
      <w:r w:rsidRPr="00DA1204">
        <w:rPr>
          <w:rFonts w:ascii="Tahoma" w:hAnsi="Tahoma" w:cs="Tahoma"/>
        </w:rPr>
        <w:t>potrjuje,</w:t>
      </w:r>
      <w:r w:rsidR="005E5050">
        <w:rPr>
          <w:rFonts w:ascii="Tahoma" w:hAnsi="Tahoma" w:cs="Tahoma"/>
        </w:rPr>
        <w:t xml:space="preserve"> </w:t>
      </w:r>
      <w:r w:rsidRPr="00DA1204">
        <w:rPr>
          <w:rFonts w:ascii="Tahoma" w:hAnsi="Tahoma" w:cs="Tahoma"/>
        </w:rPr>
        <w:t>da</w:t>
      </w:r>
      <w:r w:rsidR="005E5050">
        <w:rPr>
          <w:rFonts w:ascii="Tahoma" w:hAnsi="Tahoma" w:cs="Tahoma"/>
        </w:rPr>
        <w:t xml:space="preserve"> </w:t>
      </w:r>
      <w:r w:rsidRPr="00DA1204">
        <w:rPr>
          <w:rFonts w:ascii="Tahoma" w:hAnsi="Tahoma" w:cs="Tahoma"/>
        </w:rPr>
        <w:t>je</w:t>
      </w:r>
      <w:r w:rsidR="005E5050">
        <w:rPr>
          <w:rFonts w:ascii="Tahoma" w:hAnsi="Tahoma" w:cs="Tahoma"/>
        </w:rPr>
        <w:t xml:space="preserve"> </w:t>
      </w:r>
      <w:r w:rsidRPr="00DA1204">
        <w:rPr>
          <w:rFonts w:ascii="Tahoma" w:hAnsi="Tahoma" w:cs="Tahoma"/>
        </w:rPr>
        <w:t>ponudnik</w:t>
      </w:r>
      <w:r w:rsidR="00AA1B44">
        <w:rPr>
          <w:rFonts w:ascii="Tahoma" w:hAnsi="Tahoma" w:cs="Tahoma"/>
        </w:rPr>
        <w:t xml:space="preserve"> </w:t>
      </w:r>
      <w:r w:rsidR="00AA1B44" w:rsidRPr="00AA1B44">
        <w:rPr>
          <w:rFonts w:ascii="Tahoma" w:hAnsi="Tahoma" w:cs="Tahoma"/>
        </w:rPr>
        <w:t>kot dejanski izvajalec dela opravil strokovno pravilno, kvalitetno</w:t>
      </w:r>
      <w:r w:rsidR="00AA1B44">
        <w:rPr>
          <w:rFonts w:ascii="Tahoma" w:hAnsi="Tahoma" w:cs="Tahoma"/>
        </w:rPr>
        <w:t>,</w:t>
      </w:r>
      <w:r w:rsidR="00AA1B44" w:rsidRPr="00AA1B44">
        <w:rPr>
          <w:rFonts w:ascii="Tahoma" w:hAnsi="Tahoma" w:cs="Tahoma"/>
        </w:rPr>
        <w:t xml:space="preserve"> v pogodbenem roku</w:t>
      </w:r>
      <w:r w:rsidR="00AA1B44">
        <w:rPr>
          <w:rFonts w:ascii="Tahoma" w:hAnsi="Tahoma" w:cs="Tahoma"/>
        </w:rPr>
        <w:t xml:space="preserve"> </w:t>
      </w:r>
      <w:r w:rsidRPr="00DA1204">
        <w:rPr>
          <w:rFonts w:ascii="Tahoma" w:hAnsi="Tahoma" w:cs="Tahoma"/>
        </w:rPr>
        <w:t>in</w:t>
      </w:r>
      <w:r w:rsidR="005E5050">
        <w:rPr>
          <w:rFonts w:ascii="Tahoma" w:hAnsi="Tahoma" w:cs="Tahoma"/>
        </w:rPr>
        <w:t xml:space="preserve"> </w:t>
      </w:r>
      <w:r w:rsidRPr="00DA1204">
        <w:rPr>
          <w:rFonts w:ascii="Tahoma" w:hAnsi="Tahoma" w:cs="Tahoma"/>
        </w:rPr>
        <w:t>v</w:t>
      </w:r>
      <w:r w:rsidR="005E5050">
        <w:rPr>
          <w:rFonts w:ascii="Tahoma" w:hAnsi="Tahoma" w:cs="Tahoma"/>
        </w:rPr>
        <w:t xml:space="preserve"> </w:t>
      </w:r>
      <w:r w:rsidRPr="00DA1204">
        <w:rPr>
          <w:rFonts w:ascii="Tahoma" w:hAnsi="Tahoma" w:cs="Tahoma"/>
        </w:rPr>
        <w:t>skladu</w:t>
      </w:r>
      <w:r w:rsidR="005E5050">
        <w:rPr>
          <w:rFonts w:ascii="Tahoma" w:hAnsi="Tahoma" w:cs="Tahoma"/>
        </w:rPr>
        <w:t xml:space="preserve"> </w:t>
      </w:r>
      <w:r w:rsidRPr="00DA1204">
        <w:rPr>
          <w:rFonts w:ascii="Tahoma" w:hAnsi="Tahoma" w:cs="Tahoma"/>
        </w:rPr>
        <w:t>s</w:t>
      </w:r>
      <w:r w:rsidR="005E5050">
        <w:rPr>
          <w:rFonts w:ascii="Tahoma" w:hAnsi="Tahoma" w:cs="Tahoma"/>
        </w:rPr>
        <w:t xml:space="preserve"> </w:t>
      </w:r>
      <w:r w:rsidRPr="00DA1204">
        <w:rPr>
          <w:rFonts w:ascii="Tahoma" w:hAnsi="Tahoma" w:cs="Tahoma"/>
        </w:rPr>
        <w:t>pogodbenimi</w:t>
      </w:r>
      <w:r w:rsidR="005E5050">
        <w:rPr>
          <w:rFonts w:ascii="Tahoma" w:hAnsi="Tahoma" w:cs="Tahoma"/>
        </w:rPr>
        <w:t xml:space="preserve"> </w:t>
      </w:r>
      <w:r w:rsidRPr="00DA1204">
        <w:rPr>
          <w:rFonts w:ascii="Tahoma" w:hAnsi="Tahoma" w:cs="Tahoma"/>
        </w:rPr>
        <w:t>določili</w:t>
      </w:r>
      <w:r w:rsidR="00F84F64" w:rsidRPr="00B70B45">
        <w:rPr>
          <w:rFonts w:ascii="Tahoma" w:hAnsi="Tahoma" w:cs="Tahoma"/>
        </w:rPr>
        <w:t>.</w:t>
      </w:r>
    </w:p>
    <w:p w14:paraId="4432CF7B" w14:textId="6C4E7467" w:rsidR="00BF5111" w:rsidRDefault="00BF5111" w:rsidP="004227B8">
      <w:pPr>
        <w:keepNext/>
        <w:keepLines/>
        <w:jc w:val="both"/>
        <w:rPr>
          <w:rFonts w:ascii="Tahoma" w:hAnsi="Tahoma" w:cs="Tahoma"/>
        </w:rPr>
      </w:pPr>
    </w:p>
    <w:p w14:paraId="6F8900DD" w14:textId="2CA5DFD0" w:rsidR="00BF5111" w:rsidRPr="00BF5111" w:rsidRDefault="00BF5111" w:rsidP="004227B8">
      <w:pPr>
        <w:keepNext/>
        <w:keepLines/>
        <w:jc w:val="both"/>
        <w:rPr>
          <w:rFonts w:ascii="Tahoma" w:hAnsi="Tahoma" w:cs="Tahoma"/>
          <w:bCs/>
        </w:rPr>
      </w:pPr>
      <w:r w:rsidRPr="00BF5111">
        <w:rPr>
          <w:rFonts w:ascii="Tahoma" w:hAnsi="Tahoma" w:cs="Tahoma"/>
          <w:b/>
        </w:rPr>
        <w:t>Ponudnik</w:t>
      </w:r>
      <w:r w:rsidR="005E5050">
        <w:rPr>
          <w:rFonts w:ascii="Tahoma" w:hAnsi="Tahoma" w:cs="Tahoma"/>
          <w:b/>
        </w:rPr>
        <w:t xml:space="preserve"> </w:t>
      </w:r>
      <w:r w:rsidRPr="00BF5111">
        <w:rPr>
          <w:rFonts w:ascii="Tahoma" w:hAnsi="Tahoma" w:cs="Tahoma"/>
          <w:b/>
          <w:u w:val="single"/>
        </w:rPr>
        <w:t>lahko</w:t>
      </w:r>
      <w:r w:rsidR="005E5050">
        <w:rPr>
          <w:rFonts w:ascii="Tahoma" w:hAnsi="Tahoma" w:cs="Tahoma"/>
          <w:b/>
          <w:u w:val="single"/>
        </w:rPr>
        <w:t xml:space="preserve"> </w:t>
      </w:r>
      <w:r w:rsidRPr="00BF5111">
        <w:rPr>
          <w:rFonts w:ascii="Tahoma" w:hAnsi="Tahoma" w:cs="Tahoma"/>
          <w:b/>
          <w:u w:val="single"/>
        </w:rPr>
        <w:t>že</w:t>
      </w:r>
      <w:r w:rsidR="005E5050">
        <w:rPr>
          <w:rFonts w:ascii="Tahoma" w:hAnsi="Tahoma" w:cs="Tahoma"/>
          <w:b/>
          <w:u w:val="single"/>
        </w:rPr>
        <w:t xml:space="preserve"> </w:t>
      </w:r>
      <w:r w:rsidRPr="00BF5111">
        <w:rPr>
          <w:rFonts w:ascii="Tahoma" w:hAnsi="Tahoma" w:cs="Tahoma"/>
          <w:b/>
          <w:u w:val="single"/>
        </w:rPr>
        <w:t>ob</w:t>
      </w:r>
      <w:r w:rsidR="005E5050">
        <w:rPr>
          <w:rFonts w:ascii="Tahoma" w:hAnsi="Tahoma" w:cs="Tahoma"/>
          <w:b/>
          <w:u w:val="single"/>
        </w:rPr>
        <w:t xml:space="preserve"> </w:t>
      </w:r>
      <w:r w:rsidRPr="00BF5111">
        <w:rPr>
          <w:rFonts w:ascii="Tahoma" w:hAnsi="Tahoma" w:cs="Tahoma"/>
          <w:b/>
          <w:u w:val="single"/>
        </w:rPr>
        <w:t>oddaji</w:t>
      </w:r>
      <w:r w:rsidR="005E5050">
        <w:rPr>
          <w:rFonts w:ascii="Tahoma" w:hAnsi="Tahoma" w:cs="Tahoma"/>
          <w:b/>
          <w:u w:val="single"/>
        </w:rPr>
        <w:t xml:space="preserve"> </w:t>
      </w:r>
      <w:r w:rsidRPr="00BF5111">
        <w:rPr>
          <w:rFonts w:ascii="Tahoma" w:hAnsi="Tahoma" w:cs="Tahoma"/>
          <w:b/>
          <w:u w:val="single"/>
        </w:rPr>
        <w:t>ponudbe</w:t>
      </w:r>
      <w:r w:rsidR="005E5050">
        <w:rPr>
          <w:rFonts w:ascii="Tahoma" w:hAnsi="Tahoma" w:cs="Tahoma"/>
          <w:b/>
        </w:rPr>
        <w:t xml:space="preserve"> </w:t>
      </w:r>
      <w:r w:rsidRPr="00BF5111">
        <w:rPr>
          <w:rFonts w:ascii="Tahoma" w:hAnsi="Tahoma" w:cs="Tahoma"/>
          <w:b/>
        </w:rPr>
        <w:t>kot</w:t>
      </w:r>
      <w:r w:rsidR="005E5050">
        <w:rPr>
          <w:rFonts w:ascii="Tahoma" w:hAnsi="Tahoma" w:cs="Tahoma"/>
          <w:b/>
        </w:rPr>
        <w:t xml:space="preserve"> </w:t>
      </w:r>
      <w:r w:rsidRPr="00BF5111">
        <w:rPr>
          <w:rFonts w:ascii="Tahoma" w:hAnsi="Tahoma" w:cs="Tahoma"/>
          <w:b/>
        </w:rPr>
        <w:t>dokazilo</w:t>
      </w:r>
      <w:r w:rsidR="005E5050">
        <w:rPr>
          <w:rFonts w:ascii="Tahoma" w:hAnsi="Tahoma" w:cs="Tahoma"/>
          <w:b/>
        </w:rPr>
        <w:t xml:space="preserve"> </w:t>
      </w:r>
      <w:r w:rsidRPr="00BF5111">
        <w:rPr>
          <w:rFonts w:ascii="Tahoma" w:hAnsi="Tahoma" w:cs="Tahoma"/>
          <w:b/>
        </w:rPr>
        <w:t>predloži</w:t>
      </w:r>
      <w:r w:rsidR="005E5050">
        <w:rPr>
          <w:rFonts w:ascii="Tahoma" w:hAnsi="Tahoma" w:cs="Tahoma"/>
          <w:b/>
        </w:rPr>
        <w:t xml:space="preserve"> </w:t>
      </w:r>
      <w:r w:rsidRPr="00BF5111">
        <w:rPr>
          <w:rFonts w:ascii="Tahoma" w:hAnsi="Tahoma" w:cs="Tahoma"/>
          <w:b/>
        </w:rPr>
        <w:t>prilogo</w:t>
      </w:r>
      <w:r w:rsidR="005E5050">
        <w:rPr>
          <w:rFonts w:ascii="Tahoma" w:hAnsi="Tahoma" w:cs="Tahoma"/>
          <w:b/>
        </w:rPr>
        <w:t xml:space="preserve"> </w:t>
      </w:r>
      <w:r w:rsidRPr="00BF5111">
        <w:rPr>
          <w:rFonts w:ascii="Tahoma" w:hAnsi="Tahoma" w:cs="Tahoma"/>
          <w:b/>
        </w:rPr>
        <w:t>»Potrditev</w:t>
      </w:r>
      <w:r w:rsidR="005E5050">
        <w:rPr>
          <w:rFonts w:ascii="Tahoma" w:hAnsi="Tahoma" w:cs="Tahoma"/>
          <w:b/>
        </w:rPr>
        <w:t xml:space="preserve"> </w:t>
      </w:r>
      <w:r w:rsidRPr="00BF5111">
        <w:rPr>
          <w:rFonts w:ascii="Tahoma" w:hAnsi="Tahoma" w:cs="Tahoma"/>
          <w:b/>
        </w:rPr>
        <w:t>referenc</w:t>
      </w:r>
      <w:r w:rsidR="005E5050">
        <w:rPr>
          <w:rFonts w:ascii="Tahoma" w:hAnsi="Tahoma" w:cs="Tahoma"/>
          <w:b/>
        </w:rPr>
        <w:t xml:space="preserve"> </w:t>
      </w:r>
      <w:r w:rsidRPr="00BF5111">
        <w:rPr>
          <w:rFonts w:ascii="Tahoma" w:hAnsi="Tahoma" w:cs="Tahoma"/>
          <w:b/>
        </w:rPr>
        <w:t>s</w:t>
      </w:r>
      <w:r w:rsidR="005E5050">
        <w:rPr>
          <w:rFonts w:ascii="Tahoma" w:hAnsi="Tahoma" w:cs="Tahoma"/>
          <w:b/>
        </w:rPr>
        <w:t xml:space="preserve"> </w:t>
      </w:r>
      <w:r w:rsidRPr="00BF5111">
        <w:rPr>
          <w:rFonts w:ascii="Tahoma" w:hAnsi="Tahoma" w:cs="Tahoma"/>
          <w:b/>
        </w:rPr>
        <w:t>strani</w:t>
      </w:r>
      <w:r w:rsidR="005E5050">
        <w:rPr>
          <w:rFonts w:ascii="Tahoma" w:hAnsi="Tahoma" w:cs="Tahoma"/>
          <w:b/>
        </w:rPr>
        <w:t xml:space="preserve"> </w:t>
      </w:r>
      <w:r w:rsidRPr="00BF5111">
        <w:rPr>
          <w:rFonts w:ascii="Tahoma" w:hAnsi="Tahoma" w:cs="Tahoma"/>
          <w:b/>
        </w:rPr>
        <w:t>posameznih</w:t>
      </w:r>
      <w:r w:rsidR="005E5050">
        <w:rPr>
          <w:rFonts w:ascii="Tahoma" w:hAnsi="Tahoma" w:cs="Tahoma"/>
          <w:b/>
        </w:rPr>
        <w:t xml:space="preserve"> </w:t>
      </w:r>
      <w:r w:rsidRPr="00BF5111">
        <w:rPr>
          <w:rFonts w:ascii="Tahoma" w:hAnsi="Tahoma" w:cs="Tahoma"/>
          <w:b/>
        </w:rPr>
        <w:t>naročnikov«</w:t>
      </w:r>
      <w:r w:rsidR="005E5050">
        <w:rPr>
          <w:rFonts w:ascii="Tahoma" w:hAnsi="Tahoma" w:cs="Tahoma"/>
          <w:b/>
        </w:rPr>
        <w:t xml:space="preserve"> </w:t>
      </w:r>
      <w:r w:rsidRPr="00BF5111">
        <w:rPr>
          <w:rFonts w:ascii="Tahoma" w:hAnsi="Tahoma" w:cs="Tahoma"/>
          <w:b/>
        </w:rPr>
        <w:t>(Priloga</w:t>
      </w:r>
      <w:r w:rsidR="005E5050">
        <w:rPr>
          <w:rFonts w:ascii="Tahoma" w:hAnsi="Tahoma" w:cs="Tahoma"/>
          <w:b/>
        </w:rPr>
        <w:t xml:space="preserve"> </w:t>
      </w:r>
      <w:r w:rsidR="0032299A">
        <w:rPr>
          <w:rFonts w:ascii="Tahoma" w:hAnsi="Tahoma" w:cs="Tahoma"/>
          <w:b/>
        </w:rPr>
        <w:t>5</w:t>
      </w:r>
      <w:r w:rsidRPr="00BF5111">
        <w:rPr>
          <w:rFonts w:ascii="Tahoma" w:hAnsi="Tahoma" w:cs="Tahoma"/>
          <w:b/>
        </w:rPr>
        <w:t>/2)</w:t>
      </w:r>
      <w:r w:rsidRPr="00BF5111">
        <w:rPr>
          <w:rFonts w:ascii="Tahoma" w:hAnsi="Tahoma" w:cs="Tahoma"/>
        </w:rPr>
        <w:t>.</w:t>
      </w:r>
      <w:r w:rsidR="005E5050">
        <w:rPr>
          <w:rFonts w:ascii="Tahoma" w:hAnsi="Tahoma" w:cs="Tahoma"/>
          <w:bCs/>
        </w:rPr>
        <w:t xml:space="preserve"> </w:t>
      </w:r>
    </w:p>
    <w:p w14:paraId="18D481A4" w14:textId="71E5461B" w:rsidR="00BF5111" w:rsidRDefault="00BF5111" w:rsidP="004227B8">
      <w:pPr>
        <w:keepNext/>
        <w:keepLines/>
        <w:jc w:val="both"/>
        <w:rPr>
          <w:rFonts w:ascii="Tahoma" w:hAnsi="Tahoma" w:cs="Tahoma"/>
        </w:rPr>
      </w:pPr>
    </w:p>
    <w:p w14:paraId="3E277B1B" w14:textId="280CB0ED" w:rsidR="00C15C8A" w:rsidRPr="00C15C8A" w:rsidRDefault="00BF5111" w:rsidP="004227B8">
      <w:pPr>
        <w:keepNext/>
        <w:keepLines/>
        <w:jc w:val="both"/>
        <w:rPr>
          <w:rFonts w:ascii="Tahoma" w:hAnsi="Tahoma" w:cs="Tahoma"/>
          <w:b/>
          <w:bCs/>
          <w:i/>
          <w:u w:val="single"/>
        </w:rPr>
      </w:pPr>
      <w:r w:rsidRPr="00046EA0">
        <w:rPr>
          <w:rFonts w:ascii="Tahoma" w:hAnsi="Tahoma" w:cs="Tahoma"/>
          <w:b/>
        </w:rPr>
        <w:t>Ta</w:t>
      </w:r>
      <w:r w:rsidR="005E5050">
        <w:rPr>
          <w:rFonts w:ascii="Tahoma" w:hAnsi="Tahoma" w:cs="Tahoma"/>
          <w:b/>
        </w:rPr>
        <w:t xml:space="preserve"> </w:t>
      </w:r>
      <w:r w:rsidRPr="00046EA0">
        <w:rPr>
          <w:rFonts w:ascii="Tahoma" w:hAnsi="Tahoma" w:cs="Tahoma"/>
          <w:b/>
        </w:rPr>
        <w:t>pogoj</w:t>
      </w:r>
      <w:r w:rsidR="005E5050">
        <w:rPr>
          <w:rFonts w:ascii="Tahoma" w:hAnsi="Tahoma" w:cs="Tahoma"/>
          <w:b/>
        </w:rPr>
        <w:t xml:space="preserve"> </w:t>
      </w:r>
      <w:r w:rsidRPr="00046EA0">
        <w:rPr>
          <w:rFonts w:ascii="Tahoma" w:hAnsi="Tahoma" w:cs="Tahoma"/>
          <w:b/>
        </w:rPr>
        <w:t>lahko</w:t>
      </w:r>
      <w:r w:rsidR="005E5050">
        <w:rPr>
          <w:rFonts w:ascii="Tahoma" w:hAnsi="Tahoma" w:cs="Tahoma"/>
          <w:b/>
        </w:rPr>
        <w:t xml:space="preserve"> </w:t>
      </w:r>
      <w:r w:rsidRPr="00046EA0">
        <w:rPr>
          <w:rFonts w:ascii="Tahoma" w:hAnsi="Tahoma" w:cs="Tahoma"/>
          <w:b/>
        </w:rPr>
        <w:t>izpolni</w:t>
      </w:r>
      <w:r w:rsidR="005E5050">
        <w:rPr>
          <w:rFonts w:ascii="Tahoma" w:hAnsi="Tahoma" w:cs="Tahoma"/>
          <w:b/>
        </w:rPr>
        <w:t xml:space="preserve"> </w:t>
      </w:r>
      <w:r w:rsidRPr="00046EA0">
        <w:rPr>
          <w:rFonts w:ascii="Tahoma" w:hAnsi="Tahoma" w:cs="Tahoma"/>
          <w:b/>
        </w:rPr>
        <w:t>ponudnik</w:t>
      </w:r>
      <w:r w:rsidR="005E5050">
        <w:rPr>
          <w:rFonts w:ascii="Tahoma" w:hAnsi="Tahoma" w:cs="Tahoma"/>
          <w:b/>
        </w:rPr>
        <w:t xml:space="preserve"> </w:t>
      </w:r>
      <w:r w:rsidRPr="00046EA0">
        <w:rPr>
          <w:rFonts w:ascii="Tahoma" w:hAnsi="Tahoma" w:cs="Tahoma"/>
          <w:b/>
        </w:rPr>
        <w:t>sam</w:t>
      </w:r>
      <w:r w:rsidR="005E5050">
        <w:rPr>
          <w:rFonts w:ascii="Tahoma" w:hAnsi="Tahoma" w:cs="Tahoma"/>
          <w:b/>
        </w:rPr>
        <w:t xml:space="preserve"> </w:t>
      </w:r>
      <w:r w:rsidRPr="00046EA0">
        <w:rPr>
          <w:rFonts w:ascii="Tahoma" w:hAnsi="Tahoma" w:cs="Tahoma"/>
          <w:b/>
        </w:rPr>
        <w:t>ali</w:t>
      </w:r>
      <w:r w:rsidR="005E5050">
        <w:rPr>
          <w:rFonts w:ascii="Tahoma" w:hAnsi="Tahoma" w:cs="Tahoma"/>
          <w:b/>
        </w:rPr>
        <w:t xml:space="preserve"> </w:t>
      </w:r>
      <w:r w:rsidRPr="00046EA0">
        <w:rPr>
          <w:rFonts w:ascii="Tahoma" w:hAnsi="Tahoma" w:cs="Tahoma"/>
          <w:b/>
        </w:rPr>
        <w:t>skupaj</w:t>
      </w:r>
      <w:r w:rsidR="005E5050">
        <w:rPr>
          <w:rFonts w:ascii="Tahoma" w:hAnsi="Tahoma" w:cs="Tahoma"/>
          <w:b/>
        </w:rPr>
        <w:t xml:space="preserve"> </w:t>
      </w:r>
      <w:r w:rsidRPr="00046EA0">
        <w:rPr>
          <w:rFonts w:ascii="Tahoma" w:hAnsi="Tahoma" w:cs="Tahoma"/>
          <w:b/>
        </w:rPr>
        <w:t>s</w:t>
      </w:r>
      <w:r w:rsidR="005E5050">
        <w:rPr>
          <w:rFonts w:ascii="Tahoma" w:hAnsi="Tahoma" w:cs="Tahoma"/>
          <w:b/>
        </w:rPr>
        <w:t xml:space="preserve"> </w:t>
      </w:r>
      <w:r w:rsidRPr="00046EA0">
        <w:rPr>
          <w:rFonts w:ascii="Tahoma" w:hAnsi="Tahoma" w:cs="Tahoma"/>
          <w:b/>
        </w:rPr>
        <w:t>partnerji</w:t>
      </w:r>
      <w:r w:rsidR="005E5050">
        <w:rPr>
          <w:rFonts w:ascii="Tahoma" w:hAnsi="Tahoma" w:cs="Tahoma"/>
          <w:b/>
        </w:rPr>
        <w:t xml:space="preserve"> </w:t>
      </w:r>
      <w:r w:rsidRPr="00046EA0">
        <w:rPr>
          <w:rFonts w:ascii="Tahoma" w:hAnsi="Tahoma" w:cs="Tahoma"/>
          <w:b/>
        </w:rPr>
        <w:t>v</w:t>
      </w:r>
      <w:r w:rsidR="005E5050">
        <w:rPr>
          <w:rFonts w:ascii="Tahoma" w:hAnsi="Tahoma" w:cs="Tahoma"/>
          <w:b/>
        </w:rPr>
        <w:t xml:space="preserve"> </w:t>
      </w:r>
      <w:r w:rsidRPr="00046EA0">
        <w:rPr>
          <w:rFonts w:ascii="Tahoma" w:hAnsi="Tahoma" w:cs="Tahoma"/>
          <w:b/>
        </w:rPr>
        <w:t>primeru</w:t>
      </w:r>
      <w:r w:rsidR="005E5050">
        <w:rPr>
          <w:rFonts w:ascii="Tahoma" w:hAnsi="Tahoma" w:cs="Tahoma"/>
          <w:b/>
        </w:rPr>
        <w:t xml:space="preserve"> </w:t>
      </w:r>
      <w:r w:rsidRPr="00046EA0">
        <w:rPr>
          <w:rFonts w:ascii="Tahoma" w:hAnsi="Tahoma" w:cs="Tahoma"/>
          <w:b/>
        </w:rPr>
        <w:t>skupne</w:t>
      </w:r>
      <w:r w:rsidR="005E5050">
        <w:rPr>
          <w:rFonts w:ascii="Tahoma" w:hAnsi="Tahoma" w:cs="Tahoma"/>
          <w:b/>
        </w:rPr>
        <w:t xml:space="preserve"> </w:t>
      </w:r>
      <w:r w:rsidRPr="00046EA0">
        <w:rPr>
          <w:rFonts w:ascii="Tahoma" w:hAnsi="Tahoma" w:cs="Tahoma"/>
          <w:b/>
        </w:rPr>
        <w:t>ponudbe</w:t>
      </w:r>
      <w:r w:rsidR="005E5050">
        <w:rPr>
          <w:rFonts w:ascii="Tahoma" w:hAnsi="Tahoma" w:cs="Tahoma"/>
          <w:b/>
        </w:rPr>
        <w:t xml:space="preserve"> </w:t>
      </w:r>
      <w:r w:rsidRPr="00046EA0">
        <w:rPr>
          <w:rFonts w:ascii="Tahoma" w:hAnsi="Tahoma" w:cs="Tahoma"/>
          <w:b/>
        </w:rPr>
        <w:t>ali</w:t>
      </w:r>
      <w:r w:rsidR="005E5050">
        <w:rPr>
          <w:rFonts w:ascii="Tahoma" w:hAnsi="Tahoma" w:cs="Tahoma"/>
          <w:b/>
        </w:rPr>
        <w:t xml:space="preserve"> </w:t>
      </w:r>
      <w:r w:rsidRPr="00046EA0">
        <w:rPr>
          <w:rFonts w:ascii="Tahoma" w:hAnsi="Tahoma" w:cs="Tahoma"/>
          <w:b/>
        </w:rPr>
        <w:t>skupaj</w:t>
      </w:r>
      <w:r w:rsidR="005E5050">
        <w:rPr>
          <w:rFonts w:ascii="Tahoma" w:hAnsi="Tahoma" w:cs="Tahoma"/>
          <w:b/>
        </w:rPr>
        <w:t xml:space="preserve"> </w:t>
      </w:r>
      <w:r w:rsidRPr="00046EA0">
        <w:rPr>
          <w:rFonts w:ascii="Tahoma" w:hAnsi="Tahoma" w:cs="Tahoma"/>
          <w:b/>
        </w:rPr>
        <w:t>s</w:t>
      </w:r>
      <w:r w:rsidR="005E5050">
        <w:rPr>
          <w:rFonts w:ascii="Tahoma" w:hAnsi="Tahoma" w:cs="Tahoma"/>
          <w:b/>
        </w:rPr>
        <w:t xml:space="preserve"> </w:t>
      </w:r>
      <w:r w:rsidRPr="00046EA0">
        <w:rPr>
          <w:rFonts w:ascii="Tahoma" w:hAnsi="Tahoma" w:cs="Tahoma"/>
          <w:b/>
        </w:rPr>
        <w:t>prijavljenimi</w:t>
      </w:r>
      <w:r w:rsidR="005E5050">
        <w:rPr>
          <w:rFonts w:ascii="Tahoma" w:hAnsi="Tahoma" w:cs="Tahoma"/>
          <w:b/>
        </w:rPr>
        <w:t xml:space="preserve"> </w:t>
      </w:r>
      <w:r w:rsidRPr="00046EA0">
        <w:rPr>
          <w:rFonts w:ascii="Tahoma" w:hAnsi="Tahoma" w:cs="Tahoma"/>
          <w:b/>
        </w:rPr>
        <w:t>podizvajalci</w:t>
      </w:r>
      <w:r w:rsidR="00C15C8A">
        <w:rPr>
          <w:rFonts w:ascii="Tahoma" w:hAnsi="Tahoma" w:cs="Tahoma"/>
          <w:b/>
        </w:rPr>
        <w:t>,</w:t>
      </w:r>
      <w:r w:rsidR="005E5050">
        <w:rPr>
          <w:rFonts w:ascii="Tahoma" w:hAnsi="Tahoma" w:cs="Tahoma"/>
          <w:b/>
        </w:rPr>
        <w:t xml:space="preserve"> </w:t>
      </w:r>
      <w:r w:rsidR="00C15C8A" w:rsidRPr="00C15C8A">
        <w:rPr>
          <w:rFonts w:ascii="Tahoma" w:hAnsi="Tahoma" w:cs="Tahoma"/>
          <w:b/>
          <w:bCs/>
          <w:iCs/>
          <w:u w:val="single"/>
        </w:rPr>
        <w:t>vendar</w:t>
      </w:r>
      <w:r w:rsidR="005E5050">
        <w:rPr>
          <w:rFonts w:ascii="Tahoma" w:hAnsi="Tahoma" w:cs="Tahoma"/>
          <w:b/>
          <w:bCs/>
          <w:iCs/>
          <w:u w:val="single"/>
        </w:rPr>
        <w:t xml:space="preserve"> </w:t>
      </w:r>
      <w:r w:rsidR="00C15C8A" w:rsidRPr="00C15C8A">
        <w:rPr>
          <w:rFonts w:ascii="Tahoma" w:hAnsi="Tahoma" w:cs="Tahoma"/>
          <w:b/>
          <w:bCs/>
          <w:iCs/>
          <w:u w:val="single"/>
        </w:rPr>
        <w:t>bo</w:t>
      </w:r>
      <w:r w:rsidR="005E5050">
        <w:rPr>
          <w:rFonts w:ascii="Tahoma" w:hAnsi="Tahoma" w:cs="Tahoma"/>
          <w:b/>
          <w:bCs/>
          <w:iCs/>
          <w:u w:val="single"/>
        </w:rPr>
        <w:t xml:space="preserve"> </w:t>
      </w:r>
      <w:r w:rsidR="00C15C8A" w:rsidRPr="00C15C8A">
        <w:rPr>
          <w:rFonts w:ascii="Tahoma" w:hAnsi="Tahoma" w:cs="Tahoma"/>
          <w:b/>
          <w:bCs/>
          <w:iCs/>
          <w:u w:val="single"/>
        </w:rPr>
        <w:t>moral</w:t>
      </w:r>
      <w:r w:rsidR="005E5050">
        <w:rPr>
          <w:rFonts w:ascii="Tahoma" w:hAnsi="Tahoma" w:cs="Tahoma"/>
          <w:b/>
          <w:bCs/>
          <w:iCs/>
          <w:u w:val="single"/>
        </w:rPr>
        <w:t xml:space="preserve"> </w:t>
      </w:r>
      <w:r w:rsidR="00C15C8A" w:rsidRPr="00C15C8A">
        <w:rPr>
          <w:rFonts w:ascii="Tahoma" w:hAnsi="Tahoma" w:cs="Tahoma"/>
          <w:b/>
          <w:bCs/>
          <w:iCs/>
          <w:u w:val="single"/>
        </w:rPr>
        <w:t>ta</w:t>
      </w:r>
      <w:r w:rsidR="005E5050">
        <w:rPr>
          <w:rFonts w:ascii="Tahoma" w:hAnsi="Tahoma" w:cs="Tahoma"/>
          <w:b/>
          <w:bCs/>
          <w:iCs/>
          <w:u w:val="single"/>
        </w:rPr>
        <w:t xml:space="preserve"> </w:t>
      </w:r>
      <w:r w:rsidR="00C15C8A" w:rsidRPr="00C15C8A">
        <w:rPr>
          <w:rFonts w:ascii="Tahoma" w:hAnsi="Tahoma" w:cs="Tahoma"/>
          <w:b/>
          <w:bCs/>
          <w:iCs/>
          <w:u w:val="single"/>
        </w:rPr>
        <w:t>subjekt</w:t>
      </w:r>
      <w:r w:rsidR="005E5050">
        <w:rPr>
          <w:rFonts w:ascii="Tahoma" w:hAnsi="Tahoma" w:cs="Tahoma"/>
          <w:b/>
          <w:bCs/>
          <w:iCs/>
          <w:u w:val="single"/>
        </w:rPr>
        <w:t xml:space="preserve"> </w:t>
      </w:r>
      <w:r w:rsidR="00C15C8A" w:rsidRPr="00C15C8A">
        <w:rPr>
          <w:rFonts w:ascii="Tahoma" w:hAnsi="Tahoma" w:cs="Tahoma"/>
          <w:b/>
          <w:bCs/>
          <w:iCs/>
          <w:u w:val="single"/>
        </w:rPr>
        <w:t>(s</w:t>
      </w:r>
      <w:r w:rsidR="005E5050">
        <w:rPr>
          <w:rFonts w:ascii="Tahoma" w:hAnsi="Tahoma" w:cs="Tahoma"/>
          <w:b/>
          <w:bCs/>
          <w:iCs/>
          <w:u w:val="single"/>
        </w:rPr>
        <w:t xml:space="preserve"> </w:t>
      </w:r>
      <w:r w:rsidR="00C15C8A" w:rsidRPr="00C15C8A">
        <w:rPr>
          <w:rFonts w:ascii="Tahoma" w:hAnsi="Tahoma" w:cs="Tahoma"/>
          <w:b/>
          <w:bCs/>
          <w:iCs/>
          <w:u w:val="single"/>
        </w:rPr>
        <w:t>katerim</w:t>
      </w:r>
      <w:r w:rsidR="005E5050">
        <w:rPr>
          <w:rFonts w:ascii="Tahoma" w:hAnsi="Tahoma" w:cs="Tahoma"/>
          <w:b/>
          <w:bCs/>
          <w:iCs/>
          <w:u w:val="single"/>
        </w:rPr>
        <w:t xml:space="preserve"> </w:t>
      </w:r>
      <w:r w:rsidR="00C15C8A" w:rsidRPr="00C15C8A">
        <w:rPr>
          <w:rFonts w:ascii="Tahoma" w:hAnsi="Tahoma" w:cs="Tahoma"/>
          <w:b/>
          <w:bCs/>
          <w:iCs/>
          <w:u w:val="single"/>
        </w:rPr>
        <w:t>se</w:t>
      </w:r>
      <w:r w:rsidR="005E5050">
        <w:rPr>
          <w:rFonts w:ascii="Tahoma" w:hAnsi="Tahoma" w:cs="Tahoma"/>
          <w:b/>
          <w:bCs/>
          <w:iCs/>
          <w:u w:val="single"/>
        </w:rPr>
        <w:t xml:space="preserve"> </w:t>
      </w:r>
      <w:r w:rsidR="00C15C8A" w:rsidRPr="00C15C8A">
        <w:rPr>
          <w:rFonts w:ascii="Tahoma" w:hAnsi="Tahoma" w:cs="Tahoma"/>
          <w:b/>
          <w:bCs/>
          <w:iCs/>
          <w:u w:val="single"/>
        </w:rPr>
        <w:t>izkazuje</w:t>
      </w:r>
      <w:r w:rsidR="005E5050">
        <w:rPr>
          <w:rFonts w:ascii="Tahoma" w:hAnsi="Tahoma" w:cs="Tahoma"/>
          <w:b/>
          <w:bCs/>
          <w:iCs/>
          <w:u w:val="single"/>
        </w:rPr>
        <w:t xml:space="preserve"> </w:t>
      </w:r>
      <w:r w:rsidR="00C15C8A" w:rsidRPr="00C15C8A">
        <w:rPr>
          <w:rFonts w:ascii="Tahoma" w:hAnsi="Tahoma" w:cs="Tahoma"/>
          <w:b/>
          <w:bCs/>
          <w:iCs/>
          <w:u w:val="single"/>
        </w:rPr>
        <w:t>reference)</w:t>
      </w:r>
      <w:r w:rsidR="005E5050">
        <w:rPr>
          <w:rFonts w:ascii="Tahoma" w:hAnsi="Tahoma" w:cs="Tahoma"/>
          <w:b/>
          <w:bCs/>
          <w:iCs/>
          <w:u w:val="single"/>
        </w:rPr>
        <w:t xml:space="preserve"> </w:t>
      </w:r>
      <w:r w:rsidR="00C15C8A" w:rsidRPr="00C15C8A">
        <w:rPr>
          <w:rFonts w:ascii="Tahoma" w:hAnsi="Tahoma" w:cs="Tahoma"/>
          <w:b/>
          <w:bCs/>
          <w:iCs/>
          <w:u w:val="single"/>
        </w:rPr>
        <w:t>predmetna</w:t>
      </w:r>
      <w:r w:rsidR="005E5050">
        <w:rPr>
          <w:rFonts w:ascii="Tahoma" w:hAnsi="Tahoma" w:cs="Tahoma"/>
          <w:b/>
          <w:bCs/>
          <w:iCs/>
          <w:u w:val="single"/>
        </w:rPr>
        <w:t xml:space="preserve"> </w:t>
      </w:r>
      <w:r w:rsidR="00C15C8A" w:rsidRPr="00C15C8A">
        <w:rPr>
          <w:rFonts w:ascii="Tahoma" w:hAnsi="Tahoma" w:cs="Tahoma"/>
          <w:b/>
          <w:bCs/>
          <w:iCs/>
          <w:u w:val="single"/>
        </w:rPr>
        <w:t>dela</w:t>
      </w:r>
      <w:r w:rsidR="005E5050">
        <w:rPr>
          <w:rFonts w:ascii="Tahoma" w:hAnsi="Tahoma" w:cs="Tahoma"/>
          <w:b/>
          <w:bCs/>
          <w:iCs/>
          <w:u w:val="single"/>
        </w:rPr>
        <w:t xml:space="preserve"> </w:t>
      </w:r>
      <w:r w:rsidR="00C15C8A" w:rsidRPr="00C15C8A">
        <w:rPr>
          <w:rFonts w:ascii="Tahoma" w:hAnsi="Tahoma" w:cs="Tahoma"/>
          <w:b/>
          <w:bCs/>
          <w:iCs/>
          <w:u w:val="single"/>
        </w:rPr>
        <w:t>javnega</w:t>
      </w:r>
      <w:r w:rsidR="005E5050">
        <w:rPr>
          <w:rFonts w:ascii="Tahoma" w:hAnsi="Tahoma" w:cs="Tahoma"/>
          <w:b/>
          <w:bCs/>
          <w:iCs/>
          <w:u w:val="single"/>
        </w:rPr>
        <w:t xml:space="preserve"> </w:t>
      </w:r>
      <w:r w:rsidR="00C15C8A" w:rsidRPr="00C15C8A">
        <w:rPr>
          <w:rFonts w:ascii="Tahoma" w:hAnsi="Tahoma" w:cs="Tahoma"/>
          <w:b/>
          <w:bCs/>
          <w:iCs/>
          <w:u w:val="single"/>
        </w:rPr>
        <w:t>naročila</w:t>
      </w:r>
      <w:r w:rsidR="005E5050">
        <w:rPr>
          <w:rFonts w:ascii="Tahoma" w:hAnsi="Tahoma" w:cs="Tahoma"/>
          <w:b/>
          <w:bCs/>
          <w:iCs/>
          <w:u w:val="single"/>
        </w:rPr>
        <w:t xml:space="preserve"> </w:t>
      </w:r>
      <w:r w:rsidR="00C15C8A" w:rsidRPr="00C15C8A">
        <w:rPr>
          <w:rFonts w:ascii="Tahoma" w:hAnsi="Tahoma" w:cs="Tahoma"/>
          <w:b/>
          <w:bCs/>
          <w:iCs/>
          <w:u w:val="single"/>
        </w:rPr>
        <w:t>(za</w:t>
      </w:r>
      <w:r w:rsidR="005E5050">
        <w:rPr>
          <w:rFonts w:ascii="Tahoma" w:hAnsi="Tahoma" w:cs="Tahoma"/>
          <w:b/>
          <w:bCs/>
          <w:iCs/>
          <w:u w:val="single"/>
        </w:rPr>
        <w:t xml:space="preserve"> </w:t>
      </w:r>
      <w:r w:rsidR="00C15C8A" w:rsidRPr="00C15C8A">
        <w:rPr>
          <w:rFonts w:ascii="Tahoma" w:hAnsi="Tahoma" w:cs="Tahoma"/>
          <w:b/>
          <w:bCs/>
          <w:iCs/>
          <w:u w:val="single"/>
        </w:rPr>
        <w:t>katera</w:t>
      </w:r>
      <w:r w:rsidR="005E5050">
        <w:rPr>
          <w:rFonts w:ascii="Tahoma" w:hAnsi="Tahoma" w:cs="Tahoma"/>
          <w:b/>
          <w:bCs/>
          <w:iCs/>
          <w:u w:val="single"/>
        </w:rPr>
        <w:t xml:space="preserve"> </w:t>
      </w:r>
      <w:r w:rsidR="00C15C8A" w:rsidRPr="00C15C8A">
        <w:rPr>
          <w:rFonts w:ascii="Tahoma" w:hAnsi="Tahoma" w:cs="Tahoma"/>
          <w:b/>
          <w:bCs/>
          <w:iCs/>
          <w:u w:val="single"/>
        </w:rPr>
        <w:t>se</w:t>
      </w:r>
      <w:r w:rsidR="005E5050">
        <w:rPr>
          <w:rFonts w:ascii="Tahoma" w:hAnsi="Tahoma" w:cs="Tahoma"/>
          <w:b/>
          <w:bCs/>
          <w:iCs/>
          <w:u w:val="single"/>
        </w:rPr>
        <w:t xml:space="preserve"> </w:t>
      </w:r>
      <w:r w:rsidR="00C15C8A" w:rsidRPr="00C15C8A">
        <w:rPr>
          <w:rFonts w:ascii="Tahoma" w:hAnsi="Tahoma" w:cs="Tahoma"/>
          <w:b/>
          <w:bCs/>
          <w:iCs/>
          <w:u w:val="single"/>
        </w:rPr>
        <w:t>bo</w:t>
      </w:r>
      <w:r w:rsidR="005E5050">
        <w:rPr>
          <w:rFonts w:ascii="Tahoma" w:hAnsi="Tahoma" w:cs="Tahoma"/>
          <w:b/>
          <w:bCs/>
          <w:iCs/>
          <w:u w:val="single"/>
        </w:rPr>
        <w:t xml:space="preserve"> </w:t>
      </w:r>
      <w:r w:rsidR="00C15C8A" w:rsidRPr="00C15C8A">
        <w:rPr>
          <w:rFonts w:ascii="Tahoma" w:hAnsi="Tahoma" w:cs="Tahoma"/>
          <w:b/>
          <w:bCs/>
          <w:iCs/>
          <w:u w:val="single"/>
        </w:rPr>
        <w:t>priložila</w:t>
      </w:r>
      <w:r w:rsidR="005E5050">
        <w:rPr>
          <w:rFonts w:ascii="Tahoma" w:hAnsi="Tahoma" w:cs="Tahoma"/>
          <w:b/>
          <w:bCs/>
          <w:iCs/>
          <w:u w:val="single"/>
        </w:rPr>
        <w:t xml:space="preserve"> </w:t>
      </w:r>
      <w:r w:rsidR="00C15C8A" w:rsidRPr="00C15C8A">
        <w:rPr>
          <w:rFonts w:ascii="Tahoma" w:hAnsi="Tahoma" w:cs="Tahoma"/>
          <w:b/>
          <w:bCs/>
          <w:iCs/>
          <w:u w:val="single"/>
        </w:rPr>
        <w:t>referenca</w:t>
      </w:r>
      <w:r w:rsidR="005E5050">
        <w:rPr>
          <w:rFonts w:ascii="Tahoma" w:hAnsi="Tahoma" w:cs="Tahoma"/>
          <w:b/>
          <w:bCs/>
          <w:iCs/>
          <w:u w:val="single"/>
        </w:rPr>
        <w:t xml:space="preserve"> </w:t>
      </w:r>
      <w:r w:rsidR="00C15C8A" w:rsidRPr="00C15C8A">
        <w:rPr>
          <w:rFonts w:ascii="Tahoma" w:hAnsi="Tahoma" w:cs="Tahoma"/>
          <w:b/>
          <w:bCs/>
          <w:iCs/>
          <w:u w:val="single"/>
        </w:rPr>
        <w:t>v</w:t>
      </w:r>
      <w:r w:rsidR="005E5050">
        <w:rPr>
          <w:rFonts w:ascii="Tahoma" w:hAnsi="Tahoma" w:cs="Tahoma"/>
          <w:b/>
          <w:bCs/>
          <w:iCs/>
          <w:u w:val="single"/>
        </w:rPr>
        <w:t xml:space="preserve"> </w:t>
      </w:r>
      <w:r w:rsidR="00C15C8A" w:rsidRPr="00C15C8A">
        <w:rPr>
          <w:rFonts w:ascii="Tahoma" w:hAnsi="Tahoma" w:cs="Tahoma"/>
          <w:b/>
          <w:bCs/>
          <w:iCs/>
          <w:u w:val="single"/>
        </w:rPr>
        <w:t>ponudbi)</w:t>
      </w:r>
      <w:r w:rsidR="005E5050">
        <w:rPr>
          <w:rFonts w:ascii="Tahoma" w:hAnsi="Tahoma" w:cs="Tahoma"/>
          <w:b/>
          <w:bCs/>
          <w:iCs/>
          <w:u w:val="single"/>
        </w:rPr>
        <w:t xml:space="preserve"> </w:t>
      </w:r>
      <w:r w:rsidR="00C15C8A" w:rsidRPr="00C15C8A">
        <w:rPr>
          <w:rFonts w:ascii="Tahoma" w:hAnsi="Tahoma" w:cs="Tahoma"/>
          <w:b/>
          <w:bCs/>
          <w:iCs/>
          <w:u w:val="single"/>
        </w:rPr>
        <w:t>tudi</w:t>
      </w:r>
      <w:r w:rsidR="005E5050">
        <w:rPr>
          <w:rFonts w:ascii="Tahoma" w:hAnsi="Tahoma" w:cs="Tahoma"/>
          <w:b/>
          <w:bCs/>
          <w:iCs/>
          <w:u w:val="single"/>
        </w:rPr>
        <w:t xml:space="preserve"> </w:t>
      </w:r>
      <w:r w:rsidR="00C15C8A" w:rsidRPr="00C15C8A">
        <w:rPr>
          <w:rFonts w:ascii="Tahoma" w:hAnsi="Tahoma" w:cs="Tahoma"/>
          <w:b/>
          <w:bCs/>
          <w:iCs/>
          <w:u w:val="single"/>
        </w:rPr>
        <w:t>izvesti.</w:t>
      </w:r>
      <w:r w:rsidR="005E5050">
        <w:rPr>
          <w:rFonts w:ascii="Tahoma" w:hAnsi="Tahoma" w:cs="Tahoma"/>
          <w:b/>
          <w:bCs/>
          <w:i/>
          <w:u w:val="single"/>
        </w:rPr>
        <w:t xml:space="preserve"> </w:t>
      </w:r>
    </w:p>
    <w:p w14:paraId="0F49FBFD" w14:textId="062346F6" w:rsidR="000C354C" w:rsidRDefault="000C354C" w:rsidP="004227B8">
      <w:pPr>
        <w:keepNext/>
        <w:keepLines/>
        <w:jc w:val="both"/>
        <w:rPr>
          <w:rFonts w:ascii="Tahoma" w:hAnsi="Tahoma" w:cs="Tahoma"/>
          <w:iCs/>
          <w:highlight w:val="yellow"/>
        </w:rPr>
      </w:pPr>
    </w:p>
    <w:p w14:paraId="67813233" w14:textId="7C136FD5" w:rsidR="00334BDA" w:rsidRPr="00F6188C" w:rsidRDefault="00334BDA" w:rsidP="004227B8">
      <w:pPr>
        <w:keepNext/>
        <w:keepLines/>
        <w:jc w:val="both"/>
        <w:rPr>
          <w:rFonts w:ascii="Tahoma" w:hAnsi="Tahoma" w:cs="Tahoma"/>
        </w:rPr>
      </w:pPr>
      <w:r w:rsidRPr="00F6188C">
        <w:rPr>
          <w:rFonts w:ascii="Tahoma" w:hAnsi="Tahoma" w:cs="Tahoma"/>
        </w:rPr>
        <w:t>Naročnik</w:t>
      </w:r>
      <w:r w:rsidR="005E5050">
        <w:rPr>
          <w:rFonts w:ascii="Tahoma" w:hAnsi="Tahoma" w:cs="Tahoma"/>
        </w:rPr>
        <w:t xml:space="preserve"> </w:t>
      </w:r>
      <w:r w:rsidRPr="00F6188C">
        <w:rPr>
          <w:rFonts w:ascii="Tahoma" w:hAnsi="Tahoma" w:cs="Tahoma"/>
        </w:rPr>
        <w:t>je</w:t>
      </w:r>
      <w:r w:rsidR="005E5050">
        <w:rPr>
          <w:rFonts w:ascii="Tahoma" w:hAnsi="Tahoma" w:cs="Tahoma"/>
        </w:rPr>
        <w:t xml:space="preserve"> </w:t>
      </w:r>
      <w:r w:rsidRPr="00F6188C">
        <w:rPr>
          <w:rFonts w:ascii="Tahoma" w:hAnsi="Tahoma" w:cs="Tahoma"/>
        </w:rPr>
        <w:t>upravičen</w:t>
      </w:r>
      <w:r w:rsidR="005E5050">
        <w:rPr>
          <w:rFonts w:ascii="Tahoma" w:hAnsi="Tahoma" w:cs="Tahoma"/>
        </w:rPr>
        <w:t xml:space="preserve"> </w:t>
      </w:r>
      <w:r w:rsidRPr="00F6188C">
        <w:rPr>
          <w:rFonts w:ascii="Tahoma" w:hAnsi="Tahoma" w:cs="Tahoma"/>
        </w:rPr>
        <w:t>pred</w:t>
      </w:r>
      <w:r w:rsidR="005E5050">
        <w:rPr>
          <w:rFonts w:ascii="Tahoma" w:hAnsi="Tahoma" w:cs="Tahoma"/>
        </w:rPr>
        <w:t xml:space="preserve"> </w:t>
      </w:r>
      <w:r w:rsidRPr="00F6188C">
        <w:rPr>
          <w:rFonts w:ascii="Tahoma" w:hAnsi="Tahoma" w:cs="Tahoma"/>
        </w:rPr>
        <w:t>sprejemom</w:t>
      </w:r>
      <w:r w:rsidR="005E5050">
        <w:rPr>
          <w:rFonts w:ascii="Tahoma" w:hAnsi="Tahoma" w:cs="Tahoma"/>
        </w:rPr>
        <w:t xml:space="preserve"> </w:t>
      </w:r>
      <w:r w:rsidRPr="00F6188C">
        <w:rPr>
          <w:rFonts w:ascii="Tahoma" w:hAnsi="Tahoma" w:cs="Tahoma"/>
        </w:rPr>
        <w:t>odločitve</w:t>
      </w:r>
      <w:r w:rsidR="005E5050">
        <w:rPr>
          <w:rFonts w:ascii="Tahoma" w:hAnsi="Tahoma" w:cs="Tahoma"/>
        </w:rPr>
        <w:t xml:space="preserve"> </w:t>
      </w:r>
      <w:r w:rsidRPr="00F6188C">
        <w:rPr>
          <w:rFonts w:ascii="Tahoma" w:hAnsi="Tahoma" w:cs="Tahoma"/>
        </w:rPr>
        <w:t>o</w:t>
      </w:r>
      <w:r w:rsidR="005E5050">
        <w:rPr>
          <w:rFonts w:ascii="Tahoma" w:hAnsi="Tahoma" w:cs="Tahoma"/>
        </w:rPr>
        <w:t xml:space="preserve"> </w:t>
      </w:r>
      <w:r w:rsidRPr="00F6188C">
        <w:rPr>
          <w:rFonts w:ascii="Tahoma" w:hAnsi="Tahoma" w:cs="Tahoma"/>
        </w:rPr>
        <w:t>izbiri</w:t>
      </w:r>
      <w:r w:rsidR="005E5050">
        <w:rPr>
          <w:rFonts w:ascii="Tahoma" w:hAnsi="Tahoma" w:cs="Tahoma"/>
        </w:rPr>
        <w:t xml:space="preserve"> </w:t>
      </w:r>
      <w:r w:rsidRPr="00F6188C">
        <w:rPr>
          <w:rFonts w:ascii="Tahoma" w:hAnsi="Tahoma" w:cs="Tahoma"/>
        </w:rPr>
        <w:t>opraviti</w:t>
      </w:r>
      <w:r w:rsidR="005E5050">
        <w:rPr>
          <w:rFonts w:ascii="Tahoma" w:hAnsi="Tahoma" w:cs="Tahoma"/>
        </w:rPr>
        <w:t xml:space="preserve"> </w:t>
      </w:r>
      <w:r w:rsidRPr="00F6188C">
        <w:rPr>
          <w:rFonts w:ascii="Tahoma" w:hAnsi="Tahoma" w:cs="Tahoma"/>
        </w:rPr>
        <w:t>poizvedbe</w:t>
      </w:r>
      <w:r w:rsidR="005E5050">
        <w:rPr>
          <w:rFonts w:ascii="Tahoma" w:hAnsi="Tahoma" w:cs="Tahoma"/>
        </w:rPr>
        <w:t xml:space="preserve"> </w:t>
      </w:r>
      <w:r w:rsidRPr="00F6188C">
        <w:rPr>
          <w:rFonts w:ascii="Tahoma" w:hAnsi="Tahoma" w:cs="Tahoma"/>
        </w:rPr>
        <w:t>o</w:t>
      </w:r>
      <w:r w:rsidR="005E5050">
        <w:rPr>
          <w:rFonts w:ascii="Tahoma" w:hAnsi="Tahoma" w:cs="Tahoma"/>
        </w:rPr>
        <w:t xml:space="preserve"> </w:t>
      </w:r>
      <w:r w:rsidRPr="00F6188C">
        <w:rPr>
          <w:rFonts w:ascii="Tahoma" w:hAnsi="Tahoma" w:cs="Tahoma"/>
        </w:rPr>
        <w:t>navedenih</w:t>
      </w:r>
      <w:r w:rsidR="005E5050">
        <w:rPr>
          <w:rFonts w:ascii="Tahoma" w:hAnsi="Tahoma" w:cs="Tahoma"/>
        </w:rPr>
        <w:t xml:space="preserve"> </w:t>
      </w:r>
      <w:r w:rsidRPr="00F6188C">
        <w:rPr>
          <w:rFonts w:ascii="Tahoma" w:hAnsi="Tahoma" w:cs="Tahoma"/>
        </w:rPr>
        <w:t>referencah,</w:t>
      </w:r>
      <w:r w:rsidR="005E5050">
        <w:rPr>
          <w:rFonts w:ascii="Tahoma" w:hAnsi="Tahoma" w:cs="Tahoma"/>
        </w:rPr>
        <w:t xml:space="preserve"> </w:t>
      </w:r>
      <w:r w:rsidRPr="00F6188C">
        <w:rPr>
          <w:rFonts w:ascii="Tahoma" w:hAnsi="Tahoma" w:cs="Tahoma"/>
        </w:rPr>
        <w:t>zato</w:t>
      </w:r>
      <w:r w:rsidR="005E5050">
        <w:rPr>
          <w:rFonts w:ascii="Tahoma" w:hAnsi="Tahoma" w:cs="Tahoma"/>
        </w:rPr>
        <w:t xml:space="preserve"> </w:t>
      </w:r>
      <w:r>
        <w:rPr>
          <w:rFonts w:ascii="Tahoma" w:hAnsi="Tahoma" w:cs="Tahoma"/>
        </w:rPr>
        <w:t>si</w:t>
      </w:r>
      <w:r w:rsidR="005E5050">
        <w:rPr>
          <w:rFonts w:ascii="Tahoma" w:hAnsi="Tahoma" w:cs="Tahoma"/>
        </w:rPr>
        <w:t xml:space="preserve"> </w:t>
      </w:r>
      <w:r w:rsidRPr="00F6188C">
        <w:rPr>
          <w:rFonts w:ascii="Tahoma" w:hAnsi="Tahoma" w:cs="Tahoma"/>
          <w:b/>
        </w:rPr>
        <w:t>naročnik</w:t>
      </w:r>
      <w:r w:rsidR="005E5050">
        <w:rPr>
          <w:rFonts w:ascii="Tahoma" w:hAnsi="Tahoma" w:cs="Tahoma"/>
          <w:b/>
        </w:rPr>
        <w:t xml:space="preserve"> </w:t>
      </w:r>
      <w:r w:rsidRPr="00F6188C">
        <w:rPr>
          <w:rFonts w:ascii="Tahoma" w:hAnsi="Tahoma" w:cs="Tahoma"/>
          <w:b/>
        </w:rPr>
        <w:t>pridržuje</w:t>
      </w:r>
      <w:r w:rsidR="005E5050">
        <w:rPr>
          <w:rFonts w:ascii="Tahoma" w:hAnsi="Tahoma" w:cs="Tahoma"/>
          <w:b/>
        </w:rPr>
        <w:t xml:space="preserve"> </w:t>
      </w:r>
      <w:r w:rsidRPr="00F6188C">
        <w:rPr>
          <w:rFonts w:ascii="Tahoma" w:hAnsi="Tahoma" w:cs="Tahoma"/>
          <w:b/>
        </w:rPr>
        <w:t>pravico,</w:t>
      </w:r>
      <w:r w:rsidR="005E5050">
        <w:rPr>
          <w:rFonts w:ascii="Tahoma" w:hAnsi="Tahoma" w:cs="Tahoma"/>
          <w:b/>
        </w:rPr>
        <w:t xml:space="preserve"> </w:t>
      </w:r>
      <w:r w:rsidRPr="00F6188C">
        <w:rPr>
          <w:rFonts w:ascii="Tahoma" w:hAnsi="Tahoma" w:cs="Tahoma"/>
          <w:b/>
        </w:rPr>
        <w:t>da</w:t>
      </w:r>
      <w:r w:rsidR="005E5050">
        <w:rPr>
          <w:rFonts w:ascii="Tahoma" w:hAnsi="Tahoma" w:cs="Tahoma"/>
          <w:b/>
        </w:rPr>
        <w:t xml:space="preserve"> </w:t>
      </w:r>
      <w:r w:rsidRPr="00F6188C">
        <w:rPr>
          <w:rFonts w:ascii="Tahoma" w:hAnsi="Tahoma" w:cs="Tahoma"/>
          <w:b/>
        </w:rPr>
        <w:t>ponudnik</w:t>
      </w:r>
      <w:r w:rsidR="005E5050">
        <w:rPr>
          <w:rFonts w:ascii="Tahoma" w:hAnsi="Tahoma" w:cs="Tahoma"/>
          <w:b/>
        </w:rPr>
        <w:t xml:space="preserve"> </w:t>
      </w:r>
      <w:r w:rsidRPr="00F6188C">
        <w:rPr>
          <w:rFonts w:ascii="Tahoma" w:hAnsi="Tahoma" w:cs="Tahoma"/>
          <w:b/>
        </w:rPr>
        <w:t>na</w:t>
      </w:r>
      <w:r w:rsidR="005E5050">
        <w:rPr>
          <w:rFonts w:ascii="Tahoma" w:hAnsi="Tahoma" w:cs="Tahoma"/>
          <w:b/>
        </w:rPr>
        <w:t xml:space="preserve"> </w:t>
      </w:r>
      <w:r w:rsidRPr="00F6188C">
        <w:rPr>
          <w:rFonts w:ascii="Tahoma" w:hAnsi="Tahoma" w:cs="Tahoma"/>
          <w:b/>
        </w:rPr>
        <w:t>podlagi</w:t>
      </w:r>
      <w:r w:rsidR="005E5050">
        <w:rPr>
          <w:rFonts w:ascii="Tahoma" w:hAnsi="Tahoma" w:cs="Tahoma"/>
          <w:b/>
        </w:rPr>
        <w:t xml:space="preserve"> </w:t>
      </w:r>
      <w:r w:rsidRPr="00F6188C">
        <w:rPr>
          <w:rFonts w:ascii="Tahoma" w:hAnsi="Tahoma" w:cs="Tahoma"/>
          <w:b/>
        </w:rPr>
        <w:t>poziva</w:t>
      </w:r>
      <w:r w:rsidR="005E5050">
        <w:rPr>
          <w:rFonts w:ascii="Tahoma" w:hAnsi="Tahoma" w:cs="Tahoma"/>
          <w:b/>
        </w:rPr>
        <w:t xml:space="preserve"> </w:t>
      </w:r>
      <w:r w:rsidRPr="00F6188C">
        <w:rPr>
          <w:rFonts w:ascii="Tahoma" w:hAnsi="Tahoma" w:cs="Tahoma"/>
          <w:b/>
        </w:rPr>
        <w:t>naročnika</w:t>
      </w:r>
      <w:r w:rsidR="005E5050">
        <w:rPr>
          <w:rFonts w:ascii="Tahoma" w:hAnsi="Tahoma" w:cs="Tahoma"/>
          <w:b/>
        </w:rPr>
        <w:t xml:space="preserve"> </w:t>
      </w:r>
      <w:r w:rsidRPr="00F6188C">
        <w:rPr>
          <w:rFonts w:ascii="Tahoma" w:hAnsi="Tahoma" w:cs="Tahoma"/>
          <w:b/>
        </w:rPr>
        <w:t>v</w:t>
      </w:r>
      <w:r w:rsidR="005E5050">
        <w:rPr>
          <w:rFonts w:ascii="Tahoma" w:hAnsi="Tahoma" w:cs="Tahoma"/>
          <w:b/>
        </w:rPr>
        <w:t xml:space="preserve"> </w:t>
      </w:r>
      <w:r w:rsidRPr="00F6188C">
        <w:rPr>
          <w:rFonts w:ascii="Tahoma" w:hAnsi="Tahoma" w:cs="Tahoma"/>
          <w:b/>
        </w:rPr>
        <w:t>zahtevanem</w:t>
      </w:r>
      <w:r w:rsidR="005E5050">
        <w:rPr>
          <w:rFonts w:ascii="Tahoma" w:hAnsi="Tahoma" w:cs="Tahoma"/>
          <w:b/>
        </w:rPr>
        <w:t xml:space="preserve"> </w:t>
      </w:r>
      <w:r w:rsidRPr="00F6188C">
        <w:rPr>
          <w:rFonts w:ascii="Tahoma" w:hAnsi="Tahoma" w:cs="Tahoma"/>
          <w:b/>
        </w:rPr>
        <w:t>roku</w:t>
      </w:r>
      <w:r w:rsidR="005E5050">
        <w:rPr>
          <w:rFonts w:ascii="Tahoma" w:hAnsi="Tahoma" w:cs="Tahoma"/>
          <w:b/>
        </w:rPr>
        <w:t xml:space="preserve"> </w:t>
      </w:r>
      <w:r w:rsidRPr="00F6188C">
        <w:rPr>
          <w:rFonts w:ascii="Tahoma" w:hAnsi="Tahoma" w:cs="Tahoma"/>
          <w:b/>
        </w:rPr>
        <w:t>predloži</w:t>
      </w:r>
      <w:r w:rsidR="005E5050">
        <w:rPr>
          <w:rFonts w:ascii="Tahoma" w:hAnsi="Tahoma" w:cs="Tahoma"/>
          <w:b/>
        </w:rPr>
        <w:t xml:space="preserve"> </w:t>
      </w:r>
      <w:r w:rsidRPr="00F6188C">
        <w:rPr>
          <w:rFonts w:ascii="Tahoma" w:hAnsi="Tahoma" w:cs="Tahoma"/>
          <w:b/>
        </w:rPr>
        <w:t>dodatna</w:t>
      </w:r>
      <w:r w:rsidR="005E5050">
        <w:rPr>
          <w:rFonts w:ascii="Tahoma" w:hAnsi="Tahoma" w:cs="Tahoma"/>
          <w:b/>
        </w:rPr>
        <w:t xml:space="preserve"> </w:t>
      </w:r>
      <w:r w:rsidRPr="00F6188C">
        <w:rPr>
          <w:rFonts w:ascii="Tahoma" w:hAnsi="Tahoma" w:cs="Tahoma"/>
          <w:b/>
        </w:rPr>
        <w:t>dokazila</w:t>
      </w:r>
      <w:r w:rsidR="005E5050">
        <w:rPr>
          <w:rFonts w:ascii="Tahoma" w:hAnsi="Tahoma" w:cs="Tahoma"/>
          <w:b/>
        </w:rPr>
        <w:t xml:space="preserve"> </w:t>
      </w:r>
      <w:r w:rsidRPr="00F6188C">
        <w:rPr>
          <w:rFonts w:ascii="Tahoma" w:hAnsi="Tahoma" w:cs="Tahoma"/>
          <w:b/>
        </w:rPr>
        <w:t>o</w:t>
      </w:r>
      <w:r w:rsidR="005E5050">
        <w:rPr>
          <w:rFonts w:ascii="Tahoma" w:hAnsi="Tahoma" w:cs="Tahoma"/>
          <w:b/>
        </w:rPr>
        <w:t xml:space="preserve"> </w:t>
      </w:r>
      <w:r w:rsidRPr="00F6188C">
        <w:rPr>
          <w:rFonts w:ascii="Tahoma" w:hAnsi="Tahoma" w:cs="Tahoma"/>
          <w:b/>
        </w:rPr>
        <w:t>uspešni</w:t>
      </w:r>
      <w:r w:rsidR="005E5050">
        <w:rPr>
          <w:rFonts w:ascii="Tahoma" w:hAnsi="Tahoma" w:cs="Tahoma"/>
          <w:b/>
        </w:rPr>
        <w:t xml:space="preserve"> </w:t>
      </w:r>
      <w:r w:rsidRPr="00F6188C">
        <w:rPr>
          <w:rFonts w:ascii="Tahoma" w:hAnsi="Tahoma" w:cs="Tahoma"/>
          <w:b/>
        </w:rPr>
        <w:t>izvedbi</w:t>
      </w:r>
      <w:r w:rsidR="005E5050">
        <w:rPr>
          <w:rFonts w:ascii="Tahoma" w:hAnsi="Tahoma" w:cs="Tahoma"/>
          <w:b/>
        </w:rPr>
        <w:t xml:space="preserve"> </w:t>
      </w:r>
      <w:r w:rsidRPr="00F6188C">
        <w:rPr>
          <w:rFonts w:ascii="Tahoma" w:hAnsi="Tahoma" w:cs="Tahoma"/>
          <w:b/>
        </w:rPr>
        <w:t>navedenih</w:t>
      </w:r>
      <w:r w:rsidR="005E5050">
        <w:rPr>
          <w:rFonts w:ascii="Tahoma" w:hAnsi="Tahoma" w:cs="Tahoma"/>
          <w:b/>
        </w:rPr>
        <w:t xml:space="preserve"> </w:t>
      </w:r>
      <w:r w:rsidRPr="00F6188C">
        <w:rPr>
          <w:rFonts w:ascii="Tahoma" w:hAnsi="Tahoma" w:cs="Tahoma"/>
          <w:b/>
        </w:rPr>
        <w:t>referenčnih</w:t>
      </w:r>
      <w:r w:rsidR="005E5050">
        <w:rPr>
          <w:rFonts w:ascii="Tahoma" w:hAnsi="Tahoma" w:cs="Tahoma"/>
          <w:b/>
        </w:rPr>
        <w:t xml:space="preserve"> </w:t>
      </w:r>
      <w:r w:rsidRPr="00F6188C">
        <w:rPr>
          <w:rFonts w:ascii="Tahoma" w:hAnsi="Tahoma" w:cs="Tahoma"/>
          <w:b/>
        </w:rPr>
        <w:t>del</w:t>
      </w:r>
      <w:r w:rsidRPr="00F6188C">
        <w:rPr>
          <w:rFonts w:ascii="Tahoma" w:hAnsi="Tahoma" w:cs="Tahoma"/>
        </w:rPr>
        <w:t>.</w:t>
      </w:r>
      <w:r w:rsidR="005E5050">
        <w:rPr>
          <w:rFonts w:ascii="Tahoma" w:hAnsi="Tahoma" w:cs="Tahoma"/>
        </w:rPr>
        <w:t xml:space="preserve"> </w:t>
      </w:r>
      <w:r w:rsidRPr="00F6188C">
        <w:rPr>
          <w:rFonts w:ascii="Tahoma" w:hAnsi="Tahoma" w:cs="Tahoma"/>
        </w:rPr>
        <w:t>Če</w:t>
      </w:r>
      <w:r w:rsidR="005E5050">
        <w:rPr>
          <w:rFonts w:ascii="Tahoma" w:hAnsi="Tahoma" w:cs="Tahoma"/>
        </w:rPr>
        <w:t xml:space="preserve"> </w:t>
      </w:r>
      <w:r w:rsidRPr="00F6188C">
        <w:rPr>
          <w:rFonts w:ascii="Tahoma" w:hAnsi="Tahoma" w:cs="Tahoma"/>
        </w:rPr>
        <w:t>navedene</w:t>
      </w:r>
      <w:r w:rsidR="005E5050">
        <w:rPr>
          <w:rFonts w:ascii="Tahoma" w:hAnsi="Tahoma" w:cs="Tahoma"/>
        </w:rPr>
        <w:t xml:space="preserve"> </w:t>
      </w:r>
      <w:r w:rsidRPr="00F6188C">
        <w:rPr>
          <w:rFonts w:ascii="Tahoma" w:hAnsi="Tahoma" w:cs="Tahoma"/>
        </w:rPr>
        <w:t>reference</w:t>
      </w:r>
      <w:r w:rsidR="005E5050">
        <w:rPr>
          <w:rFonts w:ascii="Tahoma" w:hAnsi="Tahoma" w:cs="Tahoma"/>
        </w:rPr>
        <w:t xml:space="preserve"> </w:t>
      </w:r>
      <w:r w:rsidRPr="00F6188C">
        <w:rPr>
          <w:rFonts w:ascii="Tahoma" w:hAnsi="Tahoma" w:cs="Tahoma"/>
        </w:rPr>
        <w:t>ne</w:t>
      </w:r>
      <w:r w:rsidR="005E5050">
        <w:rPr>
          <w:rFonts w:ascii="Tahoma" w:hAnsi="Tahoma" w:cs="Tahoma"/>
        </w:rPr>
        <w:t xml:space="preserve"> </w:t>
      </w:r>
      <w:r w:rsidRPr="00F6188C">
        <w:rPr>
          <w:rFonts w:ascii="Tahoma" w:hAnsi="Tahoma" w:cs="Tahoma"/>
        </w:rPr>
        <w:t>izkazujejo</w:t>
      </w:r>
      <w:r w:rsidR="005E5050">
        <w:rPr>
          <w:rFonts w:ascii="Tahoma" w:hAnsi="Tahoma" w:cs="Tahoma"/>
        </w:rPr>
        <w:t xml:space="preserve"> </w:t>
      </w:r>
      <w:r w:rsidRPr="00F6188C">
        <w:rPr>
          <w:rFonts w:ascii="Tahoma" w:hAnsi="Tahoma" w:cs="Tahoma"/>
        </w:rPr>
        <w:t>resničnega</w:t>
      </w:r>
      <w:r w:rsidR="005E5050">
        <w:rPr>
          <w:rFonts w:ascii="Tahoma" w:hAnsi="Tahoma" w:cs="Tahoma"/>
        </w:rPr>
        <w:t xml:space="preserve"> </w:t>
      </w:r>
      <w:r w:rsidRPr="00F6188C">
        <w:rPr>
          <w:rFonts w:ascii="Tahoma" w:hAnsi="Tahoma" w:cs="Tahoma"/>
        </w:rPr>
        <w:t>stanja</w:t>
      </w:r>
      <w:r>
        <w:rPr>
          <w:rFonts w:ascii="Tahoma" w:hAnsi="Tahoma" w:cs="Tahoma"/>
        </w:rPr>
        <w:t>,</w:t>
      </w:r>
      <w:r w:rsidR="005E5050">
        <w:rPr>
          <w:rFonts w:ascii="Tahoma" w:hAnsi="Tahoma" w:cs="Tahoma"/>
        </w:rPr>
        <w:t xml:space="preserve"> </w:t>
      </w:r>
      <w:r w:rsidRPr="00F6188C">
        <w:rPr>
          <w:rFonts w:ascii="Tahoma" w:hAnsi="Tahoma" w:cs="Tahoma"/>
        </w:rPr>
        <w:t>jih</w:t>
      </w:r>
      <w:r w:rsidR="005E5050">
        <w:rPr>
          <w:rFonts w:ascii="Tahoma" w:hAnsi="Tahoma" w:cs="Tahoma"/>
        </w:rPr>
        <w:t xml:space="preserve"> </w:t>
      </w:r>
      <w:r w:rsidRPr="00F6188C">
        <w:rPr>
          <w:rFonts w:ascii="Tahoma" w:hAnsi="Tahoma" w:cs="Tahoma"/>
        </w:rPr>
        <w:t>naročnik</w:t>
      </w:r>
      <w:r w:rsidR="005E5050">
        <w:rPr>
          <w:rFonts w:ascii="Tahoma" w:hAnsi="Tahoma" w:cs="Tahoma"/>
        </w:rPr>
        <w:t xml:space="preserve"> </w:t>
      </w:r>
      <w:r w:rsidRPr="00F6188C">
        <w:rPr>
          <w:rFonts w:ascii="Tahoma" w:hAnsi="Tahoma" w:cs="Tahoma"/>
        </w:rPr>
        <w:t>ne</w:t>
      </w:r>
      <w:r w:rsidR="005E5050">
        <w:rPr>
          <w:rFonts w:ascii="Tahoma" w:hAnsi="Tahoma" w:cs="Tahoma"/>
        </w:rPr>
        <w:t xml:space="preserve"> </w:t>
      </w:r>
      <w:r w:rsidRPr="00F6188C">
        <w:rPr>
          <w:rFonts w:ascii="Tahoma" w:hAnsi="Tahoma" w:cs="Tahoma"/>
        </w:rPr>
        <w:t>bo</w:t>
      </w:r>
      <w:r w:rsidR="005E5050">
        <w:rPr>
          <w:rFonts w:ascii="Tahoma" w:hAnsi="Tahoma" w:cs="Tahoma"/>
        </w:rPr>
        <w:t xml:space="preserve"> </w:t>
      </w:r>
      <w:r w:rsidRPr="00F6188C">
        <w:rPr>
          <w:rFonts w:ascii="Tahoma" w:hAnsi="Tahoma" w:cs="Tahoma"/>
        </w:rPr>
        <w:t>upošteval.</w:t>
      </w:r>
      <w:r w:rsidR="005E5050">
        <w:rPr>
          <w:rFonts w:ascii="Tahoma" w:hAnsi="Tahoma" w:cs="Tahoma"/>
        </w:rPr>
        <w:t xml:space="preserve"> </w:t>
      </w:r>
      <w:r w:rsidRPr="00F6188C">
        <w:rPr>
          <w:rFonts w:ascii="Tahoma" w:hAnsi="Tahoma" w:cs="Tahoma"/>
          <w:u w:val="single"/>
        </w:rPr>
        <w:t>Gospodarskim</w:t>
      </w:r>
      <w:r w:rsidR="005E5050">
        <w:rPr>
          <w:rFonts w:ascii="Tahoma" w:hAnsi="Tahoma" w:cs="Tahoma"/>
          <w:u w:val="single"/>
        </w:rPr>
        <w:t xml:space="preserve"> </w:t>
      </w:r>
      <w:r w:rsidRPr="00F6188C">
        <w:rPr>
          <w:rFonts w:ascii="Tahoma" w:hAnsi="Tahoma" w:cs="Tahoma"/>
          <w:u w:val="single"/>
        </w:rPr>
        <w:t>subjektom</w:t>
      </w:r>
      <w:r w:rsidR="005E5050">
        <w:rPr>
          <w:rFonts w:ascii="Tahoma" w:hAnsi="Tahoma" w:cs="Tahoma"/>
          <w:u w:val="single"/>
        </w:rPr>
        <w:t xml:space="preserve"> </w:t>
      </w:r>
      <w:r w:rsidRPr="00F6188C">
        <w:rPr>
          <w:rFonts w:ascii="Tahoma" w:hAnsi="Tahoma" w:cs="Tahoma"/>
          <w:u w:val="single"/>
        </w:rPr>
        <w:t>se</w:t>
      </w:r>
      <w:r w:rsidR="005E5050">
        <w:rPr>
          <w:rFonts w:ascii="Tahoma" w:hAnsi="Tahoma" w:cs="Tahoma"/>
          <w:u w:val="single"/>
        </w:rPr>
        <w:t xml:space="preserve"> </w:t>
      </w:r>
      <w:r w:rsidRPr="00F6188C">
        <w:rPr>
          <w:rFonts w:ascii="Tahoma" w:hAnsi="Tahoma" w:cs="Tahoma"/>
          <w:u w:val="single"/>
        </w:rPr>
        <w:t>bodo</w:t>
      </w:r>
      <w:r w:rsidR="005E5050">
        <w:rPr>
          <w:rFonts w:ascii="Tahoma" w:hAnsi="Tahoma" w:cs="Tahoma"/>
          <w:u w:val="single"/>
        </w:rPr>
        <w:t xml:space="preserve"> </w:t>
      </w:r>
      <w:r w:rsidRPr="00F6188C">
        <w:rPr>
          <w:rFonts w:ascii="Tahoma" w:hAnsi="Tahoma" w:cs="Tahoma"/>
          <w:u w:val="single"/>
        </w:rPr>
        <w:t>priznale</w:t>
      </w:r>
      <w:r w:rsidR="005E5050">
        <w:rPr>
          <w:rFonts w:ascii="Tahoma" w:hAnsi="Tahoma" w:cs="Tahoma"/>
          <w:u w:val="single"/>
        </w:rPr>
        <w:t xml:space="preserve"> </w:t>
      </w:r>
      <w:r w:rsidRPr="00F6188C">
        <w:rPr>
          <w:rFonts w:ascii="Tahoma" w:hAnsi="Tahoma" w:cs="Tahoma"/>
          <w:u w:val="single"/>
        </w:rPr>
        <w:t>reference</w:t>
      </w:r>
      <w:r w:rsidR="005E5050">
        <w:rPr>
          <w:rFonts w:ascii="Tahoma" w:hAnsi="Tahoma" w:cs="Tahoma"/>
          <w:u w:val="single"/>
        </w:rPr>
        <w:t xml:space="preserve"> </w:t>
      </w:r>
      <w:r w:rsidRPr="00F6188C">
        <w:rPr>
          <w:rFonts w:ascii="Tahoma" w:hAnsi="Tahoma" w:cs="Tahoma"/>
          <w:u w:val="single"/>
        </w:rPr>
        <w:t>le</w:t>
      </w:r>
      <w:r w:rsidR="005E5050">
        <w:rPr>
          <w:rFonts w:ascii="Tahoma" w:hAnsi="Tahoma" w:cs="Tahoma"/>
          <w:u w:val="single"/>
        </w:rPr>
        <w:t xml:space="preserve"> </w:t>
      </w:r>
      <w:r w:rsidRPr="00F6188C">
        <w:rPr>
          <w:rFonts w:ascii="Tahoma" w:hAnsi="Tahoma" w:cs="Tahoma"/>
          <w:u w:val="single"/>
        </w:rPr>
        <w:t>za</w:t>
      </w:r>
      <w:r w:rsidR="005E5050">
        <w:rPr>
          <w:rFonts w:ascii="Tahoma" w:hAnsi="Tahoma" w:cs="Tahoma"/>
          <w:u w:val="single"/>
        </w:rPr>
        <w:t xml:space="preserve"> </w:t>
      </w:r>
      <w:r w:rsidRPr="00F6188C">
        <w:rPr>
          <w:rFonts w:ascii="Tahoma" w:hAnsi="Tahoma" w:cs="Tahoma"/>
          <w:u w:val="single"/>
        </w:rPr>
        <w:t>tista</w:t>
      </w:r>
      <w:r w:rsidR="005E5050">
        <w:rPr>
          <w:rFonts w:ascii="Tahoma" w:hAnsi="Tahoma" w:cs="Tahoma"/>
          <w:u w:val="single"/>
        </w:rPr>
        <w:t xml:space="preserve"> </w:t>
      </w:r>
      <w:r w:rsidRPr="00F6188C">
        <w:rPr>
          <w:rFonts w:ascii="Tahoma" w:hAnsi="Tahoma" w:cs="Tahoma"/>
          <w:u w:val="single"/>
        </w:rPr>
        <w:t>dela,</w:t>
      </w:r>
      <w:r w:rsidR="005E5050">
        <w:rPr>
          <w:rFonts w:ascii="Tahoma" w:hAnsi="Tahoma" w:cs="Tahoma"/>
          <w:u w:val="single"/>
        </w:rPr>
        <w:t xml:space="preserve"> </w:t>
      </w:r>
      <w:r w:rsidRPr="00F6188C">
        <w:rPr>
          <w:rFonts w:ascii="Tahoma" w:hAnsi="Tahoma" w:cs="Tahoma"/>
          <w:u w:val="single"/>
        </w:rPr>
        <w:t>ki</w:t>
      </w:r>
      <w:r w:rsidR="005E5050">
        <w:rPr>
          <w:rFonts w:ascii="Tahoma" w:hAnsi="Tahoma" w:cs="Tahoma"/>
          <w:u w:val="single"/>
        </w:rPr>
        <w:t xml:space="preserve"> </w:t>
      </w:r>
      <w:r w:rsidRPr="00F6188C">
        <w:rPr>
          <w:rFonts w:ascii="Tahoma" w:hAnsi="Tahoma" w:cs="Tahoma"/>
          <w:u w:val="single"/>
        </w:rPr>
        <w:t>so</w:t>
      </w:r>
      <w:r w:rsidR="005E5050">
        <w:rPr>
          <w:rFonts w:ascii="Tahoma" w:hAnsi="Tahoma" w:cs="Tahoma"/>
          <w:u w:val="single"/>
        </w:rPr>
        <w:t xml:space="preserve"> </w:t>
      </w:r>
      <w:r w:rsidRPr="00F6188C">
        <w:rPr>
          <w:rFonts w:ascii="Tahoma" w:hAnsi="Tahoma" w:cs="Tahoma"/>
          <w:u w:val="single"/>
        </w:rPr>
        <w:t>jih</w:t>
      </w:r>
      <w:r w:rsidR="005E5050">
        <w:rPr>
          <w:rFonts w:ascii="Tahoma" w:hAnsi="Tahoma" w:cs="Tahoma"/>
          <w:u w:val="single"/>
        </w:rPr>
        <w:t xml:space="preserve"> </w:t>
      </w:r>
      <w:r w:rsidRPr="00F6188C">
        <w:rPr>
          <w:rFonts w:ascii="Tahoma" w:hAnsi="Tahoma" w:cs="Tahoma"/>
          <w:u w:val="single"/>
        </w:rPr>
        <w:t>neposredno</w:t>
      </w:r>
      <w:r w:rsidR="005E5050">
        <w:rPr>
          <w:rFonts w:ascii="Tahoma" w:hAnsi="Tahoma" w:cs="Tahoma"/>
          <w:u w:val="single"/>
        </w:rPr>
        <w:t xml:space="preserve"> </w:t>
      </w:r>
      <w:r w:rsidRPr="00F6188C">
        <w:rPr>
          <w:rFonts w:ascii="Tahoma" w:hAnsi="Tahoma" w:cs="Tahoma"/>
          <w:u w:val="single"/>
        </w:rPr>
        <w:t>(z</w:t>
      </w:r>
      <w:r w:rsidR="005E5050">
        <w:rPr>
          <w:rFonts w:ascii="Tahoma" w:hAnsi="Tahoma" w:cs="Tahoma"/>
          <w:u w:val="single"/>
        </w:rPr>
        <w:t xml:space="preserve"> </w:t>
      </w:r>
      <w:r w:rsidRPr="00F6188C">
        <w:rPr>
          <w:rFonts w:ascii="Tahoma" w:hAnsi="Tahoma" w:cs="Tahoma"/>
          <w:u w:val="single"/>
        </w:rPr>
        <w:t>lastnimi</w:t>
      </w:r>
      <w:r w:rsidR="005E5050">
        <w:rPr>
          <w:rFonts w:ascii="Tahoma" w:hAnsi="Tahoma" w:cs="Tahoma"/>
          <w:u w:val="single"/>
        </w:rPr>
        <w:t xml:space="preserve"> </w:t>
      </w:r>
      <w:r w:rsidRPr="00F6188C">
        <w:rPr>
          <w:rFonts w:ascii="Tahoma" w:hAnsi="Tahoma" w:cs="Tahoma"/>
          <w:u w:val="single"/>
        </w:rPr>
        <w:t>znanji</w:t>
      </w:r>
      <w:r w:rsidR="005E5050">
        <w:rPr>
          <w:rFonts w:ascii="Tahoma" w:hAnsi="Tahoma" w:cs="Tahoma"/>
          <w:u w:val="single"/>
        </w:rPr>
        <w:t xml:space="preserve"> </w:t>
      </w:r>
      <w:r w:rsidRPr="00F6188C">
        <w:rPr>
          <w:rFonts w:ascii="Tahoma" w:hAnsi="Tahoma" w:cs="Tahoma"/>
          <w:u w:val="single"/>
        </w:rPr>
        <w:t>in</w:t>
      </w:r>
      <w:r w:rsidR="005E5050">
        <w:rPr>
          <w:rFonts w:ascii="Tahoma" w:hAnsi="Tahoma" w:cs="Tahoma"/>
          <w:u w:val="single"/>
        </w:rPr>
        <w:t xml:space="preserve"> </w:t>
      </w:r>
      <w:r w:rsidRPr="00F6188C">
        <w:rPr>
          <w:rFonts w:ascii="Tahoma" w:hAnsi="Tahoma" w:cs="Tahoma"/>
          <w:u w:val="single"/>
        </w:rPr>
        <w:t>zmogljivostmi)</w:t>
      </w:r>
      <w:r w:rsidR="005E5050">
        <w:rPr>
          <w:rFonts w:ascii="Tahoma" w:hAnsi="Tahoma" w:cs="Tahoma"/>
          <w:u w:val="single"/>
        </w:rPr>
        <w:t xml:space="preserve"> </w:t>
      </w:r>
      <w:r w:rsidRPr="00F6188C">
        <w:rPr>
          <w:rFonts w:ascii="Tahoma" w:hAnsi="Tahoma" w:cs="Tahoma"/>
          <w:u w:val="single"/>
        </w:rPr>
        <w:t>izvedli</w:t>
      </w:r>
      <w:r w:rsidR="005E5050">
        <w:rPr>
          <w:rFonts w:ascii="Tahoma" w:hAnsi="Tahoma" w:cs="Tahoma"/>
          <w:u w:val="single"/>
        </w:rPr>
        <w:t xml:space="preserve"> </w:t>
      </w:r>
      <w:r w:rsidRPr="00F6188C">
        <w:rPr>
          <w:rFonts w:ascii="Tahoma" w:hAnsi="Tahoma" w:cs="Tahoma"/>
          <w:u w:val="single"/>
        </w:rPr>
        <w:t>sami.</w:t>
      </w:r>
      <w:r w:rsidR="005E5050">
        <w:t xml:space="preserve"> </w:t>
      </w:r>
    </w:p>
    <w:p w14:paraId="626FCDD4" w14:textId="77777777" w:rsidR="00334BDA" w:rsidRPr="00F6188C" w:rsidRDefault="00334BDA" w:rsidP="004227B8">
      <w:pPr>
        <w:keepNext/>
        <w:keepLines/>
        <w:jc w:val="both"/>
        <w:rPr>
          <w:rFonts w:ascii="Tahoma" w:hAnsi="Tahoma" w:cs="Tahoma"/>
          <w:sz w:val="16"/>
          <w:u w:val="single"/>
        </w:rPr>
      </w:pPr>
    </w:p>
    <w:p w14:paraId="76382F28" w14:textId="68DD3BDB" w:rsidR="00334BDA" w:rsidRPr="00F6188C" w:rsidRDefault="00334BDA" w:rsidP="004227B8">
      <w:pPr>
        <w:keepNext/>
        <w:keepLines/>
        <w:jc w:val="both"/>
        <w:rPr>
          <w:rFonts w:ascii="Tahoma" w:hAnsi="Tahoma" w:cs="Tahoma"/>
          <w:bCs/>
        </w:rPr>
      </w:pPr>
      <w:r w:rsidRPr="00F6188C">
        <w:rPr>
          <w:rFonts w:ascii="Tahoma" w:hAnsi="Tahoma" w:cs="Tahoma"/>
          <w:bCs/>
        </w:rPr>
        <w:t>Reference</w:t>
      </w:r>
      <w:r w:rsidR="005E5050">
        <w:rPr>
          <w:rFonts w:ascii="Tahoma" w:hAnsi="Tahoma" w:cs="Tahoma"/>
          <w:bCs/>
        </w:rPr>
        <w:t xml:space="preserve"> </w:t>
      </w:r>
      <w:r w:rsidRPr="00F6188C">
        <w:rPr>
          <w:rFonts w:ascii="Tahoma" w:hAnsi="Tahoma" w:cs="Tahoma"/>
          <w:bCs/>
          <w:szCs w:val="22"/>
        </w:rPr>
        <w:t>mora</w:t>
      </w:r>
      <w:r w:rsidR="005E5050">
        <w:rPr>
          <w:rFonts w:ascii="Tahoma" w:hAnsi="Tahoma" w:cs="Tahoma"/>
          <w:bCs/>
          <w:szCs w:val="22"/>
        </w:rPr>
        <w:t xml:space="preserve"> </w:t>
      </w:r>
      <w:r w:rsidRPr="00F6188C">
        <w:rPr>
          <w:rFonts w:ascii="Tahoma" w:hAnsi="Tahoma" w:cs="Tahoma"/>
          <w:bCs/>
          <w:szCs w:val="22"/>
        </w:rPr>
        <w:t>potrditi</w:t>
      </w:r>
      <w:r w:rsidR="005E5050">
        <w:rPr>
          <w:rFonts w:ascii="Tahoma" w:hAnsi="Tahoma" w:cs="Tahoma"/>
          <w:bCs/>
          <w:szCs w:val="22"/>
        </w:rPr>
        <w:t xml:space="preserve"> </w:t>
      </w:r>
      <w:r w:rsidRPr="00F6188C">
        <w:rPr>
          <w:rFonts w:ascii="Tahoma" w:hAnsi="Tahoma" w:cs="Tahoma"/>
          <w:bCs/>
          <w:szCs w:val="22"/>
        </w:rPr>
        <w:t>posamezni</w:t>
      </w:r>
      <w:r w:rsidR="005E5050">
        <w:rPr>
          <w:rFonts w:ascii="Tahoma" w:hAnsi="Tahoma" w:cs="Tahoma"/>
          <w:bCs/>
          <w:szCs w:val="22"/>
        </w:rPr>
        <w:t xml:space="preserve"> </w:t>
      </w:r>
      <w:r w:rsidRPr="00F6188C">
        <w:rPr>
          <w:rFonts w:ascii="Tahoma" w:hAnsi="Tahoma" w:cs="Tahoma"/>
          <w:bCs/>
        </w:rPr>
        <w:t>naročnik/izdajatelj</w:t>
      </w:r>
      <w:r w:rsidR="005E5050">
        <w:rPr>
          <w:rFonts w:ascii="Tahoma" w:hAnsi="Tahoma" w:cs="Tahoma"/>
          <w:bCs/>
        </w:rPr>
        <w:t xml:space="preserve"> </w:t>
      </w:r>
      <w:r w:rsidRPr="00F6188C">
        <w:rPr>
          <w:rFonts w:ascii="Tahoma" w:hAnsi="Tahoma" w:cs="Tahoma"/>
          <w:bCs/>
        </w:rPr>
        <w:t>referenc.</w:t>
      </w:r>
      <w:r w:rsidR="005E5050">
        <w:rPr>
          <w:rFonts w:ascii="Tahoma" w:hAnsi="Tahoma" w:cs="Tahoma"/>
          <w:bCs/>
        </w:rPr>
        <w:t xml:space="preserve"> </w:t>
      </w:r>
      <w:r w:rsidRPr="00F6188C">
        <w:rPr>
          <w:rFonts w:ascii="Tahoma" w:hAnsi="Tahoma" w:cs="Tahoma"/>
          <w:bCs/>
        </w:rPr>
        <w:t>Ponudnik</w:t>
      </w:r>
      <w:r w:rsidR="005E5050">
        <w:rPr>
          <w:rFonts w:ascii="Tahoma" w:hAnsi="Tahoma" w:cs="Tahoma"/>
          <w:bCs/>
        </w:rPr>
        <w:t xml:space="preserve"> </w:t>
      </w:r>
      <w:r>
        <w:rPr>
          <w:rFonts w:ascii="Tahoma" w:hAnsi="Tahoma" w:cs="Tahoma"/>
          <w:bCs/>
        </w:rPr>
        <w:t>prilogo</w:t>
      </w:r>
      <w:r w:rsidRPr="00F6188C">
        <w:rPr>
          <w:rFonts w:ascii="Tahoma" w:hAnsi="Tahoma" w:cs="Tahoma"/>
          <w:bCs/>
        </w:rPr>
        <w:t>,</w:t>
      </w:r>
      <w:r w:rsidR="005E5050">
        <w:rPr>
          <w:rFonts w:ascii="Tahoma" w:hAnsi="Tahoma" w:cs="Tahoma"/>
          <w:bCs/>
        </w:rPr>
        <w:t xml:space="preserve"> </w:t>
      </w:r>
      <w:r w:rsidRPr="00F6188C">
        <w:rPr>
          <w:rFonts w:ascii="Tahoma" w:hAnsi="Tahoma" w:cs="Tahoma"/>
          <w:bCs/>
        </w:rPr>
        <w:t>ki</w:t>
      </w:r>
      <w:r w:rsidR="005E5050">
        <w:rPr>
          <w:rFonts w:ascii="Tahoma" w:hAnsi="Tahoma" w:cs="Tahoma"/>
          <w:bCs/>
        </w:rPr>
        <w:t xml:space="preserve"> </w:t>
      </w:r>
      <w:r w:rsidRPr="00F6188C">
        <w:rPr>
          <w:rFonts w:ascii="Tahoma" w:hAnsi="Tahoma" w:cs="Tahoma"/>
          <w:bCs/>
        </w:rPr>
        <w:t>ga</w:t>
      </w:r>
      <w:r w:rsidR="005E5050">
        <w:rPr>
          <w:rFonts w:ascii="Tahoma" w:hAnsi="Tahoma" w:cs="Tahoma"/>
          <w:bCs/>
        </w:rPr>
        <w:t xml:space="preserve"> </w:t>
      </w:r>
      <w:r w:rsidRPr="00F6188C">
        <w:rPr>
          <w:rFonts w:ascii="Tahoma" w:hAnsi="Tahoma" w:cs="Tahoma"/>
          <w:bCs/>
        </w:rPr>
        <w:t>izpolnijo</w:t>
      </w:r>
      <w:r w:rsidR="005E5050">
        <w:rPr>
          <w:rFonts w:ascii="Tahoma" w:hAnsi="Tahoma" w:cs="Tahoma"/>
          <w:bCs/>
        </w:rPr>
        <w:t xml:space="preserve"> </w:t>
      </w:r>
      <w:r w:rsidRPr="00F6188C">
        <w:rPr>
          <w:rFonts w:ascii="Tahoma" w:hAnsi="Tahoma" w:cs="Tahoma"/>
          <w:bCs/>
        </w:rPr>
        <w:t>in</w:t>
      </w:r>
      <w:r w:rsidR="005E5050">
        <w:rPr>
          <w:rFonts w:ascii="Tahoma" w:hAnsi="Tahoma" w:cs="Tahoma"/>
          <w:bCs/>
        </w:rPr>
        <w:t xml:space="preserve"> </w:t>
      </w:r>
      <w:r w:rsidRPr="00F6188C">
        <w:rPr>
          <w:rFonts w:ascii="Tahoma" w:hAnsi="Tahoma" w:cs="Tahoma"/>
          <w:bCs/>
        </w:rPr>
        <w:t>potrdijo</w:t>
      </w:r>
      <w:r w:rsidR="005E5050">
        <w:rPr>
          <w:rFonts w:ascii="Tahoma" w:hAnsi="Tahoma" w:cs="Tahoma"/>
          <w:bCs/>
        </w:rPr>
        <w:t xml:space="preserve"> </w:t>
      </w:r>
      <w:r w:rsidRPr="00F6188C">
        <w:rPr>
          <w:rFonts w:ascii="Tahoma" w:hAnsi="Tahoma" w:cs="Tahoma"/>
          <w:bCs/>
        </w:rPr>
        <w:t>posamezni</w:t>
      </w:r>
      <w:r w:rsidR="005E5050">
        <w:rPr>
          <w:rFonts w:ascii="Tahoma" w:hAnsi="Tahoma" w:cs="Tahoma"/>
          <w:bCs/>
        </w:rPr>
        <w:t xml:space="preserve"> </w:t>
      </w:r>
      <w:r w:rsidRPr="00F6188C">
        <w:rPr>
          <w:rFonts w:ascii="Tahoma" w:hAnsi="Tahoma" w:cs="Tahoma"/>
          <w:bCs/>
        </w:rPr>
        <w:t>naročniki/izdajatelji</w:t>
      </w:r>
      <w:r w:rsidR="005E5050">
        <w:rPr>
          <w:rFonts w:ascii="Tahoma" w:hAnsi="Tahoma" w:cs="Tahoma"/>
          <w:bCs/>
        </w:rPr>
        <w:t xml:space="preserve"> </w:t>
      </w:r>
      <w:r w:rsidRPr="00F6188C">
        <w:rPr>
          <w:rFonts w:ascii="Tahoma" w:hAnsi="Tahoma" w:cs="Tahoma"/>
          <w:bCs/>
        </w:rPr>
        <w:t>referenc,</w:t>
      </w:r>
      <w:r w:rsidR="005E5050">
        <w:rPr>
          <w:rFonts w:ascii="Tahoma" w:hAnsi="Tahoma" w:cs="Tahoma"/>
          <w:bCs/>
        </w:rPr>
        <w:t xml:space="preserve"> </w:t>
      </w:r>
      <w:r w:rsidRPr="00F6188C">
        <w:rPr>
          <w:rFonts w:ascii="Tahoma" w:hAnsi="Tahoma" w:cs="Tahoma"/>
          <w:bCs/>
        </w:rPr>
        <w:t>razmnoži</w:t>
      </w:r>
      <w:r w:rsidR="005E5050">
        <w:rPr>
          <w:rFonts w:ascii="Tahoma" w:hAnsi="Tahoma" w:cs="Tahoma"/>
          <w:bCs/>
        </w:rPr>
        <w:t xml:space="preserve"> </w:t>
      </w:r>
      <w:r w:rsidRPr="00F6188C">
        <w:rPr>
          <w:rFonts w:ascii="Tahoma" w:hAnsi="Tahoma" w:cs="Tahoma"/>
          <w:bCs/>
        </w:rPr>
        <w:t>v</w:t>
      </w:r>
      <w:r w:rsidR="005E5050">
        <w:rPr>
          <w:rFonts w:ascii="Tahoma" w:hAnsi="Tahoma" w:cs="Tahoma"/>
          <w:bCs/>
        </w:rPr>
        <w:t xml:space="preserve"> </w:t>
      </w:r>
      <w:r w:rsidRPr="00F6188C">
        <w:rPr>
          <w:rFonts w:ascii="Tahoma" w:hAnsi="Tahoma" w:cs="Tahoma"/>
          <w:bCs/>
        </w:rPr>
        <w:t>potrebnem</w:t>
      </w:r>
      <w:r w:rsidR="005E5050">
        <w:rPr>
          <w:rFonts w:ascii="Tahoma" w:hAnsi="Tahoma" w:cs="Tahoma"/>
          <w:bCs/>
        </w:rPr>
        <w:t xml:space="preserve"> </w:t>
      </w:r>
      <w:r w:rsidRPr="00F6188C">
        <w:rPr>
          <w:rFonts w:ascii="Tahoma" w:hAnsi="Tahoma" w:cs="Tahoma"/>
          <w:bCs/>
        </w:rPr>
        <w:t>številu.</w:t>
      </w:r>
      <w:r w:rsidR="005E5050">
        <w:rPr>
          <w:rFonts w:ascii="Tahoma" w:hAnsi="Tahoma" w:cs="Tahoma"/>
          <w:bCs/>
        </w:rPr>
        <w:t xml:space="preserve"> </w:t>
      </w:r>
      <w:r w:rsidRPr="00F6188C">
        <w:rPr>
          <w:rFonts w:ascii="Tahoma" w:hAnsi="Tahoma" w:cs="Tahoma"/>
        </w:rPr>
        <w:t>Ponudnik</w:t>
      </w:r>
      <w:r w:rsidR="005E5050">
        <w:rPr>
          <w:rFonts w:ascii="Tahoma" w:hAnsi="Tahoma" w:cs="Tahoma"/>
        </w:rPr>
        <w:t xml:space="preserve"> </w:t>
      </w:r>
      <w:r w:rsidRPr="00F6188C">
        <w:rPr>
          <w:rFonts w:ascii="Tahoma" w:hAnsi="Tahoma" w:cs="Tahoma"/>
        </w:rPr>
        <w:t>se</w:t>
      </w:r>
      <w:r w:rsidR="005E5050">
        <w:rPr>
          <w:rFonts w:ascii="Tahoma" w:hAnsi="Tahoma" w:cs="Tahoma"/>
        </w:rPr>
        <w:t xml:space="preserve"> </w:t>
      </w:r>
      <w:r w:rsidRPr="00F6188C">
        <w:rPr>
          <w:rFonts w:ascii="Tahoma" w:hAnsi="Tahoma" w:cs="Tahoma"/>
        </w:rPr>
        <w:t>z</w:t>
      </w:r>
      <w:r w:rsidR="005E5050">
        <w:rPr>
          <w:rFonts w:ascii="Tahoma" w:hAnsi="Tahoma" w:cs="Tahoma"/>
        </w:rPr>
        <w:t xml:space="preserve"> </w:t>
      </w:r>
      <w:r w:rsidRPr="00F6188C">
        <w:rPr>
          <w:rFonts w:ascii="Tahoma" w:hAnsi="Tahoma" w:cs="Tahoma"/>
        </w:rPr>
        <w:t>oddajo</w:t>
      </w:r>
      <w:r w:rsidR="005E5050">
        <w:rPr>
          <w:rFonts w:ascii="Tahoma" w:hAnsi="Tahoma" w:cs="Tahoma"/>
        </w:rPr>
        <w:t xml:space="preserve"> </w:t>
      </w:r>
      <w:r w:rsidRPr="00F6188C">
        <w:rPr>
          <w:rFonts w:ascii="Tahoma" w:hAnsi="Tahoma" w:cs="Tahoma"/>
        </w:rPr>
        <w:t>svoje</w:t>
      </w:r>
      <w:r w:rsidR="005E5050">
        <w:rPr>
          <w:rFonts w:ascii="Tahoma" w:hAnsi="Tahoma" w:cs="Tahoma"/>
        </w:rPr>
        <w:t xml:space="preserve"> </w:t>
      </w:r>
      <w:r w:rsidRPr="00F6188C">
        <w:rPr>
          <w:rFonts w:ascii="Tahoma" w:hAnsi="Tahoma" w:cs="Tahoma"/>
        </w:rPr>
        <w:t>ponudbe</w:t>
      </w:r>
      <w:r w:rsidR="005E5050">
        <w:rPr>
          <w:rFonts w:ascii="Tahoma" w:hAnsi="Tahoma" w:cs="Tahoma"/>
        </w:rPr>
        <w:t xml:space="preserve"> </w:t>
      </w:r>
      <w:r w:rsidRPr="00F6188C">
        <w:rPr>
          <w:rFonts w:ascii="Tahoma" w:hAnsi="Tahoma" w:cs="Tahoma"/>
        </w:rPr>
        <w:t>strinja,</w:t>
      </w:r>
      <w:r w:rsidR="005E5050">
        <w:rPr>
          <w:rFonts w:ascii="Tahoma" w:hAnsi="Tahoma" w:cs="Tahoma"/>
        </w:rPr>
        <w:t xml:space="preserve"> </w:t>
      </w:r>
      <w:r w:rsidRPr="00F6188C">
        <w:rPr>
          <w:rFonts w:ascii="Tahoma" w:hAnsi="Tahoma" w:cs="Tahoma"/>
        </w:rPr>
        <w:t>da</w:t>
      </w:r>
      <w:r w:rsidR="005E5050">
        <w:rPr>
          <w:rFonts w:ascii="Tahoma" w:hAnsi="Tahoma" w:cs="Tahoma"/>
        </w:rPr>
        <w:t xml:space="preserve"> </w:t>
      </w:r>
      <w:r w:rsidRPr="00F6188C">
        <w:rPr>
          <w:rFonts w:ascii="Tahoma" w:hAnsi="Tahoma" w:cs="Tahoma"/>
        </w:rPr>
        <w:t>naročnik</w:t>
      </w:r>
      <w:r w:rsidR="005E5050">
        <w:rPr>
          <w:rFonts w:ascii="Tahoma" w:hAnsi="Tahoma" w:cs="Tahoma"/>
        </w:rPr>
        <w:t xml:space="preserve"> </w:t>
      </w:r>
      <w:r w:rsidRPr="00F6188C">
        <w:rPr>
          <w:rFonts w:ascii="Tahoma" w:hAnsi="Tahoma" w:cs="Tahoma"/>
        </w:rPr>
        <w:t>pri</w:t>
      </w:r>
      <w:r w:rsidR="005E5050">
        <w:rPr>
          <w:rFonts w:ascii="Tahoma" w:hAnsi="Tahoma" w:cs="Tahoma"/>
        </w:rPr>
        <w:t xml:space="preserve"> </w:t>
      </w:r>
      <w:r w:rsidRPr="00F6188C">
        <w:rPr>
          <w:rFonts w:ascii="Tahoma" w:hAnsi="Tahoma" w:cs="Tahoma"/>
        </w:rPr>
        <w:t>naročniku/izdajatelju</w:t>
      </w:r>
      <w:r w:rsidR="005E5050">
        <w:rPr>
          <w:rFonts w:ascii="Tahoma" w:hAnsi="Tahoma" w:cs="Tahoma"/>
        </w:rPr>
        <w:t xml:space="preserve"> </w:t>
      </w:r>
      <w:r w:rsidRPr="00F6188C">
        <w:rPr>
          <w:rFonts w:ascii="Tahoma" w:hAnsi="Tahoma" w:cs="Tahoma"/>
        </w:rPr>
        <w:t>reference</w:t>
      </w:r>
      <w:r w:rsidR="005E5050">
        <w:rPr>
          <w:rFonts w:ascii="Tahoma" w:hAnsi="Tahoma" w:cs="Tahoma"/>
        </w:rPr>
        <w:t xml:space="preserve"> </w:t>
      </w:r>
      <w:r w:rsidRPr="00F6188C">
        <w:rPr>
          <w:rFonts w:ascii="Tahoma" w:hAnsi="Tahoma" w:cs="Tahoma"/>
        </w:rPr>
        <w:t>preveri</w:t>
      </w:r>
      <w:r w:rsidR="005E5050">
        <w:rPr>
          <w:rFonts w:ascii="Tahoma" w:hAnsi="Tahoma" w:cs="Tahoma"/>
        </w:rPr>
        <w:t xml:space="preserve"> </w:t>
      </w:r>
      <w:r w:rsidRPr="00F6188C">
        <w:rPr>
          <w:rFonts w:ascii="Tahoma" w:hAnsi="Tahoma" w:cs="Tahoma"/>
        </w:rPr>
        <w:t>navedbe</w:t>
      </w:r>
      <w:r w:rsidR="005E5050">
        <w:rPr>
          <w:rFonts w:ascii="Tahoma" w:hAnsi="Tahoma" w:cs="Tahoma"/>
        </w:rPr>
        <w:t xml:space="preserve"> </w:t>
      </w:r>
      <w:r w:rsidRPr="00F6188C">
        <w:rPr>
          <w:rFonts w:ascii="Tahoma" w:hAnsi="Tahoma" w:cs="Tahoma"/>
        </w:rPr>
        <w:t>iz</w:t>
      </w:r>
      <w:r w:rsidR="005E5050">
        <w:rPr>
          <w:rFonts w:ascii="Tahoma" w:hAnsi="Tahoma" w:cs="Tahoma"/>
        </w:rPr>
        <w:t xml:space="preserve"> </w:t>
      </w:r>
      <w:r w:rsidRPr="00F6188C">
        <w:rPr>
          <w:rFonts w:ascii="Tahoma" w:hAnsi="Tahoma" w:cs="Tahoma"/>
        </w:rPr>
        <w:t>priloženih</w:t>
      </w:r>
      <w:r w:rsidR="005E5050">
        <w:rPr>
          <w:rFonts w:ascii="Tahoma" w:hAnsi="Tahoma" w:cs="Tahoma"/>
        </w:rPr>
        <w:t xml:space="preserve"> </w:t>
      </w:r>
      <w:r w:rsidRPr="00F6188C">
        <w:rPr>
          <w:rFonts w:ascii="Tahoma" w:hAnsi="Tahoma" w:cs="Tahoma"/>
        </w:rPr>
        <w:t>referenc</w:t>
      </w:r>
      <w:r w:rsidR="005E5050">
        <w:rPr>
          <w:rFonts w:ascii="Tahoma" w:hAnsi="Tahoma" w:cs="Tahoma"/>
        </w:rPr>
        <w:t xml:space="preserve"> </w:t>
      </w:r>
      <w:r w:rsidRPr="00F6188C">
        <w:rPr>
          <w:rFonts w:ascii="Tahoma" w:hAnsi="Tahoma" w:cs="Tahoma"/>
        </w:rPr>
        <w:t>oziroma</w:t>
      </w:r>
      <w:r w:rsidR="005E5050">
        <w:rPr>
          <w:rFonts w:ascii="Tahoma" w:hAnsi="Tahoma" w:cs="Tahoma"/>
        </w:rPr>
        <w:t xml:space="preserve"> </w:t>
      </w:r>
      <w:r w:rsidRPr="00F6188C">
        <w:rPr>
          <w:rFonts w:ascii="Tahoma" w:hAnsi="Tahoma" w:cs="Tahoma"/>
        </w:rPr>
        <w:t>uspešno</w:t>
      </w:r>
      <w:r w:rsidR="005E5050">
        <w:rPr>
          <w:rFonts w:ascii="Tahoma" w:hAnsi="Tahoma" w:cs="Tahoma"/>
        </w:rPr>
        <w:t xml:space="preserve"> </w:t>
      </w:r>
      <w:r w:rsidRPr="00F6188C">
        <w:rPr>
          <w:rFonts w:ascii="Tahoma" w:hAnsi="Tahoma" w:cs="Tahoma"/>
        </w:rPr>
        <w:t>izvedenih</w:t>
      </w:r>
      <w:r w:rsidR="005E5050">
        <w:rPr>
          <w:rFonts w:ascii="Tahoma" w:hAnsi="Tahoma" w:cs="Tahoma"/>
        </w:rPr>
        <w:t xml:space="preserve"> </w:t>
      </w:r>
      <w:r w:rsidRPr="00F6188C">
        <w:rPr>
          <w:rFonts w:ascii="Tahoma" w:hAnsi="Tahoma" w:cs="Tahoma"/>
        </w:rPr>
        <w:t>poslov</w:t>
      </w:r>
      <w:r w:rsidR="005E5050">
        <w:rPr>
          <w:rFonts w:ascii="Tahoma" w:hAnsi="Tahoma" w:cs="Tahoma"/>
        </w:rPr>
        <w:t xml:space="preserve"> </w:t>
      </w:r>
      <w:r w:rsidRPr="00F6188C">
        <w:rPr>
          <w:rFonts w:ascii="Tahoma" w:hAnsi="Tahoma" w:cs="Tahoma"/>
        </w:rPr>
        <w:t>ponudnika.</w:t>
      </w:r>
      <w:r w:rsidR="005E5050">
        <w:rPr>
          <w:rFonts w:ascii="Tahoma" w:hAnsi="Tahoma" w:cs="Tahoma"/>
        </w:rPr>
        <w:t xml:space="preserve"> </w:t>
      </w:r>
      <w:r w:rsidRPr="00F6188C">
        <w:rPr>
          <w:rFonts w:ascii="Tahoma" w:hAnsi="Tahoma" w:cs="Tahoma"/>
          <w:b/>
        </w:rPr>
        <w:t>Ponudnik</w:t>
      </w:r>
      <w:r w:rsidR="005E5050">
        <w:rPr>
          <w:rFonts w:ascii="Tahoma" w:hAnsi="Tahoma" w:cs="Tahoma"/>
          <w:b/>
        </w:rPr>
        <w:t xml:space="preserve"> </w:t>
      </w:r>
      <w:r w:rsidRPr="00F6188C">
        <w:rPr>
          <w:rFonts w:ascii="Tahoma" w:hAnsi="Tahoma" w:cs="Tahoma"/>
          <w:b/>
        </w:rPr>
        <w:t>(ali</w:t>
      </w:r>
      <w:r w:rsidR="005E5050">
        <w:rPr>
          <w:rFonts w:ascii="Tahoma" w:hAnsi="Tahoma" w:cs="Tahoma"/>
          <w:b/>
        </w:rPr>
        <w:t xml:space="preserve"> </w:t>
      </w:r>
      <w:r w:rsidRPr="00F6188C">
        <w:rPr>
          <w:rFonts w:ascii="Tahoma" w:hAnsi="Tahoma" w:cs="Tahoma"/>
          <w:b/>
        </w:rPr>
        <w:t>partner</w:t>
      </w:r>
      <w:r w:rsidR="005E5050">
        <w:rPr>
          <w:rFonts w:ascii="Tahoma" w:hAnsi="Tahoma" w:cs="Tahoma"/>
          <w:b/>
        </w:rPr>
        <w:t xml:space="preserve"> </w:t>
      </w:r>
      <w:r w:rsidRPr="00F6188C">
        <w:rPr>
          <w:rFonts w:ascii="Tahoma" w:hAnsi="Tahoma" w:cs="Tahoma"/>
          <w:b/>
        </w:rPr>
        <w:t>ali</w:t>
      </w:r>
      <w:r w:rsidR="005E5050">
        <w:rPr>
          <w:rFonts w:ascii="Tahoma" w:hAnsi="Tahoma" w:cs="Tahoma"/>
          <w:b/>
        </w:rPr>
        <w:t xml:space="preserve"> </w:t>
      </w:r>
      <w:r w:rsidRPr="00F6188C">
        <w:rPr>
          <w:rFonts w:ascii="Tahoma" w:hAnsi="Tahoma" w:cs="Tahoma"/>
          <w:b/>
        </w:rPr>
        <w:t>podizvajalec)</w:t>
      </w:r>
      <w:r w:rsidR="005E5050">
        <w:rPr>
          <w:rFonts w:ascii="Tahoma" w:hAnsi="Tahoma" w:cs="Tahoma"/>
          <w:b/>
        </w:rPr>
        <w:t xml:space="preserve"> </w:t>
      </w:r>
      <w:r w:rsidRPr="00F6188C">
        <w:rPr>
          <w:rFonts w:ascii="Tahoma" w:hAnsi="Tahoma" w:cs="Tahoma"/>
          <w:b/>
        </w:rPr>
        <w:t>ne</w:t>
      </w:r>
      <w:r w:rsidR="005E5050">
        <w:rPr>
          <w:rFonts w:ascii="Tahoma" w:hAnsi="Tahoma" w:cs="Tahoma"/>
          <w:b/>
        </w:rPr>
        <w:t xml:space="preserve"> </w:t>
      </w:r>
      <w:r w:rsidRPr="00F6188C">
        <w:rPr>
          <w:rFonts w:ascii="Tahoma" w:hAnsi="Tahoma" w:cs="Tahoma"/>
          <w:b/>
        </w:rPr>
        <w:t>more</w:t>
      </w:r>
      <w:r w:rsidR="005E5050">
        <w:rPr>
          <w:rFonts w:ascii="Tahoma" w:hAnsi="Tahoma" w:cs="Tahoma"/>
          <w:b/>
        </w:rPr>
        <w:t xml:space="preserve"> </w:t>
      </w:r>
      <w:r w:rsidRPr="00F6188C">
        <w:rPr>
          <w:rFonts w:ascii="Tahoma" w:hAnsi="Tahoma" w:cs="Tahoma"/>
          <w:b/>
        </w:rPr>
        <w:t>biti</w:t>
      </w:r>
      <w:r w:rsidR="005E5050">
        <w:rPr>
          <w:rFonts w:ascii="Tahoma" w:hAnsi="Tahoma" w:cs="Tahoma"/>
          <w:b/>
        </w:rPr>
        <w:t xml:space="preserve"> </w:t>
      </w:r>
      <w:r w:rsidRPr="00F6188C">
        <w:rPr>
          <w:rFonts w:ascii="Tahoma" w:hAnsi="Tahoma" w:cs="Tahoma"/>
          <w:b/>
        </w:rPr>
        <w:t>hkrati</w:t>
      </w:r>
      <w:r w:rsidR="005E5050">
        <w:rPr>
          <w:rFonts w:ascii="Tahoma" w:hAnsi="Tahoma" w:cs="Tahoma"/>
          <w:b/>
        </w:rPr>
        <w:t xml:space="preserve"> </w:t>
      </w:r>
      <w:r w:rsidRPr="00F6188C">
        <w:rPr>
          <w:rFonts w:ascii="Tahoma" w:hAnsi="Tahoma" w:cs="Tahoma"/>
          <w:b/>
          <w:bCs/>
        </w:rPr>
        <w:t>naročnik/izdajatelj</w:t>
      </w:r>
      <w:r w:rsidR="005E5050">
        <w:rPr>
          <w:rFonts w:ascii="Tahoma" w:hAnsi="Tahoma" w:cs="Tahoma"/>
          <w:b/>
          <w:bCs/>
        </w:rPr>
        <w:t xml:space="preserve"> </w:t>
      </w:r>
      <w:r w:rsidRPr="00F6188C">
        <w:rPr>
          <w:rFonts w:ascii="Tahoma" w:hAnsi="Tahoma" w:cs="Tahoma"/>
          <w:b/>
          <w:bCs/>
        </w:rPr>
        <w:t>reference,</w:t>
      </w:r>
      <w:r w:rsidR="005E5050">
        <w:rPr>
          <w:rFonts w:ascii="Tahoma" w:hAnsi="Tahoma" w:cs="Tahoma"/>
          <w:b/>
          <w:bCs/>
        </w:rPr>
        <w:t xml:space="preserve"> </w:t>
      </w:r>
      <w:r w:rsidRPr="00F6188C">
        <w:rPr>
          <w:rFonts w:ascii="Tahoma" w:hAnsi="Tahoma" w:cs="Tahoma"/>
          <w:b/>
          <w:bCs/>
        </w:rPr>
        <w:t>ki</w:t>
      </w:r>
      <w:r w:rsidR="005E5050">
        <w:rPr>
          <w:rFonts w:ascii="Tahoma" w:hAnsi="Tahoma" w:cs="Tahoma"/>
          <w:b/>
          <w:bCs/>
        </w:rPr>
        <w:t xml:space="preserve"> </w:t>
      </w:r>
      <w:r w:rsidRPr="00F6188C">
        <w:rPr>
          <w:rFonts w:ascii="Tahoma" w:hAnsi="Tahoma" w:cs="Tahoma"/>
          <w:b/>
          <w:bCs/>
        </w:rPr>
        <w:t>potrdi</w:t>
      </w:r>
      <w:r w:rsidR="005E5050">
        <w:rPr>
          <w:rFonts w:ascii="Tahoma" w:hAnsi="Tahoma" w:cs="Tahoma"/>
          <w:b/>
          <w:bCs/>
        </w:rPr>
        <w:t xml:space="preserve"> </w:t>
      </w:r>
      <w:r w:rsidRPr="00F6188C">
        <w:rPr>
          <w:rFonts w:ascii="Tahoma" w:hAnsi="Tahoma" w:cs="Tahoma"/>
          <w:b/>
          <w:bCs/>
        </w:rPr>
        <w:t>referenco.</w:t>
      </w:r>
    </w:p>
    <w:p w14:paraId="22ABA1BD" w14:textId="2D68A6A7" w:rsidR="00BF5111" w:rsidRDefault="00BF5111" w:rsidP="004227B8">
      <w:pPr>
        <w:keepNext/>
        <w:keepLines/>
        <w:autoSpaceDE w:val="0"/>
        <w:autoSpaceDN w:val="0"/>
        <w:adjustRightInd w:val="0"/>
        <w:jc w:val="both"/>
        <w:rPr>
          <w:rFonts w:ascii="Tahoma" w:hAnsi="Tahoma" w:cs="Tahoma"/>
          <w:b/>
          <w:bCs/>
          <w:i/>
          <w:u w:val="single"/>
        </w:rPr>
      </w:pPr>
    </w:p>
    <w:p w14:paraId="34777F86" w14:textId="4538E8DC" w:rsidR="0032299A" w:rsidRDefault="00BF5111" w:rsidP="004227B8">
      <w:pPr>
        <w:keepNext/>
        <w:keepLines/>
        <w:jc w:val="both"/>
        <w:rPr>
          <w:rFonts w:ascii="Tahoma" w:eastAsia="Calibri" w:hAnsi="Tahoma" w:cs="Tahoma"/>
          <w:bCs/>
          <w:i/>
        </w:rPr>
      </w:pPr>
      <w:r w:rsidRPr="007D22D0">
        <w:rPr>
          <w:rFonts w:ascii="Tahoma" w:eastAsia="Calibri" w:hAnsi="Tahoma" w:cs="Tahoma"/>
          <w:bCs/>
          <w:i/>
        </w:rPr>
        <w:t>Referenčna</w:t>
      </w:r>
      <w:r w:rsidR="005E5050">
        <w:rPr>
          <w:rFonts w:ascii="Tahoma" w:eastAsia="Calibri" w:hAnsi="Tahoma" w:cs="Tahoma"/>
          <w:bCs/>
          <w:i/>
        </w:rPr>
        <w:t xml:space="preserve"> </w:t>
      </w:r>
      <w:r w:rsidRPr="007D22D0">
        <w:rPr>
          <w:rFonts w:ascii="Tahoma" w:eastAsia="Calibri" w:hAnsi="Tahoma" w:cs="Tahoma"/>
          <w:bCs/>
          <w:i/>
        </w:rPr>
        <w:t>potrdila</w:t>
      </w:r>
      <w:r w:rsidR="005E5050">
        <w:rPr>
          <w:rFonts w:ascii="Tahoma" w:eastAsia="Calibri" w:hAnsi="Tahoma" w:cs="Tahoma"/>
          <w:bCs/>
          <w:i/>
        </w:rPr>
        <w:t xml:space="preserve"> </w:t>
      </w:r>
      <w:r w:rsidRPr="007D22D0">
        <w:rPr>
          <w:rFonts w:ascii="Tahoma" w:eastAsia="Calibri" w:hAnsi="Tahoma" w:cs="Tahoma"/>
          <w:bCs/>
          <w:i/>
        </w:rPr>
        <w:t>(reference)</w:t>
      </w:r>
      <w:r w:rsidR="005E5050">
        <w:rPr>
          <w:rFonts w:ascii="Tahoma" w:eastAsia="Calibri" w:hAnsi="Tahoma" w:cs="Tahoma"/>
          <w:bCs/>
          <w:i/>
        </w:rPr>
        <w:t xml:space="preserve"> </w:t>
      </w:r>
      <w:r w:rsidRPr="007D22D0">
        <w:rPr>
          <w:rFonts w:ascii="Tahoma" w:eastAsia="Calibri" w:hAnsi="Tahoma" w:cs="Tahoma"/>
          <w:bCs/>
          <w:i/>
        </w:rPr>
        <w:t>lahko</w:t>
      </w:r>
      <w:r w:rsidR="005E5050">
        <w:rPr>
          <w:rFonts w:ascii="Tahoma" w:eastAsia="Calibri" w:hAnsi="Tahoma" w:cs="Tahoma"/>
          <w:bCs/>
          <w:i/>
        </w:rPr>
        <w:t xml:space="preserve"> </w:t>
      </w:r>
      <w:r w:rsidRPr="007D22D0">
        <w:rPr>
          <w:rFonts w:ascii="Tahoma" w:eastAsia="Calibri" w:hAnsi="Tahoma" w:cs="Tahoma"/>
          <w:bCs/>
          <w:i/>
        </w:rPr>
        <w:t>potrdi</w:t>
      </w:r>
      <w:r w:rsidR="00FF4E76">
        <w:rPr>
          <w:rFonts w:ascii="Tahoma" w:eastAsia="Calibri" w:hAnsi="Tahoma" w:cs="Tahoma"/>
          <w:bCs/>
          <w:i/>
        </w:rPr>
        <w:t xml:space="preserve"> (podpiše)</w:t>
      </w:r>
      <w:r w:rsidR="005E5050">
        <w:rPr>
          <w:rFonts w:ascii="Tahoma" w:eastAsia="Calibri" w:hAnsi="Tahoma" w:cs="Tahoma"/>
          <w:bCs/>
          <w:i/>
        </w:rPr>
        <w:t xml:space="preserve"> </w:t>
      </w:r>
      <w:r w:rsidRPr="007D22D0">
        <w:rPr>
          <w:rFonts w:ascii="Tahoma" w:eastAsia="Calibri" w:hAnsi="Tahoma" w:cs="Tahoma"/>
          <w:bCs/>
          <w:i/>
        </w:rPr>
        <w:t>izključno</w:t>
      </w:r>
      <w:r w:rsidR="005E5050">
        <w:rPr>
          <w:rFonts w:ascii="Tahoma" w:eastAsia="Calibri" w:hAnsi="Tahoma" w:cs="Tahoma"/>
          <w:bCs/>
          <w:i/>
        </w:rPr>
        <w:t xml:space="preserve"> </w:t>
      </w:r>
      <w:r w:rsidRPr="007D22D0">
        <w:rPr>
          <w:rFonts w:ascii="Tahoma" w:eastAsia="Calibri" w:hAnsi="Tahoma" w:cs="Tahoma"/>
          <w:bCs/>
          <w:i/>
        </w:rPr>
        <w:t>končni</w:t>
      </w:r>
      <w:r w:rsidR="005E5050">
        <w:rPr>
          <w:rFonts w:ascii="Tahoma" w:eastAsia="Calibri" w:hAnsi="Tahoma" w:cs="Tahoma"/>
          <w:bCs/>
          <w:i/>
        </w:rPr>
        <w:t xml:space="preserve"> </w:t>
      </w:r>
      <w:r w:rsidRPr="007D22D0">
        <w:rPr>
          <w:rFonts w:ascii="Tahoma" w:eastAsia="Calibri" w:hAnsi="Tahoma" w:cs="Tahoma"/>
          <w:bCs/>
          <w:i/>
        </w:rPr>
        <w:t>naročnik/investitor/plačnik</w:t>
      </w:r>
      <w:r w:rsidR="005E5050">
        <w:rPr>
          <w:rFonts w:ascii="Tahoma" w:eastAsia="Calibri" w:hAnsi="Tahoma" w:cs="Tahoma"/>
          <w:bCs/>
          <w:i/>
        </w:rPr>
        <w:t xml:space="preserve"> </w:t>
      </w:r>
      <w:r w:rsidRPr="007D22D0">
        <w:rPr>
          <w:rFonts w:ascii="Tahoma" w:eastAsia="Calibri" w:hAnsi="Tahoma" w:cs="Tahoma"/>
          <w:bCs/>
          <w:i/>
        </w:rPr>
        <w:t>referenčnega</w:t>
      </w:r>
      <w:r w:rsidR="005E5050">
        <w:rPr>
          <w:rFonts w:ascii="Tahoma" w:eastAsia="Calibri" w:hAnsi="Tahoma" w:cs="Tahoma"/>
          <w:bCs/>
          <w:i/>
        </w:rPr>
        <w:t xml:space="preserve"> </w:t>
      </w:r>
      <w:r w:rsidRPr="007D22D0">
        <w:rPr>
          <w:rFonts w:ascii="Tahoma" w:eastAsia="Calibri" w:hAnsi="Tahoma" w:cs="Tahoma"/>
          <w:bCs/>
          <w:i/>
        </w:rPr>
        <w:t>posla.</w:t>
      </w:r>
    </w:p>
    <w:p w14:paraId="5A316A87" w14:textId="70ECDBE0" w:rsidR="00BF5111" w:rsidRPr="007D22D0" w:rsidRDefault="00BF5111" w:rsidP="004227B8">
      <w:pPr>
        <w:keepNext/>
        <w:keepLines/>
        <w:jc w:val="both"/>
        <w:rPr>
          <w:rFonts w:ascii="Tahoma" w:eastAsia="Calibri" w:hAnsi="Tahoma" w:cs="Tahoma"/>
          <w:bCs/>
          <w:i/>
        </w:rPr>
      </w:pPr>
    </w:p>
    <w:p w14:paraId="22CE2A17" w14:textId="686D8B6D" w:rsidR="00BF5111" w:rsidRPr="009D1811" w:rsidRDefault="00BF5111" w:rsidP="004227B8">
      <w:pPr>
        <w:pStyle w:val="Odstavekseznama"/>
        <w:keepNext/>
        <w:keepLines/>
        <w:numPr>
          <w:ilvl w:val="3"/>
          <w:numId w:val="20"/>
        </w:numPr>
        <w:jc w:val="both"/>
        <w:rPr>
          <w:rFonts w:ascii="Tahoma" w:hAnsi="Tahoma" w:cs="Tahoma"/>
          <w:bCs/>
        </w:rPr>
      </w:pPr>
      <w:r w:rsidRPr="009D1811">
        <w:rPr>
          <w:rFonts w:ascii="Tahoma" w:hAnsi="Tahoma" w:cs="Tahoma"/>
          <w:bCs/>
        </w:rPr>
        <w:t>Strokovna</w:t>
      </w:r>
      <w:r w:rsidR="005E5050">
        <w:rPr>
          <w:rFonts w:ascii="Tahoma" w:hAnsi="Tahoma" w:cs="Tahoma"/>
          <w:bCs/>
        </w:rPr>
        <w:t xml:space="preserve"> </w:t>
      </w:r>
      <w:r w:rsidRPr="009D1811">
        <w:rPr>
          <w:rFonts w:ascii="Tahoma" w:hAnsi="Tahoma" w:cs="Tahoma"/>
          <w:bCs/>
        </w:rPr>
        <w:t>sposobnost</w:t>
      </w:r>
    </w:p>
    <w:p w14:paraId="6EE0D4BC" w14:textId="07883F8A" w:rsidR="007501DF" w:rsidRDefault="007501DF" w:rsidP="004227B8">
      <w:pPr>
        <w:keepNext/>
        <w:keepLines/>
        <w:jc w:val="both"/>
        <w:rPr>
          <w:rFonts w:ascii="Tahoma" w:hAnsi="Tahoma" w:cs="Tahoma"/>
          <w:bCs/>
          <w:szCs w:val="22"/>
        </w:rPr>
      </w:pPr>
    </w:p>
    <w:p w14:paraId="69DF6098" w14:textId="00C32702" w:rsidR="009D1811" w:rsidRDefault="009D1811" w:rsidP="004227B8">
      <w:pPr>
        <w:keepNext/>
        <w:keepLines/>
        <w:jc w:val="both"/>
        <w:rPr>
          <w:rFonts w:ascii="Tahoma" w:hAnsi="Tahoma" w:cs="Tahoma"/>
        </w:rPr>
      </w:pPr>
      <w:r w:rsidRPr="00CA186A">
        <w:rPr>
          <w:rFonts w:ascii="Tahoma" w:hAnsi="Tahoma" w:cs="Tahoma"/>
        </w:rPr>
        <w:t>Ponudnik</w:t>
      </w:r>
      <w:r w:rsidR="005E5050">
        <w:rPr>
          <w:rFonts w:ascii="Tahoma" w:hAnsi="Tahoma" w:cs="Tahoma"/>
        </w:rPr>
        <w:t xml:space="preserve"> </w:t>
      </w:r>
      <w:r w:rsidRPr="00CA186A">
        <w:rPr>
          <w:rFonts w:ascii="Tahoma" w:hAnsi="Tahoma" w:cs="Tahoma"/>
        </w:rPr>
        <w:t>mora</w:t>
      </w:r>
      <w:r w:rsidR="005E5050">
        <w:rPr>
          <w:rFonts w:ascii="Tahoma" w:hAnsi="Tahoma" w:cs="Tahoma"/>
        </w:rPr>
        <w:t xml:space="preserve"> </w:t>
      </w:r>
      <w:r>
        <w:rPr>
          <w:rFonts w:ascii="Tahoma" w:hAnsi="Tahoma" w:cs="Tahoma"/>
        </w:rPr>
        <w:t>zagotoviti</w:t>
      </w:r>
      <w:r w:rsidR="005E5050">
        <w:rPr>
          <w:rFonts w:ascii="Tahoma" w:hAnsi="Tahoma" w:cs="Tahoma"/>
        </w:rPr>
        <w:t xml:space="preserve"> </w:t>
      </w:r>
      <w:r w:rsidRPr="00CA186A">
        <w:rPr>
          <w:rFonts w:ascii="Tahoma" w:hAnsi="Tahoma" w:cs="Tahoma"/>
        </w:rPr>
        <w:t>kad</w:t>
      </w:r>
      <w:r>
        <w:rPr>
          <w:rFonts w:ascii="Tahoma" w:hAnsi="Tahoma" w:cs="Tahoma"/>
        </w:rPr>
        <w:t>e</w:t>
      </w:r>
      <w:r w:rsidRPr="00CA186A">
        <w:rPr>
          <w:rFonts w:ascii="Tahoma" w:hAnsi="Tahoma" w:cs="Tahoma"/>
        </w:rPr>
        <w:t>r,</w:t>
      </w:r>
      <w:r w:rsidR="005E5050">
        <w:rPr>
          <w:rFonts w:ascii="Tahoma" w:hAnsi="Tahoma" w:cs="Tahoma"/>
        </w:rPr>
        <w:t xml:space="preserve"> </w:t>
      </w:r>
      <w:r w:rsidRPr="00CA186A">
        <w:rPr>
          <w:rFonts w:ascii="Tahoma" w:hAnsi="Tahoma" w:cs="Tahoma"/>
        </w:rPr>
        <w:t>ki</w:t>
      </w:r>
      <w:r w:rsidR="005E5050">
        <w:rPr>
          <w:rFonts w:ascii="Tahoma" w:hAnsi="Tahoma" w:cs="Tahoma"/>
        </w:rPr>
        <w:t xml:space="preserve"> </w:t>
      </w:r>
      <w:r>
        <w:rPr>
          <w:rFonts w:ascii="Tahoma" w:hAnsi="Tahoma" w:cs="Tahoma"/>
        </w:rPr>
        <w:t>je</w:t>
      </w:r>
      <w:r w:rsidR="005E5050">
        <w:rPr>
          <w:rFonts w:ascii="Tahoma" w:hAnsi="Tahoma" w:cs="Tahoma"/>
        </w:rPr>
        <w:t xml:space="preserve"> </w:t>
      </w:r>
      <w:r w:rsidRPr="00CA186A">
        <w:rPr>
          <w:rFonts w:ascii="Tahoma" w:hAnsi="Tahoma" w:cs="Tahoma"/>
        </w:rPr>
        <w:t>izkušen,</w:t>
      </w:r>
      <w:r w:rsidR="005E5050">
        <w:rPr>
          <w:rFonts w:ascii="Tahoma" w:hAnsi="Tahoma" w:cs="Tahoma"/>
        </w:rPr>
        <w:t xml:space="preserve"> </w:t>
      </w:r>
      <w:r w:rsidRPr="00CA186A">
        <w:rPr>
          <w:rFonts w:ascii="Tahoma" w:hAnsi="Tahoma" w:cs="Tahoma"/>
        </w:rPr>
        <w:t>strokovno</w:t>
      </w:r>
      <w:r w:rsidR="005E5050">
        <w:rPr>
          <w:rFonts w:ascii="Tahoma" w:hAnsi="Tahoma" w:cs="Tahoma"/>
        </w:rPr>
        <w:t xml:space="preserve"> </w:t>
      </w:r>
      <w:r w:rsidRPr="00CA186A">
        <w:rPr>
          <w:rFonts w:ascii="Tahoma" w:hAnsi="Tahoma" w:cs="Tahoma"/>
        </w:rPr>
        <w:t>usposobljen</w:t>
      </w:r>
      <w:r w:rsidR="005E5050">
        <w:rPr>
          <w:rFonts w:ascii="Tahoma" w:hAnsi="Tahoma" w:cs="Tahoma"/>
        </w:rPr>
        <w:t xml:space="preserve"> </w:t>
      </w:r>
      <w:r w:rsidRPr="00CA186A">
        <w:rPr>
          <w:rFonts w:ascii="Tahoma" w:hAnsi="Tahoma" w:cs="Tahoma"/>
        </w:rPr>
        <w:t>in</w:t>
      </w:r>
      <w:r w:rsidR="005E5050">
        <w:rPr>
          <w:rFonts w:ascii="Tahoma" w:hAnsi="Tahoma" w:cs="Tahoma"/>
        </w:rPr>
        <w:t xml:space="preserve"> </w:t>
      </w:r>
      <w:r w:rsidRPr="00CA186A">
        <w:rPr>
          <w:rFonts w:ascii="Tahoma" w:hAnsi="Tahoma" w:cs="Tahoma"/>
        </w:rPr>
        <w:t>sposob</w:t>
      </w:r>
      <w:r>
        <w:rPr>
          <w:rFonts w:ascii="Tahoma" w:hAnsi="Tahoma" w:cs="Tahoma"/>
        </w:rPr>
        <w:t>en</w:t>
      </w:r>
      <w:r w:rsidR="005E5050">
        <w:rPr>
          <w:rFonts w:ascii="Tahoma" w:hAnsi="Tahoma" w:cs="Tahoma"/>
        </w:rPr>
        <w:t xml:space="preserve"> </w:t>
      </w:r>
      <w:r w:rsidRPr="00CA186A">
        <w:rPr>
          <w:rFonts w:ascii="Tahoma" w:hAnsi="Tahoma" w:cs="Tahoma"/>
        </w:rPr>
        <w:t>izvesti</w:t>
      </w:r>
      <w:r w:rsidR="005E5050">
        <w:rPr>
          <w:rFonts w:ascii="Tahoma" w:hAnsi="Tahoma" w:cs="Tahoma"/>
        </w:rPr>
        <w:t xml:space="preserve"> </w:t>
      </w:r>
      <w:r w:rsidRPr="00CA186A">
        <w:rPr>
          <w:rFonts w:ascii="Tahoma" w:hAnsi="Tahoma" w:cs="Tahoma"/>
        </w:rPr>
        <w:t>predmet</w:t>
      </w:r>
      <w:r w:rsidR="005E5050">
        <w:rPr>
          <w:rFonts w:ascii="Tahoma" w:hAnsi="Tahoma" w:cs="Tahoma"/>
        </w:rPr>
        <w:t xml:space="preserve"> </w:t>
      </w:r>
      <w:r w:rsidRPr="00CA186A">
        <w:rPr>
          <w:rFonts w:ascii="Tahoma" w:hAnsi="Tahoma" w:cs="Tahoma"/>
        </w:rPr>
        <w:t>javnega</w:t>
      </w:r>
      <w:r w:rsidR="005E5050">
        <w:rPr>
          <w:rFonts w:ascii="Tahoma" w:hAnsi="Tahoma" w:cs="Tahoma"/>
        </w:rPr>
        <w:t xml:space="preserve"> </w:t>
      </w:r>
      <w:r w:rsidRPr="00CA186A">
        <w:rPr>
          <w:rFonts w:ascii="Tahoma" w:hAnsi="Tahoma" w:cs="Tahoma"/>
        </w:rPr>
        <w:t>naročila.</w:t>
      </w:r>
      <w:r w:rsidR="005E5050">
        <w:rPr>
          <w:rFonts w:ascii="Tahoma" w:hAnsi="Tahoma" w:cs="Tahoma"/>
        </w:rPr>
        <w:t xml:space="preserve"> </w:t>
      </w:r>
    </w:p>
    <w:p w14:paraId="1047518F" w14:textId="77777777" w:rsidR="009D1811" w:rsidRDefault="009D1811" w:rsidP="004227B8">
      <w:pPr>
        <w:keepNext/>
        <w:keepLines/>
        <w:jc w:val="both"/>
        <w:rPr>
          <w:rFonts w:ascii="Tahoma" w:hAnsi="Tahoma" w:cs="Tahoma"/>
        </w:rPr>
      </w:pPr>
    </w:p>
    <w:p w14:paraId="6E4A751C" w14:textId="05DF0AAC" w:rsidR="009D1811" w:rsidRDefault="009D1811" w:rsidP="004227B8">
      <w:pPr>
        <w:keepNext/>
        <w:keepLines/>
        <w:jc w:val="both"/>
        <w:rPr>
          <w:rFonts w:ascii="Tahoma" w:hAnsi="Tahoma" w:cs="Tahoma"/>
        </w:rPr>
      </w:pPr>
      <w:r w:rsidRPr="009D1811">
        <w:rPr>
          <w:rFonts w:ascii="Tahoma" w:hAnsi="Tahoma" w:cs="Tahoma"/>
        </w:rPr>
        <w:t>Ponudnik</w:t>
      </w:r>
      <w:r w:rsidR="005E5050">
        <w:rPr>
          <w:rFonts w:ascii="Tahoma" w:hAnsi="Tahoma" w:cs="Tahoma"/>
        </w:rPr>
        <w:t xml:space="preserve"> </w:t>
      </w:r>
      <w:r w:rsidRPr="009D1811">
        <w:rPr>
          <w:rFonts w:ascii="Tahoma" w:hAnsi="Tahoma" w:cs="Tahoma"/>
        </w:rPr>
        <w:t>mora</w:t>
      </w:r>
      <w:r w:rsidR="005E5050">
        <w:rPr>
          <w:rFonts w:ascii="Tahoma" w:hAnsi="Tahoma" w:cs="Tahoma"/>
        </w:rPr>
        <w:t xml:space="preserve"> </w:t>
      </w:r>
      <w:r w:rsidRPr="009D1811">
        <w:rPr>
          <w:rFonts w:ascii="Tahoma" w:hAnsi="Tahoma" w:cs="Tahoma"/>
        </w:rPr>
        <w:t>imeti</w:t>
      </w:r>
      <w:r w:rsidR="005E5050">
        <w:rPr>
          <w:rFonts w:ascii="Tahoma" w:hAnsi="Tahoma" w:cs="Tahoma"/>
        </w:rPr>
        <w:t xml:space="preserve"> </w:t>
      </w:r>
      <w:r w:rsidRPr="009D1811">
        <w:rPr>
          <w:rFonts w:ascii="Tahoma" w:hAnsi="Tahoma" w:cs="Tahoma"/>
        </w:rPr>
        <w:t>za</w:t>
      </w:r>
      <w:r w:rsidR="005E5050">
        <w:rPr>
          <w:rFonts w:ascii="Tahoma" w:hAnsi="Tahoma" w:cs="Tahoma"/>
        </w:rPr>
        <w:t xml:space="preserve"> </w:t>
      </w:r>
      <w:r w:rsidRPr="009D1811">
        <w:rPr>
          <w:rFonts w:ascii="Tahoma" w:hAnsi="Tahoma" w:cs="Tahoma"/>
        </w:rPr>
        <w:t>čas</w:t>
      </w:r>
      <w:r w:rsidR="005E5050">
        <w:rPr>
          <w:rFonts w:ascii="Tahoma" w:hAnsi="Tahoma" w:cs="Tahoma"/>
        </w:rPr>
        <w:t xml:space="preserve"> </w:t>
      </w:r>
      <w:r w:rsidRPr="009D1811">
        <w:rPr>
          <w:rFonts w:ascii="Tahoma" w:hAnsi="Tahoma" w:cs="Tahoma"/>
        </w:rPr>
        <w:t>trajanja</w:t>
      </w:r>
      <w:r w:rsidR="005E5050">
        <w:rPr>
          <w:rFonts w:ascii="Tahoma" w:hAnsi="Tahoma" w:cs="Tahoma"/>
        </w:rPr>
        <w:t xml:space="preserve"> </w:t>
      </w:r>
      <w:r w:rsidRPr="009D1811">
        <w:rPr>
          <w:rFonts w:ascii="Tahoma" w:hAnsi="Tahoma" w:cs="Tahoma"/>
        </w:rPr>
        <w:t>pogodbenih</w:t>
      </w:r>
      <w:r w:rsidR="005E5050">
        <w:rPr>
          <w:rFonts w:ascii="Tahoma" w:hAnsi="Tahoma" w:cs="Tahoma"/>
        </w:rPr>
        <w:t xml:space="preserve"> </w:t>
      </w:r>
      <w:r w:rsidRPr="009D1811">
        <w:rPr>
          <w:rFonts w:ascii="Tahoma" w:hAnsi="Tahoma" w:cs="Tahoma"/>
        </w:rPr>
        <w:t>del</w:t>
      </w:r>
      <w:r w:rsidR="005E5050">
        <w:rPr>
          <w:rFonts w:ascii="Tahoma" w:hAnsi="Tahoma" w:cs="Tahoma"/>
        </w:rPr>
        <w:t xml:space="preserve"> </w:t>
      </w:r>
      <w:r w:rsidRPr="009D1811">
        <w:rPr>
          <w:rFonts w:ascii="Tahoma" w:hAnsi="Tahoma" w:cs="Tahoma"/>
        </w:rPr>
        <w:t>iz</w:t>
      </w:r>
      <w:r w:rsidR="005E5050">
        <w:rPr>
          <w:rFonts w:ascii="Tahoma" w:hAnsi="Tahoma" w:cs="Tahoma"/>
        </w:rPr>
        <w:t xml:space="preserve"> </w:t>
      </w:r>
      <w:r w:rsidRPr="009D1811">
        <w:rPr>
          <w:rFonts w:ascii="Tahoma" w:hAnsi="Tahoma" w:cs="Tahoma"/>
        </w:rPr>
        <w:t>okvirnega</w:t>
      </w:r>
      <w:r w:rsidR="005E5050">
        <w:rPr>
          <w:rFonts w:ascii="Tahoma" w:hAnsi="Tahoma" w:cs="Tahoma"/>
        </w:rPr>
        <w:t xml:space="preserve"> </w:t>
      </w:r>
      <w:r w:rsidRPr="009D1811">
        <w:rPr>
          <w:rFonts w:ascii="Tahoma" w:hAnsi="Tahoma" w:cs="Tahoma"/>
        </w:rPr>
        <w:t>sporazuma</w:t>
      </w:r>
      <w:r w:rsidR="005E5050">
        <w:rPr>
          <w:rFonts w:ascii="Tahoma" w:hAnsi="Tahoma" w:cs="Tahoma"/>
        </w:rPr>
        <w:t xml:space="preserve"> </w:t>
      </w:r>
      <w:r w:rsidRPr="009D1811">
        <w:rPr>
          <w:rFonts w:ascii="Tahoma" w:hAnsi="Tahoma" w:cs="Tahoma"/>
        </w:rPr>
        <w:t>zaposlen</w:t>
      </w:r>
      <w:r w:rsidR="005E5050">
        <w:rPr>
          <w:rFonts w:ascii="Tahoma" w:hAnsi="Tahoma" w:cs="Tahoma"/>
        </w:rPr>
        <w:t xml:space="preserve"> </w:t>
      </w:r>
      <w:r w:rsidRPr="009D1811">
        <w:rPr>
          <w:rFonts w:ascii="Tahoma" w:hAnsi="Tahoma" w:cs="Tahoma"/>
        </w:rPr>
        <w:t>oziroma</w:t>
      </w:r>
      <w:r w:rsidR="005E5050">
        <w:rPr>
          <w:rFonts w:ascii="Tahoma" w:hAnsi="Tahoma" w:cs="Tahoma"/>
        </w:rPr>
        <w:t xml:space="preserve"> </w:t>
      </w:r>
      <w:r w:rsidRPr="009D1811">
        <w:rPr>
          <w:rFonts w:ascii="Tahoma" w:hAnsi="Tahoma" w:cs="Tahoma"/>
        </w:rPr>
        <w:t>na</w:t>
      </w:r>
      <w:r w:rsidR="005E5050">
        <w:rPr>
          <w:rFonts w:ascii="Tahoma" w:hAnsi="Tahoma" w:cs="Tahoma"/>
        </w:rPr>
        <w:t xml:space="preserve"> </w:t>
      </w:r>
      <w:r w:rsidRPr="009D1811">
        <w:rPr>
          <w:rFonts w:ascii="Tahoma" w:hAnsi="Tahoma" w:cs="Tahoma"/>
        </w:rPr>
        <w:t>voljo</w:t>
      </w:r>
      <w:r w:rsidR="005E5050">
        <w:rPr>
          <w:rFonts w:ascii="Tahoma" w:hAnsi="Tahoma" w:cs="Tahoma"/>
        </w:rPr>
        <w:t xml:space="preserve"> </w:t>
      </w:r>
      <w:r w:rsidRPr="009D1811">
        <w:rPr>
          <w:rFonts w:ascii="Tahoma" w:hAnsi="Tahoma" w:cs="Tahoma"/>
        </w:rPr>
        <w:t>kader,</w:t>
      </w:r>
      <w:r w:rsidR="005E5050">
        <w:rPr>
          <w:rFonts w:ascii="Tahoma" w:hAnsi="Tahoma" w:cs="Tahoma"/>
        </w:rPr>
        <w:t xml:space="preserve"> </w:t>
      </w:r>
      <w:r>
        <w:rPr>
          <w:rFonts w:ascii="Tahoma" w:hAnsi="Tahoma" w:cs="Tahoma"/>
        </w:rPr>
        <w:t>ki</w:t>
      </w:r>
      <w:r w:rsidR="005E5050">
        <w:rPr>
          <w:rFonts w:ascii="Tahoma" w:hAnsi="Tahoma" w:cs="Tahoma"/>
        </w:rPr>
        <w:t xml:space="preserve"> </w:t>
      </w:r>
      <w:r>
        <w:rPr>
          <w:rFonts w:ascii="Tahoma" w:hAnsi="Tahoma" w:cs="Tahoma"/>
        </w:rPr>
        <w:t>bodo</w:t>
      </w:r>
      <w:r w:rsidR="005E5050">
        <w:rPr>
          <w:rFonts w:ascii="Tahoma" w:hAnsi="Tahoma" w:cs="Tahoma"/>
        </w:rPr>
        <w:t xml:space="preserve"> </w:t>
      </w:r>
      <w:r>
        <w:rPr>
          <w:rFonts w:ascii="Tahoma" w:hAnsi="Tahoma" w:cs="Tahoma"/>
        </w:rPr>
        <w:t>delali</w:t>
      </w:r>
      <w:r w:rsidR="005E5050">
        <w:rPr>
          <w:rFonts w:ascii="Tahoma" w:hAnsi="Tahoma" w:cs="Tahoma"/>
        </w:rPr>
        <w:t xml:space="preserve"> </w:t>
      </w:r>
      <w:r>
        <w:rPr>
          <w:rFonts w:ascii="Tahoma" w:hAnsi="Tahoma" w:cs="Tahoma"/>
        </w:rPr>
        <w:t>na</w:t>
      </w:r>
      <w:r w:rsidR="005E5050">
        <w:rPr>
          <w:rFonts w:ascii="Tahoma" w:hAnsi="Tahoma" w:cs="Tahoma"/>
        </w:rPr>
        <w:t xml:space="preserve"> </w:t>
      </w:r>
      <w:r w:rsidR="00C15C8A">
        <w:rPr>
          <w:rFonts w:ascii="Tahoma" w:hAnsi="Tahoma" w:cs="Tahoma"/>
        </w:rPr>
        <w:t>projektu</w:t>
      </w:r>
      <w:r>
        <w:rPr>
          <w:rFonts w:ascii="Tahoma" w:hAnsi="Tahoma" w:cs="Tahoma"/>
        </w:rPr>
        <w:t>.</w:t>
      </w:r>
    </w:p>
    <w:p w14:paraId="39899F8E" w14:textId="77777777" w:rsidR="009D1811" w:rsidRPr="00CA186A" w:rsidRDefault="009D1811" w:rsidP="004227B8">
      <w:pPr>
        <w:keepNext/>
        <w:keepLines/>
        <w:jc w:val="both"/>
        <w:rPr>
          <w:rFonts w:ascii="Tahoma" w:hAnsi="Tahoma" w:cs="Tahoma"/>
        </w:rPr>
      </w:pPr>
    </w:p>
    <w:p w14:paraId="6FBAD97C" w14:textId="2ECFAECD" w:rsidR="009D1811" w:rsidRDefault="009D1811" w:rsidP="004227B8">
      <w:pPr>
        <w:keepNext/>
        <w:keepLines/>
        <w:jc w:val="both"/>
        <w:rPr>
          <w:rFonts w:ascii="Tahoma" w:hAnsi="Tahoma" w:cs="Tahoma"/>
        </w:rPr>
      </w:pPr>
      <w:r w:rsidRPr="00CA186A">
        <w:rPr>
          <w:rFonts w:ascii="Tahoma" w:hAnsi="Tahoma" w:cs="Tahoma"/>
        </w:rPr>
        <w:t>Ponudnik</w:t>
      </w:r>
      <w:r w:rsidR="005E5050">
        <w:rPr>
          <w:rFonts w:ascii="Tahoma" w:hAnsi="Tahoma" w:cs="Tahoma"/>
        </w:rPr>
        <w:t xml:space="preserve"> </w:t>
      </w:r>
      <w:r w:rsidRPr="00CA186A">
        <w:rPr>
          <w:rFonts w:ascii="Tahoma" w:hAnsi="Tahoma" w:cs="Tahoma"/>
        </w:rPr>
        <w:t>mora</w:t>
      </w:r>
      <w:r w:rsidR="005E5050">
        <w:rPr>
          <w:rFonts w:ascii="Tahoma" w:hAnsi="Tahoma" w:cs="Tahoma"/>
        </w:rPr>
        <w:t xml:space="preserve"> </w:t>
      </w:r>
      <w:r w:rsidRPr="00CA186A">
        <w:rPr>
          <w:rFonts w:ascii="Tahoma" w:hAnsi="Tahoma" w:cs="Tahoma"/>
        </w:rPr>
        <w:t>v</w:t>
      </w:r>
      <w:r w:rsidR="005E5050">
        <w:rPr>
          <w:rFonts w:ascii="Tahoma" w:hAnsi="Tahoma" w:cs="Tahoma"/>
        </w:rPr>
        <w:t xml:space="preserve"> </w:t>
      </w:r>
      <w:r w:rsidR="00137904" w:rsidRPr="0032299A">
        <w:rPr>
          <w:rFonts w:ascii="Tahoma" w:hAnsi="Tahoma" w:cs="Tahoma"/>
        </w:rPr>
        <w:t>P</w:t>
      </w:r>
      <w:r w:rsidRPr="0032299A">
        <w:rPr>
          <w:rFonts w:ascii="Tahoma" w:hAnsi="Tahoma" w:cs="Tahoma"/>
        </w:rPr>
        <w:t>rilogi</w:t>
      </w:r>
      <w:r w:rsidR="005E5050">
        <w:rPr>
          <w:rFonts w:ascii="Tahoma" w:hAnsi="Tahoma" w:cs="Tahoma"/>
        </w:rPr>
        <w:t xml:space="preserve"> </w:t>
      </w:r>
      <w:r w:rsidRPr="0032299A">
        <w:rPr>
          <w:rFonts w:ascii="Tahoma" w:hAnsi="Tahoma" w:cs="Tahoma"/>
        </w:rPr>
        <w:t>6</w:t>
      </w:r>
      <w:r w:rsidR="0032299A">
        <w:rPr>
          <w:rFonts w:ascii="Tahoma" w:hAnsi="Tahoma" w:cs="Tahoma"/>
        </w:rPr>
        <w:t>/1</w:t>
      </w:r>
      <w:r w:rsidR="005E5050">
        <w:rPr>
          <w:rFonts w:ascii="Tahoma" w:hAnsi="Tahoma" w:cs="Tahoma"/>
        </w:rPr>
        <w:t xml:space="preserve"> </w:t>
      </w:r>
      <w:r w:rsidRPr="00CA186A">
        <w:rPr>
          <w:rFonts w:ascii="Tahoma" w:hAnsi="Tahoma" w:cs="Tahoma"/>
        </w:rPr>
        <w:t>predložiti</w:t>
      </w:r>
      <w:r w:rsidR="005E5050">
        <w:rPr>
          <w:rFonts w:ascii="Tahoma" w:hAnsi="Tahoma" w:cs="Tahoma"/>
        </w:rPr>
        <w:t xml:space="preserve"> </w:t>
      </w:r>
      <w:r w:rsidRPr="00CA186A">
        <w:rPr>
          <w:rFonts w:ascii="Tahoma" w:hAnsi="Tahoma" w:cs="Tahoma"/>
        </w:rPr>
        <w:t>poimenski</w:t>
      </w:r>
      <w:r w:rsidR="005E5050">
        <w:rPr>
          <w:rFonts w:ascii="Tahoma" w:hAnsi="Tahoma" w:cs="Tahoma"/>
        </w:rPr>
        <w:t xml:space="preserve"> </w:t>
      </w:r>
      <w:r w:rsidRPr="00CA186A">
        <w:rPr>
          <w:rFonts w:ascii="Tahoma" w:hAnsi="Tahoma" w:cs="Tahoma"/>
        </w:rPr>
        <w:t>seznam</w:t>
      </w:r>
      <w:r w:rsidR="005E5050">
        <w:rPr>
          <w:rFonts w:ascii="Tahoma" w:hAnsi="Tahoma" w:cs="Tahoma"/>
        </w:rPr>
        <w:t xml:space="preserve"> </w:t>
      </w:r>
      <w:r w:rsidR="00137904">
        <w:rPr>
          <w:rFonts w:ascii="Tahoma" w:hAnsi="Tahoma" w:cs="Tahoma"/>
        </w:rPr>
        <w:t>kadra</w:t>
      </w:r>
      <w:r w:rsidRPr="00CA186A">
        <w:rPr>
          <w:rFonts w:ascii="Tahoma" w:hAnsi="Tahoma" w:cs="Tahoma"/>
        </w:rPr>
        <w:t>,</w:t>
      </w:r>
      <w:r w:rsidR="005E5050">
        <w:rPr>
          <w:rFonts w:ascii="Tahoma" w:hAnsi="Tahoma" w:cs="Tahoma"/>
        </w:rPr>
        <w:t xml:space="preserve"> </w:t>
      </w:r>
      <w:r w:rsidRPr="00CA186A">
        <w:rPr>
          <w:rFonts w:ascii="Tahoma" w:hAnsi="Tahoma" w:cs="Tahoma"/>
        </w:rPr>
        <w:t>ki</w:t>
      </w:r>
      <w:r w:rsidR="005E5050">
        <w:rPr>
          <w:rFonts w:ascii="Tahoma" w:hAnsi="Tahoma" w:cs="Tahoma"/>
        </w:rPr>
        <w:t xml:space="preserve"> </w:t>
      </w:r>
      <w:r w:rsidRPr="00CA186A">
        <w:rPr>
          <w:rFonts w:ascii="Tahoma" w:hAnsi="Tahoma" w:cs="Tahoma"/>
        </w:rPr>
        <w:t>bodo</w:t>
      </w:r>
      <w:r w:rsidR="005E5050">
        <w:rPr>
          <w:rFonts w:ascii="Tahoma" w:hAnsi="Tahoma" w:cs="Tahoma"/>
        </w:rPr>
        <w:t xml:space="preserve"> </w:t>
      </w:r>
      <w:r w:rsidRPr="00CA186A">
        <w:rPr>
          <w:rFonts w:ascii="Tahoma" w:hAnsi="Tahoma" w:cs="Tahoma"/>
        </w:rPr>
        <w:t>delali</w:t>
      </w:r>
      <w:r w:rsidR="005E5050">
        <w:rPr>
          <w:rFonts w:ascii="Tahoma" w:hAnsi="Tahoma" w:cs="Tahoma"/>
        </w:rPr>
        <w:t xml:space="preserve"> </w:t>
      </w:r>
      <w:r w:rsidRPr="00CA186A">
        <w:rPr>
          <w:rFonts w:ascii="Tahoma" w:hAnsi="Tahoma" w:cs="Tahoma"/>
        </w:rPr>
        <w:t>na</w:t>
      </w:r>
      <w:r w:rsidR="005E5050">
        <w:rPr>
          <w:rFonts w:ascii="Tahoma" w:hAnsi="Tahoma" w:cs="Tahoma"/>
        </w:rPr>
        <w:t xml:space="preserve"> </w:t>
      </w:r>
      <w:r w:rsidRPr="00CA186A">
        <w:rPr>
          <w:rFonts w:ascii="Tahoma" w:hAnsi="Tahoma" w:cs="Tahoma"/>
        </w:rPr>
        <w:t>objektu,</w:t>
      </w:r>
      <w:r w:rsidR="005E5050">
        <w:rPr>
          <w:rFonts w:ascii="Tahoma" w:hAnsi="Tahoma" w:cs="Tahoma"/>
        </w:rPr>
        <w:t xml:space="preserve"> </w:t>
      </w:r>
      <w:r w:rsidRPr="00CA186A">
        <w:rPr>
          <w:rFonts w:ascii="Tahoma" w:hAnsi="Tahoma" w:cs="Tahoma"/>
        </w:rPr>
        <w:t>njihovega</w:t>
      </w:r>
      <w:r w:rsidR="005E5050">
        <w:rPr>
          <w:rFonts w:ascii="Tahoma" w:hAnsi="Tahoma" w:cs="Tahoma"/>
        </w:rPr>
        <w:t xml:space="preserve"> </w:t>
      </w:r>
      <w:r w:rsidRPr="00CA186A">
        <w:rPr>
          <w:rFonts w:ascii="Tahoma" w:hAnsi="Tahoma" w:cs="Tahoma"/>
        </w:rPr>
        <w:t>delodajalca</w:t>
      </w:r>
      <w:r w:rsidR="005E5050">
        <w:rPr>
          <w:rFonts w:ascii="Tahoma" w:hAnsi="Tahoma" w:cs="Tahoma"/>
        </w:rPr>
        <w:t xml:space="preserve"> </w:t>
      </w:r>
      <w:r w:rsidRPr="00CA186A">
        <w:rPr>
          <w:rFonts w:ascii="Tahoma" w:hAnsi="Tahoma" w:cs="Tahoma"/>
        </w:rPr>
        <w:t>in</w:t>
      </w:r>
      <w:r w:rsidR="005E5050">
        <w:rPr>
          <w:rFonts w:ascii="Tahoma" w:hAnsi="Tahoma" w:cs="Tahoma"/>
        </w:rPr>
        <w:t xml:space="preserve"> </w:t>
      </w:r>
      <w:r w:rsidRPr="00CA186A">
        <w:rPr>
          <w:rFonts w:ascii="Tahoma" w:hAnsi="Tahoma" w:cs="Tahoma"/>
        </w:rPr>
        <w:t>njihovo</w:t>
      </w:r>
      <w:r w:rsidR="005E5050">
        <w:rPr>
          <w:rFonts w:ascii="Tahoma" w:hAnsi="Tahoma" w:cs="Tahoma"/>
        </w:rPr>
        <w:t xml:space="preserve"> </w:t>
      </w:r>
      <w:r w:rsidRPr="00CA186A">
        <w:rPr>
          <w:rFonts w:ascii="Tahoma" w:hAnsi="Tahoma" w:cs="Tahoma"/>
        </w:rPr>
        <w:t>zadolžitev</w:t>
      </w:r>
      <w:r w:rsidR="005E5050">
        <w:rPr>
          <w:rFonts w:ascii="Tahoma" w:hAnsi="Tahoma" w:cs="Tahoma"/>
        </w:rPr>
        <w:t xml:space="preserve"> </w:t>
      </w:r>
      <w:r w:rsidRPr="00CA186A">
        <w:rPr>
          <w:rFonts w:ascii="Tahoma" w:hAnsi="Tahoma" w:cs="Tahoma"/>
        </w:rPr>
        <w:t>(funkcijo)</w:t>
      </w:r>
      <w:r w:rsidR="005E5050">
        <w:rPr>
          <w:rFonts w:ascii="Tahoma" w:hAnsi="Tahoma" w:cs="Tahoma"/>
        </w:rPr>
        <w:t xml:space="preserve"> </w:t>
      </w:r>
      <w:r w:rsidRPr="00CA186A">
        <w:rPr>
          <w:rFonts w:ascii="Tahoma" w:hAnsi="Tahoma" w:cs="Tahoma"/>
        </w:rPr>
        <w:t>pri</w:t>
      </w:r>
      <w:r w:rsidR="005E5050">
        <w:rPr>
          <w:rFonts w:ascii="Tahoma" w:hAnsi="Tahoma" w:cs="Tahoma"/>
        </w:rPr>
        <w:t xml:space="preserve"> </w:t>
      </w:r>
      <w:r w:rsidRPr="00CA186A">
        <w:rPr>
          <w:rFonts w:ascii="Tahoma" w:hAnsi="Tahoma" w:cs="Tahoma"/>
        </w:rPr>
        <w:t>izvedbi</w:t>
      </w:r>
      <w:r w:rsidR="005E5050">
        <w:rPr>
          <w:rFonts w:ascii="Tahoma" w:hAnsi="Tahoma" w:cs="Tahoma"/>
        </w:rPr>
        <w:t xml:space="preserve"> </w:t>
      </w:r>
      <w:r w:rsidR="00C15C8A">
        <w:rPr>
          <w:rFonts w:ascii="Tahoma" w:hAnsi="Tahoma" w:cs="Tahoma"/>
        </w:rPr>
        <w:t>storitev</w:t>
      </w:r>
      <w:r w:rsidRPr="00CA186A">
        <w:rPr>
          <w:rFonts w:ascii="Tahoma" w:hAnsi="Tahoma" w:cs="Tahoma"/>
        </w:rPr>
        <w:t>.</w:t>
      </w:r>
      <w:r w:rsidR="005E5050">
        <w:rPr>
          <w:rFonts w:ascii="Tahoma" w:hAnsi="Tahoma" w:cs="Tahoma"/>
        </w:rPr>
        <w:t xml:space="preserve"> </w:t>
      </w:r>
    </w:p>
    <w:p w14:paraId="6DAB351E" w14:textId="5C21B5FC" w:rsidR="00137904" w:rsidRDefault="00137904" w:rsidP="004227B8">
      <w:pPr>
        <w:keepNext/>
        <w:keepLines/>
        <w:jc w:val="both"/>
        <w:rPr>
          <w:rFonts w:ascii="Tahoma" w:hAnsi="Tahoma" w:cs="Tahoma"/>
        </w:rPr>
      </w:pPr>
    </w:p>
    <w:p w14:paraId="144F6894" w14:textId="29897D06" w:rsidR="00137904" w:rsidRDefault="00137904" w:rsidP="004227B8">
      <w:pPr>
        <w:keepNext/>
        <w:keepLines/>
        <w:jc w:val="both"/>
        <w:rPr>
          <w:rFonts w:ascii="Tahoma" w:hAnsi="Tahoma" w:cs="Tahoma"/>
        </w:rPr>
      </w:pPr>
      <w:r>
        <w:rPr>
          <w:rFonts w:ascii="Tahoma" w:hAnsi="Tahoma" w:cs="Tahoma"/>
        </w:rPr>
        <w:t>Ponudnik</w:t>
      </w:r>
      <w:r w:rsidR="005E5050">
        <w:rPr>
          <w:rFonts w:ascii="Tahoma" w:hAnsi="Tahoma" w:cs="Tahoma"/>
        </w:rPr>
        <w:t xml:space="preserve"> </w:t>
      </w:r>
      <w:r>
        <w:rPr>
          <w:rFonts w:ascii="Tahoma" w:hAnsi="Tahoma" w:cs="Tahoma"/>
        </w:rPr>
        <w:t>mora</w:t>
      </w:r>
      <w:r w:rsidR="005E5050">
        <w:rPr>
          <w:rFonts w:ascii="Tahoma" w:hAnsi="Tahoma" w:cs="Tahoma"/>
        </w:rPr>
        <w:t xml:space="preserve"> </w:t>
      </w:r>
      <w:r>
        <w:rPr>
          <w:rFonts w:ascii="Tahoma" w:hAnsi="Tahoma" w:cs="Tahoma"/>
        </w:rPr>
        <w:t>zagotoviti</w:t>
      </w:r>
      <w:r w:rsidR="005E5050">
        <w:rPr>
          <w:rFonts w:ascii="Tahoma" w:hAnsi="Tahoma" w:cs="Tahoma"/>
        </w:rPr>
        <w:t xml:space="preserve"> </w:t>
      </w:r>
      <w:r w:rsidR="000D4077">
        <w:rPr>
          <w:rFonts w:ascii="Tahoma" w:hAnsi="Tahoma" w:cs="Tahoma"/>
        </w:rPr>
        <w:t>projektno</w:t>
      </w:r>
      <w:r w:rsidR="005E5050">
        <w:rPr>
          <w:rFonts w:ascii="Tahoma" w:hAnsi="Tahoma" w:cs="Tahoma"/>
        </w:rPr>
        <w:t xml:space="preserve"> </w:t>
      </w:r>
      <w:r w:rsidR="000D4077">
        <w:rPr>
          <w:rFonts w:ascii="Tahoma" w:hAnsi="Tahoma" w:cs="Tahoma"/>
        </w:rPr>
        <w:t>ekipo</w:t>
      </w:r>
      <w:r w:rsidR="005E5050">
        <w:rPr>
          <w:rFonts w:ascii="Tahoma" w:hAnsi="Tahoma" w:cs="Tahoma"/>
        </w:rPr>
        <w:t xml:space="preserve"> </w:t>
      </w:r>
      <w:r w:rsidR="00CA65E9">
        <w:rPr>
          <w:rFonts w:ascii="Tahoma" w:hAnsi="Tahoma" w:cs="Tahoma"/>
        </w:rPr>
        <w:t xml:space="preserve">vsaj dveh (2) </w:t>
      </w:r>
      <w:r w:rsidR="000D4077">
        <w:rPr>
          <w:rFonts w:ascii="Tahoma" w:hAnsi="Tahoma" w:cs="Tahoma"/>
        </w:rPr>
        <w:t>pravnih</w:t>
      </w:r>
      <w:r w:rsidR="005E5050">
        <w:rPr>
          <w:rFonts w:ascii="Tahoma" w:hAnsi="Tahoma" w:cs="Tahoma"/>
        </w:rPr>
        <w:t xml:space="preserve"> </w:t>
      </w:r>
      <w:r w:rsidR="000D4077">
        <w:rPr>
          <w:rFonts w:ascii="Tahoma" w:hAnsi="Tahoma" w:cs="Tahoma"/>
        </w:rPr>
        <w:t>strokovnjakov,</w:t>
      </w:r>
      <w:r w:rsidR="005E5050">
        <w:rPr>
          <w:rFonts w:ascii="Tahoma" w:hAnsi="Tahoma" w:cs="Tahoma"/>
        </w:rPr>
        <w:t xml:space="preserve"> </w:t>
      </w:r>
      <w:r w:rsidR="000D4077">
        <w:rPr>
          <w:rFonts w:ascii="Tahoma" w:hAnsi="Tahoma" w:cs="Tahoma"/>
        </w:rPr>
        <w:t>ki</w:t>
      </w:r>
      <w:r w:rsidR="005E5050">
        <w:rPr>
          <w:rFonts w:ascii="Tahoma" w:hAnsi="Tahoma" w:cs="Tahoma"/>
        </w:rPr>
        <w:t xml:space="preserve"> </w:t>
      </w:r>
      <w:r w:rsidR="000D4077">
        <w:rPr>
          <w:rFonts w:ascii="Tahoma" w:hAnsi="Tahoma" w:cs="Tahoma"/>
        </w:rPr>
        <w:t>so</w:t>
      </w:r>
      <w:r w:rsidR="005E5050">
        <w:rPr>
          <w:rFonts w:ascii="Tahoma" w:hAnsi="Tahoma" w:cs="Tahoma"/>
        </w:rPr>
        <w:t xml:space="preserve"> </w:t>
      </w:r>
      <w:r w:rsidR="000D4077">
        <w:rPr>
          <w:rFonts w:ascii="Tahoma" w:hAnsi="Tahoma" w:cs="Tahoma"/>
        </w:rPr>
        <w:t>vpisani</w:t>
      </w:r>
      <w:r w:rsidR="005E5050">
        <w:rPr>
          <w:rFonts w:ascii="Tahoma" w:hAnsi="Tahoma" w:cs="Tahoma"/>
        </w:rPr>
        <w:t xml:space="preserve"> </w:t>
      </w:r>
      <w:r w:rsidR="000D4077">
        <w:rPr>
          <w:rFonts w:ascii="Tahoma" w:hAnsi="Tahoma" w:cs="Tahoma"/>
        </w:rPr>
        <w:t>v</w:t>
      </w:r>
      <w:r w:rsidR="005E5050">
        <w:rPr>
          <w:rFonts w:ascii="Tahoma" w:hAnsi="Tahoma" w:cs="Tahoma"/>
        </w:rPr>
        <w:t xml:space="preserve"> </w:t>
      </w:r>
      <w:r w:rsidR="000D4077">
        <w:rPr>
          <w:rFonts w:ascii="Tahoma" w:hAnsi="Tahoma" w:cs="Tahoma"/>
        </w:rPr>
        <w:t>imenik</w:t>
      </w:r>
      <w:r w:rsidR="005E5050">
        <w:rPr>
          <w:rFonts w:ascii="Tahoma" w:hAnsi="Tahoma" w:cs="Tahoma"/>
        </w:rPr>
        <w:t xml:space="preserve"> </w:t>
      </w:r>
      <w:r w:rsidR="000D4077">
        <w:rPr>
          <w:rFonts w:ascii="Tahoma" w:hAnsi="Tahoma" w:cs="Tahoma"/>
        </w:rPr>
        <w:t>odvetnikov</w:t>
      </w:r>
      <w:r w:rsidR="005E5050">
        <w:rPr>
          <w:rFonts w:ascii="Tahoma" w:hAnsi="Tahoma" w:cs="Tahoma"/>
        </w:rPr>
        <w:t xml:space="preserve"> </w:t>
      </w:r>
      <w:r w:rsidR="000D4077">
        <w:rPr>
          <w:rFonts w:ascii="Tahoma" w:hAnsi="Tahoma" w:cs="Tahoma"/>
        </w:rPr>
        <w:t>pri</w:t>
      </w:r>
      <w:r w:rsidR="005E5050">
        <w:rPr>
          <w:rFonts w:ascii="Tahoma" w:hAnsi="Tahoma" w:cs="Tahoma"/>
        </w:rPr>
        <w:t xml:space="preserve"> </w:t>
      </w:r>
      <w:r w:rsidR="000D4077">
        <w:rPr>
          <w:rFonts w:ascii="Tahoma" w:hAnsi="Tahoma" w:cs="Tahoma"/>
        </w:rPr>
        <w:t>Odvetniški</w:t>
      </w:r>
      <w:r w:rsidR="005E5050">
        <w:rPr>
          <w:rFonts w:ascii="Tahoma" w:hAnsi="Tahoma" w:cs="Tahoma"/>
        </w:rPr>
        <w:t xml:space="preserve"> </w:t>
      </w:r>
      <w:r w:rsidR="000D4077">
        <w:rPr>
          <w:rFonts w:ascii="Tahoma" w:hAnsi="Tahoma" w:cs="Tahoma"/>
        </w:rPr>
        <w:t>zbornici</w:t>
      </w:r>
      <w:r w:rsidR="005E5050">
        <w:rPr>
          <w:rFonts w:ascii="Tahoma" w:hAnsi="Tahoma" w:cs="Tahoma"/>
        </w:rPr>
        <w:t xml:space="preserve"> </w:t>
      </w:r>
      <w:r w:rsidR="000D4077">
        <w:rPr>
          <w:rFonts w:ascii="Tahoma" w:hAnsi="Tahoma" w:cs="Tahoma"/>
        </w:rPr>
        <w:t>Slovenije</w:t>
      </w:r>
      <w:r>
        <w:rPr>
          <w:rFonts w:ascii="Tahoma" w:hAnsi="Tahoma" w:cs="Tahoma"/>
        </w:rPr>
        <w:t>:</w:t>
      </w:r>
    </w:p>
    <w:p w14:paraId="32D4A083" w14:textId="60920F49" w:rsidR="00137904" w:rsidRPr="00112861" w:rsidRDefault="00137904" w:rsidP="004227B8">
      <w:pPr>
        <w:pStyle w:val="Odstavekseznama"/>
        <w:keepNext/>
        <w:keepLines/>
        <w:numPr>
          <w:ilvl w:val="3"/>
          <w:numId w:val="33"/>
        </w:numPr>
        <w:ind w:left="284" w:hanging="284"/>
        <w:jc w:val="both"/>
        <w:rPr>
          <w:rFonts w:ascii="Tahoma" w:hAnsi="Tahoma" w:cs="Tahoma"/>
        </w:rPr>
      </w:pPr>
      <w:r w:rsidRPr="00112861">
        <w:rPr>
          <w:rFonts w:ascii="Tahoma" w:hAnsi="Tahoma" w:cs="Tahoma"/>
          <w:b/>
          <w:bCs/>
        </w:rPr>
        <w:t>enega</w:t>
      </w:r>
      <w:r w:rsidR="005E5050" w:rsidRPr="00112861">
        <w:rPr>
          <w:rFonts w:ascii="Tahoma" w:hAnsi="Tahoma" w:cs="Tahoma"/>
          <w:b/>
          <w:bCs/>
        </w:rPr>
        <w:t xml:space="preserve"> </w:t>
      </w:r>
      <w:r w:rsidRPr="00112861">
        <w:rPr>
          <w:rFonts w:ascii="Tahoma" w:hAnsi="Tahoma" w:cs="Tahoma"/>
          <w:b/>
          <w:bCs/>
        </w:rPr>
        <w:t>(1)</w:t>
      </w:r>
      <w:r w:rsidR="005E5050" w:rsidRPr="00112861">
        <w:rPr>
          <w:rFonts w:ascii="Tahoma" w:hAnsi="Tahoma" w:cs="Tahoma"/>
          <w:b/>
          <w:bCs/>
        </w:rPr>
        <w:t xml:space="preserve"> </w:t>
      </w:r>
      <w:r w:rsidRPr="00112861">
        <w:rPr>
          <w:rFonts w:ascii="Tahoma" w:hAnsi="Tahoma" w:cs="Tahoma"/>
          <w:b/>
          <w:bCs/>
        </w:rPr>
        <w:t>vodjo</w:t>
      </w:r>
      <w:r w:rsidR="005E5050" w:rsidRPr="00112861">
        <w:rPr>
          <w:rFonts w:ascii="Tahoma" w:hAnsi="Tahoma" w:cs="Tahoma"/>
          <w:b/>
          <w:bCs/>
        </w:rPr>
        <w:t xml:space="preserve"> </w:t>
      </w:r>
      <w:r w:rsidR="000D4077" w:rsidRPr="00112861">
        <w:rPr>
          <w:rFonts w:ascii="Tahoma" w:hAnsi="Tahoma" w:cs="Tahoma"/>
          <w:b/>
          <w:bCs/>
        </w:rPr>
        <w:t>projektne</w:t>
      </w:r>
      <w:r w:rsidR="005E5050" w:rsidRPr="00112861">
        <w:rPr>
          <w:rFonts w:ascii="Tahoma" w:hAnsi="Tahoma" w:cs="Tahoma"/>
          <w:b/>
          <w:bCs/>
        </w:rPr>
        <w:t xml:space="preserve"> </w:t>
      </w:r>
      <w:r w:rsidR="000D4077" w:rsidRPr="00112861">
        <w:rPr>
          <w:rFonts w:ascii="Tahoma" w:hAnsi="Tahoma" w:cs="Tahoma"/>
          <w:b/>
          <w:bCs/>
        </w:rPr>
        <w:t>ekipe</w:t>
      </w:r>
      <w:r w:rsidRPr="00112861">
        <w:rPr>
          <w:rFonts w:ascii="Tahoma" w:hAnsi="Tahoma" w:cs="Tahoma"/>
        </w:rPr>
        <w:t>,</w:t>
      </w:r>
      <w:r w:rsidR="005E5050" w:rsidRPr="00112861">
        <w:rPr>
          <w:rFonts w:ascii="Tahoma" w:hAnsi="Tahoma" w:cs="Tahoma"/>
        </w:rPr>
        <w:t xml:space="preserve"> </w:t>
      </w:r>
      <w:r w:rsidRPr="00112861">
        <w:rPr>
          <w:rFonts w:ascii="Tahoma" w:hAnsi="Tahoma" w:cs="Tahoma"/>
        </w:rPr>
        <w:t>ki</w:t>
      </w:r>
      <w:r w:rsidR="005E5050" w:rsidRPr="00112861">
        <w:rPr>
          <w:rFonts w:ascii="Tahoma" w:hAnsi="Tahoma" w:cs="Tahoma"/>
        </w:rPr>
        <w:t xml:space="preserve"> </w:t>
      </w:r>
      <w:r w:rsidRPr="00112861">
        <w:rPr>
          <w:rFonts w:ascii="Tahoma" w:hAnsi="Tahoma" w:cs="Tahoma"/>
        </w:rPr>
        <w:t>bo</w:t>
      </w:r>
      <w:r w:rsidR="005E5050" w:rsidRPr="00112861">
        <w:rPr>
          <w:rFonts w:ascii="Tahoma" w:hAnsi="Tahoma" w:cs="Tahoma"/>
        </w:rPr>
        <w:t xml:space="preserve"> </w:t>
      </w:r>
      <w:r w:rsidRPr="00112861">
        <w:rPr>
          <w:rFonts w:ascii="Tahoma" w:hAnsi="Tahoma" w:cs="Tahoma"/>
        </w:rPr>
        <w:t>neposredno</w:t>
      </w:r>
      <w:r w:rsidR="005E5050" w:rsidRPr="00112861">
        <w:rPr>
          <w:rFonts w:ascii="Tahoma" w:hAnsi="Tahoma" w:cs="Tahoma"/>
        </w:rPr>
        <w:t xml:space="preserve"> </w:t>
      </w:r>
      <w:r w:rsidRPr="00112861">
        <w:rPr>
          <w:rFonts w:ascii="Tahoma" w:hAnsi="Tahoma" w:cs="Tahoma"/>
        </w:rPr>
        <w:t>sodeloval</w:t>
      </w:r>
      <w:r w:rsidR="005E5050" w:rsidRPr="00112861">
        <w:rPr>
          <w:rFonts w:ascii="Tahoma" w:hAnsi="Tahoma" w:cs="Tahoma"/>
        </w:rPr>
        <w:t xml:space="preserve"> </w:t>
      </w:r>
      <w:r w:rsidRPr="00112861">
        <w:rPr>
          <w:rFonts w:ascii="Tahoma" w:hAnsi="Tahoma" w:cs="Tahoma"/>
        </w:rPr>
        <w:t>pri</w:t>
      </w:r>
      <w:r w:rsidR="005E5050" w:rsidRPr="00112861">
        <w:rPr>
          <w:rFonts w:ascii="Tahoma" w:hAnsi="Tahoma" w:cs="Tahoma"/>
        </w:rPr>
        <w:t xml:space="preserve"> </w:t>
      </w:r>
      <w:r w:rsidRPr="00112861">
        <w:rPr>
          <w:rFonts w:ascii="Tahoma" w:hAnsi="Tahoma" w:cs="Tahoma"/>
        </w:rPr>
        <w:t>izvedbi</w:t>
      </w:r>
      <w:r w:rsidR="005E5050" w:rsidRPr="00112861">
        <w:rPr>
          <w:rFonts w:ascii="Tahoma" w:hAnsi="Tahoma" w:cs="Tahoma"/>
        </w:rPr>
        <w:t xml:space="preserve"> </w:t>
      </w:r>
      <w:r w:rsidRPr="00112861">
        <w:rPr>
          <w:rFonts w:ascii="Tahoma" w:hAnsi="Tahoma" w:cs="Tahoma"/>
        </w:rPr>
        <w:t>naročila</w:t>
      </w:r>
      <w:r w:rsidR="005E5050" w:rsidRPr="00112861">
        <w:rPr>
          <w:rFonts w:ascii="Tahoma" w:hAnsi="Tahoma" w:cs="Tahoma"/>
        </w:rPr>
        <w:t xml:space="preserve"> </w:t>
      </w:r>
      <w:r w:rsidRPr="00112861">
        <w:rPr>
          <w:rFonts w:ascii="Tahoma" w:hAnsi="Tahoma" w:cs="Tahoma"/>
        </w:rPr>
        <w:t>in</w:t>
      </w:r>
      <w:r w:rsidR="005E5050" w:rsidRPr="00112861">
        <w:rPr>
          <w:rFonts w:ascii="Tahoma" w:hAnsi="Tahoma" w:cs="Tahoma"/>
        </w:rPr>
        <w:t xml:space="preserve"> </w:t>
      </w:r>
      <w:r w:rsidRPr="00112861">
        <w:rPr>
          <w:rFonts w:ascii="Tahoma" w:hAnsi="Tahoma" w:cs="Tahoma"/>
        </w:rPr>
        <w:t>izpolnjuje</w:t>
      </w:r>
      <w:r w:rsidR="005E5050" w:rsidRPr="00112861">
        <w:rPr>
          <w:rFonts w:ascii="Tahoma" w:hAnsi="Tahoma" w:cs="Tahoma"/>
        </w:rPr>
        <w:t xml:space="preserve"> </w:t>
      </w:r>
      <w:r w:rsidRPr="00112861">
        <w:rPr>
          <w:rFonts w:ascii="Tahoma" w:hAnsi="Tahoma" w:cs="Tahoma"/>
        </w:rPr>
        <w:t>naslednje</w:t>
      </w:r>
      <w:r w:rsidR="005E5050" w:rsidRPr="00112861">
        <w:rPr>
          <w:rFonts w:ascii="Tahoma" w:hAnsi="Tahoma" w:cs="Tahoma"/>
        </w:rPr>
        <w:t xml:space="preserve"> </w:t>
      </w:r>
      <w:r w:rsidRPr="00112861">
        <w:rPr>
          <w:rFonts w:ascii="Tahoma" w:hAnsi="Tahoma" w:cs="Tahoma"/>
        </w:rPr>
        <w:t>zahteve:</w:t>
      </w:r>
    </w:p>
    <w:p w14:paraId="5CFF7B34" w14:textId="0E32C086" w:rsidR="0098048B" w:rsidRPr="00112861" w:rsidRDefault="0098048B" w:rsidP="004227B8">
      <w:pPr>
        <w:keepNext/>
        <w:keepLines/>
        <w:numPr>
          <w:ilvl w:val="0"/>
          <w:numId w:val="33"/>
        </w:numPr>
        <w:ind w:left="709" w:hanging="425"/>
        <w:jc w:val="both"/>
        <w:rPr>
          <w:rFonts w:ascii="Tahoma" w:hAnsi="Tahoma" w:cs="Tahoma"/>
        </w:rPr>
      </w:pPr>
      <w:r w:rsidRPr="00112861">
        <w:rPr>
          <w:rFonts w:ascii="Tahoma" w:hAnsi="Tahoma" w:cs="Tahoma"/>
        </w:rPr>
        <w:t>je</w:t>
      </w:r>
      <w:r w:rsidR="005E5050" w:rsidRPr="00112861">
        <w:rPr>
          <w:rFonts w:ascii="Tahoma" w:hAnsi="Tahoma" w:cs="Tahoma"/>
        </w:rPr>
        <w:t xml:space="preserve"> </w:t>
      </w:r>
      <w:r w:rsidRPr="00112861">
        <w:rPr>
          <w:rFonts w:ascii="Tahoma" w:hAnsi="Tahoma" w:cs="Tahoma"/>
        </w:rPr>
        <w:t>polno</w:t>
      </w:r>
      <w:r w:rsidR="005E5050" w:rsidRPr="00112861">
        <w:rPr>
          <w:rFonts w:ascii="Tahoma" w:hAnsi="Tahoma" w:cs="Tahoma"/>
        </w:rPr>
        <w:t xml:space="preserve"> </w:t>
      </w:r>
      <w:r w:rsidRPr="00112861">
        <w:rPr>
          <w:rFonts w:ascii="Tahoma" w:hAnsi="Tahoma" w:cs="Tahoma"/>
        </w:rPr>
        <w:t>zaposlen</w:t>
      </w:r>
      <w:r w:rsidR="005E5050" w:rsidRPr="00112861">
        <w:rPr>
          <w:rFonts w:ascii="Tahoma" w:hAnsi="Tahoma" w:cs="Tahoma"/>
        </w:rPr>
        <w:t xml:space="preserve"> </w:t>
      </w:r>
      <w:r w:rsidRPr="00112861">
        <w:rPr>
          <w:rFonts w:ascii="Tahoma" w:hAnsi="Tahoma" w:cs="Tahoma"/>
        </w:rPr>
        <w:t>pri</w:t>
      </w:r>
      <w:r w:rsidR="005E5050" w:rsidRPr="00112861">
        <w:rPr>
          <w:rFonts w:ascii="Tahoma" w:hAnsi="Tahoma" w:cs="Tahoma"/>
        </w:rPr>
        <w:t xml:space="preserve"> </w:t>
      </w:r>
      <w:r w:rsidRPr="00112861">
        <w:rPr>
          <w:rFonts w:ascii="Tahoma" w:hAnsi="Tahoma" w:cs="Tahoma"/>
        </w:rPr>
        <w:t>(glavnemu</w:t>
      </w:r>
      <w:r w:rsidR="005E5050" w:rsidRPr="00112861">
        <w:rPr>
          <w:rFonts w:ascii="Tahoma" w:hAnsi="Tahoma" w:cs="Tahoma"/>
        </w:rPr>
        <w:t xml:space="preserve"> </w:t>
      </w:r>
      <w:r w:rsidRPr="00112861">
        <w:rPr>
          <w:rFonts w:ascii="Tahoma" w:hAnsi="Tahoma" w:cs="Tahoma"/>
        </w:rPr>
        <w:t>(vodilnemu))</w:t>
      </w:r>
      <w:r w:rsidR="005E5050" w:rsidRPr="00112861">
        <w:rPr>
          <w:rFonts w:ascii="Tahoma" w:hAnsi="Tahoma" w:cs="Tahoma"/>
        </w:rPr>
        <w:t xml:space="preserve"> </w:t>
      </w:r>
      <w:r w:rsidRPr="00112861">
        <w:rPr>
          <w:rFonts w:ascii="Tahoma" w:hAnsi="Tahoma" w:cs="Tahoma"/>
        </w:rPr>
        <w:t>ponudniku</w:t>
      </w:r>
      <w:r w:rsidR="005E5050" w:rsidRPr="00112861">
        <w:rPr>
          <w:rFonts w:ascii="Tahoma" w:hAnsi="Tahoma" w:cs="Tahoma"/>
        </w:rPr>
        <w:t xml:space="preserve"> </w:t>
      </w:r>
      <w:r w:rsidRPr="00112861">
        <w:rPr>
          <w:rFonts w:ascii="Tahoma" w:hAnsi="Tahoma" w:cs="Tahoma"/>
        </w:rPr>
        <w:t>(v</w:t>
      </w:r>
      <w:r w:rsidR="005E5050" w:rsidRPr="00112861">
        <w:rPr>
          <w:rFonts w:ascii="Tahoma" w:hAnsi="Tahoma" w:cs="Tahoma"/>
        </w:rPr>
        <w:t xml:space="preserve"> </w:t>
      </w:r>
      <w:r w:rsidRPr="00112861">
        <w:rPr>
          <w:rFonts w:ascii="Tahoma" w:hAnsi="Tahoma" w:cs="Tahoma"/>
        </w:rPr>
        <w:t>primeru</w:t>
      </w:r>
      <w:r w:rsidR="005E5050" w:rsidRPr="00112861">
        <w:rPr>
          <w:rFonts w:ascii="Tahoma" w:hAnsi="Tahoma" w:cs="Tahoma"/>
        </w:rPr>
        <w:t xml:space="preserve"> </w:t>
      </w:r>
      <w:r w:rsidRPr="00112861">
        <w:rPr>
          <w:rFonts w:ascii="Tahoma" w:hAnsi="Tahoma" w:cs="Tahoma"/>
        </w:rPr>
        <w:t>samostojne</w:t>
      </w:r>
      <w:r w:rsidR="005E5050" w:rsidRPr="00112861">
        <w:rPr>
          <w:rFonts w:ascii="Tahoma" w:hAnsi="Tahoma" w:cs="Tahoma"/>
        </w:rPr>
        <w:t xml:space="preserve"> </w:t>
      </w:r>
      <w:r w:rsidRPr="00112861">
        <w:rPr>
          <w:rFonts w:ascii="Tahoma" w:hAnsi="Tahoma" w:cs="Tahoma"/>
        </w:rPr>
        <w:t>ponudbe</w:t>
      </w:r>
      <w:r w:rsidR="005E5050" w:rsidRPr="00112861">
        <w:rPr>
          <w:rFonts w:ascii="Tahoma" w:hAnsi="Tahoma" w:cs="Tahoma"/>
        </w:rPr>
        <w:t xml:space="preserve"> </w:t>
      </w:r>
      <w:r w:rsidRPr="00112861">
        <w:rPr>
          <w:rFonts w:ascii="Tahoma" w:hAnsi="Tahoma" w:cs="Tahoma"/>
        </w:rPr>
        <w:t>ali</w:t>
      </w:r>
      <w:r w:rsidR="005E5050" w:rsidRPr="00112861">
        <w:rPr>
          <w:rFonts w:ascii="Tahoma" w:hAnsi="Tahoma" w:cs="Tahoma"/>
        </w:rPr>
        <w:t xml:space="preserve"> </w:t>
      </w:r>
      <w:r w:rsidRPr="00112861">
        <w:rPr>
          <w:rFonts w:ascii="Tahoma" w:hAnsi="Tahoma" w:cs="Tahoma"/>
          <w:color w:val="000000" w:themeColor="text1"/>
        </w:rPr>
        <w:t>skupne</w:t>
      </w:r>
      <w:r w:rsidR="005E5050" w:rsidRPr="00112861">
        <w:rPr>
          <w:rFonts w:ascii="Tahoma" w:hAnsi="Tahoma" w:cs="Tahoma"/>
          <w:color w:val="000000" w:themeColor="text1"/>
        </w:rPr>
        <w:t xml:space="preserve"> </w:t>
      </w:r>
      <w:r w:rsidRPr="00112861">
        <w:rPr>
          <w:rFonts w:ascii="Tahoma" w:hAnsi="Tahoma" w:cs="Tahoma"/>
          <w:color w:val="000000" w:themeColor="text1"/>
        </w:rPr>
        <w:t>ponudbe)</w:t>
      </w:r>
      <w:r w:rsidR="005E5050" w:rsidRPr="00112861">
        <w:rPr>
          <w:rFonts w:ascii="Tahoma" w:hAnsi="Tahoma" w:cs="Tahoma"/>
          <w:color w:val="000000" w:themeColor="text1"/>
        </w:rPr>
        <w:t xml:space="preserve"> </w:t>
      </w:r>
      <w:r w:rsidRPr="00112861">
        <w:rPr>
          <w:rFonts w:ascii="Tahoma" w:hAnsi="Tahoma" w:cs="Tahoma"/>
          <w:color w:val="000000" w:themeColor="text1"/>
        </w:rPr>
        <w:t>ali</w:t>
      </w:r>
      <w:r w:rsidR="005E5050" w:rsidRPr="00112861">
        <w:rPr>
          <w:rFonts w:ascii="Tahoma" w:hAnsi="Tahoma" w:cs="Tahoma"/>
          <w:color w:val="000000" w:themeColor="text1"/>
        </w:rPr>
        <w:t xml:space="preserve"> </w:t>
      </w:r>
      <w:r w:rsidRPr="00112861">
        <w:rPr>
          <w:rFonts w:ascii="Tahoma" w:hAnsi="Tahoma" w:cs="Tahoma"/>
          <w:color w:val="000000" w:themeColor="text1"/>
        </w:rPr>
        <w:t>partnerju</w:t>
      </w:r>
      <w:r w:rsidR="005E5050" w:rsidRPr="00112861">
        <w:rPr>
          <w:rFonts w:ascii="Tahoma" w:hAnsi="Tahoma" w:cs="Tahoma"/>
          <w:color w:val="000000" w:themeColor="text1"/>
        </w:rPr>
        <w:t xml:space="preserve"> </w:t>
      </w:r>
      <w:r w:rsidRPr="00112861">
        <w:rPr>
          <w:rFonts w:ascii="Tahoma" w:hAnsi="Tahoma" w:cs="Tahoma"/>
          <w:color w:val="000000" w:themeColor="text1"/>
        </w:rPr>
        <w:t>v</w:t>
      </w:r>
      <w:r w:rsidR="005E5050" w:rsidRPr="00112861">
        <w:rPr>
          <w:rFonts w:ascii="Tahoma" w:hAnsi="Tahoma" w:cs="Tahoma"/>
          <w:color w:val="000000" w:themeColor="text1"/>
        </w:rPr>
        <w:t xml:space="preserve"> </w:t>
      </w:r>
      <w:r w:rsidRPr="00112861">
        <w:rPr>
          <w:rFonts w:ascii="Tahoma" w:hAnsi="Tahoma" w:cs="Tahoma"/>
          <w:color w:val="000000" w:themeColor="text1"/>
        </w:rPr>
        <w:t>skupni</w:t>
      </w:r>
      <w:r w:rsidR="005E5050" w:rsidRPr="00112861">
        <w:rPr>
          <w:rFonts w:ascii="Tahoma" w:hAnsi="Tahoma" w:cs="Tahoma"/>
          <w:color w:val="000000" w:themeColor="text1"/>
        </w:rPr>
        <w:t xml:space="preserve"> </w:t>
      </w:r>
      <w:r w:rsidRPr="00112861">
        <w:rPr>
          <w:rFonts w:ascii="Tahoma" w:hAnsi="Tahoma" w:cs="Tahoma"/>
          <w:color w:val="000000" w:themeColor="text1"/>
        </w:rPr>
        <w:t>ponudbi,</w:t>
      </w:r>
    </w:p>
    <w:p w14:paraId="0BEA1614" w14:textId="2853D3EA" w:rsidR="00802C63" w:rsidRPr="00112861" w:rsidRDefault="00802C63" w:rsidP="004227B8">
      <w:pPr>
        <w:keepNext/>
        <w:keepLines/>
        <w:numPr>
          <w:ilvl w:val="0"/>
          <w:numId w:val="33"/>
        </w:numPr>
        <w:ind w:left="709" w:hanging="425"/>
        <w:jc w:val="both"/>
        <w:rPr>
          <w:rFonts w:ascii="Tahoma" w:hAnsi="Tahoma" w:cs="Tahoma"/>
        </w:rPr>
      </w:pPr>
      <w:r w:rsidRPr="00112861">
        <w:rPr>
          <w:rFonts w:ascii="Tahoma" w:hAnsi="Tahoma" w:cs="Tahoma"/>
        </w:rPr>
        <w:t>aktivno</w:t>
      </w:r>
      <w:r w:rsidR="005E5050" w:rsidRPr="00112861">
        <w:rPr>
          <w:rFonts w:ascii="Tahoma" w:hAnsi="Tahoma" w:cs="Tahoma"/>
        </w:rPr>
        <w:t xml:space="preserve"> </w:t>
      </w:r>
      <w:r w:rsidRPr="00112861">
        <w:rPr>
          <w:rFonts w:ascii="Tahoma" w:hAnsi="Tahoma" w:cs="Tahoma"/>
        </w:rPr>
        <w:t>govori</w:t>
      </w:r>
      <w:r w:rsidR="005E5050" w:rsidRPr="00112861">
        <w:rPr>
          <w:rFonts w:ascii="Tahoma" w:hAnsi="Tahoma" w:cs="Tahoma"/>
        </w:rPr>
        <w:t xml:space="preserve"> </w:t>
      </w:r>
      <w:r w:rsidRPr="00112861">
        <w:rPr>
          <w:rFonts w:ascii="Tahoma" w:hAnsi="Tahoma" w:cs="Tahoma"/>
        </w:rPr>
        <w:t>slovenski</w:t>
      </w:r>
      <w:r w:rsidR="005E5050" w:rsidRPr="00112861">
        <w:rPr>
          <w:rFonts w:ascii="Tahoma" w:hAnsi="Tahoma" w:cs="Tahoma"/>
        </w:rPr>
        <w:t xml:space="preserve"> </w:t>
      </w:r>
      <w:r w:rsidRPr="00112861">
        <w:rPr>
          <w:rFonts w:ascii="Tahoma" w:hAnsi="Tahoma" w:cs="Tahoma"/>
        </w:rPr>
        <w:t>jezik,</w:t>
      </w:r>
    </w:p>
    <w:p w14:paraId="47693F8A" w14:textId="31D1C300" w:rsidR="00394F62" w:rsidRPr="00112861" w:rsidRDefault="00802C63" w:rsidP="004227B8">
      <w:pPr>
        <w:keepNext/>
        <w:keepLines/>
        <w:numPr>
          <w:ilvl w:val="0"/>
          <w:numId w:val="33"/>
        </w:numPr>
        <w:ind w:left="709" w:hanging="425"/>
        <w:jc w:val="both"/>
        <w:rPr>
          <w:rFonts w:ascii="Tahoma" w:hAnsi="Tahoma" w:cs="Tahoma"/>
        </w:rPr>
      </w:pPr>
      <w:r w:rsidRPr="00112861">
        <w:rPr>
          <w:rFonts w:ascii="Tahoma" w:hAnsi="Tahoma" w:cs="Tahoma"/>
        </w:rPr>
        <w:t>ima</w:t>
      </w:r>
      <w:r w:rsidR="005E5050" w:rsidRPr="00112861">
        <w:rPr>
          <w:rFonts w:ascii="Tahoma" w:hAnsi="Tahoma" w:cs="Tahoma"/>
        </w:rPr>
        <w:t xml:space="preserve"> </w:t>
      </w:r>
      <w:r w:rsidRPr="00112861">
        <w:rPr>
          <w:rFonts w:ascii="Tahoma" w:hAnsi="Tahoma" w:cs="Tahoma"/>
        </w:rPr>
        <w:t>v</w:t>
      </w:r>
      <w:r w:rsidR="005E5050" w:rsidRPr="00112861">
        <w:rPr>
          <w:rFonts w:ascii="Tahoma" w:hAnsi="Tahoma" w:cs="Tahoma"/>
        </w:rPr>
        <w:t xml:space="preserve"> </w:t>
      </w:r>
      <w:r w:rsidRPr="00112861">
        <w:rPr>
          <w:rFonts w:ascii="Tahoma" w:hAnsi="Tahoma" w:cs="Tahoma"/>
        </w:rPr>
        <w:t>obdobju</w:t>
      </w:r>
      <w:r w:rsidR="005E5050" w:rsidRPr="00112861">
        <w:rPr>
          <w:rFonts w:ascii="Tahoma" w:hAnsi="Tahoma" w:cs="Tahoma"/>
        </w:rPr>
        <w:t xml:space="preserve"> </w:t>
      </w:r>
      <w:r w:rsidRPr="00112861">
        <w:rPr>
          <w:rFonts w:ascii="Tahoma" w:hAnsi="Tahoma" w:cs="Tahoma"/>
        </w:rPr>
        <w:t>od</w:t>
      </w:r>
      <w:r w:rsidR="005E5050" w:rsidRPr="00112861">
        <w:rPr>
          <w:rFonts w:ascii="Tahoma" w:hAnsi="Tahoma" w:cs="Tahoma"/>
        </w:rPr>
        <w:t xml:space="preserve"> </w:t>
      </w:r>
      <w:r w:rsidRPr="00112861">
        <w:rPr>
          <w:rFonts w:ascii="Tahoma" w:hAnsi="Tahoma" w:cs="Tahoma"/>
        </w:rPr>
        <w:t>1.</w:t>
      </w:r>
      <w:r w:rsidR="005E5050" w:rsidRPr="00112861">
        <w:rPr>
          <w:rFonts w:ascii="Tahoma" w:hAnsi="Tahoma" w:cs="Tahoma"/>
        </w:rPr>
        <w:t xml:space="preserve"> </w:t>
      </w:r>
      <w:r w:rsidRPr="00112861">
        <w:rPr>
          <w:rFonts w:ascii="Tahoma" w:hAnsi="Tahoma" w:cs="Tahoma"/>
        </w:rPr>
        <w:t>1.</w:t>
      </w:r>
      <w:r w:rsidR="005E5050" w:rsidRPr="00112861">
        <w:rPr>
          <w:rFonts w:ascii="Tahoma" w:hAnsi="Tahoma" w:cs="Tahoma"/>
        </w:rPr>
        <w:t xml:space="preserve"> </w:t>
      </w:r>
      <w:r w:rsidR="00FD54DD" w:rsidRPr="00112861">
        <w:rPr>
          <w:rFonts w:ascii="Tahoma" w:hAnsi="Tahoma" w:cs="Tahoma"/>
        </w:rPr>
        <w:t xml:space="preserve">2015 </w:t>
      </w:r>
      <w:r w:rsidRPr="00112861">
        <w:rPr>
          <w:rFonts w:ascii="Tahoma" w:hAnsi="Tahoma" w:cs="Tahoma"/>
          <w:bCs/>
          <w:iCs/>
        </w:rPr>
        <w:t>do</w:t>
      </w:r>
      <w:r w:rsidR="005E5050" w:rsidRPr="00112861">
        <w:rPr>
          <w:rFonts w:ascii="Tahoma" w:hAnsi="Tahoma" w:cs="Tahoma"/>
          <w:bCs/>
          <w:iCs/>
        </w:rPr>
        <w:t xml:space="preserve"> </w:t>
      </w:r>
      <w:r w:rsidRPr="00112861">
        <w:rPr>
          <w:rFonts w:ascii="Tahoma" w:hAnsi="Tahoma" w:cs="Tahoma"/>
          <w:bCs/>
          <w:iCs/>
        </w:rPr>
        <w:t>roka</w:t>
      </w:r>
      <w:r w:rsidR="005E5050" w:rsidRPr="00112861">
        <w:rPr>
          <w:rFonts w:ascii="Tahoma" w:hAnsi="Tahoma" w:cs="Tahoma"/>
          <w:bCs/>
          <w:iCs/>
        </w:rPr>
        <w:t xml:space="preserve"> </w:t>
      </w:r>
      <w:r w:rsidRPr="00112861">
        <w:rPr>
          <w:rFonts w:ascii="Tahoma" w:hAnsi="Tahoma" w:cs="Tahoma"/>
          <w:bCs/>
          <w:iCs/>
        </w:rPr>
        <w:t>za</w:t>
      </w:r>
      <w:r w:rsidR="005E5050" w:rsidRPr="00112861">
        <w:rPr>
          <w:rFonts w:ascii="Tahoma" w:hAnsi="Tahoma" w:cs="Tahoma"/>
          <w:bCs/>
          <w:iCs/>
        </w:rPr>
        <w:t xml:space="preserve"> </w:t>
      </w:r>
      <w:r w:rsidRPr="00112861">
        <w:rPr>
          <w:rFonts w:ascii="Tahoma" w:hAnsi="Tahoma" w:cs="Tahoma"/>
          <w:bCs/>
          <w:iCs/>
        </w:rPr>
        <w:t>predložitev</w:t>
      </w:r>
      <w:r w:rsidR="005E5050" w:rsidRPr="00112861">
        <w:rPr>
          <w:rFonts w:ascii="Tahoma" w:hAnsi="Tahoma" w:cs="Tahoma"/>
          <w:bCs/>
          <w:iCs/>
        </w:rPr>
        <w:t xml:space="preserve"> </w:t>
      </w:r>
      <w:r w:rsidRPr="00112861">
        <w:rPr>
          <w:rFonts w:ascii="Tahoma" w:hAnsi="Tahoma" w:cs="Tahoma"/>
          <w:bCs/>
          <w:iCs/>
        </w:rPr>
        <w:t>ponudb</w:t>
      </w:r>
      <w:r w:rsidR="005E5050" w:rsidRPr="00112861">
        <w:rPr>
          <w:rFonts w:ascii="Tahoma" w:hAnsi="Tahoma" w:cs="Tahoma"/>
          <w:bCs/>
          <w:iCs/>
        </w:rPr>
        <w:t xml:space="preserve"> </w:t>
      </w:r>
      <w:r w:rsidRPr="00112861">
        <w:rPr>
          <w:rFonts w:ascii="Tahoma" w:hAnsi="Tahoma" w:cs="Tahoma"/>
          <w:bCs/>
          <w:iCs/>
        </w:rPr>
        <w:t>vsaj</w:t>
      </w:r>
      <w:r w:rsidR="005E5050" w:rsidRPr="00112861">
        <w:rPr>
          <w:rFonts w:ascii="Tahoma" w:hAnsi="Tahoma" w:cs="Tahoma"/>
          <w:bCs/>
          <w:iCs/>
        </w:rPr>
        <w:t xml:space="preserve"> </w:t>
      </w:r>
      <w:r w:rsidRPr="00112861">
        <w:rPr>
          <w:rFonts w:ascii="Tahoma" w:hAnsi="Tahoma" w:cs="Tahoma"/>
          <w:bCs/>
          <w:iCs/>
        </w:rPr>
        <w:t>eno</w:t>
      </w:r>
      <w:r w:rsidR="005E5050" w:rsidRPr="00112861">
        <w:rPr>
          <w:rFonts w:ascii="Tahoma" w:hAnsi="Tahoma" w:cs="Tahoma"/>
          <w:bCs/>
          <w:iCs/>
        </w:rPr>
        <w:t xml:space="preserve"> </w:t>
      </w:r>
      <w:r w:rsidRPr="00112861">
        <w:rPr>
          <w:rFonts w:ascii="Tahoma" w:hAnsi="Tahoma" w:cs="Tahoma"/>
          <w:bCs/>
          <w:iCs/>
        </w:rPr>
        <w:t>(1)</w:t>
      </w:r>
      <w:r w:rsidR="005E5050" w:rsidRPr="00112861">
        <w:rPr>
          <w:rFonts w:ascii="Tahoma" w:hAnsi="Tahoma" w:cs="Tahoma"/>
          <w:bCs/>
          <w:iCs/>
        </w:rPr>
        <w:t xml:space="preserve"> </w:t>
      </w:r>
      <w:r w:rsidRPr="00112861">
        <w:rPr>
          <w:rFonts w:ascii="Tahoma" w:hAnsi="Tahoma" w:cs="Tahoma"/>
          <w:bCs/>
          <w:iCs/>
        </w:rPr>
        <w:t>referenco,</w:t>
      </w:r>
      <w:r w:rsidR="005E5050" w:rsidRPr="00112861">
        <w:rPr>
          <w:rFonts w:ascii="Tahoma" w:hAnsi="Tahoma" w:cs="Tahoma"/>
          <w:bCs/>
          <w:iCs/>
        </w:rPr>
        <w:t xml:space="preserve"> </w:t>
      </w:r>
      <w:r w:rsidRPr="00112861">
        <w:rPr>
          <w:rFonts w:ascii="Tahoma" w:hAnsi="Tahoma" w:cs="Tahoma"/>
          <w:bCs/>
          <w:iCs/>
        </w:rPr>
        <w:t>s</w:t>
      </w:r>
      <w:r w:rsidR="005E5050" w:rsidRPr="00112861">
        <w:rPr>
          <w:rFonts w:ascii="Tahoma" w:hAnsi="Tahoma" w:cs="Tahoma"/>
          <w:bCs/>
          <w:iCs/>
        </w:rPr>
        <w:t xml:space="preserve"> </w:t>
      </w:r>
      <w:r w:rsidRPr="00112861">
        <w:rPr>
          <w:rFonts w:ascii="Tahoma" w:hAnsi="Tahoma" w:cs="Tahoma"/>
          <w:bCs/>
          <w:iCs/>
        </w:rPr>
        <w:t>katero</w:t>
      </w:r>
      <w:r w:rsidR="005E5050" w:rsidRPr="00112861">
        <w:rPr>
          <w:rFonts w:ascii="Tahoma" w:hAnsi="Tahoma" w:cs="Tahoma"/>
          <w:bCs/>
          <w:iCs/>
        </w:rPr>
        <w:t xml:space="preserve"> </w:t>
      </w:r>
      <w:r w:rsidRPr="00112861">
        <w:rPr>
          <w:rFonts w:ascii="Tahoma" w:hAnsi="Tahoma" w:cs="Tahoma"/>
          <w:bCs/>
          <w:iCs/>
        </w:rPr>
        <w:t>izkazuje,</w:t>
      </w:r>
      <w:r w:rsidR="005E5050" w:rsidRPr="00112861">
        <w:rPr>
          <w:rFonts w:ascii="Tahoma" w:hAnsi="Tahoma" w:cs="Tahoma"/>
          <w:bCs/>
          <w:iCs/>
        </w:rPr>
        <w:t xml:space="preserve"> </w:t>
      </w:r>
      <w:r w:rsidRPr="00112861">
        <w:rPr>
          <w:rFonts w:ascii="Tahoma" w:hAnsi="Tahoma" w:cs="Tahoma"/>
          <w:bCs/>
          <w:iCs/>
        </w:rPr>
        <w:t>da</w:t>
      </w:r>
      <w:r w:rsidR="005E5050" w:rsidRPr="00112861">
        <w:rPr>
          <w:rFonts w:ascii="Tahoma" w:hAnsi="Tahoma" w:cs="Tahoma"/>
          <w:bCs/>
          <w:iCs/>
        </w:rPr>
        <w:t xml:space="preserve"> </w:t>
      </w:r>
      <w:r w:rsidRPr="00112861">
        <w:rPr>
          <w:rFonts w:ascii="Tahoma" w:hAnsi="Tahoma" w:cs="Tahoma"/>
          <w:bCs/>
          <w:iCs/>
        </w:rPr>
        <w:t>je</w:t>
      </w:r>
      <w:r w:rsidR="005E5050" w:rsidRPr="00112861">
        <w:rPr>
          <w:rFonts w:ascii="Tahoma" w:hAnsi="Tahoma" w:cs="Tahoma"/>
          <w:bCs/>
          <w:iCs/>
        </w:rPr>
        <w:t xml:space="preserve"> </w:t>
      </w:r>
      <w:r w:rsidRPr="00112861">
        <w:rPr>
          <w:rFonts w:ascii="Tahoma" w:hAnsi="Tahoma" w:cs="Tahoma"/>
          <w:bCs/>
          <w:iCs/>
        </w:rPr>
        <w:t>kvalitetno</w:t>
      </w:r>
      <w:r w:rsidR="00911347" w:rsidRPr="00112861">
        <w:rPr>
          <w:rFonts w:ascii="Tahoma" w:hAnsi="Tahoma" w:cs="Tahoma"/>
          <w:bCs/>
          <w:iCs/>
        </w:rPr>
        <w:t xml:space="preserve"> in</w:t>
      </w:r>
      <w:r w:rsidR="005E5050" w:rsidRPr="00112861">
        <w:rPr>
          <w:rFonts w:ascii="Tahoma" w:hAnsi="Tahoma" w:cs="Tahoma"/>
          <w:bCs/>
          <w:iCs/>
        </w:rPr>
        <w:t xml:space="preserve"> </w:t>
      </w:r>
      <w:r w:rsidRPr="00112861">
        <w:rPr>
          <w:rFonts w:ascii="Tahoma" w:hAnsi="Tahoma" w:cs="Tahoma"/>
          <w:bCs/>
          <w:iCs/>
        </w:rPr>
        <w:t>strokovno</w:t>
      </w:r>
      <w:r w:rsidR="005E5050" w:rsidRPr="00112861">
        <w:rPr>
          <w:rFonts w:ascii="Tahoma" w:hAnsi="Tahoma" w:cs="Tahoma"/>
          <w:bCs/>
          <w:iCs/>
        </w:rPr>
        <w:t xml:space="preserve"> </w:t>
      </w:r>
      <w:r w:rsidRPr="00112861">
        <w:rPr>
          <w:rFonts w:ascii="Tahoma" w:hAnsi="Tahoma" w:cs="Tahoma"/>
        </w:rPr>
        <w:t>kot</w:t>
      </w:r>
      <w:r w:rsidR="005E5050" w:rsidRPr="00112861">
        <w:rPr>
          <w:rFonts w:ascii="Tahoma" w:hAnsi="Tahoma" w:cs="Tahoma"/>
        </w:rPr>
        <w:t xml:space="preserve"> </w:t>
      </w:r>
      <w:r w:rsidRPr="00112861">
        <w:rPr>
          <w:rFonts w:ascii="Tahoma" w:hAnsi="Tahoma" w:cs="Tahoma"/>
        </w:rPr>
        <w:t>vodja</w:t>
      </w:r>
      <w:r w:rsidR="005E5050" w:rsidRPr="00112861">
        <w:rPr>
          <w:rFonts w:ascii="Tahoma" w:hAnsi="Tahoma" w:cs="Tahoma"/>
        </w:rPr>
        <w:t xml:space="preserve"> </w:t>
      </w:r>
      <w:r w:rsidR="00911347" w:rsidRPr="00112861">
        <w:rPr>
          <w:rFonts w:ascii="Tahoma" w:hAnsi="Tahoma" w:cs="Tahoma"/>
        </w:rPr>
        <w:t xml:space="preserve">pravne </w:t>
      </w:r>
      <w:r w:rsidR="000D4077" w:rsidRPr="00112861">
        <w:rPr>
          <w:rFonts w:ascii="Tahoma" w:hAnsi="Tahoma" w:cs="Tahoma"/>
        </w:rPr>
        <w:t>ekipe</w:t>
      </w:r>
      <w:r w:rsidR="005E5050" w:rsidRPr="00112861">
        <w:rPr>
          <w:rFonts w:ascii="Tahoma" w:hAnsi="Tahoma" w:cs="Tahoma"/>
        </w:rPr>
        <w:t xml:space="preserve"> </w:t>
      </w:r>
      <w:r w:rsidR="00911347" w:rsidRPr="00112861">
        <w:rPr>
          <w:rFonts w:ascii="Tahoma" w:hAnsi="Tahoma" w:cs="Tahoma"/>
        </w:rPr>
        <w:t>izvajal pravno svetovanje</w:t>
      </w:r>
      <w:r w:rsidR="005E5050" w:rsidRPr="00112861">
        <w:rPr>
          <w:rFonts w:ascii="Tahoma" w:hAnsi="Tahoma" w:cs="Tahoma"/>
        </w:rPr>
        <w:t xml:space="preserve"> </w:t>
      </w:r>
      <w:r w:rsidR="00FD54DD" w:rsidRPr="00112861">
        <w:rPr>
          <w:rFonts w:ascii="Tahoma" w:hAnsi="Tahoma" w:cs="Tahoma"/>
        </w:rPr>
        <w:t>na projektih energijske izrabe odpadkov</w:t>
      </w:r>
      <w:r w:rsidR="005E5050" w:rsidRPr="00112861">
        <w:rPr>
          <w:rFonts w:ascii="Tahoma" w:hAnsi="Tahoma" w:cs="Tahoma"/>
        </w:rPr>
        <w:t xml:space="preserve"> </w:t>
      </w:r>
      <w:r w:rsidR="00911347" w:rsidRPr="00112861">
        <w:rPr>
          <w:rFonts w:ascii="Tahoma" w:hAnsi="Tahoma" w:cs="Tahoma"/>
        </w:rPr>
        <w:t>v Republiki Sloveniji</w:t>
      </w:r>
      <w:r w:rsidR="00394F62" w:rsidRPr="00112861">
        <w:rPr>
          <w:rFonts w:ascii="Tahoma" w:hAnsi="Tahoma" w:cs="Tahoma"/>
        </w:rPr>
        <w:t>;</w:t>
      </w:r>
    </w:p>
    <w:p w14:paraId="1D960751" w14:textId="77777777" w:rsidR="0098048B" w:rsidRDefault="0098048B" w:rsidP="004227B8">
      <w:pPr>
        <w:keepNext/>
        <w:keepLines/>
        <w:ind w:left="284"/>
        <w:jc w:val="both"/>
        <w:rPr>
          <w:rFonts w:ascii="Tahoma" w:hAnsi="Tahoma" w:cs="Tahoma"/>
        </w:rPr>
      </w:pPr>
    </w:p>
    <w:p w14:paraId="642EF508" w14:textId="6D3255BD" w:rsidR="00137904" w:rsidRPr="00112861" w:rsidRDefault="000D4077" w:rsidP="004227B8">
      <w:pPr>
        <w:pStyle w:val="Odstavekseznama"/>
        <w:keepNext/>
        <w:keepLines/>
        <w:numPr>
          <w:ilvl w:val="0"/>
          <w:numId w:val="38"/>
        </w:numPr>
        <w:ind w:left="284" w:hanging="284"/>
        <w:jc w:val="both"/>
        <w:rPr>
          <w:rFonts w:ascii="Tahoma" w:hAnsi="Tahoma" w:cs="Tahoma"/>
        </w:rPr>
      </w:pPr>
      <w:r>
        <w:rPr>
          <w:rFonts w:ascii="Tahoma" w:hAnsi="Tahoma" w:cs="Tahoma"/>
          <w:b/>
          <w:bCs/>
        </w:rPr>
        <w:t>odvetnik,</w:t>
      </w:r>
      <w:r w:rsidR="005E5050">
        <w:rPr>
          <w:rFonts w:ascii="Tahoma" w:hAnsi="Tahoma" w:cs="Tahoma"/>
          <w:b/>
          <w:bCs/>
        </w:rPr>
        <w:t xml:space="preserve"> </w:t>
      </w:r>
      <w:r w:rsidRPr="00112861">
        <w:rPr>
          <w:rFonts w:ascii="Tahoma" w:hAnsi="Tahoma" w:cs="Tahoma"/>
        </w:rPr>
        <w:t>ki</w:t>
      </w:r>
      <w:r w:rsidR="005E5050" w:rsidRPr="00112861">
        <w:rPr>
          <w:rFonts w:ascii="Tahoma" w:hAnsi="Tahoma" w:cs="Tahoma"/>
        </w:rPr>
        <w:t xml:space="preserve"> </w:t>
      </w:r>
      <w:r w:rsidRPr="00112861">
        <w:rPr>
          <w:rFonts w:ascii="Tahoma" w:hAnsi="Tahoma" w:cs="Tahoma"/>
        </w:rPr>
        <w:t>bo</w:t>
      </w:r>
      <w:r w:rsidR="005E5050" w:rsidRPr="00112861">
        <w:rPr>
          <w:rFonts w:ascii="Tahoma" w:hAnsi="Tahoma" w:cs="Tahoma"/>
        </w:rPr>
        <w:t xml:space="preserve"> </w:t>
      </w:r>
      <w:r w:rsidRPr="00112861">
        <w:rPr>
          <w:rFonts w:ascii="Tahoma" w:hAnsi="Tahoma" w:cs="Tahoma"/>
        </w:rPr>
        <w:t>neposredno</w:t>
      </w:r>
      <w:r w:rsidR="005E5050" w:rsidRPr="00112861">
        <w:rPr>
          <w:rFonts w:ascii="Tahoma" w:hAnsi="Tahoma" w:cs="Tahoma"/>
        </w:rPr>
        <w:t xml:space="preserve"> </w:t>
      </w:r>
      <w:r w:rsidRPr="00112861">
        <w:rPr>
          <w:rFonts w:ascii="Tahoma" w:hAnsi="Tahoma" w:cs="Tahoma"/>
        </w:rPr>
        <w:t>sodeloval</w:t>
      </w:r>
      <w:r w:rsidR="005E5050" w:rsidRPr="00112861">
        <w:rPr>
          <w:rFonts w:ascii="Tahoma" w:hAnsi="Tahoma" w:cs="Tahoma"/>
        </w:rPr>
        <w:t xml:space="preserve"> </w:t>
      </w:r>
      <w:r w:rsidRPr="00112861">
        <w:rPr>
          <w:rFonts w:ascii="Tahoma" w:hAnsi="Tahoma" w:cs="Tahoma"/>
        </w:rPr>
        <w:t>pri</w:t>
      </w:r>
      <w:r w:rsidR="005E5050" w:rsidRPr="00112861">
        <w:rPr>
          <w:rFonts w:ascii="Tahoma" w:hAnsi="Tahoma" w:cs="Tahoma"/>
        </w:rPr>
        <w:t xml:space="preserve"> </w:t>
      </w:r>
      <w:r w:rsidRPr="00112861">
        <w:rPr>
          <w:rFonts w:ascii="Tahoma" w:hAnsi="Tahoma" w:cs="Tahoma"/>
        </w:rPr>
        <w:t>izvedbi</w:t>
      </w:r>
      <w:r w:rsidR="005E5050" w:rsidRPr="00112861">
        <w:rPr>
          <w:rFonts w:ascii="Tahoma" w:hAnsi="Tahoma" w:cs="Tahoma"/>
        </w:rPr>
        <w:t xml:space="preserve"> </w:t>
      </w:r>
      <w:r w:rsidRPr="00112861">
        <w:rPr>
          <w:rFonts w:ascii="Tahoma" w:hAnsi="Tahoma" w:cs="Tahoma"/>
        </w:rPr>
        <w:t>naročila</w:t>
      </w:r>
      <w:r w:rsidR="005E5050" w:rsidRPr="00112861">
        <w:rPr>
          <w:rFonts w:ascii="Tahoma" w:hAnsi="Tahoma" w:cs="Tahoma"/>
        </w:rPr>
        <w:t xml:space="preserve"> </w:t>
      </w:r>
      <w:r w:rsidRPr="00112861">
        <w:rPr>
          <w:rFonts w:ascii="Tahoma" w:hAnsi="Tahoma" w:cs="Tahoma"/>
        </w:rPr>
        <w:t>in</w:t>
      </w:r>
      <w:r w:rsidR="005E5050" w:rsidRPr="00112861">
        <w:rPr>
          <w:rFonts w:ascii="Tahoma" w:hAnsi="Tahoma" w:cs="Tahoma"/>
        </w:rPr>
        <w:t xml:space="preserve"> </w:t>
      </w:r>
      <w:r w:rsidRPr="00112861">
        <w:rPr>
          <w:rFonts w:ascii="Tahoma" w:hAnsi="Tahoma" w:cs="Tahoma"/>
        </w:rPr>
        <w:t>izpolnjuje</w:t>
      </w:r>
      <w:r w:rsidR="005E5050" w:rsidRPr="00112861">
        <w:rPr>
          <w:rFonts w:ascii="Tahoma" w:hAnsi="Tahoma" w:cs="Tahoma"/>
        </w:rPr>
        <w:t xml:space="preserve"> </w:t>
      </w:r>
      <w:r w:rsidRPr="00112861">
        <w:rPr>
          <w:rFonts w:ascii="Tahoma" w:hAnsi="Tahoma" w:cs="Tahoma"/>
        </w:rPr>
        <w:t>naslednje</w:t>
      </w:r>
      <w:r w:rsidR="005E5050" w:rsidRPr="00112861">
        <w:rPr>
          <w:rFonts w:ascii="Tahoma" w:hAnsi="Tahoma" w:cs="Tahoma"/>
        </w:rPr>
        <w:t xml:space="preserve"> </w:t>
      </w:r>
      <w:r w:rsidRPr="00112861">
        <w:rPr>
          <w:rFonts w:ascii="Tahoma" w:hAnsi="Tahoma" w:cs="Tahoma"/>
        </w:rPr>
        <w:t>zahteve</w:t>
      </w:r>
      <w:r w:rsidR="00394F62" w:rsidRPr="00112861">
        <w:rPr>
          <w:rFonts w:ascii="Tahoma" w:hAnsi="Tahoma" w:cs="Tahoma"/>
        </w:rPr>
        <w:t>:</w:t>
      </w:r>
    </w:p>
    <w:p w14:paraId="6D45211A" w14:textId="1CF70B07" w:rsidR="000D4077" w:rsidRPr="00112861" w:rsidRDefault="000D4077" w:rsidP="004227B8">
      <w:pPr>
        <w:keepNext/>
        <w:keepLines/>
        <w:numPr>
          <w:ilvl w:val="0"/>
          <w:numId w:val="33"/>
        </w:numPr>
        <w:ind w:left="709" w:hanging="425"/>
        <w:jc w:val="both"/>
        <w:rPr>
          <w:rFonts w:ascii="Tahoma" w:hAnsi="Tahoma" w:cs="Tahoma"/>
        </w:rPr>
      </w:pPr>
      <w:r w:rsidRPr="00112861">
        <w:rPr>
          <w:rFonts w:ascii="Tahoma" w:hAnsi="Tahoma" w:cs="Tahoma"/>
        </w:rPr>
        <w:t>je</w:t>
      </w:r>
      <w:r w:rsidR="005E5050" w:rsidRPr="00112861">
        <w:rPr>
          <w:rFonts w:ascii="Tahoma" w:hAnsi="Tahoma" w:cs="Tahoma"/>
        </w:rPr>
        <w:t xml:space="preserve"> </w:t>
      </w:r>
      <w:r w:rsidRPr="00112861">
        <w:rPr>
          <w:rFonts w:ascii="Tahoma" w:hAnsi="Tahoma" w:cs="Tahoma"/>
        </w:rPr>
        <w:t>polno</w:t>
      </w:r>
      <w:r w:rsidR="005E5050" w:rsidRPr="00112861">
        <w:rPr>
          <w:rFonts w:ascii="Tahoma" w:hAnsi="Tahoma" w:cs="Tahoma"/>
        </w:rPr>
        <w:t xml:space="preserve"> </w:t>
      </w:r>
      <w:r w:rsidRPr="00112861">
        <w:rPr>
          <w:rFonts w:ascii="Tahoma" w:hAnsi="Tahoma" w:cs="Tahoma"/>
        </w:rPr>
        <w:t>zaposlen</w:t>
      </w:r>
      <w:r w:rsidR="005E5050" w:rsidRPr="00112861">
        <w:rPr>
          <w:rFonts w:ascii="Tahoma" w:hAnsi="Tahoma" w:cs="Tahoma"/>
        </w:rPr>
        <w:t xml:space="preserve"> </w:t>
      </w:r>
      <w:r w:rsidRPr="00112861">
        <w:rPr>
          <w:rFonts w:ascii="Tahoma" w:hAnsi="Tahoma" w:cs="Tahoma"/>
        </w:rPr>
        <w:t>pri</w:t>
      </w:r>
      <w:r w:rsidR="005E5050" w:rsidRPr="00112861">
        <w:rPr>
          <w:rFonts w:ascii="Tahoma" w:hAnsi="Tahoma" w:cs="Tahoma"/>
        </w:rPr>
        <w:t xml:space="preserve"> </w:t>
      </w:r>
      <w:r w:rsidRPr="00112861">
        <w:rPr>
          <w:rFonts w:ascii="Tahoma" w:hAnsi="Tahoma" w:cs="Tahoma"/>
        </w:rPr>
        <w:t>(glavnemu</w:t>
      </w:r>
      <w:r w:rsidR="005E5050" w:rsidRPr="00112861">
        <w:rPr>
          <w:rFonts w:ascii="Tahoma" w:hAnsi="Tahoma" w:cs="Tahoma"/>
        </w:rPr>
        <w:t xml:space="preserve"> </w:t>
      </w:r>
      <w:r w:rsidRPr="00112861">
        <w:rPr>
          <w:rFonts w:ascii="Tahoma" w:hAnsi="Tahoma" w:cs="Tahoma"/>
        </w:rPr>
        <w:t>(vodilnemu))</w:t>
      </w:r>
      <w:r w:rsidR="005E5050" w:rsidRPr="00112861">
        <w:rPr>
          <w:rFonts w:ascii="Tahoma" w:hAnsi="Tahoma" w:cs="Tahoma"/>
        </w:rPr>
        <w:t xml:space="preserve"> </w:t>
      </w:r>
      <w:r w:rsidRPr="00112861">
        <w:rPr>
          <w:rFonts w:ascii="Tahoma" w:hAnsi="Tahoma" w:cs="Tahoma"/>
        </w:rPr>
        <w:t>ponudniku</w:t>
      </w:r>
      <w:r w:rsidR="005E5050" w:rsidRPr="00112861">
        <w:rPr>
          <w:rFonts w:ascii="Tahoma" w:hAnsi="Tahoma" w:cs="Tahoma"/>
        </w:rPr>
        <w:t xml:space="preserve"> </w:t>
      </w:r>
      <w:r w:rsidRPr="00112861">
        <w:rPr>
          <w:rFonts w:ascii="Tahoma" w:hAnsi="Tahoma" w:cs="Tahoma"/>
        </w:rPr>
        <w:t>(v</w:t>
      </w:r>
      <w:r w:rsidR="005E5050" w:rsidRPr="00112861">
        <w:rPr>
          <w:rFonts w:ascii="Tahoma" w:hAnsi="Tahoma" w:cs="Tahoma"/>
        </w:rPr>
        <w:t xml:space="preserve"> </w:t>
      </w:r>
      <w:r w:rsidRPr="00112861">
        <w:rPr>
          <w:rFonts w:ascii="Tahoma" w:hAnsi="Tahoma" w:cs="Tahoma"/>
        </w:rPr>
        <w:t>primeru</w:t>
      </w:r>
      <w:r w:rsidR="005E5050" w:rsidRPr="00112861">
        <w:rPr>
          <w:rFonts w:ascii="Tahoma" w:hAnsi="Tahoma" w:cs="Tahoma"/>
        </w:rPr>
        <w:t xml:space="preserve"> </w:t>
      </w:r>
      <w:r w:rsidRPr="00112861">
        <w:rPr>
          <w:rFonts w:ascii="Tahoma" w:hAnsi="Tahoma" w:cs="Tahoma"/>
        </w:rPr>
        <w:t>samostojne</w:t>
      </w:r>
      <w:r w:rsidR="005E5050" w:rsidRPr="00112861">
        <w:rPr>
          <w:rFonts w:ascii="Tahoma" w:hAnsi="Tahoma" w:cs="Tahoma"/>
        </w:rPr>
        <w:t xml:space="preserve"> </w:t>
      </w:r>
      <w:r w:rsidRPr="00112861">
        <w:rPr>
          <w:rFonts w:ascii="Tahoma" w:hAnsi="Tahoma" w:cs="Tahoma"/>
        </w:rPr>
        <w:t>ponudbe</w:t>
      </w:r>
      <w:r w:rsidR="005E5050" w:rsidRPr="00112861">
        <w:rPr>
          <w:rFonts w:ascii="Tahoma" w:hAnsi="Tahoma" w:cs="Tahoma"/>
        </w:rPr>
        <w:t xml:space="preserve"> </w:t>
      </w:r>
      <w:r w:rsidRPr="00112861">
        <w:rPr>
          <w:rFonts w:ascii="Tahoma" w:hAnsi="Tahoma" w:cs="Tahoma"/>
        </w:rPr>
        <w:t>ali</w:t>
      </w:r>
      <w:r w:rsidR="005E5050" w:rsidRPr="00112861">
        <w:rPr>
          <w:rFonts w:ascii="Tahoma" w:hAnsi="Tahoma" w:cs="Tahoma"/>
        </w:rPr>
        <w:t xml:space="preserve"> </w:t>
      </w:r>
      <w:r w:rsidRPr="00112861">
        <w:rPr>
          <w:rFonts w:ascii="Tahoma" w:hAnsi="Tahoma" w:cs="Tahoma"/>
          <w:color w:val="000000" w:themeColor="text1"/>
        </w:rPr>
        <w:t>skupne</w:t>
      </w:r>
      <w:r w:rsidR="005E5050" w:rsidRPr="00112861">
        <w:rPr>
          <w:rFonts w:ascii="Tahoma" w:hAnsi="Tahoma" w:cs="Tahoma"/>
          <w:color w:val="000000" w:themeColor="text1"/>
        </w:rPr>
        <w:t xml:space="preserve"> </w:t>
      </w:r>
      <w:r w:rsidRPr="00112861">
        <w:rPr>
          <w:rFonts w:ascii="Tahoma" w:hAnsi="Tahoma" w:cs="Tahoma"/>
          <w:color w:val="000000" w:themeColor="text1"/>
        </w:rPr>
        <w:t>ponudbe)</w:t>
      </w:r>
      <w:r w:rsidR="005E5050" w:rsidRPr="00112861">
        <w:rPr>
          <w:rFonts w:ascii="Tahoma" w:hAnsi="Tahoma" w:cs="Tahoma"/>
          <w:color w:val="000000" w:themeColor="text1"/>
        </w:rPr>
        <w:t xml:space="preserve"> </w:t>
      </w:r>
      <w:r w:rsidRPr="00112861">
        <w:rPr>
          <w:rFonts w:ascii="Tahoma" w:hAnsi="Tahoma" w:cs="Tahoma"/>
          <w:color w:val="000000" w:themeColor="text1"/>
        </w:rPr>
        <w:t>ali</w:t>
      </w:r>
      <w:r w:rsidR="005E5050" w:rsidRPr="00112861">
        <w:rPr>
          <w:rFonts w:ascii="Tahoma" w:hAnsi="Tahoma" w:cs="Tahoma"/>
          <w:color w:val="000000" w:themeColor="text1"/>
        </w:rPr>
        <w:t xml:space="preserve"> </w:t>
      </w:r>
      <w:r w:rsidRPr="00112861">
        <w:rPr>
          <w:rFonts w:ascii="Tahoma" w:hAnsi="Tahoma" w:cs="Tahoma"/>
          <w:color w:val="000000" w:themeColor="text1"/>
        </w:rPr>
        <w:t>partnerju</w:t>
      </w:r>
      <w:r w:rsidR="005E5050" w:rsidRPr="00112861">
        <w:rPr>
          <w:rFonts w:ascii="Tahoma" w:hAnsi="Tahoma" w:cs="Tahoma"/>
          <w:color w:val="000000" w:themeColor="text1"/>
        </w:rPr>
        <w:t xml:space="preserve"> </w:t>
      </w:r>
      <w:r w:rsidRPr="00112861">
        <w:rPr>
          <w:rFonts w:ascii="Tahoma" w:hAnsi="Tahoma" w:cs="Tahoma"/>
          <w:color w:val="000000" w:themeColor="text1"/>
        </w:rPr>
        <w:t>v</w:t>
      </w:r>
      <w:r w:rsidR="005E5050" w:rsidRPr="00112861">
        <w:rPr>
          <w:rFonts w:ascii="Tahoma" w:hAnsi="Tahoma" w:cs="Tahoma"/>
          <w:color w:val="000000" w:themeColor="text1"/>
        </w:rPr>
        <w:t xml:space="preserve"> </w:t>
      </w:r>
      <w:r w:rsidRPr="00112861">
        <w:rPr>
          <w:rFonts w:ascii="Tahoma" w:hAnsi="Tahoma" w:cs="Tahoma"/>
          <w:color w:val="000000" w:themeColor="text1"/>
        </w:rPr>
        <w:t>skupni</w:t>
      </w:r>
      <w:r w:rsidR="005E5050" w:rsidRPr="00112861">
        <w:rPr>
          <w:rFonts w:ascii="Tahoma" w:hAnsi="Tahoma" w:cs="Tahoma"/>
          <w:color w:val="000000" w:themeColor="text1"/>
        </w:rPr>
        <w:t xml:space="preserve"> </w:t>
      </w:r>
      <w:r w:rsidRPr="00112861">
        <w:rPr>
          <w:rFonts w:ascii="Tahoma" w:hAnsi="Tahoma" w:cs="Tahoma"/>
          <w:color w:val="000000" w:themeColor="text1"/>
        </w:rPr>
        <w:t>ponudbi</w:t>
      </w:r>
      <w:r w:rsidR="005E5050" w:rsidRPr="00112861">
        <w:rPr>
          <w:rFonts w:ascii="Tahoma" w:hAnsi="Tahoma" w:cs="Tahoma"/>
          <w:color w:val="000000" w:themeColor="text1"/>
        </w:rPr>
        <w:t xml:space="preserve"> </w:t>
      </w:r>
      <w:r w:rsidRPr="00112861">
        <w:rPr>
          <w:rFonts w:ascii="Tahoma" w:hAnsi="Tahoma" w:cs="Tahoma"/>
          <w:color w:val="000000" w:themeColor="text1"/>
        </w:rPr>
        <w:t>ali</w:t>
      </w:r>
      <w:r w:rsidR="005E5050" w:rsidRPr="00112861">
        <w:rPr>
          <w:rFonts w:ascii="Tahoma" w:hAnsi="Tahoma" w:cs="Tahoma"/>
          <w:color w:val="000000" w:themeColor="text1"/>
        </w:rPr>
        <w:t xml:space="preserve"> </w:t>
      </w:r>
      <w:r w:rsidRPr="00112861">
        <w:rPr>
          <w:rFonts w:ascii="Tahoma" w:hAnsi="Tahoma" w:cs="Tahoma"/>
          <w:color w:val="000000" w:themeColor="text1"/>
        </w:rPr>
        <w:t>podizvajalcu,</w:t>
      </w:r>
    </w:p>
    <w:p w14:paraId="1013E01A" w14:textId="4B320371" w:rsidR="000D4077" w:rsidRPr="00112861" w:rsidRDefault="000D4077" w:rsidP="004227B8">
      <w:pPr>
        <w:keepNext/>
        <w:keepLines/>
        <w:numPr>
          <w:ilvl w:val="0"/>
          <w:numId w:val="33"/>
        </w:numPr>
        <w:ind w:left="709" w:hanging="425"/>
        <w:jc w:val="both"/>
        <w:rPr>
          <w:rFonts w:ascii="Tahoma" w:hAnsi="Tahoma" w:cs="Tahoma"/>
        </w:rPr>
      </w:pPr>
      <w:r w:rsidRPr="00112861">
        <w:rPr>
          <w:rFonts w:ascii="Tahoma" w:hAnsi="Tahoma" w:cs="Tahoma"/>
        </w:rPr>
        <w:t>aktivno</w:t>
      </w:r>
      <w:r w:rsidR="005E5050" w:rsidRPr="00112861">
        <w:rPr>
          <w:rFonts w:ascii="Tahoma" w:hAnsi="Tahoma" w:cs="Tahoma"/>
        </w:rPr>
        <w:t xml:space="preserve"> </w:t>
      </w:r>
      <w:r w:rsidRPr="00112861">
        <w:rPr>
          <w:rFonts w:ascii="Tahoma" w:hAnsi="Tahoma" w:cs="Tahoma"/>
        </w:rPr>
        <w:t>govori</w:t>
      </w:r>
      <w:r w:rsidR="005E5050" w:rsidRPr="00112861">
        <w:rPr>
          <w:rFonts w:ascii="Tahoma" w:hAnsi="Tahoma" w:cs="Tahoma"/>
        </w:rPr>
        <w:t xml:space="preserve"> </w:t>
      </w:r>
      <w:r w:rsidRPr="00112861">
        <w:rPr>
          <w:rFonts w:ascii="Tahoma" w:hAnsi="Tahoma" w:cs="Tahoma"/>
        </w:rPr>
        <w:t>slovenski</w:t>
      </w:r>
      <w:r w:rsidR="005E5050" w:rsidRPr="00112861">
        <w:rPr>
          <w:rFonts w:ascii="Tahoma" w:hAnsi="Tahoma" w:cs="Tahoma"/>
        </w:rPr>
        <w:t xml:space="preserve"> </w:t>
      </w:r>
      <w:r w:rsidRPr="00112861">
        <w:rPr>
          <w:rFonts w:ascii="Tahoma" w:hAnsi="Tahoma" w:cs="Tahoma"/>
        </w:rPr>
        <w:t>jezik,</w:t>
      </w:r>
    </w:p>
    <w:p w14:paraId="4BBAABA8" w14:textId="37A77FCA" w:rsidR="00394F62" w:rsidRPr="00112861" w:rsidRDefault="000D4077" w:rsidP="004227B8">
      <w:pPr>
        <w:keepNext/>
        <w:keepLines/>
        <w:numPr>
          <w:ilvl w:val="0"/>
          <w:numId w:val="33"/>
        </w:numPr>
        <w:ind w:left="709" w:hanging="425"/>
        <w:jc w:val="both"/>
        <w:rPr>
          <w:rFonts w:ascii="Tahoma" w:hAnsi="Tahoma" w:cs="Tahoma"/>
        </w:rPr>
      </w:pPr>
      <w:r w:rsidRPr="00112861">
        <w:rPr>
          <w:rFonts w:ascii="Tahoma" w:hAnsi="Tahoma" w:cs="Tahoma"/>
        </w:rPr>
        <w:t>ima</w:t>
      </w:r>
      <w:r w:rsidR="005E5050" w:rsidRPr="00112861">
        <w:rPr>
          <w:rFonts w:ascii="Tahoma" w:hAnsi="Tahoma" w:cs="Tahoma"/>
        </w:rPr>
        <w:t xml:space="preserve"> </w:t>
      </w:r>
      <w:r w:rsidRPr="00112861">
        <w:rPr>
          <w:rFonts w:ascii="Tahoma" w:hAnsi="Tahoma" w:cs="Tahoma"/>
        </w:rPr>
        <w:t>v</w:t>
      </w:r>
      <w:r w:rsidR="005E5050" w:rsidRPr="00112861">
        <w:rPr>
          <w:rFonts w:ascii="Tahoma" w:hAnsi="Tahoma" w:cs="Tahoma"/>
        </w:rPr>
        <w:t xml:space="preserve"> </w:t>
      </w:r>
      <w:r w:rsidRPr="00112861">
        <w:rPr>
          <w:rFonts w:ascii="Tahoma" w:hAnsi="Tahoma" w:cs="Tahoma"/>
        </w:rPr>
        <w:t>obdobju</w:t>
      </w:r>
      <w:r w:rsidR="005E5050" w:rsidRPr="00112861">
        <w:rPr>
          <w:rFonts w:ascii="Tahoma" w:hAnsi="Tahoma" w:cs="Tahoma"/>
        </w:rPr>
        <w:t xml:space="preserve"> </w:t>
      </w:r>
      <w:r w:rsidRPr="00112861">
        <w:rPr>
          <w:rFonts w:ascii="Tahoma" w:hAnsi="Tahoma" w:cs="Tahoma"/>
        </w:rPr>
        <w:t>od</w:t>
      </w:r>
      <w:r w:rsidR="005E5050" w:rsidRPr="00112861">
        <w:rPr>
          <w:rFonts w:ascii="Tahoma" w:hAnsi="Tahoma" w:cs="Tahoma"/>
        </w:rPr>
        <w:t xml:space="preserve"> </w:t>
      </w:r>
      <w:r w:rsidRPr="00112861">
        <w:rPr>
          <w:rFonts w:ascii="Tahoma" w:hAnsi="Tahoma" w:cs="Tahoma"/>
        </w:rPr>
        <w:t>1.</w:t>
      </w:r>
      <w:r w:rsidR="005E5050" w:rsidRPr="00112861">
        <w:rPr>
          <w:rFonts w:ascii="Tahoma" w:hAnsi="Tahoma" w:cs="Tahoma"/>
        </w:rPr>
        <w:t xml:space="preserve"> </w:t>
      </w:r>
      <w:r w:rsidRPr="00112861">
        <w:rPr>
          <w:rFonts w:ascii="Tahoma" w:hAnsi="Tahoma" w:cs="Tahoma"/>
        </w:rPr>
        <w:t>1.</w:t>
      </w:r>
      <w:r w:rsidR="005E5050" w:rsidRPr="00112861">
        <w:rPr>
          <w:rFonts w:ascii="Tahoma" w:hAnsi="Tahoma" w:cs="Tahoma"/>
        </w:rPr>
        <w:t xml:space="preserve"> </w:t>
      </w:r>
      <w:r w:rsidR="00FD54DD" w:rsidRPr="00112861">
        <w:rPr>
          <w:rFonts w:ascii="Tahoma" w:hAnsi="Tahoma" w:cs="Tahoma"/>
        </w:rPr>
        <w:t xml:space="preserve">2015 </w:t>
      </w:r>
      <w:r w:rsidRPr="00112861">
        <w:rPr>
          <w:rFonts w:ascii="Tahoma" w:hAnsi="Tahoma" w:cs="Tahoma"/>
          <w:bCs/>
          <w:iCs/>
        </w:rPr>
        <w:t>do</w:t>
      </w:r>
      <w:r w:rsidR="005E5050" w:rsidRPr="00112861">
        <w:rPr>
          <w:rFonts w:ascii="Tahoma" w:hAnsi="Tahoma" w:cs="Tahoma"/>
          <w:bCs/>
          <w:iCs/>
        </w:rPr>
        <w:t xml:space="preserve"> </w:t>
      </w:r>
      <w:r w:rsidRPr="00112861">
        <w:rPr>
          <w:rFonts w:ascii="Tahoma" w:hAnsi="Tahoma" w:cs="Tahoma"/>
          <w:bCs/>
          <w:iCs/>
        </w:rPr>
        <w:t>roka</w:t>
      </w:r>
      <w:r w:rsidR="005E5050" w:rsidRPr="00112861">
        <w:rPr>
          <w:rFonts w:ascii="Tahoma" w:hAnsi="Tahoma" w:cs="Tahoma"/>
          <w:bCs/>
          <w:iCs/>
        </w:rPr>
        <w:t xml:space="preserve"> </w:t>
      </w:r>
      <w:r w:rsidRPr="00112861">
        <w:rPr>
          <w:rFonts w:ascii="Tahoma" w:hAnsi="Tahoma" w:cs="Tahoma"/>
          <w:bCs/>
          <w:iCs/>
        </w:rPr>
        <w:t>za</w:t>
      </w:r>
      <w:r w:rsidR="005E5050" w:rsidRPr="00112861">
        <w:rPr>
          <w:rFonts w:ascii="Tahoma" w:hAnsi="Tahoma" w:cs="Tahoma"/>
          <w:bCs/>
          <w:iCs/>
        </w:rPr>
        <w:t xml:space="preserve"> </w:t>
      </w:r>
      <w:r w:rsidRPr="00112861">
        <w:rPr>
          <w:rFonts w:ascii="Tahoma" w:hAnsi="Tahoma" w:cs="Tahoma"/>
          <w:bCs/>
          <w:iCs/>
        </w:rPr>
        <w:t>predložitev</w:t>
      </w:r>
      <w:r w:rsidR="005E5050" w:rsidRPr="00112861">
        <w:rPr>
          <w:rFonts w:ascii="Tahoma" w:hAnsi="Tahoma" w:cs="Tahoma"/>
          <w:bCs/>
          <w:iCs/>
        </w:rPr>
        <w:t xml:space="preserve"> </w:t>
      </w:r>
      <w:r w:rsidRPr="00112861">
        <w:rPr>
          <w:rFonts w:ascii="Tahoma" w:hAnsi="Tahoma" w:cs="Tahoma"/>
          <w:bCs/>
          <w:iCs/>
        </w:rPr>
        <w:t>ponudb</w:t>
      </w:r>
      <w:r w:rsidR="005E5050" w:rsidRPr="00112861">
        <w:rPr>
          <w:rFonts w:ascii="Tahoma" w:hAnsi="Tahoma" w:cs="Tahoma"/>
          <w:bCs/>
          <w:iCs/>
        </w:rPr>
        <w:t xml:space="preserve"> </w:t>
      </w:r>
      <w:r w:rsidRPr="00112861">
        <w:rPr>
          <w:rFonts w:ascii="Tahoma" w:hAnsi="Tahoma" w:cs="Tahoma"/>
          <w:bCs/>
          <w:iCs/>
        </w:rPr>
        <w:t>vsaj</w:t>
      </w:r>
      <w:r w:rsidR="005E5050" w:rsidRPr="00112861">
        <w:rPr>
          <w:rFonts w:ascii="Tahoma" w:hAnsi="Tahoma" w:cs="Tahoma"/>
          <w:bCs/>
          <w:iCs/>
        </w:rPr>
        <w:t xml:space="preserve"> </w:t>
      </w:r>
      <w:r w:rsidRPr="00112861">
        <w:rPr>
          <w:rFonts w:ascii="Tahoma" w:hAnsi="Tahoma" w:cs="Tahoma"/>
          <w:bCs/>
          <w:iCs/>
        </w:rPr>
        <w:t>eno</w:t>
      </w:r>
      <w:r w:rsidR="005E5050" w:rsidRPr="00112861">
        <w:rPr>
          <w:rFonts w:ascii="Tahoma" w:hAnsi="Tahoma" w:cs="Tahoma"/>
          <w:bCs/>
          <w:iCs/>
        </w:rPr>
        <w:t xml:space="preserve"> </w:t>
      </w:r>
      <w:r w:rsidRPr="00112861">
        <w:rPr>
          <w:rFonts w:ascii="Tahoma" w:hAnsi="Tahoma" w:cs="Tahoma"/>
          <w:bCs/>
          <w:iCs/>
        </w:rPr>
        <w:t>(1)</w:t>
      </w:r>
      <w:r w:rsidR="005E5050" w:rsidRPr="00112861">
        <w:rPr>
          <w:rFonts w:ascii="Tahoma" w:hAnsi="Tahoma" w:cs="Tahoma"/>
          <w:bCs/>
          <w:iCs/>
        </w:rPr>
        <w:t xml:space="preserve"> </w:t>
      </w:r>
      <w:r w:rsidRPr="00112861">
        <w:rPr>
          <w:rFonts w:ascii="Tahoma" w:hAnsi="Tahoma" w:cs="Tahoma"/>
          <w:bCs/>
          <w:iCs/>
        </w:rPr>
        <w:t>referenco,</w:t>
      </w:r>
      <w:r w:rsidR="005E5050" w:rsidRPr="00112861">
        <w:rPr>
          <w:rFonts w:ascii="Tahoma" w:hAnsi="Tahoma" w:cs="Tahoma"/>
          <w:bCs/>
          <w:iCs/>
        </w:rPr>
        <w:t xml:space="preserve"> </w:t>
      </w:r>
      <w:r w:rsidRPr="00112861">
        <w:rPr>
          <w:rFonts w:ascii="Tahoma" w:hAnsi="Tahoma" w:cs="Tahoma"/>
          <w:bCs/>
          <w:iCs/>
        </w:rPr>
        <w:t>s</w:t>
      </w:r>
      <w:r w:rsidR="005E5050" w:rsidRPr="00112861">
        <w:rPr>
          <w:rFonts w:ascii="Tahoma" w:hAnsi="Tahoma" w:cs="Tahoma"/>
          <w:bCs/>
          <w:iCs/>
        </w:rPr>
        <w:t xml:space="preserve"> </w:t>
      </w:r>
      <w:r w:rsidRPr="00112861">
        <w:rPr>
          <w:rFonts w:ascii="Tahoma" w:hAnsi="Tahoma" w:cs="Tahoma"/>
          <w:bCs/>
          <w:iCs/>
        </w:rPr>
        <w:t>katero</w:t>
      </w:r>
      <w:r w:rsidR="005E5050" w:rsidRPr="00112861">
        <w:rPr>
          <w:rFonts w:ascii="Tahoma" w:hAnsi="Tahoma" w:cs="Tahoma"/>
          <w:bCs/>
          <w:iCs/>
        </w:rPr>
        <w:t xml:space="preserve"> </w:t>
      </w:r>
      <w:r w:rsidRPr="00112861">
        <w:rPr>
          <w:rFonts w:ascii="Tahoma" w:hAnsi="Tahoma" w:cs="Tahoma"/>
          <w:bCs/>
          <w:iCs/>
        </w:rPr>
        <w:t>izkazuje,</w:t>
      </w:r>
      <w:r w:rsidR="005E5050" w:rsidRPr="00112861">
        <w:rPr>
          <w:rFonts w:ascii="Tahoma" w:hAnsi="Tahoma" w:cs="Tahoma"/>
          <w:bCs/>
          <w:iCs/>
        </w:rPr>
        <w:t xml:space="preserve"> </w:t>
      </w:r>
      <w:r w:rsidRPr="00112861">
        <w:rPr>
          <w:rFonts w:ascii="Tahoma" w:hAnsi="Tahoma" w:cs="Tahoma"/>
          <w:bCs/>
          <w:iCs/>
        </w:rPr>
        <w:t>da</w:t>
      </w:r>
      <w:r w:rsidR="005E5050" w:rsidRPr="00112861">
        <w:rPr>
          <w:rFonts w:ascii="Tahoma" w:hAnsi="Tahoma" w:cs="Tahoma"/>
          <w:bCs/>
          <w:iCs/>
        </w:rPr>
        <w:t xml:space="preserve"> </w:t>
      </w:r>
      <w:r w:rsidRPr="00112861">
        <w:rPr>
          <w:rFonts w:ascii="Tahoma" w:hAnsi="Tahoma" w:cs="Tahoma"/>
          <w:bCs/>
          <w:iCs/>
        </w:rPr>
        <w:t>je</w:t>
      </w:r>
      <w:r w:rsidR="005E5050" w:rsidRPr="00112861">
        <w:rPr>
          <w:rFonts w:ascii="Tahoma" w:hAnsi="Tahoma" w:cs="Tahoma"/>
          <w:bCs/>
          <w:iCs/>
        </w:rPr>
        <w:t xml:space="preserve"> </w:t>
      </w:r>
      <w:r w:rsidRPr="00112861">
        <w:rPr>
          <w:rFonts w:ascii="Tahoma" w:hAnsi="Tahoma" w:cs="Tahoma"/>
          <w:bCs/>
          <w:iCs/>
        </w:rPr>
        <w:t>kvalitetno</w:t>
      </w:r>
      <w:r w:rsidR="00911347" w:rsidRPr="00112861">
        <w:rPr>
          <w:rFonts w:ascii="Tahoma" w:hAnsi="Tahoma" w:cs="Tahoma"/>
          <w:bCs/>
          <w:iCs/>
        </w:rPr>
        <w:t xml:space="preserve"> in</w:t>
      </w:r>
      <w:r w:rsidR="005E5050" w:rsidRPr="00112861">
        <w:rPr>
          <w:rFonts w:ascii="Tahoma" w:hAnsi="Tahoma" w:cs="Tahoma"/>
          <w:bCs/>
          <w:iCs/>
        </w:rPr>
        <w:t xml:space="preserve"> </w:t>
      </w:r>
      <w:r w:rsidRPr="00112861">
        <w:rPr>
          <w:rFonts w:ascii="Tahoma" w:hAnsi="Tahoma" w:cs="Tahoma"/>
          <w:bCs/>
          <w:iCs/>
        </w:rPr>
        <w:t>strokovno</w:t>
      </w:r>
      <w:r w:rsidR="005E5050" w:rsidRPr="00112861">
        <w:rPr>
          <w:rFonts w:ascii="Tahoma" w:hAnsi="Tahoma" w:cs="Tahoma"/>
          <w:bCs/>
          <w:iCs/>
        </w:rPr>
        <w:t xml:space="preserve"> </w:t>
      </w:r>
      <w:r w:rsidR="00911347" w:rsidRPr="00112861">
        <w:rPr>
          <w:rFonts w:ascii="Tahoma" w:hAnsi="Tahoma" w:cs="Tahoma"/>
          <w:bCs/>
          <w:iCs/>
        </w:rPr>
        <w:t xml:space="preserve">izvajal pravno svetovanje na projektih energijske izrabe odpadkov v Republiki Sloveniji. </w:t>
      </w:r>
    </w:p>
    <w:p w14:paraId="10FA3567" w14:textId="77777777" w:rsidR="009D1811" w:rsidRDefault="009D1811" w:rsidP="004227B8">
      <w:pPr>
        <w:keepNext/>
        <w:keepLines/>
        <w:jc w:val="both"/>
        <w:rPr>
          <w:rFonts w:ascii="Tahoma" w:hAnsi="Tahoma" w:cs="Tahoma"/>
          <w:bCs/>
          <w:szCs w:val="22"/>
        </w:rPr>
      </w:pPr>
    </w:p>
    <w:p w14:paraId="40FA04D0" w14:textId="48C1D531" w:rsidR="0019344C" w:rsidRPr="009C4E9C" w:rsidRDefault="0019344C" w:rsidP="004227B8">
      <w:pPr>
        <w:keepNext/>
        <w:keepLines/>
        <w:jc w:val="both"/>
        <w:rPr>
          <w:rFonts w:ascii="Tahoma" w:hAnsi="Tahoma" w:cs="Tahoma"/>
        </w:rPr>
      </w:pPr>
      <w:r w:rsidRPr="009C4E9C">
        <w:rPr>
          <w:rFonts w:ascii="Tahoma" w:hAnsi="Tahoma" w:cs="Tahoma"/>
          <w:b/>
          <w:bCs/>
        </w:rPr>
        <w:lastRenderedPageBreak/>
        <w:t>Ponudnik</w:t>
      </w:r>
      <w:r w:rsidR="005E5050">
        <w:rPr>
          <w:rFonts w:ascii="Tahoma" w:hAnsi="Tahoma" w:cs="Tahoma"/>
          <w:b/>
          <w:bCs/>
        </w:rPr>
        <w:t xml:space="preserve"> </w:t>
      </w:r>
      <w:r w:rsidRPr="009C4E9C">
        <w:rPr>
          <w:rFonts w:ascii="Tahoma" w:hAnsi="Tahoma" w:cs="Tahoma"/>
          <w:b/>
          <w:bCs/>
        </w:rPr>
        <w:t>se</w:t>
      </w:r>
      <w:r w:rsidR="005E5050">
        <w:rPr>
          <w:rFonts w:ascii="Tahoma" w:hAnsi="Tahoma" w:cs="Tahoma"/>
          <w:b/>
          <w:bCs/>
        </w:rPr>
        <w:t xml:space="preserve"> </w:t>
      </w:r>
      <w:r w:rsidRPr="009C4E9C">
        <w:rPr>
          <w:rFonts w:ascii="Tahoma" w:hAnsi="Tahoma" w:cs="Tahoma"/>
          <w:b/>
          <w:bCs/>
        </w:rPr>
        <w:t>z</w:t>
      </w:r>
      <w:r w:rsidR="005E5050">
        <w:rPr>
          <w:rFonts w:ascii="Tahoma" w:hAnsi="Tahoma" w:cs="Tahoma"/>
          <w:b/>
          <w:bCs/>
        </w:rPr>
        <w:t xml:space="preserve"> </w:t>
      </w:r>
      <w:r w:rsidRPr="009C4E9C">
        <w:rPr>
          <w:rFonts w:ascii="Tahoma" w:hAnsi="Tahoma" w:cs="Tahoma"/>
          <w:b/>
          <w:bCs/>
        </w:rPr>
        <w:t>oddajo</w:t>
      </w:r>
      <w:r w:rsidR="005E5050">
        <w:rPr>
          <w:rFonts w:ascii="Tahoma" w:hAnsi="Tahoma" w:cs="Tahoma"/>
          <w:b/>
          <w:bCs/>
        </w:rPr>
        <w:t xml:space="preserve"> </w:t>
      </w:r>
      <w:r w:rsidRPr="009C4E9C">
        <w:rPr>
          <w:rFonts w:ascii="Tahoma" w:hAnsi="Tahoma" w:cs="Tahoma"/>
          <w:b/>
          <w:bCs/>
        </w:rPr>
        <w:t>po</w:t>
      </w:r>
      <w:r>
        <w:rPr>
          <w:rFonts w:ascii="Tahoma" w:hAnsi="Tahoma" w:cs="Tahoma"/>
          <w:b/>
          <w:bCs/>
        </w:rPr>
        <w:t>nudbe</w:t>
      </w:r>
      <w:r w:rsidR="005E5050">
        <w:rPr>
          <w:rFonts w:ascii="Tahoma" w:hAnsi="Tahoma" w:cs="Tahoma"/>
          <w:b/>
          <w:bCs/>
        </w:rPr>
        <w:t xml:space="preserve"> </w:t>
      </w:r>
      <w:r>
        <w:rPr>
          <w:rFonts w:ascii="Tahoma" w:hAnsi="Tahoma" w:cs="Tahoma"/>
          <w:b/>
          <w:bCs/>
        </w:rPr>
        <w:t>zavezuje,</w:t>
      </w:r>
      <w:r w:rsidR="005E5050">
        <w:rPr>
          <w:rFonts w:ascii="Tahoma" w:hAnsi="Tahoma" w:cs="Tahoma"/>
          <w:b/>
          <w:bCs/>
        </w:rPr>
        <w:t xml:space="preserve"> </w:t>
      </w:r>
      <w:r>
        <w:rPr>
          <w:rFonts w:ascii="Tahoma" w:hAnsi="Tahoma" w:cs="Tahoma"/>
          <w:b/>
          <w:bCs/>
        </w:rPr>
        <w:t>da</w:t>
      </w:r>
      <w:r w:rsidR="005E5050">
        <w:rPr>
          <w:rFonts w:ascii="Tahoma" w:hAnsi="Tahoma" w:cs="Tahoma"/>
          <w:b/>
          <w:bCs/>
        </w:rPr>
        <w:t xml:space="preserve"> </w:t>
      </w:r>
      <w:r>
        <w:rPr>
          <w:rFonts w:ascii="Tahoma" w:hAnsi="Tahoma" w:cs="Tahoma"/>
          <w:b/>
          <w:bCs/>
        </w:rPr>
        <w:t>bo</w:t>
      </w:r>
      <w:r w:rsidR="005E5050">
        <w:rPr>
          <w:rFonts w:ascii="Tahoma" w:hAnsi="Tahoma" w:cs="Tahoma"/>
          <w:b/>
          <w:bCs/>
        </w:rPr>
        <w:t xml:space="preserve"> </w:t>
      </w:r>
      <w:r w:rsidR="000D4077">
        <w:rPr>
          <w:rFonts w:ascii="Tahoma" w:hAnsi="Tahoma" w:cs="Tahoma"/>
          <w:b/>
          <w:bCs/>
        </w:rPr>
        <w:t>projektna</w:t>
      </w:r>
      <w:r w:rsidR="005E5050">
        <w:rPr>
          <w:rFonts w:ascii="Tahoma" w:hAnsi="Tahoma" w:cs="Tahoma"/>
          <w:b/>
          <w:bCs/>
        </w:rPr>
        <w:t xml:space="preserve"> </w:t>
      </w:r>
      <w:r w:rsidR="000D4077">
        <w:rPr>
          <w:rFonts w:ascii="Tahoma" w:hAnsi="Tahoma" w:cs="Tahoma"/>
          <w:b/>
          <w:bCs/>
        </w:rPr>
        <w:t>ekipa</w:t>
      </w:r>
      <w:r w:rsidR="005E5050">
        <w:rPr>
          <w:rFonts w:ascii="Tahoma" w:hAnsi="Tahoma" w:cs="Tahoma"/>
          <w:b/>
          <w:bCs/>
        </w:rPr>
        <w:t xml:space="preserve"> </w:t>
      </w:r>
      <w:r w:rsidRPr="009C4E9C">
        <w:rPr>
          <w:rFonts w:ascii="Tahoma" w:hAnsi="Tahoma" w:cs="Tahoma"/>
          <w:b/>
          <w:bCs/>
        </w:rPr>
        <w:t>tudi</w:t>
      </w:r>
      <w:r w:rsidR="005E5050">
        <w:rPr>
          <w:rFonts w:ascii="Tahoma" w:hAnsi="Tahoma" w:cs="Tahoma"/>
          <w:b/>
          <w:bCs/>
        </w:rPr>
        <w:t xml:space="preserve"> </w:t>
      </w:r>
      <w:r w:rsidRPr="009C4E9C">
        <w:rPr>
          <w:rFonts w:ascii="Tahoma" w:hAnsi="Tahoma" w:cs="Tahoma"/>
          <w:b/>
          <w:bCs/>
        </w:rPr>
        <w:t>neposredno</w:t>
      </w:r>
      <w:r w:rsidR="005E5050">
        <w:rPr>
          <w:rFonts w:ascii="Tahoma" w:hAnsi="Tahoma" w:cs="Tahoma"/>
          <w:b/>
          <w:bCs/>
        </w:rPr>
        <w:t xml:space="preserve"> </w:t>
      </w:r>
      <w:r w:rsidRPr="009C4E9C">
        <w:rPr>
          <w:rFonts w:ascii="Tahoma" w:hAnsi="Tahoma" w:cs="Tahoma"/>
          <w:b/>
          <w:bCs/>
        </w:rPr>
        <w:t>zadolžen</w:t>
      </w:r>
      <w:r w:rsidR="000D4077">
        <w:rPr>
          <w:rFonts w:ascii="Tahoma" w:hAnsi="Tahoma" w:cs="Tahoma"/>
          <w:b/>
          <w:bCs/>
        </w:rPr>
        <w:t>a</w:t>
      </w:r>
      <w:r w:rsidR="005E5050">
        <w:rPr>
          <w:rFonts w:ascii="Tahoma" w:hAnsi="Tahoma" w:cs="Tahoma"/>
          <w:b/>
          <w:bCs/>
        </w:rPr>
        <w:t xml:space="preserve"> </w:t>
      </w:r>
      <w:r w:rsidRPr="009C4E9C">
        <w:rPr>
          <w:rFonts w:ascii="Tahoma" w:hAnsi="Tahoma" w:cs="Tahoma"/>
          <w:b/>
          <w:bCs/>
        </w:rPr>
        <w:t>za</w:t>
      </w:r>
      <w:r w:rsidR="005E5050">
        <w:rPr>
          <w:rFonts w:ascii="Tahoma" w:hAnsi="Tahoma" w:cs="Tahoma"/>
          <w:b/>
          <w:bCs/>
        </w:rPr>
        <w:t xml:space="preserve"> </w:t>
      </w:r>
      <w:r w:rsidRPr="009C4E9C">
        <w:rPr>
          <w:rFonts w:ascii="Tahoma" w:hAnsi="Tahoma" w:cs="Tahoma"/>
          <w:b/>
          <w:bCs/>
        </w:rPr>
        <w:t>vodenje</w:t>
      </w:r>
      <w:r w:rsidR="005E5050">
        <w:rPr>
          <w:rFonts w:ascii="Tahoma" w:hAnsi="Tahoma" w:cs="Tahoma"/>
          <w:b/>
          <w:bCs/>
        </w:rPr>
        <w:t xml:space="preserve"> </w:t>
      </w:r>
      <w:r w:rsidR="000D4077">
        <w:rPr>
          <w:rFonts w:ascii="Tahoma" w:hAnsi="Tahoma" w:cs="Tahoma"/>
          <w:b/>
          <w:bCs/>
        </w:rPr>
        <w:t>projekta</w:t>
      </w:r>
      <w:r w:rsidRPr="009C4E9C">
        <w:rPr>
          <w:rFonts w:ascii="Tahoma" w:hAnsi="Tahoma" w:cs="Tahoma"/>
          <w:b/>
          <w:bCs/>
        </w:rPr>
        <w:t>.</w:t>
      </w:r>
    </w:p>
    <w:p w14:paraId="7D2CF683" w14:textId="6BE9CE8E" w:rsidR="0019344C" w:rsidRDefault="0019344C" w:rsidP="004227B8">
      <w:pPr>
        <w:keepNext/>
        <w:keepLines/>
        <w:jc w:val="both"/>
        <w:rPr>
          <w:rFonts w:ascii="Tahoma" w:hAnsi="Tahoma" w:cs="Tahoma"/>
          <w:bCs/>
          <w:szCs w:val="22"/>
        </w:rPr>
      </w:pPr>
    </w:p>
    <w:p w14:paraId="03A60969" w14:textId="724494D6" w:rsidR="0019344C" w:rsidRDefault="0019344C" w:rsidP="004227B8">
      <w:pPr>
        <w:keepNext/>
        <w:keepLines/>
        <w:jc w:val="both"/>
        <w:rPr>
          <w:rFonts w:ascii="Tahoma" w:hAnsi="Tahoma" w:cs="Tahoma"/>
          <w:bCs/>
          <w:szCs w:val="22"/>
        </w:rPr>
      </w:pPr>
      <w:r w:rsidRPr="009B1A10">
        <w:rPr>
          <w:rFonts w:ascii="Tahoma" w:hAnsi="Tahoma" w:cs="Tahoma"/>
          <w:bCs/>
        </w:rPr>
        <w:t>Ponudnik</w:t>
      </w:r>
      <w:r w:rsidR="005E5050">
        <w:rPr>
          <w:rFonts w:ascii="Tahoma" w:hAnsi="Tahoma" w:cs="Tahoma"/>
          <w:bCs/>
        </w:rPr>
        <w:t xml:space="preserve"> </w:t>
      </w:r>
      <w:r w:rsidRPr="009B1A10">
        <w:rPr>
          <w:rFonts w:ascii="Tahoma" w:hAnsi="Tahoma" w:cs="Tahoma"/>
          <w:bCs/>
        </w:rPr>
        <w:t>se</w:t>
      </w:r>
      <w:r w:rsidR="005E5050">
        <w:rPr>
          <w:rFonts w:ascii="Tahoma" w:hAnsi="Tahoma" w:cs="Tahoma"/>
          <w:bCs/>
        </w:rPr>
        <w:t xml:space="preserve"> </w:t>
      </w:r>
      <w:r w:rsidRPr="009B1A10">
        <w:rPr>
          <w:rFonts w:ascii="Tahoma" w:hAnsi="Tahoma" w:cs="Tahoma"/>
          <w:bCs/>
        </w:rPr>
        <w:t>z</w:t>
      </w:r>
      <w:r w:rsidR="005E5050">
        <w:rPr>
          <w:rFonts w:ascii="Tahoma" w:hAnsi="Tahoma" w:cs="Tahoma"/>
          <w:bCs/>
        </w:rPr>
        <w:t xml:space="preserve"> </w:t>
      </w:r>
      <w:r w:rsidRPr="009B1A10">
        <w:rPr>
          <w:rFonts w:ascii="Tahoma" w:hAnsi="Tahoma" w:cs="Tahoma"/>
          <w:bCs/>
        </w:rPr>
        <w:t>oddajo</w:t>
      </w:r>
      <w:r w:rsidR="005E5050">
        <w:rPr>
          <w:rFonts w:ascii="Tahoma" w:hAnsi="Tahoma" w:cs="Tahoma"/>
          <w:bCs/>
        </w:rPr>
        <w:t xml:space="preserve"> </w:t>
      </w:r>
      <w:r w:rsidRPr="009B1A10">
        <w:rPr>
          <w:rFonts w:ascii="Tahoma" w:hAnsi="Tahoma" w:cs="Tahoma"/>
          <w:bCs/>
        </w:rPr>
        <w:t>ponudbe</w:t>
      </w:r>
      <w:r w:rsidR="005E5050">
        <w:rPr>
          <w:rFonts w:ascii="Tahoma" w:hAnsi="Tahoma" w:cs="Tahoma"/>
          <w:bCs/>
        </w:rPr>
        <w:t xml:space="preserve"> </w:t>
      </w:r>
      <w:r w:rsidRPr="009B1A10">
        <w:rPr>
          <w:rFonts w:ascii="Tahoma" w:hAnsi="Tahoma" w:cs="Tahoma"/>
          <w:bCs/>
        </w:rPr>
        <w:t>zavezuje,</w:t>
      </w:r>
      <w:r w:rsidR="005E5050">
        <w:rPr>
          <w:rFonts w:ascii="Tahoma" w:hAnsi="Tahoma" w:cs="Tahoma"/>
          <w:bCs/>
        </w:rPr>
        <w:t xml:space="preserve"> </w:t>
      </w:r>
      <w:r w:rsidRPr="009B1A10">
        <w:rPr>
          <w:rFonts w:ascii="Tahoma" w:hAnsi="Tahoma" w:cs="Tahoma"/>
          <w:bCs/>
        </w:rPr>
        <w:t>da</w:t>
      </w:r>
      <w:r w:rsidR="005E5050">
        <w:rPr>
          <w:rFonts w:ascii="Tahoma" w:hAnsi="Tahoma" w:cs="Tahoma"/>
          <w:bCs/>
        </w:rPr>
        <w:t xml:space="preserve"> </w:t>
      </w:r>
      <w:r w:rsidRPr="009B1A10">
        <w:rPr>
          <w:rFonts w:ascii="Tahoma" w:hAnsi="Tahoma" w:cs="Tahoma"/>
          <w:bCs/>
        </w:rPr>
        <w:t>bodo</w:t>
      </w:r>
      <w:r w:rsidR="005E5050">
        <w:rPr>
          <w:rFonts w:ascii="Tahoma" w:hAnsi="Tahoma" w:cs="Tahoma"/>
          <w:bCs/>
        </w:rPr>
        <w:t xml:space="preserve"> </w:t>
      </w:r>
      <w:r w:rsidRPr="009B1A10">
        <w:rPr>
          <w:rFonts w:ascii="Tahoma" w:hAnsi="Tahoma" w:cs="Tahoma"/>
          <w:bCs/>
        </w:rPr>
        <w:t>v</w:t>
      </w:r>
      <w:r w:rsidR="005E5050">
        <w:rPr>
          <w:rFonts w:ascii="Tahoma" w:hAnsi="Tahoma" w:cs="Tahoma"/>
          <w:bCs/>
        </w:rPr>
        <w:t xml:space="preserve"> </w:t>
      </w:r>
      <w:r w:rsidR="000D4077">
        <w:rPr>
          <w:rFonts w:ascii="Tahoma" w:hAnsi="Tahoma" w:cs="Tahoma"/>
          <w:bCs/>
        </w:rPr>
        <w:t>P</w:t>
      </w:r>
      <w:r w:rsidRPr="0032299A">
        <w:rPr>
          <w:rFonts w:ascii="Tahoma" w:hAnsi="Tahoma" w:cs="Tahoma"/>
          <w:bCs/>
        </w:rPr>
        <w:t>rilogi</w:t>
      </w:r>
      <w:r w:rsidR="005E5050">
        <w:rPr>
          <w:rFonts w:ascii="Tahoma" w:hAnsi="Tahoma" w:cs="Tahoma"/>
          <w:bCs/>
        </w:rPr>
        <w:t xml:space="preserve"> </w:t>
      </w:r>
      <w:r w:rsidRPr="0032299A">
        <w:rPr>
          <w:rFonts w:ascii="Tahoma" w:hAnsi="Tahoma" w:cs="Tahoma"/>
          <w:bCs/>
        </w:rPr>
        <w:t>6</w:t>
      </w:r>
      <w:r w:rsidR="0032299A">
        <w:rPr>
          <w:rFonts w:ascii="Tahoma" w:hAnsi="Tahoma" w:cs="Tahoma"/>
          <w:bCs/>
        </w:rPr>
        <w:t>/1</w:t>
      </w:r>
      <w:r w:rsidR="005E5050">
        <w:rPr>
          <w:rFonts w:ascii="Tahoma" w:hAnsi="Tahoma" w:cs="Tahoma"/>
          <w:bCs/>
        </w:rPr>
        <w:t xml:space="preserve"> </w:t>
      </w:r>
      <w:r w:rsidRPr="009B1A10">
        <w:rPr>
          <w:rFonts w:ascii="Tahoma" w:hAnsi="Tahoma" w:cs="Tahoma"/>
          <w:bCs/>
        </w:rPr>
        <w:t>navedeni</w:t>
      </w:r>
      <w:r w:rsidR="005E5050">
        <w:rPr>
          <w:rFonts w:ascii="Tahoma" w:hAnsi="Tahoma" w:cs="Tahoma"/>
          <w:bCs/>
        </w:rPr>
        <w:t xml:space="preserve"> </w:t>
      </w:r>
      <w:r w:rsidR="000D4077">
        <w:rPr>
          <w:rFonts w:ascii="Tahoma" w:hAnsi="Tahoma" w:cs="Tahoma"/>
          <w:bCs/>
        </w:rPr>
        <w:t>pravni</w:t>
      </w:r>
      <w:r w:rsidR="005E5050">
        <w:rPr>
          <w:rFonts w:ascii="Tahoma" w:hAnsi="Tahoma" w:cs="Tahoma"/>
          <w:bCs/>
        </w:rPr>
        <w:t xml:space="preserve"> </w:t>
      </w:r>
      <w:r w:rsidR="000D4077">
        <w:rPr>
          <w:rFonts w:ascii="Tahoma" w:hAnsi="Tahoma" w:cs="Tahoma"/>
          <w:bCs/>
        </w:rPr>
        <w:t>strokovnjaki</w:t>
      </w:r>
      <w:r w:rsidR="005E5050">
        <w:rPr>
          <w:rFonts w:ascii="Tahoma" w:hAnsi="Tahoma" w:cs="Tahoma"/>
          <w:bCs/>
        </w:rPr>
        <w:t xml:space="preserve"> </w:t>
      </w:r>
      <w:r w:rsidRPr="009B1A10">
        <w:rPr>
          <w:rFonts w:ascii="Tahoma" w:hAnsi="Tahoma" w:cs="Tahoma"/>
          <w:bCs/>
        </w:rPr>
        <w:t>tudi</w:t>
      </w:r>
      <w:r w:rsidR="005E5050">
        <w:rPr>
          <w:rFonts w:ascii="Tahoma" w:hAnsi="Tahoma" w:cs="Tahoma"/>
          <w:bCs/>
        </w:rPr>
        <w:t xml:space="preserve"> </w:t>
      </w:r>
      <w:r w:rsidRPr="009B1A10">
        <w:rPr>
          <w:rFonts w:ascii="Tahoma" w:hAnsi="Tahoma" w:cs="Tahoma"/>
          <w:bCs/>
        </w:rPr>
        <w:t>dejansko</w:t>
      </w:r>
      <w:r w:rsidR="005E5050">
        <w:rPr>
          <w:rFonts w:ascii="Tahoma" w:hAnsi="Tahoma" w:cs="Tahoma"/>
          <w:bCs/>
        </w:rPr>
        <w:t xml:space="preserve"> </w:t>
      </w:r>
      <w:r w:rsidRPr="009B1A10">
        <w:rPr>
          <w:rFonts w:ascii="Tahoma" w:hAnsi="Tahoma" w:cs="Tahoma"/>
          <w:bCs/>
        </w:rPr>
        <w:t>prisotni</w:t>
      </w:r>
      <w:r w:rsidR="005E5050">
        <w:rPr>
          <w:rFonts w:ascii="Tahoma" w:hAnsi="Tahoma" w:cs="Tahoma"/>
          <w:bCs/>
        </w:rPr>
        <w:t xml:space="preserve"> </w:t>
      </w:r>
      <w:r w:rsidRPr="009B1A10">
        <w:rPr>
          <w:rFonts w:ascii="Tahoma" w:hAnsi="Tahoma" w:cs="Tahoma"/>
          <w:bCs/>
        </w:rPr>
        <w:t>pri</w:t>
      </w:r>
      <w:r w:rsidR="005E5050">
        <w:rPr>
          <w:rFonts w:ascii="Tahoma" w:hAnsi="Tahoma" w:cs="Tahoma"/>
          <w:bCs/>
        </w:rPr>
        <w:t xml:space="preserve"> </w:t>
      </w:r>
      <w:r w:rsidRPr="009B1A10">
        <w:rPr>
          <w:rFonts w:ascii="Tahoma" w:hAnsi="Tahoma" w:cs="Tahoma"/>
          <w:bCs/>
        </w:rPr>
        <w:t>izvedbi</w:t>
      </w:r>
      <w:r w:rsidR="005E5050">
        <w:rPr>
          <w:rFonts w:ascii="Tahoma" w:hAnsi="Tahoma" w:cs="Tahoma"/>
          <w:bCs/>
        </w:rPr>
        <w:t xml:space="preserve"> </w:t>
      </w:r>
      <w:r w:rsidRPr="009B1A10">
        <w:rPr>
          <w:rFonts w:ascii="Tahoma" w:hAnsi="Tahoma" w:cs="Tahoma"/>
          <w:bCs/>
        </w:rPr>
        <w:t>storitev</w:t>
      </w:r>
      <w:r w:rsidR="005E5050">
        <w:rPr>
          <w:rFonts w:ascii="Tahoma" w:hAnsi="Tahoma" w:cs="Tahoma"/>
          <w:bCs/>
        </w:rPr>
        <w:t xml:space="preserve"> </w:t>
      </w:r>
      <w:r w:rsidRPr="009B1A10">
        <w:rPr>
          <w:rFonts w:ascii="Tahoma" w:hAnsi="Tahoma" w:cs="Tahoma"/>
          <w:bCs/>
        </w:rPr>
        <w:t>na</w:t>
      </w:r>
      <w:r w:rsidR="005E5050">
        <w:rPr>
          <w:rFonts w:ascii="Tahoma" w:hAnsi="Tahoma" w:cs="Tahoma"/>
          <w:bCs/>
        </w:rPr>
        <w:t xml:space="preserve"> </w:t>
      </w:r>
      <w:r w:rsidRPr="009B1A10">
        <w:rPr>
          <w:rFonts w:ascii="Tahoma" w:hAnsi="Tahoma" w:cs="Tahoma"/>
          <w:bCs/>
        </w:rPr>
        <w:t>predmetnem</w:t>
      </w:r>
      <w:r w:rsidR="005E5050">
        <w:rPr>
          <w:rFonts w:ascii="Tahoma" w:hAnsi="Tahoma" w:cs="Tahoma"/>
          <w:bCs/>
        </w:rPr>
        <w:t xml:space="preserve"> </w:t>
      </w:r>
      <w:r w:rsidRPr="009B1A10">
        <w:rPr>
          <w:rFonts w:ascii="Tahoma" w:hAnsi="Tahoma" w:cs="Tahoma"/>
          <w:bCs/>
        </w:rPr>
        <w:t>razpisu.</w:t>
      </w:r>
      <w:r w:rsidR="005E5050">
        <w:rPr>
          <w:rFonts w:ascii="Tahoma" w:hAnsi="Tahoma" w:cs="Tahoma"/>
          <w:bCs/>
        </w:rPr>
        <w:t xml:space="preserve"> </w:t>
      </w:r>
      <w:r w:rsidRPr="009B1A10">
        <w:rPr>
          <w:rFonts w:ascii="Tahoma" w:hAnsi="Tahoma" w:cs="Tahoma"/>
          <w:bCs/>
        </w:rPr>
        <w:t>Naročnik</w:t>
      </w:r>
      <w:r w:rsidR="005E5050">
        <w:rPr>
          <w:rFonts w:ascii="Tahoma" w:hAnsi="Tahoma" w:cs="Tahoma"/>
          <w:bCs/>
        </w:rPr>
        <w:t xml:space="preserve"> </w:t>
      </w:r>
      <w:r w:rsidRPr="009B1A10">
        <w:rPr>
          <w:rFonts w:ascii="Tahoma" w:hAnsi="Tahoma" w:cs="Tahoma"/>
          <w:bCs/>
        </w:rPr>
        <w:t>dopušča</w:t>
      </w:r>
      <w:r w:rsidR="005E5050">
        <w:rPr>
          <w:rFonts w:ascii="Tahoma" w:hAnsi="Tahoma" w:cs="Tahoma"/>
          <w:bCs/>
        </w:rPr>
        <w:t xml:space="preserve"> </w:t>
      </w:r>
      <w:r w:rsidRPr="009B1A10">
        <w:rPr>
          <w:rFonts w:ascii="Tahoma" w:hAnsi="Tahoma" w:cs="Tahoma"/>
          <w:bCs/>
        </w:rPr>
        <w:t>možnost</w:t>
      </w:r>
      <w:r w:rsidR="005E5050">
        <w:rPr>
          <w:rFonts w:ascii="Tahoma" w:hAnsi="Tahoma" w:cs="Tahoma"/>
          <w:bCs/>
        </w:rPr>
        <w:t xml:space="preserve"> </w:t>
      </w:r>
      <w:r w:rsidRPr="009B1A10">
        <w:rPr>
          <w:rFonts w:ascii="Tahoma" w:hAnsi="Tahoma" w:cs="Tahoma"/>
          <w:bCs/>
        </w:rPr>
        <w:t>menjave</w:t>
      </w:r>
      <w:r w:rsidR="005E5050">
        <w:rPr>
          <w:rFonts w:ascii="Tahoma" w:hAnsi="Tahoma" w:cs="Tahoma"/>
          <w:bCs/>
        </w:rPr>
        <w:t xml:space="preserve"> </w:t>
      </w:r>
      <w:r w:rsidR="000D4077">
        <w:rPr>
          <w:rFonts w:ascii="Tahoma" w:hAnsi="Tahoma" w:cs="Tahoma"/>
          <w:bCs/>
        </w:rPr>
        <w:t>pravnega</w:t>
      </w:r>
      <w:r w:rsidR="005E5050">
        <w:rPr>
          <w:rFonts w:ascii="Tahoma" w:hAnsi="Tahoma" w:cs="Tahoma"/>
          <w:bCs/>
        </w:rPr>
        <w:t xml:space="preserve"> </w:t>
      </w:r>
      <w:r w:rsidR="000D4077">
        <w:rPr>
          <w:rFonts w:ascii="Tahoma" w:hAnsi="Tahoma" w:cs="Tahoma"/>
          <w:bCs/>
        </w:rPr>
        <w:t>strokovnjaka</w:t>
      </w:r>
      <w:r w:rsidR="005E5050">
        <w:rPr>
          <w:rFonts w:ascii="Tahoma" w:hAnsi="Tahoma" w:cs="Tahoma"/>
          <w:bCs/>
        </w:rPr>
        <w:t xml:space="preserve"> </w:t>
      </w:r>
      <w:r w:rsidRPr="009B1A10">
        <w:rPr>
          <w:rFonts w:ascii="Tahoma" w:hAnsi="Tahoma" w:cs="Tahoma"/>
          <w:bCs/>
        </w:rPr>
        <w:t>v</w:t>
      </w:r>
      <w:r w:rsidR="005E5050">
        <w:rPr>
          <w:rFonts w:ascii="Tahoma" w:hAnsi="Tahoma" w:cs="Tahoma"/>
          <w:bCs/>
        </w:rPr>
        <w:t xml:space="preserve"> </w:t>
      </w:r>
      <w:r w:rsidRPr="009B1A10">
        <w:rPr>
          <w:rFonts w:ascii="Tahoma" w:hAnsi="Tahoma" w:cs="Tahoma"/>
          <w:bCs/>
        </w:rPr>
        <w:t>času</w:t>
      </w:r>
      <w:r w:rsidR="005E5050">
        <w:rPr>
          <w:rFonts w:ascii="Tahoma" w:hAnsi="Tahoma" w:cs="Tahoma"/>
          <w:bCs/>
        </w:rPr>
        <w:t xml:space="preserve"> </w:t>
      </w:r>
      <w:r w:rsidRPr="009B1A10">
        <w:rPr>
          <w:rFonts w:ascii="Tahoma" w:hAnsi="Tahoma" w:cs="Tahoma"/>
          <w:bCs/>
        </w:rPr>
        <w:t>izvedbe</w:t>
      </w:r>
      <w:r w:rsidR="005E5050">
        <w:rPr>
          <w:rFonts w:ascii="Tahoma" w:hAnsi="Tahoma" w:cs="Tahoma"/>
          <w:bCs/>
        </w:rPr>
        <w:t xml:space="preserve"> </w:t>
      </w:r>
      <w:r w:rsidRPr="009B1A10">
        <w:rPr>
          <w:rFonts w:ascii="Tahoma" w:hAnsi="Tahoma" w:cs="Tahoma"/>
          <w:bCs/>
        </w:rPr>
        <w:t>storitev</w:t>
      </w:r>
      <w:r w:rsidR="005E5050">
        <w:rPr>
          <w:rFonts w:ascii="Tahoma" w:hAnsi="Tahoma" w:cs="Tahoma"/>
          <w:bCs/>
        </w:rPr>
        <w:t xml:space="preserve"> </w:t>
      </w:r>
      <w:r w:rsidRPr="009B1A10">
        <w:rPr>
          <w:rFonts w:ascii="Tahoma" w:hAnsi="Tahoma" w:cs="Tahoma"/>
          <w:bCs/>
        </w:rPr>
        <w:t>na</w:t>
      </w:r>
      <w:r w:rsidR="005E5050">
        <w:rPr>
          <w:rFonts w:ascii="Tahoma" w:hAnsi="Tahoma" w:cs="Tahoma"/>
          <w:bCs/>
        </w:rPr>
        <w:t xml:space="preserve"> </w:t>
      </w:r>
      <w:r w:rsidRPr="009B1A10">
        <w:rPr>
          <w:rFonts w:ascii="Tahoma" w:hAnsi="Tahoma" w:cs="Tahoma"/>
          <w:bCs/>
        </w:rPr>
        <w:t>predmetnem</w:t>
      </w:r>
      <w:r w:rsidR="005E5050">
        <w:rPr>
          <w:rFonts w:ascii="Tahoma" w:hAnsi="Tahoma" w:cs="Tahoma"/>
          <w:bCs/>
        </w:rPr>
        <w:t xml:space="preserve"> </w:t>
      </w:r>
      <w:r w:rsidRPr="009B1A10">
        <w:rPr>
          <w:rFonts w:ascii="Tahoma" w:hAnsi="Tahoma" w:cs="Tahoma"/>
          <w:bCs/>
        </w:rPr>
        <w:t>razpisu</w:t>
      </w:r>
      <w:r w:rsidR="005E5050">
        <w:rPr>
          <w:rFonts w:ascii="Tahoma" w:hAnsi="Tahoma" w:cs="Tahoma"/>
          <w:bCs/>
        </w:rPr>
        <w:t xml:space="preserve"> </w:t>
      </w:r>
      <w:r w:rsidRPr="009B1A10">
        <w:rPr>
          <w:rFonts w:ascii="Tahoma" w:hAnsi="Tahoma" w:cs="Tahoma"/>
          <w:bCs/>
        </w:rPr>
        <w:t>samo</w:t>
      </w:r>
      <w:r w:rsidR="005E5050">
        <w:rPr>
          <w:rFonts w:ascii="Tahoma" w:hAnsi="Tahoma" w:cs="Tahoma"/>
          <w:bCs/>
        </w:rPr>
        <w:t xml:space="preserve"> </w:t>
      </w:r>
      <w:r w:rsidRPr="009B1A10">
        <w:rPr>
          <w:rFonts w:ascii="Tahoma" w:hAnsi="Tahoma" w:cs="Tahoma"/>
          <w:bCs/>
        </w:rPr>
        <w:t>v</w:t>
      </w:r>
      <w:r w:rsidR="005E5050">
        <w:rPr>
          <w:rFonts w:ascii="Tahoma" w:hAnsi="Tahoma" w:cs="Tahoma"/>
          <w:bCs/>
        </w:rPr>
        <w:t xml:space="preserve"> </w:t>
      </w:r>
      <w:r w:rsidRPr="009B1A10">
        <w:rPr>
          <w:rFonts w:ascii="Tahoma" w:hAnsi="Tahoma" w:cs="Tahoma"/>
          <w:bCs/>
        </w:rPr>
        <w:t>primeru</w:t>
      </w:r>
      <w:r w:rsidR="005E5050">
        <w:rPr>
          <w:rFonts w:ascii="Tahoma" w:hAnsi="Tahoma" w:cs="Tahoma"/>
          <w:bCs/>
        </w:rPr>
        <w:t xml:space="preserve"> </w:t>
      </w:r>
      <w:r w:rsidRPr="009B1A10">
        <w:rPr>
          <w:rFonts w:ascii="Tahoma" w:hAnsi="Tahoma" w:cs="Tahoma"/>
          <w:bCs/>
        </w:rPr>
        <w:t>višje</w:t>
      </w:r>
      <w:r w:rsidR="005E5050">
        <w:rPr>
          <w:rFonts w:ascii="Tahoma" w:hAnsi="Tahoma" w:cs="Tahoma"/>
          <w:bCs/>
        </w:rPr>
        <w:t xml:space="preserve"> </w:t>
      </w:r>
      <w:r w:rsidRPr="009B1A10">
        <w:rPr>
          <w:rFonts w:ascii="Tahoma" w:hAnsi="Tahoma" w:cs="Tahoma"/>
          <w:bCs/>
        </w:rPr>
        <w:t>sile</w:t>
      </w:r>
      <w:r w:rsidR="005E5050">
        <w:rPr>
          <w:rFonts w:ascii="Tahoma" w:hAnsi="Tahoma" w:cs="Tahoma"/>
          <w:bCs/>
        </w:rPr>
        <w:t xml:space="preserve"> </w:t>
      </w:r>
      <w:r w:rsidRPr="009B1A10">
        <w:rPr>
          <w:rFonts w:ascii="Tahoma" w:hAnsi="Tahoma" w:cs="Tahoma"/>
          <w:bCs/>
        </w:rPr>
        <w:t>(npr.</w:t>
      </w:r>
      <w:r w:rsidR="005E5050">
        <w:rPr>
          <w:rFonts w:ascii="Tahoma" w:hAnsi="Tahoma" w:cs="Tahoma"/>
          <w:bCs/>
        </w:rPr>
        <w:t xml:space="preserve"> </w:t>
      </w:r>
      <w:r w:rsidRPr="009B1A10">
        <w:rPr>
          <w:rFonts w:ascii="Tahoma" w:hAnsi="Tahoma" w:cs="Tahoma"/>
          <w:bCs/>
        </w:rPr>
        <w:t>bolezen,</w:t>
      </w:r>
      <w:r w:rsidR="005E5050">
        <w:rPr>
          <w:rFonts w:ascii="Tahoma" w:hAnsi="Tahoma" w:cs="Tahoma"/>
          <w:bCs/>
        </w:rPr>
        <w:t xml:space="preserve"> </w:t>
      </w:r>
      <w:r w:rsidRPr="009B1A10">
        <w:rPr>
          <w:rFonts w:ascii="Tahoma" w:hAnsi="Tahoma" w:cs="Tahoma"/>
          <w:bCs/>
        </w:rPr>
        <w:t>upokojitev</w:t>
      </w:r>
      <w:r w:rsidR="000D4077">
        <w:rPr>
          <w:rFonts w:ascii="Tahoma" w:hAnsi="Tahoma" w:cs="Tahoma"/>
          <w:bCs/>
        </w:rPr>
        <w:t>,</w:t>
      </w:r>
      <w:r w:rsidR="005E5050">
        <w:rPr>
          <w:rFonts w:ascii="Tahoma" w:hAnsi="Tahoma" w:cs="Tahoma"/>
          <w:bCs/>
        </w:rPr>
        <w:t xml:space="preserve"> </w:t>
      </w:r>
      <w:r w:rsidRPr="009B1A10">
        <w:rPr>
          <w:rFonts w:ascii="Tahoma" w:hAnsi="Tahoma" w:cs="Tahoma"/>
          <w:bCs/>
        </w:rPr>
        <w:t>smrt</w:t>
      </w:r>
      <w:r w:rsidR="005E5050">
        <w:rPr>
          <w:rFonts w:ascii="Tahoma" w:hAnsi="Tahoma" w:cs="Tahoma"/>
          <w:bCs/>
        </w:rPr>
        <w:t xml:space="preserve"> </w:t>
      </w:r>
      <w:r w:rsidRPr="009B1A10">
        <w:rPr>
          <w:rFonts w:ascii="Tahoma" w:hAnsi="Tahoma" w:cs="Tahoma"/>
          <w:bCs/>
        </w:rPr>
        <w:t>delavca</w:t>
      </w:r>
      <w:r w:rsidR="000D4077">
        <w:rPr>
          <w:rFonts w:ascii="Tahoma" w:hAnsi="Tahoma" w:cs="Tahoma"/>
          <w:bCs/>
        </w:rPr>
        <w:t>,</w:t>
      </w:r>
      <w:r w:rsidR="005E5050">
        <w:rPr>
          <w:rFonts w:ascii="Tahoma" w:hAnsi="Tahoma" w:cs="Tahoma"/>
          <w:bCs/>
        </w:rPr>
        <w:t xml:space="preserve"> </w:t>
      </w:r>
      <w:r w:rsidR="000D4077">
        <w:rPr>
          <w:rFonts w:ascii="Tahoma" w:hAnsi="Tahoma" w:cs="Tahoma"/>
          <w:bCs/>
        </w:rPr>
        <w:t>prenehanje</w:t>
      </w:r>
      <w:r w:rsidR="005E5050">
        <w:rPr>
          <w:rFonts w:ascii="Tahoma" w:hAnsi="Tahoma" w:cs="Tahoma"/>
          <w:bCs/>
        </w:rPr>
        <w:t xml:space="preserve"> </w:t>
      </w:r>
      <w:r w:rsidR="000D4077">
        <w:rPr>
          <w:rFonts w:ascii="Tahoma" w:hAnsi="Tahoma" w:cs="Tahoma"/>
          <w:bCs/>
        </w:rPr>
        <w:t>delovnega</w:t>
      </w:r>
      <w:r w:rsidR="005E5050">
        <w:rPr>
          <w:rFonts w:ascii="Tahoma" w:hAnsi="Tahoma" w:cs="Tahoma"/>
          <w:bCs/>
        </w:rPr>
        <w:t xml:space="preserve"> </w:t>
      </w:r>
      <w:r w:rsidR="000D4077">
        <w:rPr>
          <w:rFonts w:ascii="Tahoma" w:hAnsi="Tahoma" w:cs="Tahoma"/>
          <w:bCs/>
        </w:rPr>
        <w:t>razmerja,</w:t>
      </w:r>
      <w:r w:rsidR="005E5050">
        <w:rPr>
          <w:rFonts w:ascii="Tahoma" w:hAnsi="Tahoma" w:cs="Tahoma"/>
          <w:bCs/>
        </w:rPr>
        <w:t xml:space="preserve"> </w:t>
      </w:r>
      <w:r w:rsidR="000D4077">
        <w:rPr>
          <w:rFonts w:ascii="Tahoma" w:hAnsi="Tahoma" w:cs="Tahoma"/>
          <w:bCs/>
        </w:rPr>
        <w:t>ipd.</w:t>
      </w:r>
      <w:r w:rsidRPr="009B1A10">
        <w:rPr>
          <w:rFonts w:ascii="Tahoma" w:hAnsi="Tahoma" w:cs="Tahoma"/>
          <w:bCs/>
        </w:rPr>
        <w:t>).</w:t>
      </w:r>
      <w:r w:rsidR="005E5050">
        <w:rPr>
          <w:rFonts w:ascii="Tahoma" w:hAnsi="Tahoma" w:cs="Tahoma"/>
          <w:bCs/>
        </w:rPr>
        <w:t xml:space="preserve"> </w:t>
      </w:r>
      <w:r w:rsidRPr="009B1A10">
        <w:rPr>
          <w:rFonts w:ascii="Tahoma" w:hAnsi="Tahoma" w:cs="Tahoma"/>
          <w:bCs/>
        </w:rPr>
        <w:t>V</w:t>
      </w:r>
      <w:r w:rsidR="005E5050">
        <w:rPr>
          <w:rFonts w:ascii="Tahoma" w:hAnsi="Tahoma" w:cs="Tahoma"/>
          <w:bCs/>
        </w:rPr>
        <w:t xml:space="preserve"> </w:t>
      </w:r>
      <w:r w:rsidRPr="009B1A10">
        <w:rPr>
          <w:rFonts w:ascii="Tahoma" w:hAnsi="Tahoma" w:cs="Tahoma"/>
          <w:bCs/>
        </w:rPr>
        <w:t>tem</w:t>
      </w:r>
      <w:r w:rsidR="005E5050">
        <w:rPr>
          <w:rFonts w:ascii="Tahoma" w:hAnsi="Tahoma" w:cs="Tahoma"/>
          <w:bCs/>
        </w:rPr>
        <w:t xml:space="preserve"> </w:t>
      </w:r>
      <w:r w:rsidRPr="009B1A10">
        <w:rPr>
          <w:rFonts w:ascii="Tahoma" w:hAnsi="Tahoma" w:cs="Tahoma"/>
          <w:bCs/>
        </w:rPr>
        <w:t>primeru</w:t>
      </w:r>
      <w:r w:rsidR="005E5050">
        <w:rPr>
          <w:rFonts w:ascii="Tahoma" w:hAnsi="Tahoma" w:cs="Tahoma"/>
          <w:bCs/>
        </w:rPr>
        <w:t xml:space="preserve"> </w:t>
      </w:r>
      <w:r w:rsidRPr="009B1A10">
        <w:rPr>
          <w:rFonts w:ascii="Tahoma" w:hAnsi="Tahoma" w:cs="Tahoma"/>
          <w:bCs/>
        </w:rPr>
        <w:t>mora</w:t>
      </w:r>
      <w:r w:rsidR="005E5050">
        <w:rPr>
          <w:rFonts w:ascii="Tahoma" w:hAnsi="Tahoma" w:cs="Tahoma"/>
          <w:bCs/>
        </w:rPr>
        <w:t xml:space="preserve"> </w:t>
      </w:r>
      <w:r w:rsidRPr="009B1A10">
        <w:rPr>
          <w:rFonts w:ascii="Tahoma" w:hAnsi="Tahoma" w:cs="Tahoma"/>
          <w:bCs/>
        </w:rPr>
        <w:t>ponudnik</w:t>
      </w:r>
      <w:r w:rsidR="005E5050">
        <w:rPr>
          <w:rFonts w:ascii="Tahoma" w:hAnsi="Tahoma" w:cs="Tahoma"/>
          <w:bCs/>
        </w:rPr>
        <w:t xml:space="preserve"> </w:t>
      </w:r>
      <w:r w:rsidRPr="009B1A10">
        <w:rPr>
          <w:rFonts w:ascii="Tahoma" w:hAnsi="Tahoma" w:cs="Tahoma"/>
          <w:bCs/>
        </w:rPr>
        <w:t>za</w:t>
      </w:r>
      <w:r w:rsidR="005E5050">
        <w:rPr>
          <w:rFonts w:ascii="Tahoma" w:hAnsi="Tahoma" w:cs="Tahoma"/>
          <w:bCs/>
        </w:rPr>
        <w:t xml:space="preserve"> </w:t>
      </w:r>
      <w:r w:rsidRPr="009B1A10">
        <w:rPr>
          <w:rFonts w:ascii="Tahoma" w:hAnsi="Tahoma" w:cs="Tahoma"/>
          <w:bCs/>
        </w:rPr>
        <w:t>novega</w:t>
      </w:r>
      <w:r w:rsidR="005E5050">
        <w:rPr>
          <w:rFonts w:ascii="Tahoma" w:hAnsi="Tahoma" w:cs="Tahoma"/>
          <w:bCs/>
        </w:rPr>
        <w:t xml:space="preserve"> </w:t>
      </w:r>
      <w:r w:rsidR="000D4077">
        <w:rPr>
          <w:rFonts w:ascii="Tahoma" w:hAnsi="Tahoma" w:cs="Tahoma"/>
          <w:bCs/>
        </w:rPr>
        <w:t>strokovnjaka</w:t>
      </w:r>
      <w:r w:rsidR="005E5050">
        <w:rPr>
          <w:rFonts w:ascii="Tahoma" w:hAnsi="Tahoma" w:cs="Tahoma"/>
          <w:bCs/>
        </w:rPr>
        <w:t xml:space="preserve"> </w:t>
      </w:r>
      <w:r w:rsidRPr="009B1A10">
        <w:rPr>
          <w:rFonts w:ascii="Tahoma" w:hAnsi="Tahoma" w:cs="Tahoma"/>
          <w:bCs/>
        </w:rPr>
        <w:t>priložiti</w:t>
      </w:r>
      <w:r w:rsidR="005E5050">
        <w:rPr>
          <w:rFonts w:ascii="Tahoma" w:hAnsi="Tahoma" w:cs="Tahoma"/>
          <w:bCs/>
        </w:rPr>
        <w:t xml:space="preserve"> </w:t>
      </w:r>
      <w:r w:rsidRPr="009B1A10">
        <w:rPr>
          <w:rFonts w:ascii="Tahoma" w:hAnsi="Tahoma" w:cs="Tahoma"/>
          <w:bCs/>
        </w:rPr>
        <w:t>ustrezn</w:t>
      </w:r>
      <w:r w:rsidR="000D4077">
        <w:rPr>
          <w:rFonts w:ascii="Tahoma" w:hAnsi="Tahoma" w:cs="Tahoma"/>
          <w:bCs/>
        </w:rPr>
        <w:t>a</w:t>
      </w:r>
      <w:r w:rsidR="005E5050">
        <w:rPr>
          <w:rFonts w:ascii="Tahoma" w:hAnsi="Tahoma" w:cs="Tahoma"/>
          <w:bCs/>
        </w:rPr>
        <w:t xml:space="preserve"> </w:t>
      </w:r>
      <w:r w:rsidRPr="009B1A10">
        <w:rPr>
          <w:rFonts w:ascii="Tahoma" w:hAnsi="Tahoma" w:cs="Tahoma"/>
          <w:bCs/>
        </w:rPr>
        <w:t>dokazila</w:t>
      </w:r>
      <w:r w:rsidR="005E5050">
        <w:rPr>
          <w:rFonts w:ascii="Tahoma" w:hAnsi="Tahoma" w:cs="Tahoma"/>
          <w:bCs/>
        </w:rPr>
        <w:t xml:space="preserve"> </w:t>
      </w:r>
      <w:r w:rsidR="000D4077">
        <w:rPr>
          <w:rFonts w:ascii="Tahoma" w:hAnsi="Tahoma" w:cs="Tahoma"/>
          <w:bCs/>
        </w:rPr>
        <w:t>za</w:t>
      </w:r>
      <w:r w:rsidR="005E5050">
        <w:rPr>
          <w:rFonts w:ascii="Tahoma" w:hAnsi="Tahoma" w:cs="Tahoma"/>
          <w:bCs/>
        </w:rPr>
        <w:t xml:space="preserve"> </w:t>
      </w:r>
      <w:r w:rsidR="000D4077">
        <w:rPr>
          <w:rFonts w:ascii="Tahoma" w:hAnsi="Tahoma" w:cs="Tahoma"/>
          <w:bCs/>
        </w:rPr>
        <w:t>predlagano</w:t>
      </w:r>
      <w:r w:rsidR="005E5050">
        <w:rPr>
          <w:rFonts w:ascii="Tahoma" w:hAnsi="Tahoma" w:cs="Tahoma"/>
          <w:bCs/>
        </w:rPr>
        <w:t xml:space="preserve"> </w:t>
      </w:r>
      <w:r w:rsidR="000D4077">
        <w:rPr>
          <w:rFonts w:ascii="Tahoma" w:hAnsi="Tahoma" w:cs="Tahoma"/>
          <w:bCs/>
        </w:rPr>
        <w:t>zamenjavo</w:t>
      </w:r>
      <w:r w:rsidRPr="009B1A10">
        <w:rPr>
          <w:rFonts w:ascii="Tahoma" w:hAnsi="Tahoma" w:cs="Tahoma"/>
          <w:bCs/>
        </w:rPr>
        <w:t>.</w:t>
      </w:r>
    </w:p>
    <w:p w14:paraId="7729CB0B" w14:textId="77777777" w:rsidR="0019344C" w:rsidRDefault="0019344C" w:rsidP="004227B8">
      <w:pPr>
        <w:keepNext/>
        <w:keepLines/>
        <w:jc w:val="both"/>
        <w:rPr>
          <w:rFonts w:ascii="Tahoma" w:hAnsi="Tahoma" w:cs="Tahoma"/>
          <w:bCs/>
          <w:szCs w:val="22"/>
        </w:rPr>
      </w:pPr>
    </w:p>
    <w:p w14:paraId="440B2F9A" w14:textId="7EA53F81" w:rsidR="00AB789E" w:rsidRPr="002A6967" w:rsidRDefault="00AB789E" w:rsidP="004227B8">
      <w:pPr>
        <w:keepNext/>
        <w:keepLines/>
        <w:jc w:val="both"/>
        <w:rPr>
          <w:rFonts w:ascii="Tahoma" w:hAnsi="Tahoma" w:cs="Tahoma"/>
          <w:b/>
          <w:szCs w:val="22"/>
        </w:rPr>
      </w:pPr>
      <w:r w:rsidRPr="002A6967">
        <w:rPr>
          <w:rFonts w:ascii="Tahoma" w:hAnsi="Tahoma" w:cs="Tahoma"/>
          <w:b/>
          <w:szCs w:val="22"/>
        </w:rPr>
        <w:t>Dokazila:</w:t>
      </w:r>
    </w:p>
    <w:p w14:paraId="38C731A0" w14:textId="0CCDCAE3" w:rsidR="008B6331" w:rsidRPr="00112425" w:rsidRDefault="008B6331"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4CC7A7C8" w14:textId="349A4919" w:rsidR="008B6331" w:rsidRPr="00DA1204" w:rsidRDefault="008B6331"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bCs/>
        </w:rPr>
        <w:t>,</w:t>
      </w:r>
    </w:p>
    <w:p w14:paraId="6C78A046" w14:textId="02D5921B" w:rsidR="00AA642D" w:rsidRPr="0032299A" w:rsidRDefault="008B6331" w:rsidP="004227B8">
      <w:pPr>
        <w:keepNext/>
        <w:keepLines/>
        <w:numPr>
          <w:ilvl w:val="0"/>
          <w:numId w:val="33"/>
        </w:numPr>
        <w:ind w:left="426" w:hanging="284"/>
        <w:jc w:val="both"/>
        <w:rPr>
          <w:rFonts w:ascii="Tahoma" w:hAnsi="Tahoma" w:cs="Tahoma"/>
        </w:rPr>
      </w:pPr>
      <w:r w:rsidRPr="00806F07">
        <w:rPr>
          <w:rFonts w:ascii="Tahoma" w:hAnsi="Tahoma" w:cs="Tahoma"/>
        </w:rPr>
        <w:t>Izpolnjena</w:t>
      </w:r>
      <w:r w:rsidR="005E5050">
        <w:rPr>
          <w:rFonts w:ascii="Tahoma" w:hAnsi="Tahoma" w:cs="Tahoma"/>
          <w:bCs/>
        </w:rPr>
        <w:t xml:space="preserve"> </w:t>
      </w:r>
      <w:r w:rsidRPr="00806F07">
        <w:rPr>
          <w:rFonts w:ascii="Tahoma" w:hAnsi="Tahoma" w:cs="Tahoma"/>
          <w:bCs/>
        </w:rPr>
        <w:t>in</w:t>
      </w:r>
      <w:r w:rsidR="005E5050">
        <w:rPr>
          <w:rFonts w:ascii="Tahoma" w:hAnsi="Tahoma" w:cs="Tahoma"/>
          <w:bCs/>
        </w:rPr>
        <w:t xml:space="preserve"> </w:t>
      </w:r>
      <w:r w:rsidRPr="00806F07">
        <w:rPr>
          <w:rFonts w:ascii="Tahoma" w:hAnsi="Tahoma" w:cs="Tahoma"/>
          <w:bCs/>
        </w:rPr>
        <w:t>podpisana</w:t>
      </w:r>
      <w:r w:rsidR="005E5050">
        <w:rPr>
          <w:rFonts w:ascii="Tahoma" w:hAnsi="Tahoma" w:cs="Tahoma"/>
          <w:bCs/>
        </w:rPr>
        <w:t xml:space="preserve"> </w:t>
      </w:r>
      <w:r w:rsidRPr="0032299A">
        <w:rPr>
          <w:rFonts w:ascii="Tahoma" w:hAnsi="Tahoma" w:cs="Tahoma"/>
          <w:bCs/>
        </w:rPr>
        <w:t>Priloga</w:t>
      </w:r>
      <w:r w:rsidR="005E5050">
        <w:rPr>
          <w:rFonts w:ascii="Tahoma" w:hAnsi="Tahoma" w:cs="Tahoma"/>
          <w:bCs/>
        </w:rPr>
        <w:t xml:space="preserve"> </w:t>
      </w:r>
      <w:r w:rsidR="0032299A" w:rsidRPr="0032299A">
        <w:rPr>
          <w:rFonts w:ascii="Tahoma" w:hAnsi="Tahoma" w:cs="Tahoma"/>
          <w:bCs/>
        </w:rPr>
        <w:t>6</w:t>
      </w:r>
      <w:r w:rsidRPr="0032299A">
        <w:rPr>
          <w:rFonts w:ascii="Tahoma" w:hAnsi="Tahoma" w:cs="Tahoma"/>
          <w:bCs/>
        </w:rPr>
        <w:t>/1</w:t>
      </w:r>
      <w:r w:rsidR="005E5050">
        <w:rPr>
          <w:rFonts w:ascii="Tahoma" w:hAnsi="Tahoma" w:cs="Tahoma"/>
          <w:bCs/>
        </w:rPr>
        <w:t xml:space="preserve"> </w:t>
      </w:r>
      <w:r w:rsidR="00216A78" w:rsidRPr="0032299A">
        <w:rPr>
          <w:rFonts w:ascii="Tahoma" w:hAnsi="Tahoma" w:cs="Tahoma"/>
          <w:bCs/>
        </w:rPr>
        <w:t>STROKOVNA</w:t>
      </w:r>
      <w:r w:rsidR="005E5050">
        <w:rPr>
          <w:rFonts w:ascii="Tahoma" w:hAnsi="Tahoma" w:cs="Tahoma"/>
          <w:bCs/>
        </w:rPr>
        <w:t xml:space="preserve"> </w:t>
      </w:r>
      <w:r w:rsidR="00216A78" w:rsidRPr="0032299A">
        <w:rPr>
          <w:rFonts w:ascii="Tahoma" w:hAnsi="Tahoma" w:cs="Tahoma"/>
          <w:bCs/>
        </w:rPr>
        <w:t>SPOSOBNOST</w:t>
      </w:r>
      <w:r w:rsidR="00AA642D" w:rsidRPr="0032299A">
        <w:rPr>
          <w:rFonts w:ascii="Tahoma" w:hAnsi="Tahoma" w:cs="Tahoma"/>
          <w:bCs/>
        </w:rPr>
        <w:t>,</w:t>
      </w:r>
    </w:p>
    <w:p w14:paraId="52702D12" w14:textId="77777777" w:rsidR="0032299A" w:rsidRDefault="0032299A" w:rsidP="004227B8">
      <w:pPr>
        <w:keepNext/>
        <w:keepLines/>
        <w:jc w:val="both"/>
        <w:rPr>
          <w:rFonts w:ascii="Tahoma" w:hAnsi="Tahoma" w:cs="Tahoma"/>
        </w:rPr>
      </w:pPr>
    </w:p>
    <w:p w14:paraId="62AC69B0" w14:textId="75B382B3" w:rsidR="00E47449" w:rsidRPr="00DA1204" w:rsidRDefault="00E47449" w:rsidP="004227B8">
      <w:pPr>
        <w:keepNext/>
        <w:keepLines/>
        <w:jc w:val="both"/>
        <w:rPr>
          <w:rFonts w:ascii="Tahoma" w:hAnsi="Tahoma" w:cs="Tahoma"/>
        </w:rPr>
      </w:pPr>
      <w:r w:rsidRPr="00DA1204">
        <w:rPr>
          <w:rFonts w:ascii="Tahoma" w:hAnsi="Tahoma" w:cs="Tahoma"/>
        </w:rPr>
        <w:t>Naročnik</w:t>
      </w:r>
      <w:r w:rsidR="005E5050">
        <w:rPr>
          <w:rFonts w:ascii="Tahoma" w:hAnsi="Tahoma" w:cs="Tahoma"/>
        </w:rPr>
        <w:t xml:space="preserve"> </w:t>
      </w:r>
      <w:r w:rsidRPr="00DA1204">
        <w:rPr>
          <w:rFonts w:ascii="Tahoma" w:hAnsi="Tahoma" w:cs="Tahoma"/>
        </w:rPr>
        <w:t>bo</w:t>
      </w:r>
      <w:r w:rsidR="005E5050">
        <w:rPr>
          <w:rFonts w:ascii="Tahoma" w:hAnsi="Tahoma" w:cs="Tahoma"/>
        </w:rPr>
        <w:t xml:space="preserve"> </w:t>
      </w:r>
      <w:r w:rsidRPr="00DA1204">
        <w:rPr>
          <w:rFonts w:ascii="Tahoma" w:hAnsi="Tahoma" w:cs="Tahoma"/>
        </w:rPr>
        <w:t>pred</w:t>
      </w:r>
      <w:r w:rsidR="005E5050">
        <w:rPr>
          <w:rFonts w:ascii="Tahoma" w:hAnsi="Tahoma" w:cs="Tahoma"/>
        </w:rPr>
        <w:t xml:space="preserve"> </w:t>
      </w:r>
      <w:r w:rsidRPr="00DA1204">
        <w:rPr>
          <w:rFonts w:ascii="Tahoma" w:hAnsi="Tahoma" w:cs="Tahoma"/>
        </w:rPr>
        <w:t>oddajo</w:t>
      </w:r>
      <w:r w:rsidR="005E5050">
        <w:rPr>
          <w:rFonts w:ascii="Tahoma" w:hAnsi="Tahoma" w:cs="Tahoma"/>
        </w:rPr>
        <w:t xml:space="preserve"> </w:t>
      </w:r>
      <w:r w:rsidRPr="00DA1204">
        <w:rPr>
          <w:rFonts w:ascii="Tahoma" w:hAnsi="Tahoma" w:cs="Tahoma"/>
        </w:rPr>
        <w:t>javnega</w:t>
      </w:r>
      <w:r w:rsidR="005E5050">
        <w:rPr>
          <w:rFonts w:ascii="Tahoma" w:hAnsi="Tahoma" w:cs="Tahoma"/>
        </w:rPr>
        <w:t xml:space="preserve"> </w:t>
      </w:r>
      <w:r w:rsidRPr="00DA1204">
        <w:rPr>
          <w:rFonts w:ascii="Tahoma" w:hAnsi="Tahoma" w:cs="Tahoma"/>
        </w:rPr>
        <w:t>naročila</w:t>
      </w:r>
      <w:r w:rsidR="005E5050">
        <w:rPr>
          <w:rFonts w:ascii="Tahoma" w:hAnsi="Tahoma" w:cs="Tahoma"/>
        </w:rPr>
        <w:t xml:space="preserve"> </w:t>
      </w:r>
      <w:r w:rsidRPr="00DA1204">
        <w:rPr>
          <w:rFonts w:ascii="Tahoma" w:hAnsi="Tahoma" w:cs="Tahoma"/>
        </w:rPr>
        <w:t>od</w:t>
      </w:r>
      <w:r w:rsidR="005E5050">
        <w:rPr>
          <w:rFonts w:ascii="Tahoma" w:hAnsi="Tahoma" w:cs="Tahoma"/>
        </w:rPr>
        <w:t xml:space="preserve"> </w:t>
      </w:r>
      <w:r w:rsidRPr="00DA1204">
        <w:rPr>
          <w:rFonts w:ascii="Tahoma" w:hAnsi="Tahoma" w:cs="Tahoma"/>
        </w:rPr>
        <w:t>ponudnika,</w:t>
      </w:r>
      <w:r w:rsidR="005E5050">
        <w:rPr>
          <w:rFonts w:ascii="Tahoma" w:hAnsi="Tahoma" w:cs="Tahoma"/>
        </w:rPr>
        <w:t xml:space="preserve"> </w:t>
      </w:r>
      <w:r w:rsidRPr="00DA1204">
        <w:rPr>
          <w:rFonts w:ascii="Tahoma" w:hAnsi="Tahoma" w:cs="Tahoma"/>
        </w:rPr>
        <w:t>ki</w:t>
      </w:r>
      <w:r w:rsidR="005E5050">
        <w:rPr>
          <w:rFonts w:ascii="Tahoma" w:hAnsi="Tahoma" w:cs="Tahoma"/>
        </w:rPr>
        <w:t xml:space="preserve"> </w:t>
      </w:r>
      <w:r w:rsidRPr="00DA1204">
        <w:rPr>
          <w:rFonts w:ascii="Tahoma" w:hAnsi="Tahoma" w:cs="Tahoma"/>
        </w:rPr>
        <w:t>je</w:t>
      </w:r>
      <w:r w:rsidR="005E5050">
        <w:rPr>
          <w:rFonts w:ascii="Tahoma" w:hAnsi="Tahoma" w:cs="Tahoma"/>
        </w:rPr>
        <w:t xml:space="preserve"> </w:t>
      </w:r>
      <w:r w:rsidRPr="00DA1204">
        <w:rPr>
          <w:rFonts w:ascii="Tahoma" w:hAnsi="Tahoma" w:cs="Tahoma"/>
        </w:rPr>
        <w:t>glede</w:t>
      </w:r>
      <w:r w:rsidR="005E5050">
        <w:rPr>
          <w:rFonts w:ascii="Tahoma" w:hAnsi="Tahoma" w:cs="Tahoma"/>
        </w:rPr>
        <w:t xml:space="preserve"> </w:t>
      </w:r>
      <w:r w:rsidRPr="00DA1204">
        <w:rPr>
          <w:rFonts w:ascii="Tahoma" w:hAnsi="Tahoma" w:cs="Tahoma"/>
        </w:rPr>
        <w:t>na</w:t>
      </w:r>
      <w:r w:rsidR="005E5050">
        <w:rPr>
          <w:rFonts w:ascii="Tahoma" w:hAnsi="Tahoma" w:cs="Tahoma"/>
        </w:rPr>
        <w:t xml:space="preserve"> </w:t>
      </w:r>
      <w:r w:rsidRPr="00DA1204">
        <w:rPr>
          <w:rFonts w:ascii="Tahoma" w:hAnsi="Tahoma" w:cs="Tahoma"/>
        </w:rPr>
        <w:t>merila</w:t>
      </w:r>
      <w:r w:rsidR="005E5050">
        <w:rPr>
          <w:rFonts w:ascii="Tahoma" w:hAnsi="Tahoma" w:cs="Tahoma"/>
        </w:rPr>
        <w:t xml:space="preserve"> </w:t>
      </w:r>
      <w:r w:rsidRPr="00DA1204">
        <w:rPr>
          <w:rFonts w:ascii="Tahoma" w:hAnsi="Tahoma" w:cs="Tahoma"/>
        </w:rPr>
        <w:t>za</w:t>
      </w:r>
      <w:r w:rsidR="005E5050">
        <w:rPr>
          <w:rFonts w:ascii="Tahoma" w:hAnsi="Tahoma" w:cs="Tahoma"/>
        </w:rPr>
        <w:t xml:space="preserve"> </w:t>
      </w:r>
      <w:r w:rsidRPr="00DA1204">
        <w:rPr>
          <w:rFonts w:ascii="Tahoma" w:hAnsi="Tahoma" w:cs="Tahoma"/>
        </w:rPr>
        <w:t>oddajo</w:t>
      </w:r>
      <w:r w:rsidR="005E5050">
        <w:rPr>
          <w:rFonts w:ascii="Tahoma" w:hAnsi="Tahoma" w:cs="Tahoma"/>
        </w:rPr>
        <w:t xml:space="preserve"> </w:t>
      </w:r>
      <w:r w:rsidRPr="00DA1204">
        <w:rPr>
          <w:rFonts w:ascii="Tahoma" w:hAnsi="Tahoma" w:cs="Tahoma"/>
        </w:rPr>
        <w:t>naročila</w:t>
      </w:r>
      <w:r w:rsidR="005E5050">
        <w:rPr>
          <w:rFonts w:ascii="Tahoma" w:hAnsi="Tahoma" w:cs="Tahoma"/>
        </w:rPr>
        <w:t xml:space="preserve"> </w:t>
      </w:r>
      <w:r w:rsidRPr="00DA1204">
        <w:rPr>
          <w:rFonts w:ascii="Tahoma" w:hAnsi="Tahoma" w:cs="Tahoma"/>
        </w:rPr>
        <w:t>najugodnejši</w:t>
      </w:r>
      <w:r w:rsidR="005E5050">
        <w:rPr>
          <w:rFonts w:ascii="Tahoma" w:hAnsi="Tahoma" w:cs="Tahoma"/>
        </w:rPr>
        <w:t xml:space="preserve"> </w:t>
      </w:r>
      <w:r w:rsidRPr="00DA1204">
        <w:rPr>
          <w:rFonts w:ascii="Tahoma" w:hAnsi="Tahoma" w:cs="Tahoma"/>
        </w:rPr>
        <w:t>in</w:t>
      </w:r>
      <w:r w:rsidR="005E5050">
        <w:rPr>
          <w:rFonts w:ascii="Tahoma" w:hAnsi="Tahoma" w:cs="Tahoma"/>
        </w:rPr>
        <w:t xml:space="preserve"> </w:t>
      </w:r>
      <w:r w:rsidRPr="00DA1204">
        <w:rPr>
          <w:rFonts w:ascii="Tahoma" w:hAnsi="Tahoma" w:cs="Tahoma"/>
        </w:rPr>
        <w:t>mu</w:t>
      </w:r>
      <w:r w:rsidR="005E5050">
        <w:rPr>
          <w:rFonts w:ascii="Tahoma" w:hAnsi="Tahoma" w:cs="Tahoma"/>
        </w:rPr>
        <w:t xml:space="preserve"> </w:t>
      </w:r>
      <w:r w:rsidRPr="00DA1204">
        <w:rPr>
          <w:rFonts w:ascii="Tahoma" w:hAnsi="Tahoma" w:cs="Tahoma"/>
        </w:rPr>
        <w:t>naročnik</w:t>
      </w:r>
      <w:r w:rsidR="005E5050">
        <w:rPr>
          <w:rFonts w:ascii="Tahoma" w:hAnsi="Tahoma" w:cs="Tahoma"/>
        </w:rPr>
        <w:t xml:space="preserve"> </w:t>
      </w:r>
      <w:r w:rsidRPr="00DA1204">
        <w:rPr>
          <w:rFonts w:ascii="Tahoma" w:hAnsi="Tahoma" w:cs="Tahoma"/>
        </w:rPr>
        <w:t>namerava</w:t>
      </w:r>
      <w:r w:rsidR="005E5050">
        <w:rPr>
          <w:rFonts w:ascii="Tahoma" w:hAnsi="Tahoma" w:cs="Tahoma"/>
        </w:rPr>
        <w:t xml:space="preserve"> </w:t>
      </w:r>
      <w:r w:rsidRPr="00DA1204">
        <w:rPr>
          <w:rFonts w:ascii="Tahoma" w:hAnsi="Tahoma" w:cs="Tahoma"/>
        </w:rPr>
        <w:t>oddati</w:t>
      </w:r>
      <w:r w:rsidR="005E5050">
        <w:rPr>
          <w:rFonts w:ascii="Tahoma" w:hAnsi="Tahoma" w:cs="Tahoma"/>
        </w:rPr>
        <w:t xml:space="preserve"> </w:t>
      </w:r>
      <w:r w:rsidRPr="00DA1204">
        <w:rPr>
          <w:rFonts w:ascii="Tahoma" w:hAnsi="Tahoma" w:cs="Tahoma"/>
        </w:rPr>
        <w:t>javno</w:t>
      </w:r>
      <w:r w:rsidR="005E5050">
        <w:rPr>
          <w:rFonts w:ascii="Tahoma" w:hAnsi="Tahoma" w:cs="Tahoma"/>
        </w:rPr>
        <w:t xml:space="preserve"> </w:t>
      </w:r>
      <w:r w:rsidRPr="00DA1204">
        <w:rPr>
          <w:rFonts w:ascii="Tahoma" w:hAnsi="Tahoma" w:cs="Tahoma"/>
        </w:rPr>
        <w:t>naročilo,</w:t>
      </w:r>
      <w:r w:rsidR="005E5050">
        <w:rPr>
          <w:rFonts w:ascii="Tahoma" w:hAnsi="Tahoma" w:cs="Tahoma"/>
        </w:rPr>
        <w:t xml:space="preserve"> </w:t>
      </w:r>
      <w:r w:rsidRPr="00DA1204">
        <w:rPr>
          <w:rFonts w:ascii="Tahoma" w:hAnsi="Tahoma" w:cs="Tahoma"/>
        </w:rPr>
        <w:t>kot</w:t>
      </w:r>
      <w:r w:rsidR="005E5050">
        <w:rPr>
          <w:rFonts w:ascii="Tahoma" w:hAnsi="Tahoma" w:cs="Tahoma"/>
        </w:rPr>
        <w:t xml:space="preserve"> </w:t>
      </w:r>
      <w:r w:rsidRPr="00DA1204">
        <w:rPr>
          <w:rFonts w:ascii="Tahoma" w:hAnsi="Tahoma" w:cs="Tahoma"/>
        </w:rPr>
        <w:t>dokazilo</w:t>
      </w:r>
      <w:r w:rsidR="005E5050">
        <w:rPr>
          <w:rFonts w:ascii="Tahoma" w:hAnsi="Tahoma" w:cs="Tahoma"/>
        </w:rPr>
        <w:t xml:space="preserve"> </w:t>
      </w:r>
      <w:r w:rsidRPr="00DA1204">
        <w:rPr>
          <w:rFonts w:ascii="Tahoma" w:hAnsi="Tahoma" w:cs="Tahoma"/>
        </w:rPr>
        <w:t>za</w:t>
      </w:r>
      <w:r w:rsidR="005E5050">
        <w:rPr>
          <w:rFonts w:ascii="Tahoma" w:hAnsi="Tahoma" w:cs="Tahoma"/>
        </w:rPr>
        <w:t xml:space="preserve"> </w:t>
      </w:r>
      <w:r w:rsidRPr="00DA1204">
        <w:rPr>
          <w:rFonts w:ascii="Tahoma" w:hAnsi="Tahoma" w:cs="Tahoma"/>
        </w:rPr>
        <w:t>izpolnjevanje</w:t>
      </w:r>
      <w:r w:rsidR="005E5050">
        <w:rPr>
          <w:rFonts w:ascii="Tahoma" w:hAnsi="Tahoma" w:cs="Tahoma"/>
        </w:rPr>
        <w:t xml:space="preserve"> </w:t>
      </w:r>
      <w:r w:rsidRPr="00DA1204">
        <w:rPr>
          <w:rFonts w:ascii="Tahoma" w:hAnsi="Tahoma" w:cs="Tahoma"/>
        </w:rPr>
        <w:t>zgoraj</w:t>
      </w:r>
      <w:r w:rsidR="005E5050">
        <w:rPr>
          <w:rFonts w:ascii="Tahoma" w:hAnsi="Tahoma" w:cs="Tahoma"/>
        </w:rPr>
        <w:t xml:space="preserve"> </w:t>
      </w:r>
      <w:r w:rsidRPr="00DA1204">
        <w:rPr>
          <w:rFonts w:ascii="Tahoma" w:hAnsi="Tahoma" w:cs="Tahoma"/>
        </w:rPr>
        <w:t>navedenih</w:t>
      </w:r>
      <w:r w:rsidR="005E5050">
        <w:rPr>
          <w:rFonts w:ascii="Tahoma" w:hAnsi="Tahoma" w:cs="Tahoma"/>
        </w:rPr>
        <w:t xml:space="preserve"> </w:t>
      </w:r>
      <w:r>
        <w:rPr>
          <w:rFonts w:ascii="Tahoma" w:hAnsi="Tahoma" w:cs="Tahoma"/>
        </w:rPr>
        <w:t>strokovnih</w:t>
      </w:r>
      <w:r w:rsidR="005E5050">
        <w:rPr>
          <w:rFonts w:ascii="Tahoma" w:hAnsi="Tahoma" w:cs="Tahoma"/>
        </w:rPr>
        <w:t xml:space="preserve"> </w:t>
      </w:r>
      <w:r w:rsidRPr="00DA1204">
        <w:rPr>
          <w:rFonts w:ascii="Tahoma" w:hAnsi="Tahoma" w:cs="Tahoma"/>
        </w:rPr>
        <w:t>pogojev,</w:t>
      </w:r>
      <w:r w:rsidR="005E5050">
        <w:rPr>
          <w:rFonts w:ascii="Tahoma" w:hAnsi="Tahoma" w:cs="Tahoma"/>
        </w:rPr>
        <w:t xml:space="preserve"> </w:t>
      </w:r>
      <w:r w:rsidRPr="00DA1204">
        <w:rPr>
          <w:rFonts w:ascii="Tahoma" w:hAnsi="Tahoma" w:cs="Tahoma"/>
        </w:rPr>
        <w:t>zahteval</w:t>
      </w:r>
      <w:r w:rsidR="005E5050">
        <w:rPr>
          <w:rFonts w:ascii="Tahoma" w:hAnsi="Tahoma" w:cs="Tahoma"/>
        </w:rPr>
        <w:t xml:space="preserve"> </w:t>
      </w:r>
      <w:r w:rsidRPr="00DA1204">
        <w:rPr>
          <w:rFonts w:ascii="Tahoma" w:hAnsi="Tahoma" w:cs="Tahoma"/>
        </w:rPr>
        <w:t>predložitev:</w:t>
      </w:r>
    </w:p>
    <w:p w14:paraId="632CC524" w14:textId="30BC7AA2" w:rsidR="00112861" w:rsidRPr="000D4077" w:rsidRDefault="00E47449" w:rsidP="00112861">
      <w:pPr>
        <w:keepNext/>
        <w:keepLines/>
        <w:ind w:left="426"/>
        <w:jc w:val="both"/>
        <w:rPr>
          <w:rFonts w:ascii="Tahoma" w:hAnsi="Tahoma" w:cs="Tahoma"/>
        </w:rPr>
      </w:pPr>
      <w:r w:rsidRPr="00112861">
        <w:rPr>
          <w:rFonts w:ascii="Tahoma" w:hAnsi="Tahoma" w:cs="Tahoma"/>
        </w:rPr>
        <w:t>izpolnjene</w:t>
      </w:r>
      <w:r w:rsidR="005E5050" w:rsidRPr="00112861">
        <w:rPr>
          <w:rFonts w:ascii="Tahoma" w:hAnsi="Tahoma" w:cs="Tahoma"/>
          <w:bCs/>
        </w:rPr>
        <w:t xml:space="preserve"> </w:t>
      </w:r>
      <w:r w:rsidRPr="00112861">
        <w:rPr>
          <w:rFonts w:ascii="Tahoma" w:hAnsi="Tahoma" w:cs="Tahoma"/>
          <w:bCs/>
        </w:rPr>
        <w:t>in</w:t>
      </w:r>
      <w:r w:rsidR="005E5050" w:rsidRPr="00112861">
        <w:rPr>
          <w:rFonts w:ascii="Tahoma" w:hAnsi="Tahoma" w:cs="Tahoma"/>
          <w:bCs/>
        </w:rPr>
        <w:t xml:space="preserve"> </w:t>
      </w:r>
      <w:r w:rsidRPr="00112861">
        <w:rPr>
          <w:rFonts w:ascii="Tahoma" w:hAnsi="Tahoma" w:cs="Tahoma"/>
          <w:bCs/>
        </w:rPr>
        <w:t>podpisane</w:t>
      </w:r>
      <w:r w:rsidR="005E5050" w:rsidRPr="00112861">
        <w:rPr>
          <w:rFonts w:ascii="Tahoma" w:hAnsi="Tahoma" w:cs="Tahoma"/>
          <w:bCs/>
        </w:rPr>
        <w:t xml:space="preserve"> </w:t>
      </w:r>
      <w:r w:rsidRPr="00112861">
        <w:rPr>
          <w:rFonts w:ascii="Tahoma" w:hAnsi="Tahoma" w:cs="Tahoma"/>
          <w:bCs/>
        </w:rPr>
        <w:t>Priloge</w:t>
      </w:r>
      <w:r w:rsidR="005E5050" w:rsidRPr="00112861">
        <w:rPr>
          <w:rFonts w:ascii="Tahoma" w:hAnsi="Tahoma" w:cs="Tahoma"/>
          <w:bCs/>
        </w:rPr>
        <w:t xml:space="preserve"> </w:t>
      </w:r>
      <w:r w:rsidR="0032299A" w:rsidRPr="00112861">
        <w:rPr>
          <w:rFonts w:ascii="Tahoma" w:hAnsi="Tahoma" w:cs="Tahoma"/>
          <w:bCs/>
        </w:rPr>
        <w:t>6</w:t>
      </w:r>
      <w:r w:rsidRPr="00112861">
        <w:rPr>
          <w:rFonts w:ascii="Tahoma" w:hAnsi="Tahoma" w:cs="Tahoma"/>
          <w:bCs/>
        </w:rPr>
        <w:t>/2</w:t>
      </w:r>
      <w:r w:rsidR="005E5050" w:rsidRPr="00112861">
        <w:rPr>
          <w:rFonts w:ascii="Tahoma" w:hAnsi="Tahoma" w:cs="Tahoma"/>
          <w:bCs/>
        </w:rPr>
        <w:t xml:space="preserve"> </w:t>
      </w:r>
      <w:r w:rsidR="0032299A" w:rsidRPr="00112861">
        <w:rPr>
          <w:rFonts w:ascii="Tahoma" w:hAnsi="Tahoma" w:cs="Tahoma"/>
        </w:rPr>
        <w:t>POTRDITEV</w:t>
      </w:r>
      <w:r w:rsidR="005E5050" w:rsidRPr="00112861">
        <w:rPr>
          <w:rFonts w:ascii="Tahoma" w:hAnsi="Tahoma" w:cs="Tahoma"/>
        </w:rPr>
        <w:t xml:space="preserve"> </w:t>
      </w:r>
      <w:r w:rsidR="0032299A" w:rsidRPr="00112861">
        <w:rPr>
          <w:rFonts w:ascii="Tahoma" w:hAnsi="Tahoma" w:cs="Tahoma"/>
        </w:rPr>
        <w:t>REFERENC</w:t>
      </w:r>
      <w:r w:rsidR="005E5050" w:rsidRPr="00112861">
        <w:rPr>
          <w:rFonts w:ascii="Tahoma" w:hAnsi="Tahoma" w:cs="Tahoma"/>
        </w:rPr>
        <w:t xml:space="preserve"> </w:t>
      </w:r>
      <w:r w:rsidR="0032299A" w:rsidRPr="00112861">
        <w:rPr>
          <w:rFonts w:ascii="Tahoma" w:hAnsi="Tahoma" w:cs="Tahoma"/>
        </w:rPr>
        <w:t>S</w:t>
      </w:r>
      <w:r w:rsidR="005E5050" w:rsidRPr="00112861">
        <w:rPr>
          <w:rFonts w:ascii="Tahoma" w:hAnsi="Tahoma" w:cs="Tahoma"/>
        </w:rPr>
        <w:t xml:space="preserve"> </w:t>
      </w:r>
      <w:r w:rsidR="0032299A" w:rsidRPr="00112861">
        <w:rPr>
          <w:rFonts w:ascii="Tahoma" w:hAnsi="Tahoma" w:cs="Tahoma"/>
        </w:rPr>
        <w:t>STRANI</w:t>
      </w:r>
      <w:r w:rsidR="005E5050" w:rsidRPr="00112861">
        <w:rPr>
          <w:rFonts w:ascii="Tahoma" w:hAnsi="Tahoma" w:cs="Tahoma"/>
        </w:rPr>
        <w:t xml:space="preserve"> </w:t>
      </w:r>
      <w:r w:rsidR="0032299A" w:rsidRPr="00112861">
        <w:rPr>
          <w:rFonts w:ascii="Tahoma" w:hAnsi="Tahoma" w:cs="Tahoma"/>
        </w:rPr>
        <w:t>POSAMEZNIH</w:t>
      </w:r>
      <w:r w:rsidR="005E5050" w:rsidRPr="00112861">
        <w:rPr>
          <w:rFonts w:ascii="Tahoma" w:hAnsi="Tahoma" w:cs="Tahoma"/>
        </w:rPr>
        <w:t xml:space="preserve"> </w:t>
      </w:r>
      <w:r w:rsidR="0032299A" w:rsidRPr="00112861">
        <w:rPr>
          <w:rFonts w:ascii="Tahoma" w:hAnsi="Tahoma" w:cs="Tahoma"/>
        </w:rPr>
        <w:t>NAROČNIKOV</w:t>
      </w:r>
      <w:r w:rsidR="005E5050" w:rsidRPr="00112861">
        <w:rPr>
          <w:rFonts w:ascii="Tahoma" w:hAnsi="Tahoma" w:cs="Tahoma"/>
        </w:rPr>
        <w:t xml:space="preserve"> </w:t>
      </w:r>
      <w:r w:rsidR="0032299A" w:rsidRPr="00112861">
        <w:rPr>
          <w:rFonts w:ascii="Tahoma" w:hAnsi="Tahoma" w:cs="Tahoma"/>
        </w:rPr>
        <w:t>–</w:t>
      </w:r>
      <w:r w:rsidR="005E5050" w:rsidRPr="00112861">
        <w:rPr>
          <w:rFonts w:ascii="Tahoma" w:hAnsi="Tahoma" w:cs="Tahoma"/>
        </w:rPr>
        <w:t xml:space="preserve"> </w:t>
      </w:r>
      <w:r w:rsidR="000D4077" w:rsidRPr="00112861">
        <w:rPr>
          <w:rFonts w:ascii="Tahoma" w:hAnsi="Tahoma" w:cs="Tahoma"/>
        </w:rPr>
        <w:t>EKIPA</w:t>
      </w:r>
      <w:r w:rsidRPr="00112861">
        <w:rPr>
          <w:rFonts w:ascii="Tahoma" w:hAnsi="Tahoma" w:cs="Tahoma"/>
        </w:rPr>
        <w:t>,</w:t>
      </w:r>
      <w:r w:rsidR="005E5050" w:rsidRPr="00112861">
        <w:rPr>
          <w:rFonts w:ascii="Tahoma" w:hAnsi="Tahoma" w:cs="Tahoma"/>
        </w:rPr>
        <w:t xml:space="preserve"> </w:t>
      </w:r>
      <w:r w:rsidRPr="00112861">
        <w:rPr>
          <w:rFonts w:ascii="Tahoma" w:hAnsi="Tahoma" w:cs="Tahoma"/>
        </w:rPr>
        <w:t>s</w:t>
      </w:r>
      <w:r w:rsidR="005E5050" w:rsidRPr="00112861">
        <w:rPr>
          <w:rFonts w:ascii="Tahoma" w:hAnsi="Tahoma" w:cs="Tahoma"/>
        </w:rPr>
        <w:t xml:space="preserve"> </w:t>
      </w:r>
      <w:r w:rsidRPr="00112861">
        <w:rPr>
          <w:rFonts w:ascii="Tahoma" w:hAnsi="Tahoma" w:cs="Tahoma"/>
        </w:rPr>
        <w:t>katerim</w:t>
      </w:r>
      <w:r w:rsidR="005E5050" w:rsidRPr="00112861">
        <w:rPr>
          <w:rFonts w:ascii="Tahoma" w:hAnsi="Tahoma" w:cs="Tahoma"/>
        </w:rPr>
        <w:t xml:space="preserve"> </w:t>
      </w:r>
      <w:r w:rsidRPr="00112861">
        <w:rPr>
          <w:rFonts w:ascii="Tahoma" w:hAnsi="Tahoma" w:cs="Tahoma"/>
        </w:rPr>
        <w:t>izdajatelj</w:t>
      </w:r>
      <w:r w:rsidR="005E5050" w:rsidRPr="00112861">
        <w:rPr>
          <w:rFonts w:ascii="Tahoma" w:hAnsi="Tahoma" w:cs="Tahoma"/>
        </w:rPr>
        <w:t xml:space="preserve"> </w:t>
      </w:r>
      <w:r w:rsidRPr="00112861">
        <w:rPr>
          <w:rFonts w:ascii="Tahoma" w:hAnsi="Tahoma" w:cs="Tahoma"/>
        </w:rPr>
        <w:t>reference</w:t>
      </w:r>
      <w:r w:rsidR="005E5050" w:rsidRPr="00112861">
        <w:rPr>
          <w:rFonts w:ascii="Tahoma" w:hAnsi="Tahoma" w:cs="Tahoma"/>
        </w:rPr>
        <w:t xml:space="preserve"> </w:t>
      </w:r>
      <w:r w:rsidRPr="00112861">
        <w:rPr>
          <w:rFonts w:ascii="Tahoma" w:hAnsi="Tahoma" w:cs="Tahoma"/>
        </w:rPr>
        <w:t>potrjuje,</w:t>
      </w:r>
      <w:r w:rsidR="005E5050" w:rsidRPr="00112861">
        <w:rPr>
          <w:rFonts w:ascii="Tahoma" w:hAnsi="Tahoma" w:cs="Tahoma"/>
        </w:rPr>
        <w:t xml:space="preserve"> </w:t>
      </w:r>
      <w:r w:rsidRPr="00112861">
        <w:rPr>
          <w:rFonts w:ascii="Tahoma" w:hAnsi="Tahoma" w:cs="Tahoma"/>
        </w:rPr>
        <w:t>da</w:t>
      </w:r>
      <w:r w:rsidR="005E5050" w:rsidRPr="00112861">
        <w:rPr>
          <w:rFonts w:ascii="Tahoma" w:hAnsi="Tahoma" w:cs="Tahoma"/>
        </w:rPr>
        <w:t xml:space="preserve"> </w:t>
      </w:r>
      <w:r w:rsidRPr="00112861">
        <w:rPr>
          <w:rFonts w:ascii="Tahoma" w:hAnsi="Tahoma" w:cs="Tahoma"/>
        </w:rPr>
        <w:t>je</w:t>
      </w:r>
      <w:r w:rsidR="005E5050" w:rsidRPr="00112861">
        <w:rPr>
          <w:rFonts w:ascii="Tahoma" w:hAnsi="Tahoma" w:cs="Tahoma"/>
        </w:rPr>
        <w:t xml:space="preserve"> </w:t>
      </w:r>
      <w:r w:rsidR="000D4077" w:rsidRPr="00112861">
        <w:rPr>
          <w:rFonts w:ascii="Tahoma" w:hAnsi="Tahoma" w:cs="Tahoma"/>
        </w:rPr>
        <w:t>pravni</w:t>
      </w:r>
      <w:r w:rsidR="005E5050" w:rsidRPr="00112861">
        <w:rPr>
          <w:rFonts w:ascii="Tahoma" w:hAnsi="Tahoma" w:cs="Tahoma"/>
        </w:rPr>
        <w:t xml:space="preserve"> </w:t>
      </w:r>
      <w:r w:rsidR="000D4077" w:rsidRPr="00112861">
        <w:rPr>
          <w:rFonts w:ascii="Tahoma" w:hAnsi="Tahoma" w:cs="Tahoma"/>
        </w:rPr>
        <w:t>strokovnjak</w:t>
      </w:r>
      <w:r w:rsidR="005E5050" w:rsidRPr="00112861">
        <w:rPr>
          <w:rFonts w:ascii="Tahoma" w:hAnsi="Tahoma" w:cs="Tahoma"/>
        </w:rPr>
        <w:t xml:space="preserve"> </w:t>
      </w:r>
      <w:r w:rsidRPr="00112861">
        <w:rPr>
          <w:rFonts w:ascii="Tahoma" w:hAnsi="Tahoma" w:cs="Tahoma"/>
        </w:rPr>
        <w:t>dela</w:t>
      </w:r>
      <w:r w:rsidR="005E5050" w:rsidRPr="00112861">
        <w:rPr>
          <w:rFonts w:ascii="Tahoma" w:hAnsi="Tahoma" w:cs="Tahoma"/>
        </w:rPr>
        <w:t xml:space="preserve"> </w:t>
      </w:r>
      <w:r w:rsidRPr="00112861">
        <w:rPr>
          <w:rFonts w:ascii="Tahoma" w:hAnsi="Tahoma" w:cs="Tahoma"/>
        </w:rPr>
        <w:t>opravil</w:t>
      </w:r>
      <w:r w:rsidR="005E5050" w:rsidRPr="00112861">
        <w:rPr>
          <w:rFonts w:ascii="Tahoma" w:hAnsi="Tahoma" w:cs="Tahoma"/>
        </w:rPr>
        <w:t xml:space="preserve"> </w:t>
      </w:r>
      <w:r w:rsidRPr="00112861">
        <w:rPr>
          <w:rFonts w:ascii="Tahoma" w:hAnsi="Tahoma" w:cs="Tahoma"/>
        </w:rPr>
        <w:t>strokovno</w:t>
      </w:r>
      <w:r w:rsidR="005E5050" w:rsidRPr="00112861">
        <w:rPr>
          <w:rFonts w:ascii="Tahoma" w:hAnsi="Tahoma" w:cs="Tahoma"/>
        </w:rPr>
        <w:t xml:space="preserve"> </w:t>
      </w:r>
      <w:r w:rsidRPr="00112861">
        <w:rPr>
          <w:rFonts w:ascii="Tahoma" w:hAnsi="Tahoma" w:cs="Tahoma"/>
        </w:rPr>
        <w:t>pravilno,</w:t>
      </w:r>
      <w:r w:rsidR="005E5050" w:rsidRPr="00112861">
        <w:rPr>
          <w:rFonts w:ascii="Tahoma" w:hAnsi="Tahoma" w:cs="Tahoma"/>
        </w:rPr>
        <w:t xml:space="preserve"> </w:t>
      </w:r>
      <w:r w:rsidRPr="00112861">
        <w:rPr>
          <w:rFonts w:ascii="Tahoma" w:hAnsi="Tahoma" w:cs="Tahoma"/>
        </w:rPr>
        <w:t>kvalitetno</w:t>
      </w:r>
      <w:r w:rsidR="005E5050" w:rsidRPr="00112861">
        <w:rPr>
          <w:rFonts w:ascii="Tahoma" w:hAnsi="Tahoma" w:cs="Tahoma"/>
        </w:rPr>
        <w:t xml:space="preserve"> </w:t>
      </w:r>
      <w:r w:rsidRPr="00112861">
        <w:rPr>
          <w:rFonts w:ascii="Tahoma" w:hAnsi="Tahoma" w:cs="Tahoma"/>
        </w:rPr>
        <w:t>in</w:t>
      </w:r>
      <w:r w:rsidR="005E5050" w:rsidRPr="00112861">
        <w:rPr>
          <w:rFonts w:ascii="Tahoma" w:hAnsi="Tahoma" w:cs="Tahoma"/>
        </w:rPr>
        <w:t xml:space="preserve"> </w:t>
      </w:r>
      <w:r w:rsidRPr="00112861">
        <w:rPr>
          <w:rFonts w:ascii="Tahoma" w:hAnsi="Tahoma" w:cs="Tahoma"/>
        </w:rPr>
        <w:t>v</w:t>
      </w:r>
      <w:r w:rsidR="005E5050" w:rsidRPr="00112861">
        <w:rPr>
          <w:rFonts w:ascii="Tahoma" w:hAnsi="Tahoma" w:cs="Tahoma"/>
        </w:rPr>
        <w:t xml:space="preserve"> </w:t>
      </w:r>
      <w:r w:rsidRPr="00112861">
        <w:rPr>
          <w:rFonts w:ascii="Tahoma" w:hAnsi="Tahoma" w:cs="Tahoma"/>
        </w:rPr>
        <w:t>skladu</w:t>
      </w:r>
      <w:r w:rsidR="005E5050" w:rsidRPr="00112861">
        <w:rPr>
          <w:rFonts w:ascii="Tahoma" w:hAnsi="Tahoma" w:cs="Tahoma"/>
        </w:rPr>
        <w:t xml:space="preserve"> </w:t>
      </w:r>
      <w:r w:rsidRPr="00112861">
        <w:rPr>
          <w:rFonts w:ascii="Tahoma" w:hAnsi="Tahoma" w:cs="Tahoma"/>
        </w:rPr>
        <w:t>s</w:t>
      </w:r>
      <w:r w:rsidR="005E5050" w:rsidRPr="00112861">
        <w:rPr>
          <w:rFonts w:ascii="Tahoma" w:hAnsi="Tahoma" w:cs="Tahoma"/>
        </w:rPr>
        <w:t xml:space="preserve"> </w:t>
      </w:r>
      <w:r w:rsidRPr="00112861">
        <w:rPr>
          <w:rFonts w:ascii="Tahoma" w:hAnsi="Tahoma" w:cs="Tahoma"/>
        </w:rPr>
        <w:t>pogodbenimi</w:t>
      </w:r>
      <w:r w:rsidR="005E5050" w:rsidRPr="00112861">
        <w:rPr>
          <w:rFonts w:ascii="Tahoma" w:hAnsi="Tahoma" w:cs="Tahoma"/>
        </w:rPr>
        <w:t xml:space="preserve"> </w:t>
      </w:r>
      <w:r w:rsidRPr="00112861">
        <w:rPr>
          <w:rFonts w:ascii="Tahoma" w:hAnsi="Tahoma" w:cs="Tahoma"/>
        </w:rPr>
        <w:t>določili</w:t>
      </w:r>
      <w:r w:rsidR="000C2B01" w:rsidRPr="00112861">
        <w:rPr>
          <w:rFonts w:ascii="Tahoma" w:hAnsi="Tahoma" w:cs="Tahoma"/>
        </w:rPr>
        <w:t>.</w:t>
      </w:r>
    </w:p>
    <w:p w14:paraId="23008FB2" w14:textId="77777777" w:rsidR="004B519B" w:rsidRPr="00112861" w:rsidRDefault="004B519B" w:rsidP="000B5460">
      <w:pPr>
        <w:keepNext/>
        <w:keepLines/>
        <w:jc w:val="both"/>
        <w:rPr>
          <w:rFonts w:ascii="Tahoma" w:hAnsi="Tahoma" w:cs="Tahoma"/>
        </w:rPr>
      </w:pPr>
    </w:p>
    <w:p w14:paraId="47D08BF8" w14:textId="365C981A" w:rsidR="00E47449" w:rsidRPr="00BF5111" w:rsidRDefault="00E47449" w:rsidP="004227B8">
      <w:pPr>
        <w:keepNext/>
        <w:keepLines/>
        <w:jc w:val="both"/>
        <w:rPr>
          <w:rFonts w:ascii="Tahoma" w:hAnsi="Tahoma" w:cs="Tahoma"/>
          <w:bCs/>
        </w:rPr>
      </w:pPr>
      <w:r w:rsidRPr="00BF5111">
        <w:rPr>
          <w:rFonts w:ascii="Tahoma" w:hAnsi="Tahoma" w:cs="Tahoma"/>
          <w:b/>
        </w:rPr>
        <w:t>Ponudnik</w:t>
      </w:r>
      <w:r w:rsidR="005E5050">
        <w:rPr>
          <w:rFonts w:ascii="Tahoma" w:hAnsi="Tahoma" w:cs="Tahoma"/>
          <w:b/>
        </w:rPr>
        <w:t xml:space="preserve"> </w:t>
      </w:r>
      <w:r w:rsidRPr="00BF5111">
        <w:rPr>
          <w:rFonts w:ascii="Tahoma" w:hAnsi="Tahoma" w:cs="Tahoma"/>
          <w:b/>
          <w:u w:val="single"/>
        </w:rPr>
        <w:t>lahko</w:t>
      </w:r>
      <w:r w:rsidR="005E5050">
        <w:rPr>
          <w:rFonts w:ascii="Tahoma" w:hAnsi="Tahoma" w:cs="Tahoma"/>
          <w:b/>
          <w:u w:val="single"/>
        </w:rPr>
        <w:t xml:space="preserve"> </w:t>
      </w:r>
      <w:r w:rsidRPr="00BF5111">
        <w:rPr>
          <w:rFonts w:ascii="Tahoma" w:hAnsi="Tahoma" w:cs="Tahoma"/>
          <w:b/>
          <w:u w:val="single"/>
        </w:rPr>
        <w:t>že</w:t>
      </w:r>
      <w:r w:rsidR="005E5050">
        <w:rPr>
          <w:rFonts w:ascii="Tahoma" w:hAnsi="Tahoma" w:cs="Tahoma"/>
          <w:b/>
          <w:u w:val="single"/>
        </w:rPr>
        <w:t xml:space="preserve"> </w:t>
      </w:r>
      <w:r w:rsidRPr="00BF5111">
        <w:rPr>
          <w:rFonts w:ascii="Tahoma" w:hAnsi="Tahoma" w:cs="Tahoma"/>
          <w:b/>
          <w:u w:val="single"/>
        </w:rPr>
        <w:t>ob</w:t>
      </w:r>
      <w:r w:rsidR="005E5050">
        <w:rPr>
          <w:rFonts w:ascii="Tahoma" w:hAnsi="Tahoma" w:cs="Tahoma"/>
          <w:b/>
          <w:u w:val="single"/>
        </w:rPr>
        <w:t xml:space="preserve"> </w:t>
      </w:r>
      <w:r w:rsidRPr="00BF5111">
        <w:rPr>
          <w:rFonts w:ascii="Tahoma" w:hAnsi="Tahoma" w:cs="Tahoma"/>
          <w:b/>
          <w:u w:val="single"/>
        </w:rPr>
        <w:t>oddaji</w:t>
      </w:r>
      <w:r w:rsidR="005E5050">
        <w:rPr>
          <w:rFonts w:ascii="Tahoma" w:hAnsi="Tahoma" w:cs="Tahoma"/>
          <w:b/>
          <w:u w:val="single"/>
        </w:rPr>
        <w:t xml:space="preserve"> </w:t>
      </w:r>
      <w:r w:rsidRPr="00BF5111">
        <w:rPr>
          <w:rFonts w:ascii="Tahoma" w:hAnsi="Tahoma" w:cs="Tahoma"/>
          <w:b/>
          <w:u w:val="single"/>
        </w:rPr>
        <w:t>ponudbe</w:t>
      </w:r>
      <w:r w:rsidR="005E5050">
        <w:rPr>
          <w:rFonts w:ascii="Tahoma" w:hAnsi="Tahoma" w:cs="Tahoma"/>
          <w:b/>
        </w:rPr>
        <w:t xml:space="preserve"> </w:t>
      </w:r>
      <w:r>
        <w:rPr>
          <w:rFonts w:ascii="Tahoma" w:hAnsi="Tahoma" w:cs="Tahoma"/>
          <w:b/>
        </w:rPr>
        <w:t>priloži</w:t>
      </w:r>
      <w:r w:rsidR="005E5050">
        <w:rPr>
          <w:rFonts w:ascii="Tahoma" w:hAnsi="Tahoma" w:cs="Tahoma"/>
          <w:b/>
        </w:rPr>
        <w:t xml:space="preserve"> </w:t>
      </w:r>
      <w:r>
        <w:rPr>
          <w:rFonts w:ascii="Tahoma" w:hAnsi="Tahoma" w:cs="Tahoma"/>
          <w:b/>
        </w:rPr>
        <w:t>zgoraj</w:t>
      </w:r>
      <w:r w:rsidR="005E5050">
        <w:rPr>
          <w:rFonts w:ascii="Tahoma" w:hAnsi="Tahoma" w:cs="Tahoma"/>
          <w:b/>
        </w:rPr>
        <w:t xml:space="preserve"> </w:t>
      </w:r>
      <w:r>
        <w:rPr>
          <w:rFonts w:ascii="Tahoma" w:hAnsi="Tahoma" w:cs="Tahoma"/>
          <w:b/>
        </w:rPr>
        <w:t>navedena</w:t>
      </w:r>
      <w:r w:rsidR="005E5050">
        <w:rPr>
          <w:rFonts w:ascii="Tahoma" w:hAnsi="Tahoma" w:cs="Tahoma"/>
          <w:b/>
        </w:rPr>
        <w:t xml:space="preserve"> </w:t>
      </w:r>
      <w:r>
        <w:rPr>
          <w:rFonts w:ascii="Tahoma" w:hAnsi="Tahoma" w:cs="Tahoma"/>
          <w:b/>
        </w:rPr>
        <w:t>dokazila.</w:t>
      </w:r>
      <w:r w:rsidR="005E5050">
        <w:rPr>
          <w:rFonts w:ascii="Tahoma" w:hAnsi="Tahoma" w:cs="Tahoma"/>
          <w:bCs/>
        </w:rPr>
        <w:t xml:space="preserve"> </w:t>
      </w:r>
    </w:p>
    <w:p w14:paraId="26968F26" w14:textId="77777777" w:rsidR="00E47449" w:rsidRDefault="00E47449" w:rsidP="004227B8">
      <w:pPr>
        <w:keepNext/>
        <w:keepLines/>
        <w:jc w:val="both"/>
        <w:rPr>
          <w:rFonts w:ascii="Tahoma" w:hAnsi="Tahoma" w:cs="Tahoma"/>
        </w:rPr>
      </w:pPr>
    </w:p>
    <w:p w14:paraId="7C12B6B9" w14:textId="47CCBB9C" w:rsidR="009D1811" w:rsidRDefault="00E47449" w:rsidP="004227B8">
      <w:pPr>
        <w:keepNext/>
        <w:keepLines/>
        <w:jc w:val="both"/>
        <w:rPr>
          <w:rFonts w:ascii="Tahoma" w:hAnsi="Tahoma" w:cs="Tahoma"/>
          <w:b/>
        </w:rPr>
      </w:pPr>
      <w:r w:rsidRPr="00046EA0">
        <w:rPr>
          <w:rFonts w:ascii="Tahoma" w:hAnsi="Tahoma" w:cs="Tahoma"/>
          <w:b/>
        </w:rPr>
        <w:t>Ta</w:t>
      </w:r>
      <w:r w:rsidR="005E5050">
        <w:rPr>
          <w:rFonts w:ascii="Tahoma" w:hAnsi="Tahoma" w:cs="Tahoma"/>
          <w:b/>
        </w:rPr>
        <w:t xml:space="preserve"> </w:t>
      </w:r>
      <w:r w:rsidRPr="00046EA0">
        <w:rPr>
          <w:rFonts w:ascii="Tahoma" w:hAnsi="Tahoma" w:cs="Tahoma"/>
          <w:b/>
        </w:rPr>
        <w:t>pogoj</w:t>
      </w:r>
      <w:r w:rsidR="005E5050">
        <w:rPr>
          <w:rFonts w:ascii="Tahoma" w:hAnsi="Tahoma" w:cs="Tahoma"/>
          <w:b/>
        </w:rPr>
        <w:t xml:space="preserve"> </w:t>
      </w:r>
      <w:r w:rsidRPr="00046EA0">
        <w:rPr>
          <w:rFonts w:ascii="Tahoma" w:hAnsi="Tahoma" w:cs="Tahoma"/>
          <w:b/>
        </w:rPr>
        <w:t>lahko</w:t>
      </w:r>
      <w:r w:rsidR="005E5050">
        <w:rPr>
          <w:rFonts w:ascii="Tahoma" w:hAnsi="Tahoma" w:cs="Tahoma"/>
          <w:b/>
        </w:rPr>
        <w:t xml:space="preserve"> </w:t>
      </w:r>
      <w:r w:rsidRPr="00046EA0">
        <w:rPr>
          <w:rFonts w:ascii="Tahoma" w:hAnsi="Tahoma" w:cs="Tahoma"/>
          <w:b/>
        </w:rPr>
        <w:t>izpolni</w:t>
      </w:r>
      <w:r w:rsidR="005E5050">
        <w:rPr>
          <w:rFonts w:ascii="Tahoma" w:hAnsi="Tahoma" w:cs="Tahoma"/>
          <w:b/>
        </w:rPr>
        <w:t xml:space="preserve"> </w:t>
      </w:r>
      <w:r w:rsidRPr="00046EA0">
        <w:rPr>
          <w:rFonts w:ascii="Tahoma" w:hAnsi="Tahoma" w:cs="Tahoma"/>
          <w:b/>
        </w:rPr>
        <w:t>ponudnik</w:t>
      </w:r>
      <w:r w:rsidR="005E5050">
        <w:rPr>
          <w:rFonts w:ascii="Tahoma" w:hAnsi="Tahoma" w:cs="Tahoma"/>
          <w:b/>
        </w:rPr>
        <w:t xml:space="preserve"> </w:t>
      </w:r>
      <w:r w:rsidRPr="00046EA0">
        <w:rPr>
          <w:rFonts w:ascii="Tahoma" w:hAnsi="Tahoma" w:cs="Tahoma"/>
          <w:b/>
        </w:rPr>
        <w:t>sam</w:t>
      </w:r>
      <w:r w:rsidR="005E5050">
        <w:rPr>
          <w:rFonts w:ascii="Tahoma" w:hAnsi="Tahoma" w:cs="Tahoma"/>
          <w:b/>
        </w:rPr>
        <w:t xml:space="preserve"> </w:t>
      </w:r>
      <w:r w:rsidRPr="00046EA0">
        <w:rPr>
          <w:rFonts w:ascii="Tahoma" w:hAnsi="Tahoma" w:cs="Tahoma"/>
          <w:b/>
        </w:rPr>
        <w:t>ali</w:t>
      </w:r>
      <w:r w:rsidR="005E5050">
        <w:rPr>
          <w:rFonts w:ascii="Tahoma" w:hAnsi="Tahoma" w:cs="Tahoma"/>
          <w:b/>
        </w:rPr>
        <w:t xml:space="preserve"> </w:t>
      </w:r>
      <w:r w:rsidRPr="00046EA0">
        <w:rPr>
          <w:rFonts w:ascii="Tahoma" w:hAnsi="Tahoma" w:cs="Tahoma"/>
          <w:b/>
        </w:rPr>
        <w:t>skupaj</w:t>
      </w:r>
      <w:r w:rsidR="005E5050">
        <w:rPr>
          <w:rFonts w:ascii="Tahoma" w:hAnsi="Tahoma" w:cs="Tahoma"/>
          <w:b/>
        </w:rPr>
        <w:t xml:space="preserve"> </w:t>
      </w:r>
      <w:r w:rsidRPr="00046EA0">
        <w:rPr>
          <w:rFonts w:ascii="Tahoma" w:hAnsi="Tahoma" w:cs="Tahoma"/>
          <w:b/>
        </w:rPr>
        <w:t>s</w:t>
      </w:r>
      <w:r w:rsidR="005E5050">
        <w:rPr>
          <w:rFonts w:ascii="Tahoma" w:hAnsi="Tahoma" w:cs="Tahoma"/>
          <w:b/>
        </w:rPr>
        <w:t xml:space="preserve"> </w:t>
      </w:r>
      <w:r w:rsidRPr="00046EA0">
        <w:rPr>
          <w:rFonts w:ascii="Tahoma" w:hAnsi="Tahoma" w:cs="Tahoma"/>
          <w:b/>
        </w:rPr>
        <w:t>partnerji</w:t>
      </w:r>
      <w:r w:rsidR="005E5050">
        <w:rPr>
          <w:rFonts w:ascii="Tahoma" w:hAnsi="Tahoma" w:cs="Tahoma"/>
          <w:b/>
        </w:rPr>
        <w:t xml:space="preserve"> </w:t>
      </w:r>
      <w:r w:rsidRPr="00046EA0">
        <w:rPr>
          <w:rFonts w:ascii="Tahoma" w:hAnsi="Tahoma" w:cs="Tahoma"/>
          <w:b/>
        </w:rPr>
        <w:t>v</w:t>
      </w:r>
      <w:r w:rsidR="005E5050">
        <w:rPr>
          <w:rFonts w:ascii="Tahoma" w:hAnsi="Tahoma" w:cs="Tahoma"/>
          <w:b/>
        </w:rPr>
        <w:t xml:space="preserve"> </w:t>
      </w:r>
      <w:r w:rsidRPr="00046EA0">
        <w:rPr>
          <w:rFonts w:ascii="Tahoma" w:hAnsi="Tahoma" w:cs="Tahoma"/>
          <w:b/>
        </w:rPr>
        <w:t>primeru</w:t>
      </w:r>
      <w:r w:rsidR="005E5050">
        <w:rPr>
          <w:rFonts w:ascii="Tahoma" w:hAnsi="Tahoma" w:cs="Tahoma"/>
          <w:b/>
        </w:rPr>
        <w:t xml:space="preserve"> </w:t>
      </w:r>
      <w:r w:rsidRPr="00046EA0">
        <w:rPr>
          <w:rFonts w:ascii="Tahoma" w:hAnsi="Tahoma" w:cs="Tahoma"/>
          <w:b/>
        </w:rPr>
        <w:t>skupne</w:t>
      </w:r>
      <w:r w:rsidR="005E5050">
        <w:rPr>
          <w:rFonts w:ascii="Tahoma" w:hAnsi="Tahoma" w:cs="Tahoma"/>
          <w:b/>
        </w:rPr>
        <w:t xml:space="preserve"> </w:t>
      </w:r>
      <w:r w:rsidRPr="00046EA0">
        <w:rPr>
          <w:rFonts w:ascii="Tahoma" w:hAnsi="Tahoma" w:cs="Tahoma"/>
          <w:b/>
        </w:rPr>
        <w:t>ponudbe</w:t>
      </w:r>
      <w:r w:rsidR="005E5050">
        <w:rPr>
          <w:rFonts w:ascii="Tahoma" w:hAnsi="Tahoma" w:cs="Tahoma"/>
          <w:b/>
        </w:rPr>
        <w:t xml:space="preserve"> </w:t>
      </w:r>
      <w:r w:rsidRPr="00046EA0">
        <w:rPr>
          <w:rFonts w:ascii="Tahoma" w:hAnsi="Tahoma" w:cs="Tahoma"/>
          <w:b/>
        </w:rPr>
        <w:t>ali</w:t>
      </w:r>
      <w:r w:rsidR="005E5050">
        <w:rPr>
          <w:rFonts w:ascii="Tahoma" w:hAnsi="Tahoma" w:cs="Tahoma"/>
          <w:b/>
        </w:rPr>
        <w:t xml:space="preserve"> </w:t>
      </w:r>
      <w:r w:rsidRPr="00046EA0">
        <w:rPr>
          <w:rFonts w:ascii="Tahoma" w:hAnsi="Tahoma" w:cs="Tahoma"/>
          <w:b/>
        </w:rPr>
        <w:t>skupaj</w:t>
      </w:r>
      <w:r w:rsidR="005E5050">
        <w:rPr>
          <w:rFonts w:ascii="Tahoma" w:hAnsi="Tahoma" w:cs="Tahoma"/>
          <w:b/>
        </w:rPr>
        <w:t xml:space="preserve"> </w:t>
      </w:r>
      <w:r w:rsidRPr="00046EA0">
        <w:rPr>
          <w:rFonts w:ascii="Tahoma" w:hAnsi="Tahoma" w:cs="Tahoma"/>
          <w:b/>
        </w:rPr>
        <w:t>s</w:t>
      </w:r>
      <w:r w:rsidR="005E5050">
        <w:rPr>
          <w:rFonts w:ascii="Tahoma" w:hAnsi="Tahoma" w:cs="Tahoma"/>
          <w:b/>
        </w:rPr>
        <w:t xml:space="preserve"> </w:t>
      </w:r>
      <w:r w:rsidRPr="00046EA0">
        <w:rPr>
          <w:rFonts w:ascii="Tahoma" w:hAnsi="Tahoma" w:cs="Tahoma"/>
          <w:b/>
        </w:rPr>
        <w:t>prijavljenimi</w:t>
      </w:r>
      <w:r w:rsidR="005E5050">
        <w:rPr>
          <w:rFonts w:ascii="Tahoma" w:hAnsi="Tahoma" w:cs="Tahoma"/>
          <w:b/>
        </w:rPr>
        <w:t xml:space="preserve"> </w:t>
      </w:r>
      <w:r w:rsidRPr="00046EA0">
        <w:rPr>
          <w:rFonts w:ascii="Tahoma" w:hAnsi="Tahoma" w:cs="Tahoma"/>
          <w:b/>
        </w:rPr>
        <w:t>podizvajalci.</w:t>
      </w:r>
      <w:r w:rsidR="005E5050">
        <w:rPr>
          <w:rFonts w:ascii="Tahoma" w:hAnsi="Tahoma" w:cs="Tahoma"/>
          <w:b/>
        </w:rPr>
        <w:t xml:space="preserve"> </w:t>
      </w:r>
    </w:p>
    <w:p w14:paraId="72A42848" w14:textId="1EAA5655" w:rsidR="00103F93" w:rsidRDefault="00103F93" w:rsidP="004227B8">
      <w:pPr>
        <w:keepNext/>
        <w:keepLines/>
        <w:jc w:val="both"/>
        <w:rPr>
          <w:rFonts w:ascii="Tahoma" w:hAnsi="Tahoma" w:cs="Tahoma"/>
          <w:b/>
        </w:rPr>
      </w:pPr>
    </w:p>
    <w:p w14:paraId="3B950F50" w14:textId="2F557D06" w:rsidR="00103F93" w:rsidRDefault="00103F93" w:rsidP="004227B8">
      <w:pPr>
        <w:keepNext/>
        <w:keepLines/>
        <w:shd w:val="clear" w:color="auto" w:fill="FFFFFF"/>
        <w:ind w:right="62"/>
        <w:jc w:val="both"/>
        <w:rPr>
          <w:rFonts w:ascii="Tahoma" w:hAnsi="Tahoma" w:cs="Tahoma"/>
        </w:rPr>
      </w:pPr>
      <w:r w:rsidRPr="002E1D01">
        <w:rPr>
          <w:rFonts w:ascii="Tahoma" w:hAnsi="Tahoma" w:cs="Tahoma"/>
        </w:rPr>
        <w:t>Naročnik</w:t>
      </w:r>
      <w:r w:rsidR="005E5050">
        <w:rPr>
          <w:rFonts w:ascii="Tahoma" w:hAnsi="Tahoma" w:cs="Tahoma"/>
        </w:rPr>
        <w:t xml:space="preserve"> </w:t>
      </w:r>
      <w:r w:rsidRPr="002E1D01">
        <w:rPr>
          <w:rFonts w:ascii="Tahoma" w:hAnsi="Tahoma" w:cs="Tahoma"/>
        </w:rPr>
        <w:t>si</w:t>
      </w:r>
      <w:r w:rsidR="005E5050">
        <w:rPr>
          <w:rFonts w:ascii="Tahoma" w:hAnsi="Tahoma" w:cs="Tahoma"/>
        </w:rPr>
        <w:t xml:space="preserve"> </w:t>
      </w:r>
      <w:r w:rsidRPr="002E1D01">
        <w:rPr>
          <w:rFonts w:ascii="Tahoma" w:hAnsi="Tahoma" w:cs="Tahoma"/>
        </w:rPr>
        <w:t>pridržuje</w:t>
      </w:r>
      <w:r w:rsidR="005E5050">
        <w:rPr>
          <w:rFonts w:ascii="Tahoma" w:hAnsi="Tahoma" w:cs="Tahoma"/>
        </w:rPr>
        <w:t xml:space="preserve"> </w:t>
      </w:r>
      <w:r w:rsidRPr="002E1D01">
        <w:rPr>
          <w:rFonts w:ascii="Tahoma" w:hAnsi="Tahoma" w:cs="Tahoma"/>
        </w:rPr>
        <w:t>pravico,</w:t>
      </w:r>
      <w:r w:rsidR="005E5050">
        <w:rPr>
          <w:rFonts w:ascii="Tahoma" w:hAnsi="Tahoma" w:cs="Tahoma"/>
        </w:rPr>
        <w:t xml:space="preserve"> </w:t>
      </w:r>
      <w:r w:rsidRPr="002E1D01">
        <w:rPr>
          <w:rFonts w:ascii="Tahoma" w:hAnsi="Tahoma" w:cs="Tahoma"/>
        </w:rPr>
        <w:t>da</w:t>
      </w:r>
      <w:r w:rsidR="005E5050">
        <w:rPr>
          <w:rFonts w:ascii="Tahoma" w:hAnsi="Tahoma" w:cs="Tahoma"/>
        </w:rPr>
        <w:t xml:space="preserve"> </w:t>
      </w:r>
      <w:r w:rsidRPr="002E1D01">
        <w:rPr>
          <w:rFonts w:ascii="Tahoma" w:hAnsi="Tahoma" w:cs="Tahoma"/>
        </w:rPr>
        <w:t>zahteva</w:t>
      </w:r>
      <w:r w:rsidR="005E5050">
        <w:rPr>
          <w:rFonts w:ascii="Tahoma" w:hAnsi="Tahoma" w:cs="Tahoma"/>
        </w:rPr>
        <w:t xml:space="preserve"> </w:t>
      </w:r>
      <w:r w:rsidRPr="002E1D01">
        <w:rPr>
          <w:rFonts w:ascii="Tahoma" w:hAnsi="Tahoma" w:cs="Tahoma"/>
        </w:rPr>
        <w:t>dodatna</w:t>
      </w:r>
      <w:r w:rsidR="005E5050">
        <w:rPr>
          <w:rFonts w:ascii="Tahoma" w:hAnsi="Tahoma" w:cs="Tahoma"/>
        </w:rPr>
        <w:t xml:space="preserve"> </w:t>
      </w:r>
      <w:r w:rsidRPr="002E1D01">
        <w:rPr>
          <w:rFonts w:ascii="Tahoma" w:hAnsi="Tahoma" w:cs="Tahoma"/>
        </w:rPr>
        <w:t>dokazila</w:t>
      </w:r>
      <w:r w:rsidR="005E5050">
        <w:rPr>
          <w:rFonts w:ascii="Tahoma" w:hAnsi="Tahoma" w:cs="Tahoma"/>
        </w:rPr>
        <w:t xml:space="preserve"> </w:t>
      </w:r>
      <w:r w:rsidRPr="002E1D01">
        <w:rPr>
          <w:rFonts w:ascii="Tahoma" w:hAnsi="Tahoma" w:cs="Tahoma"/>
        </w:rPr>
        <w:t>(na</w:t>
      </w:r>
      <w:r w:rsidR="005E5050">
        <w:rPr>
          <w:rFonts w:ascii="Tahoma" w:hAnsi="Tahoma" w:cs="Tahoma"/>
        </w:rPr>
        <w:t xml:space="preserve"> </w:t>
      </w:r>
      <w:r w:rsidRPr="002E1D01">
        <w:rPr>
          <w:rFonts w:ascii="Tahoma" w:hAnsi="Tahoma" w:cs="Tahoma"/>
        </w:rPr>
        <w:t>primer:</w:t>
      </w:r>
      <w:r w:rsidR="005E5050">
        <w:rPr>
          <w:rFonts w:ascii="Tahoma" w:hAnsi="Tahoma" w:cs="Tahoma"/>
        </w:rPr>
        <w:t xml:space="preserve"> </w:t>
      </w:r>
      <w:r>
        <w:rPr>
          <w:rFonts w:ascii="Tahoma" w:hAnsi="Tahoma" w:cs="Tahoma"/>
        </w:rPr>
        <w:t>dokazilo</w:t>
      </w:r>
      <w:r w:rsidR="005E5050">
        <w:rPr>
          <w:rFonts w:ascii="Tahoma" w:hAnsi="Tahoma" w:cs="Tahoma"/>
        </w:rPr>
        <w:t xml:space="preserve"> </w:t>
      </w:r>
      <w:r>
        <w:rPr>
          <w:rFonts w:ascii="Tahoma" w:hAnsi="Tahoma" w:cs="Tahoma"/>
        </w:rPr>
        <w:t>o</w:t>
      </w:r>
      <w:r w:rsidR="005E5050">
        <w:rPr>
          <w:rFonts w:ascii="Tahoma" w:hAnsi="Tahoma" w:cs="Tahoma"/>
        </w:rPr>
        <w:t xml:space="preserve"> </w:t>
      </w:r>
      <w:r>
        <w:rPr>
          <w:rFonts w:ascii="Tahoma" w:hAnsi="Tahoma" w:cs="Tahoma"/>
        </w:rPr>
        <w:t>zaposlitvi,</w:t>
      </w:r>
      <w:r w:rsidR="005E5050">
        <w:rPr>
          <w:rFonts w:ascii="Tahoma" w:hAnsi="Tahoma" w:cs="Tahoma"/>
        </w:rPr>
        <w:t xml:space="preserve"> </w:t>
      </w:r>
      <w:r>
        <w:rPr>
          <w:rFonts w:ascii="Tahoma" w:hAnsi="Tahoma" w:cs="Tahoma"/>
        </w:rPr>
        <w:t>dokazilo</w:t>
      </w:r>
      <w:r w:rsidR="005E5050">
        <w:rPr>
          <w:rFonts w:ascii="Tahoma" w:hAnsi="Tahoma" w:cs="Tahoma"/>
        </w:rPr>
        <w:t xml:space="preserve"> </w:t>
      </w:r>
      <w:r>
        <w:rPr>
          <w:rFonts w:ascii="Tahoma" w:hAnsi="Tahoma" w:cs="Tahoma"/>
        </w:rPr>
        <w:t>o</w:t>
      </w:r>
      <w:r w:rsidR="005E5050">
        <w:rPr>
          <w:rFonts w:ascii="Tahoma" w:hAnsi="Tahoma" w:cs="Tahoma"/>
        </w:rPr>
        <w:t xml:space="preserve"> </w:t>
      </w:r>
      <w:r>
        <w:rPr>
          <w:rFonts w:ascii="Tahoma" w:hAnsi="Tahoma" w:cs="Tahoma"/>
        </w:rPr>
        <w:t>vpisu</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pristojno</w:t>
      </w:r>
      <w:r w:rsidR="005E5050">
        <w:rPr>
          <w:rFonts w:ascii="Tahoma" w:hAnsi="Tahoma" w:cs="Tahoma"/>
        </w:rPr>
        <w:t xml:space="preserve"> </w:t>
      </w:r>
      <w:r>
        <w:rPr>
          <w:rFonts w:ascii="Tahoma" w:hAnsi="Tahoma" w:cs="Tahoma"/>
        </w:rPr>
        <w:t>poklicno</w:t>
      </w:r>
      <w:r w:rsidR="005E5050">
        <w:rPr>
          <w:rFonts w:ascii="Tahoma" w:hAnsi="Tahoma" w:cs="Tahoma"/>
        </w:rPr>
        <w:t xml:space="preserve"> </w:t>
      </w:r>
      <w:r>
        <w:rPr>
          <w:rFonts w:ascii="Tahoma" w:hAnsi="Tahoma" w:cs="Tahoma"/>
        </w:rPr>
        <w:t>zbornico,</w:t>
      </w:r>
      <w:r w:rsidR="005E5050">
        <w:rPr>
          <w:rFonts w:ascii="Tahoma" w:hAnsi="Tahoma" w:cs="Tahoma"/>
        </w:rPr>
        <w:t xml:space="preserve"> </w:t>
      </w:r>
      <w:r w:rsidRPr="002E1D01">
        <w:rPr>
          <w:rFonts w:ascii="Tahoma" w:hAnsi="Tahoma" w:cs="Tahoma"/>
        </w:rPr>
        <w:t>pogodbo</w:t>
      </w:r>
      <w:r w:rsidR="005E5050">
        <w:rPr>
          <w:rFonts w:ascii="Tahoma" w:hAnsi="Tahoma" w:cs="Tahoma"/>
        </w:rPr>
        <w:t xml:space="preserve"> </w:t>
      </w:r>
      <w:r w:rsidRPr="002E1D01">
        <w:rPr>
          <w:rFonts w:ascii="Tahoma" w:hAnsi="Tahoma" w:cs="Tahoma"/>
        </w:rPr>
        <w:t>z</w:t>
      </w:r>
      <w:r w:rsidR="005E5050">
        <w:rPr>
          <w:rFonts w:ascii="Tahoma" w:hAnsi="Tahoma" w:cs="Tahoma"/>
        </w:rPr>
        <w:t xml:space="preserve"> </w:t>
      </w:r>
      <w:r w:rsidRPr="002E1D01">
        <w:rPr>
          <w:rFonts w:ascii="Tahoma" w:hAnsi="Tahoma" w:cs="Tahoma"/>
        </w:rPr>
        <w:t>investitorjem,</w:t>
      </w:r>
      <w:r w:rsidR="005E5050">
        <w:rPr>
          <w:rFonts w:ascii="Tahoma" w:hAnsi="Tahoma" w:cs="Tahoma"/>
        </w:rPr>
        <w:t xml:space="preserve"> </w:t>
      </w:r>
      <w:r w:rsidRPr="002E1D01">
        <w:rPr>
          <w:rFonts w:ascii="Tahoma" w:hAnsi="Tahoma" w:cs="Tahoma"/>
        </w:rPr>
        <w:t>obračun,</w:t>
      </w:r>
      <w:r w:rsidR="005E5050">
        <w:rPr>
          <w:rFonts w:ascii="Tahoma" w:hAnsi="Tahoma" w:cs="Tahoma"/>
        </w:rPr>
        <w:t xml:space="preserve"> </w:t>
      </w:r>
      <w:r w:rsidRPr="002E1D01">
        <w:rPr>
          <w:rFonts w:ascii="Tahoma" w:hAnsi="Tahoma" w:cs="Tahoma"/>
        </w:rPr>
        <w:t>potrdilo</w:t>
      </w:r>
      <w:r w:rsidR="005E5050">
        <w:rPr>
          <w:rFonts w:ascii="Tahoma" w:hAnsi="Tahoma" w:cs="Tahoma"/>
        </w:rPr>
        <w:t xml:space="preserve"> </w:t>
      </w:r>
      <w:r w:rsidRPr="002E1D01">
        <w:rPr>
          <w:rFonts w:ascii="Tahoma" w:hAnsi="Tahoma" w:cs="Tahoma"/>
        </w:rPr>
        <w:t>o</w:t>
      </w:r>
      <w:r w:rsidR="005E5050">
        <w:rPr>
          <w:rFonts w:ascii="Tahoma" w:hAnsi="Tahoma" w:cs="Tahoma"/>
        </w:rPr>
        <w:t xml:space="preserve"> </w:t>
      </w:r>
      <w:r w:rsidRPr="002E1D01">
        <w:rPr>
          <w:rFonts w:ascii="Tahoma" w:hAnsi="Tahoma" w:cs="Tahoma"/>
        </w:rPr>
        <w:t>izplačilu</w:t>
      </w:r>
      <w:r w:rsidR="005E5050">
        <w:rPr>
          <w:rFonts w:ascii="Tahoma" w:hAnsi="Tahoma" w:cs="Tahoma"/>
        </w:rPr>
        <w:t xml:space="preserve"> </w:t>
      </w:r>
      <w:r w:rsidRPr="002E1D01">
        <w:rPr>
          <w:rFonts w:ascii="Tahoma" w:hAnsi="Tahoma" w:cs="Tahoma"/>
        </w:rPr>
        <w:t>...)</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zvezi</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izpolnjevanjem</w:t>
      </w:r>
      <w:r w:rsidR="005E5050">
        <w:rPr>
          <w:rFonts w:ascii="Tahoma" w:hAnsi="Tahoma" w:cs="Tahoma"/>
        </w:rPr>
        <w:t xml:space="preserve"> </w:t>
      </w:r>
      <w:r>
        <w:rPr>
          <w:rFonts w:ascii="Tahoma" w:hAnsi="Tahoma" w:cs="Tahoma"/>
        </w:rPr>
        <w:t>pogoja</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tej</w:t>
      </w:r>
      <w:r w:rsidR="005E5050">
        <w:rPr>
          <w:rFonts w:ascii="Tahoma" w:hAnsi="Tahoma" w:cs="Tahoma"/>
        </w:rPr>
        <w:t xml:space="preserve"> </w:t>
      </w:r>
      <w:r>
        <w:rPr>
          <w:rFonts w:ascii="Tahoma" w:hAnsi="Tahoma" w:cs="Tahoma"/>
        </w:rPr>
        <w:t>točki</w:t>
      </w:r>
      <w:r w:rsidRPr="002E1D01">
        <w:rPr>
          <w:rFonts w:ascii="Tahoma" w:hAnsi="Tahoma" w:cs="Tahoma"/>
        </w:rPr>
        <w:t>.</w:t>
      </w:r>
    </w:p>
    <w:p w14:paraId="642ABF92" w14:textId="1F231C7B" w:rsidR="00E47449" w:rsidRDefault="00E47449" w:rsidP="004227B8">
      <w:pPr>
        <w:keepNext/>
        <w:keepLines/>
        <w:jc w:val="both"/>
        <w:rPr>
          <w:rFonts w:ascii="Tahoma" w:hAnsi="Tahoma" w:cs="Tahoma"/>
          <w:b/>
        </w:rPr>
      </w:pPr>
    </w:p>
    <w:p w14:paraId="5A4BC2CB" w14:textId="7F5FAB40" w:rsidR="00094041" w:rsidRPr="0089559D" w:rsidRDefault="000D4077" w:rsidP="004227B8">
      <w:pPr>
        <w:keepNext/>
        <w:keepLines/>
        <w:numPr>
          <w:ilvl w:val="2"/>
          <w:numId w:val="20"/>
        </w:numPr>
        <w:jc w:val="both"/>
        <w:rPr>
          <w:rFonts w:ascii="Tahoma" w:hAnsi="Tahoma" w:cs="Tahoma"/>
          <w:b/>
          <w:sz w:val="22"/>
          <w:szCs w:val="22"/>
        </w:rPr>
      </w:pPr>
      <w:r>
        <w:rPr>
          <w:rFonts w:ascii="Tahoma" w:hAnsi="Tahoma" w:cs="Tahoma"/>
          <w:b/>
        </w:rPr>
        <w:t>Nasprotje</w:t>
      </w:r>
      <w:r w:rsidR="005E5050">
        <w:rPr>
          <w:rFonts w:ascii="Tahoma" w:hAnsi="Tahoma" w:cs="Tahoma"/>
          <w:b/>
        </w:rPr>
        <w:t xml:space="preserve"> </w:t>
      </w:r>
      <w:r>
        <w:rPr>
          <w:rFonts w:ascii="Tahoma" w:hAnsi="Tahoma" w:cs="Tahoma"/>
          <w:b/>
        </w:rPr>
        <w:t>interesov</w:t>
      </w:r>
    </w:p>
    <w:p w14:paraId="277CCAC0" w14:textId="77777777" w:rsidR="00094041" w:rsidRPr="0089559D" w:rsidRDefault="00094041" w:rsidP="004227B8">
      <w:pPr>
        <w:keepNext/>
        <w:keepLines/>
        <w:jc w:val="both"/>
        <w:rPr>
          <w:rFonts w:ascii="Tahoma" w:hAnsi="Tahoma" w:cs="Tahoma"/>
          <w:sz w:val="22"/>
          <w:szCs w:val="22"/>
        </w:rPr>
      </w:pPr>
    </w:p>
    <w:p w14:paraId="1AE18730" w14:textId="181893F7" w:rsidR="000D4077" w:rsidRDefault="000D4077" w:rsidP="004227B8">
      <w:pPr>
        <w:keepNext/>
        <w:keepLines/>
        <w:jc w:val="both"/>
        <w:rPr>
          <w:rFonts w:ascii="Tahoma" w:hAnsi="Tahoma" w:cs="Tahoma"/>
          <w:bCs/>
        </w:rPr>
      </w:pPr>
      <w:r w:rsidRPr="000D4077">
        <w:rPr>
          <w:rFonts w:ascii="Tahoma" w:hAnsi="Tahoma" w:cs="Tahoma"/>
          <w:bCs/>
        </w:rPr>
        <w:t>Glede</w:t>
      </w:r>
      <w:r w:rsidR="005E5050">
        <w:rPr>
          <w:rFonts w:ascii="Tahoma" w:hAnsi="Tahoma" w:cs="Tahoma"/>
          <w:bCs/>
        </w:rPr>
        <w:t xml:space="preserve"> </w:t>
      </w:r>
      <w:r w:rsidRPr="000D4077">
        <w:rPr>
          <w:rFonts w:ascii="Tahoma" w:hAnsi="Tahoma" w:cs="Tahoma"/>
          <w:bCs/>
        </w:rPr>
        <w:t>ponudnika</w:t>
      </w:r>
      <w:r w:rsidR="005E5050">
        <w:rPr>
          <w:rFonts w:ascii="Tahoma" w:hAnsi="Tahoma" w:cs="Tahoma"/>
          <w:bCs/>
        </w:rPr>
        <w:t xml:space="preserve"> </w:t>
      </w:r>
      <w:r w:rsidRPr="000D4077">
        <w:rPr>
          <w:rFonts w:ascii="Tahoma" w:hAnsi="Tahoma" w:cs="Tahoma"/>
          <w:bCs/>
        </w:rPr>
        <w:t>ne</w:t>
      </w:r>
      <w:r w:rsidR="005E5050">
        <w:rPr>
          <w:rFonts w:ascii="Tahoma" w:hAnsi="Tahoma" w:cs="Tahoma"/>
          <w:bCs/>
        </w:rPr>
        <w:t xml:space="preserve"> </w:t>
      </w:r>
      <w:r w:rsidRPr="000D4077">
        <w:rPr>
          <w:rFonts w:ascii="Tahoma" w:hAnsi="Tahoma" w:cs="Tahoma"/>
          <w:bCs/>
        </w:rPr>
        <w:t>sme</w:t>
      </w:r>
      <w:r w:rsidR="005E5050">
        <w:rPr>
          <w:rFonts w:ascii="Tahoma" w:hAnsi="Tahoma" w:cs="Tahoma"/>
          <w:bCs/>
        </w:rPr>
        <w:t xml:space="preserve"> </w:t>
      </w:r>
      <w:r w:rsidRPr="000D4077">
        <w:rPr>
          <w:rFonts w:ascii="Tahoma" w:hAnsi="Tahoma" w:cs="Tahoma"/>
          <w:bCs/>
        </w:rPr>
        <w:t>obstajati</w:t>
      </w:r>
      <w:r w:rsidR="005E5050">
        <w:rPr>
          <w:rFonts w:ascii="Tahoma" w:hAnsi="Tahoma" w:cs="Tahoma"/>
          <w:bCs/>
        </w:rPr>
        <w:t xml:space="preserve"> </w:t>
      </w:r>
      <w:r w:rsidRPr="000D4077">
        <w:rPr>
          <w:rFonts w:ascii="Tahoma" w:hAnsi="Tahoma" w:cs="Tahoma"/>
          <w:bCs/>
        </w:rPr>
        <w:t>nasprotje</w:t>
      </w:r>
      <w:r w:rsidR="005E5050">
        <w:rPr>
          <w:rFonts w:ascii="Tahoma" w:hAnsi="Tahoma" w:cs="Tahoma"/>
          <w:bCs/>
        </w:rPr>
        <w:t xml:space="preserve"> </w:t>
      </w:r>
      <w:r w:rsidRPr="000D4077">
        <w:rPr>
          <w:rFonts w:ascii="Tahoma" w:hAnsi="Tahoma" w:cs="Tahoma"/>
          <w:bCs/>
        </w:rPr>
        <w:t>interesov</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razmerju</w:t>
      </w:r>
      <w:r w:rsidR="005E5050">
        <w:rPr>
          <w:rFonts w:ascii="Tahoma" w:hAnsi="Tahoma" w:cs="Tahoma"/>
          <w:bCs/>
        </w:rPr>
        <w:t xml:space="preserve"> </w:t>
      </w:r>
      <w:r w:rsidRPr="000D4077">
        <w:rPr>
          <w:rFonts w:ascii="Tahoma" w:hAnsi="Tahoma" w:cs="Tahoma"/>
          <w:bCs/>
        </w:rPr>
        <w:t>do</w:t>
      </w:r>
      <w:r w:rsidR="005E5050">
        <w:rPr>
          <w:rFonts w:ascii="Tahoma" w:hAnsi="Tahoma" w:cs="Tahoma"/>
          <w:bCs/>
        </w:rPr>
        <w:t xml:space="preserve"> </w:t>
      </w:r>
      <w:r w:rsidRPr="000D4077">
        <w:rPr>
          <w:rFonts w:ascii="Tahoma" w:hAnsi="Tahoma" w:cs="Tahoma"/>
          <w:bCs/>
        </w:rPr>
        <w:t>naročnika</w:t>
      </w:r>
      <w:r w:rsidR="005E5050">
        <w:rPr>
          <w:rFonts w:ascii="Tahoma" w:hAnsi="Tahoma" w:cs="Tahoma"/>
          <w:bCs/>
        </w:rPr>
        <w:t xml:space="preserve"> </w:t>
      </w:r>
      <w:r w:rsidRPr="000D4077">
        <w:rPr>
          <w:rFonts w:ascii="Tahoma" w:hAnsi="Tahoma" w:cs="Tahoma"/>
          <w:bCs/>
        </w:rPr>
        <w:t>oz</w:t>
      </w:r>
      <w:r>
        <w:rPr>
          <w:rFonts w:ascii="Tahoma" w:hAnsi="Tahoma" w:cs="Tahoma"/>
          <w:bCs/>
        </w:rPr>
        <w:t>iroma</w:t>
      </w:r>
      <w:r w:rsidR="005E5050">
        <w:rPr>
          <w:rFonts w:ascii="Tahoma" w:hAnsi="Tahoma" w:cs="Tahoma"/>
          <w:bCs/>
        </w:rPr>
        <w:t xml:space="preserve"> </w:t>
      </w:r>
      <w:r w:rsidRPr="000D4077">
        <w:rPr>
          <w:rFonts w:ascii="Tahoma" w:hAnsi="Tahoma" w:cs="Tahoma"/>
          <w:bCs/>
        </w:rPr>
        <w:t>do</w:t>
      </w:r>
      <w:r w:rsidR="005E5050">
        <w:rPr>
          <w:rFonts w:ascii="Tahoma" w:hAnsi="Tahoma" w:cs="Tahoma"/>
          <w:bCs/>
        </w:rPr>
        <w:t xml:space="preserve"> </w:t>
      </w:r>
      <w:r w:rsidRPr="000D4077">
        <w:rPr>
          <w:rFonts w:ascii="Tahoma" w:hAnsi="Tahoma" w:cs="Tahoma"/>
          <w:bCs/>
        </w:rPr>
        <w:t>z</w:t>
      </w:r>
      <w:r w:rsidR="005E5050">
        <w:rPr>
          <w:rFonts w:ascii="Tahoma" w:hAnsi="Tahoma" w:cs="Tahoma"/>
          <w:bCs/>
        </w:rPr>
        <w:t xml:space="preserve"> </w:t>
      </w:r>
      <w:r w:rsidRPr="000D4077">
        <w:rPr>
          <w:rFonts w:ascii="Tahoma" w:hAnsi="Tahoma" w:cs="Tahoma"/>
          <w:bCs/>
        </w:rPr>
        <w:t>naročnikom</w:t>
      </w:r>
      <w:r w:rsidR="005E5050">
        <w:rPr>
          <w:rFonts w:ascii="Tahoma" w:hAnsi="Tahoma" w:cs="Tahoma"/>
          <w:bCs/>
        </w:rPr>
        <w:t xml:space="preserve"> </w:t>
      </w:r>
      <w:r w:rsidRPr="000D4077">
        <w:rPr>
          <w:rFonts w:ascii="Tahoma" w:hAnsi="Tahoma" w:cs="Tahoma"/>
          <w:bCs/>
        </w:rPr>
        <w:t>povezanih</w:t>
      </w:r>
      <w:r w:rsidR="005E5050">
        <w:rPr>
          <w:rFonts w:ascii="Tahoma" w:hAnsi="Tahoma" w:cs="Tahoma"/>
          <w:bCs/>
        </w:rPr>
        <w:t xml:space="preserve"> </w:t>
      </w:r>
      <w:r w:rsidRPr="000D4077">
        <w:rPr>
          <w:rFonts w:ascii="Tahoma" w:hAnsi="Tahoma" w:cs="Tahoma"/>
          <w:bCs/>
        </w:rPr>
        <w:t>oseb,</w:t>
      </w:r>
      <w:r w:rsidR="005E5050">
        <w:rPr>
          <w:rFonts w:ascii="Tahoma" w:hAnsi="Tahoma" w:cs="Tahoma"/>
          <w:bCs/>
        </w:rPr>
        <w:t xml:space="preserve"> </w:t>
      </w:r>
      <w:r w:rsidRPr="000D4077">
        <w:rPr>
          <w:rFonts w:ascii="Tahoma" w:hAnsi="Tahoma" w:cs="Tahoma"/>
          <w:bCs/>
        </w:rPr>
        <w:t>pri</w:t>
      </w:r>
      <w:r w:rsidR="005E5050">
        <w:rPr>
          <w:rFonts w:ascii="Tahoma" w:hAnsi="Tahoma" w:cs="Tahoma"/>
          <w:bCs/>
        </w:rPr>
        <w:t xml:space="preserve"> </w:t>
      </w:r>
      <w:r w:rsidRPr="000D4077">
        <w:rPr>
          <w:rFonts w:ascii="Tahoma" w:hAnsi="Tahoma" w:cs="Tahoma"/>
          <w:bCs/>
        </w:rPr>
        <w:t>čemer</w:t>
      </w:r>
      <w:r w:rsidR="005E5050">
        <w:rPr>
          <w:rFonts w:ascii="Tahoma" w:hAnsi="Tahoma" w:cs="Tahoma"/>
          <w:bCs/>
        </w:rPr>
        <w:t xml:space="preserve"> </w:t>
      </w:r>
      <w:r w:rsidRPr="000D4077">
        <w:rPr>
          <w:rFonts w:ascii="Tahoma" w:hAnsi="Tahoma" w:cs="Tahoma"/>
          <w:bCs/>
        </w:rPr>
        <w:t>za</w:t>
      </w:r>
      <w:r w:rsidR="005E5050">
        <w:rPr>
          <w:rFonts w:ascii="Tahoma" w:hAnsi="Tahoma" w:cs="Tahoma"/>
          <w:bCs/>
        </w:rPr>
        <w:t xml:space="preserve"> </w:t>
      </w:r>
      <w:r w:rsidRPr="000D4077">
        <w:rPr>
          <w:rFonts w:ascii="Tahoma" w:hAnsi="Tahoma" w:cs="Tahoma"/>
          <w:bCs/>
        </w:rPr>
        <w:t>povezane</w:t>
      </w:r>
      <w:r w:rsidR="005E5050">
        <w:rPr>
          <w:rFonts w:ascii="Tahoma" w:hAnsi="Tahoma" w:cs="Tahoma"/>
          <w:bCs/>
        </w:rPr>
        <w:t xml:space="preserve"> </w:t>
      </w:r>
      <w:r w:rsidRPr="000D4077">
        <w:rPr>
          <w:rFonts w:ascii="Tahoma" w:hAnsi="Tahoma" w:cs="Tahoma"/>
          <w:bCs/>
        </w:rPr>
        <w:t>osebe</w:t>
      </w:r>
      <w:r w:rsidR="005E5050">
        <w:rPr>
          <w:rFonts w:ascii="Tahoma" w:hAnsi="Tahoma" w:cs="Tahoma"/>
          <w:bCs/>
        </w:rPr>
        <w:t xml:space="preserve"> </w:t>
      </w:r>
      <w:r w:rsidRPr="000D4077">
        <w:rPr>
          <w:rFonts w:ascii="Tahoma" w:hAnsi="Tahoma" w:cs="Tahoma"/>
          <w:bCs/>
        </w:rPr>
        <w:t>štejejo</w:t>
      </w:r>
      <w:r w:rsidR="005E5050">
        <w:rPr>
          <w:rFonts w:ascii="Tahoma" w:hAnsi="Tahoma" w:cs="Tahoma"/>
          <w:bCs/>
        </w:rPr>
        <w:t xml:space="preserve"> </w:t>
      </w:r>
      <w:r w:rsidRPr="000D4077">
        <w:rPr>
          <w:rFonts w:ascii="Tahoma" w:hAnsi="Tahoma" w:cs="Tahoma"/>
          <w:bCs/>
        </w:rPr>
        <w:t>zlasti</w:t>
      </w:r>
      <w:r w:rsidR="005E5050">
        <w:rPr>
          <w:rFonts w:ascii="Tahoma" w:hAnsi="Tahoma" w:cs="Tahoma"/>
          <w:bCs/>
        </w:rPr>
        <w:t xml:space="preserve"> </w:t>
      </w:r>
      <w:r w:rsidRPr="000D4077">
        <w:rPr>
          <w:rFonts w:ascii="Tahoma" w:hAnsi="Tahoma" w:cs="Tahoma"/>
          <w:bCs/>
        </w:rPr>
        <w:t>povezane</w:t>
      </w:r>
      <w:r w:rsidR="005E5050">
        <w:rPr>
          <w:rFonts w:ascii="Tahoma" w:hAnsi="Tahoma" w:cs="Tahoma"/>
          <w:bCs/>
        </w:rPr>
        <w:t xml:space="preserve"> </w:t>
      </w:r>
      <w:r w:rsidRPr="000D4077">
        <w:rPr>
          <w:rFonts w:ascii="Tahoma" w:hAnsi="Tahoma" w:cs="Tahoma"/>
          <w:bCs/>
        </w:rPr>
        <w:t>družbe</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smislu</w:t>
      </w:r>
      <w:r w:rsidR="005E5050">
        <w:rPr>
          <w:rFonts w:ascii="Tahoma" w:hAnsi="Tahoma" w:cs="Tahoma"/>
          <w:bCs/>
        </w:rPr>
        <w:t xml:space="preserve"> </w:t>
      </w:r>
      <w:r w:rsidRPr="000D4077">
        <w:rPr>
          <w:rFonts w:ascii="Tahoma" w:hAnsi="Tahoma" w:cs="Tahoma"/>
          <w:bCs/>
        </w:rPr>
        <w:t>določil</w:t>
      </w:r>
      <w:r w:rsidR="005E5050">
        <w:rPr>
          <w:rFonts w:ascii="Tahoma" w:hAnsi="Tahoma" w:cs="Tahoma"/>
          <w:bCs/>
        </w:rPr>
        <w:t xml:space="preserve"> </w:t>
      </w:r>
      <w:r w:rsidRPr="000D4077">
        <w:rPr>
          <w:rFonts w:ascii="Tahoma" w:hAnsi="Tahoma" w:cs="Tahoma"/>
          <w:bCs/>
        </w:rPr>
        <w:t>527.</w:t>
      </w:r>
      <w:r w:rsidR="005E5050">
        <w:rPr>
          <w:rFonts w:ascii="Tahoma" w:hAnsi="Tahoma" w:cs="Tahoma"/>
          <w:bCs/>
        </w:rPr>
        <w:t xml:space="preserve"> </w:t>
      </w:r>
      <w:r w:rsidRPr="000D4077">
        <w:rPr>
          <w:rFonts w:ascii="Tahoma" w:hAnsi="Tahoma" w:cs="Tahoma"/>
          <w:bCs/>
        </w:rPr>
        <w:t>člena</w:t>
      </w:r>
      <w:r w:rsidR="005E5050">
        <w:rPr>
          <w:rFonts w:ascii="Tahoma" w:hAnsi="Tahoma" w:cs="Tahoma"/>
          <w:bCs/>
        </w:rPr>
        <w:t xml:space="preserve"> </w:t>
      </w:r>
      <w:r w:rsidRPr="000D4077">
        <w:rPr>
          <w:rFonts w:ascii="Tahoma" w:hAnsi="Tahoma" w:cs="Tahoma"/>
          <w:bCs/>
        </w:rPr>
        <w:t>Zakon</w:t>
      </w:r>
      <w:r w:rsidR="005E5050">
        <w:rPr>
          <w:rFonts w:ascii="Tahoma" w:hAnsi="Tahoma" w:cs="Tahoma"/>
          <w:bCs/>
        </w:rPr>
        <w:t xml:space="preserve"> </w:t>
      </w:r>
      <w:r w:rsidRPr="000D4077">
        <w:rPr>
          <w:rFonts w:ascii="Tahoma" w:hAnsi="Tahoma" w:cs="Tahoma"/>
          <w:bCs/>
        </w:rPr>
        <w:t>o</w:t>
      </w:r>
      <w:r w:rsidR="005E5050">
        <w:rPr>
          <w:rFonts w:ascii="Tahoma" w:hAnsi="Tahoma" w:cs="Tahoma"/>
          <w:bCs/>
        </w:rPr>
        <w:t xml:space="preserve"> </w:t>
      </w:r>
      <w:r w:rsidRPr="000D4077">
        <w:rPr>
          <w:rFonts w:ascii="Tahoma" w:hAnsi="Tahoma" w:cs="Tahoma"/>
          <w:bCs/>
        </w:rPr>
        <w:t>gospodarskih</w:t>
      </w:r>
      <w:r w:rsidR="005E5050">
        <w:rPr>
          <w:rFonts w:ascii="Tahoma" w:hAnsi="Tahoma" w:cs="Tahoma"/>
          <w:bCs/>
        </w:rPr>
        <w:t xml:space="preserve"> </w:t>
      </w:r>
      <w:r w:rsidRPr="000D4077">
        <w:rPr>
          <w:rFonts w:ascii="Tahoma" w:hAnsi="Tahoma" w:cs="Tahoma"/>
          <w:bCs/>
        </w:rPr>
        <w:t>družbah</w:t>
      </w:r>
      <w:r w:rsidR="005E5050">
        <w:rPr>
          <w:rFonts w:ascii="Tahoma" w:hAnsi="Tahoma" w:cs="Tahoma"/>
          <w:bCs/>
        </w:rPr>
        <w:t xml:space="preserve"> </w:t>
      </w:r>
      <w:r w:rsidRPr="000D4077">
        <w:rPr>
          <w:rFonts w:ascii="Tahoma" w:hAnsi="Tahoma" w:cs="Tahoma"/>
          <w:bCs/>
        </w:rPr>
        <w:t>(Ur</w:t>
      </w:r>
      <w:r>
        <w:rPr>
          <w:rFonts w:ascii="Tahoma" w:hAnsi="Tahoma" w:cs="Tahoma"/>
          <w:bCs/>
        </w:rPr>
        <w:t>.</w:t>
      </w:r>
      <w:r w:rsidR="005E5050">
        <w:rPr>
          <w:rFonts w:ascii="Tahoma" w:hAnsi="Tahoma" w:cs="Tahoma"/>
          <w:bCs/>
        </w:rPr>
        <w:t xml:space="preserve"> </w:t>
      </w:r>
      <w:r w:rsidRPr="000D4077">
        <w:rPr>
          <w:rFonts w:ascii="Tahoma" w:hAnsi="Tahoma" w:cs="Tahoma"/>
          <w:bCs/>
        </w:rPr>
        <w:t>l</w:t>
      </w:r>
      <w:r>
        <w:rPr>
          <w:rFonts w:ascii="Tahoma" w:hAnsi="Tahoma" w:cs="Tahoma"/>
          <w:bCs/>
        </w:rPr>
        <w:t>.</w:t>
      </w:r>
      <w:r w:rsidR="005E5050">
        <w:rPr>
          <w:rFonts w:ascii="Tahoma" w:hAnsi="Tahoma" w:cs="Tahoma"/>
          <w:bCs/>
        </w:rPr>
        <w:t xml:space="preserve"> </w:t>
      </w:r>
      <w:r w:rsidRPr="000D4077">
        <w:rPr>
          <w:rFonts w:ascii="Tahoma" w:hAnsi="Tahoma" w:cs="Tahoma"/>
          <w:bCs/>
        </w:rPr>
        <w:t>RS,</w:t>
      </w:r>
      <w:r w:rsidR="005E5050">
        <w:rPr>
          <w:rFonts w:ascii="Tahoma" w:hAnsi="Tahoma" w:cs="Tahoma"/>
          <w:bCs/>
        </w:rPr>
        <w:t xml:space="preserve"> </w:t>
      </w:r>
      <w:r w:rsidRPr="000D4077">
        <w:rPr>
          <w:rFonts w:ascii="Tahoma" w:hAnsi="Tahoma" w:cs="Tahoma"/>
          <w:bCs/>
        </w:rPr>
        <w:t>št.</w:t>
      </w:r>
      <w:r w:rsidR="005E5050">
        <w:rPr>
          <w:rFonts w:ascii="Tahoma" w:hAnsi="Tahoma" w:cs="Tahoma"/>
          <w:bCs/>
        </w:rPr>
        <w:t xml:space="preserve"> </w:t>
      </w:r>
      <w:r w:rsidRPr="000D4077">
        <w:rPr>
          <w:rFonts w:ascii="Tahoma" w:hAnsi="Tahoma" w:cs="Tahoma"/>
          <w:bCs/>
        </w:rPr>
        <w:t>65/09</w:t>
      </w:r>
      <w:r w:rsidR="005E5050">
        <w:rPr>
          <w:rFonts w:ascii="Tahoma" w:hAnsi="Tahoma" w:cs="Tahoma"/>
          <w:bCs/>
        </w:rPr>
        <w:t xml:space="preserve"> </w:t>
      </w:r>
      <w:r w:rsidRPr="000D4077">
        <w:rPr>
          <w:rFonts w:ascii="Tahoma" w:hAnsi="Tahoma" w:cs="Tahoma"/>
          <w:bCs/>
        </w:rPr>
        <w:t>–</w:t>
      </w:r>
      <w:r w:rsidR="005E5050">
        <w:rPr>
          <w:rFonts w:ascii="Tahoma" w:hAnsi="Tahoma" w:cs="Tahoma"/>
          <w:bCs/>
        </w:rPr>
        <w:t xml:space="preserve"> </w:t>
      </w:r>
      <w:r w:rsidRPr="000D4077">
        <w:rPr>
          <w:rFonts w:ascii="Tahoma" w:hAnsi="Tahoma" w:cs="Tahoma"/>
          <w:bCs/>
        </w:rPr>
        <w:t>uradno</w:t>
      </w:r>
      <w:r w:rsidR="005E5050">
        <w:rPr>
          <w:rFonts w:ascii="Tahoma" w:hAnsi="Tahoma" w:cs="Tahoma"/>
          <w:bCs/>
        </w:rPr>
        <w:t xml:space="preserve"> </w:t>
      </w:r>
      <w:r w:rsidRPr="000D4077">
        <w:rPr>
          <w:rFonts w:ascii="Tahoma" w:hAnsi="Tahoma" w:cs="Tahoma"/>
          <w:bCs/>
        </w:rPr>
        <w:t>prečiščeno</w:t>
      </w:r>
      <w:r w:rsidR="005E5050">
        <w:rPr>
          <w:rFonts w:ascii="Tahoma" w:hAnsi="Tahoma" w:cs="Tahoma"/>
          <w:bCs/>
        </w:rPr>
        <w:t xml:space="preserve"> </w:t>
      </w:r>
      <w:r w:rsidRPr="000D4077">
        <w:rPr>
          <w:rFonts w:ascii="Tahoma" w:hAnsi="Tahoma" w:cs="Tahoma"/>
          <w:bCs/>
        </w:rPr>
        <w:t>besedilo,</w:t>
      </w:r>
      <w:r w:rsidR="005E5050">
        <w:rPr>
          <w:rFonts w:ascii="Tahoma" w:hAnsi="Tahoma" w:cs="Tahoma"/>
          <w:bCs/>
        </w:rPr>
        <w:t xml:space="preserve"> </w:t>
      </w:r>
      <w:r>
        <w:rPr>
          <w:rFonts w:ascii="Tahoma" w:hAnsi="Tahoma" w:cs="Tahoma"/>
          <w:bCs/>
        </w:rPr>
        <w:t>s</w:t>
      </w:r>
      <w:r w:rsidR="005E5050">
        <w:rPr>
          <w:rFonts w:ascii="Tahoma" w:hAnsi="Tahoma" w:cs="Tahoma"/>
          <w:bCs/>
        </w:rPr>
        <w:t xml:space="preserve"> </w:t>
      </w:r>
      <w:r>
        <w:rPr>
          <w:rFonts w:ascii="Tahoma" w:hAnsi="Tahoma" w:cs="Tahoma"/>
          <w:bCs/>
        </w:rPr>
        <w:t>spremembami</w:t>
      </w:r>
      <w:r w:rsidR="005E5050">
        <w:rPr>
          <w:rFonts w:ascii="Tahoma" w:hAnsi="Tahoma" w:cs="Tahoma"/>
          <w:bCs/>
        </w:rPr>
        <w:t xml:space="preserve"> </w:t>
      </w:r>
      <w:r>
        <w:rPr>
          <w:rFonts w:ascii="Tahoma" w:hAnsi="Tahoma" w:cs="Tahoma"/>
          <w:bCs/>
        </w:rPr>
        <w:t>in</w:t>
      </w:r>
      <w:r w:rsidR="005E5050">
        <w:rPr>
          <w:rFonts w:ascii="Tahoma" w:hAnsi="Tahoma" w:cs="Tahoma"/>
          <w:bCs/>
        </w:rPr>
        <w:t xml:space="preserve"> </w:t>
      </w:r>
      <w:r>
        <w:rPr>
          <w:rFonts w:ascii="Tahoma" w:hAnsi="Tahoma" w:cs="Tahoma"/>
          <w:bCs/>
        </w:rPr>
        <w:t>dopolnitvami,</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nadaljevanju:</w:t>
      </w:r>
      <w:r w:rsidR="005E5050">
        <w:rPr>
          <w:rFonts w:ascii="Tahoma" w:hAnsi="Tahoma" w:cs="Tahoma"/>
          <w:bCs/>
        </w:rPr>
        <w:t xml:space="preserve"> </w:t>
      </w:r>
      <w:r w:rsidRPr="000D4077">
        <w:rPr>
          <w:rFonts w:ascii="Tahoma" w:hAnsi="Tahoma" w:cs="Tahoma"/>
          <w:bCs/>
        </w:rPr>
        <w:t>ZGD-1),</w:t>
      </w:r>
      <w:r w:rsidR="005E5050">
        <w:rPr>
          <w:rFonts w:ascii="Tahoma" w:hAnsi="Tahoma" w:cs="Tahoma"/>
          <w:bCs/>
        </w:rPr>
        <w:t xml:space="preserve"> </w:t>
      </w:r>
      <w:r w:rsidRPr="000D4077">
        <w:rPr>
          <w:rFonts w:ascii="Tahoma" w:hAnsi="Tahoma" w:cs="Tahoma"/>
          <w:bCs/>
        </w:rPr>
        <w:t>tj.</w:t>
      </w:r>
      <w:r w:rsidR="005E5050">
        <w:rPr>
          <w:rFonts w:ascii="Tahoma" w:hAnsi="Tahoma" w:cs="Tahoma"/>
          <w:bCs/>
        </w:rPr>
        <w:t xml:space="preserve"> </w:t>
      </w:r>
      <w:r w:rsidRPr="000D4077">
        <w:rPr>
          <w:rFonts w:ascii="Tahoma" w:hAnsi="Tahoma" w:cs="Tahoma"/>
          <w:bCs/>
        </w:rPr>
        <w:t>družbe</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skupini</w:t>
      </w:r>
      <w:r w:rsidR="005E5050">
        <w:rPr>
          <w:rFonts w:ascii="Tahoma" w:hAnsi="Tahoma" w:cs="Tahoma"/>
          <w:bCs/>
        </w:rPr>
        <w:t xml:space="preserve"> </w:t>
      </w:r>
      <w:r w:rsidRPr="000D4077">
        <w:rPr>
          <w:rFonts w:ascii="Tahoma" w:hAnsi="Tahoma" w:cs="Tahoma"/>
          <w:bCs/>
        </w:rPr>
        <w:t>JAVNEGA</w:t>
      </w:r>
      <w:r w:rsidR="005E5050">
        <w:rPr>
          <w:rFonts w:ascii="Tahoma" w:hAnsi="Tahoma" w:cs="Tahoma"/>
          <w:bCs/>
        </w:rPr>
        <w:t xml:space="preserve"> </w:t>
      </w:r>
      <w:r w:rsidRPr="000D4077">
        <w:rPr>
          <w:rFonts w:ascii="Tahoma" w:hAnsi="Tahoma" w:cs="Tahoma"/>
          <w:bCs/>
        </w:rPr>
        <w:t>HOLDINGA</w:t>
      </w:r>
      <w:r w:rsidR="005E5050">
        <w:rPr>
          <w:rFonts w:ascii="Tahoma" w:hAnsi="Tahoma" w:cs="Tahoma"/>
          <w:bCs/>
        </w:rPr>
        <w:t xml:space="preserve"> </w:t>
      </w:r>
      <w:r w:rsidRPr="000D4077">
        <w:rPr>
          <w:rFonts w:ascii="Tahoma" w:hAnsi="Tahoma" w:cs="Tahoma"/>
          <w:bCs/>
        </w:rPr>
        <w:t>Ljubljana,</w:t>
      </w:r>
      <w:r w:rsidR="005E5050">
        <w:rPr>
          <w:rFonts w:ascii="Tahoma" w:hAnsi="Tahoma" w:cs="Tahoma"/>
          <w:bCs/>
        </w:rPr>
        <w:t xml:space="preserve"> </w:t>
      </w:r>
      <w:r w:rsidRPr="000D4077">
        <w:rPr>
          <w:rFonts w:ascii="Tahoma" w:hAnsi="Tahoma" w:cs="Tahoma"/>
          <w:bCs/>
        </w:rPr>
        <w:t>d.o.o.</w:t>
      </w:r>
      <w:r w:rsidR="005E5050">
        <w:rPr>
          <w:rFonts w:ascii="Tahoma" w:hAnsi="Tahoma" w:cs="Tahoma"/>
          <w:bCs/>
        </w:rPr>
        <w:t xml:space="preserve"> </w:t>
      </w:r>
      <w:r w:rsidRPr="000D4077">
        <w:rPr>
          <w:rFonts w:ascii="Tahoma" w:hAnsi="Tahoma" w:cs="Tahoma"/>
          <w:bCs/>
        </w:rPr>
        <w:t>in</w:t>
      </w:r>
      <w:r w:rsidR="005E5050">
        <w:rPr>
          <w:rFonts w:ascii="Tahoma" w:hAnsi="Tahoma" w:cs="Tahoma"/>
          <w:bCs/>
        </w:rPr>
        <w:t xml:space="preserve"> </w:t>
      </w:r>
      <w:r w:rsidRPr="000D4077">
        <w:rPr>
          <w:rFonts w:ascii="Tahoma" w:hAnsi="Tahoma" w:cs="Tahoma"/>
          <w:bCs/>
        </w:rPr>
        <w:t>njeni</w:t>
      </w:r>
      <w:r w:rsidR="005E5050">
        <w:rPr>
          <w:rFonts w:ascii="Tahoma" w:hAnsi="Tahoma" w:cs="Tahoma"/>
          <w:bCs/>
        </w:rPr>
        <w:t xml:space="preserve"> </w:t>
      </w:r>
      <w:r w:rsidRPr="000D4077">
        <w:rPr>
          <w:rFonts w:ascii="Tahoma" w:hAnsi="Tahoma" w:cs="Tahoma"/>
          <w:bCs/>
        </w:rPr>
        <w:t>lastniki.</w:t>
      </w:r>
      <w:r w:rsidR="005E5050">
        <w:rPr>
          <w:rFonts w:ascii="Tahoma" w:hAnsi="Tahoma" w:cs="Tahoma"/>
          <w:bCs/>
        </w:rPr>
        <w:t xml:space="preserve"> </w:t>
      </w:r>
    </w:p>
    <w:p w14:paraId="3E7AA214" w14:textId="77777777" w:rsidR="000D4077" w:rsidRDefault="000D4077" w:rsidP="004227B8">
      <w:pPr>
        <w:keepNext/>
        <w:keepLines/>
        <w:jc w:val="both"/>
        <w:rPr>
          <w:rFonts w:ascii="Tahoma" w:hAnsi="Tahoma" w:cs="Tahoma"/>
          <w:bCs/>
        </w:rPr>
      </w:pPr>
    </w:p>
    <w:p w14:paraId="4EDBA67E" w14:textId="6AE785D5" w:rsidR="008E13FF" w:rsidRPr="000D4077" w:rsidRDefault="000D4077" w:rsidP="004227B8">
      <w:pPr>
        <w:keepNext/>
        <w:keepLines/>
        <w:jc w:val="both"/>
        <w:rPr>
          <w:rFonts w:ascii="Tahoma" w:hAnsi="Tahoma" w:cs="Tahoma"/>
          <w:bCs/>
        </w:rPr>
      </w:pPr>
      <w:r w:rsidRPr="000D4077">
        <w:rPr>
          <w:rFonts w:ascii="Tahoma" w:hAnsi="Tahoma" w:cs="Tahoma"/>
          <w:bCs/>
        </w:rPr>
        <w:t>Nasprotje</w:t>
      </w:r>
      <w:r w:rsidR="005E5050">
        <w:rPr>
          <w:rFonts w:ascii="Tahoma" w:hAnsi="Tahoma" w:cs="Tahoma"/>
          <w:bCs/>
        </w:rPr>
        <w:t xml:space="preserve"> </w:t>
      </w:r>
      <w:r w:rsidRPr="000D4077">
        <w:rPr>
          <w:rFonts w:ascii="Tahoma" w:hAnsi="Tahoma" w:cs="Tahoma"/>
          <w:bCs/>
        </w:rPr>
        <w:t>interesov</w:t>
      </w:r>
      <w:r w:rsidR="005E5050">
        <w:rPr>
          <w:rFonts w:ascii="Tahoma" w:hAnsi="Tahoma" w:cs="Tahoma"/>
          <w:bCs/>
        </w:rPr>
        <w:t xml:space="preserve"> </w:t>
      </w:r>
      <w:r w:rsidRPr="000D4077">
        <w:rPr>
          <w:rFonts w:ascii="Tahoma" w:hAnsi="Tahoma" w:cs="Tahoma"/>
          <w:bCs/>
        </w:rPr>
        <w:t>je</w:t>
      </w:r>
      <w:r w:rsidR="005E5050">
        <w:rPr>
          <w:rFonts w:ascii="Tahoma" w:hAnsi="Tahoma" w:cs="Tahoma"/>
          <w:bCs/>
        </w:rPr>
        <w:t xml:space="preserve"> </w:t>
      </w:r>
      <w:r w:rsidRPr="000D4077">
        <w:rPr>
          <w:rFonts w:ascii="Tahoma" w:hAnsi="Tahoma" w:cs="Tahoma"/>
          <w:bCs/>
        </w:rPr>
        <w:t>podano,</w:t>
      </w:r>
      <w:r w:rsidR="005E5050">
        <w:rPr>
          <w:rFonts w:ascii="Tahoma" w:hAnsi="Tahoma" w:cs="Tahoma"/>
          <w:bCs/>
        </w:rPr>
        <w:t xml:space="preserve"> </w:t>
      </w:r>
      <w:r w:rsidRPr="000D4077">
        <w:rPr>
          <w:rFonts w:ascii="Tahoma" w:hAnsi="Tahoma" w:cs="Tahoma"/>
          <w:bCs/>
        </w:rPr>
        <w:t>če</w:t>
      </w:r>
      <w:r w:rsidR="005E5050">
        <w:rPr>
          <w:rFonts w:ascii="Tahoma" w:hAnsi="Tahoma" w:cs="Tahoma"/>
          <w:bCs/>
        </w:rPr>
        <w:t xml:space="preserve"> </w:t>
      </w:r>
      <w:r w:rsidRPr="000D4077">
        <w:rPr>
          <w:rFonts w:ascii="Tahoma" w:hAnsi="Tahoma" w:cs="Tahoma"/>
          <w:bCs/>
        </w:rPr>
        <w:t>ponudnik</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zadnjih</w:t>
      </w:r>
      <w:r w:rsidR="005E5050">
        <w:rPr>
          <w:rFonts w:ascii="Tahoma" w:hAnsi="Tahoma" w:cs="Tahoma"/>
          <w:bCs/>
        </w:rPr>
        <w:t xml:space="preserve"> </w:t>
      </w:r>
      <w:r w:rsidRPr="000D4077">
        <w:rPr>
          <w:rFonts w:ascii="Tahoma" w:hAnsi="Tahoma" w:cs="Tahoma"/>
          <w:bCs/>
        </w:rPr>
        <w:t>petih</w:t>
      </w:r>
      <w:r w:rsidR="005E5050">
        <w:rPr>
          <w:rFonts w:ascii="Tahoma" w:hAnsi="Tahoma" w:cs="Tahoma"/>
          <w:bCs/>
        </w:rPr>
        <w:t xml:space="preserve"> </w:t>
      </w:r>
      <w:r w:rsidRPr="000D4077">
        <w:rPr>
          <w:rFonts w:ascii="Tahoma" w:hAnsi="Tahoma" w:cs="Tahoma"/>
          <w:bCs/>
        </w:rPr>
        <w:t>(5)</w:t>
      </w:r>
      <w:r w:rsidR="005E5050">
        <w:rPr>
          <w:rFonts w:ascii="Tahoma" w:hAnsi="Tahoma" w:cs="Tahoma"/>
          <w:bCs/>
        </w:rPr>
        <w:t xml:space="preserve"> </w:t>
      </w:r>
      <w:r w:rsidRPr="000D4077">
        <w:rPr>
          <w:rFonts w:ascii="Tahoma" w:hAnsi="Tahoma" w:cs="Tahoma"/>
          <w:bCs/>
        </w:rPr>
        <w:t>letih</w:t>
      </w:r>
      <w:r w:rsidR="005E5050">
        <w:rPr>
          <w:rFonts w:ascii="Tahoma" w:hAnsi="Tahoma" w:cs="Tahoma"/>
          <w:bCs/>
        </w:rPr>
        <w:t xml:space="preserve"> </w:t>
      </w:r>
      <w:r w:rsidRPr="000D4077">
        <w:rPr>
          <w:rFonts w:ascii="Tahoma" w:hAnsi="Tahoma" w:cs="Tahoma"/>
          <w:bCs/>
        </w:rPr>
        <w:t>pred</w:t>
      </w:r>
      <w:r w:rsidR="005E5050">
        <w:rPr>
          <w:rFonts w:ascii="Tahoma" w:hAnsi="Tahoma" w:cs="Tahoma"/>
          <w:bCs/>
        </w:rPr>
        <w:t xml:space="preserve"> </w:t>
      </w:r>
      <w:r w:rsidRPr="000D4077">
        <w:rPr>
          <w:rFonts w:ascii="Tahoma" w:hAnsi="Tahoma" w:cs="Tahoma"/>
          <w:bCs/>
        </w:rPr>
        <w:t>rokom</w:t>
      </w:r>
      <w:r w:rsidR="005E5050">
        <w:rPr>
          <w:rFonts w:ascii="Tahoma" w:hAnsi="Tahoma" w:cs="Tahoma"/>
          <w:bCs/>
        </w:rPr>
        <w:t xml:space="preserve"> </w:t>
      </w:r>
      <w:r w:rsidRPr="000D4077">
        <w:rPr>
          <w:rFonts w:ascii="Tahoma" w:hAnsi="Tahoma" w:cs="Tahoma"/>
          <w:bCs/>
        </w:rPr>
        <w:t>za</w:t>
      </w:r>
      <w:r w:rsidR="005E5050">
        <w:rPr>
          <w:rFonts w:ascii="Tahoma" w:hAnsi="Tahoma" w:cs="Tahoma"/>
          <w:bCs/>
        </w:rPr>
        <w:t xml:space="preserve"> </w:t>
      </w:r>
      <w:r w:rsidRPr="000D4077">
        <w:rPr>
          <w:rFonts w:ascii="Tahoma" w:hAnsi="Tahoma" w:cs="Tahoma"/>
          <w:bCs/>
        </w:rPr>
        <w:t>oddajo</w:t>
      </w:r>
      <w:r w:rsidR="005E5050">
        <w:rPr>
          <w:rFonts w:ascii="Tahoma" w:hAnsi="Tahoma" w:cs="Tahoma"/>
          <w:bCs/>
        </w:rPr>
        <w:t xml:space="preserve"> </w:t>
      </w:r>
      <w:r w:rsidRPr="000D4077">
        <w:rPr>
          <w:rFonts w:ascii="Tahoma" w:hAnsi="Tahoma" w:cs="Tahoma"/>
          <w:bCs/>
        </w:rPr>
        <w:t>ponudb</w:t>
      </w:r>
      <w:r w:rsidR="005E5050">
        <w:rPr>
          <w:rFonts w:ascii="Tahoma" w:hAnsi="Tahoma" w:cs="Tahoma"/>
          <w:bCs/>
        </w:rPr>
        <w:t xml:space="preserve"> </w:t>
      </w:r>
      <w:r w:rsidRPr="000D4077">
        <w:rPr>
          <w:rFonts w:ascii="Tahoma" w:hAnsi="Tahoma" w:cs="Tahoma"/>
          <w:bCs/>
        </w:rPr>
        <w:t>po</w:t>
      </w:r>
      <w:r w:rsidR="005E5050">
        <w:rPr>
          <w:rFonts w:ascii="Tahoma" w:hAnsi="Tahoma" w:cs="Tahoma"/>
          <w:bCs/>
        </w:rPr>
        <w:t xml:space="preserve"> </w:t>
      </w:r>
      <w:r w:rsidRPr="000D4077">
        <w:rPr>
          <w:rFonts w:ascii="Tahoma" w:hAnsi="Tahoma" w:cs="Tahoma"/>
          <w:bCs/>
        </w:rPr>
        <w:t>pooblastilu</w:t>
      </w:r>
      <w:r w:rsidR="005E5050">
        <w:rPr>
          <w:rFonts w:ascii="Tahoma" w:hAnsi="Tahoma" w:cs="Tahoma"/>
          <w:bCs/>
        </w:rPr>
        <w:t xml:space="preserve"> </w:t>
      </w:r>
      <w:r w:rsidRPr="000D4077">
        <w:rPr>
          <w:rFonts w:ascii="Tahoma" w:hAnsi="Tahoma" w:cs="Tahoma"/>
          <w:bCs/>
        </w:rPr>
        <w:t>zastopa</w:t>
      </w:r>
      <w:r w:rsidR="005E5050">
        <w:rPr>
          <w:rFonts w:ascii="Tahoma" w:hAnsi="Tahoma" w:cs="Tahoma"/>
          <w:bCs/>
        </w:rPr>
        <w:t xml:space="preserve"> </w:t>
      </w:r>
      <w:r w:rsidRPr="000D4077">
        <w:rPr>
          <w:rFonts w:ascii="Tahoma" w:hAnsi="Tahoma" w:cs="Tahoma"/>
          <w:bCs/>
        </w:rPr>
        <w:t>ali</w:t>
      </w:r>
      <w:r w:rsidR="005E5050">
        <w:rPr>
          <w:rFonts w:ascii="Tahoma" w:hAnsi="Tahoma" w:cs="Tahoma"/>
          <w:bCs/>
        </w:rPr>
        <w:t xml:space="preserve"> </w:t>
      </w:r>
      <w:r w:rsidRPr="000D4077">
        <w:rPr>
          <w:rFonts w:ascii="Tahoma" w:hAnsi="Tahoma" w:cs="Tahoma"/>
          <w:bCs/>
        </w:rPr>
        <w:t>svetuje</w:t>
      </w:r>
      <w:r w:rsidR="005E5050">
        <w:rPr>
          <w:rFonts w:ascii="Tahoma" w:hAnsi="Tahoma" w:cs="Tahoma"/>
          <w:bCs/>
        </w:rPr>
        <w:t xml:space="preserve"> </w:t>
      </w:r>
      <w:r w:rsidRPr="000D4077">
        <w:rPr>
          <w:rFonts w:ascii="Tahoma" w:hAnsi="Tahoma" w:cs="Tahoma"/>
          <w:bCs/>
        </w:rPr>
        <w:t>tretji</w:t>
      </w:r>
      <w:r w:rsidR="005E5050">
        <w:rPr>
          <w:rFonts w:ascii="Tahoma" w:hAnsi="Tahoma" w:cs="Tahoma"/>
          <w:bCs/>
        </w:rPr>
        <w:t xml:space="preserve"> </w:t>
      </w:r>
      <w:r w:rsidRPr="000D4077">
        <w:rPr>
          <w:rFonts w:ascii="Tahoma" w:hAnsi="Tahoma" w:cs="Tahoma"/>
          <w:bCs/>
        </w:rPr>
        <w:t>osebi</w:t>
      </w:r>
      <w:r w:rsidR="005E5050">
        <w:rPr>
          <w:rFonts w:ascii="Tahoma" w:hAnsi="Tahoma" w:cs="Tahoma"/>
          <w:bCs/>
        </w:rPr>
        <w:t xml:space="preserve"> </w:t>
      </w:r>
      <w:r w:rsidRPr="000D4077">
        <w:rPr>
          <w:rFonts w:ascii="Tahoma" w:hAnsi="Tahoma" w:cs="Tahoma"/>
          <w:bCs/>
        </w:rPr>
        <w:t>(pravni</w:t>
      </w:r>
      <w:r w:rsidR="005E5050">
        <w:rPr>
          <w:rFonts w:ascii="Tahoma" w:hAnsi="Tahoma" w:cs="Tahoma"/>
          <w:bCs/>
        </w:rPr>
        <w:t xml:space="preserve"> </w:t>
      </w:r>
      <w:r w:rsidRPr="000D4077">
        <w:rPr>
          <w:rFonts w:ascii="Tahoma" w:hAnsi="Tahoma" w:cs="Tahoma"/>
          <w:bCs/>
        </w:rPr>
        <w:t>ali</w:t>
      </w:r>
      <w:r w:rsidR="005E5050">
        <w:rPr>
          <w:rFonts w:ascii="Tahoma" w:hAnsi="Tahoma" w:cs="Tahoma"/>
          <w:bCs/>
        </w:rPr>
        <w:t xml:space="preserve"> </w:t>
      </w:r>
      <w:r w:rsidRPr="000D4077">
        <w:rPr>
          <w:rFonts w:ascii="Tahoma" w:hAnsi="Tahoma" w:cs="Tahoma"/>
          <w:bCs/>
        </w:rPr>
        <w:t>fizični)</w:t>
      </w:r>
      <w:r w:rsidR="005E5050">
        <w:rPr>
          <w:rFonts w:ascii="Tahoma" w:hAnsi="Tahoma" w:cs="Tahoma"/>
          <w:bCs/>
        </w:rPr>
        <w:t xml:space="preserve"> </w:t>
      </w:r>
      <w:r w:rsidRPr="000D4077">
        <w:rPr>
          <w:rFonts w:ascii="Tahoma" w:hAnsi="Tahoma" w:cs="Tahoma"/>
          <w:bCs/>
        </w:rPr>
        <w:t>v</w:t>
      </w:r>
      <w:r w:rsidR="005E5050">
        <w:rPr>
          <w:rFonts w:ascii="Tahoma" w:hAnsi="Tahoma" w:cs="Tahoma"/>
          <w:bCs/>
        </w:rPr>
        <w:t xml:space="preserve"> </w:t>
      </w:r>
      <w:r w:rsidRPr="000D4077">
        <w:rPr>
          <w:rFonts w:ascii="Tahoma" w:hAnsi="Tahoma" w:cs="Tahoma"/>
          <w:bCs/>
        </w:rPr>
        <w:t>razmerju</w:t>
      </w:r>
      <w:r w:rsidR="005E5050">
        <w:rPr>
          <w:rFonts w:ascii="Tahoma" w:hAnsi="Tahoma" w:cs="Tahoma"/>
          <w:bCs/>
        </w:rPr>
        <w:t xml:space="preserve"> </w:t>
      </w:r>
      <w:r w:rsidRPr="000D4077">
        <w:rPr>
          <w:rFonts w:ascii="Tahoma" w:hAnsi="Tahoma" w:cs="Tahoma"/>
          <w:bCs/>
        </w:rPr>
        <w:t>zoper</w:t>
      </w:r>
      <w:r w:rsidR="005E5050">
        <w:rPr>
          <w:rFonts w:ascii="Tahoma" w:hAnsi="Tahoma" w:cs="Tahoma"/>
          <w:bCs/>
        </w:rPr>
        <w:t xml:space="preserve"> </w:t>
      </w:r>
      <w:r w:rsidRPr="000D4077">
        <w:rPr>
          <w:rFonts w:ascii="Tahoma" w:hAnsi="Tahoma" w:cs="Tahoma"/>
          <w:bCs/>
        </w:rPr>
        <w:t>naročnika</w:t>
      </w:r>
      <w:r w:rsidR="005E5050">
        <w:rPr>
          <w:rFonts w:ascii="Tahoma" w:hAnsi="Tahoma" w:cs="Tahoma"/>
          <w:bCs/>
        </w:rPr>
        <w:t xml:space="preserve"> </w:t>
      </w:r>
      <w:r w:rsidRPr="000D4077">
        <w:rPr>
          <w:rFonts w:ascii="Tahoma" w:hAnsi="Tahoma" w:cs="Tahoma"/>
          <w:bCs/>
        </w:rPr>
        <w:t>ali</w:t>
      </w:r>
      <w:r w:rsidR="005E5050">
        <w:rPr>
          <w:rFonts w:ascii="Tahoma" w:hAnsi="Tahoma" w:cs="Tahoma"/>
          <w:bCs/>
        </w:rPr>
        <w:t xml:space="preserve"> </w:t>
      </w:r>
      <w:r w:rsidRPr="000D4077">
        <w:rPr>
          <w:rFonts w:ascii="Tahoma" w:hAnsi="Tahoma" w:cs="Tahoma"/>
          <w:bCs/>
        </w:rPr>
        <w:t>katerekoli</w:t>
      </w:r>
      <w:r w:rsidR="005E5050">
        <w:rPr>
          <w:rFonts w:ascii="Tahoma" w:hAnsi="Tahoma" w:cs="Tahoma"/>
          <w:bCs/>
        </w:rPr>
        <w:t xml:space="preserve"> </w:t>
      </w:r>
      <w:r w:rsidRPr="000D4077">
        <w:rPr>
          <w:rFonts w:ascii="Tahoma" w:hAnsi="Tahoma" w:cs="Tahoma"/>
          <w:bCs/>
        </w:rPr>
        <w:t>z</w:t>
      </w:r>
      <w:r w:rsidR="005E5050">
        <w:rPr>
          <w:rFonts w:ascii="Tahoma" w:hAnsi="Tahoma" w:cs="Tahoma"/>
          <w:bCs/>
        </w:rPr>
        <w:t xml:space="preserve"> </w:t>
      </w:r>
      <w:r w:rsidRPr="000D4077">
        <w:rPr>
          <w:rFonts w:ascii="Tahoma" w:hAnsi="Tahoma" w:cs="Tahoma"/>
          <w:bCs/>
        </w:rPr>
        <w:t>naročnikom</w:t>
      </w:r>
      <w:r w:rsidR="005E5050">
        <w:rPr>
          <w:rFonts w:ascii="Tahoma" w:hAnsi="Tahoma" w:cs="Tahoma"/>
          <w:bCs/>
        </w:rPr>
        <w:t xml:space="preserve"> </w:t>
      </w:r>
      <w:r w:rsidRPr="000D4077">
        <w:rPr>
          <w:rFonts w:ascii="Tahoma" w:hAnsi="Tahoma" w:cs="Tahoma"/>
          <w:bCs/>
        </w:rPr>
        <w:t>povezano</w:t>
      </w:r>
      <w:r w:rsidR="005E5050">
        <w:rPr>
          <w:rFonts w:ascii="Tahoma" w:hAnsi="Tahoma" w:cs="Tahoma"/>
          <w:bCs/>
        </w:rPr>
        <w:t xml:space="preserve"> </w:t>
      </w:r>
      <w:r w:rsidRPr="000D4077">
        <w:rPr>
          <w:rFonts w:ascii="Tahoma" w:hAnsi="Tahoma" w:cs="Tahoma"/>
          <w:bCs/>
        </w:rPr>
        <w:t>osebo.</w:t>
      </w:r>
    </w:p>
    <w:p w14:paraId="13CD51CB" w14:textId="77777777" w:rsidR="000D4077" w:rsidRPr="0089559D" w:rsidRDefault="000D4077" w:rsidP="004227B8">
      <w:pPr>
        <w:keepNext/>
        <w:keepLines/>
        <w:jc w:val="both"/>
        <w:rPr>
          <w:rFonts w:ascii="Tahoma" w:hAnsi="Tahoma" w:cs="Tahoma"/>
          <w:b/>
          <w:sz w:val="22"/>
          <w:szCs w:val="22"/>
        </w:rPr>
      </w:pPr>
    </w:p>
    <w:p w14:paraId="5B8EFD9F" w14:textId="3900C554" w:rsidR="008E13FF" w:rsidRPr="008E13FF" w:rsidRDefault="008E13FF" w:rsidP="004227B8">
      <w:pPr>
        <w:keepNext/>
        <w:keepLines/>
        <w:jc w:val="both"/>
        <w:rPr>
          <w:rFonts w:ascii="Tahoma" w:hAnsi="Tahoma" w:cs="Tahoma"/>
          <w:b/>
        </w:rPr>
      </w:pPr>
      <w:r w:rsidRPr="008E13FF">
        <w:rPr>
          <w:rFonts w:ascii="Tahoma" w:hAnsi="Tahoma" w:cs="Tahoma"/>
          <w:b/>
        </w:rPr>
        <w:t>Ta</w:t>
      </w:r>
      <w:r w:rsidR="005E5050">
        <w:rPr>
          <w:rFonts w:ascii="Tahoma" w:hAnsi="Tahoma" w:cs="Tahoma"/>
          <w:b/>
        </w:rPr>
        <w:t xml:space="preserve"> </w:t>
      </w:r>
      <w:r w:rsidRPr="008E13FF">
        <w:rPr>
          <w:rFonts w:ascii="Tahoma" w:hAnsi="Tahoma" w:cs="Tahoma"/>
          <w:b/>
        </w:rPr>
        <w:t>pogoj</w:t>
      </w:r>
      <w:r w:rsidR="005E5050">
        <w:rPr>
          <w:rFonts w:ascii="Tahoma" w:hAnsi="Tahoma" w:cs="Tahoma"/>
          <w:b/>
        </w:rPr>
        <w:t xml:space="preserve"> </w:t>
      </w:r>
      <w:r w:rsidR="00B971A6">
        <w:rPr>
          <w:rFonts w:ascii="Tahoma" w:hAnsi="Tahoma" w:cs="Tahoma"/>
          <w:b/>
        </w:rPr>
        <w:t>velja</w:t>
      </w:r>
      <w:r w:rsidR="005E5050">
        <w:rPr>
          <w:rFonts w:ascii="Tahoma" w:hAnsi="Tahoma" w:cs="Tahoma"/>
          <w:b/>
        </w:rPr>
        <w:t xml:space="preserve"> </w:t>
      </w:r>
      <w:r w:rsidR="00B971A6">
        <w:rPr>
          <w:rFonts w:ascii="Tahoma" w:hAnsi="Tahoma" w:cs="Tahoma"/>
          <w:b/>
        </w:rPr>
        <w:t>za</w:t>
      </w:r>
      <w:r w:rsidR="005E5050">
        <w:rPr>
          <w:rFonts w:ascii="Tahoma" w:hAnsi="Tahoma" w:cs="Tahoma"/>
          <w:b/>
        </w:rPr>
        <w:t xml:space="preserve"> </w:t>
      </w:r>
      <w:r w:rsidRPr="008E13FF">
        <w:rPr>
          <w:rFonts w:ascii="Tahoma" w:hAnsi="Tahoma" w:cs="Tahoma"/>
          <w:b/>
        </w:rPr>
        <w:t>ponudnik</w:t>
      </w:r>
      <w:r w:rsidR="00B971A6">
        <w:rPr>
          <w:rFonts w:ascii="Tahoma" w:hAnsi="Tahoma" w:cs="Tahoma"/>
          <w:b/>
        </w:rPr>
        <w:t>a,</w:t>
      </w:r>
      <w:r w:rsidR="005E5050">
        <w:rPr>
          <w:rFonts w:ascii="Tahoma" w:hAnsi="Tahoma" w:cs="Tahoma"/>
          <w:b/>
        </w:rPr>
        <w:t xml:space="preserve"> </w:t>
      </w:r>
      <w:r w:rsidR="00B971A6">
        <w:rPr>
          <w:rFonts w:ascii="Tahoma" w:hAnsi="Tahoma" w:cs="Tahoma"/>
          <w:b/>
        </w:rPr>
        <w:t>partnerja</w:t>
      </w:r>
      <w:r w:rsidR="005E5050">
        <w:rPr>
          <w:rFonts w:ascii="Tahoma" w:hAnsi="Tahoma" w:cs="Tahoma"/>
          <w:b/>
        </w:rPr>
        <w:t xml:space="preserve"> </w:t>
      </w:r>
      <w:r w:rsidR="00B971A6">
        <w:rPr>
          <w:rFonts w:ascii="Tahoma" w:hAnsi="Tahoma" w:cs="Tahoma"/>
          <w:b/>
        </w:rPr>
        <w:t>v</w:t>
      </w:r>
      <w:r w:rsidR="005E5050">
        <w:rPr>
          <w:rFonts w:ascii="Tahoma" w:hAnsi="Tahoma" w:cs="Tahoma"/>
          <w:b/>
        </w:rPr>
        <w:t xml:space="preserve"> </w:t>
      </w:r>
      <w:r w:rsidR="00B971A6">
        <w:rPr>
          <w:rFonts w:ascii="Tahoma" w:hAnsi="Tahoma" w:cs="Tahoma"/>
          <w:b/>
        </w:rPr>
        <w:t>primeru</w:t>
      </w:r>
      <w:r w:rsidR="005E5050">
        <w:rPr>
          <w:rFonts w:ascii="Tahoma" w:hAnsi="Tahoma" w:cs="Tahoma"/>
          <w:b/>
        </w:rPr>
        <w:t xml:space="preserve"> </w:t>
      </w:r>
      <w:r w:rsidR="00B971A6">
        <w:rPr>
          <w:rFonts w:ascii="Tahoma" w:hAnsi="Tahoma" w:cs="Tahoma"/>
          <w:b/>
        </w:rPr>
        <w:t>skupne</w:t>
      </w:r>
      <w:r w:rsidR="005E5050">
        <w:rPr>
          <w:rFonts w:ascii="Tahoma" w:hAnsi="Tahoma" w:cs="Tahoma"/>
          <w:b/>
        </w:rPr>
        <w:t xml:space="preserve"> </w:t>
      </w:r>
      <w:r w:rsidR="00B971A6">
        <w:rPr>
          <w:rFonts w:ascii="Tahoma" w:hAnsi="Tahoma" w:cs="Tahoma"/>
          <w:b/>
        </w:rPr>
        <w:t>ponudbe,</w:t>
      </w:r>
      <w:r w:rsidR="005E5050">
        <w:rPr>
          <w:rFonts w:ascii="Tahoma" w:hAnsi="Tahoma" w:cs="Tahoma"/>
          <w:b/>
        </w:rPr>
        <w:t xml:space="preserve"> </w:t>
      </w:r>
      <w:r w:rsidR="00B971A6">
        <w:rPr>
          <w:rFonts w:ascii="Tahoma" w:hAnsi="Tahoma" w:cs="Tahoma"/>
          <w:b/>
        </w:rPr>
        <w:t>nominirane</w:t>
      </w:r>
      <w:r w:rsidR="005E5050">
        <w:rPr>
          <w:rFonts w:ascii="Tahoma" w:hAnsi="Tahoma" w:cs="Tahoma"/>
          <w:b/>
        </w:rPr>
        <w:t xml:space="preserve"> </w:t>
      </w:r>
      <w:r w:rsidR="00B971A6">
        <w:rPr>
          <w:rFonts w:ascii="Tahoma" w:hAnsi="Tahoma" w:cs="Tahoma"/>
          <w:b/>
        </w:rPr>
        <w:t>podizvajalce</w:t>
      </w:r>
      <w:r w:rsidR="005E5050">
        <w:rPr>
          <w:rFonts w:ascii="Tahoma" w:hAnsi="Tahoma" w:cs="Tahoma"/>
          <w:b/>
        </w:rPr>
        <w:t xml:space="preserve"> </w:t>
      </w:r>
      <w:r w:rsidR="00B971A6">
        <w:rPr>
          <w:rFonts w:ascii="Tahoma" w:hAnsi="Tahoma" w:cs="Tahoma"/>
          <w:b/>
        </w:rPr>
        <w:t>in</w:t>
      </w:r>
      <w:r w:rsidR="005E5050">
        <w:rPr>
          <w:rFonts w:ascii="Tahoma" w:hAnsi="Tahoma" w:cs="Tahoma"/>
          <w:b/>
        </w:rPr>
        <w:t xml:space="preserve"> </w:t>
      </w:r>
      <w:r w:rsidR="00B971A6">
        <w:rPr>
          <w:rFonts w:ascii="Tahoma" w:hAnsi="Tahoma" w:cs="Tahoma"/>
          <w:b/>
        </w:rPr>
        <w:t>subjekte,</w:t>
      </w:r>
      <w:r w:rsidR="005E5050">
        <w:rPr>
          <w:rFonts w:ascii="Tahoma" w:hAnsi="Tahoma" w:cs="Tahoma"/>
          <w:b/>
        </w:rPr>
        <w:t xml:space="preserve"> </w:t>
      </w:r>
      <w:r w:rsidR="00B971A6">
        <w:rPr>
          <w:rFonts w:ascii="Tahoma" w:hAnsi="Tahoma" w:cs="Tahoma"/>
          <w:b/>
        </w:rPr>
        <w:t>katerih</w:t>
      </w:r>
      <w:r w:rsidR="005E5050">
        <w:rPr>
          <w:rFonts w:ascii="Tahoma" w:hAnsi="Tahoma" w:cs="Tahoma"/>
          <w:b/>
        </w:rPr>
        <w:t xml:space="preserve"> </w:t>
      </w:r>
      <w:r w:rsidR="00B971A6">
        <w:rPr>
          <w:rFonts w:ascii="Tahoma" w:hAnsi="Tahoma" w:cs="Tahoma"/>
          <w:b/>
        </w:rPr>
        <w:t>zmogljivost</w:t>
      </w:r>
      <w:r w:rsidR="005E5050">
        <w:rPr>
          <w:rFonts w:ascii="Tahoma" w:hAnsi="Tahoma" w:cs="Tahoma"/>
          <w:b/>
        </w:rPr>
        <w:t xml:space="preserve"> </w:t>
      </w:r>
      <w:r w:rsidR="00B971A6">
        <w:rPr>
          <w:rFonts w:ascii="Tahoma" w:hAnsi="Tahoma" w:cs="Tahoma"/>
          <w:b/>
        </w:rPr>
        <w:t>uporablja</w:t>
      </w:r>
      <w:r w:rsidR="005E5050">
        <w:rPr>
          <w:rFonts w:ascii="Tahoma" w:hAnsi="Tahoma" w:cs="Tahoma"/>
          <w:b/>
        </w:rPr>
        <w:t xml:space="preserve"> </w:t>
      </w:r>
      <w:r w:rsidR="00B971A6">
        <w:rPr>
          <w:rFonts w:ascii="Tahoma" w:hAnsi="Tahoma" w:cs="Tahoma"/>
          <w:b/>
        </w:rPr>
        <w:t>ponudnik.</w:t>
      </w:r>
    </w:p>
    <w:p w14:paraId="19AF72E9" w14:textId="77777777" w:rsidR="008E13FF" w:rsidRDefault="008E13FF" w:rsidP="004227B8">
      <w:pPr>
        <w:keepNext/>
        <w:keepLines/>
        <w:jc w:val="both"/>
        <w:rPr>
          <w:rFonts w:ascii="Tahoma" w:hAnsi="Tahoma" w:cs="Tahoma"/>
          <w:bCs/>
          <w:iCs/>
        </w:rPr>
      </w:pPr>
    </w:p>
    <w:p w14:paraId="4AD00D7C" w14:textId="51E6F68D" w:rsidR="008E13FF" w:rsidRPr="008E13FF" w:rsidRDefault="008E13FF" w:rsidP="004227B8">
      <w:pPr>
        <w:keepNext/>
        <w:keepLines/>
        <w:jc w:val="both"/>
        <w:rPr>
          <w:rFonts w:ascii="Tahoma" w:hAnsi="Tahoma" w:cs="Tahoma"/>
          <w:b/>
          <w:iCs/>
        </w:rPr>
      </w:pPr>
      <w:r w:rsidRPr="008E13FF">
        <w:rPr>
          <w:rFonts w:ascii="Tahoma" w:hAnsi="Tahoma" w:cs="Tahoma"/>
          <w:b/>
          <w:iCs/>
        </w:rPr>
        <w:t>Dokazilo:</w:t>
      </w:r>
    </w:p>
    <w:p w14:paraId="0672AA59" w14:textId="04E6B38B" w:rsidR="008E13FF" w:rsidRPr="00112425" w:rsidRDefault="008E13FF" w:rsidP="004227B8">
      <w:pPr>
        <w:keepNext/>
        <w:keepLines/>
        <w:jc w:val="both"/>
        <w:rPr>
          <w:rFonts w:ascii="Tahoma" w:hAnsi="Tahoma" w:cs="Tahoma"/>
        </w:rPr>
      </w:pPr>
      <w:r w:rsidRPr="00112425">
        <w:rPr>
          <w:rFonts w:ascii="Tahoma" w:hAnsi="Tahoma" w:cs="Tahoma"/>
        </w:rPr>
        <w:t>Gospodarski</w:t>
      </w:r>
      <w:r w:rsidR="005E5050">
        <w:rPr>
          <w:rFonts w:ascii="Tahoma" w:hAnsi="Tahoma" w:cs="Tahoma"/>
        </w:rPr>
        <w:t xml:space="preserve"> </w:t>
      </w:r>
      <w:r w:rsidRPr="00112425">
        <w:rPr>
          <w:rFonts w:ascii="Tahoma" w:hAnsi="Tahoma" w:cs="Tahoma"/>
        </w:rPr>
        <w:t>subjekt</w:t>
      </w:r>
      <w:r w:rsidR="005E5050">
        <w:rPr>
          <w:rFonts w:ascii="Tahoma" w:hAnsi="Tahoma" w:cs="Tahoma"/>
        </w:rPr>
        <w:t xml:space="preserve"> </w:t>
      </w:r>
      <w:r w:rsidRPr="00112425">
        <w:rPr>
          <w:rFonts w:ascii="Tahoma" w:hAnsi="Tahoma" w:cs="Tahoma"/>
        </w:rPr>
        <w:t>izkaže</w:t>
      </w:r>
      <w:r w:rsidR="005E5050">
        <w:rPr>
          <w:rFonts w:ascii="Tahoma" w:hAnsi="Tahoma" w:cs="Tahoma"/>
        </w:rPr>
        <w:t xml:space="preserve"> </w:t>
      </w:r>
      <w:r w:rsidRPr="00112425">
        <w:rPr>
          <w:rFonts w:ascii="Tahoma" w:hAnsi="Tahoma" w:cs="Tahoma"/>
        </w:rPr>
        <w:t>izpolnjevanje</w:t>
      </w:r>
      <w:r w:rsidR="005E5050">
        <w:rPr>
          <w:rFonts w:ascii="Tahoma" w:hAnsi="Tahoma" w:cs="Tahoma"/>
        </w:rPr>
        <w:t xml:space="preserve"> </w:t>
      </w:r>
      <w:r w:rsidRPr="00112425">
        <w:rPr>
          <w:rFonts w:ascii="Tahoma" w:hAnsi="Tahoma" w:cs="Tahoma"/>
        </w:rPr>
        <w:t>teh</w:t>
      </w:r>
      <w:r w:rsidR="005E5050">
        <w:rPr>
          <w:rFonts w:ascii="Tahoma" w:hAnsi="Tahoma" w:cs="Tahoma"/>
        </w:rPr>
        <w:t xml:space="preserve"> </w:t>
      </w:r>
      <w:r w:rsidRPr="00112425">
        <w:rPr>
          <w:rFonts w:ascii="Tahoma" w:hAnsi="Tahoma" w:cs="Tahoma"/>
        </w:rPr>
        <w:t>pogojev</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podpisom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predložitvijo</w:t>
      </w:r>
      <w:r w:rsidR="005E5050">
        <w:rPr>
          <w:rFonts w:ascii="Tahoma" w:hAnsi="Tahoma" w:cs="Tahoma"/>
        </w:rPr>
        <w:t xml:space="preserve"> </w:t>
      </w:r>
      <w:r w:rsidRPr="00112425">
        <w:rPr>
          <w:rFonts w:ascii="Tahoma" w:hAnsi="Tahoma" w:cs="Tahoma"/>
        </w:rPr>
        <w:t>naslednjih</w:t>
      </w:r>
      <w:r w:rsidR="005E5050">
        <w:rPr>
          <w:rFonts w:ascii="Tahoma" w:hAnsi="Tahoma" w:cs="Tahoma"/>
        </w:rPr>
        <w:t xml:space="preserve"> </w:t>
      </w:r>
      <w:r w:rsidRPr="00112425">
        <w:rPr>
          <w:rFonts w:ascii="Tahoma" w:hAnsi="Tahoma" w:cs="Tahoma"/>
        </w:rPr>
        <w:t>prilog:</w:t>
      </w:r>
    </w:p>
    <w:p w14:paraId="77FDDCAA" w14:textId="660E2215" w:rsidR="008E13FF" w:rsidRPr="00DA1204" w:rsidRDefault="008E13FF" w:rsidP="004227B8">
      <w:pPr>
        <w:keepNext/>
        <w:keepLines/>
        <w:numPr>
          <w:ilvl w:val="0"/>
          <w:numId w:val="33"/>
        </w:numPr>
        <w:ind w:left="426" w:hanging="284"/>
        <w:jc w:val="both"/>
        <w:rPr>
          <w:rFonts w:ascii="Tahoma" w:hAnsi="Tahoma" w:cs="Tahoma"/>
        </w:rPr>
      </w:pPr>
      <w:r w:rsidRPr="00112425">
        <w:rPr>
          <w:rFonts w:ascii="Tahoma" w:hAnsi="Tahoma" w:cs="Tahoma"/>
        </w:rPr>
        <w:t>Priloga</w:t>
      </w:r>
      <w:r w:rsidR="005E5050">
        <w:rPr>
          <w:rFonts w:ascii="Tahoma" w:hAnsi="Tahoma" w:cs="Tahoma"/>
        </w:rPr>
        <w:t xml:space="preserve"> </w:t>
      </w:r>
      <w:r w:rsidRPr="00112425">
        <w:rPr>
          <w:rFonts w:ascii="Tahoma" w:hAnsi="Tahoma" w:cs="Tahoma"/>
        </w:rPr>
        <w:t>3</w:t>
      </w:r>
      <w:r w:rsidR="005E5050">
        <w:rPr>
          <w:rFonts w:ascii="Tahoma" w:hAnsi="Tahoma" w:cs="Tahoma"/>
        </w:rPr>
        <w:t xml:space="preserve"> </w:t>
      </w:r>
      <w:r>
        <w:rPr>
          <w:rFonts w:ascii="Tahoma" w:hAnsi="Tahoma" w:cs="Tahoma"/>
        </w:rPr>
        <w:t>ESPD</w:t>
      </w:r>
      <w:r w:rsidR="005E5050">
        <w:rPr>
          <w:rFonts w:ascii="Tahoma" w:hAnsi="Tahoma" w:cs="Tahoma"/>
        </w:rPr>
        <w:t xml:space="preserve"> </w:t>
      </w:r>
      <w:r w:rsidRPr="002156EE">
        <w:rPr>
          <w:rFonts w:ascii="Tahoma" w:hAnsi="Tahoma" w:cs="Tahoma"/>
          <w:bCs/>
        </w:rPr>
        <w:t>s</w:t>
      </w:r>
      <w:r w:rsidR="005E5050">
        <w:rPr>
          <w:rFonts w:ascii="Tahoma" w:hAnsi="Tahoma" w:cs="Tahoma"/>
          <w:bCs/>
        </w:rPr>
        <w:t xml:space="preserve"> </w:t>
      </w:r>
      <w:r w:rsidRPr="002156EE">
        <w:rPr>
          <w:rFonts w:ascii="Tahoma" w:hAnsi="Tahoma" w:cs="Tahoma"/>
          <w:bCs/>
        </w:rPr>
        <w:t>strani</w:t>
      </w:r>
      <w:r w:rsidR="005E5050">
        <w:rPr>
          <w:rFonts w:ascii="Tahoma" w:hAnsi="Tahoma" w:cs="Tahoma"/>
          <w:bCs/>
        </w:rPr>
        <w:t xml:space="preserve"> </w:t>
      </w:r>
      <w:r w:rsidRPr="002156EE">
        <w:rPr>
          <w:rFonts w:ascii="Tahoma" w:hAnsi="Tahoma" w:cs="Tahoma"/>
          <w:bCs/>
        </w:rPr>
        <w:t>vseh</w:t>
      </w:r>
      <w:r w:rsidR="005E5050">
        <w:rPr>
          <w:rFonts w:ascii="Tahoma" w:hAnsi="Tahoma" w:cs="Tahoma"/>
          <w:bCs/>
        </w:rPr>
        <w:t xml:space="preserve"> </w:t>
      </w:r>
      <w:r w:rsidRPr="002156EE">
        <w:rPr>
          <w:rFonts w:ascii="Tahoma" w:hAnsi="Tahoma" w:cs="Tahoma"/>
          <w:bCs/>
        </w:rPr>
        <w:t>gospodarskih</w:t>
      </w:r>
      <w:r w:rsidR="005E5050">
        <w:rPr>
          <w:rFonts w:ascii="Tahoma" w:hAnsi="Tahoma" w:cs="Tahoma"/>
          <w:bCs/>
        </w:rPr>
        <w:t xml:space="preserve"> </w:t>
      </w:r>
      <w:r w:rsidRPr="002156EE">
        <w:rPr>
          <w:rFonts w:ascii="Tahoma" w:hAnsi="Tahoma" w:cs="Tahoma"/>
          <w:bCs/>
        </w:rPr>
        <w:t>subjektov</w:t>
      </w:r>
      <w:r w:rsidR="005E5050">
        <w:rPr>
          <w:rFonts w:ascii="Tahoma" w:hAnsi="Tahoma" w:cs="Tahoma"/>
          <w:bCs/>
        </w:rPr>
        <w:t xml:space="preserve"> </w:t>
      </w:r>
      <w:r w:rsidRPr="002156EE">
        <w:rPr>
          <w:rFonts w:ascii="Tahoma" w:hAnsi="Tahoma" w:cs="Tahoma"/>
          <w:bCs/>
        </w:rPr>
        <w:t>v</w:t>
      </w:r>
      <w:r w:rsidR="005E5050">
        <w:rPr>
          <w:rFonts w:ascii="Tahoma" w:hAnsi="Tahoma" w:cs="Tahoma"/>
          <w:bCs/>
        </w:rPr>
        <w:t xml:space="preserve"> </w:t>
      </w:r>
      <w:r w:rsidRPr="002156EE">
        <w:rPr>
          <w:rFonts w:ascii="Tahoma" w:hAnsi="Tahoma" w:cs="Tahoma"/>
          <w:bCs/>
        </w:rPr>
        <w:t>ponudbi</w:t>
      </w:r>
      <w:r>
        <w:rPr>
          <w:rFonts w:ascii="Tahoma" w:hAnsi="Tahoma" w:cs="Tahoma"/>
          <w:bCs/>
        </w:rPr>
        <w:t>,</w:t>
      </w:r>
      <w:r w:rsidR="005E5050">
        <w:rPr>
          <w:rFonts w:ascii="Tahoma" w:hAnsi="Tahoma" w:cs="Tahoma"/>
          <w:bCs/>
        </w:rPr>
        <w:t xml:space="preserve"> </w:t>
      </w:r>
      <w:r>
        <w:rPr>
          <w:rFonts w:ascii="Tahoma" w:hAnsi="Tahoma" w:cs="Tahoma"/>
          <w:bCs/>
        </w:rPr>
        <w:t>pri</w:t>
      </w:r>
      <w:r w:rsidR="005E5050">
        <w:rPr>
          <w:rFonts w:ascii="Tahoma" w:hAnsi="Tahoma" w:cs="Tahoma"/>
          <w:bCs/>
        </w:rPr>
        <w:t xml:space="preserve"> </w:t>
      </w:r>
      <w:r>
        <w:rPr>
          <w:rFonts w:ascii="Tahoma" w:hAnsi="Tahoma" w:cs="Tahoma"/>
          <w:bCs/>
        </w:rPr>
        <w:t>čemer</w:t>
      </w:r>
      <w:r w:rsidR="005E5050">
        <w:rPr>
          <w:rFonts w:ascii="Tahoma" w:hAnsi="Tahoma" w:cs="Tahoma"/>
          <w:bCs/>
        </w:rPr>
        <w:t xml:space="preserve"> </w:t>
      </w:r>
      <w:r>
        <w:rPr>
          <w:rFonts w:ascii="Tahoma" w:hAnsi="Tahoma" w:cs="Tahoma"/>
          <w:bCs/>
        </w:rPr>
        <w:t>se</w:t>
      </w:r>
      <w:r w:rsidR="005E5050">
        <w:rPr>
          <w:rFonts w:ascii="Tahoma" w:hAnsi="Tahoma" w:cs="Tahoma"/>
          <w:bCs/>
        </w:rPr>
        <w:t xml:space="preserve"> </w:t>
      </w:r>
      <w:r>
        <w:rPr>
          <w:rFonts w:ascii="Tahoma" w:hAnsi="Tahoma" w:cs="Tahoma"/>
          <w:bCs/>
        </w:rPr>
        <w:t>šteje,</w:t>
      </w:r>
      <w:r w:rsidR="005E5050">
        <w:rPr>
          <w:rFonts w:ascii="Tahoma" w:hAnsi="Tahoma" w:cs="Tahoma"/>
          <w:bCs/>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je</w:t>
      </w:r>
      <w:r w:rsidR="005E5050">
        <w:rPr>
          <w:rFonts w:ascii="Tahoma" w:hAnsi="Tahoma" w:cs="Tahoma"/>
        </w:rPr>
        <w:t xml:space="preserve"> </w:t>
      </w:r>
      <w:r w:rsidRPr="005733CA">
        <w:rPr>
          <w:rFonts w:ascii="Tahoma" w:hAnsi="Tahoma" w:cs="Tahoma"/>
        </w:rPr>
        <w:t>gospodarski</w:t>
      </w:r>
      <w:r w:rsidR="005E5050">
        <w:rPr>
          <w:rFonts w:ascii="Tahoma" w:hAnsi="Tahoma" w:cs="Tahoma"/>
        </w:rPr>
        <w:t xml:space="preserve"> </w:t>
      </w:r>
      <w:r w:rsidRPr="005733CA">
        <w:rPr>
          <w:rFonts w:ascii="Tahoma" w:hAnsi="Tahoma" w:cs="Tahoma"/>
        </w:rPr>
        <w:t>subjekt</w:t>
      </w:r>
      <w:r w:rsidR="005E5050">
        <w:rPr>
          <w:rFonts w:ascii="Tahoma" w:hAnsi="Tahoma" w:cs="Tahoma"/>
        </w:rPr>
        <w:t xml:space="preserve"> </w:t>
      </w:r>
      <w:r w:rsidRPr="005733CA">
        <w:rPr>
          <w:rFonts w:ascii="Tahoma" w:hAnsi="Tahoma" w:cs="Tahoma"/>
        </w:rPr>
        <w:t>s</w:t>
      </w:r>
      <w:r w:rsidR="005E5050">
        <w:rPr>
          <w:rFonts w:ascii="Tahoma" w:hAnsi="Tahoma" w:cs="Tahoma"/>
        </w:rPr>
        <w:t xml:space="preserve"> </w:t>
      </w:r>
      <w:r w:rsidRPr="005733CA">
        <w:rPr>
          <w:rFonts w:ascii="Tahoma" w:hAnsi="Tahoma" w:cs="Tahoma"/>
        </w:rPr>
        <w:t>podajo</w:t>
      </w:r>
      <w:r w:rsidR="005E5050">
        <w:rPr>
          <w:rFonts w:ascii="Tahoma" w:hAnsi="Tahoma" w:cs="Tahoma"/>
        </w:rPr>
        <w:t xml:space="preserve"> </w:t>
      </w:r>
      <w:r w:rsidRPr="005733CA">
        <w:rPr>
          <w:rFonts w:ascii="Tahoma" w:hAnsi="Tahoma" w:cs="Tahoma"/>
        </w:rPr>
        <w:t>ESPD</w:t>
      </w:r>
      <w:r w:rsidR="005E5050">
        <w:rPr>
          <w:rFonts w:ascii="Tahoma" w:hAnsi="Tahoma" w:cs="Tahoma"/>
        </w:rPr>
        <w:t xml:space="preserve"> </w:t>
      </w:r>
      <w:r w:rsidRPr="005733CA">
        <w:rPr>
          <w:rFonts w:ascii="Tahoma" w:hAnsi="Tahoma" w:cs="Tahoma"/>
        </w:rPr>
        <w:t>obrazca</w:t>
      </w:r>
      <w:r w:rsidR="005E5050">
        <w:rPr>
          <w:rFonts w:ascii="Tahoma" w:hAnsi="Tahoma" w:cs="Tahoma"/>
        </w:rPr>
        <w:t xml:space="preserve"> </w:t>
      </w:r>
      <w:r w:rsidRPr="005733CA">
        <w:rPr>
          <w:rFonts w:ascii="Tahoma" w:hAnsi="Tahoma" w:cs="Tahoma"/>
        </w:rPr>
        <w:t>izjavil,</w:t>
      </w:r>
      <w:r w:rsidR="005E5050">
        <w:rPr>
          <w:rFonts w:ascii="Tahoma" w:hAnsi="Tahoma" w:cs="Tahoma"/>
        </w:rPr>
        <w:t xml:space="preserve"> </w:t>
      </w:r>
      <w:r w:rsidRPr="005733CA">
        <w:rPr>
          <w:rFonts w:ascii="Tahoma" w:hAnsi="Tahoma" w:cs="Tahoma"/>
        </w:rPr>
        <w:t>da</w:t>
      </w:r>
      <w:r w:rsidR="005E5050">
        <w:rPr>
          <w:rFonts w:ascii="Tahoma" w:hAnsi="Tahoma" w:cs="Tahoma"/>
        </w:rPr>
        <w:t xml:space="preserve"> </w:t>
      </w:r>
      <w:r w:rsidRPr="005733CA">
        <w:rPr>
          <w:rFonts w:ascii="Tahoma" w:hAnsi="Tahoma" w:cs="Tahoma"/>
        </w:rPr>
        <w:t>izpolnjuje</w:t>
      </w:r>
      <w:r w:rsidR="005E5050">
        <w:rPr>
          <w:rFonts w:ascii="Tahoma" w:hAnsi="Tahoma" w:cs="Tahoma"/>
        </w:rPr>
        <w:t xml:space="preserve"> </w:t>
      </w:r>
      <w:r w:rsidRPr="005733CA">
        <w:rPr>
          <w:rFonts w:ascii="Tahoma" w:hAnsi="Tahoma" w:cs="Tahoma"/>
        </w:rPr>
        <w:t>predmetni</w:t>
      </w:r>
      <w:r w:rsidR="005E5050">
        <w:rPr>
          <w:rFonts w:ascii="Tahoma" w:hAnsi="Tahoma" w:cs="Tahoma"/>
        </w:rPr>
        <w:t xml:space="preserve"> </w:t>
      </w:r>
      <w:r w:rsidRPr="005733CA">
        <w:rPr>
          <w:rFonts w:ascii="Tahoma" w:hAnsi="Tahoma" w:cs="Tahoma"/>
        </w:rPr>
        <w:t>pogoj</w:t>
      </w:r>
      <w:r>
        <w:rPr>
          <w:rFonts w:ascii="Tahoma" w:hAnsi="Tahoma" w:cs="Tahoma"/>
          <w:bCs/>
        </w:rPr>
        <w:t>.</w:t>
      </w:r>
    </w:p>
    <w:p w14:paraId="61DE1045" w14:textId="77777777" w:rsidR="00094041" w:rsidRDefault="00094041" w:rsidP="004227B8">
      <w:pPr>
        <w:keepNext/>
        <w:keepLines/>
        <w:jc w:val="both"/>
        <w:rPr>
          <w:rFonts w:ascii="Tahoma" w:hAnsi="Tahoma" w:cs="Tahoma"/>
          <w:b/>
        </w:rPr>
      </w:pPr>
    </w:p>
    <w:p w14:paraId="1CABA876" w14:textId="77777777" w:rsidR="000B5460" w:rsidRDefault="000B5460" w:rsidP="004227B8">
      <w:pPr>
        <w:keepNext/>
        <w:keepLines/>
        <w:jc w:val="both"/>
        <w:rPr>
          <w:rFonts w:ascii="Tahoma" w:hAnsi="Tahoma" w:cs="Tahoma"/>
          <w:b/>
        </w:rPr>
      </w:pPr>
    </w:p>
    <w:p w14:paraId="085B4C2A" w14:textId="77777777" w:rsidR="005B42BD" w:rsidRDefault="005B42BD" w:rsidP="004227B8">
      <w:pPr>
        <w:keepNext/>
        <w:keepLines/>
        <w:jc w:val="both"/>
        <w:rPr>
          <w:rFonts w:ascii="Tahoma" w:hAnsi="Tahoma" w:cs="Tahoma"/>
          <w:b/>
        </w:rPr>
      </w:pPr>
    </w:p>
    <w:p w14:paraId="6DFB2B0D" w14:textId="77777777" w:rsidR="005B42BD" w:rsidRDefault="005B42BD" w:rsidP="004227B8">
      <w:pPr>
        <w:keepNext/>
        <w:keepLines/>
        <w:jc w:val="both"/>
        <w:rPr>
          <w:rFonts w:ascii="Tahoma" w:hAnsi="Tahoma" w:cs="Tahoma"/>
          <w:b/>
        </w:rPr>
      </w:pPr>
    </w:p>
    <w:p w14:paraId="04F4090E" w14:textId="77777777" w:rsidR="005B42BD" w:rsidRDefault="005B42BD" w:rsidP="004227B8">
      <w:pPr>
        <w:keepNext/>
        <w:keepLines/>
        <w:jc w:val="both"/>
        <w:rPr>
          <w:rFonts w:ascii="Tahoma" w:hAnsi="Tahoma" w:cs="Tahoma"/>
          <w:b/>
        </w:rPr>
      </w:pPr>
    </w:p>
    <w:p w14:paraId="68EA9D62" w14:textId="77777777" w:rsidR="005B42BD" w:rsidRDefault="005B42BD" w:rsidP="004227B8">
      <w:pPr>
        <w:keepNext/>
        <w:keepLines/>
        <w:jc w:val="both"/>
        <w:rPr>
          <w:rFonts w:ascii="Tahoma" w:hAnsi="Tahoma" w:cs="Tahoma"/>
          <w:b/>
        </w:rPr>
      </w:pPr>
    </w:p>
    <w:p w14:paraId="499A6546" w14:textId="77777777" w:rsidR="005B42BD" w:rsidRDefault="005B42BD" w:rsidP="004227B8">
      <w:pPr>
        <w:keepNext/>
        <w:keepLines/>
        <w:jc w:val="both"/>
        <w:rPr>
          <w:rFonts w:ascii="Tahoma" w:hAnsi="Tahoma" w:cs="Tahoma"/>
          <w:b/>
        </w:rPr>
      </w:pPr>
    </w:p>
    <w:p w14:paraId="0D039CB2" w14:textId="77777777" w:rsidR="005B42BD" w:rsidRDefault="005B42BD" w:rsidP="004227B8">
      <w:pPr>
        <w:keepNext/>
        <w:keepLines/>
        <w:jc w:val="both"/>
        <w:rPr>
          <w:rFonts w:ascii="Tahoma" w:hAnsi="Tahoma" w:cs="Tahoma"/>
          <w:b/>
        </w:rPr>
      </w:pPr>
    </w:p>
    <w:p w14:paraId="1892DC61" w14:textId="77777777" w:rsidR="005B42BD" w:rsidRPr="00E47449" w:rsidRDefault="005B42BD" w:rsidP="004227B8">
      <w:pPr>
        <w:keepNext/>
        <w:keepLines/>
        <w:jc w:val="both"/>
        <w:rPr>
          <w:rFonts w:ascii="Tahoma" w:hAnsi="Tahoma" w:cs="Tahoma"/>
          <w:b/>
        </w:rPr>
      </w:pPr>
    </w:p>
    <w:p w14:paraId="3F585FBC" w14:textId="41AFE7E9" w:rsidR="007B3B84" w:rsidRPr="007E0744" w:rsidRDefault="007B3B84" w:rsidP="004227B8">
      <w:pPr>
        <w:keepNext/>
        <w:keepLines/>
        <w:numPr>
          <w:ilvl w:val="0"/>
          <w:numId w:val="10"/>
        </w:numPr>
        <w:jc w:val="both"/>
        <w:rPr>
          <w:rFonts w:ascii="Tahoma" w:hAnsi="Tahoma" w:cs="Tahoma"/>
          <w:b/>
          <w:sz w:val="22"/>
          <w:szCs w:val="22"/>
        </w:rPr>
      </w:pPr>
      <w:r w:rsidRPr="007E0744">
        <w:rPr>
          <w:rFonts w:ascii="Tahoma" w:hAnsi="Tahoma" w:cs="Tahoma"/>
          <w:b/>
          <w:sz w:val="22"/>
          <w:szCs w:val="22"/>
        </w:rPr>
        <w:lastRenderedPageBreak/>
        <w:t>MERIL</w:t>
      </w:r>
      <w:r w:rsidR="0018465C">
        <w:rPr>
          <w:rFonts w:ascii="Tahoma" w:hAnsi="Tahoma" w:cs="Tahoma"/>
          <w:b/>
          <w:sz w:val="22"/>
          <w:szCs w:val="22"/>
        </w:rPr>
        <w:t>O</w:t>
      </w:r>
      <w:r w:rsidR="005E5050">
        <w:rPr>
          <w:rFonts w:ascii="Tahoma" w:hAnsi="Tahoma" w:cs="Tahoma"/>
          <w:b/>
          <w:sz w:val="22"/>
          <w:szCs w:val="22"/>
        </w:rPr>
        <w:t xml:space="preserve"> </w:t>
      </w:r>
      <w:r w:rsidRPr="007E0744">
        <w:rPr>
          <w:rFonts w:ascii="Tahoma" w:hAnsi="Tahoma" w:cs="Tahoma"/>
          <w:b/>
          <w:sz w:val="22"/>
          <w:szCs w:val="22"/>
        </w:rPr>
        <w:t>ZA</w:t>
      </w:r>
      <w:r w:rsidR="005E5050">
        <w:rPr>
          <w:rFonts w:ascii="Tahoma" w:hAnsi="Tahoma" w:cs="Tahoma"/>
          <w:b/>
          <w:sz w:val="22"/>
          <w:szCs w:val="22"/>
        </w:rPr>
        <w:t xml:space="preserve"> </w:t>
      </w:r>
      <w:r w:rsidR="0018465C">
        <w:rPr>
          <w:rFonts w:ascii="Tahoma" w:hAnsi="Tahoma" w:cs="Tahoma"/>
          <w:b/>
          <w:sz w:val="22"/>
          <w:szCs w:val="22"/>
        </w:rPr>
        <w:t>ODDAJO</w:t>
      </w:r>
      <w:r w:rsidR="005E5050">
        <w:rPr>
          <w:rFonts w:ascii="Tahoma" w:hAnsi="Tahoma" w:cs="Tahoma"/>
          <w:b/>
          <w:sz w:val="22"/>
          <w:szCs w:val="22"/>
        </w:rPr>
        <w:t xml:space="preserve"> </w:t>
      </w:r>
      <w:r w:rsidR="0018465C">
        <w:rPr>
          <w:rFonts w:ascii="Tahoma" w:hAnsi="Tahoma" w:cs="Tahoma"/>
          <w:b/>
          <w:sz w:val="22"/>
          <w:szCs w:val="22"/>
        </w:rPr>
        <w:t>JAVNEGA</w:t>
      </w:r>
      <w:r w:rsidR="005E5050">
        <w:rPr>
          <w:rFonts w:ascii="Tahoma" w:hAnsi="Tahoma" w:cs="Tahoma"/>
          <w:b/>
          <w:sz w:val="22"/>
          <w:szCs w:val="22"/>
        </w:rPr>
        <w:t xml:space="preserve"> </w:t>
      </w:r>
      <w:r w:rsidR="0018465C">
        <w:rPr>
          <w:rFonts w:ascii="Tahoma" w:hAnsi="Tahoma" w:cs="Tahoma"/>
          <w:b/>
          <w:sz w:val="22"/>
          <w:szCs w:val="22"/>
        </w:rPr>
        <w:t>NAROČILA</w:t>
      </w:r>
    </w:p>
    <w:p w14:paraId="1AD9A932" w14:textId="77777777" w:rsidR="00A55352" w:rsidRPr="00A679F4" w:rsidRDefault="00A55352" w:rsidP="004227B8">
      <w:pPr>
        <w:keepNext/>
        <w:keepLines/>
        <w:jc w:val="both"/>
        <w:rPr>
          <w:rFonts w:ascii="Tahoma" w:hAnsi="Tahoma" w:cs="Tahoma"/>
          <w:b/>
        </w:rPr>
      </w:pPr>
    </w:p>
    <w:p w14:paraId="37FC0467" w14:textId="54DDD25C" w:rsidR="002C3F27" w:rsidRPr="002C3F27" w:rsidRDefault="002C3F27" w:rsidP="004227B8">
      <w:pPr>
        <w:keepNext/>
        <w:keepLines/>
        <w:jc w:val="both"/>
        <w:rPr>
          <w:rFonts w:ascii="Tahoma" w:hAnsi="Tahoma" w:cs="Tahoma"/>
          <w:bCs/>
        </w:rPr>
      </w:pPr>
      <w:r w:rsidRPr="002C3F27">
        <w:rPr>
          <w:rFonts w:ascii="Tahoma" w:hAnsi="Tahoma" w:cs="Tahoma"/>
          <w:bCs/>
        </w:rPr>
        <w:t>Naročnik</w:t>
      </w:r>
      <w:r w:rsidR="005E5050">
        <w:rPr>
          <w:rFonts w:ascii="Tahoma" w:hAnsi="Tahoma" w:cs="Tahoma"/>
          <w:bCs/>
        </w:rPr>
        <w:t xml:space="preserve"> </w:t>
      </w:r>
      <w:r w:rsidRPr="002C3F27">
        <w:rPr>
          <w:rFonts w:ascii="Tahoma" w:hAnsi="Tahoma" w:cs="Tahoma"/>
          <w:bCs/>
        </w:rPr>
        <w:t>bo</w:t>
      </w:r>
      <w:r w:rsidR="005E5050">
        <w:rPr>
          <w:rFonts w:ascii="Tahoma" w:hAnsi="Tahoma" w:cs="Tahoma"/>
          <w:bCs/>
        </w:rPr>
        <w:t xml:space="preserve"> </w:t>
      </w:r>
      <w:r w:rsidRPr="002C3F27">
        <w:rPr>
          <w:rFonts w:ascii="Tahoma" w:hAnsi="Tahoma" w:cs="Tahoma"/>
          <w:bCs/>
        </w:rPr>
        <w:t>oddal</w:t>
      </w:r>
      <w:r w:rsidR="005E5050">
        <w:rPr>
          <w:rFonts w:ascii="Tahoma" w:hAnsi="Tahoma" w:cs="Tahoma"/>
          <w:bCs/>
        </w:rPr>
        <w:t xml:space="preserve"> </w:t>
      </w:r>
      <w:r>
        <w:rPr>
          <w:rFonts w:ascii="Tahoma" w:hAnsi="Tahoma" w:cs="Tahoma"/>
          <w:bCs/>
        </w:rPr>
        <w:t>javno</w:t>
      </w:r>
      <w:r w:rsidR="005E5050">
        <w:rPr>
          <w:rFonts w:ascii="Tahoma" w:hAnsi="Tahoma" w:cs="Tahoma"/>
          <w:bCs/>
        </w:rPr>
        <w:t xml:space="preserve"> </w:t>
      </w:r>
      <w:r w:rsidRPr="002C3F27">
        <w:rPr>
          <w:rFonts w:ascii="Tahoma" w:hAnsi="Tahoma" w:cs="Tahoma"/>
          <w:bCs/>
        </w:rPr>
        <w:t>naročilo</w:t>
      </w:r>
      <w:r w:rsidR="005E5050">
        <w:rPr>
          <w:rFonts w:ascii="Tahoma" w:hAnsi="Tahoma" w:cs="Tahoma"/>
          <w:bCs/>
        </w:rPr>
        <w:t xml:space="preserve"> </w:t>
      </w:r>
      <w:r w:rsidRPr="002C3F27">
        <w:rPr>
          <w:rFonts w:ascii="Tahoma" w:hAnsi="Tahoma" w:cs="Tahoma"/>
          <w:bCs/>
        </w:rPr>
        <w:t>in</w:t>
      </w:r>
      <w:r w:rsidR="005E5050">
        <w:rPr>
          <w:rFonts w:ascii="Tahoma" w:hAnsi="Tahoma" w:cs="Tahoma"/>
          <w:bCs/>
        </w:rPr>
        <w:t xml:space="preserve"> </w:t>
      </w:r>
      <w:r w:rsidRPr="002C3F27">
        <w:rPr>
          <w:rFonts w:ascii="Tahoma" w:hAnsi="Tahoma" w:cs="Tahoma"/>
          <w:bCs/>
        </w:rPr>
        <w:t>sklenil</w:t>
      </w:r>
      <w:r w:rsidR="005E5050">
        <w:rPr>
          <w:rFonts w:ascii="Tahoma" w:hAnsi="Tahoma" w:cs="Tahoma"/>
          <w:bCs/>
        </w:rPr>
        <w:t xml:space="preserve"> </w:t>
      </w:r>
      <w:r>
        <w:rPr>
          <w:rFonts w:ascii="Tahoma" w:hAnsi="Tahoma" w:cs="Tahoma"/>
          <w:bCs/>
        </w:rPr>
        <w:t>okvirni</w:t>
      </w:r>
      <w:r w:rsidR="005E5050">
        <w:rPr>
          <w:rFonts w:ascii="Tahoma" w:hAnsi="Tahoma" w:cs="Tahoma"/>
          <w:bCs/>
        </w:rPr>
        <w:t xml:space="preserve"> </w:t>
      </w:r>
      <w:r>
        <w:rPr>
          <w:rFonts w:ascii="Tahoma" w:hAnsi="Tahoma" w:cs="Tahoma"/>
          <w:bCs/>
        </w:rPr>
        <w:t>sporazum</w:t>
      </w:r>
      <w:r w:rsidR="005E5050">
        <w:rPr>
          <w:rFonts w:ascii="Tahoma" w:hAnsi="Tahoma" w:cs="Tahoma"/>
          <w:bCs/>
        </w:rPr>
        <w:t xml:space="preserve"> </w:t>
      </w:r>
      <w:r w:rsidRPr="002C3F27">
        <w:rPr>
          <w:rFonts w:ascii="Tahoma" w:hAnsi="Tahoma" w:cs="Tahoma"/>
          <w:bCs/>
        </w:rPr>
        <w:t>s</w:t>
      </w:r>
      <w:r w:rsidR="005E5050">
        <w:rPr>
          <w:rFonts w:ascii="Tahoma" w:hAnsi="Tahoma" w:cs="Tahoma"/>
          <w:bCs/>
        </w:rPr>
        <w:t xml:space="preserve"> </w:t>
      </w:r>
      <w:r w:rsidRPr="002C3F27">
        <w:rPr>
          <w:rFonts w:ascii="Tahoma" w:hAnsi="Tahoma" w:cs="Tahoma"/>
          <w:bCs/>
        </w:rPr>
        <w:t>ponudnikom,</w:t>
      </w:r>
      <w:r w:rsidR="005E5050">
        <w:rPr>
          <w:rFonts w:ascii="Tahoma" w:hAnsi="Tahoma" w:cs="Tahoma"/>
          <w:bCs/>
        </w:rPr>
        <w:t xml:space="preserve"> </w:t>
      </w:r>
      <w:r w:rsidRPr="002C3F27">
        <w:rPr>
          <w:rFonts w:ascii="Tahoma" w:hAnsi="Tahoma" w:cs="Tahoma"/>
          <w:bCs/>
        </w:rPr>
        <w:t>ki</w:t>
      </w:r>
      <w:r w:rsidR="005E5050">
        <w:rPr>
          <w:rFonts w:ascii="Tahoma" w:hAnsi="Tahoma" w:cs="Tahoma"/>
          <w:bCs/>
        </w:rPr>
        <w:t xml:space="preserve"> </w:t>
      </w:r>
      <w:r w:rsidRPr="002C3F27">
        <w:rPr>
          <w:rFonts w:ascii="Tahoma" w:hAnsi="Tahoma" w:cs="Tahoma"/>
          <w:bCs/>
        </w:rPr>
        <w:t>bo</w:t>
      </w:r>
      <w:r w:rsidR="005E5050">
        <w:rPr>
          <w:rFonts w:ascii="Tahoma" w:hAnsi="Tahoma" w:cs="Tahoma"/>
          <w:bCs/>
        </w:rPr>
        <w:t xml:space="preserve"> </w:t>
      </w:r>
      <w:r w:rsidRPr="002C3F27">
        <w:rPr>
          <w:rFonts w:ascii="Tahoma" w:hAnsi="Tahoma" w:cs="Tahoma"/>
          <w:bCs/>
        </w:rPr>
        <w:t>oddal</w:t>
      </w:r>
      <w:r w:rsidR="005E5050">
        <w:rPr>
          <w:rFonts w:ascii="Tahoma" w:hAnsi="Tahoma" w:cs="Tahoma"/>
          <w:bCs/>
        </w:rPr>
        <w:t xml:space="preserve"> </w:t>
      </w:r>
      <w:r w:rsidRPr="002C3F27">
        <w:rPr>
          <w:rFonts w:ascii="Tahoma" w:hAnsi="Tahoma" w:cs="Tahoma"/>
          <w:bCs/>
        </w:rPr>
        <w:t>ekonomsko</w:t>
      </w:r>
      <w:r w:rsidR="005E5050">
        <w:rPr>
          <w:rFonts w:ascii="Tahoma" w:hAnsi="Tahoma" w:cs="Tahoma"/>
          <w:bCs/>
        </w:rPr>
        <w:t xml:space="preserve"> </w:t>
      </w:r>
      <w:r w:rsidRPr="002C3F27">
        <w:rPr>
          <w:rFonts w:ascii="Tahoma" w:hAnsi="Tahoma" w:cs="Tahoma"/>
          <w:bCs/>
        </w:rPr>
        <w:t>najugodnejšo</w:t>
      </w:r>
      <w:r w:rsidR="005E5050">
        <w:rPr>
          <w:rFonts w:ascii="Tahoma" w:hAnsi="Tahoma" w:cs="Tahoma"/>
          <w:bCs/>
        </w:rPr>
        <w:t xml:space="preserve"> </w:t>
      </w:r>
      <w:r w:rsidRPr="002C3F27">
        <w:rPr>
          <w:rFonts w:ascii="Tahoma" w:hAnsi="Tahoma" w:cs="Tahoma"/>
          <w:bCs/>
        </w:rPr>
        <w:t>ponudbo.</w:t>
      </w:r>
    </w:p>
    <w:p w14:paraId="5A41BC0F" w14:textId="77777777" w:rsidR="002C3F27" w:rsidRPr="002C3F27" w:rsidRDefault="002C3F27" w:rsidP="004227B8">
      <w:pPr>
        <w:keepNext/>
        <w:keepLines/>
        <w:jc w:val="both"/>
        <w:rPr>
          <w:rFonts w:ascii="Tahoma" w:hAnsi="Tahoma" w:cs="Tahoma"/>
          <w:bCs/>
        </w:rPr>
      </w:pPr>
    </w:p>
    <w:p w14:paraId="68D3A63E" w14:textId="50583B4F" w:rsidR="00487E72" w:rsidRDefault="002C3F27" w:rsidP="004227B8">
      <w:pPr>
        <w:keepNext/>
        <w:keepLines/>
        <w:jc w:val="both"/>
        <w:rPr>
          <w:rFonts w:ascii="Tahoma" w:hAnsi="Tahoma" w:cs="Tahoma"/>
          <w:bCs/>
        </w:rPr>
      </w:pPr>
      <w:r w:rsidRPr="002C3F27">
        <w:rPr>
          <w:rFonts w:ascii="Tahoma" w:hAnsi="Tahoma" w:cs="Tahoma"/>
          <w:bCs/>
        </w:rPr>
        <w:t>Merilo</w:t>
      </w:r>
      <w:r w:rsidR="005E5050">
        <w:rPr>
          <w:rFonts w:ascii="Tahoma" w:hAnsi="Tahoma" w:cs="Tahoma"/>
          <w:bCs/>
        </w:rPr>
        <w:t xml:space="preserve"> </w:t>
      </w:r>
      <w:r w:rsidRPr="002C3F27">
        <w:rPr>
          <w:rFonts w:ascii="Tahoma" w:hAnsi="Tahoma" w:cs="Tahoma"/>
          <w:bCs/>
        </w:rPr>
        <w:t>za</w:t>
      </w:r>
      <w:r w:rsidR="005E5050">
        <w:rPr>
          <w:rFonts w:ascii="Tahoma" w:hAnsi="Tahoma" w:cs="Tahoma"/>
          <w:bCs/>
        </w:rPr>
        <w:t xml:space="preserve"> </w:t>
      </w:r>
      <w:r w:rsidRPr="002C3F27">
        <w:rPr>
          <w:rFonts w:ascii="Tahoma" w:hAnsi="Tahoma" w:cs="Tahoma"/>
          <w:bCs/>
        </w:rPr>
        <w:t>izbiro</w:t>
      </w:r>
      <w:r w:rsidR="005E5050">
        <w:rPr>
          <w:rFonts w:ascii="Tahoma" w:hAnsi="Tahoma" w:cs="Tahoma"/>
          <w:bCs/>
        </w:rPr>
        <w:t xml:space="preserve"> </w:t>
      </w:r>
      <w:r w:rsidRPr="002C3F27">
        <w:rPr>
          <w:rFonts w:ascii="Tahoma" w:hAnsi="Tahoma" w:cs="Tahoma"/>
          <w:bCs/>
        </w:rPr>
        <w:t>najugodnejšega</w:t>
      </w:r>
      <w:r w:rsidR="005E5050">
        <w:rPr>
          <w:rFonts w:ascii="Tahoma" w:hAnsi="Tahoma" w:cs="Tahoma"/>
          <w:bCs/>
        </w:rPr>
        <w:t xml:space="preserve"> </w:t>
      </w:r>
      <w:r w:rsidRPr="002C3F27">
        <w:rPr>
          <w:rFonts w:ascii="Tahoma" w:hAnsi="Tahoma" w:cs="Tahoma"/>
          <w:bCs/>
        </w:rPr>
        <w:t>ponudnika</w:t>
      </w:r>
      <w:r w:rsidR="005E5050">
        <w:rPr>
          <w:rFonts w:ascii="Tahoma" w:hAnsi="Tahoma" w:cs="Tahoma"/>
          <w:bCs/>
        </w:rPr>
        <w:t xml:space="preserve"> </w:t>
      </w:r>
      <w:r w:rsidRPr="002C3F27">
        <w:rPr>
          <w:rFonts w:ascii="Tahoma" w:hAnsi="Tahoma" w:cs="Tahoma"/>
          <w:bCs/>
        </w:rPr>
        <w:t>je</w:t>
      </w:r>
      <w:r w:rsidR="005E5050">
        <w:rPr>
          <w:rFonts w:ascii="Tahoma" w:hAnsi="Tahoma" w:cs="Tahoma"/>
          <w:b/>
        </w:rPr>
        <w:t xml:space="preserve"> </w:t>
      </w:r>
      <w:r w:rsidR="00487E72">
        <w:rPr>
          <w:rFonts w:ascii="Tahoma" w:hAnsi="Tahoma" w:cs="Tahoma"/>
          <w:b/>
        </w:rPr>
        <w:t>ekonomsko</w:t>
      </w:r>
      <w:r w:rsidR="005E5050">
        <w:rPr>
          <w:rFonts w:ascii="Tahoma" w:hAnsi="Tahoma" w:cs="Tahoma"/>
          <w:b/>
        </w:rPr>
        <w:t xml:space="preserve"> </w:t>
      </w:r>
      <w:r w:rsidR="00487E72">
        <w:rPr>
          <w:rFonts w:ascii="Tahoma" w:hAnsi="Tahoma" w:cs="Tahoma"/>
          <w:b/>
        </w:rPr>
        <w:t>najugodnejša</w:t>
      </w:r>
      <w:r w:rsidR="005E5050">
        <w:rPr>
          <w:rFonts w:ascii="Tahoma" w:hAnsi="Tahoma" w:cs="Tahoma"/>
          <w:b/>
        </w:rPr>
        <w:t xml:space="preserve"> </w:t>
      </w:r>
      <w:r w:rsidR="00487E72">
        <w:rPr>
          <w:rFonts w:ascii="Tahoma" w:hAnsi="Tahoma" w:cs="Tahoma"/>
          <w:b/>
        </w:rPr>
        <w:t>ponudba</w:t>
      </w:r>
      <w:r w:rsidR="00487E72" w:rsidRPr="00487E72">
        <w:rPr>
          <w:rFonts w:ascii="Tahoma" w:hAnsi="Tahoma" w:cs="Tahoma"/>
          <w:bCs/>
        </w:rPr>
        <w:t>,</w:t>
      </w:r>
      <w:r w:rsidR="005E5050">
        <w:rPr>
          <w:rFonts w:ascii="Tahoma" w:hAnsi="Tahoma" w:cs="Tahoma"/>
          <w:bCs/>
        </w:rPr>
        <w:t xml:space="preserve"> </w:t>
      </w:r>
      <w:r w:rsidR="00487E72" w:rsidRPr="00487E72">
        <w:rPr>
          <w:rFonts w:ascii="Tahoma" w:hAnsi="Tahoma" w:cs="Tahoma"/>
          <w:bCs/>
        </w:rPr>
        <w:t>sestavljena</w:t>
      </w:r>
      <w:r w:rsidR="005E5050">
        <w:rPr>
          <w:rFonts w:ascii="Tahoma" w:hAnsi="Tahoma" w:cs="Tahoma"/>
          <w:bCs/>
        </w:rPr>
        <w:t xml:space="preserve"> </w:t>
      </w:r>
      <w:r w:rsidR="00487E72" w:rsidRPr="00487E72">
        <w:rPr>
          <w:rFonts w:ascii="Tahoma" w:hAnsi="Tahoma" w:cs="Tahoma"/>
          <w:bCs/>
        </w:rPr>
        <w:t>iz</w:t>
      </w:r>
      <w:r w:rsidR="005E5050">
        <w:rPr>
          <w:rFonts w:ascii="Tahoma" w:hAnsi="Tahoma" w:cs="Tahoma"/>
          <w:bCs/>
        </w:rPr>
        <w:t xml:space="preserve"> </w:t>
      </w:r>
      <w:r w:rsidR="00487E72" w:rsidRPr="00487E72">
        <w:rPr>
          <w:rFonts w:ascii="Tahoma" w:hAnsi="Tahoma" w:cs="Tahoma"/>
          <w:bCs/>
        </w:rPr>
        <w:t>naslednjih</w:t>
      </w:r>
      <w:r w:rsidR="005E5050">
        <w:rPr>
          <w:rFonts w:ascii="Tahoma" w:hAnsi="Tahoma" w:cs="Tahoma"/>
          <w:bCs/>
        </w:rPr>
        <w:t xml:space="preserve"> </w:t>
      </w:r>
      <w:r w:rsidR="00487E72" w:rsidRPr="00487E72">
        <w:rPr>
          <w:rFonts w:ascii="Tahoma" w:hAnsi="Tahoma" w:cs="Tahoma"/>
          <w:bCs/>
        </w:rPr>
        <w:t>meril:</w:t>
      </w:r>
    </w:p>
    <w:p w14:paraId="01254CF2" w14:textId="77777777" w:rsidR="00487E72" w:rsidRPr="00487E72" w:rsidRDefault="00487E72" w:rsidP="004227B8">
      <w:pPr>
        <w:keepNext/>
        <w:keepLines/>
        <w:jc w:val="both"/>
        <w:rPr>
          <w:rFonts w:ascii="Tahoma" w:hAnsi="Tahoma" w:cs="Tahom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1560"/>
      </w:tblGrid>
      <w:tr w:rsidR="00487E72" w:rsidRPr="00525EB1" w14:paraId="7C044BEA" w14:textId="77777777" w:rsidTr="007C45CE">
        <w:tc>
          <w:tcPr>
            <w:tcW w:w="7371" w:type="dxa"/>
            <w:shd w:val="clear" w:color="auto" w:fill="auto"/>
          </w:tcPr>
          <w:p w14:paraId="74CF15D8" w14:textId="72EAA705" w:rsidR="00487E72" w:rsidRPr="00525EB1" w:rsidRDefault="00487E72" w:rsidP="004227B8">
            <w:pPr>
              <w:keepNext/>
              <w:keepLines/>
              <w:overflowPunct w:val="0"/>
              <w:autoSpaceDE w:val="0"/>
              <w:autoSpaceDN w:val="0"/>
              <w:adjustRightInd w:val="0"/>
              <w:textAlignment w:val="baseline"/>
              <w:rPr>
                <w:rFonts w:ascii="Arial" w:hAnsi="Arial" w:cs="Arial"/>
              </w:rPr>
            </w:pPr>
            <w:r>
              <w:rPr>
                <w:rFonts w:ascii="Tahoma" w:hAnsi="Tahoma" w:cs="Tahoma"/>
              </w:rPr>
              <w:t>P</w:t>
            </w:r>
            <w:r w:rsidRPr="00525EB1">
              <w:rPr>
                <w:rFonts w:ascii="Tahoma" w:hAnsi="Tahoma" w:cs="Tahoma"/>
              </w:rPr>
              <w:t>onudbena</w:t>
            </w:r>
            <w:r w:rsidR="005E5050">
              <w:rPr>
                <w:rFonts w:ascii="Tahoma" w:hAnsi="Tahoma" w:cs="Tahoma"/>
              </w:rPr>
              <w:t xml:space="preserve"> </w:t>
            </w:r>
            <w:r>
              <w:rPr>
                <w:rFonts w:ascii="Tahoma" w:hAnsi="Tahoma" w:cs="Tahoma"/>
              </w:rPr>
              <w:t>cena</w:t>
            </w:r>
            <w:r w:rsidR="005E5050">
              <w:rPr>
                <w:rFonts w:ascii="Tahoma" w:hAnsi="Tahoma" w:cs="Tahoma"/>
              </w:rPr>
              <w:t xml:space="preserve"> </w:t>
            </w:r>
            <w:r w:rsidRPr="00525EB1">
              <w:rPr>
                <w:rFonts w:ascii="Tahoma" w:hAnsi="Tahoma" w:cs="Tahoma"/>
              </w:rPr>
              <w:t>v</w:t>
            </w:r>
            <w:r w:rsidR="005E5050">
              <w:rPr>
                <w:rFonts w:ascii="Tahoma" w:hAnsi="Tahoma" w:cs="Tahoma"/>
              </w:rPr>
              <w:t xml:space="preserve"> </w:t>
            </w:r>
            <w:r w:rsidRPr="00525EB1">
              <w:rPr>
                <w:rFonts w:ascii="Tahoma" w:hAnsi="Tahoma" w:cs="Tahoma"/>
              </w:rPr>
              <w:t>EUR</w:t>
            </w:r>
            <w:r w:rsidR="005E5050">
              <w:rPr>
                <w:rFonts w:ascii="Tahoma" w:hAnsi="Tahoma" w:cs="Tahoma"/>
              </w:rPr>
              <w:t xml:space="preserve"> </w:t>
            </w:r>
            <w:r w:rsidRPr="00525EB1">
              <w:rPr>
                <w:rFonts w:ascii="Tahoma" w:hAnsi="Tahoma" w:cs="Tahoma"/>
              </w:rPr>
              <w:t>brez</w:t>
            </w:r>
            <w:r w:rsidR="005E5050">
              <w:rPr>
                <w:rFonts w:ascii="Tahoma" w:hAnsi="Tahoma" w:cs="Tahoma"/>
              </w:rPr>
              <w:t xml:space="preserve"> </w:t>
            </w:r>
            <w:r w:rsidRPr="00525EB1">
              <w:rPr>
                <w:rFonts w:ascii="Tahoma" w:hAnsi="Tahoma" w:cs="Tahoma"/>
              </w:rPr>
              <w:t>DDV</w:t>
            </w:r>
            <w:r w:rsidR="005E5050">
              <w:rPr>
                <w:rFonts w:ascii="Tahoma" w:hAnsi="Tahoma" w:cs="Tahoma"/>
              </w:rPr>
              <w:t xml:space="preserve"> </w:t>
            </w:r>
            <w:r w:rsidRPr="00525EB1">
              <w:rPr>
                <w:rFonts w:ascii="Tahoma" w:hAnsi="Tahoma" w:cs="Tahoma"/>
              </w:rPr>
              <w:t>(M1)</w:t>
            </w:r>
          </w:p>
        </w:tc>
        <w:tc>
          <w:tcPr>
            <w:tcW w:w="1560" w:type="dxa"/>
            <w:shd w:val="clear" w:color="auto" w:fill="auto"/>
          </w:tcPr>
          <w:p w14:paraId="47860896" w14:textId="6537CE45" w:rsidR="00487E72" w:rsidRPr="00525EB1" w:rsidRDefault="00487E72" w:rsidP="004227B8">
            <w:pPr>
              <w:keepNext/>
              <w:keepLines/>
              <w:overflowPunct w:val="0"/>
              <w:autoSpaceDE w:val="0"/>
              <w:autoSpaceDN w:val="0"/>
              <w:adjustRightInd w:val="0"/>
              <w:textAlignment w:val="baseline"/>
              <w:rPr>
                <w:rFonts w:ascii="Arial" w:hAnsi="Arial" w:cs="Arial"/>
              </w:rPr>
            </w:pPr>
            <w:r w:rsidRPr="00525EB1">
              <w:rPr>
                <w:rFonts w:ascii="Arial" w:hAnsi="Arial" w:cs="Arial"/>
              </w:rPr>
              <w:t>0</w:t>
            </w:r>
            <w:r w:rsidR="005E5050">
              <w:rPr>
                <w:rFonts w:ascii="Arial" w:hAnsi="Arial" w:cs="Arial"/>
              </w:rPr>
              <w:t xml:space="preserve"> </w:t>
            </w:r>
            <w:r w:rsidRPr="00525EB1">
              <w:rPr>
                <w:rFonts w:ascii="Arial" w:hAnsi="Arial" w:cs="Arial"/>
              </w:rPr>
              <w:t>-</w:t>
            </w:r>
            <w:r w:rsidR="005E5050">
              <w:rPr>
                <w:rFonts w:ascii="Arial" w:hAnsi="Arial" w:cs="Arial"/>
              </w:rPr>
              <w:t xml:space="preserve">  </w:t>
            </w:r>
            <w:r>
              <w:rPr>
                <w:rFonts w:ascii="Arial" w:hAnsi="Arial" w:cs="Arial"/>
              </w:rPr>
              <w:t>85</w:t>
            </w:r>
            <w:r w:rsidR="005E5050">
              <w:rPr>
                <w:rFonts w:ascii="Arial" w:hAnsi="Arial" w:cs="Arial"/>
              </w:rPr>
              <w:t xml:space="preserve"> </w:t>
            </w:r>
            <w:r w:rsidRPr="00525EB1">
              <w:rPr>
                <w:rFonts w:ascii="Arial" w:hAnsi="Arial" w:cs="Arial"/>
              </w:rPr>
              <w:t>točk</w:t>
            </w:r>
          </w:p>
        </w:tc>
      </w:tr>
      <w:tr w:rsidR="00487E72" w:rsidRPr="00525EB1" w14:paraId="757ABB2D" w14:textId="77777777" w:rsidTr="007C45CE">
        <w:tc>
          <w:tcPr>
            <w:tcW w:w="7371" w:type="dxa"/>
            <w:shd w:val="clear" w:color="auto" w:fill="auto"/>
          </w:tcPr>
          <w:p w14:paraId="4BE13FA7" w14:textId="6D61C3F6" w:rsidR="00487E72" w:rsidRPr="00525EB1" w:rsidRDefault="00540392" w:rsidP="004227B8">
            <w:pPr>
              <w:keepNext/>
              <w:keepLines/>
              <w:overflowPunct w:val="0"/>
              <w:autoSpaceDE w:val="0"/>
              <w:autoSpaceDN w:val="0"/>
              <w:adjustRightInd w:val="0"/>
              <w:textAlignment w:val="baseline"/>
              <w:rPr>
                <w:rFonts w:ascii="Arial" w:hAnsi="Arial" w:cs="Arial"/>
              </w:rPr>
            </w:pPr>
            <w:r>
              <w:rPr>
                <w:rFonts w:ascii="Tahoma" w:hAnsi="Tahoma" w:cs="Tahoma"/>
              </w:rPr>
              <w:t>Dodatne r</w:t>
            </w:r>
            <w:r w:rsidR="00487E72">
              <w:rPr>
                <w:rFonts w:ascii="Tahoma" w:hAnsi="Tahoma" w:cs="Tahoma"/>
              </w:rPr>
              <w:t>eferenc</w:t>
            </w:r>
            <w:r>
              <w:rPr>
                <w:rFonts w:ascii="Tahoma" w:hAnsi="Tahoma" w:cs="Tahoma"/>
              </w:rPr>
              <w:t>e</w:t>
            </w:r>
            <w:r w:rsidR="005E5050">
              <w:rPr>
                <w:rFonts w:ascii="Tahoma" w:hAnsi="Tahoma" w:cs="Tahoma"/>
              </w:rPr>
              <w:t xml:space="preserve"> </w:t>
            </w:r>
            <w:r w:rsidR="00487E72">
              <w:rPr>
                <w:rFonts w:ascii="Tahoma" w:hAnsi="Tahoma" w:cs="Tahoma"/>
              </w:rPr>
              <w:t>pravnega</w:t>
            </w:r>
            <w:r w:rsidR="005E5050">
              <w:rPr>
                <w:rFonts w:ascii="Tahoma" w:hAnsi="Tahoma" w:cs="Tahoma"/>
              </w:rPr>
              <w:t xml:space="preserve"> </w:t>
            </w:r>
            <w:r w:rsidR="00487E72">
              <w:rPr>
                <w:rFonts w:ascii="Tahoma" w:hAnsi="Tahoma" w:cs="Tahoma"/>
              </w:rPr>
              <w:t>strokovnjaka</w:t>
            </w:r>
            <w:r w:rsidR="005E5050">
              <w:rPr>
                <w:rFonts w:ascii="Tahoma" w:hAnsi="Tahoma" w:cs="Tahoma"/>
              </w:rPr>
              <w:t xml:space="preserve"> </w:t>
            </w:r>
            <w:r w:rsidR="00487E72">
              <w:rPr>
                <w:rFonts w:ascii="Tahoma" w:hAnsi="Tahoma" w:cs="Tahoma"/>
              </w:rPr>
              <w:t>(M2)</w:t>
            </w:r>
          </w:p>
        </w:tc>
        <w:tc>
          <w:tcPr>
            <w:tcW w:w="1560" w:type="dxa"/>
            <w:shd w:val="clear" w:color="auto" w:fill="auto"/>
          </w:tcPr>
          <w:p w14:paraId="1B53B606" w14:textId="144D77B9" w:rsidR="00487E72" w:rsidRPr="00525EB1" w:rsidRDefault="00487E72" w:rsidP="004227B8">
            <w:pPr>
              <w:keepNext/>
              <w:keepLines/>
              <w:overflowPunct w:val="0"/>
              <w:autoSpaceDE w:val="0"/>
              <w:autoSpaceDN w:val="0"/>
              <w:adjustRightInd w:val="0"/>
              <w:textAlignment w:val="baseline"/>
              <w:rPr>
                <w:rFonts w:ascii="Arial" w:hAnsi="Arial" w:cs="Arial"/>
              </w:rPr>
            </w:pPr>
            <w:r>
              <w:rPr>
                <w:rFonts w:ascii="Arial" w:hAnsi="Arial" w:cs="Arial"/>
              </w:rPr>
              <w:t>15</w:t>
            </w:r>
            <w:r w:rsidR="005E5050">
              <w:rPr>
                <w:rFonts w:ascii="Arial" w:hAnsi="Arial" w:cs="Arial"/>
              </w:rPr>
              <w:t xml:space="preserve"> </w:t>
            </w:r>
            <w:r w:rsidRPr="00525EB1">
              <w:rPr>
                <w:rFonts w:ascii="Arial" w:hAnsi="Arial" w:cs="Arial"/>
              </w:rPr>
              <w:t>točk</w:t>
            </w:r>
          </w:p>
        </w:tc>
      </w:tr>
      <w:tr w:rsidR="00442222" w:rsidRPr="00525EB1" w14:paraId="671BF89B" w14:textId="77777777" w:rsidTr="007C45CE">
        <w:tc>
          <w:tcPr>
            <w:tcW w:w="7371" w:type="dxa"/>
            <w:shd w:val="clear" w:color="auto" w:fill="auto"/>
          </w:tcPr>
          <w:p w14:paraId="471D5149" w14:textId="1B2C2F65" w:rsidR="00442222" w:rsidRPr="00442222" w:rsidRDefault="00442222" w:rsidP="004227B8">
            <w:pPr>
              <w:keepNext/>
              <w:keepLines/>
              <w:overflowPunct w:val="0"/>
              <w:autoSpaceDE w:val="0"/>
              <w:autoSpaceDN w:val="0"/>
              <w:adjustRightInd w:val="0"/>
              <w:textAlignment w:val="baseline"/>
              <w:rPr>
                <w:rFonts w:ascii="Tahoma" w:hAnsi="Tahoma" w:cs="Tahoma"/>
                <w:b/>
                <w:bCs/>
              </w:rPr>
            </w:pPr>
            <w:r w:rsidRPr="00442222">
              <w:rPr>
                <w:rFonts w:ascii="Tahoma" w:hAnsi="Tahoma" w:cs="Tahoma"/>
                <w:b/>
                <w:bCs/>
              </w:rPr>
              <w:t>Skupaj:</w:t>
            </w:r>
          </w:p>
        </w:tc>
        <w:tc>
          <w:tcPr>
            <w:tcW w:w="1560" w:type="dxa"/>
            <w:shd w:val="clear" w:color="auto" w:fill="auto"/>
          </w:tcPr>
          <w:p w14:paraId="4AC44871" w14:textId="6793A7D1" w:rsidR="00442222" w:rsidRPr="00442222" w:rsidRDefault="00442222" w:rsidP="004227B8">
            <w:pPr>
              <w:keepNext/>
              <w:keepLines/>
              <w:overflowPunct w:val="0"/>
              <w:autoSpaceDE w:val="0"/>
              <w:autoSpaceDN w:val="0"/>
              <w:adjustRightInd w:val="0"/>
              <w:textAlignment w:val="baseline"/>
              <w:rPr>
                <w:rFonts w:ascii="Arial" w:hAnsi="Arial" w:cs="Arial"/>
                <w:b/>
                <w:bCs/>
              </w:rPr>
            </w:pPr>
            <w:r w:rsidRPr="00442222">
              <w:rPr>
                <w:rFonts w:ascii="Arial" w:hAnsi="Arial" w:cs="Arial"/>
                <w:b/>
                <w:bCs/>
              </w:rPr>
              <w:t>100</w:t>
            </w:r>
            <w:r w:rsidR="005E5050">
              <w:rPr>
                <w:rFonts w:ascii="Arial" w:hAnsi="Arial" w:cs="Arial"/>
                <w:b/>
                <w:bCs/>
              </w:rPr>
              <w:t xml:space="preserve"> </w:t>
            </w:r>
            <w:r w:rsidRPr="00442222">
              <w:rPr>
                <w:rFonts w:ascii="Arial" w:hAnsi="Arial" w:cs="Arial"/>
                <w:b/>
                <w:bCs/>
              </w:rPr>
              <w:t>točk</w:t>
            </w:r>
          </w:p>
        </w:tc>
      </w:tr>
    </w:tbl>
    <w:p w14:paraId="006B93A1" w14:textId="77777777" w:rsidR="00487E72" w:rsidRPr="00525EB1" w:rsidRDefault="00487E72" w:rsidP="004227B8">
      <w:pPr>
        <w:keepNext/>
        <w:keepLines/>
        <w:tabs>
          <w:tab w:val="left" w:pos="3119"/>
        </w:tabs>
        <w:jc w:val="both"/>
        <w:rPr>
          <w:rFonts w:ascii="Tahoma" w:hAnsi="Tahoma" w:cs="Tahoma"/>
        </w:rPr>
      </w:pPr>
    </w:p>
    <w:p w14:paraId="048ABA7F" w14:textId="45EB99CD" w:rsidR="00442222" w:rsidRPr="00442222" w:rsidRDefault="00442222" w:rsidP="004227B8">
      <w:pPr>
        <w:keepNext/>
        <w:keepLines/>
        <w:jc w:val="both"/>
        <w:rPr>
          <w:rFonts w:ascii="Tahoma" w:hAnsi="Tahoma" w:cs="Tahoma"/>
          <w:bCs/>
        </w:rPr>
      </w:pPr>
      <w:r w:rsidRPr="00442222">
        <w:rPr>
          <w:rFonts w:ascii="Tahoma" w:hAnsi="Tahoma" w:cs="Tahoma"/>
          <w:bCs/>
        </w:rPr>
        <w:t>Posamezno</w:t>
      </w:r>
      <w:r w:rsidR="005E5050">
        <w:rPr>
          <w:rFonts w:ascii="Tahoma" w:hAnsi="Tahoma" w:cs="Tahoma"/>
          <w:bCs/>
        </w:rPr>
        <w:t xml:space="preserve"> </w:t>
      </w:r>
      <w:r w:rsidRPr="00442222">
        <w:rPr>
          <w:rFonts w:ascii="Tahoma" w:hAnsi="Tahoma" w:cs="Tahoma"/>
          <w:bCs/>
        </w:rPr>
        <w:t>ponudbo</w:t>
      </w:r>
      <w:r w:rsidR="005E5050">
        <w:rPr>
          <w:rFonts w:ascii="Tahoma" w:hAnsi="Tahoma" w:cs="Tahoma"/>
          <w:bCs/>
        </w:rPr>
        <w:t xml:space="preserve"> </w:t>
      </w:r>
      <w:r w:rsidRPr="00442222">
        <w:rPr>
          <w:rFonts w:ascii="Tahoma" w:hAnsi="Tahoma" w:cs="Tahoma"/>
          <w:bCs/>
        </w:rPr>
        <w:t>se</w:t>
      </w:r>
      <w:r w:rsidR="005E5050">
        <w:rPr>
          <w:rFonts w:ascii="Tahoma" w:hAnsi="Tahoma" w:cs="Tahoma"/>
          <w:bCs/>
        </w:rPr>
        <w:t xml:space="preserve"> </w:t>
      </w:r>
      <w:r w:rsidRPr="00442222">
        <w:rPr>
          <w:rFonts w:ascii="Tahoma" w:hAnsi="Tahoma" w:cs="Tahoma"/>
          <w:bCs/>
        </w:rPr>
        <w:t>lahko</w:t>
      </w:r>
      <w:r w:rsidR="005E5050">
        <w:rPr>
          <w:rFonts w:ascii="Tahoma" w:hAnsi="Tahoma" w:cs="Tahoma"/>
          <w:bCs/>
        </w:rPr>
        <w:t xml:space="preserve"> </w:t>
      </w:r>
      <w:r w:rsidRPr="00442222">
        <w:rPr>
          <w:rFonts w:ascii="Tahoma" w:hAnsi="Tahoma" w:cs="Tahoma"/>
          <w:bCs/>
        </w:rPr>
        <w:t>vrednoti</w:t>
      </w:r>
      <w:r w:rsidR="005E5050">
        <w:rPr>
          <w:rFonts w:ascii="Tahoma" w:hAnsi="Tahoma" w:cs="Tahoma"/>
          <w:bCs/>
        </w:rPr>
        <w:t xml:space="preserve"> </w:t>
      </w:r>
      <w:r w:rsidRPr="00442222">
        <w:rPr>
          <w:rFonts w:ascii="Tahoma" w:hAnsi="Tahoma" w:cs="Tahoma"/>
          <w:bCs/>
        </w:rPr>
        <w:t>s</w:t>
      </w:r>
      <w:r w:rsidR="005E5050">
        <w:rPr>
          <w:rFonts w:ascii="Tahoma" w:hAnsi="Tahoma" w:cs="Tahoma"/>
          <w:bCs/>
        </w:rPr>
        <w:t xml:space="preserve"> </w:t>
      </w:r>
      <w:r w:rsidRPr="00442222">
        <w:rPr>
          <w:rFonts w:ascii="Tahoma" w:hAnsi="Tahoma" w:cs="Tahoma"/>
          <w:bCs/>
        </w:rPr>
        <w:t>točkami</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Pr="00442222">
        <w:rPr>
          <w:rFonts w:ascii="Tahoma" w:hAnsi="Tahoma" w:cs="Tahoma"/>
          <w:bCs/>
        </w:rPr>
        <w:t>razponu</w:t>
      </w:r>
      <w:r w:rsidR="005E5050">
        <w:rPr>
          <w:rFonts w:ascii="Tahoma" w:hAnsi="Tahoma" w:cs="Tahoma"/>
          <w:bCs/>
        </w:rPr>
        <w:t xml:space="preserve"> </w:t>
      </w:r>
      <w:r w:rsidRPr="00442222">
        <w:rPr>
          <w:rFonts w:ascii="Tahoma" w:hAnsi="Tahoma" w:cs="Tahoma"/>
          <w:bCs/>
        </w:rPr>
        <w:t>od</w:t>
      </w:r>
      <w:r w:rsidR="005E5050">
        <w:rPr>
          <w:rFonts w:ascii="Tahoma" w:hAnsi="Tahoma" w:cs="Tahoma"/>
          <w:bCs/>
        </w:rPr>
        <w:t xml:space="preserve"> </w:t>
      </w:r>
      <w:r w:rsidRPr="00442222">
        <w:rPr>
          <w:rFonts w:ascii="Tahoma" w:hAnsi="Tahoma" w:cs="Tahoma"/>
          <w:bCs/>
        </w:rPr>
        <w:t>0</w:t>
      </w:r>
      <w:r w:rsidR="005E5050">
        <w:rPr>
          <w:rFonts w:ascii="Tahoma" w:hAnsi="Tahoma" w:cs="Tahoma"/>
          <w:bCs/>
        </w:rPr>
        <w:t xml:space="preserve"> </w:t>
      </w:r>
      <w:r w:rsidRPr="00442222">
        <w:rPr>
          <w:rFonts w:ascii="Tahoma" w:hAnsi="Tahoma" w:cs="Tahoma"/>
          <w:bCs/>
        </w:rPr>
        <w:t>do</w:t>
      </w:r>
      <w:r w:rsidR="005E5050">
        <w:rPr>
          <w:rFonts w:ascii="Tahoma" w:hAnsi="Tahoma" w:cs="Tahoma"/>
          <w:bCs/>
        </w:rPr>
        <w:t xml:space="preserve"> </w:t>
      </w:r>
      <w:r w:rsidRPr="00442222">
        <w:rPr>
          <w:rFonts w:ascii="Tahoma" w:hAnsi="Tahoma" w:cs="Tahoma"/>
          <w:bCs/>
        </w:rPr>
        <w:t>100.</w:t>
      </w:r>
    </w:p>
    <w:p w14:paraId="59214691" w14:textId="77777777" w:rsidR="00442222" w:rsidRPr="00442222" w:rsidRDefault="00442222" w:rsidP="004227B8">
      <w:pPr>
        <w:keepNext/>
        <w:keepLines/>
        <w:jc w:val="both"/>
        <w:rPr>
          <w:rFonts w:ascii="Tahoma" w:hAnsi="Tahoma" w:cs="Tahoma"/>
          <w:bCs/>
        </w:rPr>
      </w:pPr>
    </w:p>
    <w:p w14:paraId="6C9D1DDC" w14:textId="66A1BBA6" w:rsidR="00442222" w:rsidRPr="00442222" w:rsidRDefault="00442222" w:rsidP="004227B8">
      <w:pPr>
        <w:keepNext/>
        <w:keepLines/>
        <w:jc w:val="both"/>
        <w:rPr>
          <w:rFonts w:ascii="Tahoma" w:hAnsi="Tahoma" w:cs="Tahoma"/>
          <w:bCs/>
        </w:rPr>
      </w:pP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pridobljenih</w:t>
      </w:r>
      <w:r w:rsidR="005E5050">
        <w:rPr>
          <w:rFonts w:ascii="Tahoma" w:hAnsi="Tahoma" w:cs="Tahoma"/>
          <w:bCs/>
        </w:rPr>
        <w:t xml:space="preserve"> </w:t>
      </w:r>
      <w:r w:rsidRPr="00442222">
        <w:rPr>
          <w:rFonts w:ascii="Tahoma" w:hAnsi="Tahoma" w:cs="Tahoma"/>
          <w:bCs/>
        </w:rPr>
        <w:t>pri</w:t>
      </w:r>
      <w:r w:rsidR="005E5050">
        <w:rPr>
          <w:rFonts w:ascii="Tahoma" w:hAnsi="Tahoma" w:cs="Tahoma"/>
          <w:bCs/>
        </w:rPr>
        <w:t xml:space="preserve"> </w:t>
      </w:r>
      <w:r w:rsidRPr="00442222">
        <w:rPr>
          <w:rFonts w:ascii="Tahoma" w:hAnsi="Tahoma" w:cs="Tahoma"/>
          <w:bCs/>
        </w:rPr>
        <w:t>posameznem</w:t>
      </w:r>
      <w:r w:rsidR="005E5050">
        <w:rPr>
          <w:rFonts w:ascii="Tahoma" w:hAnsi="Tahoma" w:cs="Tahoma"/>
          <w:bCs/>
        </w:rPr>
        <w:t xml:space="preserve"> </w:t>
      </w:r>
      <w:r w:rsidRPr="00442222">
        <w:rPr>
          <w:rFonts w:ascii="Tahoma" w:hAnsi="Tahoma" w:cs="Tahoma"/>
          <w:bCs/>
        </w:rPr>
        <w:t>merilu,</w:t>
      </w:r>
      <w:r w:rsidR="005E5050">
        <w:rPr>
          <w:rFonts w:ascii="Tahoma" w:hAnsi="Tahoma" w:cs="Tahoma"/>
          <w:bCs/>
        </w:rPr>
        <w:t xml:space="preserve"> </w:t>
      </w:r>
      <w:r w:rsidRPr="00442222">
        <w:rPr>
          <w:rFonts w:ascii="Tahoma" w:hAnsi="Tahoma" w:cs="Tahoma"/>
          <w:bCs/>
        </w:rPr>
        <w:t>se</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Pr="00442222">
        <w:rPr>
          <w:rFonts w:ascii="Tahoma" w:hAnsi="Tahoma" w:cs="Tahoma"/>
          <w:bCs/>
        </w:rPr>
        <w:t>primeru</w:t>
      </w:r>
      <w:r w:rsidR="005E5050">
        <w:rPr>
          <w:rFonts w:ascii="Tahoma" w:hAnsi="Tahoma" w:cs="Tahoma"/>
          <w:bCs/>
        </w:rPr>
        <w:t xml:space="preserve"> </w:t>
      </w:r>
      <w:r w:rsidRPr="00442222">
        <w:rPr>
          <w:rFonts w:ascii="Tahoma" w:hAnsi="Tahoma" w:cs="Tahoma"/>
          <w:bCs/>
        </w:rPr>
        <w:t>necelega</w:t>
      </w:r>
      <w:r w:rsidR="005E5050">
        <w:rPr>
          <w:rFonts w:ascii="Tahoma" w:hAnsi="Tahoma" w:cs="Tahoma"/>
          <w:bCs/>
        </w:rPr>
        <w:t xml:space="preserve"> </w:t>
      </w:r>
      <w:r w:rsidRPr="00442222">
        <w:rPr>
          <w:rFonts w:ascii="Tahoma" w:hAnsi="Tahoma" w:cs="Tahoma"/>
          <w:bCs/>
        </w:rPr>
        <w:t>števila</w:t>
      </w:r>
      <w:r w:rsidR="005E5050">
        <w:rPr>
          <w:rFonts w:ascii="Tahoma" w:hAnsi="Tahoma" w:cs="Tahoma"/>
          <w:bCs/>
        </w:rPr>
        <w:t xml:space="preserve"> </w:t>
      </w:r>
      <w:r w:rsidRPr="00442222">
        <w:rPr>
          <w:rFonts w:ascii="Tahoma" w:hAnsi="Tahoma" w:cs="Tahoma"/>
          <w:bCs/>
        </w:rPr>
        <w:t>zaokroži</w:t>
      </w:r>
      <w:r w:rsidR="005E5050">
        <w:rPr>
          <w:rFonts w:ascii="Tahoma" w:hAnsi="Tahoma" w:cs="Tahoma"/>
          <w:bCs/>
        </w:rPr>
        <w:t xml:space="preserve"> </w:t>
      </w:r>
      <w:r w:rsidRPr="00442222">
        <w:rPr>
          <w:rFonts w:ascii="Tahoma" w:hAnsi="Tahoma" w:cs="Tahoma"/>
          <w:bCs/>
        </w:rPr>
        <w:t>na</w:t>
      </w:r>
      <w:r w:rsidR="005E5050">
        <w:rPr>
          <w:rFonts w:ascii="Tahoma" w:hAnsi="Tahoma" w:cs="Tahoma"/>
          <w:bCs/>
        </w:rPr>
        <w:t xml:space="preserve"> </w:t>
      </w:r>
      <w:r w:rsidRPr="00442222">
        <w:rPr>
          <w:rFonts w:ascii="Tahoma" w:hAnsi="Tahoma" w:cs="Tahoma"/>
          <w:bCs/>
        </w:rPr>
        <w:t>dve</w:t>
      </w:r>
      <w:r w:rsidR="005E5050">
        <w:rPr>
          <w:rFonts w:ascii="Tahoma" w:hAnsi="Tahoma" w:cs="Tahoma"/>
          <w:bCs/>
        </w:rPr>
        <w:t xml:space="preserve"> </w:t>
      </w:r>
      <w:r w:rsidRPr="00442222">
        <w:rPr>
          <w:rFonts w:ascii="Tahoma" w:hAnsi="Tahoma" w:cs="Tahoma"/>
          <w:bCs/>
        </w:rPr>
        <w:t>decimalni</w:t>
      </w:r>
      <w:r w:rsidR="005E5050">
        <w:rPr>
          <w:rFonts w:ascii="Tahoma" w:hAnsi="Tahoma" w:cs="Tahoma"/>
          <w:bCs/>
        </w:rPr>
        <w:t xml:space="preserve"> </w:t>
      </w:r>
      <w:r w:rsidRPr="00442222">
        <w:rPr>
          <w:rFonts w:ascii="Tahoma" w:hAnsi="Tahoma" w:cs="Tahoma"/>
          <w:bCs/>
        </w:rPr>
        <w:t>mesti.</w:t>
      </w:r>
    </w:p>
    <w:p w14:paraId="628F846B" w14:textId="77777777" w:rsidR="00442222" w:rsidRPr="00442222" w:rsidRDefault="00442222" w:rsidP="004227B8">
      <w:pPr>
        <w:keepNext/>
        <w:keepLines/>
        <w:jc w:val="both"/>
        <w:rPr>
          <w:rFonts w:ascii="Tahoma" w:hAnsi="Tahoma" w:cs="Tahoma"/>
          <w:bCs/>
        </w:rPr>
      </w:pPr>
    </w:p>
    <w:p w14:paraId="36D7F4AF" w14:textId="00BB7760" w:rsidR="00442222" w:rsidRPr="00442222" w:rsidRDefault="00442222" w:rsidP="004227B8">
      <w:pPr>
        <w:keepNext/>
        <w:keepLines/>
        <w:jc w:val="both"/>
        <w:rPr>
          <w:rFonts w:ascii="Tahoma" w:hAnsi="Tahoma" w:cs="Tahoma"/>
          <w:bCs/>
        </w:rPr>
      </w:pPr>
      <w:r w:rsidRPr="00442222">
        <w:rPr>
          <w:rFonts w:ascii="Tahoma" w:hAnsi="Tahoma" w:cs="Tahoma"/>
          <w:bCs/>
        </w:rPr>
        <w:t>Točke,</w:t>
      </w:r>
      <w:r w:rsidR="005E5050">
        <w:rPr>
          <w:rFonts w:ascii="Tahoma" w:hAnsi="Tahoma" w:cs="Tahoma"/>
          <w:bCs/>
        </w:rPr>
        <w:t xml:space="preserve"> </w:t>
      </w:r>
      <w:r w:rsidRPr="00442222">
        <w:rPr>
          <w:rFonts w:ascii="Tahoma" w:hAnsi="Tahoma" w:cs="Tahoma"/>
          <w:bCs/>
        </w:rPr>
        <w:t>pridobljene</w:t>
      </w:r>
      <w:r w:rsidR="005E5050">
        <w:rPr>
          <w:rFonts w:ascii="Tahoma" w:hAnsi="Tahoma" w:cs="Tahoma"/>
          <w:bCs/>
        </w:rPr>
        <w:t xml:space="preserve"> </w:t>
      </w:r>
      <w:r w:rsidRPr="00442222">
        <w:rPr>
          <w:rFonts w:ascii="Tahoma" w:hAnsi="Tahoma" w:cs="Tahoma"/>
          <w:bCs/>
        </w:rPr>
        <w:t>pri</w:t>
      </w:r>
      <w:r w:rsidR="005E5050">
        <w:rPr>
          <w:rFonts w:ascii="Tahoma" w:hAnsi="Tahoma" w:cs="Tahoma"/>
          <w:bCs/>
        </w:rPr>
        <w:t xml:space="preserve"> </w:t>
      </w:r>
      <w:r w:rsidRPr="00442222">
        <w:rPr>
          <w:rFonts w:ascii="Tahoma" w:hAnsi="Tahoma" w:cs="Tahoma"/>
          <w:bCs/>
        </w:rPr>
        <w:t>posameznih</w:t>
      </w:r>
      <w:r w:rsidR="005E5050">
        <w:rPr>
          <w:rFonts w:ascii="Tahoma" w:hAnsi="Tahoma" w:cs="Tahoma"/>
          <w:bCs/>
        </w:rPr>
        <w:t xml:space="preserve"> </w:t>
      </w:r>
      <w:r w:rsidRPr="00442222">
        <w:rPr>
          <w:rFonts w:ascii="Tahoma" w:hAnsi="Tahoma" w:cs="Tahoma"/>
          <w:bCs/>
        </w:rPr>
        <w:t>merilih,</w:t>
      </w:r>
      <w:r w:rsidR="005E5050">
        <w:rPr>
          <w:rFonts w:ascii="Tahoma" w:hAnsi="Tahoma" w:cs="Tahoma"/>
          <w:bCs/>
        </w:rPr>
        <w:t xml:space="preserve"> </w:t>
      </w:r>
      <w:r w:rsidRPr="00442222">
        <w:rPr>
          <w:rFonts w:ascii="Tahoma" w:hAnsi="Tahoma" w:cs="Tahoma"/>
          <w:bCs/>
        </w:rPr>
        <w:t>se</w:t>
      </w:r>
      <w:r w:rsidR="005E5050">
        <w:rPr>
          <w:rFonts w:ascii="Tahoma" w:hAnsi="Tahoma" w:cs="Tahoma"/>
          <w:bCs/>
        </w:rPr>
        <w:t xml:space="preserve"> </w:t>
      </w:r>
      <w:r w:rsidRPr="00442222">
        <w:rPr>
          <w:rFonts w:ascii="Tahoma" w:hAnsi="Tahoma" w:cs="Tahoma"/>
          <w:bCs/>
        </w:rPr>
        <w:t>za</w:t>
      </w:r>
      <w:r w:rsidR="005E5050">
        <w:rPr>
          <w:rFonts w:ascii="Tahoma" w:hAnsi="Tahoma" w:cs="Tahoma"/>
          <w:bCs/>
        </w:rPr>
        <w:t xml:space="preserve"> </w:t>
      </w:r>
      <w:r w:rsidRPr="00442222">
        <w:rPr>
          <w:rFonts w:ascii="Tahoma" w:hAnsi="Tahoma" w:cs="Tahoma"/>
          <w:bCs/>
        </w:rPr>
        <w:t>vsako</w:t>
      </w:r>
      <w:r w:rsidR="005E5050">
        <w:rPr>
          <w:rFonts w:ascii="Tahoma" w:hAnsi="Tahoma" w:cs="Tahoma"/>
          <w:bCs/>
        </w:rPr>
        <w:t xml:space="preserve"> </w:t>
      </w:r>
      <w:r w:rsidRPr="00442222">
        <w:rPr>
          <w:rFonts w:ascii="Tahoma" w:hAnsi="Tahoma" w:cs="Tahoma"/>
          <w:bCs/>
        </w:rPr>
        <w:t>ponudbo</w:t>
      </w:r>
      <w:r w:rsidR="005E5050">
        <w:rPr>
          <w:rFonts w:ascii="Tahoma" w:hAnsi="Tahoma" w:cs="Tahoma"/>
          <w:bCs/>
        </w:rPr>
        <w:t xml:space="preserve"> </w:t>
      </w:r>
      <w:r w:rsidRPr="00442222">
        <w:rPr>
          <w:rFonts w:ascii="Tahoma" w:hAnsi="Tahoma" w:cs="Tahoma"/>
          <w:bCs/>
        </w:rPr>
        <w:t>seštejejo.</w:t>
      </w:r>
    </w:p>
    <w:p w14:paraId="15D2A210" w14:textId="77777777" w:rsidR="00442222" w:rsidRPr="00442222" w:rsidRDefault="00442222" w:rsidP="004227B8">
      <w:pPr>
        <w:keepNext/>
        <w:keepLines/>
        <w:jc w:val="both"/>
        <w:rPr>
          <w:rFonts w:ascii="Tahoma" w:hAnsi="Tahoma" w:cs="Tahoma"/>
          <w:bCs/>
        </w:rPr>
      </w:pPr>
    </w:p>
    <w:p w14:paraId="4C9FF409" w14:textId="20E2A397" w:rsidR="00442222" w:rsidRPr="00442222" w:rsidRDefault="00442222" w:rsidP="004227B8">
      <w:pPr>
        <w:keepNext/>
        <w:keepLines/>
        <w:jc w:val="both"/>
        <w:rPr>
          <w:rFonts w:ascii="Tahoma" w:hAnsi="Tahoma" w:cs="Tahoma"/>
          <w:bCs/>
        </w:rPr>
      </w:pPr>
      <w:r w:rsidRPr="00442222">
        <w:rPr>
          <w:rFonts w:ascii="Tahoma" w:hAnsi="Tahoma" w:cs="Tahoma"/>
          <w:bCs/>
        </w:rPr>
        <w:t>Najugodnejši</w:t>
      </w:r>
      <w:r w:rsidR="005E5050">
        <w:rPr>
          <w:rFonts w:ascii="Tahoma" w:hAnsi="Tahoma" w:cs="Tahoma"/>
          <w:bCs/>
        </w:rPr>
        <w:t xml:space="preserve"> </w:t>
      </w:r>
      <w:r w:rsidRPr="00442222">
        <w:rPr>
          <w:rFonts w:ascii="Tahoma" w:hAnsi="Tahoma" w:cs="Tahoma"/>
          <w:bCs/>
        </w:rPr>
        <w:t>je</w:t>
      </w:r>
      <w:r w:rsidR="005E5050">
        <w:rPr>
          <w:rFonts w:ascii="Tahoma" w:hAnsi="Tahoma" w:cs="Tahoma"/>
          <w:bCs/>
        </w:rPr>
        <w:t xml:space="preserve"> </w:t>
      </w:r>
      <w:r w:rsidRPr="00442222">
        <w:rPr>
          <w:rFonts w:ascii="Tahoma" w:hAnsi="Tahoma" w:cs="Tahoma"/>
          <w:bCs/>
        </w:rPr>
        <w:t>ponudnik,</w:t>
      </w:r>
      <w:r w:rsidR="005E5050">
        <w:rPr>
          <w:rFonts w:ascii="Tahoma" w:hAnsi="Tahoma" w:cs="Tahoma"/>
          <w:bCs/>
        </w:rPr>
        <w:t xml:space="preserve"> </w:t>
      </w:r>
      <w:r w:rsidRPr="00442222">
        <w:rPr>
          <w:rFonts w:ascii="Tahoma" w:hAnsi="Tahoma" w:cs="Tahoma"/>
          <w:bCs/>
        </w:rPr>
        <w:t>ki</w:t>
      </w:r>
      <w:r w:rsidR="005E5050">
        <w:rPr>
          <w:rFonts w:ascii="Tahoma" w:hAnsi="Tahoma" w:cs="Tahoma"/>
          <w:bCs/>
        </w:rPr>
        <w:t xml:space="preserve"> </w:t>
      </w:r>
      <w:r w:rsidRPr="00442222">
        <w:rPr>
          <w:rFonts w:ascii="Tahoma" w:hAnsi="Tahoma" w:cs="Tahoma"/>
          <w:bCs/>
        </w:rPr>
        <w:t>zbere</w:t>
      </w:r>
      <w:r w:rsidR="005E5050">
        <w:rPr>
          <w:rFonts w:ascii="Tahoma" w:hAnsi="Tahoma" w:cs="Tahoma"/>
          <w:bCs/>
        </w:rPr>
        <w:t xml:space="preserve"> </w:t>
      </w:r>
      <w:r w:rsidRPr="00442222">
        <w:rPr>
          <w:rFonts w:ascii="Tahoma" w:hAnsi="Tahoma" w:cs="Tahoma"/>
          <w:bCs/>
        </w:rPr>
        <w:t>največje</w:t>
      </w:r>
      <w:r w:rsidR="005E5050">
        <w:rPr>
          <w:rFonts w:ascii="Tahoma" w:hAnsi="Tahoma" w:cs="Tahoma"/>
          <w:bCs/>
        </w:rPr>
        <w:t xml:space="preserve"> </w:t>
      </w: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točk.</w:t>
      </w:r>
    </w:p>
    <w:p w14:paraId="2F61EE43" w14:textId="77777777" w:rsidR="00442222" w:rsidRPr="00442222" w:rsidRDefault="00442222" w:rsidP="004227B8">
      <w:pPr>
        <w:keepNext/>
        <w:keepLines/>
        <w:jc w:val="both"/>
        <w:rPr>
          <w:rFonts w:ascii="Tahoma" w:hAnsi="Tahoma" w:cs="Tahoma"/>
          <w:bCs/>
        </w:rPr>
      </w:pPr>
    </w:p>
    <w:p w14:paraId="5AFE56E1" w14:textId="5BF8F401" w:rsidR="00442222" w:rsidRPr="00442222" w:rsidRDefault="00442222" w:rsidP="004227B8">
      <w:pPr>
        <w:keepNext/>
        <w:keepLines/>
        <w:jc w:val="both"/>
        <w:rPr>
          <w:rFonts w:ascii="Tahoma" w:hAnsi="Tahoma" w:cs="Tahoma"/>
          <w:bCs/>
        </w:rPr>
      </w:pPr>
      <w:r w:rsidRPr="00442222">
        <w:rPr>
          <w:rFonts w:ascii="Tahoma" w:hAnsi="Tahoma" w:cs="Tahoma"/>
          <w:bCs/>
        </w:rPr>
        <w:t>V</w:t>
      </w:r>
      <w:r w:rsidR="005E5050">
        <w:rPr>
          <w:rFonts w:ascii="Tahoma" w:hAnsi="Tahoma" w:cs="Tahoma"/>
          <w:bCs/>
        </w:rPr>
        <w:t xml:space="preserve"> </w:t>
      </w:r>
      <w:r w:rsidRPr="00442222">
        <w:rPr>
          <w:rFonts w:ascii="Tahoma" w:hAnsi="Tahoma" w:cs="Tahoma"/>
          <w:bCs/>
        </w:rPr>
        <w:t>primeru,</w:t>
      </w:r>
      <w:r w:rsidR="005E5050">
        <w:rPr>
          <w:rFonts w:ascii="Tahoma" w:hAnsi="Tahoma" w:cs="Tahoma"/>
          <w:bCs/>
        </w:rPr>
        <w:t xml:space="preserve"> </w:t>
      </w:r>
      <w:r w:rsidRPr="00442222">
        <w:rPr>
          <w:rFonts w:ascii="Tahoma" w:hAnsi="Tahoma" w:cs="Tahoma"/>
          <w:bCs/>
        </w:rPr>
        <w:t>da</w:t>
      </w:r>
      <w:r w:rsidR="005E5050">
        <w:rPr>
          <w:rFonts w:ascii="Tahoma" w:hAnsi="Tahoma" w:cs="Tahoma"/>
          <w:bCs/>
        </w:rPr>
        <w:t xml:space="preserve"> </w:t>
      </w:r>
      <w:r w:rsidRPr="00442222">
        <w:rPr>
          <w:rFonts w:ascii="Tahoma" w:hAnsi="Tahoma" w:cs="Tahoma"/>
          <w:bCs/>
        </w:rPr>
        <w:t>imata</w:t>
      </w:r>
      <w:r w:rsidR="005E5050">
        <w:rPr>
          <w:rFonts w:ascii="Tahoma" w:hAnsi="Tahoma" w:cs="Tahoma"/>
          <w:bCs/>
        </w:rPr>
        <w:t xml:space="preserve"> </w:t>
      </w:r>
      <w:r w:rsidRPr="00442222">
        <w:rPr>
          <w:rFonts w:ascii="Tahoma" w:hAnsi="Tahoma" w:cs="Tahoma"/>
          <w:bCs/>
        </w:rPr>
        <w:t>dva</w:t>
      </w:r>
      <w:r w:rsidR="005E5050">
        <w:rPr>
          <w:rFonts w:ascii="Tahoma" w:hAnsi="Tahoma" w:cs="Tahoma"/>
          <w:bCs/>
        </w:rPr>
        <w:t xml:space="preserve"> </w:t>
      </w:r>
      <w:r w:rsidRPr="00442222">
        <w:rPr>
          <w:rFonts w:ascii="Tahoma" w:hAnsi="Tahoma" w:cs="Tahoma"/>
          <w:bCs/>
        </w:rPr>
        <w:t>ponudnika</w:t>
      </w:r>
      <w:r w:rsidR="005E5050">
        <w:rPr>
          <w:rFonts w:ascii="Tahoma" w:hAnsi="Tahoma" w:cs="Tahoma"/>
          <w:bCs/>
        </w:rPr>
        <w:t xml:space="preserve"> </w:t>
      </w:r>
      <w:r w:rsidRPr="00442222">
        <w:rPr>
          <w:rFonts w:ascii="Tahoma" w:hAnsi="Tahoma" w:cs="Tahoma"/>
          <w:bCs/>
        </w:rPr>
        <w:t>enako</w:t>
      </w:r>
      <w:r w:rsidR="005E5050">
        <w:rPr>
          <w:rFonts w:ascii="Tahoma" w:hAnsi="Tahoma" w:cs="Tahoma"/>
          <w:bCs/>
        </w:rPr>
        <w:t xml:space="preserve"> </w:t>
      </w: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je</w:t>
      </w:r>
      <w:r w:rsidR="005E5050">
        <w:rPr>
          <w:rFonts w:ascii="Tahoma" w:hAnsi="Tahoma" w:cs="Tahoma"/>
          <w:bCs/>
        </w:rPr>
        <w:t xml:space="preserve"> </w:t>
      </w:r>
      <w:r w:rsidRPr="00442222">
        <w:rPr>
          <w:rFonts w:ascii="Tahoma" w:hAnsi="Tahoma" w:cs="Tahoma"/>
          <w:bCs/>
        </w:rPr>
        <w:t>ugodnejši</w:t>
      </w:r>
      <w:r w:rsidR="005E5050">
        <w:rPr>
          <w:rFonts w:ascii="Tahoma" w:hAnsi="Tahoma" w:cs="Tahoma"/>
          <w:bCs/>
        </w:rPr>
        <w:t xml:space="preserve"> </w:t>
      </w:r>
      <w:r w:rsidRPr="00442222">
        <w:rPr>
          <w:rFonts w:ascii="Tahoma" w:hAnsi="Tahoma" w:cs="Tahoma"/>
          <w:bCs/>
        </w:rPr>
        <w:t>tisti,</w:t>
      </w:r>
      <w:r w:rsidR="005E5050">
        <w:rPr>
          <w:rFonts w:ascii="Tahoma" w:hAnsi="Tahoma" w:cs="Tahoma"/>
          <w:bCs/>
        </w:rPr>
        <w:t xml:space="preserve"> </w:t>
      </w:r>
      <w:r w:rsidRPr="00442222">
        <w:rPr>
          <w:rFonts w:ascii="Tahoma" w:hAnsi="Tahoma" w:cs="Tahoma"/>
          <w:bCs/>
        </w:rPr>
        <w:t>ki</w:t>
      </w:r>
      <w:r w:rsidR="005E5050">
        <w:rPr>
          <w:rFonts w:ascii="Tahoma" w:hAnsi="Tahoma" w:cs="Tahoma"/>
          <w:bCs/>
        </w:rPr>
        <w:t xml:space="preserve"> </w:t>
      </w:r>
      <w:r w:rsidRPr="00442222">
        <w:rPr>
          <w:rFonts w:ascii="Tahoma" w:hAnsi="Tahoma" w:cs="Tahoma"/>
          <w:bCs/>
        </w:rPr>
        <w:t>ima</w:t>
      </w:r>
      <w:r w:rsidR="005E5050">
        <w:rPr>
          <w:rFonts w:ascii="Tahoma" w:hAnsi="Tahoma" w:cs="Tahoma"/>
          <w:bCs/>
        </w:rPr>
        <w:t xml:space="preserve"> </w:t>
      </w:r>
      <w:r w:rsidRPr="00442222">
        <w:rPr>
          <w:rFonts w:ascii="Tahoma" w:hAnsi="Tahoma" w:cs="Tahoma"/>
          <w:bCs/>
        </w:rPr>
        <w:t>boljše</w:t>
      </w:r>
      <w:r w:rsidR="005E5050">
        <w:rPr>
          <w:rFonts w:ascii="Tahoma" w:hAnsi="Tahoma" w:cs="Tahoma"/>
          <w:bCs/>
        </w:rPr>
        <w:t xml:space="preserve"> </w:t>
      </w:r>
      <w:r w:rsidRPr="00442222">
        <w:rPr>
          <w:rFonts w:ascii="Tahoma" w:hAnsi="Tahoma" w:cs="Tahoma"/>
          <w:bCs/>
        </w:rPr>
        <w:t>pogoje</w:t>
      </w:r>
      <w:r w:rsidR="005E5050">
        <w:rPr>
          <w:rFonts w:ascii="Tahoma" w:hAnsi="Tahoma" w:cs="Tahoma"/>
          <w:bCs/>
        </w:rPr>
        <w:t xml:space="preserve"> </w:t>
      </w:r>
      <w:r w:rsidRPr="00442222">
        <w:rPr>
          <w:rFonts w:ascii="Tahoma" w:hAnsi="Tahoma" w:cs="Tahoma"/>
          <w:bCs/>
        </w:rPr>
        <w:t>po</w:t>
      </w:r>
      <w:r w:rsidR="005E5050">
        <w:rPr>
          <w:rFonts w:ascii="Tahoma" w:hAnsi="Tahoma" w:cs="Tahoma"/>
          <w:bCs/>
        </w:rPr>
        <w:t xml:space="preserve"> </w:t>
      </w:r>
      <w:r w:rsidRPr="00442222">
        <w:rPr>
          <w:rFonts w:ascii="Tahoma" w:hAnsi="Tahoma" w:cs="Tahoma"/>
          <w:bCs/>
        </w:rPr>
        <w:t>naslednjem</w:t>
      </w:r>
      <w:r w:rsidR="005E5050">
        <w:rPr>
          <w:rFonts w:ascii="Tahoma" w:hAnsi="Tahoma" w:cs="Tahoma"/>
          <w:bCs/>
        </w:rPr>
        <w:t xml:space="preserve"> </w:t>
      </w:r>
      <w:r w:rsidRPr="00442222">
        <w:rPr>
          <w:rFonts w:ascii="Tahoma" w:hAnsi="Tahoma" w:cs="Tahoma"/>
          <w:bCs/>
        </w:rPr>
        <w:t>zaporedju:</w:t>
      </w:r>
      <w:r w:rsidR="005E5050">
        <w:rPr>
          <w:rFonts w:ascii="Tahoma" w:hAnsi="Tahoma" w:cs="Tahoma"/>
          <w:bCs/>
        </w:rPr>
        <w:t xml:space="preserve"> </w:t>
      </w:r>
      <w:r w:rsidRPr="00442222">
        <w:rPr>
          <w:rFonts w:ascii="Tahoma" w:hAnsi="Tahoma" w:cs="Tahoma"/>
          <w:bCs/>
        </w:rPr>
        <w:t>ponudbena</w:t>
      </w:r>
      <w:r w:rsidR="005E5050">
        <w:rPr>
          <w:rFonts w:ascii="Tahoma" w:hAnsi="Tahoma" w:cs="Tahoma"/>
          <w:bCs/>
        </w:rPr>
        <w:t xml:space="preserve"> </w:t>
      </w:r>
      <w:r>
        <w:rPr>
          <w:rFonts w:ascii="Tahoma" w:hAnsi="Tahoma" w:cs="Tahoma"/>
          <w:bCs/>
        </w:rPr>
        <w:t>cena</w:t>
      </w:r>
      <w:r w:rsidRPr="00442222">
        <w:rPr>
          <w:rFonts w:ascii="Tahoma" w:hAnsi="Tahoma" w:cs="Tahoma"/>
          <w:bCs/>
        </w:rPr>
        <w:t>,</w:t>
      </w:r>
      <w:r w:rsidR="005E5050">
        <w:rPr>
          <w:rFonts w:ascii="Tahoma" w:hAnsi="Tahoma" w:cs="Tahoma"/>
          <w:bCs/>
        </w:rPr>
        <w:t xml:space="preserve"> </w:t>
      </w:r>
      <w:r w:rsidRPr="00442222">
        <w:rPr>
          <w:rFonts w:ascii="Tahoma" w:hAnsi="Tahoma" w:cs="Tahoma"/>
          <w:bCs/>
        </w:rPr>
        <w:t>reference.</w:t>
      </w:r>
    </w:p>
    <w:p w14:paraId="6A57EE12" w14:textId="77777777" w:rsidR="00442222" w:rsidRPr="00442222" w:rsidRDefault="00442222" w:rsidP="004227B8">
      <w:pPr>
        <w:keepNext/>
        <w:keepLines/>
        <w:jc w:val="both"/>
        <w:rPr>
          <w:rFonts w:ascii="Tahoma" w:hAnsi="Tahoma" w:cs="Tahoma"/>
          <w:bCs/>
        </w:rPr>
      </w:pPr>
    </w:p>
    <w:p w14:paraId="4A551DCD" w14:textId="1C476810" w:rsidR="00442222" w:rsidRPr="00442222" w:rsidRDefault="00442222" w:rsidP="004227B8">
      <w:pPr>
        <w:keepNext/>
        <w:keepLines/>
        <w:jc w:val="both"/>
        <w:rPr>
          <w:rFonts w:ascii="Tahoma" w:hAnsi="Tahoma" w:cs="Tahoma"/>
          <w:bCs/>
        </w:rPr>
      </w:pP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doseženih</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ponudbe</w:t>
      </w:r>
      <w:r w:rsidR="005E5050">
        <w:rPr>
          <w:rFonts w:ascii="Tahoma" w:hAnsi="Tahoma" w:cs="Tahoma"/>
          <w:bCs/>
        </w:rPr>
        <w:t xml:space="preserve"> </w:t>
      </w:r>
      <w:r w:rsidRPr="00442222">
        <w:rPr>
          <w:rFonts w:ascii="Tahoma" w:hAnsi="Tahoma" w:cs="Tahoma"/>
          <w:bCs/>
        </w:rPr>
        <w:t>posameznega</w:t>
      </w:r>
      <w:r w:rsidR="005E5050">
        <w:rPr>
          <w:rFonts w:ascii="Tahoma" w:hAnsi="Tahoma" w:cs="Tahoma"/>
          <w:bCs/>
        </w:rPr>
        <w:t xml:space="preserve"> </w:t>
      </w:r>
      <w:r w:rsidRPr="00442222">
        <w:rPr>
          <w:rFonts w:ascii="Tahoma" w:hAnsi="Tahoma" w:cs="Tahoma"/>
          <w:bCs/>
        </w:rPr>
        <w:t>ponudnika</w:t>
      </w:r>
      <w:r w:rsidR="005E5050">
        <w:rPr>
          <w:rFonts w:ascii="Tahoma" w:hAnsi="Tahoma" w:cs="Tahoma"/>
          <w:bCs/>
        </w:rPr>
        <w:t xml:space="preserve"> </w:t>
      </w:r>
      <w:r w:rsidRPr="00442222">
        <w:rPr>
          <w:rFonts w:ascii="Tahoma" w:hAnsi="Tahoma" w:cs="Tahoma"/>
          <w:bCs/>
        </w:rPr>
        <w:t>se</w:t>
      </w:r>
      <w:r w:rsidR="005E5050">
        <w:rPr>
          <w:rFonts w:ascii="Tahoma" w:hAnsi="Tahoma" w:cs="Tahoma"/>
          <w:bCs/>
        </w:rPr>
        <w:t xml:space="preserve"> </w:t>
      </w:r>
      <w:r w:rsidRPr="00442222">
        <w:rPr>
          <w:rFonts w:ascii="Tahoma" w:hAnsi="Tahoma" w:cs="Tahoma"/>
          <w:bCs/>
        </w:rPr>
        <w:t>bo</w:t>
      </w:r>
      <w:r w:rsidR="005E5050">
        <w:rPr>
          <w:rFonts w:ascii="Tahoma" w:hAnsi="Tahoma" w:cs="Tahoma"/>
          <w:bCs/>
        </w:rPr>
        <w:t xml:space="preserve"> </w:t>
      </w:r>
      <w:r w:rsidRPr="00442222">
        <w:rPr>
          <w:rFonts w:ascii="Tahoma" w:hAnsi="Tahoma" w:cs="Tahoma"/>
          <w:bCs/>
        </w:rPr>
        <w:t>izračunavalo</w:t>
      </w:r>
      <w:r w:rsidR="005E5050">
        <w:rPr>
          <w:rFonts w:ascii="Tahoma" w:hAnsi="Tahoma" w:cs="Tahoma"/>
          <w:bCs/>
        </w:rPr>
        <w:t xml:space="preserve"> </w:t>
      </w:r>
      <w:r w:rsidRPr="00442222">
        <w:rPr>
          <w:rFonts w:ascii="Tahoma" w:hAnsi="Tahoma" w:cs="Tahoma"/>
          <w:bCs/>
        </w:rPr>
        <w:t>skladno</w:t>
      </w:r>
      <w:r w:rsidR="005E5050">
        <w:rPr>
          <w:rFonts w:ascii="Tahoma" w:hAnsi="Tahoma" w:cs="Tahoma"/>
          <w:bCs/>
        </w:rPr>
        <w:t xml:space="preserve"> </w:t>
      </w:r>
      <w:r w:rsidRPr="00442222">
        <w:rPr>
          <w:rFonts w:ascii="Tahoma" w:hAnsi="Tahoma" w:cs="Tahoma"/>
          <w:bCs/>
        </w:rPr>
        <w:t>s</w:t>
      </w:r>
      <w:r w:rsidR="005E5050">
        <w:rPr>
          <w:rFonts w:ascii="Tahoma" w:hAnsi="Tahoma" w:cs="Tahoma"/>
          <w:bCs/>
        </w:rPr>
        <w:t xml:space="preserve"> </w:t>
      </w:r>
      <w:r w:rsidRPr="00442222">
        <w:rPr>
          <w:rFonts w:ascii="Tahoma" w:hAnsi="Tahoma" w:cs="Tahoma"/>
          <w:bCs/>
        </w:rPr>
        <w:t>spodaj</w:t>
      </w:r>
      <w:r w:rsidR="005E5050">
        <w:rPr>
          <w:rFonts w:ascii="Tahoma" w:hAnsi="Tahoma" w:cs="Tahoma"/>
          <w:bCs/>
        </w:rPr>
        <w:t xml:space="preserve"> </w:t>
      </w:r>
      <w:r w:rsidRPr="00442222">
        <w:rPr>
          <w:rFonts w:ascii="Tahoma" w:hAnsi="Tahoma" w:cs="Tahoma"/>
          <w:bCs/>
        </w:rPr>
        <w:t>opisanimi</w:t>
      </w:r>
      <w:r w:rsidR="005E5050">
        <w:rPr>
          <w:rFonts w:ascii="Tahoma" w:hAnsi="Tahoma" w:cs="Tahoma"/>
          <w:bCs/>
        </w:rPr>
        <w:t xml:space="preserve"> </w:t>
      </w:r>
      <w:r w:rsidRPr="00442222">
        <w:rPr>
          <w:rFonts w:ascii="Tahoma" w:hAnsi="Tahoma" w:cs="Tahoma"/>
          <w:bCs/>
        </w:rPr>
        <w:t>načini:</w:t>
      </w:r>
    </w:p>
    <w:p w14:paraId="3E652594" w14:textId="77777777" w:rsidR="00442222" w:rsidRPr="00442222" w:rsidRDefault="00442222" w:rsidP="004227B8">
      <w:pPr>
        <w:keepNext/>
        <w:keepLines/>
        <w:jc w:val="both"/>
        <w:rPr>
          <w:rFonts w:ascii="Tahoma" w:hAnsi="Tahoma" w:cs="Tahoma"/>
          <w:bCs/>
        </w:rPr>
      </w:pPr>
    </w:p>
    <w:p w14:paraId="495F6C04" w14:textId="74F65642" w:rsidR="00442222" w:rsidRPr="00442222" w:rsidRDefault="00442222" w:rsidP="004227B8">
      <w:pPr>
        <w:keepNext/>
        <w:keepLines/>
        <w:jc w:val="both"/>
        <w:rPr>
          <w:rFonts w:ascii="Tahoma" w:hAnsi="Tahoma" w:cs="Tahoma"/>
          <w:bCs/>
        </w:rPr>
      </w:pPr>
      <w:r w:rsidRPr="00442222">
        <w:rPr>
          <w:rFonts w:ascii="Tahoma" w:hAnsi="Tahoma" w:cs="Tahoma"/>
          <w:bCs/>
        </w:rPr>
        <w:t>ŠTP</w:t>
      </w:r>
      <w:r w:rsidR="005E5050">
        <w:rPr>
          <w:rFonts w:ascii="Tahoma" w:hAnsi="Tahoma" w:cs="Tahoma"/>
          <w:bCs/>
        </w:rPr>
        <w:t xml:space="preserve"> </w:t>
      </w: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doseženih</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ponudnika)</w:t>
      </w:r>
      <w:r w:rsidR="005E5050">
        <w:rPr>
          <w:rFonts w:ascii="Tahoma" w:hAnsi="Tahoma" w:cs="Tahoma"/>
          <w:bCs/>
        </w:rPr>
        <w:t xml:space="preserve"> </w:t>
      </w:r>
      <w:r w:rsidRPr="00442222">
        <w:rPr>
          <w:rFonts w:ascii="Tahoma" w:hAnsi="Tahoma" w:cs="Tahoma"/>
          <w:bCs/>
        </w:rPr>
        <w:t>=</w:t>
      </w:r>
      <w:r w:rsidR="005E5050">
        <w:rPr>
          <w:rFonts w:ascii="Tahoma" w:hAnsi="Tahoma" w:cs="Tahoma"/>
          <w:bCs/>
        </w:rPr>
        <w:t xml:space="preserve"> </w:t>
      </w:r>
      <w:r w:rsidRPr="00442222">
        <w:rPr>
          <w:rFonts w:ascii="Tahoma" w:hAnsi="Tahoma" w:cs="Tahoma"/>
          <w:bCs/>
        </w:rPr>
        <w:t>Št.</w:t>
      </w:r>
      <w:r w:rsidR="005E5050">
        <w:rPr>
          <w:rFonts w:ascii="Tahoma" w:hAnsi="Tahoma" w:cs="Tahoma"/>
          <w:bCs/>
        </w:rPr>
        <w:t xml:space="preserve"> </w:t>
      </w:r>
      <w:r>
        <w:rPr>
          <w:rFonts w:ascii="Tahoma" w:hAnsi="Tahoma" w:cs="Tahoma"/>
          <w:bCs/>
        </w:rPr>
        <w:t>M1</w:t>
      </w:r>
      <w:r w:rsidR="005E5050">
        <w:rPr>
          <w:rFonts w:ascii="Tahoma" w:hAnsi="Tahoma" w:cs="Tahoma"/>
          <w:bCs/>
        </w:rPr>
        <w:t xml:space="preserve"> </w:t>
      </w:r>
      <w:r w:rsidRPr="00442222">
        <w:rPr>
          <w:rFonts w:ascii="Tahoma" w:hAnsi="Tahoma" w:cs="Tahoma"/>
          <w:bCs/>
        </w:rPr>
        <w:t>+</w:t>
      </w:r>
      <w:r w:rsidR="005E5050">
        <w:rPr>
          <w:rFonts w:ascii="Tahoma" w:hAnsi="Tahoma" w:cs="Tahoma"/>
          <w:bCs/>
        </w:rPr>
        <w:t xml:space="preserve"> </w:t>
      </w:r>
      <w:r w:rsidRPr="00442222">
        <w:rPr>
          <w:rFonts w:ascii="Tahoma" w:hAnsi="Tahoma" w:cs="Tahoma"/>
          <w:bCs/>
        </w:rPr>
        <w:t>Št.</w:t>
      </w:r>
      <w:r w:rsidR="005E5050">
        <w:rPr>
          <w:rFonts w:ascii="Tahoma" w:hAnsi="Tahoma" w:cs="Tahoma"/>
          <w:bCs/>
        </w:rPr>
        <w:t xml:space="preserve"> </w:t>
      </w:r>
      <w:r>
        <w:rPr>
          <w:rFonts w:ascii="Tahoma" w:hAnsi="Tahoma" w:cs="Tahoma"/>
          <w:bCs/>
        </w:rPr>
        <w:t>M2</w:t>
      </w:r>
    </w:p>
    <w:p w14:paraId="6CBFB9B4" w14:textId="77777777" w:rsidR="00442222" w:rsidRPr="00442222" w:rsidRDefault="00442222" w:rsidP="004227B8">
      <w:pPr>
        <w:keepNext/>
        <w:keepLines/>
        <w:jc w:val="both"/>
        <w:rPr>
          <w:rFonts w:ascii="Tahoma" w:hAnsi="Tahoma" w:cs="Tahoma"/>
          <w:bCs/>
        </w:rPr>
      </w:pPr>
    </w:p>
    <w:p w14:paraId="12442FF2" w14:textId="77777777" w:rsidR="00442222" w:rsidRPr="00442222" w:rsidRDefault="00442222" w:rsidP="004227B8">
      <w:pPr>
        <w:keepNext/>
        <w:keepLines/>
        <w:jc w:val="both"/>
        <w:rPr>
          <w:rFonts w:ascii="Tahoma" w:hAnsi="Tahoma" w:cs="Tahoma"/>
          <w:bCs/>
        </w:rPr>
      </w:pPr>
    </w:p>
    <w:p w14:paraId="5CF00CA3" w14:textId="31FFA696" w:rsidR="00442222" w:rsidRPr="00442222" w:rsidRDefault="00916A64" w:rsidP="004227B8">
      <w:pPr>
        <w:keepNext/>
        <w:keepLines/>
        <w:jc w:val="both"/>
        <w:rPr>
          <w:rFonts w:ascii="Tahoma" w:hAnsi="Tahoma" w:cs="Tahoma"/>
          <w:bCs/>
        </w:rPr>
      </w:pPr>
      <w:r>
        <w:rPr>
          <w:rFonts w:ascii="Tahoma" w:hAnsi="Tahoma" w:cs="Tahoma"/>
          <w:b/>
          <w:bCs/>
        </w:rPr>
        <w:t>4</w:t>
      </w:r>
      <w:r w:rsidR="00442222" w:rsidRPr="00442222">
        <w:rPr>
          <w:rFonts w:ascii="Tahoma" w:hAnsi="Tahoma" w:cs="Tahoma"/>
          <w:b/>
          <w:bCs/>
        </w:rPr>
        <w:t>.a.</w:t>
      </w:r>
      <w:r w:rsidR="005E5050">
        <w:rPr>
          <w:rFonts w:ascii="Tahoma" w:hAnsi="Tahoma" w:cs="Tahoma"/>
          <w:b/>
          <w:bCs/>
        </w:rPr>
        <w:t xml:space="preserve"> </w:t>
      </w:r>
      <w:r w:rsidR="00442222" w:rsidRPr="00442222">
        <w:rPr>
          <w:rFonts w:ascii="Tahoma" w:hAnsi="Tahoma" w:cs="Tahoma"/>
          <w:b/>
          <w:bCs/>
        </w:rPr>
        <w:t>Ponudbena</w:t>
      </w:r>
      <w:r w:rsidR="005E5050">
        <w:rPr>
          <w:rFonts w:ascii="Tahoma" w:hAnsi="Tahoma" w:cs="Tahoma"/>
          <w:b/>
          <w:bCs/>
        </w:rPr>
        <w:t xml:space="preserve"> </w:t>
      </w:r>
      <w:r w:rsidR="00442222">
        <w:rPr>
          <w:rFonts w:ascii="Tahoma" w:hAnsi="Tahoma" w:cs="Tahoma"/>
          <w:b/>
          <w:bCs/>
        </w:rPr>
        <w:t>cena</w:t>
      </w:r>
      <w:r w:rsidR="005E5050">
        <w:rPr>
          <w:rFonts w:ascii="Tahoma" w:hAnsi="Tahoma" w:cs="Tahoma"/>
          <w:b/>
          <w:bCs/>
        </w:rPr>
        <w:t xml:space="preserve"> </w:t>
      </w:r>
      <w:r w:rsidR="00442222">
        <w:rPr>
          <w:rFonts w:ascii="Tahoma" w:hAnsi="Tahoma" w:cs="Tahoma"/>
          <w:b/>
          <w:bCs/>
        </w:rPr>
        <w:t>v</w:t>
      </w:r>
      <w:r w:rsidR="005E5050">
        <w:rPr>
          <w:rFonts w:ascii="Tahoma" w:hAnsi="Tahoma" w:cs="Tahoma"/>
          <w:b/>
          <w:bCs/>
        </w:rPr>
        <w:t xml:space="preserve"> </w:t>
      </w:r>
      <w:r w:rsidR="00442222">
        <w:rPr>
          <w:rFonts w:ascii="Tahoma" w:hAnsi="Tahoma" w:cs="Tahoma"/>
          <w:b/>
          <w:bCs/>
        </w:rPr>
        <w:t>EUR</w:t>
      </w:r>
      <w:r w:rsidR="005E5050">
        <w:rPr>
          <w:rFonts w:ascii="Tahoma" w:hAnsi="Tahoma" w:cs="Tahoma"/>
          <w:b/>
          <w:bCs/>
        </w:rPr>
        <w:t xml:space="preserve"> </w:t>
      </w:r>
      <w:r w:rsidR="00442222">
        <w:rPr>
          <w:rFonts w:ascii="Tahoma" w:hAnsi="Tahoma" w:cs="Tahoma"/>
          <w:b/>
          <w:bCs/>
        </w:rPr>
        <w:t>brez</w:t>
      </w:r>
      <w:r w:rsidR="005E5050">
        <w:rPr>
          <w:rFonts w:ascii="Tahoma" w:hAnsi="Tahoma" w:cs="Tahoma"/>
          <w:b/>
          <w:bCs/>
        </w:rPr>
        <w:t xml:space="preserve"> </w:t>
      </w:r>
      <w:r w:rsidR="00442222">
        <w:rPr>
          <w:rFonts w:ascii="Tahoma" w:hAnsi="Tahoma" w:cs="Tahoma"/>
          <w:b/>
          <w:bCs/>
        </w:rPr>
        <w:t>DDV</w:t>
      </w:r>
      <w:r w:rsidR="005E5050">
        <w:rPr>
          <w:rFonts w:ascii="Tahoma" w:hAnsi="Tahoma" w:cs="Tahoma"/>
          <w:b/>
          <w:bCs/>
        </w:rPr>
        <w:t xml:space="preserve"> </w:t>
      </w:r>
      <w:r w:rsidR="00442222" w:rsidRPr="00442222">
        <w:rPr>
          <w:rFonts w:ascii="Tahoma" w:hAnsi="Tahoma" w:cs="Tahoma"/>
          <w:b/>
          <w:bCs/>
        </w:rPr>
        <w:t>(Št.</w:t>
      </w:r>
      <w:r w:rsidR="005E5050">
        <w:rPr>
          <w:rFonts w:ascii="Tahoma" w:hAnsi="Tahoma" w:cs="Tahoma"/>
          <w:b/>
          <w:bCs/>
        </w:rPr>
        <w:t xml:space="preserve"> </w:t>
      </w:r>
      <w:r w:rsidR="00442222">
        <w:rPr>
          <w:rFonts w:ascii="Tahoma" w:hAnsi="Tahoma" w:cs="Tahoma"/>
          <w:b/>
          <w:bCs/>
        </w:rPr>
        <w:t>M1</w:t>
      </w:r>
      <w:r w:rsidR="00442222" w:rsidRPr="00442222">
        <w:rPr>
          <w:rFonts w:ascii="Tahoma" w:hAnsi="Tahoma" w:cs="Tahoma"/>
          <w:b/>
          <w:bCs/>
        </w:rPr>
        <w:t>)</w:t>
      </w:r>
      <w:r w:rsidR="005E5050">
        <w:rPr>
          <w:rFonts w:ascii="Tahoma" w:hAnsi="Tahoma" w:cs="Tahoma"/>
          <w:b/>
          <w:bCs/>
        </w:rPr>
        <w:t xml:space="preserve"> </w:t>
      </w:r>
      <w:r w:rsidR="00442222" w:rsidRPr="00442222">
        <w:rPr>
          <w:rFonts w:ascii="Tahoma" w:hAnsi="Tahoma" w:cs="Tahoma"/>
          <w:bCs/>
        </w:rPr>
        <w:t>-</w:t>
      </w:r>
      <w:r w:rsidR="005E5050">
        <w:rPr>
          <w:rFonts w:ascii="Tahoma" w:hAnsi="Tahoma" w:cs="Tahoma"/>
          <w:bCs/>
        </w:rPr>
        <w:t xml:space="preserve"> </w:t>
      </w:r>
      <w:r w:rsidR="00442222" w:rsidRPr="00442222">
        <w:rPr>
          <w:rFonts w:ascii="Tahoma" w:hAnsi="Tahoma" w:cs="Tahoma"/>
          <w:bCs/>
        </w:rPr>
        <w:t>max.</w:t>
      </w:r>
      <w:r w:rsidR="005E5050">
        <w:rPr>
          <w:rFonts w:ascii="Tahoma" w:hAnsi="Tahoma" w:cs="Tahoma"/>
          <w:bCs/>
        </w:rPr>
        <w:t xml:space="preserve"> </w:t>
      </w:r>
      <w:r w:rsidR="00442222" w:rsidRPr="00442222">
        <w:rPr>
          <w:rFonts w:ascii="Tahoma" w:hAnsi="Tahoma" w:cs="Tahoma"/>
          <w:bCs/>
        </w:rPr>
        <w:t>število</w:t>
      </w:r>
      <w:r w:rsidR="005E5050">
        <w:rPr>
          <w:rFonts w:ascii="Tahoma" w:hAnsi="Tahoma" w:cs="Tahoma"/>
          <w:bCs/>
        </w:rPr>
        <w:t xml:space="preserve"> </w:t>
      </w:r>
      <w:r w:rsidR="00442222" w:rsidRPr="00442222">
        <w:rPr>
          <w:rFonts w:ascii="Tahoma" w:hAnsi="Tahoma" w:cs="Tahoma"/>
          <w:bCs/>
        </w:rPr>
        <w:t>točk</w:t>
      </w:r>
      <w:r w:rsidR="005E5050">
        <w:rPr>
          <w:rFonts w:ascii="Tahoma" w:hAnsi="Tahoma" w:cs="Tahoma"/>
          <w:bCs/>
        </w:rPr>
        <w:t xml:space="preserve"> </w:t>
      </w:r>
      <w:r w:rsidR="00442222" w:rsidRPr="00442222">
        <w:rPr>
          <w:rFonts w:ascii="Tahoma" w:hAnsi="Tahoma" w:cs="Tahoma"/>
          <w:bCs/>
        </w:rPr>
        <w:t>je</w:t>
      </w:r>
      <w:r w:rsidR="005E5050">
        <w:rPr>
          <w:rFonts w:ascii="Tahoma" w:hAnsi="Tahoma" w:cs="Tahoma"/>
          <w:bCs/>
        </w:rPr>
        <w:t xml:space="preserve"> </w:t>
      </w:r>
      <w:r w:rsidR="00442222">
        <w:rPr>
          <w:rFonts w:ascii="Tahoma" w:hAnsi="Tahoma" w:cs="Tahoma"/>
          <w:bCs/>
        </w:rPr>
        <w:t>85</w:t>
      </w:r>
    </w:p>
    <w:p w14:paraId="0021AC20" w14:textId="77777777" w:rsidR="00442222" w:rsidRPr="00442222" w:rsidRDefault="00442222" w:rsidP="004227B8">
      <w:pPr>
        <w:keepNext/>
        <w:keepLines/>
        <w:jc w:val="both"/>
        <w:rPr>
          <w:rFonts w:ascii="Tahoma" w:hAnsi="Tahoma" w:cs="Tahoma"/>
          <w:bCs/>
        </w:rPr>
      </w:pPr>
    </w:p>
    <w:p w14:paraId="26D4F21C" w14:textId="5B2E8389" w:rsidR="00442222" w:rsidRPr="00442222" w:rsidRDefault="00442222" w:rsidP="004227B8">
      <w:pPr>
        <w:keepNext/>
        <w:keepLines/>
        <w:jc w:val="both"/>
        <w:rPr>
          <w:rFonts w:ascii="Tahoma" w:hAnsi="Tahoma" w:cs="Tahoma"/>
          <w:bCs/>
        </w:rPr>
      </w:pPr>
      <w:r w:rsidRPr="00442222">
        <w:rPr>
          <w:rFonts w:ascii="Tahoma" w:hAnsi="Tahoma" w:cs="Tahoma"/>
          <w:bCs/>
        </w:rPr>
        <w:t>Za</w:t>
      </w:r>
      <w:r w:rsidR="005E5050">
        <w:rPr>
          <w:rFonts w:ascii="Tahoma" w:hAnsi="Tahoma" w:cs="Tahoma"/>
          <w:bCs/>
        </w:rPr>
        <w:t xml:space="preserve"> </w:t>
      </w:r>
      <w:r w:rsidRPr="00442222">
        <w:rPr>
          <w:rFonts w:ascii="Tahoma" w:hAnsi="Tahoma" w:cs="Tahoma"/>
          <w:bCs/>
        </w:rPr>
        <w:t>merilo</w:t>
      </w:r>
      <w:r w:rsidR="005E5050">
        <w:rPr>
          <w:rFonts w:ascii="Tahoma" w:hAnsi="Tahoma" w:cs="Tahoma"/>
          <w:bCs/>
        </w:rPr>
        <w:t xml:space="preserve"> </w:t>
      </w:r>
      <w:r w:rsidRPr="00442222">
        <w:rPr>
          <w:rFonts w:ascii="Tahoma" w:hAnsi="Tahoma" w:cs="Tahoma"/>
          <w:bCs/>
        </w:rPr>
        <w:t>se</w:t>
      </w:r>
      <w:r w:rsidR="005E5050">
        <w:rPr>
          <w:rFonts w:ascii="Tahoma" w:hAnsi="Tahoma" w:cs="Tahoma"/>
          <w:bCs/>
        </w:rPr>
        <w:t xml:space="preserve"> </w:t>
      </w:r>
      <w:r w:rsidRPr="00442222">
        <w:rPr>
          <w:rFonts w:ascii="Tahoma" w:hAnsi="Tahoma" w:cs="Tahoma"/>
          <w:bCs/>
        </w:rPr>
        <w:t>uporabi</w:t>
      </w:r>
      <w:r w:rsidR="005E5050">
        <w:rPr>
          <w:rFonts w:ascii="Tahoma" w:hAnsi="Tahoma" w:cs="Tahoma"/>
          <w:bCs/>
        </w:rPr>
        <w:t xml:space="preserve"> </w:t>
      </w:r>
      <w:r w:rsidRPr="00442222">
        <w:rPr>
          <w:rFonts w:ascii="Tahoma" w:hAnsi="Tahoma" w:cs="Tahoma"/>
          <w:bCs/>
        </w:rPr>
        <w:t>skupna</w:t>
      </w:r>
      <w:r w:rsidR="005E5050">
        <w:rPr>
          <w:rFonts w:ascii="Tahoma" w:hAnsi="Tahoma" w:cs="Tahoma"/>
          <w:bCs/>
        </w:rPr>
        <w:t xml:space="preserve"> </w:t>
      </w:r>
      <w:r w:rsidRPr="00442222">
        <w:rPr>
          <w:rFonts w:ascii="Tahoma" w:hAnsi="Tahoma" w:cs="Tahoma"/>
          <w:bCs/>
        </w:rPr>
        <w:t>ponudbena</w:t>
      </w:r>
      <w:r w:rsidR="005E5050">
        <w:rPr>
          <w:rFonts w:ascii="Tahoma" w:hAnsi="Tahoma" w:cs="Tahoma"/>
          <w:bCs/>
        </w:rPr>
        <w:t xml:space="preserve"> </w:t>
      </w:r>
      <w:r>
        <w:rPr>
          <w:rFonts w:ascii="Tahoma" w:hAnsi="Tahoma" w:cs="Tahoma"/>
          <w:bCs/>
        </w:rPr>
        <w:t>cena</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Pr="00442222">
        <w:rPr>
          <w:rFonts w:ascii="Tahoma" w:hAnsi="Tahoma" w:cs="Tahoma"/>
          <w:bCs/>
        </w:rPr>
        <w:t>EUR</w:t>
      </w:r>
      <w:r w:rsidR="005E5050">
        <w:rPr>
          <w:rFonts w:ascii="Tahoma" w:hAnsi="Tahoma" w:cs="Tahoma"/>
          <w:bCs/>
        </w:rPr>
        <w:t xml:space="preserve"> </w:t>
      </w:r>
      <w:r w:rsidRPr="00442222">
        <w:rPr>
          <w:rFonts w:ascii="Tahoma" w:hAnsi="Tahoma" w:cs="Tahoma"/>
          <w:bCs/>
        </w:rPr>
        <w:t>brez</w:t>
      </w:r>
      <w:r w:rsidR="005E5050">
        <w:rPr>
          <w:rFonts w:ascii="Tahoma" w:hAnsi="Tahoma" w:cs="Tahoma"/>
          <w:bCs/>
        </w:rPr>
        <w:t xml:space="preserve"> </w:t>
      </w:r>
      <w:r w:rsidRPr="00442222">
        <w:rPr>
          <w:rFonts w:ascii="Tahoma" w:hAnsi="Tahoma" w:cs="Tahoma"/>
          <w:bCs/>
        </w:rPr>
        <w:t>DDV,</w:t>
      </w:r>
      <w:r w:rsidR="005E5050">
        <w:rPr>
          <w:rFonts w:ascii="Tahoma" w:hAnsi="Tahoma" w:cs="Tahoma"/>
          <w:bCs/>
        </w:rPr>
        <w:t xml:space="preserve"> </w:t>
      </w:r>
      <w:r w:rsidRPr="00442222">
        <w:rPr>
          <w:rFonts w:ascii="Tahoma" w:hAnsi="Tahoma" w:cs="Tahoma"/>
          <w:bCs/>
        </w:rPr>
        <w:t>ki</w:t>
      </w:r>
      <w:r w:rsidR="005E5050">
        <w:rPr>
          <w:rFonts w:ascii="Tahoma" w:hAnsi="Tahoma" w:cs="Tahoma"/>
          <w:bCs/>
        </w:rPr>
        <w:t xml:space="preserve"> </w:t>
      </w:r>
      <w:r w:rsidRPr="00442222">
        <w:rPr>
          <w:rFonts w:ascii="Tahoma" w:hAnsi="Tahoma" w:cs="Tahoma"/>
          <w:bCs/>
        </w:rPr>
        <w:t>jo</w:t>
      </w:r>
      <w:r w:rsidR="005E5050">
        <w:rPr>
          <w:rFonts w:ascii="Tahoma" w:hAnsi="Tahoma" w:cs="Tahoma"/>
          <w:bCs/>
        </w:rPr>
        <w:t xml:space="preserve"> </w:t>
      </w:r>
      <w:r w:rsidRPr="00442222">
        <w:rPr>
          <w:rFonts w:ascii="Tahoma" w:hAnsi="Tahoma" w:cs="Tahoma"/>
          <w:bCs/>
        </w:rPr>
        <w:t>ponudnik</w:t>
      </w:r>
      <w:r w:rsidR="005E5050">
        <w:rPr>
          <w:rFonts w:ascii="Tahoma" w:hAnsi="Tahoma" w:cs="Tahoma"/>
          <w:bCs/>
        </w:rPr>
        <w:t xml:space="preserve"> </w:t>
      </w:r>
      <w:r w:rsidRPr="00442222">
        <w:rPr>
          <w:rFonts w:ascii="Tahoma" w:hAnsi="Tahoma" w:cs="Tahoma"/>
          <w:bCs/>
        </w:rPr>
        <w:t>navede</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00676328">
        <w:rPr>
          <w:rFonts w:ascii="Tahoma" w:hAnsi="Tahoma" w:cs="Tahoma"/>
          <w:bCs/>
        </w:rPr>
        <w:t>ponudbi (Priloga 2/1)</w:t>
      </w:r>
      <w:r w:rsidRPr="00442222">
        <w:rPr>
          <w:rFonts w:ascii="Tahoma" w:hAnsi="Tahoma" w:cs="Tahoma"/>
          <w:bCs/>
        </w:rPr>
        <w:t>.</w:t>
      </w:r>
    </w:p>
    <w:p w14:paraId="5258F5A3" w14:textId="77777777" w:rsidR="00442222" w:rsidRPr="00442222" w:rsidRDefault="00442222" w:rsidP="004227B8">
      <w:pPr>
        <w:keepNext/>
        <w:keepLines/>
        <w:jc w:val="both"/>
        <w:rPr>
          <w:rFonts w:ascii="Tahoma" w:hAnsi="Tahoma" w:cs="Tahoma"/>
          <w:bCs/>
        </w:rPr>
      </w:pPr>
    </w:p>
    <w:p w14:paraId="39D451CC" w14:textId="35A2225D" w:rsidR="00442222" w:rsidRPr="00442222" w:rsidRDefault="00442222" w:rsidP="004227B8">
      <w:pPr>
        <w:keepNext/>
        <w:keepLines/>
        <w:jc w:val="both"/>
        <w:rPr>
          <w:rFonts w:ascii="Tahoma" w:hAnsi="Tahoma" w:cs="Tahoma"/>
          <w:bCs/>
        </w:rPr>
      </w:pPr>
      <w:r w:rsidRPr="00442222">
        <w:rPr>
          <w:rFonts w:ascii="Tahoma" w:hAnsi="Tahoma" w:cs="Tahoma"/>
          <w:bCs/>
        </w:rPr>
        <w:t>Ponudba</w:t>
      </w:r>
      <w:r w:rsidR="005E5050">
        <w:rPr>
          <w:rFonts w:ascii="Tahoma" w:hAnsi="Tahoma" w:cs="Tahoma"/>
          <w:bCs/>
        </w:rPr>
        <w:t xml:space="preserve"> </w:t>
      </w:r>
      <w:r w:rsidRPr="00442222">
        <w:rPr>
          <w:rFonts w:ascii="Tahoma" w:hAnsi="Tahoma" w:cs="Tahoma"/>
          <w:bCs/>
        </w:rPr>
        <w:t>z</w:t>
      </w:r>
      <w:r w:rsidR="005E5050">
        <w:rPr>
          <w:rFonts w:ascii="Tahoma" w:hAnsi="Tahoma" w:cs="Tahoma"/>
          <w:bCs/>
        </w:rPr>
        <w:t xml:space="preserve"> </w:t>
      </w:r>
      <w:r w:rsidRPr="00442222">
        <w:rPr>
          <w:rFonts w:ascii="Tahoma" w:hAnsi="Tahoma" w:cs="Tahoma"/>
          <w:bCs/>
        </w:rPr>
        <w:t>najnižjo</w:t>
      </w:r>
      <w:r w:rsidR="005E5050">
        <w:rPr>
          <w:rFonts w:ascii="Tahoma" w:hAnsi="Tahoma" w:cs="Tahoma"/>
          <w:bCs/>
        </w:rPr>
        <w:t xml:space="preserve"> </w:t>
      </w:r>
      <w:r w:rsidRPr="00442222">
        <w:rPr>
          <w:rFonts w:ascii="Tahoma" w:hAnsi="Tahoma" w:cs="Tahoma"/>
          <w:bCs/>
        </w:rPr>
        <w:t>ponudbeno</w:t>
      </w:r>
      <w:r w:rsidR="005E5050">
        <w:rPr>
          <w:rFonts w:ascii="Tahoma" w:hAnsi="Tahoma" w:cs="Tahoma"/>
          <w:bCs/>
        </w:rPr>
        <w:t xml:space="preserve"> </w:t>
      </w:r>
      <w:r>
        <w:rPr>
          <w:rFonts w:ascii="Tahoma" w:hAnsi="Tahoma" w:cs="Tahoma"/>
          <w:bCs/>
        </w:rPr>
        <w:t>cena</w:t>
      </w:r>
      <w:r w:rsidR="005E5050">
        <w:rPr>
          <w:rFonts w:ascii="Tahoma" w:hAnsi="Tahoma" w:cs="Tahoma"/>
          <w:bCs/>
        </w:rPr>
        <w:t xml:space="preserve"> </w:t>
      </w:r>
      <w:r>
        <w:rPr>
          <w:rFonts w:ascii="Tahoma" w:hAnsi="Tahoma" w:cs="Tahoma"/>
          <w:bCs/>
        </w:rPr>
        <w:t>v</w:t>
      </w:r>
      <w:r w:rsidR="005E5050">
        <w:rPr>
          <w:rFonts w:ascii="Tahoma" w:hAnsi="Tahoma" w:cs="Tahoma"/>
          <w:bCs/>
        </w:rPr>
        <w:t xml:space="preserve"> </w:t>
      </w:r>
      <w:r>
        <w:rPr>
          <w:rFonts w:ascii="Tahoma" w:hAnsi="Tahoma" w:cs="Tahoma"/>
          <w:bCs/>
        </w:rPr>
        <w:t>EUR</w:t>
      </w:r>
      <w:r w:rsidR="005E5050">
        <w:rPr>
          <w:rFonts w:ascii="Tahoma" w:hAnsi="Tahoma" w:cs="Tahoma"/>
          <w:bCs/>
        </w:rPr>
        <w:t xml:space="preserve"> </w:t>
      </w:r>
      <w:r w:rsidRPr="00442222">
        <w:rPr>
          <w:rFonts w:ascii="Tahoma" w:hAnsi="Tahoma" w:cs="Tahoma"/>
          <w:bCs/>
        </w:rPr>
        <w:t>brez</w:t>
      </w:r>
      <w:r w:rsidR="005E5050">
        <w:rPr>
          <w:rFonts w:ascii="Tahoma" w:hAnsi="Tahoma" w:cs="Tahoma"/>
          <w:bCs/>
        </w:rPr>
        <w:t xml:space="preserve"> </w:t>
      </w:r>
      <w:r w:rsidRPr="00442222">
        <w:rPr>
          <w:rFonts w:ascii="Tahoma" w:hAnsi="Tahoma" w:cs="Tahoma"/>
          <w:bCs/>
        </w:rPr>
        <w:t>DDV</w:t>
      </w:r>
      <w:r w:rsidR="005E5050">
        <w:rPr>
          <w:rFonts w:ascii="Tahoma" w:hAnsi="Tahoma" w:cs="Tahoma"/>
          <w:bCs/>
        </w:rPr>
        <w:t xml:space="preserve"> </w:t>
      </w:r>
      <w:r w:rsidRPr="00442222">
        <w:rPr>
          <w:rFonts w:ascii="Tahoma" w:hAnsi="Tahoma" w:cs="Tahoma"/>
          <w:bCs/>
        </w:rPr>
        <w:t>pridobi</w:t>
      </w:r>
      <w:r w:rsidR="005E5050">
        <w:rPr>
          <w:rFonts w:ascii="Tahoma" w:hAnsi="Tahoma" w:cs="Tahoma"/>
          <w:bCs/>
        </w:rPr>
        <w:t xml:space="preserve"> </w:t>
      </w:r>
      <w:r>
        <w:rPr>
          <w:rFonts w:ascii="Tahoma" w:hAnsi="Tahoma" w:cs="Tahoma"/>
          <w:bCs/>
        </w:rPr>
        <w:t>85</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ostale</w:t>
      </w:r>
      <w:r w:rsidR="005E5050">
        <w:rPr>
          <w:rFonts w:ascii="Tahoma" w:hAnsi="Tahoma" w:cs="Tahoma"/>
          <w:bCs/>
        </w:rPr>
        <w:t xml:space="preserve"> </w:t>
      </w:r>
      <w:r w:rsidRPr="00442222">
        <w:rPr>
          <w:rFonts w:ascii="Tahoma" w:hAnsi="Tahoma" w:cs="Tahoma"/>
          <w:bCs/>
        </w:rPr>
        <w:t>z</w:t>
      </w:r>
      <w:r w:rsidR="005E5050">
        <w:rPr>
          <w:rFonts w:ascii="Tahoma" w:hAnsi="Tahoma" w:cs="Tahoma"/>
          <w:bCs/>
        </w:rPr>
        <w:t xml:space="preserve"> </w:t>
      </w:r>
      <w:r w:rsidRPr="00442222">
        <w:rPr>
          <w:rFonts w:ascii="Tahoma" w:hAnsi="Tahoma" w:cs="Tahoma"/>
          <w:bCs/>
        </w:rPr>
        <w:t>višjo</w:t>
      </w:r>
      <w:r w:rsidR="005E5050">
        <w:rPr>
          <w:rFonts w:ascii="Tahoma" w:hAnsi="Tahoma" w:cs="Tahoma"/>
          <w:bCs/>
        </w:rPr>
        <w:t xml:space="preserve"> </w:t>
      </w:r>
      <w:r w:rsidRPr="00442222">
        <w:rPr>
          <w:rFonts w:ascii="Tahoma" w:hAnsi="Tahoma" w:cs="Tahoma"/>
          <w:bCs/>
        </w:rPr>
        <w:t>ponudbeno</w:t>
      </w:r>
      <w:r w:rsidR="005E5050">
        <w:rPr>
          <w:rFonts w:ascii="Tahoma" w:hAnsi="Tahoma" w:cs="Tahoma"/>
          <w:bCs/>
        </w:rPr>
        <w:t xml:space="preserve"> </w:t>
      </w:r>
      <w:r>
        <w:rPr>
          <w:rFonts w:ascii="Tahoma" w:hAnsi="Tahoma" w:cs="Tahoma"/>
          <w:bCs/>
        </w:rPr>
        <w:t>ceno</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Pr="00442222">
        <w:rPr>
          <w:rFonts w:ascii="Tahoma" w:hAnsi="Tahoma" w:cs="Tahoma"/>
          <w:bCs/>
        </w:rPr>
        <w:t>EUR</w:t>
      </w:r>
      <w:r w:rsidR="005E5050">
        <w:rPr>
          <w:rFonts w:ascii="Tahoma" w:hAnsi="Tahoma" w:cs="Tahoma"/>
          <w:bCs/>
        </w:rPr>
        <w:t xml:space="preserve"> </w:t>
      </w:r>
      <w:r w:rsidRPr="00442222">
        <w:rPr>
          <w:rFonts w:ascii="Tahoma" w:hAnsi="Tahoma" w:cs="Tahoma"/>
          <w:bCs/>
        </w:rPr>
        <w:t>brez</w:t>
      </w:r>
      <w:r w:rsidR="005E5050">
        <w:rPr>
          <w:rFonts w:ascii="Tahoma" w:hAnsi="Tahoma" w:cs="Tahoma"/>
          <w:bCs/>
        </w:rPr>
        <w:t xml:space="preserve"> </w:t>
      </w:r>
      <w:r w:rsidRPr="00442222">
        <w:rPr>
          <w:rFonts w:ascii="Tahoma" w:hAnsi="Tahoma" w:cs="Tahoma"/>
          <w:bCs/>
        </w:rPr>
        <w:t>DDV</w:t>
      </w:r>
      <w:r w:rsidR="005E5050">
        <w:rPr>
          <w:rFonts w:ascii="Tahoma" w:hAnsi="Tahoma" w:cs="Tahoma"/>
          <w:bCs/>
        </w:rPr>
        <w:t xml:space="preserve"> </w:t>
      </w:r>
      <w:r w:rsidRPr="00442222">
        <w:rPr>
          <w:rFonts w:ascii="Tahoma" w:hAnsi="Tahoma" w:cs="Tahoma"/>
          <w:bCs/>
        </w:rPr>
        <w:t>pa</w:t>
      </w:r>
      <w:r w:rsidR="005E5050">
        <w:rPr>
          <w:rFonts w:ascii="Tahoma" w:hAnsi="Tahoma" w:cs="Tahoma"/>
          <w:bCs/>
        </w:rPr>
        <w:t xml:space="preserve"> </w:t>
      </w:r>
      <w:r w:rsidRPr="00442222">
        <w:rPr>
          <w:rFonts w:ascii="Tahoma" w:hAnsi="Tahoma" w:cs="Tahoma"/>
          <w:bCs/>
        </w:rPr>
        <w:t>sorazmerni</w:t>
      </w:r>
      <w:r w:rsidR="005E5050">
        <w:rPr>
          <w:rFonts w:ascii="Tahoma" w:hAnsi="Tahoma" w:cs="Tahoma"/>
          <w:bCs/>
        </w:rPr>
        <w:t xml:space="preserve"> </w:t>
      </w:r>
      <w:r w:rsidRPr="00442222">
        <w:rPr>
          <w:rFonts w:ascii="Tahoma" w:hAnsi="Tahoma" w:cs="Tahoma"/>
          <w:bCs/>
        </w:rPr>
        <w:t>delež</w:t>
      </w:r>
      <w:r w:rsidR="005E5050">
        <w:rPr>
          <w:rFonts w:ascii="Tahoma" w:hAnsi="Tahoma" w:cs="Tahoma"/>
          <w:bCs/>
        </w:rPr>
        <w:t xml:space="preserve"> </w:t>
      </w:r>
      <w:r>
        <w:rPr>
          <w:rFonts w:ascii="Tahoma" w:hAnsi="Tahoma" w:cs="Tahoma"/>
          <w:bCs/>
        </w:rPr>
        <w:t>glede</w:t>
      </w:r>
      <w:r w:rsidR="005E5050">
        <w:rPr>
          <w:rFonts w:ascii="Tahoma" w:hAnsi="Tahoma" w:cs="Tahoma"/>
          <w:bCs/>
        </w:rPr>
        <w:t xml:space="preserve"> </w:t>
      </w:r>
      <w:r>
        <w:rPr>
          <w:rFonts w:ascii="Tahoma" w:hAnsi="Tahoma" w:cs="Tahoma"/>
          <w:bCs/>
        </w:rPr>
        <w:t>na</w:t>
      </w:r>
      <w:r w:rsidR="005E5050">
        <w:rPr>
          <w:rFonts w:ascii="Tahoma" w:hAnsi="Tahoma" w:cs="Tahoma"/>
          <w:bCs/>
        </w:rPr>
        <w:t xml:space="preserve"> </w:t>
      </w:r>
      <w:r>
        <w:rPr>
          <w:rFonts w:ascii="Tahoma" w:hAnsi="Tahoma" w:cs="Tahoma"/>
          <w:bCs/>
        </w:rPr>
        <w:t>spodnjo</w:t>
      </w:r>
      <w:r w:rsidR="005E5050">
        <w:rPr>
          <w:rFonts w:ascii="Tahoma" w:hAnsi="Tahoma" w:cs="Tahoma"/>
          <w:bCs/>
        </w:rPr>
        <w:t xml:space="preserve"> </w:t>
      </w:r>
      <w:r>
        <w:rPr>
          <w:rFonts w:ascii="Tahoma" w:hAnsi="Tahoma" w:cs="Tahoma"/>
          <w:bCs/>
        </w:rPr>
        <w:t>formulo</w:t>
      </w:r>
      <w:r w:rsidRPr="00442222">
        <w:rPr>
          <w:rFonts w:ascii="Tahoma" w:hAnsi="Tahoma" w:cs="Tahoma"/>
          <w:bCs/>
        </w:rPr>
        <w:t>.</w:t>
      </w:r>
    </w:p>
    <w:p w14:paraId="2152C1F3" w14:textId="77777777" w:rsidR="00442222" w:rsidRPr="00442222" w:rsidRDefault="00442222" w:rsidP="004227B8">
      <w:pPr>
        <w:keepNext/>
        <w:keepLines/>
        <w:jc w:val="both"/>
        <w:rPr>
          <w:rFonts w:ascii="Tahoma" w:hAnsi="Tahoma" w:cs="Tahoma"/>
          <w:bCs/>
        </w:rPr>
      </w:pPr>
    </w:p>
    <w:p w14:paraId="7EE73BA6" w14:textId="128749E0" w:rsidR="00442222" w:rsidRPr="00442222" w:rsidRDefault="00442222" w:rsidP="004227B8">
      <w:pPr>
        <w:keepNext/>
        <w:keepLines/>
        <w:jc w:val="both"/>
        <w:rPr>
          <w:rFonts w:ascii="Tahoma" w:hAnsi="Tahoma" w:cs="Tahoma"/>
          <w:bCs/>
        </w:rPr>
      </w:pPr>
      <w:r w:rsidRPr="00442222">
        <w:rPr>
          <w:rFonts w:ascii="Tahoma" w:hAnsi="Tahoma" w:cs="Tahoma"/>
          <w:bCs/>
        </w:rPr>
        <w:t>Najvišje</w:t>
      </w:r>
      <w:r w:rsidR="005E5050">
        <w:rPr>
          <w:rFonts w:ascii="Tahoma" w:hAnsi="Tahoma" w:cs="Tahoma"/>
          <w:bCs/>
        </w:rPr>
        <w:t xml:space="preserve"> </w:t>
      </w:r>
      <w:r w:rsidRPr="00442222">
        <w:rPr>
          <w:rFonts w:ascii="Tahoma" w:hAnsi="Tahoma" w:cs="Tahoma"/>
          <w:bCs/>
        </w:rPr>
        <w:t>možno</w:t>
      </w:r>
      <w:r w:rsidR="005E5050">
        <w:rPr>
          <w:rFonts w:ascii="Tahoma" w:hAnsi="Tahoma" w:cs="Tahoma"/>
          <w:bCs/>
        </w:rPr>
        <w:t xml:space="preserve"> </w:t>
      </w: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ki</w:t>
      </w:r>
      <w:r w:rsidR="005E5050">
        <w:rPr>
          <w:rFonts w:ascii="Tahoma" w:hAnsi="Tahoma" w:cs="Tahoma"/>
          <w:bCs/>
        </w:rPr>
        <w:t xml:space="preserve"> </w:t>
      </w:r>
      <w:r w:rsidRPr="00442222">
        <w:rPr>
          <w:rFonts w:ascii="Tahoma" w:hAnsi="Tahoma" w:cs="Tahoma"/>
          <w:bCs/>
        </w:rPr>
        <w:t>ga</w:t>
      </w:r>
      <w:r w:rsidR="005E5050">
        <w:rPr>
          <w:rFonts w:ascii="Tahoma" w:hAnsi="Tahoma" w:cs="Tahoma"/>
          <w:bCs/>
        </w:rPr>
        <w:t xml:space="preserve"> </w:t>
      </w:r>
      <w:r w:rsidRPr="00442222">
        <w:rPr>
          <w:rFonts w:ascii="Tahoma" w:hAnsi="Tahoma" w:cs="Tahoma"/>
          <w:bCs/>
        </w:rPr>
        <w:t>pri</w:t>
      </w:r>
      <w:r w:rsidR="005E5050">
        <w:rPr>
          <w:rFonts w:ascii="Tahoma" w:hAnsi="Tahoma" w:cs="Tahoma"/>
          <w:bCs/>
        </w:rPr>
        <w:t xml:space="preserve"> </w:t>
      </w:r>
      <w:r w:rsidRPr="00442222">
        <w:rPr>
          <w:rFonts w:ascii="Tahoma" w:hAnsi="Tahoma" w:cs="Tahoma"/>
          <w:bCs/>
        </w:rPr>
        <w:t>tem</w:t>
      </w:r>
      <w:r w:rsidR="005E5050">
        <w:rPr>
          <w:rFonts w:ascii="Tahoma" w:hAnsi="Tahoma" w:cs="Tahoma"/>
          <w:bCs/>
        </w:rPr>
        <w:t xml:space="preserve"> </w:t>
      </w:r>
      <w:r w:rsidRPr="00442222">
        <w:rPr>
          <w:rFonts w:ascii="Tahoma" w:hAnsi="Tahoma" w:cs="Tahoma"/>
          <w:bCs/>
        </w:rPr>
        <w:t>merilu</w:t>
      </w:r>
      <w:r w:rsidR="005E5050">
        <w:rPr>
          <w:rFonts w:ascii="Tahoma" w:hAnsi="Tahoma" w:cs="Tahoma"/>
          <w:bCs/>
        </w:rPr>
        <w:t xml:space="preserve"> </w:t>
      </w:r>
      <w:r w:rsidRPr="00442222">
        <w:rPr>
          <w:rFonts w:ascii="Tahoma" w:hAnsi="Tahoma" w:cs="Tahoma"/>
          <w:bCs/>
        </w:rPr>
        <w:t>(a)</w:t>
      </w:r>
      <w:r w:rsidR="005E5050">
        <w:rPr>
          <w:rFonts w:ascii="Tahoma" w:hAnsi="Tahoma" w:cs="Tahoma"/>
          <w:bCs/>
        </w:rPr>
        <w:t xml:space="preserve"> </w:t>
      </w:r>
      <w:r w:rsidRPr="00442222">
        <w:rPr>
          <w:rFonts w:ascii="Tahoma" w:hAnsi="Tahoma" w:cs="Tahoma"/>
          <w:bCs/>
        </w:rPr>
        <w:t>lahko</w:t>
      </w:r>
      <w:r w:rsidR="005E5050">
        <w:rPr>
          <w:rFonts w:ascii="Tahoma" w:hAnsi="Tahoma" w:cs="Tahoma"/>
          <w:bCs/>
        </w:rPr>
        <w:t xml:space="preserve"> </w:t>
      </w:r>
      <w:r w:rsidRPr="00442222">
        <w:rPr>
          <w:rFonts w:ascii="Tahoma" w:hAnsi="Tahoma" w:cs="Tahoma"/>
          <w:bCs/>
        </w:rPr>
        <w:t>dobi</w:t>
      </w:r>
      <w:r w:rsidR="005E5050">
        <w:rPr>
          <w:rFonts w:ascii="Tahoma" w:hAnsi="Tahoma" w:cs="Tahoma"/>
          <w:bCs/>
        </w:rPr>
        <w:t xml:space="preserve"> </w:t>
      </w:r>
      <w:r w:rsidRPr="00442222">
        <w:rPr>
          <w:rFonts w:ascii="Tahoma" w:hAnsi="Tahoma" w:cs="Tahoma"/>
          <w:bCs/>
        </w:rPr>
        <w:t>ponudba,</w:t>
      </w:r>
      <w:r w:rsidR="005E5050">
        <w:rPr>
          <w:rFonts w:ascii="Tahoma" w:hAnsi="Tahoma" w:cs="Tahoma"/>
          <w:bCs/>
        </w:rPr>
        <w:t xml:space="preserve"> </w:t>
      </w:r>
      <w:r w:rsidRPr="00442222">
        <w:rPr>
          <w:rFonts w:ascii="Tahoma" w:hAnsi="Tahoma" w:cs="Tahoma"/>
          <w:bCs/>
        </w:rPr>
        <w:t>je</w:t>
      </w:r>
      <w:r w:rsidR="005E5050">
        <w:rPr>
          <w:rFonts w:ascii="Tahoma" w:hAnsi="Tahoma" w:cs="Tahoma"/>
          <w:bCs/>
        </w:rPr>
        <w:t xml:space="preserve"> </w:t>
      </w:r>
      <w:r>
        <w:rPr>
          <w:rFonts w:ascii="Tahoma" w:hAnsi="Tahoma" w:cs="Tahoma"/>
          <w:bCs/>
        </w:rPr>
        <w:t>85</w:t>
      </w:r>
      <w:r w:rsidR="005E5050">
        <w:rPr>
          <w:rFonts w:ascii="Tahoma" w:hAnsi="Tahoma" w:cs="Tahoma"/>
          <w:bCs/>
        </w:rPr>
        <w:t xml:space="preserve"> </w:t>
      </w:r>
      <w:r w:rsidRPr="00442222">
        <w:rPr>
          <w:rFonts w:ascii="Tahoma" w:hAnsi="Tahoma" w:cs="Tahoma"/>
          <w:bCs/>
        </w:rPr>
        <w:t>(</w:t>
      </w:r>
      <w:r>
        <w:rPr>
          <w:rFonts w:ascii="Tahoma" w:hAnsi="Tahoma" w:cs="Tahoma"/>
          <w:bCs/>
        </w:rPr>
        <w:t>petinosemdeset</w:t>
      </w:r>
      <w:r w:rsidRPr="00442222">
        <w:rPr>
          <w:rFonts w:ascii="Tahoma" w:hAnsi="Tahoma" w:cs="Tahoma"/>
          <w:bCs/>
        </w:rPr>
        <w:t>).</w:t>
      </w:r>
      <w:r w:rsidR="005E5050">
        <w:rPr>
          <w:rFonts w:ascii="Tahoma" w:hAnsi="Tahoma" w:cs="Tahoma"/>
          <w:bCs/>
        </w:rPr>
        <w:t xml:space="preserve"> </w:t>
      </w:r>
      <w:r w:rsidRPr="00442222">
        <w:rPr>
          <w:rFonts w:ascii="Tahoma" w:hAnsi="Tahoma" w:cs="Tahoma"/>
          <w:bCs/>
        </w:rPr>
        <w:t>Z</w:t>
      </w:r>
      <w:r w:rsidR="005E5050">
        <w:rPr>
          <w:rFonts w:ascii="Tahoma" w:hAnsi="Tahoma" w:cs="Tahoma"/>
          <w:bCs/>
        </w:rPr>
        <w:t xml:space="preserve"> </w:t>
      </w:r>
      <w:r w:rsidRPr="00442222">
        <w:rPr>
          <w:rFonts w:ascii="Tahoma" w:hAnsi="Tahoma" w:cs="Tahoma"/>
          <w:bCs/>
        </w:rPr>
        <w:t>najvišjim</w:t>
      </w:r>
      <w:r w:rsidR="005E5050">
        <w:rPr>
          <w:rFonts w:ascii="Tahoma" w:hAnsi="Tahoma" w:cs="Tahoma"/>
          <w:bCs/>
        </w:rPr>
        <w:t xml:space="preserve"> </w:t>
      </w:r>
      <w:r w:rsidRPr="00442222">
        <w:rPr>
          <w:rFonts w:ascii="Tahoma" w:hAnsi="Tahoma" w:cs="Tahoma"/>
          <w:bCs/>
        </w:rPr>
        <w:t>številom</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je</w:t>
      </w:r>
      <w:r w:rsidR="005E5050">
        <w:rPr>
          <w:rFonts w:ascii="Tahoma" w:hAnsi="Tahoma" w:cs="Tahoma"/>
          <w:bCs/>
        </w:rPr>
        <w:t xml:space="preserve"> </w:t>
      </w:r>
      <w:r w:rsidRPr="00442222">
        <w:rPr>
          <w:rFonts w:ascii="Tahoma" w:hAnsi="Tahoma" w:cs="Tahoma"/>
          <w:bCs/>
        </w:rPr>
        <w:t>po</w:t>
      </w:r>
      <w:r w:rsidR="005E5050">
        <w:rPr>
          <w:rFonts w:ascii="Tahoma" w:hAnsi="Tahoma" w:cs="Tahoma"/>
          <w:bCs/>
        </w:rPr>
        <w:t xml:space="preserve"> </w:t>
      </w:r>
      <w:r w:rsidRPr="00442222">
        <w:rPr>
          <w:rFonts w:ascii="Tahoma" w:hAnsi="Tahoma" w:cs="Tahoma"/>
          <w:bCs/>
        </w:rPr>
        <w:t>tem</w:t>
      </w:r>
      <w:r w:rsidR="005E5050">
        <w:rPr>
          <w:rFonts w:ascii="Tahoma" w:hAnsi="Tahoma" w:cs="Tahoma"/>
          <w:bCs/>
        </w:rPr>
        <w:t xml:space="preserve"> </w:t>
      </w:r>
      <w:r w:rsidRPr="00442222">
        <w:rPr>
          <w:rFonts w:ascii="Tahoma" w:hAnsi="Tahoma" w:cs="Tahoma"/>
          <w:bCs/>
        </w:rPr>
        <w:t>merilu</w:t>
      </w:r>
      <w:r w:rsidR="005E5050">
        <w:rPr>
          <w:rFonts w:ascii="Tahoma" w:hAnsi="Tahoma" w:cs="Tahoma"/>
          <w:bCs/>
        </w:rPr>
        <w:t xml:space="preserve"> </w:t>
      </w:r>
      <w:r w:rsidRPr="00442222">
        <w:rPr>
          <w:rFonts w:ascii="Tahoma" w:hAnsi="Tahoma" w:cs="Tahoma"/>
          <w:bCs/>
        </w:rPr>
        <w:t>lahko</w:t>
      </w:r>
      <w:r w:rsidR="005E5050">
        <w:rPr>
          <w:rFonts w:ascii="Tahoma" w:hAnsi="Tahoma" w:cs="Tahoma"/>
          <w:bCs/>
        </w:rPr>
        <w:t xml:space="preserve"> </w:t>
      </w:r>
      <w:r w:rsidRPr="00442222">
        <w:rPr>
          <w:rFonts w:ascii="Tahoma" w:hAnsi="Tahoma" w:cs="Tahoma"/>
          <w:bCs/>
        </w:rPr>
        <w:t>ovrednotenih</w:t>
      </w:r>
      <w:r w:rsidR="005E5050">
        <w:rPr>
          <w:rFonts w:ascii="Tahoma" w:hAnsi="Tahoma" w:cs="Tahoma"/>
          <w:bCs/>
        </w:rPr>
        <w:t xml:space="preserve"> </w:t>
      </w:r>
      <w:r w:rsidRPr="00442222">
        <w:rPr>
          <w:rFonts w:ascii="Tahoma" w:hAnsi="Tahoma" w:cs="Tahoma"/>
          <w:bCs/>
        </w:rPr>
        <w:t>več</w:t>
      </w:r>
      <w:r w:rsidR="005E5050">
        <w:rPr>
          <w:rFonts w:ascii="Tahoma" w:hAnsi="Tahoma" w:cs="Tahoma"/>
          <w:bCs/>
        </w:rPr>
        <w:t xml:space="preserve"> </w:t>
      </w:r>
      <w:r w:rsidRPr="00442222">
        <w:rPr>
          <w:rFonts w:ascii="Tahoma" w:hAnsi="Tahoma" w:cs="Tahoma"/>
          <w:bCs/>
        </w:rPr>
        <w:t>ponudb.</w:t>
      </w:r>
    </w:p>
    <w:p w14:paraId="07E84E3D" w14:textId="77777777" w:rsidR="00442222" w:rsidRPr="00442222" w:rsidRDefault="00442222" w:rsidP="004227B8">
      <w:pPr>
        <w:keepNext/>
        <w:keepLines/>
        <w:jc w:val="both"/>
        <w:rPr>
          <w:rFonts w:ascii="Tahoma" w:hAnsi="Tahoma" w:cs="Tahoma"/>
          <w:bCs/>
        </w:rPr>
      </w:pPr>
    </w:p>
    <w:p w14:paraId="760E223E" w14:textId="69B7CFCE" w:rsidR="00442222" w:rsidRPr="00442222" w:rsidRDefault="00442222" w:rsidP="004227B8">
      <w:pPr>
        <w:keepNext/>
        <w:keepLines/>
        <w:jc w:val="both"/>
        <w:rPr>
          <w:rFonts w:ascii="Tahoma" w:hAnsi="Tahoma" w:cs="Tahoma"/>
          <w:bCs/>
        </w:rPr>
      </w:pPr>
      <w:r w:rsidRPr="00442222">
        <w:rPr>
          <w:rFonts w:ascii="Tahoma" w:hAnsi="Tahoma" w:cs="Tahoma"/>
          <w:bCs/>
        </w:rPr>
        <w:t>Ponudbe</w:t>
      </w:r>
      <w:r w:rsidR="005E5050">
        <w:rPr>
          <w:rFonts w:ascii="Tahoma" w:hAnsi="Tahoma" w:cs="Tahoma"/>
          <w:bCs/>
        </w:rPr>
        <w:t xml:space="preserve"> </w:t>
      </w:r>
      <w:r w:rsidRPr="00442222">
        <w:rPr>
          <w:rFonts w:ascii="Tahoma" w:hAnsi="Tahoma" w:cs="Tahoma"/>
          <w:bCs/>
        </w:rPr>
        <w:t>bodo</w:t>
      </w:r>
      <w:r w:rsidR="005E5050">
        <w:rPr>
          <w:rFonts w:ascii="Tahoma" w:hAnsi="Tahoma" w:cs="Tahoma"/>
          <w:bCs/>
        </w:rPr>
        <w:t xml:space="preserve"> </w:t>
      </w:r>
      <w:r w:rsidRPr="00442222">
        <w:rPr>
          <w:rFonts w:ascii="Tahoma" w:hAnsi="Tahoma" w:cs="Tahoma"/>
          <w:bCs/>
        </w:rPr>
        <w:t>po</w:t>
      </w:r>
      <w:r w:rsidR="005E5050">
        <w:rPr>
          <w:rFonts w:ascii="Tahoma" w:hAnsi="Tahoma" w:cs="Tahoma"/>
          <w:bCs/>
        </w:rPr>
        <w:t xml:space="preserve"> </w:t>
      </w:r>
      <w:r w:rsidRPr="00442222">
        <w:rPr>
          <w:rFonts w:ascii="Tahoma" w:hAnsi="Tahoma" w:cs="Tahoma"/>
          <w:bCs/>
        </w:rPr>
        <w:t>tem</w:t>
      </w:r>
      <w:r w:rsidR="005E5050">
        <w:rPr>
          <w:rFonts w:ascii="Tahoma" w:hAnsi="Tahoma" w:cs="Tahoma"/>
          <w:bCs/>
        </w:rPr>
        <w:t xml:space="preserve"> </w:t>
      </w:r>
      <w:r w:rsidRPr="00442222">
        <w:rPr>
          <w:rFonts w:ascii="Tahoma" w:hAnsi="Tahoma" w:cs="Tahoma"/>
          <w:bCs/>
        </w:rPr>
        <w:t>merilu</w:t>
      </w:r>
      <w:r w:rsidR="005E5050">
        <w:rPr>
          <w:rFonts w:ascii="Tahoma" w:hAnsi="Tahoma" w:cs="Tahoma"/>
          <w:bCs/>
        </w:rPr>
        <w:t xml:space="preserve"> </w:t>
      </w:r>
      <w:r w:rsidRPr="00442222">
        <w:rPr>
          <w:rFonts w:ascii="Tahoma" w:hAnsi="Tahoma" w:cs="Tahoma"/>
          <w:bCs/>
        </w:rPr>
        <w:t>ovrednotene</w:t>
      </w:r>
      <w:r w:rsidR="005E5050">
        <w:rPr>
          <w:rFonts w:ascii="Tahoma" w:hAnsi="Tahoma" w:cs="Tahoma"/>
          <w:bCs/>
        </w:rPr>
        <w:t xml:space="preserve"> </w:t>
      </w:r>
      <w:r w:rsidRPr="00442222">
        <w:rPr>
          <w:rFonts w:ascii="Tahoma" w:hAnsi="Tahoma" w:cs="Tahoma"/>
          <w:bCs/>
        </w:rPr>
        <w:t>na</w:t>
      </w:r>
      <w:r w:rsidR="005E5050">
        <w:rPr>
          <w:rFonts w:ascii="Tahoma" w:hAnsi="Tahoma" w:cs="Tahoma"/>
          <w:bCs/>
        </w:rPr>
        <w:t xml:space="preserve"> </w:t>
      </w:r>
      <w:r w:rsidRPr="00442222">
        <w:rPr>
          <w:rFonts w:ascii="Tahoma" w:hAnsi="Tahoma" w:cs="Tahoma"/>
          <w:bCs/>
        </w:rPr>
        <w:t>naslednji</w:t>
      </w:r>
      <w:r w:rsidR="005E5050">
        <w:rPr>
          <w:rFonts w:ascii="Tahoma" w:hAnsi="Tahoma" w:cs="Tahoma"/>
          <w:bCs/>
        </w:rPr>
        <w:t xml:space="preserve"> </w:t>
      </w:r>
      <w:r w:rsidRPr="00442222">
        <w:rPr>
          <w:rFonts w:ascii="Tahoma" w:hAnsi="Tahoma" w:cs="Tahoma"/>
          <w:bCs/>
        </w:rPr>
        <w:t>način:</w:t>
      </w:r>
    </w:p>
    <w:p w14:paraId="1744AB8C" w14:textId="77777777" w:rsidR="00442222" w:rsidRPr="00442222" w:rsidRDefault="00442222" w:rsidP="004227B8">
      <w:pPr>
        <w:keepNext/>
        <w:keepLines/>
        <w:jc w:val="both"/>
        <w:rPr>
          <w:rFonts w:ascii="Tahoma" w:hAnsi="Tahoma" w:cs="Tahoma"/>
          <w:bCs/>
        </w:rPr>
      </w:pPr>
    </w:p>
    <w:p w14:paraId="4075D9A0" w14:textId="31FDFE1A" w:rsidR="00442222" w:rsidRPr="00442222" w:rsidRDefault="00442222" w:rsidP="004227B8">
      <w:pPr>
        <w:keepNext/>
        <w:keepLines/>
        <w:jc w:val="both"/>
        <w:rPr>
          <w:rFonts w:ascii="Tahoma" w:hAnsi="Tahoma" w:cs="Tahoma"/>
          <w:b/>
          <w:bCs/>
        </w:rPr>
      </w:pPr>
      <w:r w:rsidRPr="00442222">
        <w:rPr>
          <w:rFonts w:ascii="Tahoma" w:hAnsi="Tahoma" w:cs="Tahoma"/>
          <w:b/>
          <w:bCs/>
        </w:rPr>
        <w:t>št.</w:t>
      </w:r>
      <w:r w:rsidR="005E5050">
        <w:rPr>
          <w:rFonts w:ascii="Tahoma" w:hAnsi="Tahoma" w:cs="Tahoma"/>
          <w:b/>
          <w:bCs/>
        </w:rPr>
        <w:t xml:space="preserve"> </w:t>
      </w:r>
      <w:r w:rsidRPr="00442222">
        <w:rPr>
          <w:rFonts w:ascii="Tahoma" w:hAnsi="Tahoma" w:cs="Tahoma"/>
          <w:b/>
          <w:bCs/>
        </w:rPr>
        <w:t>točk</w:t>
      </w:r>
      <w:r w:rsidR="005E5050">
        <w:rPr>
          <w:rFonts w:ascii="Tahoma" w:hAnsi="Tahoma" w:cs="Tahoma"/>
          <w:b/>
          <w:bCs/>
        </w:rPr>
        <w:t xml:space="preserve"> </w:t>
      </w:r>
      <w:r w:rsidRPr="00442222">
        <w:rPr>
          <w:rFonts w:ascii="Tahoma" w:hAnsi="Tahoma" w:cs="Tahoma"/>
          <w:b/>
          <w:bCs/>
        </w:rPr>
        <w:t>ponudbe</w:t>
      </w:r>
      <w:r w:rsidR="005E5050">
        <w:rPr>
          <w:rFonts w:ascii="Tahoma" w:hAnsi="Tahoma" w:cs="Tahoma"/>
          <w:b/>
          <w:bCs/>
        </w:rPr>
        <w:t xml:space="preserve"> </w:t>
      </w:r>
      <w:r w:rsidRPr="00442222">
        <w:rPr>
          <w:rFonts w:ascii="Tahoma" w:hAnsi="Tahoma" w:cs="Tahoma"/>
          <w:b/>
          <w:bCs/>
        </w:rPr>
        <w:t>-</w:t>
      </w:r>
      <w:r w:rsidR="005E5050">
        <w:rPr>
          <w:rFonts w:ascii="Tahoma" w:hAnsi="Tahoma" w:cs="Tahoma"/>
          <w:b/>
          <w:bCs/>
        </w:rPr>
        <w:t xml:space="preserve"> </w:t>
      </w:r>
      <w:r w:rsidRPr="00442222">
        <w:rPr>
          <w:rFonts w:ascii="Tahoma" w:hAnsi="Tahoma" w:cs="Tahoma"/>
          <w:b/>
          <w:bCs/>
        </w:rPr>
        <w:t>Št.</w:t>
      </w:r>
      <w:r w:rsidR="005E5050">
        <w:rPr>
          <w:rFonts w:ascii="Tahoma" w:hAnsi="Tahoma" w:cs="Tahoma"/>
          <w:b/>
          <w:bCs/>
        </w:rPr>
        <w:t xml:space="preserve"> </w:t>
      </w:r>
      <w:r>
        <w:rPr>
          <w:rFonts w:ascii="Tahoma" w:hAnsi="Tahoma" w:cs="Tahoma"/>
          <w:b/>
          <w:bCs/>
        </w:rPr>
        <w:t>M1</w:t>
      </w:r>
      <w:r w:rsidRPr="00442222">
        <w:rPr>
          <w:rFonts w:ascii="Tahoma" w:hAnsi="Tahoma" w:cs="Tahoma"/>
          <w:b/>
          <w:bCs/>
          <w:vertAlign w:val="subscript"/>
        </w:rPr>
        <w:t>X</w:t>
      </w:r>
      <w:r w:rsidR="005E5050">
        <w:rPr>
          <w:rFonts w:ascii="Tahoma" w:hAnsi="Tahoma" w:cs="Tahoma"/>
          <w:bCs/>
        </w:rPr>
        <w:t xml:space="preserve"> </w:t>
      </w:r>
      <w:r w:rsidRPr="00442222">
        <w:rPr>
          <w:rFonts w:ascii="Tahoma" w:hAnsi="Tahoma" w:cs="Tahoma"/>
          <w:b/>
          <w:bCs/>
        </w:rPr>
        <w:t>=</w:t>
      </w:r>
      <w:r w:rsidR="005E5050">
        <w:rPr>
          <w:rFonts w:ascii="Tahoma" w:hAnsi="Tahoma" w:cs="Tahoma"/>
          <w:bCs/>
        </w:rPr>
        <w:t xml:space="preserve"> </w:t>
      </w:r>
      <m:oMath>
        <m:r>
          <w:rPr>
            <w:rFonts w:ascii="Cambria Math" w:hAnsi="Cambria Math" w:cs="Tahoma"/>
          </w:rPr>
          <m:t>x</m:t>
        </m:r>
        <m:r>
          <m:rPr>
            <m:sty m:val="p"/>
          </m:rPr>
          <w:rPr>
            <w:rFonts w:ascii="Cambria Math" w:hAnsi="Cambria Math" w:cs="Tahoma"/>
            <w:vertAlign w:val="subscript"/>
          </w:rPr>
          <m:t>(1)</m:t>
        </m:r>
        <m:r>
          <w:rPr>
            <w:rFonts w:ascii="Cambria Math" w:hAnsi="Cambria Math" w:cs="Tahoma"/>
          </w:rPr>
          <m:t>=</m:t>
        </m:r>
        <m:f>
          <m:fPr>
            <m:ctrlPr>
              <w:rPr>
                <w:rFonts w:ascii="Cambria Math" w:hAnsi="Cambria Math" w:cs="Tahoma"/>
                <w:bCs/>
                <w:i/>
              </w:rPr>
            </m:ctrlPr>
          </m:fPr>
          <m:num>
            <m:sSub>
              <m:sSubPr>
                <m:ctrlPr>
                  <w:rPr>
                    <w:rFonts w:ascii="Cambria Math" w:hAnsi="Cambria Math" w:cs="Tahoma"/>
                    <w:bCs/>
                    <w:i/>
                  </w:rPr>
                </m:ctrlPr>
              </m:sSubPr>
              <m:e>
                <m:r>
                  <w:rPr>
                    <w:rFonts w:ascii="Cambria Math" w:hAnsi="Cambria Math" w:cs="Tahoma"/>
                  </w:rPr>
                  <m:t>C</m:t>
                </m:r>
              </m:e>
              <m:sub>
                <m:r>
                  <w:rPr>
                    <w:rFonts w:ascii="Cambria Math" w:hAnsi="Cambria Math" w:cs="Tahoma"/>
                  </w:rPr>
                  <m:t>min</m:t>
                </m:r>
              </m:sub>
            </m:sSub>
          </m:num>
          <m:den>
            <m:sSub>
              <m:sSubPr>
                <m:ctrlPr>
                  <w:rPr>
                    <w:rFonts w:ascii="Cambria Math" w:hAnsi="Cambria Math" w:cs="Tahoma"/>
                    <w:bCs/>
                    <w:i/>
                  </w:rPr>
                </m:ctrlPr>
              </m:sSubPr>
              <m:e>
                <m:r>
                  <w:rPr>
                    <w:rFonts w:ascii="Cambria Math" w:hAnsi="Cambria Math" w:cs="Tahoma"/>
                  </w:rPr>
                  <m:t>C</m:t>
                </m:r>
              </m:e>
              <m:sub>
                <m:r>
                  <w:rPr>
                    <w:rFonts w:ascii="Cambria Math" w:hAnsi="Cambria Math" w:cs="Tahoma"/>
                  </w:rPr>
                  <m:t>x</m:t>
                </m:r>
              </m:sub>
            </m:sSub>
          </m:den>
        </m:f>
        <m:r>
          <w:rPr>
            <w:rFonts w:ascii="Cambria Math" w:hAnsi="Cambria Math" w:cs="Tahoma"/>
          </w:rPr>
          <m:t>*85</m:t>
        </m:r>
      </m:oMath>
      <w:r w:rsidRPr="00442222">
        <w:rPr>
          <w:rFonts w:ascii="Tahoma" w:hAnsi="Tahoma" w:cs="Tahoma"/>
          <w:bCs/>
        </w:rPr>
        <w:t>.</w:t>
      </w:r>
    </w:p>
    <w:p w14:paraId="042A98B5" w14:textId="77777777" w:rsidR="00442222" w:rsidRPr="00442222" w:rsidRDefault="00442222" w:rsidP="004227B8">
      <w:pPr>
        <w:keepNext/>
        <w:keepLines/>
        <w:jc w:val="both"/>
        <w:rPr>
          <w:rFonts w:ascii="Tahoma" w:hAnsi="Tahoma" w:cs="Tahoma"/>
          <w:bCs/>
        </w:rPr>
      </w:pPr>
    </w:p>
    <w:p w14:paraId="71311977" w14:textId="2F6EC1C0" w:rsidR="00442222" w:rsidRPr="00442222" w:rsidRDefault="00442222" w:rsidP="004227B8">
      <w:pPr>
        <w:keepNext/>
        <w:keepLines/>
        <w:jc w:val="both"/>
        <w:rPr>
          <w:rFonts w:ascii="Tahoma" w:hAnsi="Tahoma" w:cs="Tahoma"/>
          <w:bCs/>
        </w:rPr>
      </w:pPr>
      <w:r w:rsidRPr="00442222">
        <w:rPr>
          <w:rFonts w:ascii="Tahoma" w:hAnsi="Tahoma" w:cs="Tahoma"/>
          <w:bCs/>
        </w:rPr>
        <w:t>Legenda:</w:t>
      </w:r>
      <w:r w:rsidR="005E5050">
        <w:rPr>
          <w:rFonts w:ascii="Tahoma" w:hAnsi="Tahoma" w:cs="Tahoma"/>
          <w:bCs/>
        </w:rPr>
        <w:t xml:space="preserve"> </w:t>
      </w:r>
    </w:p>
    <w:p w14:paraId="03AACF8A" w14:textId="77777777" w:rsidR="00442222" w:rsidRPr="00442222" w:rsidRDefault="00442222" w:rsidP="004227B8">
      <w:pPr>
        <w:keepNext/>
        <w:keepLines/>
        <w:jc w:val="both"/>
        <w:rPr>
          <w:rFonts w:ascii="Tahoma" w:hAnsi="Tahoma" w:cs="Tahoma"/>
          <w:bCs/>
        </w:rPr>
      </w:pPr>
    </w:p>
    <w:p w14:paraId="4AE8846C" w14:textId="1A18C6A2" w:rsidR="00442222" w:rsidRPr="00442222" w:rsidRDefault="00442222" w:rsidP="004227B8">
      <w:pPr>
        <w:keepNext/>
        <w:keepLines/>
        <w:jc w:val="both"/>
        <w:rPr>
          <w:rFonts w:ascii="Tahoma" w:hAnsi="Tahoma" w:cs="Tahoma"/>
          <w:bCs/>
        </w:rPr>
      </w:pPr>
      <w:r w:rsidRPr="00442222">
        <w:rPr>
          <w:rFonts w:ascii="Tahoma" w:hAnsi="Tahoma" w:cs="Tahoma"/>
          <w:bCs/>
        </w:rPr>
        <w:t>št.</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ponudbe</w:t>
      </w:r>
      <w:r w:rsidR="005E5050">
        <w:rPr>
          <w:rFonts w:ascii="Tahoma" w:hAnsi="Tahoma" w:cs="Tahoma"/>
          <w:bCs/>
        </w:rPr>
        <w:t xml:space="preserve"> </w:t>
      </w:r>
      <w:r>
        <w:rPr>
          <w:rFonts w:ascii="Tahoma" w:hAnsi="Tahoma" w:cs="Tahoma"/>
          <w:bCs/>
        </w:rPr>
        <w:t>X</w:t>
      </w:r>
      <w:r w:rsidRPr="00442222">
        <w:rPr>
          <w:rFonts w:ascii="Tahoma" w:hAnsi="Tahoma" w:cs="Tahoma"/>
          <w:bCs/>
          <w:vertAlign w:val="subscript"/>
        </w:rPr>
        <w:tab/>
      </w:r>
      <w:r w:rsidRPr="00442222">
        <w:rPr>
          <w:rFonts w:ascii="Tahoma" w:hAnsi="Tahoma" w:cs="Tahoma"/>
          <w:bCs/>
        </w:rPr>
        <w:t>število</w:t>
      </w:r>
      <w:r w:rsidR="005E5050">
        <w:rPr>
          <w:rFonts w:ascii="Tahoma" w:hAnsi="Tahoma" w:cs="Tahoma"/>
          <w:bCs/>
        </w:rPr>
        <w:t xml:space="preserve"> </w:t>
      </w:r>
      <w:r w:rsidRPr="00442222">
        <w:rPr>
          <w:rFonts w:ascii="Tahoma" w:hAnsi="Tahoma" w:cs="Tahoma"/>
          <w:bCs/>
        </w:rPr>
        <w:t>točk</w:t>
      </w:r>
      <w:r w:rsidR="005E5050">
        <w:rPr>
          <w:rFonts w:ascii="Tahoma" w:hAnsi="Tahoma" w:cs="Tahoma"/>
          <w:bCs/>
        </w:rPr>
        <w:t xml:space="preserve"> </w:t>
      </w:r>
      <w:r w:rsidRPr="00442222">
        <w:rPr>
          <w:rFonts w:ascii="Tahoma" w:hAnsi="Tahoma" w:cs="Tahoma"/>
          <w:bCs/>
        </w:rPr>
        <w:t>ponudbe</w:t>
      </w:r>
      <w:r w:rsidR="005E5050">
        <w:rPr>
          <w:rFonts w:ascii="Tahoma" w:hAnsi="Tahoma" w:cs="Tahoma"/>
          <w:bCs/>
        </w:rPr>
        <w:t xml:space="preserve"> </w:t>
      </w:r>
      <w:r w:rsidRPr="00442222">
        <w:rPr>
          <w:rFonts w:ascii="Tahoma" w:hAnsi="Tahoma" w:cs="Tahoma"/>
          <w:bCs/>
        </w:rPr>
        <w:t>ponudnika</w:t>
      </w:r>
      <w:r w:rsidR="005E5050">
        <w:rPr>
          <w:rFonts w:ascii="Tahoma" w:hAnsi="Tahoma" w:cs="Tahoma"/>
          <w:bCs/>
        </w:rPr>
        <w:t xml:space="preserve"> </w:t>
      </w:r>
      <w:r w:rsidRPr="00442222">
        <w:rPr>
          <w:rFonts w:ascii="Tahoma" w:hAnsi="Tahoma" w:cs="Tahoma"/>
          <w:bCs/>
        </w:rPr>
        <w:t>"</w:t>
      </w:r>
      <w:r>
        <w:rPr>
          <w:rFonts w:ascii="Tahoma" w:hAnsi="Tahoma" w:cs="Tahoma"/>
          <w:bCs/>
        </w:rPr>
        <w:t>X</w:t>
      </w:r>
      <w:r w:rsidRPr="00442222">
        <w:rPr>
          <w:rFonts w:ascii="Tahoma" w:hAnsi="Tahoma" w:cs="Tahoma"/>
          <w:bCs/>
        </w:rPr>
        <w:t>"</w:t>
      </w:r>
    </w:p>
    <w:p w14:paraId="552D1247" w14:textId="1F945E76" w:rsidR="00442222" w:rsidRPr="00442222" w:rsidRDefault="00442222" w:rsidP="004227B8">
      <w:pPr>
        <w:keepNext/>
        <w:keepLines/>
        <w:jc w:val="both"/>
        <w:rPr>
          <w:rFonts w:ascii="Tahoma" w:hAnsi="Tahoma" w:cs="Tahoma"/>
          <w:bCs/>
        </w:rPr>
      </w:pPr>
      <w:r w:rsidRPr="00442222">
        <w:rPr>
          <w:rFonts w:ascii="Tahoma" w:hAnsi="Tahoma" w:cs="Tahoma"/>
          <w:bCs/>
        </w:rPr>
        <w:t>C</w:t>
      </w:r>
      <w:r w:rsidRPr="00442222">
        <w:rPr>
          <w:rFonts w:ascii="Tahoma" w:hAnsi="Tahoma" w:cs="Tahoma"/>
          <w:bCs/>
          <w:vertAlign w:val="subscript"/>
        </w:rPr>
        <w:t>min</w:t>
      </w:r>
      <w:r w:rsidR="005E5050">
        <w:rPr>
          <w:rFonts w:ascii="Tahoma" w:hAnsi="Tahoma" w:cs="Tahoma"/>
          <w:bCs/>
        </w:rPr>
        <w:t xml:space="preserve"> </w:t>
      </w:r>
      <w:r w:rsidRPr="00442222">
        <w:rPr>
          <w:rFonts w:ascii="Tahoma" w:hAnsi="Tahoma" w:cs="Tahoma"/>
          <w:bCs/>
        </w:rPr>
        <w:t>[EUR]</w:t>
      </w:r>
      <w:r w:rsidRPr="00442222">
        <w:rPr>
          <w:rFonts w:ascii="Tahoma" w:hAnsi="Tahoma" w:cs="Tahoma"/>
          <w:bCs/>
        </w:rPr>
        <w:tab/>
      </w:r>
      <w:r w:rsidR="005E5050">
        <w:rPr>
          <w:rFonts w:ascii="Tahoma" w:hAnsi="Tahoma" w:cs="Tahoma"/>
          <w:bCs/>
        </w:rPr>
        <w:t xml:space="preserve">           </w:t>
      </w:r>
      <w:r w:rsidRPr="00442222">
        <w:rPr>
          <w:rFonts w:ascii="Tahoma" w:hAnsi="Tahoma" w:cs="Tahoma"/>
          <w:bCs/>
        </w:rPr>
        <w:t>najnižja</w:t>
      </w:r>
      <w:r w:rsidR="005E5050">
        <w:rPr>
          <w:rFonts w:ascii="Tahoma" w:hAnsi="Tahoma" w:cs="Tahoma"/>
          <w:bCs/>
        </w:rPr>
        <w:t xml:space="preserve"> </w:t>
      </w:r>
      <w:r w:rsidRPr="00442222">
        <w:rPr>
          <w:rFonts w:ascii="Tahoma" w:hAnsi="Tahoma" w:cs="Tahoma"/>
          <w:bCs/>
        </w:rPr>
        <w:t>ponudbena</w:t>
      </w:r>
      <w:r w:rsidR="005E5050">
        <w:rPr>
          <w:rFonts w:ascii="Tahoma" w:hAnsi="Tahoma" w:cs="Tahoma"/>
          <w:bCs/>
        </w:rPr>
        <w:t xml:space="preserve"> </w:t>
      </w:r>
      <w:r w:rsidRPr="00442222">
        <w:rPr>
          <w:rFonts w:ascii="Tahoma" w:hAnsi="Tahoma" w:cs="Tahoma"/>
          <w:bCs/>
        </w:rPr>
        <w:t>vrednost</w:t>
      </w:r>
      <w:r w:rsidR="005E5050">
        <w:rPr>
          <w:rFonts w:ascii="Tahoma" w:hAnsi="Tahoma" w:cs="Tahoma"/>
          <w:bCs/>
        </w:rPr>
        <w:t xml:space="preserve"> </w:t>
      </w:r>
      <w:r w:rsidRPr="00442222">
        <w:rPr>
          <w:rFonts w:ascii="Tahoma" w:hAnsi="Tahoma" w:cs="Tahoma"/>
          <w:bCs/>
        </w:rPr>
        <w:t>brez</w:t>
      </w:r>
      <w:r w:rsidR="005E5050">
        <w:rPr>
          <w:rFonts w:ascii="Tahoma" w:hAnsi="Tahoma" w:cs="Tahoma"/>
          <w:bCs/>
        </w:rPr>
        <w:t xml:space="preserve"> </w:t>
      </w:r>
      <w:r w:rsidRPr="00442222">
        <w:rPr>
          <w:rFonts w:ascii="Tahoma" w:hAnsi="Tahoma" w:cs="Tahoma"/>
          <w:bCs/>
        </w:rPr>
        <w:t>DDV</w:t>
      </w:r>
      <w:r w:rsidR="005E5050">
        <w:rPr>
          <w:rFonts w:ascii="Tahoma" w:hAnsi="Tahoma" w:cs="Tahoma"/>
          <w:bCs/>
        </w:rPr>
        <w:t xml:space="preserve"> </w:t>
      </w:r>
      <w:r w:rsidRPr="00442222">
        <w:rPr>
          <w:rFonts w:ascii="Tahoma" w:hAnsi="Tahoma" w:cs="Tahoma"/>
          <w:bCs/>
        </w:rPr>
        <w:t>v</w:t>
      </w:r>
      <w:r w:rsidR="005E5050">
        <w:rPr>
          <w:rFonts w:ascii="Tahoma" w:hAnsi="Tahoma" w:cs="Tahoma"/>
          <w:bCs/>
        </w:rPr>
        <w:t xml:space="preserve"> </w:t>
      </w:r>
      <w:r w:rsidRPr="00442222">
        <w:rPr>
          <w:rFonts w:ascii="Tahoma" w:hAnsi="Tahoma" w:cs="Tahoma"/>
          <w:bCs/>
        </w:rPr>
        <w:t>EUR</w:t>
      </w:r>
    </w:p>
    <w:p w14:paraId="3D230EFA" w14:textId="37E90C95" w:rsidR="00442222" w:rsidRPr="00442222" w:rsidRDefault="00442222" w:rsidP="004227B8">
      <w:pPr>
        <w:keepNext/>
        <w:keepLines/>
        <w:jc w:val="both"/>
        <w:rPr>
          <w:rFonts w:ascii="Tahoma" w:hAnsi="Tahoma" w:cs="Tahoma"/>
          <w:bCs/>
        </w:rPr>
      </w:pPr>
      <w:r w:rsidRPr="00442222">
        <w:rPr>
          <w:rFonts w:ascii="Tahoma" w:hAnsi="Tahoma" w:cs="Tahoma"/>
          <w:bCs/>
        </w:rPr>
        <w:t>C</w:t>
      </w:r>
      <w:r w:rsidRPr="00442222">
        <w:rPr>
          <w:rFonts w:ascii="Tahoma" w:hAnsi="Tahoma" w:cs="Tahoma"/>
          <w:bCs/>
          <w:vertAlign w:val="subscript"/>
        </w:rPr>
        <w:t>x</w:t>
      </w:r>
      <w:r w:rsidR="005E5050">
        <w:rPr>
          <w:rFonts w:ascii="Tahoma" w:hAnsi="Tahoma" w:cs="Tahoma"/>
          <w:bCs/>
        </w:rPr>
        <w:t xml:space="preserve"> </w:t>
      </w:r>
      <w:r w:rsidRPr="00442222">
        <w:rPr>
          <w:rFonts w:ascii="Tahoma" w:hAnsi="Tahoma" w:cs="Tahoma"/>
          <w:bCs/>
        </w:rPr>
        <w:t>[EUR]</w:t>
      </w:r>
      <w:r w:rsidRPr="00442222">
        <w:rPr>
          <w:rFonts w:ascii="Tahoma" w:hAnsi="Tahoma" w:cs="Tahoma"/>
          <w:bCs/>
        </w:rPr>
        <w:tab/>
      </w:r>
      <w:r w:rsidR="005E5050">
        <w:rPr>
          <w:rFonts w:ascii="Tahoma" w:hAnsi="Tahoma" w:cs="Tahoma"/>
          <w:bCs/>
        </w:rPr>
        <w:t xml:space="preserve">           </w:t>
      </w:r>
      <w:r w:rsidRPr="00442222">
        <w:rPr>
          <w:rFonts w:ascii="Tahoma" w:hAnsi="Tahoma" w:cs="Tahoma"/>
          <w:bCs/>
        </w:rPr>
        <w:t>ponudnikova</w:t>
      </w:r>
      <w:r w:rsidR="005E5050">
        <w:rPr>
          <w:rFonts w:ascii="Tahoma" w:hAnsi="Tahoma" w:cs="Tahoma"/>
          <w:bCs/>
        </w:rPr>
        <w:t xml:space="preserve"> </w:t>
      </w:r>
      <w:r w:rsidRPr="00442222">
        <w:rPr>
          <w:rFonts w:ascii="Tahoma" w:hAnsi="Tahoma" w:cs="Tahoma"/>
          <w:bCs/>
        </w:rPr>
        <w:t>ponudbena</w:t>
      </w:r>
      <w:r w:rsidR="005E5050">
        <w:rPr>
          <w:rFonts w:ascii="Tahoma" w:hAnsi="Tahoma" w:cs="Tahoma"/>
          <w:bCs/>
        </w:rPr>
        <w:t xml:space="preserve"> </w:t>
      </w:r>
      <w:r>
        <w:rPr>
          <w:rFonts w:ascii="Tahoma" w:hAnsi="Tahoma" w:cs="Tahoma"/>
          <w:bCs/>
        </w:rPr>
        <w:t>cena</w:t>
      </w:r>
      <w:r w:rsidR="005E5050">
        <w:rPr>
          <w:rFonts w:ascii="Tahoma" w:hAnsi="Tahoma" w:cs="Tahoma"/>
          <w:bCs/>
        </w:rPr>
        <w:t xml:space="preserve"> </w:t>
      </w:r>
      <w:r>
        <w:rPr>
          <w:rFonts w:ascii="Tahoma" w:hAnsi="Tahoma" w:cs="Tahoma"/>
          <w:bCs/>
        </w:rPr>
        <w:t>v</w:t>
      </w:r>
      <w:r w:rsidR="005E5050">
        <w:rPr>
          <w:rFonts w:ascii="Tahoma" w:hAnsi="Tahoma" w:cs="Tahoma"/>
          <w:bCs/>
        </w:rPr>
        <w:t xml:space="preserve"> </w:t>
      </w:r>
      <w:r>
        <w:rPr>
          <w:rFonts w:ascii="Tahoma" w:hAnsi="Tahoma" w:cs="Tahoma"/>
          <w:bCs/>
        </w:rPr>
        <w:t>EUR</w:t>
      </w:r>
      <w:r w:rsidR="005E5050">
        <w:rPr>
          <w:rFonts w:ascii="Tahoma" w:hAnsi="Tahoma" w:cs="Tahoma"/>
          <w:bCs/>
        </w:rPr>
        <w:t xml:space="preserve"> </w:t>
      </w:r>
      <w:r w:rsidRPr="00442222">
        <w:rPr>
          <w:rFonts w:ascii="Tahoma" w:hAnsi="Tahoma" w:cs="Tahoma"/>
          <w:bCs/>
        </w:rPr>
        <w:t>brez</w:t>
      </w:r>
      <w:r w:rsidR="005E5050">
        <w:rPr>
          <w:rFonts w:ascii="Tahoma" w:hAnsi="Tahoma" w:cs="Tahoma"/>
          <w:bCs/>
        </w:rPr>
        <w:t xml:space="preserve"> </w:t>
      </w:r>
      <w:r w:rsidRPr="00442222">
        <w:rPr>
          <w:rFonts w:ascii="Tahoma" w:hAnsi="Tahoma" w:cs="Tahoma"/>
          <w:bCs/>
        </w:rPr>
        <w:t>DDV</w:t>
      </w:r>
      <w:r>
        <w:rPr>
          <w:rFonts w:ascii="Tahoma" w:hAnsi="Tahoma" w:cs="Tahoma"/>
          <w:bCs/>
        </w:rPr>
        <w:t>.</w:t>
      </w:r>
    </w:p>
    <w:p w14:paraId="050256DA" w14:textId="77777777" w:rsidR="00442222" w:rsidRPr="00442222" w:rsidRDefault="00442222" w:rsidP="004227B8">
      <w:pPr>
        <w:keepNext/>
        <w:keepLines/>
        <w:jc w:val="both"/>
        <w:rPr>
          <w:rFonts w:ascii="Tahoma" w:hAnsi="Tahoma" w:cs="Tahoma"/>
          <w:bCs/>
        </w:rPr>
      </w:pPr>
    </w:p>
    <w:p w14:paraId="45CAAE5B" w14:textId="77777777" w:rsidR="00442222" w:rsidRPr="00442222" w:rsidRDefault="00442222" w:rsidP="004227B8">
      <w:pPr>
        <w:keepNext/>
        <w:keepLines/>
        <w:jc w:val="both"/>
        <w:rPr>
          <w:rFonts w:ascii="Tahoma" w:hAnsi="Tahoma" w:cs="Tahoma"/>
          <w:bCs/>
        </w:rPr>
      </w:pPr>
    </w:p>
    <w:p w14:paraId="0B8FA5A4" w14:textId="32956A5B" w:rsidR="00442222" w:rsidRPr="00442222" w:rsidRDefault="00916A64" w:rsidP="004227B8">
      <w:pPr>
        <w:keepNext/>
        <w:keepLines/>
        <w:jc w:val="both"/>
        <w:rPr>
          <w:rFonts w:ascii="Tahoma" w:hAnsi="Tahoma" w:cs="Tahoma"/>
          <w:bCs/>
        </w:rPr>
      </w:pPr>
      <w:r>
        <w:rPr>
          <w:rFonts w:ascii="Tahoma" w:hAnsi="Tahoma" w:cs="Tahoma"/>
          <w:b/>
          <w:bCs/>
        </w:rPr>
        <w:t>4</w:t>
      </w:r>
      <w:r w:rsidR="00442222" w:rsidRPr="00442222">
        <w:rPr>
          <w:rFonts w:ascii="Tahoma" w:hAnsi="Tahoma" w:cs="Tahoma"/>
          <w:b/>
          <w:bCs/>
        </w:rPr>
        <w:t>.b.</w:t>
      </w:r>
      <w:r w:rsidR="005E5050">
        <w:rPr>
          <w:rFonts w:ascii="Tahoma" w:hAnsi="Tahoma" w:cs="Tahoma"/>
          <w:b/>
          <w:bCs/>
        </w:rPr>
        <w:t xml:space="preserve"> </w:t>
      </w:r>
      <w:r w:rsidR="0071439F">
        <w:rPr>
          <w:rFonts w:ascii="Tahoma" w:hAnsi="Tahoma" w:cs="Tahoma"/>
          <w:b/>
          <w:bCs/>
        </w:rPr>
        <w:t xml:space="preserve">Dodatne reference </w:t>
      </w:r>
      <w:r w:rsidR="00BB7DA8">
        <w:rPr>
          <w:rFonts w:ascii="Tahoma" w:hAnsi="Tahoma" w:cs="Tahoma"/>
          <w:b/>
          <w:bCs/>
        </w:rPr>
        <w:t>pravnega strokovnjaka</w:t>
      </w:r>
      <w:r w:rsidR="00442222" w:rsidRPr="00442222">
        <w:rPr>
          <w:rFonts w:ascii="Tahoma" w:hAnsi="Tahoma" w:cs="Tahoma"/>
          <w:b/>
          <w:bCs/>
        </w:rPr>
        <w:t>(Št.</w:t>
      </w:r>
      <w:r w:rsidR="005E5050">
        <w:rPr>
          <w:rFonts w:ascii="Tahoma" w:hAnsi="Tahoma" w:cs="Tahoma"/>
          <w:b/>
          <w:bCs/>
        </w:rPr>
        <w:t xml:space="preserve"> </w:t>
      </w:r>
      <w:r w:rsidR="00442222">
        <w:rPr>
          <w:rFonts w:ascii="Tahoma" w:hAnsi="Tahoma" w:cs="Tahoma"/>
          <w:b/>
          <w:bCs/>
        </w:rPr>
        <w:t>M2</w:t>
      </w:r>
      <w:r w:rsidR="00442222" w:rsidRPr="00442222">
        <w:rPr>
          <w:rFonts w:ascii="Tahoma" w:hAnsi="Tahoma" w:cs="Tahoma"/>
          <w:b/>
          <w:bCs/>
        </w:rPr>
        <w:t>)</w:t>
      </w:r>
      <w:r w:rsidR="005E5050">
        <w:rPr>
          <w:rFonts w:ascii="Tahoma" w:hAnsi="Tahoma" w:cs="Tahoma"/>
          <w:b/>
          <w:bCs/>
        </w:rPr>
        <w:t xml:space="preserve"> </w:t>
      </w:r>
    </w:p>
    <w:p w14:paraId="163CC4CA" w14:textId="77777777" w:rsidR="005E07D1" w:rsidRDefault="005E07D1" w:rsidP="005E07D1">
      <w:pPr>
        <w:keepNext/>
        <w:keepLines/>
        <w:jc w:val="both"/>
        <w:rPr>
          <w:rFonts w:ascii="Tahoma" w:hAnsi="Tahoma" w:cs="Tahoma"/>
        </w:rPr>
      </w:pPr>
    </w:p>
    <w:p w14:paraId="4488BE33" w14:textId="061E279A" w:rsidR="005E07D1" w:rsidRPr="00BB7DA8" w:rsidRDefault="005E07D1" w:rsidP="005E07D1">
      <w:pPr>
        <w:keepNext/>
        <w:keepLines/>
        <w:jc w:val="both"/>
        <w:rPr>
          <w:rFonts w:ascii="Tahoma" w:hAnsi="Tahoma" w:cs="Tahoma"/>
        </w:rPr>
      </w:pPr>
      <w:r>
        <w:rPr>
          <w:rFonts w:ascii="Tahoma" w:hAnsi="Tahoma" w:cs="Tahoma"/>
        </w:rPr>
        <w:t>Pri merilu M2 se u</w:t>
      </w:r>
      <w:r w:rsidRPr="00BB7DA8">
        <w:rPr>
          <w:rFonts w:ascii="Tahoma" w:hAnsi="Tahoma" w:cs="Tahoma"/>
        </w:rPr>
        <w:t xml:space="preserve">poštevajo </w:t>
      </w:r>
      <w:r w:rsidRPr="005E07D1">
        <w:rPr>
          <w:rFonts w:ascii="Tahoma" w:hAnsi="Tahoma" w:cs="Tahoma"/>
          <w:b/>
          <w:bCs/>
        </w:rPr>
        <w:t>dodatne reference</w:t>
      </w:r>
      <w:r w:rsidRPr="00BB7DA8">
        <w:rPr>
          <w:rFonts w:ascii="Tahoma" w:hAnsi="Tahoma" w:cs="Tahoma"/>
        </w:rPr>
        <w:t xml:space="preserve"> </w:t>
      </w:r>
      <w:r>
        <w:rPr>
          <w:rFonts w:ascii="Tahoma" w:hAnsi="Tahoma" w:cs="Tahoma"/>
        </w:rPr>
        <w:t xml:space="preserve">podane poleg obvezne reference podane v točki </w:t>
      </w:r>
      <w:r w:rsidR="00BB7DA8">
        <w:rPr>
          <w:rFonts w:ascii="Tahoma" w:hAnsi="Tahoma" w:cs="Tahoma"/>
        </w:rPr>
        <w:fldChar w:fldCharType="begin"/>
      </w:r>
      <w:r w:rsidR="00BB7DA8">
        <w:rPr>
          <w:rFonts w:ascii="Tahoma" w:hAnsi="Tahoma" w:cs="Tahoma"/>
        </w:rPr>
        <w:instrText xml:space="preserve"> REF _Ref227660826 \r \h </w:instrText>
      </w:r>
      <w:r w:rsidR="00BB7DA8">
        <w:rPr>
          <w:rFonts w:ascii="Tahoma" w:hAnsi="Tahoma" w:cs="Tahoma"/>
        </w:rPr>
      </w:r>
      <w:r w:rsidR="00BB7DA8">
        <w:rPr>
          <w:rFonts w:ascii="Tahoma" w:hAnsi="Tahoma" w:cs="Tahoma"/>
        </w:rPr>
        <w:fldChar w:fldCharType="separate"/>
      </w:r>
      <w:r w:rsidR="00BB7DA8">
        <w:rPr>
          <w:rFonts w:ascii="Tahoma" w:hAnsi="Tahoma" w:cs="Tahoma"/>
        </w:rPr>
        <w:t>3.3.2.2</w:t>
      </w:r>
      <w:r w:rsidR="00BB7DA8">
        <w:rPr>
          <w:rFonts w:ascii="Tahoma" w:hAnsi="Tahoma" w:cs="Tahoma"/>
        </w:rPr>
        <w:fldChar w:fldCharType="end"/>
      </w:r>
      <w:r w:rsidR="00BB7DA8">
        <w:rPr>
          <w:rFonts w:ascii="Tahoma" w:hAnsi="Tahoma" w:cs="Tahoma"/>
        </w:rPr>
        <w:t xml:space="preserve"> </w:t>
      </w:r>
      <w:r>
        <w:rPr>
          <w:rFonts w:ascii="Tahoma" w:hAnsi="Tahoma" w:cs="Tahoma"/>
        </w:rPr>
        <w:t>(</w:t>
      </w:r>
      <w:r w:rsidR="00BB7DA8">
        <w:rPr>
          <w:rFonts w:ascii="Tahoma" w:hAnsi="Tahoma" w:cs="Tahoma"/>
        </w:rPr>
        <w:t>Strokovna sposobnost</w:t>
      </w:r>
      <w:r>
        <w:rPr>
          <w:rFonts w:ascii="Tahoma" w:hAnsi="Tahoma" w:cs="Tahoma"/>
        </w:rPr>
        <w:t xml:space="preserve">) </w:t>
      </w:r>
      <w:r w:rsidRPr="00BB7DA8">
        <w:rPr>
          <w:rFonts w:ascii="Tahoma" w:hAnsi="Tahoma" w:cs="Tahoma"/>
        </w:rPr>
        <w:t>razpisne dokumentacije.</w:t>
      </w:r>
    </w:p>
    <w:p w14:paraId="3426F451" w14:textId="77777777" w:rsidR="005E07D1" w:rsidRDefault="005E07D1" w:rsidP="004227B8">
      <w:pPr>
        <w:keepNext/>
        <w:keepLines/>
        <w:jc w:val="both"/>
        <w:rPr>
          <w:rFonts w:ascii="Tahoma" w:hAnsi="Tahoma" w:cs="Tahoma"/>
        </w:rPr>
      </w:pPr>
    </w:p>
    <w:p w14:paraId="6B9D711B" w14:textId="07BD11B5" w:rsidR="00997E10" w:rsidRDefault="00D748AB" w:rsidP="004227B8">
      <w:pPr>
        <w:keepNext/>
        <w:keepLines/>
        <w:jc w:val="both"/>
        <w:rPr>
          <w:rFonts w:ascii="Tahoma" w:hAnsi="Tahoma" w:cs="Tahoma"/>
        </w:rPr>
      </w:pPr>
      <w:r w:rsidRPr="00496805">
        <w:rPr>
          <w:rFonts w:ascii="Tahoma" w:hAnsi="Tahoma" w:cs="Tahoma"/>
        </w:rPr>
        <w:lastRenderedPageBreak/>
        <w:t xml:space="preserve">Maksimalno število točk, ki jih lahko prejme </w:t>
      </w:r>
      <w:r w:rsidR="00BB7DA8">
        <w:rPr>
          <w:rFonts w:ascii="Tahoma" w:hAnsi="Tahoma" w:cs="Tahoma"/>
        </w:rPr>
        <w:t>ponudnik</w:t>
      </w:r>
      <w:r w:rsidR="00BB7DA8" w:rsidRPr="00496805">
        <w:rPr>
          <w:rFonts w:ascii="Tahoma" w:hAnsi="Tahoma" w:cs="Tahoma"/>
        </w:rPr>
        <w:t xml:space="preserve"> </w:t>
      </w:r>
      <w:r w:rsidRPr="00496805">
        <w:rPr>
          <w:rFonts w:ascii="Tahoma" w:hAnsi="Tahoma" w:cs="Tahoma"/>
        </w:rPr>
        <w:t>pri merilu »</w:t>
      </w:r>
      <w:r w:rsidR="0071439F">
        <w:rPr>
          <w:rFonts w:ascii="Tahoma" w:hAnsi="Tahoma" w:cs="Tahoma"/>
        </w:rPr>
        <w:t xml:space="preserve">Dodatne reference </w:t>
      </w:r>
      <w:r w:rsidR="00BB7DA8">
        <w:rPr>
          <w:rFonts w:ascii="Tahoma" w:hAnsi="Tahoma" w:cs="Tahoma"/>
        </w:rPr>
        <w:t>pravnega strokovnjaka</w:t>
      </w:r>
      <w:r>
        <w:rPr>
          <w:rFonts w:ascii="Tahoma" w:eastAsia="Calibri" w:hAnsi="Tahoma" w:cs="Tahoma"/>
          <w:lang w:eastAsia="en-US"/>
        </w:rPr>
        <w:t>«</w:t>
      </w:r>
      <w:r w:rsidRPr="00496805">
        <w:rPr>
          <w:rFonts w:ascii="Tahoma" w:hAnsi="Tahoma" w:cs="Tahoma"/>
        </w:rPr>
        <w:t xml:space="preserve"> je </w:t>
      </w:r>
      <w:r>
        <w:rPr>
          <w:rFonts w:ascii="Tahoma" w:hAnsi="Tahoma" w:cs="Tahoma"/>
        </w:rPr>
        <w:t>15</w:t>
      </w:r>
      <w:r w:rsidRPr="00496805">
        <w:rPr>
          <w:rFonts w:ascii="Tahoma" w:hAnsi="Tahoma" w:cs="Tahoma"/>
        </w:rPr>
        <w:t xml:space="preserve"> točk</w:t>
      </w:r>
      <w:r w:rsidR="0071439F">
        <w:rPr>
          <w:rFonts w:ascii="Tahoma" w:hAnsi="Tahoma" w:cs="Tahoma"/>
        </w:rPr>
        <w:t xml:space="preserve"> (3 reference x 5 točk/referenca = 15 točk)</w:t>
      </w:r>
      <w:r w:rsidR="00997E10">
        <w:rPr>
          <w:rFonts w:ascii="Tahoma" w:hAnsi="Tahoma" w:cs="Tahoma"/>
        </w:rPr>
        <w:t>.</w:t>
      </w:r>
    </w:p>
    <w:p w14:paraId="7F8096B1" w14:textId="77777777" w:rsidR="0071439F" w:rsidRDefault="0071439F" w:rsidP="004227B8">
      <w:pPr>
        <w:keepNext/>
        <w:keepLines/>
        <w:jc w:val="both"/>
        <w:rPr>
          <w:rFonts w:ascii="Tahoma" w:hAnsi="Tahoma" w:cs="Tahoma"/>
        </w:rPr>
      </w:pPr>
    </w:p>
    <w:p w14:paraId="3DFE1DCD" w14:textId="4238ABC2" w:rsidR="0071439F" w:rsidRDefault="00BB7DA8" w:rsidP="0071439F">
      <w:pPr>
        <w:keepNext/>
        <w:keepLines/>
        <w:jc w:val="both"/>
        <w:rPr>
          <w:rFonts w:ascii="Tahoma" w:hAnsi="Tahoma" w:cs="Tahoma"/>
        </w:rPr>
      </w:pPr>
      <w:r>
        <w:rPr>
          <w:rFonts w:ascii="Tahoma" w:hAnsi="Tahoma" w:cs="Tahoma"/>
        </w:rPr>
        <w:t>Nominirani pravni strokovnjak</w:t>
      </w:r>
      <w:r w:rsidRPr="009E77F8">
        <w:rPr>
          <w:rFonts w:ascii="Tahoma" w:hAnsi="Tahoma" w:cs="Tahoma"/>
        </w:rPr>
        <w:t xml:space="preserve"> </w:t>
      </w:r>
      <w:r w:rsidR="0071439F" w:rsidRPr="009E77F8">
        <w:rPr>
          <w:rFonts w:ascii="Tahoma" w:hAnsi="Tahoma" w:cs="Tahoma"/>
        </w:rPr>
        <w:t xml:space="preserve">prejme </w:t>
      </w:r>
      <w:r w:rsidR="0071439F">
        <w:rPr>
          <w:rFonts w:ascii="Tahoma" w:hAnsi="Tahoma" w:cs="Tahoma"/>
        </w:rPr>
        <w:t xml:space="preserve">po pet (5) točk za vsako </w:t>
      </w:r>
      <w:r w:rsidR="0071439F" w:rsidRPr="00240F60">
        <w:rPr>
          <w:rFonts w:ascii="Tahoma" w:hAnsi="Tahoma" w:cs="Tahoma"/>
          <w:b/>
          <w:bCs/>
        </w:rPr>
        <w:t>dodatno referenco</w:t>
      </w:r>
      <w:r w:rsidR="0071439F">
        <w:rPr>
          <w:rFonts w:ascii="Tahoma" w:hAnsi="Tahoma" w:cs="Tahoma"/>
        </w:rPr>
        <w:t xml:space="preserve"> (skupno največ </w:t>
      </w:r>
      <w:r w:rsidR="0071439F" w:rsidRPr="005B47FF">
        <w:rPr>
          <w:rFonts w:ascii="Tahoma" w:hAnsi="Tahoma" w:cs="Tahoma"/>
          <w:b/>
          <w:bCs/>
        </w:rPr>
        <w:t>15</w:t>
      </w:r>
      <w:r w:rsidR="0071439F">
        <w:rPr>
          <w:rFonts w:ascii="Tahoma" w:hAnsi="Tahoma" w:cs="Tahoma"/>
          <w:b/>
        </w:rPr>
        <w:t xml:space="preserve"> </w:t>
      </w:r>
      <w:r w:rsidR="0071439F" w:rsidRPr="009E77F8">
        <w:rPr>
          <w:rFonts w:ascii="Tahoma" w:hAnsi="Tahoma" w:cs="Tahoma"/>
          <w:b/>
        </w:rPr>
        <w:t>točk</w:t>
      </w:r>
      <w:r w:rsidR="0071439F">
        <w:rPr>
          <w:rFonts w:ascii="Tahoma" w:hAnsi="Tahoma" w:cs="Tahoma"/>
          <w:b/>
        </w:rPr>
        <w:t>)</w:t>
      </w:r>
      <w:r w:rsidR="0071439F" w:rsidRPr="009E77F8">
        <w:rPr>
          <w:rFonts w:ascii="Tahoma" w:hAnsi="Tahoma" w:cs="Tahoma"/>
        </w:rPr>
        <w:t xml:space="preserve"> </w:t>
      </w:r>
      <w:r w:rsidR="0071439F">
        <w:rPr>
          <w:rFonts w:ascii="Tahoma" w:hAnsi="Tahoma" w:cs="Tahoma"/>
        </w:rPr>
        <w:t>za pravno svetovanje na infrastrukturnih projektih opredeljenih v</w:t>
      </w:r>
      <w:r w:rsidR="000C70E3">
        <w:rPr>
          <w:rFonts w:ascii="Tahoma" w:hAnsi="Tahoma" w:cs="Tahoma"/>
        </w:rPr>
        <w:t xml:space="preserve"> Tehničnih smernicah</w:t>
      </w:r>
      <w:r w:rsidR="0071439F">
        <w:rPr>
          <w:rFonts w:ascii="Tahoma" w:hAnsi="Tahoma" w:cs="Tahoma"/>
        </w:rPr>
        <w:t xml:space="preserve"> </w:t>
      </w:r>
      <w:r w:rsidR="000C70E3" w:rsidRPr="000C70E3">
        <w:rPr>
          <w:rFonts w:ascii="Tahoma" w:hAnsi="Tahoma" w:cs="Tahoma"/>
        </w:rPr>
        <w:t>TSG-V-006: 2018 RAZVRŠČANJE OBJEKTOV, št.</w:t>
      </w:r>
      <w:r w:rsidR="000C70E3">
        <w:rPr>
          <w:rFonts w:ascii="Tahoma" w:hAnsi="Tahoma" w:cs="Tahoma"/>
        </w:rPr>
        <w:t xml:space="preserve"> </w:t>
      </w:r>
      <w:r w:rsidR="000C70E3" w:rsidRPr="000C70E3">
        <w:rPr>
          <w:rFonts w:ascii="Tahoma" w:hAnsi="Tahoma" w:cs="Tahoma"/>
        </w:rPr>
        <w:t>007-58/2018, 1.7.2018</w:t>
      </w:r>
      <w:r w:rsidR="000C70E3">
        <w:rPr>
          <w:rFonts w:ascii="Tahoma" w:hAnsi="Tahoma" w:cs="Tahoma"/>
        </w:rPr>
        <w:t xml:space="preserve">, ali v </w:t>
      </w:r>
      <w:r w:rsidR="0071439F">
        <w:rPr>
          <w:rFonts w:ascii="Tahoma" w:hAnsi="Tahoma" w:cs="Tahoma"/>
        </w:rPr>
        <w:t>Tehničnih smernicah TSG-V-006: 2022, Razvrščanje objektov, Ministrstvo za okolje in prostor, 29.</w:t>
      </w:r>
      <w:r w:rsidR="00916A64">
        <w:rPr>
          <w:rFonts w:ascii="Tahoma" w:hAnsi="Tahoma" w:cs="Tahoma"/>
        </w:rPr>
        <w:t xml:space="preserve"> </w:t>
      </w:r>
      <w:r w:rsidR="0071439F">
        <w:rPr>
          <w:rFonts w:ascii="Tahoma" w:hAnsi="Tahoma" w:cs="Tahoma"/>
        </w:rPr>
        <w:t>7.</w:t>
      </w:r>
      <w:r w:rsidR="002752A4">
        <w:rPr>
          <w:rFonts w:ascii="Tahoma" w:hAnsi="Tahoma" w:cs="Tahoma"/>
        </w:rPr>
        <w:t xml:space="preserve"> </w:t>
      </w:r>
      <w:r w:rsidR="0071439F">
        <w:rPr>
          <w:rFonts w:ascii="Tahoma" w:hAnsi="Tahoma" w:cs="Tahoma"/>
        </w:rPr>
        <w:t>2022</w:t>
      </w:r>
      <w:r w:rsidR="006B3159">
        <w:rPr>
          <w:rFonts w:ascii="Tahoma" w:hAnsi="Tahoma" w:cs="Tahoma"/>
        </w:rPr>
        <w:t xml:space="preserve">: </w:t>
      </w:r>
    </w:p>
    <w:p w14:paraId="225D94A9" w14:textId="30C2DFCA" w:rsidR="006B3159" w:rsidRDefault="006B3159" w:rsidP="006B3159">
      <w:pPr>
        <w:pStyle w:val="Odstavekseznama"/>
        <w:keepNext/>
        <w:keepLines/>
        <w:numPr>
          <w:ilvl w:val="0"/>
          <w:numId w:val="46"/>
        </w:numPr>
        <w:jc w:val="both"/>
        <w:rPr>
          <w:rFonts w:ascii="Tahoma" w:hAnsi="Tahoma" w:cs="Tahoma"/>
        </w:rPr>
      </w:pPr>
      <w:bookmarkStart w:id="17" w:name="_Hlk227660026"/>
      <w:r w:rsidRPr="003B5AB3">
        <w:rPr>
          <w:rFonts w:ascii="Tahoma" w:hAnsi="Tahoma" w:cs="Tahoma"/>
        </w:rPr>
        <w:t>CC-SI razred 2</w:t>
      </w:r>
      <w:r>
        <w:rPr>
          <w:rFonts w:ascii="Tahoma" w:hAnsi="Tahoma" w:cs="Tahoma"/>
        </w:rPr>
        <w:t xml:space="preserve">2, </w:t>
      </w:r>
      <w:bookmarkEnd w:id="17"/>
      <w:r>
        <w:rPr>
          <w:rFonts w:ascii="Tahoma" w:hAnsi="Tahoma" w:cs="Tahoma"/>
        </w:rPr>
        <w:t>Cevovodi, komunikacijska omrežja in elektroenergetski vodi;</w:t>
      </w:r>
    </w:p>
    <w:p w14:paraId="3E61E3D9" w14:textId="37876CEA" w:rsidR="006B3159" w:rsidRPr="00BB7DA8" w:rsidRDefault="006B3159" w:rsidP="00BB7DA8">
      <w:pPr>
        <w:pStyle w:val="Odstavekseznama"/>
        <w:keepNext/>
        <w:keepLines/>
        <w:numPr>
          <w:ilvl w:val="0"/>
          <w:numId w:val="46"/>
        </w:numPr>
        <w:jc w:val="both"/>
        <w:rPr>
          <w:rFonts w:ascii="Tahoma" w:hAnsi="Tahoma" w:cs="Tahoma"/>
        </w:rPr>
      </w:pPr>
      <w:r w:rsidRPr="003B5AB3">
        <w:rPr>
          <w:rFonts w:ascii="Tahoma" w:hAnsi="Tahoma" w:cs="Tahoma"/>
        </w:rPr>
        <w:t>CC-SI razred 2</w:t>
      </w:r>
      <w:r>
        <w:rPr>
          <w:rFonts w:ascii="Tahoma" w:hAnsi="Tahoma" w:cs="Tahoma"/>
        </w:rPr>
        <w:t>3, Industrijski kompleksi.</w:t>
      </w:r>
    </w:p>
    <w:p w14:paraId="0F60B407" w14:textId="77777777" w:rsidR="0071439F" w:rsidRDefault="0071439F" w:rsidP="0071439F">
      <w:pPr>
        <w:keepNext/>
        <w:keepLines/>
        <w:jc w:val="both"/>
        <w:rPr>
          <w:rFonts w:ascii="Tahoma" w:hAnsi="Tahoma" w:cs="Tahoma"/>
        </w:rPr>
      </w:pPr>
    </w:p>
    <w:p w14:paraId="2D49BC62" w14:textId="2CB8CF7B" w:rsidR="005E07D1" w:rsidRDefault="005E07D1" w:rsidP="0071439F">
      <w:pPr>
        <w:keepNext/>
        <w:keepLines/>
        <w:jc w:val="both"/>
        <w:rPr>
          <w:rFonts w:ascii="Tahoma" w:hAnsi="Tahoma" w:cs="Tahoma"/>
        </w:rPr>
      </w:pPr>
      <w:r w:rsidRPr="00A732E9">
        <w:rPr>
          <w:rFonts w:ascii="Tahoma" w:eastAsiaTheme="minorHAnsi" w:hAnsi="Tahoma" w:cs="Tahoma"/>
        </w:rPr>
        <w:t xml:space="preserve">Naročnik bo upošteval </w:t>
      </w:r>
      <w:r w:rsidR="006B3159">
        <w:rPr>
          <w:rFonts w:ascii="Tahoma" w:hAnsi="Tahoma" w:cs="Tahoma"/>
        </w:rPr>
        <w:t xml:space="preserve">največ tri (3) </w:t>
      </w:r>
      <w:r w:rsidR="006B3159" w:rsidRPr="008C2E61">
        <w:rPr>
          <w:rFonts w:ascii="Tahoma" w:hAnsi="Tahoma" w:cs="Tahoma"/>
        </w:rPr>
        <w:t>reference</w:t>
      </w:r>
      <w:r w:rsidR="000C70E3" w:rsidRPr="008C2E61">
        <w:rPr>
          <w:rFonts w:ascii="Tahoma" w:hAnsi="Tahoma" w:cs="Tahoma"/>
        </w:rPr>
        <w:t xml:space="preserve"> za objekte iz prejšnjega odstavka z</w:t>
      </w:r>
      <w:r w:rsidRPr="008C2E61">
        <w:rPr>
          <w:rFonts w:ascii="Tahoma" w:hAnsi="Tahoma" w:cs="Tahoma"/>
        </w:rPr>
        <w:t xml:space="preserve"> investicijsko vrednostjo </w:t>
      </w:r>
      <w:r w:rsidR="000C70E3" w:rsidRPr="008C2E61">
        <w:rPr>
          <w:rFonts w:ascii="Tahoma" w:hAnsi="Tahoma" w:cs="Tahoma"/>
        </w:rPr>
        <w:t xml:space="preserve">enako ali </w:t>
      </w:r>
      <w:r w:rsidRPr="008C2E61">
        <w:rPr>
          <w:rFonts w:ascii="Tahoma" w:hAnsi="Tahoma" w:cs="Tahoma"/>
        </w:rPr>
        <w:t xml:space="preserve">višjo od 10.000.000,00 EUR brez DDV in </w:t>
      </w:r>
      <w:r w:rsidR="006B3159" w:rsidRPr="008C2E61">
        <w:rPr>
          <w:rFonts w:ascii="Tahoma" w:hAnsi="Tahoma" w:cs="Tahoma"/>
        </w:rPr>
        <w:t xml:space="preserve">so </w:t>
      </w:r>
      <w:r w:rsidR="00B85CBC" w:rsidRPr="008C2E61">
        <w:rPr>
          <w:rFonts w:ascii="Tahoma" w:hAnsi="Tahoma" w:cs="Tahoma"/>
        </w:rPr>
        <w:t>v izvajanju</w:t>
      </w:r>
      <w:r w:rsidR="00990510" w:rsidRPr="008C2E61">
        <w:rPr>
          <w:rFonts w:ascii="Tahoma" w:hAnsi="Tahoma" w:cs="Tahoma"/>
        </w:rPr>
        <w:t xml:space="preserve"> </w:t>
      </w:r>
      <w:r w:rsidR="000C70E3" w:rsidRPr="008C2E61">
        <w:rPr>
          <w:rFonts w:ascii="Tahoma" w:hAnsi="Tahoma" w:cs="Tahoma"/>
        </w:rPr>
        <w:t xml:space="preserve">najmanj </w:t>
      </w:r>
      <w:r w:rsidR="00990510" w:rsidRPr="008C2E61">
        <w:rPr>
          <w:rFonts w:ascii="Tahoma" w:hAnsi="Tahoma" w:cs="Tahoma"/>
        </w:rPr>
        <w:t>eno</w:t>
      </w:r>
      <w:r w:rsidR="000C70E3" w:rsidRPr="008C2E61">
        <w:rPr>
          <w:rFonts w:ascii="Tahoma" w:hAnsi="Tahoma" w:cs="Tahoma"/>
        </w:rPr>
        <w:t xml:space="preserve"> (1)</w:t>
      </w:r>
      <w:r w:rsidR="00990510" w:rsidRPr="008C2E61">
        <w:rPr>
          <w:rFonts w:ascii="Tahoma" w:hAnsi="Tahoma" w:cs="Tahoma"/>
        </w:rPr>
        <w:t xml:space="preserve"> leto</w:t>
      </w:r>
      <w:r w:rsidR="000C70E3" w:rsidRPr="008C2E61">
        <w:rPr>
          <w:rFonts w:ascii="Tahoma" w:hAnsi="Tahoma" w:cs="Tahoma"/>
        </w:rPr>
        <w:t xml:space="preserve"> od datuma sklenitve pogodbe</w:t>
      </w:r>
      <w:r w:rsidRPr="008C2E61">
        <w:rPr>
          <w:rFonts w:ascii="Tahoma" w:hAnsi="Tahoma" w:cs="Tahoma"/>
        </w:rPr>
        <w:t>.</w:t>
      </w:r>
      <w:r>
        <w:rPr>
          <w:rFonts w:ascii="Tahoma" w:hAnsi="Tahoma" w:cs="Tahoma"/>
        </w:rPr>
        <w:t xml:space="preserve"> </w:t>
      </w:r>
    </w:p>
    <w:p w14:paraId="4DA3311D" w14:textId="77777777" w:rsidR="0071439F" w:rsidRDefault="0071439F" w:rsidP="0071439F">
      <w:pPr>
        <w:keepNext/>
        <w:keepLines/>
        <w:jc w:val="both"/>
        <w:rPr>
          <w:rFonts w:ascii="Tahoma" w:hAnsi="Tahoma" w:cs="Tahoma"/>
          <w:b/>
        </w:rPr>
      </w:pPr>
    </w:p>
    <w:p w14:paraId="355F3A6B" w14:textId="1E92E520" w:rsidR="00BB7DA8" w:rsidRDefault="00BB7DA8" w:rsidP="0071439F">
      <w:pPr>
        <w:keepNext/>
        <w:keepLines/>
        <w:jc w:val="both"/>
        <w:rPr>
          <w:rFonts w:ascii="Tahoma" w:hAnsi="Tahoma" w:cs="Tahoma"/>
          <w:b/>
        </w:rPr>
      </w:pPr>
      <w:r>
        <w:rPr>
          <w:rFonts w:ascii="Tahoma" w:hAnsi="Tahoma" w:cs="Tahoma"/>
          <w:b/>
        </w:rPr>
        <w:t>Dodatna referenca se lahko nanaša na pravnega strokovnjaka, ki v ponudbi nastopa kot vodja projektne skupine ali na pravnega strokovnjaka, ki v ponudbi nastopa kot odvetnik (glede na zahteve v tč. 3.3.2.2).</w:t>
      </w:r>
    </w:p>
    <w:p w14:paraId="51568798" w14:textId="77777777" w:rsidR="00BB7DA8" w:rsidRDefault="00BB7DA8" w:rsidP="0071439F">
      <w:pPr>
        <w:keepNext/>
        <w:keepLines/>
        <w:jc w:val="both"/>
        <w:rPr>
          <w:rFonts w:ascii="Tahoma" w:hAnsi="Tahoma" w:cs="Tahoma"/>
          <w:b/>
        </w:rPr>
      </w:pPr>
    </w:p>
    <w:p w14:paraId="1767792A" w14:textId="77777777" w:rsidR="0071439F" w:rsidRDefault="0071439F" w:rsidP="0071439F">
      <w:pPr>
        <w:keepNext/>
        <w:keepLines/>
        <w:jc w:val="both"/>
        <w:rPr>
          <w:rFonts w:ascii="Tahoma" w:hAnsi="Tahoma" w:cs="Tahoma"/>
          <w:b/>
          <w:bCs/>
        </w:rPr>
      </w:pPr>
      <w:r w:rsidRPr="00AE3778">
        <w:rPr>
          <w:rFonts w:ascii="Tahoma" w:hAnsi="Tahoma" w:cs="Tahoma"/>
          <w:b/>
          <w:bCs/>
        </w:rPr>
        <w:t>Dokazila:</w:t>
      </w:r>
    </w:p>
    <w:p w14:paraId="7B28452C" w14:textId="1009FD1E" w:rsidR="00392A66" w:rsidRPr="003721DE" w:rsidRDefault="00392A66" w:rsidP="0071439F">
      <w:pPr>
        <w:keepNext/>
        <w:keepLines/>
        <w:jc w:val="both"/>
        <w:rPr>
          <w:rFonts w:ascii="Tahoma" w:hAnsi="Tahoma" w:cs="Tahoma"/>
        </w:rPr>
      </w:pPr>
      <w:r w:rsidRPr="003721DE">
        <w:rPr>
          <w:rFonts w:ascii="Tahoma" w:hAnsi="Tahoma" w:cs="Tahoma"/>
        </w:rPr>
        <w:t>Ponudnik izkaže izpolnjevanje merila s podpisom in s predložitvijo naslednjih prilog</w:t>
      </w:r>
      <w:r>
        <w:rPr>
          <w:rFonts w:ascii="Tahoma" w:hAnsi="Tahoma" w:cs="Tahoma"/>
        </w:rPr>
        <w:t>:</w:t>
      </w:r>
    </w:p>
    <w:p w14:paraId="77A005F0" w14:textId="0C0F6346" w:rsidR="0071439F" w:rsidRDefault="0071439F" w:rsidP="0071439F">
      <w:pPr>
        <w:pStyle w:val="Odstavekseznama"/>
        <w:keepNext/>
        <w:keepLines/>
        <w:numPr>
          <w:ilvl w:val="0"/>
          <w:numId w:val="45"/>
        </w:numPr>
        <w:ind w:left="426" w:hanging="426"/>
        <w:jc w:val="both"/>
        <w:rPr>
          <w:rFonts w:ascii="Tahoma" w:hAnsi="Tahoma" w:cs="Tahoma"/>
        </w:rPr>
      </w:pPr>
      <w:r w:rsidRPr="00AF1B3F">
        <w:rPr>
          <w:rFonts w:ascii="Tahoma" w:hAnsi="Tahoma" w:cs="Tahoma"/>
        </w:rPr>
        <w:t xml:space="preserve">Izpolnjena, podpisana in žigosana Priloga </w:t>
      </w:r>
      <w:r w:rsidR="00392A66">
        <w:rPr>
          <w:rFonts w:ascii="Tahoma" w:hAnsi="Tahoma" w:cs="Tahoma"/>
        </w:rPr>
        <w:t>2</w:t>
      </w:r>
      <w:r w:rsidR="00B85CBC">
        <w:rPr>
          <w:rFonts w:ascii="Tahoma" w:hAnsi="Tahoma" w:cs="Tahoma"/>
        </w:rPr>
        <w:t>/</w:t>
      </w:r>
      <w:r w:rsidR="00392A66">
        <w:rPr>
          <w:rFonts w:ascii="Tahoma" w:hAnsi="Tahoma" w:cs="Tahoma"/>
        </w:rPr>
        <w:t>2 DODATNE REFERENCE PRAVNEGA STROKOVNJAKA - MERILO</w:t>
      </w:r>
      <w:r>
        <w:rPr>
          <w:rFonts w:ascii="Tahoma" w:hAnsi="Tahoma" w:cs="Tahoma"/>
        </w:rPr>
        <w:t>.</w:t>
      </w:r>
    </w:p>
    <w:p w14:paraId="663B6E87" w14:textId="77777777" w:rsidR="00442222" w:rsidRPr="002C3F27" w:rsidRDefault="00442222" w:rsidP="004227B8">
      <w:pPr>
        <w:keepNext/>
        <w:keepLines/>
        <w:jc w:val="both"/>
        <w:rPr>
          <w:rFonts w:ascii="Tahoma" w:hAnsi="Tahoma" w:cs="Tahoma"/>
          <w:bCs/>
        </w:rPr>
      </w:pPr>
    </w:p>
    <w:p w14:paraId="031B4FA9" w14:textId="6427A937" w:rsidR="007E1A47" w:rsidRPr="007E0744" w:rsidRDefault="007E1A47" w:rsidP="004227B8">
      <w:pPr>
        <w:keepNext/>
        <w:keepLines/>
        <w:numPr>
          <w:ilvl w:val="0"/>
          <w:numId w:val="10"/>
        </w:numPr>
        <w:jc w:val="both"/>
        <w:rPr>
          <w:rFonts w:ascii="Tahoma" w:hAnsi="Tahoma" w:cs="Tahoma"/>
          <w:b/>
          <w:sz w:val="22"/>
          <w:szCs w:val="22"/>
        </w:rPr>
      </w:pPr>
      <w:r w:rsidRPr="007E0744">
        <w:rPr>
          <w:rFonts w:ascii="Tahoma" w:hAnsi="Tahoma" w:cs="Tahoma"/>
          <w:b/>
          <w:sz w:val="22"/>
          <w:szCs w:val="22"/>
        </w:rPr>
        <w:t>NAVODILA</w:t>
      </w:r>
      <w:r w:rsidR="005E5050">
        <w:rPr>
          <w:rFonts w:ascii="Tahoma" w:hAnsi="Tahoma" w:cs="Tahoma"/>
          <w:b/>
          <w:sz w:val="22"/>
          <w:szCs w:val="22"/>
        </w:rPr>
        <w:t xml:space="preserve"> </w:t>
      </w:r>
      <w:r w:rsidRPr="007E0744">
        <w:rPr>
          <w:rFonts w:ascii="Tahoma" w:hAnsi="Tahoma" w:cs="Tahoma"/>
          <w:b/>
          <w:sz w:val="22"/>
          <w:szCs w:val="22"/>
        </w:rPr>
        <w:t>PONUDNIKOM</w:t>
      </w:r>
      <w:r w:rsidR="005E5050">
        <w:rPr>
          <w:rFonts w:ascii="Tahoma" w:hAnsi="Tahoma" w:cs="Tahoma"/>
          <w:b/>
          <w:sz w:val="22"/>
          <w:szCs w:val="22"/>
        </w:rPr>
        <w:t xml:space="preserve"> </w:t>
      </w:r>
      <w:r w:rsidRPr="007E0744">
        <w:rPr>
          <w:rFonts w:ascii="Tahoma" w:hAnsi="Tahoma" w:cs="Tahoma"/>
          <w:b/>
          <w:sz w:val="22"/>
          <w:szCs w:val="22"/>
        </w:rPr>
        <w:t>ZA</w:t>
      </w:r>
      <w:r w:rsidR="005E5050">
        <w:rPr>
          <w:rFonts w:ascii="Tahoma" w:hAnsi="Tahoma" w:cs="Tahoma"/>
          <w:b/>
          <w:sz w:val="22"/>
          <w:szCs w:val="22"/>
        </w:rPr>
        <w:t xml:space="preserve"> </w:t>
      </w:r>
      <w:r w:rsidRPr="007E0744">
        <w:rPr>
          <w:rFonts w:ascii="Tahoma" w:hAnsi="Tahoma" w:cs="Tahoma"/>
          <w:b/>
          <w:sz w:val="22"/>
          <w:szCs w:val="22"/>
        </w:rPr>
        <w:t>IZDELAVO</w:t>
      </w:r>
      <w:r w:rsidR="005E5050">
        <w:rPr>
          <w:rFonts w:ascii="Tahoma" w:hAnsi="Tahoma" w:cs="Tahoma"/>
          <w:b/>
          <w:sz w:val="22"/>
          <w:szCs w:val="22"/>
        </w:rPr>
        <w:t xml:space="preserve"> </w:t>
      </w:r>
      <w:r w:rsidRPr="007E0744">
        <w:rPr>
          <w:rFonts w:ascii="Tahoma" w:hAnsi="Tahoma" w:cs="Tahoma"/>
          <w:b/>
          <w:sz w:val="22"/>
          <w:szCs w:val="22"/>
        </w:rPr>
        <w:t>PONUDBE</w:t>
      </w:r>
      <w:r w:rsidR="005E5050">
        <w:rPr>
          <w:rFonts w:ascii="Tahoma" w:hAnsi="Tahoma" w:cs="Tahoma"/>
          <w:b/>
          <w:sz w:val="22"/>
          <w:szCs w:val="22"/>
        </w:rPr>
        <w:t xml:space="preserve"> </w:t>
      </w:r>
      <w:r w:rsidRPr="007E0744">
        <w:rPr>
          <w:rFonts w:ascii="Tahoma" w:hAnsi="Tahoma" w:cs="Tahoma"/>
          <w:b/>
          <w:sz w:val="22"/>
          <w:szCs w:val="22"/>
        </w:rPr>
        <w:t>IN</w:t>
      </w:r>
      <w:r w:rsidR="005E5050">
        <w:rPr>
          <w:rFonts w:ascii="Tahoma" w:hAnsi="Tahoma" w:cs="Tahoma"/>
          <w:b/>
          <w:sz w:val="22"/>
          <w:szCs w:val="22"/>
        </w:rPr>
        <w:t xml:space="preserve"> </w:t>
      </w:r>
      <w:r w:rsidRPr="007E0744">
        <w:rPr>
          <w:rFonts w:ascii="Tahoma" w:hAnsi="Tahoma" w:cs="Tahoma"/>
          <w:b/>
          <w:sz w:val="22"/>
          <w:szCs w:val="22"/>
        </w:rPr>
        <w:t>NAČIN</w:t>
      </w:r>
      <w:r w:rsidR="005E5050">
        <w:rPr>
          <w:rFonts w:ascii="Tahoma" w:hAnsi="Tahoma" w:cs="Tahoma"/>
          <w:b/>
          <w:sz w:val="22"/>
          <w:szCs w:val="22"/>
        </w:rPr>
        <w:t xml:space="preserve"> </w:t>
      </w:r>
      <w:r w:rsidRPr="007E0744">
        <w:rPr>
          <w:rFonts w:ascii="Tahoma" w:hAnsi="Tahoma" w:cs="Tahoma"/>
          <w:b/>
          <w:sz w:val="22"/>
          <w:szCs w:val="22"/>
        </w:rPr>
        <w:t>ZA</w:t>
      </w:r>
      <w:r w:rsidR="005E5050">
        <w:rPr>
          <w:rFonts w:ascii="Tahoma" w:hAnsi="Tahoma" w:cs="Tahoma"/>
          <w:b/>
          <w:sz w:val="22"/>
          <w:szCs w:val="22"/>
        </w:rPr>
        <w:t xml:space="preserve"> </w:t>
      </w:r>
      <w:r w:rsidRPr="007E0744">
        <w:rPr>
          <w:rFonts w:ascii="Tahoma" w:hAnsi="Tahoma" w:cs="Tahoma"/>
          <w:b/>
          <w:sz w:val="22"/>
          <w:szCs w:val="22"/>
        </w:rPr>
        <w:t>PREDLOŽITEV</w:t>
      </w:r>
      <w:r w:rsidR="005E5050">
        <w:rPr>
          <w:rFonts w:ascii="Tahoma" w:hAnsi="Tahoma" w:cs="Tahoma"/>
          <w:b/>
          <w:sz w:val="22"/>
          <w:szCs w:val="22"/>
        </w:rPr>
        <w:t xml:space="preserve"> </w:t>
      </w:r>
      <w:r w:rsidR="00035C2E" w:rsidRPr="007E0744">
        <w:rPr>
          <w:rFonts w:ascii="Tahoma" w:hAnsi="Tahoma" w:cs="Tahoma"/>
          <w:b/>
          <w:sz w:val="22"/>
          <w:szCs w:val="22"/>
        </w:rPr>
        <w:t>PONUDBE</w:t>
      </w:r>
    </w:p>
    <w:p w14:paraId="49CBC57C" w14:textId="77777777" w:rsidR="007E1A47" w:rsidRPr="00A679F4" w:rsidRDefault="007E1A47" w:rsidP="004227B8">
      <w:pPr>
        <w:keepNext/>
        <w:keepLines/>
        <w:jc w:val="both"/>
        <w:rPr>
          <w:rFonts w:ascii="Tahoma" w:hAnsi="Tahoma" w:cs="Tahoma"/>
          <w:sz w:val="16"/>
        </w:rPr>
      </w:pPr>
    </w:p>
    <w:p w14:paraId="5B27926A" w14:textId="0A88B4C1" w:rsidR="00807CD7" w:rsidRPr="00916A64" w:rsidRDefault="00807CD7" w:rsidP="00916A64">
      <w:pPr>
        <w:pStyle w:val="Odstavekseznama"/>
        <w:keepNext/>
        <w:keepLines/>
        <w:numPr>
          <w:ilvl w:val="1"/>
          <w:numId w:val="10"/>
        </w:numPr>
        <w:jc w:val="both"/>
        <w:rPr>
          <w:rFonts w:ascii="Tahoma" w:hAnsi="Tahoma" w:cs="Tahoma"/>
          <w:b/>
          <w:bCs/>
        </w:rPr>
      </w:pPr>
      <w:r w:rsidRPr="00916A64">
        <w:rPr>
          <w:rFonts w:ascii="Tahoma" w:hAnsi="Tahoma" w:cs="Tahoma"/>
          <w:b/>
          <w:bCs/>
        </w:rPr>
        <w:t>Splošno</w:t>
      </w:r>
      <w:r w:rsidR="005E5050" w:rsidRPr="00916A64">
        <w:rPr>
          <w:rFonts w:ascii="Tahoma" w:hAnsi="Tahoma" w:cs="Tahoma"/>
          <w:b/>
          <w:bCs/>
        </w:rPr>
        <w:t xml:space="preserve"> </w:t>
      </w:r>
    </w:p>
    <w:p w14:paraId="1828C6CD" w14:textId="77777777" w:rsidR="00807CD7" w:rsidRPr="00A679F4" w:rsidRDefault="00807CD7" w:rsidP="004227B8">
      <w:pPr>
        <w:keepNext/>
        <w:keepLines/>
        <w:jc w:val="both"/>
        <w:rPr>
          <w:rFonts w:ascii="Tahoma" w:hAnsi="Tahoma" w:cs="Tahoma"/>
        </w:rPr>
      </w:pPr>
    </w:p>
    <w:p w14:paraId="6F5F553A" w14:textId="385B4969" w:rsidR="00807CD7" w:rsidRPr="00A679F4" w:rsidRDefault="00807CD7"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b/>
          <w:u w:val="single"/>
        </w:rPr>
        <w:t>mora</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b/>
        </w:rPr>
        <w:t>predložiti</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informacijski</w:t>
      </w:r>
      <w:r w:rsidR="005E5050">
        <w:rPr>
          <w:rFonts w:ascii="Tahoma" w:hAnsi="Tahoma" w:cs="Tahoma"/>
          <w:b/>
        </w:rPr>
        <w:t xml:space="preserve"> </w:t>
      </w:r>
      <w:r w:rsidRPr="00A679F4">
        <w:rPr>
          <w:rFonts w:ascii="Tahoma" w:hAnsi="Tahoma" w:cs="Tahoma"/>
          <w:b/>
        </w:rPr>
        <w:t>sistem</w:t>
      </w:r>
      <w:r w:rsidR="005E5050">
        <w:rPr>
          <w:rFonts w:ascii="Tahoma" w:hAnsi="Tahoma" w:cs="Tahoma"/>
          <w:b/>
        </w:rPr>
        <w:t xml:space="preserve"> </w:t>
      </w:r>
      <w:r w:rsidRPr="00A679F4">
        <w:rPr>
          <w:rFonts w:ascii="Tahoma" w:hAnsi="Tahoma" w:cs="Tahoma"/>
          <w:b/>
        </w:rPr>
        <w:t>e-JN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spletnem</w:t>
      </w:r>
      <w:r w:rsidR="005E5050">
        <w:rPr>
          <w:rFonts w:ascii="Tahoma" w:hAnsi="Tahoma" w:cs="Tahoma"/>
          <w:u w:val="single"/>
        </w:rPr>
        <w:t xml:space="preserve"> </w:t>
      </w:r>
      <w:r w:rsidRPr="00A679F4">
        <w:rPr>
          <w:rFonts w:ascii="Tahoma" w:hAnsi="Tahoma" w:cs="Tahoma"/>
          <w:u w:val="single"/>
        </w:rPr>
        <w:t>naslovu</w:t>
      </w:r>
      <w:r w:rsidR="005E5050">
        <w:rPr>
          <w:rFonts w:ascii="Tahoma" w:hAnsi="Tahoma" w:cs="Tahoma"/>
        </w:rPr>
        <w:t xml:space="preserve"> </w:t>
      </w:r>
      <w:hyperlink r:id="rId16" w:history="1">
        <w:r w:rsidRPr="00A679F4">
          <w:rPr>
            <w:rFonts w:ascii="Tahoma" w:hAnsi="Tahoma" w:cs="Tahoma"/>
            <w:color w:val="0000FF"/>
            <w:u w:val="single"/>
          </w:rPr>
          <w:t>https://ejn.gov.si/</w:t>
        </w:r>
      </w:hyperlink>
      <w:r w:rsidRPr="00A679F4">
        <w:rPr>
          <w:rFonts w:ascii="Tahoma" w:hAnsi="Tahoma" w:cs="Tahoma"/>
        </w:rPr>
        <w:t>,</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točko</w:t>
      </w:r>
      <w:r w:rsidR="005E5050">
        <w:rPr>
          <w:rFonts w:ascii="Tahoma" w:hAnsi="Tahoma" w:cs="Tahoma"/>
        </w:rPr>
        <w:t xml:space="preserve"> </w:t>
      </w:r>
      <w:r w:rsidRPr="00A679F4">
        <w:rPr>
          <w:rFonts w:ascii="Tahoma" w:hAnsi="Tahoma" w:cs="Tahoma"/>
        </w:rPr>
        <w:t>3</w:t>
      </w:r>
      <w:r w:rsidR="005E5050">
        <w:rPr>
          <w:rFonts w:ascii="Tahoma" w:hAnsi="Tahoma" w:cs="Tahoma"/>
        </w:rPr>
        <w:t xml:space="preserve"> </w:t>
      </w:r>
      <w:r w:rsidRPr="00A679F4">
        <w:rPr>
          <w:rFonts w:ascii="Tahoma" w:hAnsi="Tahoma" w:cs="Tahoma"/>
        </w:rPr>
        <w:t>dokumenta</w:t>
      </w:r>
      <w:r w:rsidR="005E5050">
        <w:rPr>
          <w:rFonts w:ascii="Tahoma" w:hAnsi="Tahoma" w:cs="Tahoma"/>
        </w:rPr>
        <w:t xml:space="preserve"> </w:t>
      </w:r>
      <w:r w:rsidRPr="00A679F4">
        <w:rPr>
          <w:rFonts w:ascii="Tahoma" w:hAnsi="Tahoma" w:cs="Tahoma"/>
        </w:rPr>
        <w:t>Navodila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uporabo</w:t>
      </w:r>
      <w:r w:rsidR="005E5050">
        <w:rPr>
          <w:rFonts w:ascii="Tahoma" w:hAnsi="Tahoma" w:cs="Tahoma"/>
        </w:rPr>
        <w:t xml:space="preserve"> </w:t>
      </w:r>
      <w:r w:rsidRPr="00A679F4">
        <w:rPr>
          <w:rFonts w:ascii="Tahoma" w:hAnsi="Tahoma" w:cs="Tahoma"/>
        </w:rPr>
        <w:t>informacijskega</w:t>
      </w:r>
      <w:r w:rsidR="005E5050">
        <w:rPr>
          <w:rFonts w:ascii="Tahoma" w:hAnsi="Tahoma" w:cs="Tahoma"/>
        </w:rPr>
        <w:t xml:space="preserve"> </w:t>
      </w:r>
      <w:r w:rsidRPr="00A679F4">
        <w:rPr>
          <w:rFonts w:ascii="Tahoma" w:hAnsi="Tahoma" w:cs="Tahoma"/>
        </w:rPr>
        <w:t>sistema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uporabo</w:t>
      </w:r>
      <w:r w:rsidR="005E5050">
        <w:rPr>
          <w:rFonts w:ascii="Tahoma" w:hAnsi="Tahoma" w:cs="Tahoma"/>
        </w:rPr>
        <w:t xml:space="preserve"> </w:t>
      </w:r>
      <w:r w:rsidRPr="00A679F4">
        <w:rPr>
          <w:rFonts w:ascii="Tahoma" w:hAnsi="Tahoma" w:cs="Tahoma"/>
        </w:rPr>
        <w:t>funkcionalnosti</w:t>
      </w:r>
      <w:r w:rsidR="005E5050">
        <w:rPr>
          <w:rFonts w:ascii="Tahoma" w:hAnsi="Tahoma" w:cs="Tahoma"/>
        </w:rPr>
        <w:t xml:space="preserve"> </w:t>
      </w:r>
      <w:r w:rsidRPr="00A679F4">
        <w:rPr>
          <w:rFonts w:ascii="Tahoma" w:hAnsi="Tahoma" w:cs="Tahoma"/>
        </w:rPr>
        <w:t>elektronske</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PONUDNIKI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Pr="00A679F4">
        <w:rPr>
          <w:rFonts w:ascii="Tahoma" w:hAnsi="Tahoma" w:cs="Tahoma"/>
        </w:rPr>
        <w:t>Navodila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uporabo</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del</w:t>
      </w:r>
      <w:r w:rsidR="005E5050">
        <w:rPr>
          <w:rFonts w:ascii="Tahoma" w:hAnsi="Tahoma" w:cs="Tahoma"/>
        </w:rPr>
        <w:t xml:space="preserve"> </w:t>
      </w:r>
      <w:r w:rsidRPr="00A679F4">
        <w:rPr>
          <w:rFonts w:ascii="Tahoma" w:hAnsi="Tahoma" w:cs="Tahoma"/>
        </w:rPr>
        <w:t>te</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objavljen</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spletnem</w:t>
      </w:r>
      <w:r w:rsidR="005E5050">
        <w:rPr>
          <w:rFonts w:ascii="Tahoma" w:hAnsi="Tahoma" w:cs="Tahoma"/>
        </w:rPr>
        <w:t xml:space="preserve"> </w:t>
      </w:r>
      <w:r w:rsidRPr="00A679F4">
        <w:rPr>
          <w:rFonts w:ascii="Tahoma" w:hAnsi="Tahoma" w:cs="Tahoma"/>
        </w:rPr>
        <w:t>naslovu</w:t>
      </w:r>
      <w:r w:rsidR="005E5050">
        <w:rPr>
          <w:rFonts w:ascii="Tahoma" w:hAnsi="Tahoma" w:cs="Tahoma"/>
        </w:rPr>
        <w:t xml:space="preserve"> </w:t>
      </w:r>
      <w:hyperlink r:id="rId17" w:history="1">
        <w:r w:rsidRPr="00A679F4">
          <w:rPr>
            <w:rFonts w:ascii="Tahoma" w:hAnsi="Tahoma" w:cs="Tahoma"/>
            <w:color w:val="0000FF"/>
            <w:u w:val="single"/>
          </w:rPr>
          <w:t>https://ejn.gov.si/</w:t>
        </w:r>
      </w:hyperlink>
      <w:r w:rsidRPr="00A679F4">
        <w:rPr>
          <w:rFonts w:ascii="Tahoma" w:hAnsi="Tahoma" w:cs="Tahoma"/>
        </w:rPr>
        <w:t>.</w:t>
      </w:r>
      <w:r w:rsidR="005E5050">
        <w:rPr>
          <w:rFonts w:ascii="Tahoma" w:hAnsi="Tahoma" w:cs="Tahoma"/>
        </w:rPr>
        <w:t xml:space="preserve"> </w:t>
      </w:r>
    </w:p>
    <w:p w14:paraId="37557919" w14:textId="77777777" w:rsidR="00807CD7" w:rsidRPr="00A679F4" w:rsidRDefault="00807CD7" w:rsidP="004227B8">
      <w:pPr>
        <w:keepNext/>
        <w:keepLines/>
        <w:jc w:val="both"/>
        <w:rPr>
          <w:rFonts w:ascii="Tahoma" w:hAnsi="Tahoma" w:cs="Tahoma"/>
          <w:sz w:val="18"/>
        </w:rPr>
      </w:pPr>
    </w:p>
    <w:p w14:paraId="651384A1" w14:textId="0EC764FC" w:rsidR="00807CD7" w:rsidRPr="00A679F4" w:rsidRDefault="00807CD7" w:rsidP="004227B8">
      <w:pPr>
        <w:keepNext/>
        <w:keepLines/>
        <w:jc w:val="both"/>
        <w:rPr>
          <w:rFonts w:ascii="Tahoma" w:hAnsi="Tahoma" w:cs="Tahoma"/>
        </w:rPr>
      </w:pP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mora</w:t>
      </w:r>
      <w:r w:rsidR="005E5050">
        <w:rPr>
          <w:rFonts w:ascii="Tahoma" w:hAnsi="Tahoma" w:cs="Tahoma"/>
          <w:u w:val="single"/>
        </w:rPr>
        <w:t xml:space="preserve"> </w:t>
      </w:r>
      <w:r w:rsidRPr="00A679F4">
        <w:rPr>
          <w:rFonts w:ascii="Tahoma" w:hAnsi="Tahoma" w:cs="Tahoma"/>
          <w:u w:val="single"/>
        </w:rPr>
        <w:t>pred</w:t>
      </w:r>
      <w:r w:rsidR="005E5050">
        <w:rPr>
          <w:rFonts w:ascii="Tahoma" w:hAnsi="Tahoma" w:cs="Tahoma"/>
          <w:u w:val="single"/>
        </w:rPr>
        <w:t xml:space="preserve"> </w:t>
      </w:r>
      <w:r w:rsidRPr="00A679F4">
        <w:rPr>
          <w:rFonts w:ascii="Tahoma" w:hAnsi="Tahoma" w:cs="Tahoma"/>
          <w:u w:val="single"/>
        </w:rPr>
        <w:t>oddajo</w:t>
      </w:r>
      <w:r w:rsidR="005E5050">
        <w:rPr>
          <w:rFonts w:ascii="Tahoma" w:hAnsi="Tahoma" w:cs="Tahoma"/>
          <w:u w:val="single"/>
        </w:rPr>
        <w:t xml:space="preserve"> </w:t>
      </w:r>
      <w:r w:rsidRPr="00A679F4">
        <w:rPr>
          <w:rFonts w:ascii="Tahoma" w:hAnsi="Tahoma" w:cs="Tahoma"/>
          <w:u w:val="single"/>
        </w:rPr>
        <w:t>ponudbe</w:t>
      </w:r>
      <w:r w:rsidR="005E5050">
        <w:rPr>
          <w:rFonts w:ascii="Tahoma" w:hAnsi="Tahoma" w:cs="Tahoma"/>
          <w:u w:val="single"/>
        </w:rPr>
        <w:t xml:space="preserve"> </w:t>
      </w:r>
      <w:r w:rsidRPr="00A679F4">
        <w:rPr>
          <w:rFonts w:ascii="Tahoma" w:hAnsi="Tahoma" w:cs="Tahoma"/>
          <w:u w:val="single"/>
        </w:rPr>
        <w:t>registrirati</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spletnem</w:t>
      </w:r>
      <w:r w:rsidR="005E5050">
        <w:rPr>
          <w:rFonts w:ascii="Tahoma" w:hAnsi="Tahoma" w:cs="Tahoma"/>
          <w:u w:val="single"/>
        </w:rPr>
        <w:t xml:space="preserve"> </w:t>
      </w:r>
      <w:r w:rsidRPr="00A679F4">
        <w:rPr>
          <w:rFonts w:ascii="Tahoma" w:hAnsi="Tahoma" w:cs="Tahoma"/>
          <w:u w:val="single"/>
        </w:rPr>
        <w:t>naslovu</w:t>
      </w:r>
      <w:r w:rsidR="005E5050">
        <w:rPr>
          <w:rFonts w:ascii="Tahoma" w:hAnsi="Tahoma" w:cs="Tahoma"/>
        </w:rPr>
        <w:t xml:space="preserve"> </w:t>
      </w:r>
      <w:hyperlink r:id="rId18" w:history="1">
        <w:r w:rsidRPr="00A679F4">
          <w:rPr>
            <w:rFonts w:ascii="Tahoma" w:hAnsi="Tahoma" w:cs="Tahoma"/>
            <w:color w:val="0000FF"/>
            <w:u w:val="single"/>
          </w:rPr>
          <w:t>https://ejn.gov.si/</w:t>
        </w:r>
      </w:hyperlink>
      <w:r w:rsidRPr="00A679F4">
        <w:rPr>
          <w:rFonts w:ascii="Tahoma" w:hAnsi="Tahoma" w:cs="Tahoma"/>
        </w:rPr>
        <w:t>,</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Navodili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uporabo</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že</w:t>
      </w:r>
      <w:r w:rsidR="005E5050">
        <w:rPr>
          <w:rFonts w:ascii="Tahoma" w:hAnsi="Tahoma" w:cs="Tahoma"/>
        </w:rPr>
        <w:t xml:space="preserve"> </w:t>
      </w:r>
      <w:r w:rsidRPr="00A679F4">
        <w:rPr>
          <w:rFonts w:ascii="Tahoma" w:hAnsi="Tahoma" w:cs="Tahoma"/>
        </w:rPr>
        <w:t>registriran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aplikacijo</w:t>
      </w:r>
      <w:r w:rsidR="005E5050">
        <w:rPr>
          <w:rFonts w:ascii="Tahoma" w:hAnsi="Tahoma" w:cs="Tahoma"/>
        </w:rPr>
        <w:t xml:space="preserve"> </w:t>
      </w:r>
      <w:r w:rsidRPr="00A679F4">
        <w:rPr>
          <w:rFonts w:ascii="Tahoma" w:hAnsi="Tahoma" w:cs="Tahoma"/>
        </w:rPr>
        <w:t>prijavi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istem</w:t>
      </w:r>
      <w:r w:rsidR="005E5050">
        <w:rPr>
          <w:rFonts w:ascii="Tahoma" w:hAnsi="Tahoma" w:cs="Tahoma"/>
        </w:rPr>
        <w:t xml:space="preserve"> </w:t>
      </w:r>
      <w:r w:rsidRPr="00A679F4">
        <w:rPr>
          <w:rFonts w:ascii="Tahoma" w:hAnsi="Tahoma" w:cs="Tahoma"/>
        </w:rPr>
        <w:t>naslovu.</w:t>
      </w:r>
      <w:r w:rsidR="005E5050">
        <w:rPr>
          <w:rFonts w:ascii="Tahoma" w:hAnsi="Tahoma" w:cs="Tahoma"/>
        </w:rPr>
        <w:t xml:space="preserve"> </w:t>
      </w:r>
    </w:p>
    <w:p w14:paraId="38D3F872" w14:textId="77777777" w:rsidR="00807CD7" w:rsidRPr="00A679F4" w:rsidRDefault="00807CD7" w:rsidP="004227B8">
      <w:pPr>
        <w:keepNext/>
        <w:keepLines/>
        <w:jc w:val="both"/>
        <w:rPr>
          <w:rFonts w:ascii="Tahoma" w:hAnsi="Tahoma" w:cs="Tahoma"/>
          <w:sz w:val="18"/>
        </w:rPr>
      </w:pPr>
    </w:p>
    <w:p w14:paraId="36EEECBB" w14:textId="69EF85E7" w:rsidR="00807CD7" w:rsidRPr="00A679F4" w:rsidRDefault="00807CD7" w:rsidP="004227B8">
      <w:pPr>
        <w:keepNext/>
        <w:keepLines/>
        <w:jc w:val="both"/>
        <w:rPr>
          <w:rFonts w:ascii="Tahoma" w:hAnsi="Tahoma" w:cs="Tahoma"/>
        </w:rPr>
      </w:pPr>
      <w:r w:rsidRPr="00A679F4">
        <w:rPr>
          <w:rFonts w:ascii="Tahoma" w:hAnsi="Tahoma" w:cs="Tahoma"/>
        </w:rPr>
        <w:t>Uporabnik</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pooblaščen</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oddajanje</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odda</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klikom</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gumb</w:t>
      </w:r>
      <w:r w:rsidR="005E5050">
        <w:rPr>
          <w:rFonts w:ascii="Tahoma" w:hAnsi="Tahoma" w:cs="Tahoma"/>
        </w:rPr>
        <w:t xml:space="preserve"> </w:t>
      </w:r>
      <w:r w:rsidRPr="00A679F4">
        <w:rPr>
          <w:rFonts w:ascii="Tahoma" w:hAnsi="Tahoma" w:cs="Tahoma"/>
        </w:rPr>
        <w:t>»Oddaj«.</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ob</w:t>
      </w:r>
      <w:r w:rsidR="005E5050">
        <w:rPr>
          <w:rFonts w:ascii="Tahoma" w:hAnsi="Tahoma" w:cs="Tahoma"/>
        </w:rPr>
        <w:t xml:space="preserve"> </w:t>
      </w:r>
      <w:r w:rsidRPr="00A679F4">
        <w:rPr>
          <w:rFonts w:ascii="Tahoma" w:hAnsi="Tahoma" w:cs="Tahoma"/>
        </w:rPr>
        <w:t>oddaji</w:t>
      </w:r>
      <w:r w:rsidR="005E5050">
        <w:rPr>
          <w:rFonts w:ascii="Tahoma" w:hAnsi="Tahoma" w:cs="Tahoma"/>
        </w:rPr>
        <w:t xml:space="preserve"> </w:t>
      </w:r>
      <w:r w:rsidRPr="00A679F4">
        <w:rPr>
          <w:rFonts w:ascii="Tahoma" w:hAnsi="Tahoma" w:cs="Tahoma"/>
        </w:rPr>
        <w:t>ponudb</w:t>
      </w:r>
      <w:r w:rsidR="005E5050">
        <w:rPr>
          <w:rFonts w:ascii="Tahoma" w:hAnsi="Tahoma" w:cs="Tahoma"/>
        </w:rPr>
        <w:t xml:space="preserve"> </w:t>
      </w:r>
      <w:r w:rsidRPr="00A679F4">
        <w:rPr>
          <w:rFonts w:ascii="Tahoma" w:hAnsi="Tahoma" w:cs="Tahoma"/>
        </w:rPr>
        <w:t>zabeleži</w:t>
      </w:r>
      <w:r w:rsidR="005E5050">
        <w:rPr>
          <w:rFonts w:ascii="Tahoma" w:hAnsi="Tahoma" w:cs="Tahoma"/>
        </w:rPr>
        <w:t xml:space="preserve"> </w:t>
      </w:r>
      <w:r w:rsidRPr="00A679F4">
        <w:rPr>
          <w:rFonts w:ascii="Tahoma" w:hAnsi="Tahoma" w:cs="Tahoma"/>
        </w:rPr>
        <w:t>identiteto</w:t>
      </w:r>
      <w:r w:rsidR="005E5050">
        <w:rPr>
          <w:rFonts w:ascii="Tahoma" w:hAnsi="Tahoma" w:cs="Tahoma"/>
        </w:rPr>
        <w:t xml:space="preserve"> </w:t>
      </w:r>
      <w:r w:rsidRPr="00A679F4">
        <w:rPr>
          <w:rFonts w:ascii="Tahoma" w:hAnsi="Tahoma" w:cs="Tahoma"/>
        </w:rPr>
        <w:t>uporabnika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čas</w:t>
      </w:r>
      <w:r w:rsidR="005E5050">
        <w:rPr>
          <w:rFonts w:ascii="Tahoma" w:hAnsi="Tahoma" w:cs="Tahoma"/>
        </w:rPr>
        <w:t xml:space="preserve"> </w:t>
      </w:r>
      <w:r w:rsidRPr="00A679F4">
        <w:rPr>
          <w:rFonts w:ascii="Tahoma" w:hAnsi="Tahoma" w:cs="Tahoma"/>
        </w:rPr>
        <w:t>oddaje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u w:val="single"/>
        </w:rPr>
        <w:t>Uporabnik</w:t>
      </w:r>
      <w:r w:rsidR="005E5050">
        <w:rPr>
          <w:rFonts w:ascii="Tahoma" w:hAnsi="Tahoma" w:cs="Tahoma"/>
          <w:u w:val="single"/>
        </w:rPr>
        <w:t xml:space="preserve"> </w:t>
      </w:r>
      <w:r w:rsidRPr="00A679F4">
        <w:rPr>
          <w:rFonts w:ascii="Tahoma" w:hAnsi="Tahoma" w:cs="Tahoma"/>
          <w:u w:val="single"/>
        </w:rPr>
        <w:t>z</w:t>
      </w:r>
      <w:r w:rsidR="005E5050">
        <w:rPr>
          <w:rFonts w:ascii="Tahoma" w:hAnsi="Tahoma" w:cs="Tahoma"/>
          <w:u w:val="single"/>
        </w:rPr>
        <w:t xml:space="preserve"> </w:t>
      </w:r>
      <w:r w:rsidRPr="00A679F4">
        <w:rPr>
          <w:rFonts w:ascii="Tahoma" w:hAnsi="Tahoma" w:cs="Tahoma"/>
          <w:u w:val="single"/>
        </w:rPr>
        <w:t>dejanjem</w:t>
      </w:r>
      <w:r w:rsidR="005E5050">
        <w:rPr>
          <w:rFonts w:ascii="Tahoma" w:hAnsi="Tahoma" w:cs="Tahoma"/>
          <w:u w:val="single"/>
        </w:rPr>
        <w:t xml:space="preserve"> </w:t>
      </w:r>
      <w:r w:rsidRPr="00A679F4">
        <w:rPr>
          <w:rFonts w:ascii="Tahoma" w:hAnsi="Tahoma" w:cs="Tahoma"/>
          <w:u w:val="single"/>
        </w:rPr>
        <w:t>oddaje</w:t>
      </w:r>
      <w:r w:rsidR="005E5050">
        <w:rPr>
          <w:rFonts w:ascii="Tahoma" w:hAnsi="Tahoma" w:cs="Tahoma"/>
          <w:u w:val="single"/>
        </w:rPr>
        <w:t xml:space="preserve"> </w:t>
      </w:r>
      <w:r w:rsidRPr="00A679F4">
        <w:rPr>
          <w:rFonts w:ascii="Tahoma" w:hAnsi="Tahoma" w:cs="Tahoma"/>
          <w:u w:val="single"/>
        </w:rPr>
        <w:t>ponudbe</w:t>
      </w:r>
      <w:r w:rsidR="005E5050">
        <w:rPr>
          <w:rFonts w:ascii="Tahoma" w:hAnsi="Tahoma" w:cs="Tahoma"/>
          <w:u w:val="single"/>
        </w:rPr>
        <w:t xml:space="preserve"> </w:t>
      </w:r>
      <w:r w:rsidRPr="00A679F4">
        <w:rPr>
          <w:rFonts w:ascii="Tahoma" w:hAnsi="Tahoma" w:cs="Tahoma"/>
          <w:u w:val="single"/>
        </w:rPr>
        <w:t>izkaže</w:t>
      </w:r>
      <w:r w:rsidR="005E5050">
        <w:rPr>
          <w:rFonts w:ascii="Tahoma" w:hAnsi="Tahoma" w:cs="Tahoma"/>
          <w:u w:val="single"/>
        </w:rPr>
        <w:t xml:space="preserve"> </w:t>
      </w:r>
      <w:r w:rsidRPr="00A679F4">
        <w:rPr>
          <w:rFonts w:ascii="Tahoma" w:hAnsi="Tahoma" w:cs="Tahoma"/>
          <w:u w:val="single"/>
        </w:rPr>
        <w:t>in</w:t>
      </w:r>
      <w:r w:rsidR="005E5050">
        <w:rPr>
          <w:rFonts w:ascii="Tahoma" w:hAnsi="Tahoma" w:cs="Tahoma"/>
          <w:u w:val="single"/>
        </w:rPr>
        <w:t xml:space="preserve"> </w:t>
      </w:r>
      <w:r w:rsidRPr="00A679F4">
        <w:rPr>
          <w:rFonts w:ascii="Tahoma" w:hAnsi="Tahoma" w:cs="Tahoma"/>
          <w:u w:val="single"/>
        </w:rPr>
        <w:t>izjavi</w:t>
      </w:r>
      <w:r w:rsidR="005E5050">
        <w:rPr>
          <w:rFonts w:ascii="Tahoma" w:hAnsi="Tahoma" w:cs="Tahoma"/>
          <w:u w:val="single"/>
        </w:rPr>
        <w:t xml:space="preserve"> </w:t>
      </w:r>
      <w:r w:rsidRPr="00A679F4">
        <w:rPr>
          <w:rFonts w:ascii="Tahoma" w:hAnsi="Tahoma" w:cs="Tahoma"/>
          <w:u w:val="single"/>
        </w:rPr>
        <w:t>voljo</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imenu</w:t>
      </w:r>
      <w:r w:rsidR="005E5050">
        <w:rPr>
          <w:rFonts w:ascii="Tahoma" w:hAnsi="Tahoma" w:cs="Tahoma"/>
          <w:u w:val="single"/>
        </w:rPr>
        <w:t xml:space="preserve"> </w:t>
      </w:r>
      <w:r w:rsidRPr="00A679F4">
        <w:rPr>
          <w:rFonts w:ascii="Tahoma" w:hAnsi="Tahoma" w:cs="Tahoma"/>
          <w:u w:val="single"/>
        </w:rPr>
        <w:t>ponudnika</w:t>
      </w:r>
      <w:r w:rsidR="005E5050">
        <w:rPr>
          <w:rFonts w:ascii="Tahoma" w:hAnsi="Tahoma" w:cs="Tahoma"/>
          <w:u w:val="single"/>
        </w:rPr>
        <w:t xml:space="preserve"> </w:t>
      </w:r>
      <w:r w:rsidRPr="00A679F4">
        <w:rPr>
          <w:rFonts w:ascii="Tahoma" w:hAnsi="Tahoma" w:cs="Tahoma"/>
          <w:u w:val="single"/>
        </w:rPr>
        <w:t>oddati</w:t>
      </w:r>
      <w:r w:rsidR="005E5050">
        <w:rPr>
          <w:rFonts w:ascii="Tahoma" w:hAnsi="Tahoma" w:cs="Tahoma"/>
          <w:u w:val="single"/>
        </w:rPr>
        <w:t xml:space="preserve"> </w:t>
      </w:r>
      <w:r w:rsidRPr="00A679F4">
        <w:rPr>
          <w:rFonts w:ascii="Tahoma" w:hAnsi="Tahoma" w:cs="Tahoma"/>
          <w:u w:val="single"/>
        </w:rPr>
        <w:t>zavezujočo</w:t>
      </w:r>
      <w:r w:rsidR="005E5050">
        <w:rPr>
          <w:rFonts w:ascii="Tahoma" w:hAnsi="Tahoma" w:cs="Tahoma"/>
          <w:u w:val="single"/>
        </w:rPr>
        <w:t xml:space="preserve"> </w:t>
      </w:r>
      <w:r w:rsidRPr="00A679F4">
        <w:rPr>
          <w:rFonts w:ascii="Tahoma" w:hAnsi="Tahoma" w:cs="Tahoma"/>
          <w:u w:val="single"/>
        </w:rPr>
        <w:t>ponudbo</w:t>
      </w:r>
      <w:r w:rsidR="005E5050">
        <w:rPr>
          <w:rFonts w:ascii="Tahoma" w:hAnsi="Tahoma" w:cs="Tahoma"/>
        </w:rPr>
        <w:t xml:space="preserve"> </w:t>
      </w:r>
      <w:r w:rsidRPr="00A679F4">
        <w:rPr>
          <w:rFonts w:ascii="Tahoma" w:hAnsi="Tahoma" w:cs="Tahoma"/>
        </w:rPr>
        <w:t>(18.</w:t>
      </w:r>
      <w:r w:rsidR="005E5050">
        <w:rPr>
          <w:rFonts w:ascii="Tahoma" w:hAnsi="Tahoma" w:cs="Tahoma"/>
        </w:rPr>
        <w:t xml:space="preserve"> </w:t>
      </w:r>
      <w:r w:rsidRPr="00A679F4">
        <w:rPr>
          <w:rFonts w:ascii="Tahoma" w:hAnsi="Tahoma" w:cs="Tahoma"/>
        </w:rPr>
        <w:t>člen</w:t>
      </w:r>
      <w:r w:rsidR="005E5050">
        <w:rPr>
          <w:rFonts w:ascii="Tahoma" w:hAnsi="Tahoma" w:cs="Tahoma"/>
        </w:rPr>
        <w:t xml:space="preserve"> </w:t>
      </w:r>
      <w:r w:rsidRPr="00A679F4">
        <w:rPr>
          <w:rFonts w:ascii="Tahoma" w:hAnsi="Tahoma" w:cs="Tahoma"/>
        </w:rPr>
        <w:t>Obligacijskega</w:t>
      </w:r>
      <w:r w:rsidR="005E5050">
        <w:rPr>
          <w:rFonts w:ascii="Tahoma" w:hAnsi="Tahoma" w:cs="Tahoma"/>
        </w:rPr>
        <w:t xml:space="preserve"> </w:t>
      </w:r>
      <w:r w:rsidRPr="00A679F4">
        <w:rPr>
          <w:rFonts w:ascii="Tahoma" w:hAnsi="Tahoma" w:cs="Tahoma"/>
        </w:rPr>
        <w:t>zakonika;</w:t>
      </w:r>
      <w:r w:rsidR="005E5050">
        <w:t xml:space="preserve"> </w:t>
      </w:r>
      <w:r w:rsidRPr="00A679F4">
        <w:rPr>
          <w:rFonts w:ascii="Tahoma" w:hAnsi="Tahoma" w:cs="Tahoma"/>
        </w:rPr>
        <w:t>Uradni</w:t>
      </w:r>
      <w:r w:rsidR="005E5050">
        <w:rPr>
          <w:rFonts w:ascii="Tahoma" w:hAnsi="Tahoma" w:cs="Tahoma"/>
        </w:rPr>
        <w:t xml:space="preserve"> </w:t>
      </w:r>
      <w:r w:rsidRPr="00A679F4">
        <w:rPr>
          <w:rFonts w:ascii="Tahoma" w:hAnsi="Tahoma" w:cs="Tahoma"/>
        </w:rPr>
        <w:t>list</w:t>
      </w:r>
      <w:r w:rsidR="005E5050">
        <w:rPr>
          <w:rFonts w:ascii="Tahoma" w:hAnsi="Tahoma" w:cs="Tahoma"/>
        </w:rPr>
        <w:t xml:space="preserve"> </w:t>
      </w:r>
      <w:r w:rsidRPr="00A679F4">
        <w:rPr>
          <w:rFonts w:ascii="Tahoma" w:hAnsi="Tahoma" w:cs="Tahoma"/>
        </w:rPr>
        <w:t>RS,</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97/07</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uradno</w:t>
      </w:r>
      <w:r w:rsidR="005E5050">
        <w:rPr>
          <w:rFonts w:ascii="Tahoma" w:hAnsi="Tahoma" w:cs="Tahoma"/>
        </w:rPr>
        <w:t xml:space="preserve"> </w:t>
      </w:r>
      <w:r w:rsidRPr="00A679F4">
        <w:rPr>
          <w:rFonts w:ascii="Tahoma" w:hAnsi="Tahoma" w:cs="Tahoma"/>
        </w:rPr>
        <w:t>prečiščeno</w:t>
      </w:r>
      <w:r w:rsidR="005E5050">
        <w:rPr>
          <w:rFonts w:ascii="Tahoma" w:hAnsi="Tahoma" w:cs="Tahoma"/>
        </w:rPr>
        <w:t xml:space="preserve"> </w:t>
      </w:r>
      <w:r w:rsidRPr="00A679F4">
        <w:rPr>
          <w:rFonts w:ascii="Tahoma" w:hAnsi="Tahoma" w:cs="Tahoma"/>
        </w:rPr>
        <w:t>besedilo,</w:t>
      </w:r>
      <w:r w:rsidR="005E5050">
        <w:rPr>
          <w:rFonts w:ascii="Tahoma" w:hAnsi="Tahoma" w:cs="Tahoma"/>
        </w:rPr>
        <w:t xml:space="preserve"> </w:t>
      </w:r>
      <w:r w:rsidRPr="00A679F4">
        <w:rPr>
          <w:rFonts w:ascii="Tahoma" w:hAnsi="Tahoma" w:cs="Tahoma"/>
        </w:rPr>
        <w:t>64/16</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odl.</w:t>
      </w:r>
      <w:r w:rsidR="005E5050">
        <w:rPr>
          <w:rFonts w:ascii="Tahoma" w:hAnsi="Tahoma" w:cs="Tahoma"/>
        </w:rPr>
        <w:t xml:space="preserve"> </w:t>
      </w:r>
      <w:r w:rsidRPr="00A679F4">
        <w:rPr>
          <w:rFonts w:ascii="Tahoma" w:hAnsi="Tahoma" w:cs="Tahoma"/>
        </w:rPr>
        <w:t>US</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20/18</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OROZ631).</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le-ta</w:t>
      </w:r>
      <w:r w:rsidR="005E5050">
        <w:rPr>
          <w:rFonts w:ascii="Tahoma" w:hAnsi="Tahoma" w:cs="Tahoma"/>
        </w:rPr>
        <w:t xml:space="preserve"> </w:t>
      </w:r>
      <w:r w:rsidRPr="00A679F4">
        <w:rPr>
          <w:rFonts w:ascii="Tahoma" w:hAnsi="Tahoma" w:cs="Tahoma"/>
        </w:rPr>
        <w:t>zavezujoča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čas,</w:t>
      </w:r>
      <w:r w:rsidR="005E5050">
        <w:rPr>
          <w:rFonts w:ascii="Tahoma" w:hAnsi="Tahoma" w:cs="Tahoma"/>
        </w:rPr>
        <w:t xml:space="preserve"> </w:t>
      </w:r>
      <w:r w:rsidRPr="00A679F4">
        <w:rPr>
          <w:rFonts w:ascii="Tahoma" w:hAnsi="Tahoma" w:cs="Tahoma"/>
        </w:rPr>
        <w:t>naveden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razen</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jo</w:t>
      </w:r>
      <w:r w:rsidR="005E5050">
        <w:rPr>
          <w:rFonts w:ascii="Tahoma" w:hAnsi="Tahoma" w:cs="Tahoma"/>
        </w:rPr>
        <w:t xml:space="preserve"> </w:t>
      </w:r>
      <w:r w:rsidRPr="00A679F4">
        <w:rPr>
          <w:rFonts w:ascii="Tahoma" w:hAnsi="Tahoma" w:cs="Tahoma"/>
        </w:rPr>
        <w:t>uporabnik</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umakne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spremeni</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potekom</w:t>
      </w:r>
      <w:r w:rsidR="005E5050">
        <w:rPr>
          <w:rFonts w:ascii="Tahoma" w:hAnsi="Tahoma" w:cs="Tahoma"/>
        </w:rPr>
        <w:t xml:space="preserve"> </w:t>
      </w:r>
      <w:r w:rsidRPr="00A679F4">
        <w:rPr>
          <w:rFonts w:ascii="Tahoma" w:hAnsi="Tahoma" w:cs="Tahoma"/>
        </w:rPr>
        <w:t>roka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w:t>
      </w:r>
    </w:p>
    <w:p w14:paraId="06FC8812" w14:textId="77777777" w:rsidR="00807CD7" w:rsidRPr="00A679F4" w:rsidRDefault="00807CD7" w:rsidP="004227B8">
      <w:pPr>
        <w:keepNext/>
        <w:keepLines/>
        <w:jc w:val="both"/>
        <w:rPr>
          <w:rFonts w:ascii="Tahoma" w:hAnsi="Tahoma" w:cs="Tahoma"/>
        </w:rPr>
      </w:pPr>
    </w:p>
    <w:p w14:paraId="20FCCE9E" w14:textId="2AED6A52" w:rsidR="00807CD7" w:rsidRPr="00A679F4" w:rsidRDefault="00807CD7" w:rsidP="004227B8">
      <w:pPr>
        <w:keepNext/>
        <w:keepLines/>
        <w:jc w:val="both"/>
        <w:rPr>
          <w:rFonts w:ascii="Tahoma" w:hAnsi="Tahoma" w:cs="Tahoma"/>
        </w:rPr>
      </w:pPr>
      <w:r w:rsidRPr="00A679F4">
        <w:rPr>
          <w:rFonts w:ascii="Tahoma" w:hAnsi="Tahoma" w:cs="Tahoma"/>
        </w:rPr>
        <w:t>Ponudba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pravočasno</w:t>
      </w:r>
      <w:r w:rsidR="005E5050">
        <w:rPr>
          <w:rFonts w:ascii="Tahoma" w:hAnsi="Tahoma" w:cs="Tahoma"/>
        </w:rPr>
        <w:t xml:space="preserve"> </w:t>
      </w:r>
      <w:r w:rsidRPr="00A679F4">
        <w:rPr>
          <w:rFonts w:ascii="Tahoma" w:hAnsi="Tahoma" w:cs="Tahoma"/>
        </w:rPr>
        <w:t>oddano,</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jo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prejme</w:t>
      </w:r>
      <w:r w:rsidR="005E5050">
        <w:rPr>
          <w:rFonts w:ascii="Tahoma" w:hAnsi="Tahoma" w:cs="Tahoma"/>
        </w:rPr>
        <w:t xml:space="preserve"> </w:t>
      </w:r>
      <w:r w:rsidRPr="00A679F4">
        <w:rPr>
          <w:rFonts w:ascii="Tahoma" w:hAnsi="Tahoma" w:cs="Tahoma"/>
        </w:rPr>
        <w:t>preko</w:t>
      </w:r>
      <w:r w:rsidR="005E5050">
        <w:rPr>
          <w:rFonts w:ascii="Tahoma" w:hAnsi="Tahoma" w:cs="Tahoma"/>
        </w:rPr>
        <w:t xml:space="preserve"> </w:t>
      </w:r>
      <w:r w:rsidRPr="00A679F4">
        <w:rPr>
          <w:rFonts w:ascii="Tahoma" w:hAnsi="Tahoma" w:cs="Tahoma"/>
        </w:rPr>
        <w:t>sistema</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hyperlink r:id="rId19" w:history="1">
        <w:r w:rsidRPr="00A679F4">
          <w:rPr>
            <w:rFonts w:ascii="Tahoma" w:hAnsi="Tahoma" w:cs="Tahoma"/>
            <w:color w:val="0000FF"/>
            <w:u w:val="single"/>
          </w:rPr>
          <w:t>https://ejn.gov.si/</w:t>
        </w:r>
      </w:hyperlink>
      <w:r w:rsidR="005E5050">
        <w:rPr>
          <w:rFonts w:ascii="Tahoma" w:hAnsi="Tahoma" w:cs="Tahoma"/>
        </w:rPr>
        <w:t xml:space="preserve"> </w:t>
      </w:r>
      <w:r w:rsidRPr="00A679F4">
        <w:rPr>
          <w:rFonts w:ascii="Tahoma" w:hAnsi="Tahoma" w:cs="Tahoma"/>
        </w:rPr>
        <w:t>najkasneje</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Pr="00A679F4">
        <w:rPr>
          <w:rFonts w:ascii="Tahoma" w:hAnsi="Tahoma" w:cs="Tahoma"/>
        </w:rPr>
        <w:t>roka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predložitev</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oddano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ponudba,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označena</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statusom</w:t>
      </w:r>
      <w:r w:rsidR="005E5050">
        <w:rPr>
          <w:rFonts w:ascii="Tahoma" w:hAnsi="Tahoma" w:cs="Tahoma"/>
        </w:rPr>
        <w:t xml:space="preserve"> </w:t>
      </w:r>
      <w:r w:rsidRPr="00A679F4">
        <w:rPr>
          <w:rFonts w:ascii="Tahoma" w:hAnsi="Tahoma" w:cs="Tahoma"/>
        </w:rPr>
        <w:t>»ODDANO«.</w:t>
      </w:r>
      <w:r w:rsidR="005E5050">
        <w:rPr>
          <w:rFonts w:ascii="Tahoma" w:hAnsi="Tahoma" w:cs="Tahoma"/>
        </w:rPr>
        <w:t xml:space="preserve"> </w:t>
      </w:r>
      <w:r w:rsidRPr="00A679F4">
        <w:rPr>
          <w:rFonts w:ascii="Tahoma" w:hAnsi="Tahoma" w:cs="Tahoma"/>
          <w:u w:val="single"/>
        </w:rPr>
        <w:t>Po</w:t>
      </w:r>
      <w:r w:rsidR="005E5050">
        <w:rPr>
          <w:rFonts w:ascii="Tahoma" w:hAnsi="Tahoma" w:cs="Tahoma"/>
          <w:u w:val="single"/>
        </w:rPr>
        <w:t xml:space="preserve"> </w:t>
      </w:r>
      <w:r w:rsidRPr="00A679F4">
        <w:rPr>
          <w:rFonts w:ascii="Tahoma" w:hAnsi="Tahoma" w:cs="Tahoma"/>
          <w:u w:val="single"/>
        </w:rPr>
        <w:t>preteku</w:t>
      </w:r>
      <w:r w:rsidR="005E5050">
        <w:rPr>
          <w:rFonts w:ascii="Tahoma" w:hAnsi="Tahoma" w:cs="Tahoma"/>
          <w:u w:val="single"/>
        </w:rPr>
        <w:t xml:space="preserve"> </w:t>
      </w:r>
      <w:r w:rsidRPr="00A679F4">
        <w:rPr>
          <w:rFonts w:ascii="Tahoma" w:hAnsi="Tahoma" w:cs="Tahoma"/>
          <w:u w:val="single"/>
        </w:rPr>
        <w:t>roka</w:t>
      </w:r>
      <w:r w:rsidR="005E5050">
        <w:rPr>
          <w:rFonts w:ascii="Tahoma" w:hAnsi="Tahoma" w:cs="Tahoma"/>
          <w:u w:val="single"/>
        </w:rPr>
        <w:t xml:space="preserve"> </w:t>
      </w:r>
      <w:r w:rsidRPr="00A679F4">
        <w:rPr>
          <w:rFonts w:ascii="Tahoma" w:hAnsi="Tahoma" w:cs="Tahoma"/>
          <w:u w:val="single"/>
        </w:rPr>
        <w:t>za</w:t>
      </w:r>
      <w:r w:rsidR="005E5050">
        <w:rPr>
          <w:rFonts w:ascii="Tahoma" w:hAnsi="Tahoma" w:cs="Tahoma"/>
          <w:u w:val="single"/>
        </w:rPr>
        <w:t xml:space="preserve"> </w:t>
      </w:r>
      <w:r w:rsidRPr="00A679F4">
        <w:rPr>
          <w:rFonts w:ascii="Tahoma" w:hAnsi="Tahoma" w:cs="Tahoma"/>
          <w:u w:val="single"/>
        </w:rPr>
        <w:t>predložitev</w:t>
      </w:r>
      <w:r w:rsidR="005E5050">
        <w:rPr>
          <w:rFonts w:ascii="Tahoma" w:hAnsi="Tahoma" w:cs="Tahoma"/>
          <w:u w:val="single"/>
        </w:rPr>
        <w:t xml:space="preserve"> </w:t>
      </w:r>
      <w:r w:rsidRPr="00A679F4">
        <w:rPr>
          <w:rFonts w:ascii="Tahoma" w:hAnsi="Tahoma" w:cs="Tahoma"/>
          <w:u w:val="single"/>
        </w:rPr>
        <w:t>ponudb</w:t>
      </w:r>
      <w:r w:rsidR="005E5050">
        <w:rPr>
          <w:rFonts w:ascii="Tahoma" w:hAnsi="Tahoma" w:cs="Tahoma"/>
          <w:u w:val="single"/>
        </w:rPr>
        <w:t xml:space="preserve"> </w:t>
      </w:r>
      <w:r w:rsidRPr="00A679F4">
        <w:rPr>
          <w:rFonts w:ascii="Tahoma" w:hAnsi="Tahoma" w:cs="Tahoma"/>
          <w:u w:val="single"/>
        </w:rPr>
        <w:t>le</w:t>
      </w:r>
      <w:r w:rsidR="005E5050">
        <w:rPr>
          <w:rFonts w:ascii="Tahoma" w:hAnsi="Tahoma" w:cs="Tahoma"/>
          <w:u w:val="single"/>
        </w:rPr>
        <w:t xml:space="preserve"> </w:t>
      </w:r>
      <w:r w:rsidRPr="00A679F4">
        <w:rPr>
          <w:rFonts w:ascii="Tahoma" w:hAnsi="Tahoma" w:cs="Tahoma"/>
          <w:u w:val="single"/>
        </w:rPr>
        <w:t>te</w:t>
      </w:r>
      <w:r w:rsidR="005E5050">
        <w:rPr>
          <w:rFonts w:ascii="Tahoma" w:hAnsi="Tahoma" w:cs="Tahoma"/>
          <w:u w:val="single"/>
        </w:rPr>
        <w:t xml:space="preserve"> </w:t>
      </w:r>
      <w:r w:rsidRPr="00A679F4">
        <w:rPr>
          <w:rFonts w:ascii="Tahoma" w:hAnsi="Tahoma" w:cs="Tahoma"/>
          <w:u w:val="single"/>
        </w:rPr>
        <w:t>ne</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več</w:t>
      </w:r>
      <w:r w:rsidR="005E5050">
        <w:rPr>
          <w:rFonts w:ascii="Tahoma" w:hAnsi="Tahoma" w:cs="Tahoma"/>
          <w:u w:val="single"/>
        </w:rPr>
        <w:t xml:space="preserve"> </w:t>
      </w:r>
      <w:r w:rsidRPr="00A679F4">
        <w:rPr>
          <w:rFonts w:ascii="Tahoma" w:hAnsi="Tahoma" w:cs="Tahoma"/>
          <w:u w:val="single"/>
        </w:rPr>
        <w:t>mogoče</w:t>
      </w:r>
      <w:r w:rsidR="005E5050">
        <w:rPr>
          <w:rFonts w:ascii="Tahoma" w:hAnsi="Tahoma" w:cs="Tahoma"/>
          <w:u w:val="single"/>
        </w:rPr>
        <w:t xml:space="preserve"> </w:t>
      </w:r>
      <w:r w:rsidRPr="00A679F4">
        <w:rPr>
          <w:rFonts w:ascii="Tahoma" w:hAnsi="Tahoma" w:cs="Tahoma"/>
          <w:u w:val="single"/>
        </w:rPr>
        <w:t>oddati.</w:t>
      </w:r>
    </w:p>
    <w:p w14:paraId="1D8F4018" w14:textId="77777777" w:rsidR="00807CD7" w:rsidRPr="00A679F4" w:rsidRDefault="00807CD7" w:rsidP="004227B8">
      <w:pPr>
        <w:keepNext/>
        <w:keepLines/>
        <w:jc w:val="both"/>
        <w:rPr>
          <w:rFonts w:ascii="Tahoma" w:hAnsi="Tahoma" w:cs="Tahoma"/>
          <w:sz w:val="18"/>
        </w:rPr>
      </w:pPr>
    </w:p>
    <w:p w14:paraId="1B9A9124" w14:textId="7012F470" w:rsidR="00807CD7" w:rsidRPr="00A679F4" w:rsidRDefault="00807CD7"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Pr="00A679F4">
        <w:rPr>
          <w:rFonts w:ascii="Tahoma" w:hAnsi="Tahoma" w:cs="Tahoma"/>
        </w:rPr>
        <w:t>roka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svojo</w:t>
      </w:r>
      <w:r w:rsidR="005E5050">
        <w:rPr>
          <w:rFonts w:ascii="Tahoma" w:hAnsi="Tahoma" w:cs="Tahoma"/>
        </w:rPr>
        <w:t xml:space="preserve"> </w:t>
      </w:r>
      <w:r w:rsidRPr="00A679F4">
        <w:rPr>
          <w:rFonts w:ascii="Tahoma" w:hAnsi="Tahoma" w:cs="Tahoma"/>
        </w:rPr>
        <w:t>ponudbo</w:t>
      </w:r>
      <w:r w:rsidR="005E5050">
        <w:rPr>
          <w:rFonts w:ascii="Tahoma" w:hAnsi="Tahoma" w:cs="Tahoma"/>
          <w:b/>
        </w:rPr>
        <w:t xml:space="preserve"> </w:t>
      </w:r>
      <w:r w:rsidRPr="00A679F4">
        <w:rPr>
          <w:rFonts w:ascii="Tahoma" w:hAnsi="Tahoma" w:cs="Tahoma"/>
        </w:rPr>
        <w:t>umakne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spremeni.</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svojo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umakne,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ponudba</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bila</w:t>
      </w:r>
      <w:r w:rsidR="005E5050">
        <w:rPr>
          <w:rFonts w:ascii="Tahoma" w:hAnsi="Tahoma" w:cs="Tahoma"/>
        </w:rPr>
        <w:t xml:space="preserve"> </w:t>
      </w:r>
      <w:r w:rsidRPr="00A679F4">
        <w:rPr>
          <w:rFonts w:ascii="Tahoma" w:hAnsi="Tahoma" w:cs="Tahoma"/>
        </w:rPr>
        <w:t>oddana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videl.</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svojo</w:t>
      </w:r>
      <w:r w:rsidR="005E5050">
        <w:rPr>
          <w:rFonts w:ascii="Tahoma" w:hAnsi="Tahoma" w:cs="Tahoma"/>
        </w:rPr>
        <w:t xml:space="preserve"> </w:t>
      </w:r>
      <w:r w:rsidRPr="00A679F4">
        <w:rPr>
          <w:rFonts w:ascii="Tahoma" w:hAnsi="Tahoma" w:cs="Tahoma"/>
        </w:rPr>
        <w:t>ponudbo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informacijskem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spremeni,</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naročniku</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tem</w:t>
      </w:r>
      <w:r w:rsidR="005E5050">
        <w:rPr>
          <w:rFonts w:ascii="Tahoma" w:hAnsi="Tahoma" w:cs="Tahoma"/>
        </w:rPr>
        <w:t xml:space="preserve"> </w:t>
      </w:r>
      <w:r w:rsidRPr="00A679F4">
        <w:rPr>
          <w:rFonts w:ascii="Tahoma" w:hAnsi="Tahoma" w:cs="Tahoma"/>
        </w:rPr>
        <w:t>sistemu</w:t>
      </w:r>
      <w:r w:rsidR="005E5050">
        <w:rPr>
          <w:rFonts w:ascii="Tahoma" w:hAnsi="Tahoma" w:cs="Tahoma"/>
        </w:rPr>
        <w:t xml:space="preserve"> </w:t>
      </w:r>
      <w:r w:rsidRPr="00A679F4">
        <w:rPr>
          <w:rFonts w:ascii="Tahoma" w:hAnsi="Tahoma" w:cs="Tahoma"/>
        </w:rPr>
        <w:t>odprta</w:t>
      </w:r>
      <w:r w:rsidR="005E5050">
        <w:rPr>
          <w:rFonts w:ascii="Tahoma" w:hAnsi="Tahoma" w:cs="Tahoma"/>
        </w:rPr>
        <w:t xml:space="preserve"> </w:t>
      </w:r>
      <w:r w:rsidRPr="00A679F4">
        <w:rPr>
          <w:rFonts w:ascii="Tahoma" w:hAnsi="Tahoma" w:cs="Tahoma"/>
        </w:rPr>
        <w:t>zadnja</w:t>
      </w:r>
      <w:r w:rsidR="005E5050">
        <w:rPr>
          <w:rFonts w:ascii="Tahoma" w:hAnsi="Tahoma" w:cs="Tahoma"/>
        </w:rPr>
        <w:t xml:space="preserve"> </w:t>
      </w:r>
      <w:r w:rsidRPr="00A679F4">
        <w:rPr>
          <w:rFonts w:ascii="Tahoma" w:hAnsi="Tahoma" w:cs="Tahoma"/>
        </w:rPr>
        <w:t>oddana</w:t>
      </w:r>
      <w:r w:rsidR="005E5050">
        <w:rPr>
          <w:rFonts w:ascii="Tahoma" w:hAnsi="Tahoma" w:cs="Tahoma"/>
        </w:rPr>
        <w:t xml:space="preserve"> </w:t>
      </w:r>
      <w:r w:rsidRPr="00A679F4">
        <w:rPr>
          <w:rFonts w:ascii="Tahoma" w:hAnsi="Tahoma" w:cs="Tahoma"/>
        </w:rPr>
        <w:t>ponudba.</w:t>
      </w:r>
      <w:r w:rsidR="005E5050">
        <w:rPr>
          <w:rFonts w:ascii="Tahoma" w:hAnsi="Tahoma" w:cs="Tahoma"/>
        </w:rPr>
        <w:t xml:space="preserve">  </w:t>
      </w:r>
    </w:p>
    <w:p w14:paraId="13BEE34E" w14:textId="77777777" w:rsidR="00807CD7" w:rsidRDefault="00807CD7" w:rsidP="004227B8">
      <w:pPr>
        <w:keepNext/>
        <w:keepLines/>
        <w:jc w:val="both"/>
        <w:rPr>
          <w:rFonts w:ascii="Tahoma" w:hAnsi="Tahoma" w:cs="Tahoma"/>
        </w:rPr>
      </w:pPr>
    </w:p>
    <w:p w14:paraId="5D02CB61" w14:textId="77777777" w:rsidR="005B42BD" w:rsidRDefault="005B42BD" w:rsidP="004227B8">
      <w:pPr>
        <w:keepNext/>
        <w:keepLines/>
        <w:jc w:val="both"/>
        <w:rPr>
          <w:rFonts w:ascii="Tahoma" w:hAnsi="Tahoma" w:cs="Tahoma"/>
        </w:rPr>
      </w:pPr>
    </w:p>
    <w:p w14:paraId="1517D926" w14:textId="77777777" w:rsidR="005B42BD" w:rsidRDefault="005B42BD" w:rsidP="004227B8">
      <w:pPr>
        <w:keepNext/>
        <w:keepLines/>
        <w:jc w:val="both"/>
        <w:rPr>
          <w:rFonts w:ascii="Tahoma" w:hAnsi="Tahoma" w:cs="Tahoma"/>
        </w:rPr>
      </w:pPr>
    </w:p>
    <w:p w14:paraId="4153240E" w14:textId="77777777" w:rsidR="005B42BD" w:rsidRDefault="005B42BD" w:rsidP="004227B8">
      <w:pPr>
        <w:keepNext/>
        <w:keepLines/>
        <w:jc w:val="both"/>
        <w:rPr>
          <w:rFonts w:ascii="Tahoma" w:hAnsi="Tahoma" w:cs="Tahoma"/>
        </w:rPr>
      </w:pPr>
    </w:p>
    <w:p w14:paraId="3111D080" w14:textId="77777777" w:rsidR="005B42BD" w:rsidRDefault="005B42BD" w:rsidP="004227B8">
      <w:pPr>
        <w:keepNext/>
        <w:keepLines/>
        <w:jc w:val="both"/>
        <w:rPr>
          <w:rFonts w:ascii="Tahoma" w:hAnsi="Tahoma" w:cs="Tahoma"/>
        </w:rPr>
      </w:pPr>
    </w:p>
    <w:p w14:paraId="145F3472" w14:textId="77777777" w:rsidR="005B42BD" w:rsidRPr="00A679F4" w:rsidRDefault="005B42BD" w:rsidP="004227B8">
      <w:pPr>
        <w:keepNext/>
        <w:keepLines/>
        <w:jc w:val="both"/>
        <w:rPr>
          <w:rFonts w:ascii="Tahoma" w:hAnsi="Tahoma" w:cs="Tahoma"/>
        </w:rPr>
      </w:pPr>
    </w:p>
    <w:p w14:paraId="1D22D6EB" w14:textId="6965BC32" w:rsidR="00807CD7" w:rsidRPr="00A679F4" w:rsidRDefault="00807CD7" w:rsidP="00916A64">
      <w:pPr>
        <w:pStyle w:val="Odstavekseznama"/>
        <w:keepNext/>
        <w:keepLines/>
        <w:numPr>
          <w:ilvl w:val="1"/>
          <w:numId w:val="10"/>
        </w:numPr>
        <w:jc w:val="both"/>
        <w:rPr>
          <w:rFonts w:ascii="Tahoma" w:hAnsi="Tahoma" w:cs="Tahoma"/>
          <w:b/>
          <w:bCs/>
        </w:rPr>
      </w:pPr>
      <w:r w:rsidRPr="00A679F4">
        <w:rPr>
          <w:rFonts w:ascii="Tahoma" w:hAnsi="Tahoma" w:cs="Tahoma"/>
          <w:b/>
          <w:bCs/>
        </w:rPr>
        <w:lastRenderedPageBreak/>
        <w:t>Format</w:t>
      </w:r>
      <w:r w:rsidR="005E5050">
        <w:rPr>
          <w:rFonts w:ascii="Tahoma" w:hAnsi="Tahoma" w:cs="Tahoma"/>
          <w:b/>
          <w:bCs/>
        </w:rPr>
        <w:t xml:space="preserve"> </w:t>
      </w:r>
      <w:r w:rsidRPr="00A679F4">
        <w:rPr>
          <w:rFonts w:ascii="Tahoma" w:hAnsi="Tahoma" w:cs="Tahoma"/>
          <w:b/>
          <w:bCs/>
        </w:rPr>
        <w:t>ponudbe</w:t>
      </w:r>
    </w:p>
    <w:p w14:paraId="5C9BB5F5" w14:textId="77777777" w:rsidR="00807CD7" w:rsidRPr="00A679F4" w:rsidRDefault="00807CD7" w:rsidP="004227B8">
      <w:pPr>
        <w:keepNext/>
        <w:keepLines/>
        <w:jc w:val="both"/>
        <w:rPr>
          <w:rFonts w:ascii="Tahoma" w:hAnsi="Tahoma" w:cs="Tahoma"/>
          <w:sz w:val="18"/>
          <w:szCs w:val="18"/>
        </w:rPr>
      </w:pPr>
    </w:p>
    <w:p w14:paraId="5CA067DF" w14:textId="377BD091" w:rsidR="00807CD7" w:rsidRPr="00A679F4" w:rsidRDefault="00807CD7" w:rsidP="004227B8">
      <w:pPr>
        <w:keepNext/>
        <w:keepLines/>
        <w:jc w:val="both"/>
        <w:rPr>
          <w:rFonts w:ascii="Tahoma" w:hAnsi="Tahoma" w:cs="Tahoma"/>
        </w:rPr>
      </w:pPr>
      <w:r w:rsidRPr="00A679F4">
        <w:rPr>
          <w:rFonts w:ascii="Tahoma" w:hAnsi="Tahoma" w:cs="Tahoma"/>
          <w:u w:val="single"/>
        </w:rPr>
        <w:t>Ponudba</w:t>
      </w:r>
      <w:r w:rsidR="005E5050">
        <w:rPr>
          <w:rFonts w:ascii="Tahoma" w:hAnsi="Tahoma" w:cs="Tahoma"/>
          <w:u w:val="single"/>
        </w:rPr>
        <w:t xml:space="preserve"> </w:t>
      </w:r>
      <w:r w:rsidRPr="00A679F4">
        <w:rPr>
          <w:rFonts w:ascii="Tahoma" w:hAnsi="Tahoma" w:cs="Tahoma"/>
          <w:b/>
          <w:u w:val="single"/>
        </w:rPr>
        <w:t>mora</w:t>
      </w:r>
      <w:r w:rsidR="005E5050">
        <w:rPr>
          <w:rFonts w:ascii="Tahoma" w:hAnsi="Tahoma" w:cs="Tahoma"/>
          <w:u w:val="single"/>
        </w:rPr>
        <w:t xml:space="preserve"> </w:t>
      </w:r>
      <w:r w:rsidRPr="00A679F4">
        <w:rPr>
          <w:rFonts w:ascii="Tahoma" w:hAnsi="Tahoma" w:cs="Tahoma"/>
          <w:b/>
          <w:u w:val="single"/>
        </w:rPr>
        <w:t>biti</w:t>
      </w:r>
      <w:r w:rsidR="005E5050">
        <w:rPr>
          <w:rFonts w:ascii="Tahoma" w:hAnsi="Tahoma" w:cs="Tahoma"/>
          <w:b/>
          <w:u w:val="single"/>
        </w:rPr>
        <w:t xml:space="preserve"> </w:t>
      </w:r>
      <w:r w:rsidRPr="00A679F4">
        <w:rPr>
          <w:rFonts w:ascii="Tahoma" w:hAnsi="Tahoma" w:cs="Tahoma"/>
          <w:b/>
          <w:u w:val="single"/>
        </w:rPr>
        <w:t>priložena</w:t>
      </w:r>
      <w:r w:rsidR="005E5050">
        <w:rPr>
          <w:rFonts w:ascii="Tahoma" w:hAnsi="Tahoma" w:cs="Tahoma"/>
          <w:b/>
          <w:u w:val="single"/>
        </w:rPr>
        <w:t xml:space="preserve"> </w:t>
      </w:r>
      <w:r w:rsidRPr="00A679F4">
        <w:rPr>
          <w:rFonts w:ascii="Tahoma" w:hAnsi="Tahoma" w:cs="Tahoma"/>
          <w:b/>
          <w:u w:val="single"/>
        </w:rPr>
        <w:t>v</w:t>
      </w:r>
      <w:r w:rsidR="005E5050">
        <w:rPr>
          <w:rFonts w:ascii="Tahoma" w:hAnsi="Tahoma" w:cs="Tahoma"/>
          <w:b/>
          <w:u w:val="single"/>
        </w:rPr>
        <w:t xml:space="preserve"> </w:t>
      </w:r>
      <w:r w:rsidRPr="00A679F4">
        <w:rPr>
          <w:rFonts w:ascii="Tahoma" w:hAnsi="Tahoma" w:cs="Tahoma"/>
          <w:b/>
          <w:u w:val="single"/>
        </w:rPr>
        <w:t>"pdf"</w:t>
      </w:r>
      <w:r w:rsidR="005E5050">
        <w:rPr>
          <w:rFonts w:ascii="Tahoma" w:hAnsi="Tahoma" w:cs="Tahoma"/>
          <w:b/>
          <w:u w:val="single"/>
        </w:rPr>
        <w:t xml:space="preserve"> </w:t>
      </w:r>
      <w:r w:rsidRPr="00A679F4">
        <w:rPr>
          <w:rFonts w:ascii="Tahoma" w:hAnsi="Tahoma" w:cs="Tahoma"/>
          <w:b/>
          <w:u w:val="single"/>
        </w:rPr>
        <w:t>formatu/zapisu/datoteki</w:t>
      </w:r>
      <w:r w:rsidR="005E5050">
        <w:rPr>
          <w:rFonts w:ascii="Tahoma" w:hAnsi="Tahoma" w:cs="Tahoma"/>
        </w:rPr>
        <w:t xml:space="preserve"> </w:t>
      </w:r>
      <w:r w:rsidRPr="00A679F4">
        <w:rPr>
          <w:rFonts w:ascii="Tahoma" w:hAnsi="Tahoma" w:cs="Tahoma"/>
        </w:rPr>
        <w:t>(sken</w:t>
      </w:r>
      <w:r w:rsidR="005E5050">
        <w:rPr>
          <w:rFonts w:ascii="Tahoma" w:hAnsi="Tahoma" w:cs="Tahoma"/>
        </w:rPr>
        <w:t xml:space="preserve"> </w:t>
      </w:r>
      <w:r w:rsidRPr="00A679F4">
        <w:rPr>
          <w:rFonts w:ascii="Tahoma" w:hAnsi="Tahoma" w:cs="Tahoma"/>
        </w:rPr>
        <w:t>celotne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izpolnjenimi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podpisanimi</w:t>
      </w:r>
      <w:r w:rsidR="005E5050">
        <w:rPr>
          <w:rFonts w:ascii="Tahoma" w:hAnsi="Tahoma" w:cs="Tahoma"/>
        </w:rPr>
        <w:t xml:space="preserve"> </w:t>
      </w:r>
      <w:r w:rsidRPr="00A679F4">
        <w:rPr>
          <w:rFonts w:ascii="Tahoma" w:hAnsi="Tahoma" w:cs="Tahoma"/>
        </w:rPr>
        <w:t>ponudbenimi</w:t>
      </w:r>
      <w:r w:rsidR="005E5050">
        <w:rPr>
          <w:rFonts w:ascii="Tahoma" w:hAnsi="Tahoma" w:cs="Tahoma"/>
        </w:rPr>
        <w:t xml:space="preserve"> </w:t>
      </w:r>
      <w:r w:rsidRPr="00A679F4">
        <w:rPr>
          <w:rFonts w:ascii="Tahoma" w:hAnsi="Tahoma" w:cs="Tahoma"/>
        </w:rPr>
        <w:t>listinami</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žig</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žigosanje</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potrebno),</w:t>
      </w:r>
      <w:r w:rsidR="005E5050">
        <w:rPr>
          <w:rFonts w:ascii="Tahoma" w:hAnsi="Tahoma" w:cs="Tahoma"/>
        </w:rPr>
        <w:t xml:space="preserve"> </w:t>
      </w:r>
      <w:r w:rsidRPr="00A679F4">
        <w:rPr>
          <w:rFonts w:ascii="Tahoma" w:hAnsi="Tahoma" w:cs="Tahoma"/>
        </w:rPr>
        <w:t>razen</w:t>
      </w:r>
      <w:r w:rsidR="005E5050">
        <w:rPr>
          <w:rFonts w:ascii="Tahoma" w:hAnsi="Tahoma" w:cs="Tahoma"/>
        </w:rPr>
        <w:t xml:space="preserve"> </w:t>
      </w:r>
      <w:r w:rsidRPr="00A679F4">
        <w:rPr>
          <w:rFonts w:ascii="Tahoma" w:hAnsi="Tahoma" w:cs="Tahoma"/>
        </w:rPr>
        <w:t>kjer</w:t>
      </w:r>
      <w:r w:rsidR="005E5050">
        <w:rPr>
          <w:rFonts w:ascii="Tahoma" w:hAnsi="Tahoma" w:cs="Tahoma"/>
        </w:rPr>
        <w:t xml:space="preserve"> </w:t>
      </w:r>
      <w:r w:rsidRPr="00A679F4">
        <w:rPr>
          <w:rFonts w:ascii="Tahoma" w:hAnsi="Tahoma" w:cs="Tahoma"/>
        </w:rPr>
        <w:t>razpisna</w:t>
      </w:r>
      <w:r w:rsidR="005E5050">
        <w:rPr>
          <w:rFonts w:ascii="Tahoma" w:hAnsi="Tahoma" w:cs="Tahoma"/>
        </w:rPr>
        <w:t xml:space="preserve"> </w:t>
      </w:r>
      <w:r w:rsidRPr="00A679F4">
        <w:rPr>
          <w:rFonts w:ascii="Tahoma" w:hAnsi="Tahoma" w:cs="Tahoma"/>
        </w:rPr>
        <w:t>dokumentacija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določa</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fizični</w:t>
      </w:r>
      <w:r w:rsidR="005E5050">
        <w:rPr>
          <w:rFonts w:ascii="Tahoma" w:hAnsi="Tahoma" w:cs="Tahoma"/>
        </w:rPr>
        <w:t xml:space="preserve"> </w:t>
      </w:r>
      <w:r w:rsidRPr="00A679F4">
        <w:rPr>
          <w:rFonts w:ascii="Tahoma" w:hAnsi="Tahoma" w:cs="Tahoma"/>
        </w:rPr>
        <w:t>podpis</w:t>
      </w:r>
      <w:r w:rsidR="005E5050">
        <w:rPr>
          <w:rFonts w:ascii="Tahoma" w:hAnsi="Tahoma" w:cs="Tahoma"/>
        </w:rPr>
        <w:t xml:space="preserve"> </w:t>
      </w:r>
      <w:r w:rsidRPr="00A679F4">
        <w:rPr>
          <w:rFonts w:ascii="Tahoma" w:hAnsi="Tahoma" w:cs="Tahoma"/>
        </w:rPr>
        <w:t>nadomesti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elektronskim</w:t>
      </w:r>
      <w:r w:rsidR="005E5050">
        <w:rPr>
          <w:rFonts w:ascii="Tahoma" w:hAnsi="Tahoma" w:cs="Tahoma"/>
        </w:rPr>
        <w:t xml:space="preserve"> </w:t>
      </w:r>
      <w:r w:rsidRPr="00A679F4">
        <w:rPr>
          <w:rFonts w:ascii="Tahoma" w:hAnsi="Tahoma" w:cs="Tahoma"/>
        </w:rPr>
        <w:t>podpisom,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kolikor</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dopušča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določeno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razpisno</w:t>
      </w:r>
      <w:r w:rsidR="005E5050">
        <w:rPr>
          <w:rFonts w:ascii="Tahoma" w:hAnsi="Tahoma" w:cs="Tahoma"/>
        </w:rPr>
        <w:t xml:space="preserve"> </w:t>
      </w:r>
      <w:r w:rsidRPr="00A679F4">
        <w:rPr>
          <w:rFonts w:ascii="Tahoma" w:hAnsi="Tahoma" w:cs="Tahoma"/>
        </w:rPr>
        <w:t>dokumentacijo.</w:t>
      </w:r>
      <w:r w:rsidR="005E5050">
        <w:rPr>
          <w:rFonts w:ascii="Tahoma" w:hAnsi="Tahoma" w:cs="Tahoma"/>
        </w:rPr>
        <w:t xml:space="preserve"> </w:t>
      </w:r>
      <w:r w:rsidRPr="00A679F4">
        <w:rPr>
          <w:rFonts w:ascii="Tahoma" w:hAnsi="Tahoma" w:cs="Tahoma"/>
        </w:rPr>
        <w:t>Ponudniki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obvezani</w:t>
      </w:r>
      <w:r w:rsidR="005E5050">
        <w:rPr>
          <w:rFonts w:ascii="Tahoma" w:hAnsi="Tahoma" w:cs="Tahoma"/>
        </w:rPr>
        <w:t xml:space="preserve"> </w:t>
      </w:r>
      <w:r w:rsidRPr="00A679F4">
        <w:rPr>
          <w:rFonts w:ascii="Tahoma" w:hAnsi="Tahoma" w:cs="Tahoma"/>
        </w:rPr>
        <w:t>priložiti</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priloge,</w:t>
      </w:r>
      <w:r w:rsidR="005E5050">
        <w:rPr>
          <w:rFonts w:ascii="Tahoma" w:hAnsi="Tahoma" w:cs="Tahoma"/>
        </w:rPr>
        <w:t xml:space="preserve"> </w:t>
      </w:r>
      <w:r w:rsidRPr="00A679F4">
        <w:rPr>
          <w:rFonts w:ascii="Tahoma" w:hAnsi="Tahoma" w:cs="Tahoma"/>
        </w:rPr>
        <w:t>razen</w:t>
      </w:r>
      <w:r w:rsidR="005E5050">
        <w:rPr>
          <w:rFonts w:ascii="Tahoma" w:hAnsi="Tahoma" w:cs="Tahoma"/>
        </w:rPr>
        <w:t xml:space="preserve"> </w:t>
      </w:r>
      <w:r w:rsidRPr="00A679F4">
        <w:rPr>
          <w:rFonts w:ascii="Tahoma" w:hAnsi="Tahoma" w:cs="Tahoma"/>
        </w:rPr>
        <w:t>če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posamezni</w:t>
      </w:r>
      <w:r w:rsidR="005E5050">
        <w:rPr>
          <w:rFonts w:ascii="Tahoma" w:hAnsi="Tahoma" w:cs="Tahoma"/>
        </w:rPr>
        <w:t xml:space="preserve"> </w:t>
      </w:r>
      <w:r w:rsidRPr="00A679F4">
        <w:rPr>
          <w:rFonts w:ascii="Tahoma" w:hAnsi="Tahoma" w:cs="Tahoma"/>
        </w:rPr>
        <w:t>prilogi</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drugače</w:t>
      </w:r>
      <w:r w:rsidR="005E5050">
        <w:rPr>
          <w:rFonts w:ascii="Tahoma" w:hAnsi="Tahoma" w:cs="Tahoma"/>
        </w:rPr>
        <w:t xml:space="preserve"> </w:t>
      </w:r>
      <w:r w:rsidRPr="00A679F4">
        <w:rPr>
          <w:rFonts w:ascii="Tahoma" w:hAnsi="Tahoma" w:cs="Tahoma"/>
        </w:rPr>
        <w:t>navedeno.</w:t>
      </w:r>
    </w:p>
    <w:p w14:paraId="689D0F32" w14:textId="77777777" w:rsidR="008D52A2" w:rsidRPr="00A679F4" w:rsidRDefault="008D52A2" w:rsidP="004227B8">
      <w:pPr>
        <w:keepNext/>
        <w:keepLines/>
        <w:jc w:val="both"/>
        <w:rPr>
          <w:rFonts w:ascii="Tahoma" w:hAnsi="Tahoma" w:cs="Tahoma"/>
        </w:rPr>
      </w:pPr>
    </w:p>
    <w:p w14:paraId="5926E352" w14:textId="0658EDF4" w:rsidR="00807CD7" w:rsidRPr="00A679F4" w:rsidRDefault="00807CD7" w:rsidP="00916A64">
      <w:pPr>
        <w:pStyle w:val="Odstavekseznama"/>
        <w:keepNext/>
        <w:keepLines/>
        <w:numPr>
          <w:ilvl w:val="1"/>
          <w:numId w:val="10"/>
        </w:numPr>
        <w:jc w:val="both"/>
        <w:rPr>
          <w:rFonts w:ascii="Tahoma" w:hAnsi="Tahoma" w:cs="Tahoma"/>
          <w:b/>
          <w:bCs/>
        </w:rPr>
      </w:pPr>
      <w:r w:rsidRPr="00A679F4">
        <w:rPr>
          <w:rFonts w:ascii="Tahoma" w:hAnsi="Tahoma" w:cs="Tahoma"/>
          <w:b/>
          <w:bCs/>
        </w:rPr>
        <w:t>Dostop</w:t>
      </w:r>
      <w:r w:rsidR="005E5050">
        <w:rPr>
          <w:rFonts w:ascii="Tahoma" w:hAnsi="Tahoma" w:cs="Tahoma"/>
          <w:b/>
          <w:bCs/>
        </w:rPr>
        <w:t xml:space="preserve"> </w:t>
      </w:r>
      <w:r w:rsidRPr="00A679F4">
        <w:rPr>
          <w:rFonts w:ascii="Tahoma" w:hAnsi="Tahoma" w:cs="Tahoma"/>
          <w:b/>
          <w:bCs/>
        </w:rPr>
        <w:t>do</w:t>
      </w:r>
      <w:r w:rsidR="005E5050">
        <w:rPr>
          <w:rFonts w:ascii="Tahoma" w:hAnsi="Tahoma" w:cs="Tahoma"/>
          <w:b/>
          <w:bCs/>
        </w:rPr>
        <w:t xml:space="preserve"> </w:t>
      </w:r>
      <w:r w:rsidRPr="00A679F4">
        <w:rPr>
          <w:rFonts w:ascii="Tahoma" w:hAnsi="Tahoma" w:cs="Tahoma"/>
          <w:b/>
          <w:bCs/>
        </w:rPr>
        <w:t>povezave</w:t>
      </w:r>
      <w:r w:rsidR="005E5050">
        <w:rPr>
          <w:rFonts w:ascii="Tahoma" w:hAnsi="Tahoma" w:cs="Tahoma"/>
          <w:b/>
          <w:bCs/>
        </w:rPr>
        <w:t xml:space="preserve"> </w:t>
      </w:r>
      <w:r w:rsidRPr="00A679F4">
        <w:rPr>
          <w:rFonts w:ascii="Tahoma" w:hAnsi="Tahoma" w:cs="Tahoma"/>
          <w:b/>
          <w:bCs/>
        </w:rPr>
        <w:t>za</w:t>
      </w:r>
      <w:r w:rsidR="005E5050">
        <w:rPr>
          <w:rFonts w:ascii="Tahoma" w:hAnsi="Tahoma" w:cs="Tahoma"/>
          <w:b/>
          <w:bCs/>
        </w:rPr>
        <w:t xml:space="preserve"> </w:t>
      </w:r>
      <w:r w:rsidRPr="00A679F4">
        <w:rPr>
          <w:rFonts w:ascii="Tahoma" w:hAnsi="Tahoma" w:cs="Tahoma"/>
          <w:b/>
          <w:bCs/>
        </w:rPr>
        <w:t>oddajo</w:t>
      </w:r>
      <w:r w:rsidR="005E5050">
        <w:rPr>
          <w:rFonts w:ascii="Tahoma" w:hAnsi="Tahoma" w:cs="Tahoma"/>
          <w:b/>
          <w:bCs/>
        </w:rPr>
        <w:t xml:space="preserve"> </w:t>
      </w:r>
      <w:r w:rsidRPr="00A679F4">
        <w:rPr>
          <w:rFonts w:ascii="Tahoma" w:hAnsi="Tahoma" w:cs="Tahoma"/>
          <w:b/>
          <w:bCs/>
        </w:rPr>
        <w:t>elektronske</w:t>
      </w:r>
      <w:r w:rsidR="005E5050">
        <w:rPr>
          <w:rFonts w:ascii="Tahoma" w:hAnsi="Tahoma" w:cs="Tahoma"/>
          <w:b/>
          <w:bCs/>
        </w:rPr>
        <w:t xml:space="preserve"> </w:t>
      </w:r>
      <w:r w:rsidRPr="00A679F4">
        <w:rPr>
          <w:rFonts w:ascii="Tahoma" w:hAnsi="Tahoma" w:cs="Tahoma"/>
          <w:b/>
          <w:bCs/>
        </w:rPr>
        <w:t>ponudbe</w:t>
      </w:r>
    </w:p>
    <w:p w14:paraId="4D556513" w14:textId="77777777" w:rsidR="001333FD" w:rsidRPr="00A679F4" w:rsidRDefault="001333FD" w:rsidP="004227B8">
      <w:pPr>
        <w:keepNext/>
        <w:keepLines/>
        <w:jc w:val="both"/>
        <w:rPr>
          <w:rFonts w:ascii="Tahoma" w:hAnsi="Tahoma" w:cs="Tahoma"/>
          <w:sz w:val="18"/>
          <w:szCs w:val="18"/>
        </w:rPr>
      </w:pPr>
    </w:p>
    <w:p w14:paraId="43DC5E87" w14:textId="045BEA89" w:rsidR="00807CD7" w:rsidRDefault="00DD43BE" w:rsidP="004227B8">
      <w:pPr>
        <w:keepNext/>
        <w:keepLines/>
        <w:jc w:val="both"/>
        <w:rPr>
          <w:rFonts w:ascii="Tahoma" w:hAnsi="Tahoma" w:cs="Tahoma"/>
        </w:rPr>
      </w:pPr>
      <w:r w:rsidRPr="00A679F4">
        <w:rPr>
          <w:rFonts w:ascii="Tahoma" w:hAnsi="Tahoma" w:cs="Tahoma"/>
        </w:rPr>
        <w:t>Dostop</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Pr="00A679F4">
        <w:rPr>
          <w:rFonts w:ascii="Tahoma" w:hAnsi="Tahoma" w:cs="Tahoma"/>
        </w:rPr>
        <w:t>povezave</w:t>
      </w:r>
      <w:r w:rsidR="005E5050">
        <w:rPr>
          <w:rFonts w:ascii="Tahoma" w:hAnsi="Tahoma" w:cs="Tahoma"/>
        </w:rPr>
        <w:t xml:space="preserve"> </w:t>
      </w:r>
      <w:r w:rsidRPr="00A679F4">
        <w:rPr>
          <w:rFonts w:ascii="Tahoma" w:hAnsi="Tahoma" w:cs="Tahoma"/>
        </w:rPr>
        <w:t>(spletnega</w:t>
      </w:r>
      <w:r w:rsidR="005E5050">
        <w:rPr>
          <w:rFonts w:ascii="Tahoma" w:hAnsi="Tahoma" w:cs="Tahoma"/>
        </w:rPr>
        <w:t xml:space="preserve"> </w:t>
      </w:r>
      <w:r w:rsidRPr="00A679F4">
        <w:rPr>
          <w:rFonts w:ascii="Tahoma" w:hAnsi="Tahoma" w:cs="Tahoma"/>
        </w:rPr>
        <w:t>naslova),</w:t>
      </w:r>
      <w:r w:rsidR="005E5050">
        <w:rPr>
          <w:rFonts w:ascii="Tahoma" w:hAnsi="Tahoma" w:cs="Tahoma"/>
        </w:rPr>
        <w:t xml:space="preserve"> </w:t>
      </w:r>
      <w:r w:rsidRPr="00A679F4">
        <w:rPr>
          <w:rFonts w:ascii="Tahoma" w:hAnsi="Tahoma" w:cs="Tahoma"/>
        </w:rPr>
        <w:t>preko</w:t>
      </w:r>
      <w:r w:rsidR="005E5050">
        <w:rPr>
          <w:rFonts w:ascii="Tahoma" w:hAnsi="Tahoma" w:cs="Tahoma"/>
        </w:rPr>
        <w:t xml:space="preserve"> </w:t>
      </w:r>
      <w:r w:rsidRPr="00A679F4">
        <w:rPr>
          <w:rFonts w:ascii="Tahoma" w:hAnsi="Tahoma" w:cs="Tahoma"/>
        </w:rPr>
        <w:t>katerega</w:t>
      </w:r>
      <w:r w:rsidR="005E5050">
        <w:rPr>
          <w:rFonts w:ascii="Tahoma" w:hAnsi="Tahoma" w:cs="Tahoma"/>
        </w:rPr>
        <w:t xml:space="preserve"> </w:t>
      </w:r>
      <w:r w:rsidRPr="00A679F4">
        <w:rPr>
          <w:rFonts w:ascii="Tahoma" w:hAnsi="Tahoma" w:cs="Tahoma"/>
        </w:rPr>
        <w:t>ponudniki</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elektronske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tem</w:t>
      </w:r>
      <w:r w:rsidR="005E5050">
        <w:rPr>
          <w:rFonts w:ascii="Tahoma" w:hAnsi="Tahoma" w:cs="Tahoma"/>
        </w:rPr>
        <w:t xml:space="preserve"> </w:t>
      </w:r>
      <w:r w:rsidRPr="00A679F4">
        <w:rPr>
          <w:rFonts w:ascii="Tahoma" w:hAnsi="Tahoma" w:cs="Tahoma"/>
        </w:rPr>
        <w:t>postopku</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ponudnikom</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voljo</w:t>
      </w:r>
      <w:r w:rsidR="005E5050">
        <w:rPr>
          <w:rFonts w:ascii="Tahoma" w:hAnsi="Tahoma" w:cs="Tahoma"/>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predmetnem</w:t>
      </w:r>
      <w:r w:rsidR="005E5050">
        <w:rPr>
          <w:rFonts w:ascii="Tahoma" w:hAnsi="Tahoma" w:cs="Tahoma"/>
          <w:u w:val="single"/>
        </w:rPr>
        <w:t xml:space="preserve"> </w:t>
      </w:r>
      <w:r w:rsidRPr="00A679F4">
        <w:rPr>
          <w:rFonts w:ascii="Tahoma" w:hAnsi="Tahoma" w:cs="Tahoma"/>
          <w:u w:val="single"/>
        </w:rPr>
        <w:t>Obvestilu</w:t>
      </w:r>
      <w:r w:rsidR="005E5050">
        <w:rPr>
          <w:rFonts w:ascii="Tahoma" w:hAnsi="Tahoma" w:cs="Tahoma"/>
          <w:u w:val="single"/>
        </w:rPr>
        <w:t xml:space="preserve"> </w:t>
      </w:r>
      <w:r w:rsidRPr="00A679F4">
        <w:rPr>
          <w:rFonts w:ascii="Tahoma" w:hAnsi="Tahoma" w:cs="Tahoma"/>
          <w:u w:val="single"/>
        </w:rPr>
        <w:t>o</w:t>
      </w:r>
      <w:r w:rsidR="005E5050">
        <w:rPr>
          <w:rFonts w:ascii="Tahoma" w:hAnsi="Tahoma" w:cs="Tahoma"/>
          <w:u w:val="single"/>
        </w:rPr>
        <w:t xml:space="preserve"> </w:t>
      </w:r>
      <w:r w:rsidRPr="00A679F4">
        <w:rPr>
          <w:rFonts w:ascii="Tahoma" w:hAnsi="Tahoma" w:cs="Tahoma"/>
          <w:u w:val="single"/>
        </w:rPr>
        <w:t>javnem</w:t>
      </w:r>
      <w:r w:rsidR="005E5050">
        <w:rPr>
          <w:rFonts w:ascii="Tahoma" w:hAnsi="Tahoma" w:cs="Tahoma"/>
          <w:u w:val="single"/>
        </w:rPr>
        <w:t xml:space="preserve"> </w:t>
      </w:r>
      <w:r w:rsidRPr="00A679F4">
        <w:rPr>
          <w:rFonts w:ascii="Tahoma" w:hAnsi="Tahoma" w:cs="Tahoma"/>
          <w:u w:val="single"/>
        </w:rPr>
        <w:t>naročilu</w:t>
      </w:r>
      <w:r w:rsidR="005E5050">
        <w:rPr>
          <w:rFonts w:ascii="Tahoma" w:hAnsi="Tahoma" w:cs="Tahoma"/>
          <w:u w:val="single"/>
        </w:rPr>
        <w:t xml:space="preserve"> </w:t>
      </w:r>
      <w:r w:rsidRPr="00A679F4">
        <w:rPr>
          <w:rFonts w:ascii="Tahoma" w:hAnsi="Tahoma" w:cs="Tahoma"/>
          <w:u w:val="single"/>
        </w:rPr>
        <w:t>Portala</w:t>
      </w:r>
      <w:r w:rsidR="005E5050">
        <w:rPr>
          <w:rFonts w:ascii="Tahoma" w:hAnsi="Tahoma" w:cs="Tahoma"/>
          <w:u w:val="single"/>
        </w:rPr>
        <w:t xml:space="preserve"> </w:t>
      </w:r>
      <w:r w:rsidRPr="00A679F4">
        <w:rPr>
          <w:rFonts w:ascii="Tahoma" w:hAnsi="Tahoma" w:cs="Tahoma"/>
          <w:u w:val="single"/>
        </w:rPr>
        <w:t>JN</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razdelku</w:t>
      </w:r>
      <w:r w:rsidR="005E5050">
        <w:rPr>
          <w:rFonts w:ascii="Tahoma" w:hAnsi="Tahoma" w:cs="Tahoma"/>
          <w:u w:val="single"/>
        </w:rPr>
        <w:t xml:space="preserve"> </w:t>
      </w:r>
      <w:r w:rsidRPr="00A679F4">
        <w:rPr>
          <w:rFonts w:ascii="Tahoma" w:hAnsi="Tahoma" w:cs="Tahoma"/>
          <w:u w:val="single"/>
        </w:rPr>
        <w:t>B.5).</w:t>
      </w:r>
      <w:r w:rsidR="005E5050">
        <w:rPr>
          <w:rFonts w:ascii="Tahoma" w:hAnsi="Tahoma" w:cs="Tahoma"/>
          <w:u w:val="single"/>
        </w:rPr>
        <w:t xml:space="preserve"> </w:t>
      </w:r>
    </w:p>
    <w:p w14:paraId="7344927B" w14:textId="77777777" w:rsidR="00916A64" w:rsidRPr="00A679F4" w:rsidRDefault="00916A64" w:rsidP="004227B8">
      <w:pPr>
        <w:keepNext/>
        <w:keepLines/>
        <w:jc w:val="both"/>
        <w:rPr>
          <w:rFonts w:ascii="Tahoma" w:hAnsi="Tahoma" w:cs="Tahoma"/>
        </w:rPr>
      </w:pPr>
    </w:p>
    <w:p w14:paraId="790733BF" w14:textId="65BEFE5F" w:rsidR="00807CD7" w:rsidRPr="00A679F4" w:rsidRDefault="00807CD7" w:rsidP="00916A64">
      <w:pPr>
        <w:pStyle w:val="Odstavekseznama"/>
        <w:keepNext/>
        <w:keepLines/>
        <w:numPr>
          <w:ilvl w:val="1"/>
          <w:numId w:val="10"/>
        </w:numPr>
        <w:jc w:val="both"/>
        <w:rPr>
          <w:rFonts w:ascii="Tahoma" w:hAnsi="Tahoma" w:cs="Tahoma"/>
          <w:b/>
          <w:bCs/>
        </w:rPr>
      </w:pPr>
      <w:r w:rsidRPr="00A679F4">
        <w:rPr>
          <w:rFonts w:ascii="Tahoma" w:hAnsi="Tahoma" w:cs="Tahoma"/>
          <w:b/>
          <w:bCs/>
        </w:rPr>
        <w:t>Navodila</w:t>
      </w:r>
      <w:r w:rsidR="005E5050">
        <w:rPr>
          <w:rFonts w:ascii="Tahoma" w:hAnsi="Tahoma" w:cs="Tahoma"/>
          <w:b/>
          <w:bCs/>
        </w:rPr>
        <w:t xml:space="preserve"> </w:t>
      </w:r>
      <w:r w:rsidRPr="00A679F4">
        <w:rPr>
          <w:rFonts w:ascii="Tahoma" w:hAnsi="Tahoma" w:cs="Tahoma"/>
          <w:b/>
          <w:bCs/>
        </w:rPr>
        <w:t>ponudniku</w:t>
      </w:r>
      <w:r w:rsidR="005E5050">
        <w:rPr>
          <w:rFonts w:ascii="Tahoma" w:hAnsi="Tahoma" w:cs="Tahoma"/>
          <w:b/>
          <w:bCs/>
        </w:rPr>
        <w:t xml:space="preserve"> </w:t>
      </w:r>
      <w:r w:rsidRPr="00A679F4">
        <w:rPr>
          <w:rFonts w:ascii="Tahoma" w:hAnsi="Tahoma" w:cs="Tahoma"/>
          <w:b/>
          <w:bCs/>
        </w:rPr>
        <w:t>glede</w:t>
      </w:r>
      <w:r w:rsidR="005E5050">
        <w:rPr>
          <w:rFonts w:ascii="Tahoma" w:hAnsi="Tahoma" w:cs="Tahoma"/>
          <w:b/>
          <w:bCs/>
        </w:rPr>
        <w:t xml:space="preserve"> </w:t>
      </w:r>
      <w:r w:rsidRPr="00A679F4">
        <w:rPr>
          <w:rFonts w:ascii="Tahoma" w:hAnsi="Tahoma" w:cs="Tahoma"/>
          <w:b/>
          <w:bCs/>
        </w:rPr>
        <w:t>nalaganja</w:t>
      </w:r>
      <w:r w:rsidR="005E5050">
        <w:rPr>
          <w:rFonts w:ascii="Tahoma" w:hAnsi="Tahoma" w:cs="Tahoma"/>
          <w:b/>
          <w:bCs/>
        </w:rPr>
        <w:t xml:space="preserve"> </w:t>
      </w:r>
      <w:r w:rsidRPr="00A679F4">
        <w:rPr>
          <w:rFonts w:ascii="Tahoma" w:hAnsi="Tahoma" w:cs="Tahoma"/>
          <w:b/>
          <w:bCs/>
        </w:rPr>
        <w:t>ponudbene</w:t>
      </w:r>
      <w:r w:rsidR="005E5050">
        <w:rPr>
          <w:rFonts w:ascii="Tahoma" w:hAnsi="Tahoma" w:cs="Tahoma"/>
          <w:b/>
          <w:bCs/>
        </w:rPr>
        <w:t xml:space="preserve"> </w:t>
      </w:r>
      <w:r w:rsidRPr="00A679F4">
        <w:rPr>
          <w:rFonts w:ascii="Tahoma" w:hAnsi="Tahoma" w:cs="Tahoma"/>
          <w:b/>
          <w:bCs/>
        </w:rPr>
        <w:t>dokumentacije</w:t>
      </w:r>
      <w:r w:rsidR="005E5050">
        <w:rPr>
          <w:rFonts w:ascii="Tahoma" w:hAnsi="Tahoma" w:cs="Tahoma"/>
          <w:b/>
          <w:bCs/>
        </w:rPr>
        <w:t xml:space="preserve"> </w:t>
      </w:r>
      <w:r w:rsidRPr="00A679F4">
        <w:rPr>
          <w:rFonts w:ascii="Tahoma" w:hAnsi="Tahoma" w:cs="Tahoma"/>
          <w:b/>
          <w:bCs/>
        </w:rPr>
        <w:t>v</w:t>
      </w:r>
      <w:r w:rsidR="005E5050">
        <w:rPr>
          <w:rFonts w:ascii="Tahoma" w:hAnsi="Tahoma" w:cs="Tahoma"/>
          <w:b/>
          <w:bCs/>
        </w:rPr>
        <w:t xml:space="preserve"> </w:t>
      </w:r>
      <w:r w:rsidRPr="00A679F4">
        <w:rPr>
          <w:rFonts w:ascii="Tahoma" w:hAnsi="Tahoma" w:cs="Tahoma"/>
          <w:b/>
          <w:bCs/>
        </w:rPr>
        <w:t>sistemu</w:t>
      </w:r>
      <w:r w:rsidR="005E5050">
        <w:rPr>
          <w:rFonts w:ascii="Tahoma" w:hAnsi="Tahoma" w:cs="Tahoma"/>
          <w:b/>
          <w:bCs/>
        </w:rPr>
        <w:t xml:space="preserve"> </w:t>
      </w:r>
      <w:r w:rsidRPr="00A679F4">
        <w:rPr>
          <w:rFonts w:ascii="Tahoma" w:hAnsi="Tahoma" w:cs="Tahoma"/>
          <w:b/>
          <w:bCs/>
        </w:rPr>
        <w:t>e-JN</w:t>
      </w:r>
    </w:p>
    <w:p w14:paraId="24592398" w14:textId="77777777" w:rsidR="00807CD7" w:rsidRPr="00A679F4" w:rsidRDefault="00807CD7" w:rsidP="004227B8">
      <w:pPr>
        <w:keepNext/>
        <w:keepLines/>
        <w:jc w:val="both"/>
        <w:rPr>
          <w:rFonts w:ascii="Tahoma" w:hAnsi="Tahoma"/>
          <w:sz w:val="14"/>
          <w:szCs w:val="18"/>
        </w:rPr>
      </w:pPr>
    </w:p>
    <w:p w14:paraId="0AB745C7" w14:textId="18F53CCA" w:rsidR="00807CD7" w:rsidRPr="00A679F4" w:rsidRDefault="00807CD7" w:rsidP="004227B8">
      <w:pPr>
        <w:keepNext/>
        <w:keepLines/>
        <w:numPr>
          <w:ilvl w:val="0"/>
          <w:numId w:val="9"/>
        </w:numPr>
        <w:ind w:left="425" w:hanging="357"/>
        <w:jc w:val="both"/>
        <w:rPr>
          <w:rFonts w:ascii="Tahoma" w:hAnsi="Tahoma" w:cs="Tahoma"/>
          <w:b/>
          <w:color w:val="760000"/>
        </w:rPr>
      </w:pPr>
      <w:r w:rsidRPr="00A679F4">
        <w:rPr>
          <w:rFonts w:ascii="Tahoma" w:hAnsi="Tahoma" w:cs="Tahoma"/>
          <w:b/>
          <w:color w:val="760000"/>
        </w:rPr>
        <w:t>Obrazec</w:t>
      </w:r>
      <w:r w:rsidR="005E5050">
        <w:rPr>
          <w:rFonts w:ascii="Tahoma" w:hAnsi="Tahoma" w:cs="Tahoma"/>
          <w:b/>
          <w:color w:val="760000"/>
        </w:rPr>
        <w:t xml:space="preserve"> </w:t>
      </w:r>
      <w:r w:rsidRPr="00A679F4">
        <w:rPr>
          <w:rFonts w:ascii="Tahoma" w:hAnsi="Tahoma" w:cs="Tahoma"/>
          <w:b/>
          <w:color w:val="760000"/>
        </w:rPr>
        <w:t>»</w:t>
      </w:r>
      <w:r w:rsidR="00773ED0">
        <w:rPr>
          <w:rFonts w:ascii="Tahoma" w:hAnsi="Tahoma" w:cs="Tahoma"/>
          <w:b/>
          <w:color w:val="760000"/>
        </w:rPr>
        <w:t>POVZETEK</w:t>
      </w:r>
      <w:r w:rsidR="005E5050">
        <w:rPr>
          <w:rFonts w:ascii="Tahoma" w:hAnsi="Tahoma" w:cs="Tahoma"/>
          <w:b/>
          <w:color w:val="760000"/>
        </w:rPr>
        <w:t xml:space="preserve"> </w:t>
      </w:r>
      <w:r w:rsidR="00773ED0">
        <w:rPr>
          <w:rFonts w:ascii="Tahoma" w:hAnsi="Tahoma" w:cs="Tahoma"/>
          <w:b/>
          <w:color w:val="760000"/>
        </w:rPr>
        <w:t>PREDRAČUNA</w:t>
      </w:r>
      <w:r w:rsidRPr="00A679F4">
        <w:rPr>
          <w:rFonts w:ascii="Tahoma" w:hAnsi="Tahoma" w:cs="Tahoma"/>
          <w:b/>
          <w:color w:val="760000"/>
        </w:rPr>
        <w:t>«:</w:t>
      </w:r>
    </w:p>
    <w:p w14:paraId="33FCA8AD" w14:textId="215232C3" w:rsidR="00807CD7" w:rsidRPr="00A679F4" w:rsidRDefault="00807CD7" w:rsidP="004227B8">
      <w:pPr>
        <w:keepNext/>
        <w:keepLines/>
        <w:ind w:left="426" w:right="-2"/>
        <w:jc w:val="both"/>
        <w:rPr>
          <w:rFonts w:ascii="Tahoma" w:hAnsi="Tahoma"/>
          <w:i/>
          <w:szCs w:val="24"/>
        </w:rPr>
      </w:pPr>
      <w:r w:rsidRPr="00A679F4">
        <w:rPr>
          <w:rFonts w:ascii="Tahoma" w:hAnsi="Tahoma"/>
          <w:szCs w:val="24"/>
        </w:rPr>
        <w:t>Ponudnik</w:t>
      </w:r>
      <w:r w:rsidR="005E5050">
        <w:rPr>
          <w:rFonts w:ascii="Tahoma" w:hAnsi="Tahoma"/>
          <w:szCs w:val="24"/>
        </w:rPr>
        <w:t xml:space="preserve"> </w:t>
      </w:r>
      <w:r w:rsidRPr="00A679F4">
        <w:rPr>
          <w:rFonts w:ascii="Tahoma" w:hAnsi="Tahoma"/>
          <w:szCs w:val="24"/>
        </w:rPr>
        <w:t>v</w:t>
      </w:r>
      <w:r w:rsidR="005E5050">
        <w:rPr>
          <w:rFonts w:ascii="Tahoma" w:hAnsi="Tahoma"/>
          <w:szCs w:val="24"/>
        </w:rPr>
        <w:t xml:space="preserve"> </w:t>
      </w:r>
      <w:r w:rsidRPr="00A679F4">
        <w:rPr>
          <w:rFonts w:ascii="Tahoma" w:hAnsi="Tahoma"/>
          <w:szCs w:val="24"/>
        </w:rPr>
        <w:t>informacijskem</w:t>
      </w:r>
      <w:r w:rsidR="005E5050">
        <w:rPr>
          <w:rFonts w:ascii="Tahoma" w:hAnsi="Tahoma"/>
          <w:szCs w:val="24"/>
        </w:rPr>
        <w:t xml:space="preserve"> </w:t>
      </w:r>
      <w:r w:rsidRPr="00A679F4">
        <w:rPr>
          <w:rFonts w:ascii="Tahoma" w:hAnsi="Tahoma"/>
          <w:szCs w:val="24"/>
        </w:rPr>
        <w:t>sistemu</w:t>
      </w:r>
      <w:r w:rsidR="005E5050">
        <w:rPr>
          <w:rFonts w:ascii="Tahoma" w:hAnsi="Tahoma"/>
          <w:szCs w:val="24"/>
        </w:rPr>
        <w:t xml:space="preserve"> </w:t>
      </w:r>
      <w:r w:rsidRPr="00A679F4">
        <w:rPr>
          <w:rFonts w:ascii="Tahoma" w:hAnsi="Tahoma"/>
          <w:szCs w:val="24"/>
        </w:rPr>
        <w:t>e-JN</w:t>
      </w:r>
      <w:r w:rsidR="005E5050">
        <w:rPr>
          <w:rFonts w:ascii="Tahoma" w:hAnsi="Tahoma"/>
          <w:szCs w:val="24"/>
        </w:rPr>
        <w:t xml:space="preserve"> </w:t>
      </w:r>
      <w:r w:rsidRPr="00A679F4">
        <w:rPr>
          <w:rFonts w:ascii="Tahoma" w:hAnsi="Tahoma"/>
          <w:b/>
          <w:sz w:val="18"/>
          <w:szCs w:val="24"/>
        </w:rPr>
        <w:t>v</w:t>
      </w:r>
      <w:r w:rsidR="005E5050">
        <w:rPr>
          <w:rFonts w:ascii="Tahoma" w:hAnsi="Tahoma"/>
          <w:b/>
          <w:sz w:val="18"/>
          <w:szCs w:val="24"/>
        </w:rPr>
        <w:t xml:space="preserve"> </w:t>
      </w:r>
      <w:r w:rsidRPr="00A679F4">
        <w:rPr>
          <w:rFonts w:ascii="Tahoma" w:hAnsi="Tahoma"/>
          <w:b/>
          <w:sz w:val="18"/>
          <w:szCs w:val="24"/>
        </w:rPr>
        <w:t>Razdelek</w:t>
      </w:r>
      <w:r w:rsidR="005E5050">
        <w:rPr>
          <w:rFonts w:ascii="Tahoma" w:hAnsi="Tahoma"/>
          <w:b/>
          <w:sz w:val="18"/>
          <w:szCs w:val="24"/>
        </w:rPr>
        <w:t xml:space="preserve"> </w:t>
      </w:r>
      <w:r w:rsidRPr="00A679F4">
        <w:rPr>
          <w:rFonts w:ascii="Tahoma" w:hAnsi="Tahoma"/>
          <w:b/>
          <w:sz w:val="18"/>
          <w:szCs w:val="24"/>
        </w:rPr>
        <w:t>»Skupna</w:t>
      </w:r>
      <w:r w:rsidR="005E5050">
        <w:rPr>
          <w:rFonts w:ascii="Tahoma" w:hAnsi="Tahoma"/>
          <w:b/>
          <w:sz w:val="18"/>
          <w:szCs w:val="24"/>
        </w:rPr>
        <w:t xml:space="preserve"> </w:t>
      </w:r>
      <w:r w:rsidRPr="00A679F4">
        <w:rPr>
          <w:rFonts w:ascii="Tahoma" w:hAnsi="Tahoma"/>
          <w:b/>
          <w:sz w:val="18"/>
          <w:szCs w:val="24"/>
        </w:rPr>
        <w:t>ponudbena</w:t>
      </w:r>
      <w:r w:rsidR="005E5050">
        <w:rPr>
          <w:rFonts w:ascii="Tahoma" w:hAnsi="Tahoma"/>
          <w:b/>
          <w:sz w:val="18"/>
          <w:szCs w:val="24"/>
        </w:rPr>
        <w:t xml:space="preserve"> </w:t>
      </w:r>
      <w:r w:rsidRPr="00A679F4">
        <w:rPr>
          <w:rFonts w:ascii="Tahoma" w:hAnsi="Tahoma"/>
          <w:b/>
          <w:sz w:val="18"/>
          <w:szCs w:val="24"/>
        </w:rPr>
        <w:t>vrednost«,</w:t>
      </w:r>
      <w:r w:rsidR="005E5050">
        <w:rPr>
          <w:rFonts w:ascii="Tahoma" w:hAnsi="Tahoma"/>
          <w:b/>
          <w:sz w:val="18"/>
          <w:szCs w:val="24"/>
        </w:rPr>
        <w:t xml:space="preserve"> </w:t>
      </w:r>
      <w:r w:rsidRPr="00A679F4">
        <w:rPr>
          <w:rFonts w:ascii="Tahoma" w:hAnsi="Tahoma"/>
          <w:b/>
          <w:sz w:val="18"/>
          <w:szCs w:val="24"/>
        </w:rPr>
        <w:t>del</w:t>
      </w:r>
      <w:r w:rsidR="005E5050">
        <w:rPr>
          <w:rFonts w:ascii="Tahoma" w:hAnsi="Tahoma"/>
          <w:b/>
          <w:sz w:val="18"/>
          <w:szCs w:val="24"/>
        </w:rPr>
        <w:t xml:space="preserve"> </w:t>
      </w:r>
      <w:r w:rsidRPr="00A679F4">
        <w:rPr>
          <w:rFonts w:ascii="Tahoma" w:hAnsi="Tahoma"/>
          <w:b/>
          <w:sz w:val="18"/>
          <w:szCs w:val="24"/>
        </w:rPr>
        <w:t>»Predračun«</w:t>
      </w:r>
      <w:r w:rsidR="005E5050">
        <w:rPr>
          <w:rFonts w:ascii="Tahoma" w:hAnsi="Tahoma"/>
          <w:sz w:val="18"/>
          <w:szCs w:val="24"/>
        </w:rPr>
        <w:t xml:space="preserve"> </w:t>
      </w:r>
      <w:r w:rsidRPr="00A679F4">
        <w:rPr>
          <w:rFonts w:ascii="Tahoma" w:hAnsi="Tahoma"/>
          <w:szCs w:val="24"/>
        </w:rPr>
        <w:t>naloži</w:t>
      </w:r>
      <w:r w:rsidR="005E5050">
        <w:rPr>
          <w:rFonts w:ascii="Tahoma" w:hAnsi="Tahoma"/>
          <w:szCs w:val="24"/>
        </w:rPr>
        <w:t xml:space="preserve"> </w:t>
      </w:r>
      <w:r w:rsidRPr="00A679F4">
        <w:rPr>
          <w:rFonts w:ascii="Tahoma" w:hAnsi="Tahoma"/>
          <w:szCs w:val="24"/>
        </w:rPr>
        <w:t>izpolnjen</w:t>
      </w:r>
      <w:r w:rsidR="00773ED0">
        <w:rPr>
          <w:rFonts w:ascii="Tahoma" w:hAnsi="Tahoma"/>
          <w:szCs w:val="24"/>
        </w:rPr>
        <w:t>o</w:t>
      </w:r>
      <w:r w:rsidR="005E5050">
        <w:rPr>
          <w:rFonts w:ascii="Tahoma" w:hAnsi="Tahoma"/>
          <w:szCs w:val="24"/>
        </w:rPr>
        <w:t xml:space="preserve"> </w:t>
      </w:r>
      <w:r w:rsidRPr="00A679F4">
        <w:rPr>
          <w:rFonts w:ascii="Tahoma" w:hAnsi="Tahoma"/>
          <w:szCs w:val="24"/>
          <w:u w:val="single"/>
        </w:rPr>
        <w:t>Prilog</w:t>
      </w:r>
      <w:r w:rsidR="00773ED0">
        <w:rPr>
          <w:rFonts w:ascii="Tahoma" w:hAnsi="Tahoma"/>
          <w:szCs w:val="24"/>
          <w:u w:val="single"/>
        </w:rPr>
        <w:t>o</w:t>
      </w:r>
      <w:r w:rsidR="005E5050">
        <w:rPr>
          <w:rFonts w:ascii="Tahoma" w:hAnsi="Tahoma"/>
          <w:szCs w:val="24"/>
          <w:u w:val="single"/>
        </w:rPr>
        <w:t xml:space="preserve"> </w:t>
      </w:r>
      <w:r w:rsidR="00773ED0">
        <w:rPr>
          <w:rFonts w:ascii="Tahoma" w:hAnsi="Tahoma"/>
          <w:szCs w:val="24"/>
          <w:u w:val="single"/>
        </w:rPr>
        <w:t>»POVZETEK</w:t>
      </w:r>
      <w:r w:rsidR="005E5050">
        <w:rPr>
          <w:rFonts w:ascii="Tahoma" w:hAnsi="Tahoma"/>
          <w:szCs w:val="24"/>
          <w:u w:val="single"/>
        </w:rPr>
        <w:t xml:space="preserve"> </w:t>
      </w:r>
      <w:r w:rsidR="00773ED0">
        <w:rPr>
          <w:rFonts w:ascii="Tahoma" w:hAnsi="Tahoma"/>
          <w:szCs w:val="24"/>
          <w:u w:val="single"/>
        </w:rPr>
        <w:t>PREDRAČUNA«</w:t>
      </w:r>
      <w:r w:rsidR="005E5050">
        <w:rPr>
          <w:rFonts w:ascii="Tahoma" w:hAnsi="Tahoma"/>
          <w:szCs w:val="24"/>
          <w:u w:val="single"/>
        </w:rPr>
        <w:t xml:space="preserve"> </w:t>
      </w:r>
      <w:r w:rsidRPr="00A679F4">
        <w:rPr>
          <w:rFonts w:ascii="Tahoma" w:hAnsi="Tahoma"/>
          <w:szCs w:val="24"/>
        </w:rPr>
        <w:t>(v</w:t>
      </w:r>
      <w:r w:rsidR="005E5050">
        <w:rPr>
          <w:rFonts w:ascii="Tahoma" w:hAnsi="Tahoma"/>
          <w:szCs w:val="24"/>
        </w:rPr>
        <w:t xml:space="preserve"> </w:t>
      </w:r>
      <w:r w:rsidRPr="00A679F4">
        <w:rPr>
          <w:rFonts w:ascii="Tahoma" w:hAnsi="Tahoma"/>
          <w:szCs w:val="24"/>
        </w:rPr>
        <w:t>"pdf"</w:t>
      </w:r>
      <w:r w:rsidR="005E5050">
        <w:rPr>
          <w:rFonts w:ascii="Tahoma" w:hAnsi="Tahoma"/>
          <w:szCs w:val="24"/>
        </w:rPr>
        <w:t xml:space="preserve"> </w:t>
      </w:r>
      <w:r w:rsidRPr="00A679F4">
        <w:rPr>
          <w:rFonts w:ascii="Tahoma" w:hAnsi="Tahoma"/>
          <w:szCs w:val="24"/>
        </w:rPr>
        <w:t>formatu/zapisu/datoteki),</w:t>
      </w:r>
      <w:r w:rsidR="005E5050">
        <w:rPr>
          <w:rFonts w:ascii="Tahoma" w:hAnsi="Tahoma"/>
          <w:szCs w:val="24"/>
        </w:rPr>
        <w:t xml:space="preserve"> </w:t>
      </w:r>
      <w:r w:rsidRPr="00A679F4">
        <w:rPr>
          <w:rFonts w:ascii="Tahoma" w:hAnsi="Tahoma"/>
          <w:szCs w:val="24"/>
        </w:rPr>
        <w:t>ki</w:t>
      </w:r>
      <w:r w:rsidR="005E5050">
        <w:rPr>
          <w:rFonts w:ascii="Tahoma" w:hAnsi="Tahoma"/>
          <w:szCs w:val="24"/>
        </w:rPr>
        <w:t xml:space="preserve"> </w:t>
      </w:r>
      <w:r w:rsidRPr="00A679F4">
        <w:rPr>
          <w:rFonts w:ascii="Tahoma" w:hAnsi="Tahoma"/>
          <w:szCs w:val="24"/>
        </w:rPr>
        <w:t>se</w:t>
      </w:r>
      <w:r w:rsidR="005E5050">
        <w:rPr>
          <w:rFonts w:ascii="Tahoma" w:hAnsi="Tahoma"/>
          <w:szCs w:val="24"/>
        </w:rPr>
        <w:t xml:space="preserve"> </w:t>
      </w:r>
      <w:r w:rsidRPr="00A679F4">
        <w:rPr>
          <w:rFonts w:ascii="Tahoma" w:hAnsi="Tahoma"/>
          <w:b/>
          <w:szCs w:val="24"/>
        </w:rPr>
        <w:t>podpiše</w:t>
      </w:r>
      <w:r w:rsidR="005E5050">
        <w:rPr>
          <w:rFonts w:ascii="Tahoma" w:hAnsi="Tahoma"/>
          <w:b/>
          <w:szCs w:val="24"/>
        </w:rPr>
        <w:t xml:space="preserve"> </w:t>
      </w:r>
      <w:r w:rsidRPr="00A679F4">
        <w:rPr>
          <w:rFonts w:ascii="Tahoma" w:hAnsi="Tahoma"/>
          <w:b/>
          <w:szCs w:val="24"/>
        </w:rPr>
        <w:t>z</w:t>
      </w:r>
      <w:r w:rsidR="005E5050">
        <w:rPr>
          <w:rFonts w:ascii="Tahoma" w:hAnsi="Tahoma"/>
          <w:b/>
          <w:szCs w:val="24"/>
        </w:rPr>
        <w:t xml:space="preserve"> </w:t>
      </w:r>
      <w:r w:rsidRPr="00A679F4">
        <w:rPr>
          <w:rFonts w:ascii="Tahoma" w:hAnsi="Tahoma"/>
          <w:b/>
          <w:szCs w:val="24"/>
        </w:rPr>
        <w:t>oddajo</w:t>
      </w:r>
      <w:r w:rsidR="005E5050">
        <w:rPr>
          <w:rFonts w:ascii="Tahoma" w:hAnsi="Tahoma"/>
          <w:b/>
          <w:szCs w:val="24"/>
        </w:rPr>
        <w:t xml:space="preserve"> </w:t>
      </w:r>
      <w:r w:rsidRPr="00A679F4">
        <w:rPr>
          <w:rFonts w:ascii="Tahoma" w:hAnsi="Tahoma"/>
          <w:b/>
          <w:szCs w:val="24"/>
        </w:rPr>
        <w:t>ponudbe</w:t>
      </w:r>
      <w:r w:rsidR="005E5050">
        <w:rPr>
          <w:rFonts w:ascii="Tahoma" w:hAnsi="Tahoma"/>
          <w:b/>
          <w:szCs w:val="24"/>
        </w:rPr>
        <w:t xml:space="preserve"> </w:t>
      </w:r>
      <w:r w:rsidRPr="00A679F4">
        <w:rPr>
          <w:rFonts w:ascii="Tahoma" w:hAnsi="Tahoma"/>
          <w:b/>
          <w:szCs w:val="24"/>
        </w:rPr>
        <w:t>-</w:t>
      </w:r>
      <w:r w:rsidR="005E5050">
        <w:rPr>
          <w:rFonts w:ascii="Tahoma" w:hAnsi="Tahoma"/>
          <w:b/>
          <w:szCs w:val="24"/>
        </w:rPr>
        <w:t xml:space="preserve"> </w:t>
      </w:r>
      <w:r w:rsidRPr="00A679F4">
        <w:rPr>
          <w:rFonts w:ascii="Tahoma" w:hAnsi="Tahoma"/>
          <w:b/>
          <w:szCs w:val="24"/>
        </w:rPr>
        <w:t>elektronski</w:t>
      </w:r>
      <w:r w:rsidR="005E5050">
        <w:rPr>
          <w:rFonts w:ascii="Tahoma" w:hAnsi="Tahoma"/>
          <w:b/>
          <w:szCs w:val="24"/>
        </w:rPr>
        <w:t xml:space="preserve"> </w:t>
      </w:r>
      <w:r w:rsidRPr="00A679F4">
        <w:rPr>
          <w:rFonts w:ascii="Tahoma" w:hAnsi="Tahoma"/>
          <w:b/>
          <w:szCs w:val="24"/>
        </w:rPr>
        <w:t>podpis</w:t>
      </w:r>
      <w:r w:rsidRPr="00A679F4">
        <w:rPr>
          <w:rFonts w:ascii="Tahoma" w:hAnsi="Tahoma"/>
          <w:szCs w:val="24"/>
        </w:rPr>
        <w:t>.</w:t>
      </w:r>
      <w:r w:rsidR="005E5050">
        <w:rPr>
          <w:rFonts w:ascii="Tahoma" w:hAnsi="Tahoma"/>
          <w:szCs w:val="24"/>
        </w:rPr>
        <w:t xml:space="preserve"> </w:t>
      </w:r>
      <w:r w:rsidRPr="00A679F4">
        <w:rPr>
          <w:rFonts w:ascii="Tahoma" w:hAnsi="Tahoma"/>
          <w:i/>
          <w:szCs w:val="24"/>
        </w:rPr>
        <w:t>Le-ta</w:t>
      </w:r>
      <w:r w:rsidR="005E5050">
        <w:rPr>
          <w:rFonts w:ascii="Tahoma" w:hAnsi="Tahoma"/>
          <w:i/>
          <w:szCs w:val="24"/>
        </w:rPr>
        <w:t xml:space="preserve"> </w:t>
      </w:r>
      <w:r w:rsidRPr="00A679F4">
        <w:rPr>
          <w:rFonts w:ascii="Tahoma" w:hAnsi="Tahoma"/>
          <w:i/>
          <w:szCs w:val="24"/>
        </w:rPr>
        <w:t>bo</w:t>
      </w:r>
      <w:r w:rsidR="005E5050">
        <w:rPr>
          <w:rFonts w:ascii="Tahoma" w:hAnsi="Tahoma"/>
          <w:i/>
          <w:szCs w:val="24"/>
        </w:rPr>
        <w:t xml:space="preserve"> </w:t>
      </w:r>
      <w:r w:rsidRPr="00A679F4">
        <w:rPr>
          <w:rFonts w:ascii="Tahoma" w:hAnsi="Tahoma"/>
          <w:i/>
          <w:szCs w:val="24"/>
        </w:rPr>
        <w:t>tudi</w:t>
      </w:r>
      <w:r w:rsidR="005E5050">
        <w:rPr>
          <w:rFonts w:ascii="Tahoma" w:hAnsi="Tahoma"/>
          <w:i/>
          <w:szCs w:val="24"/>
        </w:rPr>
        <w:t xml:space="preserve"> </w:t>
      </w:r>
      <w:r w:rsidRPr="00A679F4">
        <w:rPr>
          <w:rFonts w:ascii="Tahoma" w:hAnsi="Tahoma"/>
          <w:i/>
          <w:szCs w:val="24"/>
        </w:rPr>
        <w:t>na</w:t>
      </w:r>
      <w:r w:rsidR="005E5050">
        <w:rPr>
          <w:rFonts w:ascii="Tahoma" w:hAnsi="Tahoma"/>
          <w:i/>
          <w:szCs w:val="24"/>
        </w:rPr>
        <w:t xml:space="preserve"> </w:t>
      </w:r>
      <w:r w:rsidRPr="00A679F4">
        <w:rPr>
          <w:rFonts w:ascii="Tahoma" w:hAnsi="Tahoma"/>
          <w:i/>
          <w:szCs w:val="24"/>
        </w:rPr>
        <w:t>voljo</w:t>
      </w:r>
      <w:r w:rsidR="005E5050">
        <w:rPr>
          <w:rFonts w:ascii="Tahoma" w:hAnsi="Tahoma"/>
          <w:i/>
          <w:szCs w:val="24"/>
        </w:rPr>
        <w:t xml:space="preserve"> </w:t>
      </w:r>
      <w:r w:rsidRPr="00A679F4">
        <w:rPr>
          <w:rFonts w:ascii="Tahoma" w:hAnsi="Tahoma"/>
          <w:i/>
          <w:szCs w:val="24"/>
        </w:rPr>
        <w:t>oz.</w:t>
      </w:r>
      <w:r w:rsidR="005E5050">
        <w:rPr>
          <w:rFonts w:ascii="Tahoma" w:hAnsi="Tahoma"/>
          <w:i/>
          <w:szCs w:val="24"/>
        </w:rPr>
        <w:t xml:space="preserve"> </w:t>
      </w:r>
      <w:r w:rsidRPr="00A679F4">
        <w:rPr>
          <w:rFonts w:ascii="Tahoma" w:hAnsi="Tahoma"/>
          <w:i/>
          <w:szCs w:val="24"/>
        </w:rPr>
        <w:t>dostopna</w:t>
      </w:r>
      <w:r w:rsidR="005E5050">
        <w:rPr>
          <w:rFonts w:ascii="Tahoma" w:hAnsi="Tahoma"/>
          <w:i/>
          <w:szCs w:val="24"/>
        </w:rPr>
        <w:t xml:space="preserve"> </w:t>
      </w:r>
      <w:r w:rsidRPr="00A679F4">
        <w:rPr>
          <w:rFonts w:ascii="Tahoma" w:hAnsi="Tahoma"/>
          <w:i/>
          <w:szCs w:val="24"/>
        </w:rPr>
        <w:t>javnosti</w:t>
      </w:r>
      <w:r w:rsidR="005E5050">
        <w:rPr>
          <w:rFonts w:ascii="Tahoma" w:hAnsi="Tahoma"/>
          <w:i/>
          <w:szCs w:val="24"/>
        </w:rPr>
        <w:t xml:space="preserve"> </w:t>
      </w:r>
      <w:r w:rsidRPr="00A679F4">
        <w:rPr>
          <w:rFonts w:ascii="Tahoma" w:hAnsi="Tahoma"/>
          <w:i/>
          <w:szCs w:val="24"/>
        </w:rPr>
        <w:t>na</w:t>
      </w:r>
      <w:r w:rsidR="005E5050">
        <w:rPr>
          <w:rFonts w:ascii="Tahoma" w:hAnsi="Tahoma"/>
          <w:i/>
          <w:szCs w:val="24"/>
        </w:rPr>
        <w:t xml:space="preserve"> </w:t>
      </w:r>
      <w:r w:rsidRPr="00A679F4">
        <w:rPr>
          <w:rFonts w:ascii="Tahoma" w:hAnsi="Tahoma"/>
          <w:i/>
          <w:szCs w:val="24"/>
        </w:rPr>
        <w:t>javnem</w:t>
      </w:r>
      <w:r w:rsidR="005E5050">
        <w:rPr>
          <w:rFonts w:ascii="Tahoma" w:hAnsi="Tahoma"/>
          <w:i/>
          <w:szCs w:val="24"/>
        </w:rPr>
        <w:t xml:space="preserve"> </w:t>
      </w:r>
      <w:r w:rsidRPr="00A679F4">
        <w:rPr>
          <w:rFonts w:ascii="Tahoma" w:hAnsi="Tahoma"/>
          <w:i/>
          <w:szCs w:val="24"/>
        </w:rPr>
        <w:t>odpiranju</w:t>
      </w:r>
      <w:r w:rsidR="005E5050">
        <w:rPr>
          <w:rFonts w:ascii="Tahoma" w:hAnsi="Tahoma"/>
          <w:i/>
          <w:szCs w:val="24"/>
        </w:rPr>
        <w:t xml:space="preserve"> </w:t>
      </w:r>
      <w:r w:rsidRPr="00A679F4">
        <w:rPr>
          <w:rFonts w:ascii="Tahoma" w:hAnsi="Tahoma"/>
          <w:i/>
          <w:szCs w:val="24"/>
        </w:rPr>
        <w:t>ponudb.</w:t>
      </w:r>
      <w:r w:rsidR="005E5050">
        <w:rPr>
          <w:rFonts w:ascii="Tahoma" w:hAnsi="Tahoma"/>
          <w:i/>
          <w:szCs w:val="24"/>
        </w:rPr>
        <w:t xml:space="preserve"> </w:t>
      </w:r>
    </w:p>
    <w:p w14:paraId="7EDFD653" w14:textId="77777777" w:rsidR="00807CD7" w:rsidRPr="00A679F4" w:rsidRDefault="00807CD7" w:rsidP="004227B8">
      <w:pPr>
        <w:keepNext/>
        <w:keepLines/>
        <w:jc w:val="both"/>
        <w:rPr>
          <w:rFonts w:ascii="Tahoma" w:hAnsi="Tahoma"/>
          <w:i/>
          <w:sz w:val="16"/>
          <w:szCs w:val="24"/>
        </w:rPr>
      </w:pPr>
    </w:p>
    <w:p w14:paraId="6C2E3A6A" w14:textId="61A59208" w:rsidR="00807CD7" w:rsidRPr="00A679F4" w:rsidRDefault="00807CD7" w:rsidP="004227B8">
      <w:pPr>
        <w:keepNext/>
        <w:keepLines/>
        <w:numPr>
          <w:ilvl w:val="0"/>
          <w:numId w:val="9"/>
        </w:numPr>
        <w:ind w:left="425" w:hanging="357"/>
        <w:jc w:val="both"/>
        <w:rPr>
          <w:rFonts w:ascii="Tahoma" w:hAnsi="Tahoma" w:cs="Tahoma"/>
          <w:b/>
          <w:color w:val="820000"/>
        </w:rPr>
      </w:pPr>
      <w:r w:rsidRPr="00A679F4">
        <w:rPr>
          <w:rFonts w:ascii="Tahoma" w:hAnsi="Tahoma" w:cs="Tahoma"/>
          <w:b/>
          <w:color w:val="820000"/>
        </w:rPr>
        <w:t>ESPD</w:t>
      </w:r>
      <w:r w:rsidR="005E5050">
        <w:rPr>
          <w:rFonts w:ascii="Tahoma" w:hAnsi="Tahoma" w:cs="Tahoma"/>
          <w:b/>
          <w:color w:val="820000"/>
        </w:rPr>
        <w:t xml:space="preserve"> </w:t>
      </w:r>
      <w:r w:rsidRPr="00A679F4">
        <w:rPr>
          <w:rFonts w:ascii="Tahoma" w:hAnsi="Tahoma" w:cs="Tahoma"/>
          <w:b/>
          <w:color w:val="820000"/>
        </w:rPr>
        <w:t>–</w:t>
      </w:r>
      <w:r w:rsidR="005E5050">
        <w:rPr>
          <w:rFonts w:ascii="Tahoma" w:hAnsi="Tahoma" w:cs="Tahoma"/>
          <w:b/>
          <w:color w:val="820000"/>
        </w:rPr>
        <w:t xml:space="preserve"> </w:t>
      </w:r>
      <w:r w:rsidRPr="00A679F4">
        <w:rPr>
          <w:rFonts w:ascii="Tahoma" w:hAnsi="Tahoma" w:cs="Tahoma"/>
          <w:b/>
          <w:color w:val="820000"/>
        </w:rPr>
        <w:t>Ponudnik/glavni</w:t>
      </w:r>
      <w:r w:rsidR="005E5050">
        <w:rPr>
          <w:rFonts w:ascii="Tahoma" w:hAnsi="Tahoma" w:cs="Tahoma"/>
          <w:b/>
          <w:color w:val="820000"/>
        </w:rPr>
        <w:t xml:space="preserve"> </w:t>
      </w:r>
      <w:r w:rsidRPr="00A679F4">
        <w:rPr>
          <w:rFonts w:ascii="Tahoma" w:hAnsi="Tahoma" w:cs="Tahoma"/>
          <w:b/>
          <w:color w:val="820000"/>
        </w:rPr>
        <w:t>partner:</w:t>
      </w:r>
      <w:r w:rsidR="005E5050">
        <w:rPr>
          <w:rFonts w:ascii="Tahoma" w:hAnsi="Tahoma" w:cs="Tahoma"/>
          <w:b/>
          <w:color w:val="820000"/>
        </w:rPr>
        <w:t xml:space="preserve"> </w:t>
      </w:r>
    </w:p>
    <w:p w14:paraId="4483F5E9" w14:textId="20CD97E8" w:rsidR="00807CD7" w:rsidRPr="00A679F4" w:rsidRDefault="00807CD7" w:rsidP="004227B8">
      <w:pPr>
        <w:keepNext/>
        <w:keepLines/>
        <w:ind w:left="426"/>
        <w:jc w:val="both"/>
        <w:rPr>
          <w:rFonts w:ascii="Tahoma" w:hAnsi="Tahoma"/>
          <w:i/>
          <w:sz w:val="18"/>
          <w:szCs w:val="18"/>
        </w:rPr>
      </w:pPr>
      <w:r w:rsidRPr="00A679F4">
        <w:rPr>
          <w:rFonts w:ascii="Tahoma" w:hAnsi="Tahoma"/>
          <w:szCs w:val="24"/>
        </w:rPr>
        <w:t>Ponudnik</w:t>
      </w:r>
      <w:r w:rsidR="005E5050">
        <w:rPr>
          <w:rFonts w:ascii="Tahoma" w:hAnsi="Tahoma"/>
          <w:szCs w:val="24"/>
        </w:rPr>
        <w:t xml:space="preserve"> </w:t>
      </w:r>
      <w:r w:rsidRPr="00A679F4">
        <w:rPr>
          <w:rFonts w:ascii="Tahoma" w:hAnsi="Tahoma"/>
          <w:szCs w:val="24"/>
        </w:rPr>
        <w:t>(glavni</w:t>
      </w:r>
      <w:r w:rsidR="005E5050">
        <w:rPr>
          <w:rFonts w:ascii="Tahoma" w:hAnsi="Tahoma"/>
          <w:szCs w:val="24"/>
        </w:rPr>
        <w:t xml:space="preserve"> </w:t>
      </w:r>
      <w:r w:rsidRPr="00A679F4">
        <w:rPr>
          <w:rFonts w:ascii="Tahoma" w:hAnsi="Tahoma"/>
          <w:szCs w:val="24"/>
        </w:rPr>
        <w:t>partner)</w:t>
      </w:r>
      <w:r w:rsidR="005E5050">
        <w:rPr>
          <w:rFonts w:ascii="Tahoma" w:hAnsi="Tahoma"/>
          <w:szCs w:val="24"/>
        </w:rPr>
        <w:t xml:space="preserve"> </w:t>
      </w:r>
      <w:r w:rsidRPr="00A679F4">
        <w:rPr>
          <w:rFonts w:ascii="Tahoma" w:hAnsi="Tahoma"/>
          <w:szCs w:val="24"/>
        </w:rPr>
        <w:t>mora</w:t>
      </w:r>
      <w:r w:rsidR="005E5050">
        <w:rPr>
          <w:rFonts w:ascii="Tahoma" w:hAnsi="Tahoma"/>
          <w:szCs w:val="24"/>
        </w:rPr>
        <w:t xml:space="preserve"> </w:t>
      </w:r>
      <w:r w:rsidRPr="00A679F4">
        <w:rPr>
          <w:rFonts w:ascii="Tahoma" w:hAnsi="Tahoma"/>
          <w:szCs w:val="24"/>
        </w:rPr>
        <w:t>obrazec</w:t>
      </w:r>
      <w:r w:rsidR="005E5050">
        <w:rPr>
          <w:rFonts w:ascii="Tahoma" w:hAnsi="Tahoma"/>
          <w:szCs w:val="24"/>
        </w:rPr>
        <w:t xml:space="preserve"> </w:t>
      </w:r>
      <w:r w:rsidRPr="00A679F4">
        <w:rPr>
          <w:rFonts w:ascii="Tahoma" w:hAnsi="Tahoma"/>
          <w:szCs w:val="24"/>
        </w:rPr>
        <w:t>ESPD</w:t>
      </w:r>
      <w:r w:rsidR="005E5050">
        <w:rPr>
          <w:rFonts w:ascii="Tahoma" w:hAnsi="Tahoma"/>
          <w:szCs w:val="24"/>
        </w:rPr>
        <w:t xml:space="preserve"> </w:t>
      </w:r>
      <w:r w:rsidRPr="00A679F4">
        <w:rPr>
          <w:rFonts w:ascii="Tahoma" w:hAnsi="Tahoma"/>
          <w:szCs w:val="24"/>
        </w:rPr>
        <w:t>izpolniti</w:t>
      </w:r>
      <w:r w:rsidR="005E5050">
        <w:rPr>
          <w:rFonts w:ascii="Tahoma" w:hAnsi="Tahoma"/>
          <w:szCs w:val="24"/>
        </w:rPr>
        <w:t xml:space="preserve"> </w:t>
      </w:r>
      <w:r w:rsidRPr="00A679F4">
        <w:rPr>
          <w:rFonts w:ascii="Tahoma" w:hAnsi="Tahoma"/>
          <w:szCs w:val="24"/>
        </w:rPr>
        <w:t>ter</w:t>
      </w:r>
      <w:r w:rsidR="005E5050">
        <w:rPr>
          <w:rFonts w:ascii="Tahoma" w:hAnsi="Tahoma"/>
          <w:szCs w:val="24"/>
        </w:rPr>
        <w:t xml:space="preserve"> </w:t>
      </w:r>
      <w:r w:rsidRPr="00A679F4">
        <w:rPr>
          <w:rFonts w:ascii="Tahoma" w:hAnsi="Tahoma"/>
          <w:szCs w:val="24"/>
        </w:rPr>
        <w:t>ga</w:t>
      </w:r>
      <w:r w:rsidR="005E5050">
        <w:rPr>
          <w:rFonts w:ascii="Tahoma" w:hAnsi="Tahoma"/>
          <w:szCs w:val="24"/>
        </w:rPr>
        <w:t xml:space="preserve"> </w:t>
      </w:r>
      <w:r w:rsidRPr="00A679F4">
        <w:rPr>
          <w:rFonts w:ascii="Tahoma" w:hAnsi="Tahoma"/>
          <w:szCs w:val="24"/>
        </w:rPr>
        <w:t>v</w:t>
      </w:r>
      <w:r w:rsidR="005E5050">
        <w:rPr>
          <w:rFonts w:ascii="Tahoma" w:hAnsi="Tahoma"/>
          <w:szCs w:val="24"/>
        </w:rPr>
        <w:t xml:space="preserve"> </w:t>
      </w:r>
      <w:r w:rsidRPr="00A679F4">
        <w:rPr>
          <w:rFonts w:ascii="Tahoma" w:hAnsi="Tahoma"/>
          <w:szCs w:val="24"/>
        </w:rPr>
        <w:t>xml.</w:t>
      </w:r>
      <w:r w:rsidR="005E5050">
        <w:rPr>
          <w:rFonts w:ascii="Tahoma" w:hAnsi="Tahoma"/>
          <w:szCs w:val="24"/>
        </w:rPr>
        <w:t xml:space="preserve"> </w:t>
      </w:r>
      <w:r w:rsidRPr="00A679F4">
        <w:rPr>
          <w:rFonts w:ascii="Tahoma" w:hAnsi="Tahoma"/>
          <w:szCs w:val="24"/>
        </w:rPr>
        <w:t>formatu</w:t>
      </w:r>
      <w:r w:rsidR="005E5050">
        <w:rPr>
          <w:rFonts w:ascii="Tahoma" w:hAnsi="Tahoma"/>
          <w:szCs w:val="24"/>
        </w:rPr>
        <w:t xml:space="preserve"> </w:t>
      </w:r>
      <w:r w:rsidRPr="00A679F4">
        <w:rPr>
          <w:rFonts w:ascii="Tahoma" w:hAnsi="Tahoma"/>
          <w:szCs w:val="24"/>
        </w:rPr>
        <w:t>naložiti</w:t>
      </w:r>
      <w:r w:rsidR="005E5050">
        <w:rPr>
          <w:rFonts w:ascii="Tahoma" w:hAnsi="Tahoma"/>
          <w:szCs w:val="24"/>
        </w:rPr>
        <w:t xml:space="preserve"> </w:t>
      </w:r>
      <w:r w:rsidRPr="00A679F4">
        <w:rPr>
          <w:rFonts w:ascii="Tahoma" w:hAnsi="Tahoma"/>
          <w:szCs w:val="24"/>
        </w:rPr>
        <w:t>v</w:t>
      </w:r>
      <w:r w:rsidR="005E5050">
        <w:rPr>
          <w:rFonts w:ascii="Tahoma" w:hAnsi="Tahoma"/>
          <w:szCs w:val="24"/>
        </w:rPr>
        <w:t xml:space="preserve"> </w:t>
      </w:r>
      <w:r w:rsidRPr="00A679F4">
        <w:rPr>
          <w:rFonts w:ascii="Tahoma" w:hAnsi="Tahoma"/>
          <w:szCs w:val="24"/>
        </w:rPr>
        <w:t>informacijskem</w:t>
      </w:r>
      <w:r w:rsidR="005E5050">
        <w:rPr>
          <w:rFonts w:ascii="Tahoma" w:hAnsi="Tahoma"/>
          <w:szCs w:val="24"/>
        </w:rPr>
        <w:t xml:space="preserve"> </w:t>
      </w:r>
      <w:r w:rsidRPr="00A679F4">
        <w:rPr>
          <w:rFonts w:ascii="Tahoma" w:hAnsi="Tahoma"/>
          <w:szCs w:val="24"/>
        </w:rPr>
        <w:t>sistemu</w:t>
      </w:r>
      <w:r w:rsidR="005E5050">
        <w:rPr>
          <w:rFonts w:ascii="Tahoma" w:hAnsi="Tahoma"/>
          <w:szCs w:val="24"/>
        </w:rPr>
        <w:t xml:space="preserve"> </w:t>
      </w:r>
      <w:r w:rsidRPr="00A679F4">
        <w:rPr>
          <w:rFonts w:ascii="Tahoma" w:hAnsi="Tahoma"/>
          <w:szCs w:val="24"/>
        </w:rPr>
        <w:t>e-JN</w:t>
      </w:r>
      <w:r w:rsidR="005E5050">
        <w:rPr>
          <w:rFonts w:ascii="Tahoma" w:hAnsi="Tahoma"/>
          <w:b/>
          <w:szCs w:val="24"/>
        </w:rPr>
        <w:t xml:space="preserve"> </w:t>
      </w:r>
      <w:r w:rsidRPr="00A679F4">
        <w:rPr>
          <w:rFonts w:ascii="Tahoma" w:hAnsi="Tahoma"/>
          <w:b/>
          <w:szCs w:val="24"/>
        </w:rPr>
        <w:t>v</w:t>
      </w:r>
      <w:r w:rsidR="005E5050">
        <w:rPr>
          <w:rFonts w:ascii="Tahoma" w:hAnsi="Tahoma"/>
          <w:b/>
          <w:szCs w:val="24"/>
        </w:rPr>
        <w:t xml:space="preserve"> </w:t>
      </w:r>
      <w:r w:rsidRPr="00A679F4">
        <w:rPr>
          <w:rFonts w:ascii="Tahoma" w:hAnsi="Tahoma"/>
          <w:b/>
          <w:sz w:val="18"/>
          <w:szCs w:val="24"/>
        </w:rPr>
        <w:t>Razdelek</w:t>
      </w:r>
      <w:r w:rsidR="005E5050">
        <w:rPr>
          <w:rFonts w:ascii="Tahoma" w:hAnsi="Tahoma"/>
          <w:b/>
          <w:sz w:val="18"/>
          <w:szCs w:val="24"/>
        </w:rPr>
        <w:t xml:space="preserve"> </w:t>
      </w:r>
      <w:r w:rsidRPr="00A679F4">
        <w:rPr>
          <w:rFonts w:ascii="Tahoma" w:hAnsi="Tahoma"/>
          <w:b/>
          <w:sz w:val="18"/>
          <w:szCs w:val="24"/>
        </w:rPr>
        <w:t>»DOKUMENTI«,</w:t>
      </w:r>
      <w:r w:rsidR="005E5050">
        <w:rPr>
          <w:rFonts w:ascii="Tahoma" w:hAnsi="Tahoma"/>
          <w:b/>
          <w:sz w:val="18"/>
          <w:szCs w:val="24"/>
        </w:rPr>
        <w:t xml:space="preserve"> </w:t>
      </w:r>
      <w:r w:rsidRPr="00A679F4">
        <w:rPr>
          <w:rFonts w:ascii="Tahoma" w:hAnsi="Tahoma"/>
          <w:b/>
          <w:sz w:val="18"/>
          <w:szCs w:val="24"/>
        </w:rPr>
        <w:t>del</w:t>
      </w:r>
      <w:r w:rsidR="005E5050">
        <w:rPr>
          <w:rFonts w:ascii="Tahoma" w:hAnsi="Tahoma"/>
          <w:b/>
          <w:sz w:val="18"/>
          <w:szCs w:val="24"/>
        </w:rPr>
        <w:t xml:space="preserve"> </w:t>
      </w:r>
      <w:r w:rsidRPr="00A679F4">
        <w:rPr>
          <w:rFonts w:ascii="Tahoma" w:hAnsi="Tahoma"/>
          <w:b/>
          <w:sz w:val="18"/>
          <w:szCs w:val="24"/>
        </w:rPr>
        <w:t>»ESPD-ponudnik«</w:t>
      </w:r>
      <w:r w:rsidR="005E5050">
        <w:rPr>
          <w:rFonts w:ascii="Tahoma" w:hAnsi="Tahoma"/>
          <w:b/>
          <w:sz w:val="18"/>
          <w:szCs w:val="24"/>
        </w:rPr>
        <w:t xml:space="preserve"> </w:t>
      </w:r>
      <w:r w:rsidRPr="00A679F4">
        <w:rPr>
          <w:rFonts w:ascii="Tahoma" w:hAnsi="Tahoma"/>
          <w:b/>
          <w:sz w:val="18"/>
          <w:szCs w:val="24"/>
        </w:rPr>
        <w:t>(podpiše</w:t>
      </w:r>
      <w:r w:rsidR="005E5050">
        <w:rPr>
          <w:rFonts w:ascii="Tahoma" w:hAnsi="Tahoma"/>
          <w:b/>
          <w:sz w:val="18"/>
          <w:szCs w:val="24"/>
        </w:rPr>
        <w:t xml:space="preserve"> </w:t>
      </w:r>
      <w:r w:rsidRPr="00A679F4">
        <w:rPr>
          <w:rFonts w:ascii="Tahoma" w:hAnsi="Tahoma"/>
          <w:b/>
          <w:sz w:val="18"/>
          <w:szCs w:val="24"/>
        </w:rPr>
        <w:t>se</w:t>
      </w:r>
      <w:r w:rsidR="005E5050">
        <w:rPr>
          <w:rFonts w:ascii="Tahoma" w:hAnsi="Tahoma"/>
          <w:b/>
          <w:sz w:val="18"/>
          <w:szCs w:val="24"/>
        </w:rPr>
        <w:t xml:space="preserve"> </w:t>
      </w:r>
      <w:r w:rsidRPr="00A679F4">
        <w:rPr>
          <w:rFonts w:ascii="Tahoma" w:hAnsi="Tahoma"/>
          <w:b/>
          <w:sz w:val="18"/>
          <w:szCs w:val="24"/>
        </w:rPr>
        <w:t>z</w:t>
      </w:r>
      <w:r w:rsidR="005E5050">
        <w:rPr>
          <w:rFonts w:ascii="Tahoma" w:hAnsi="Tahoma"/>
          <w:b/>
          <w:sz w:val="18"/>
          <w:szCs w:val="24"/>
        </w:rPr>
        <w:t xml:space="preserve"> </w:t>
      </w:r>
      <w:r w:rsidRPr="00A679F4">
        <w:rPr>
          <w:rFonts w:ascii="Tahoma" w:hAnsi="Tahoma"/>
          <w:b/>
          <w:sz w:val="18"/>
          <w:szCs w:val="24"/>
        </w:rPr>
        <w:t>oddajo</w:t>
      </w:r>
      <w:r w:rsidR="005E5050">
        <w:rPr>
          <w:rFonts w:ascii="Tahoma" w:hAnsi="Tahoma"/>
          <w:b/>
          <w:sz w:val="18"/>
          <w:szCs w:val="24"/>
        </w:rPr>
        <w:t xml:space="preserve"> </w:t>
      </w:r>
      <w:r w:rsidRPr="00A679F4">
        <w:rPr>
          <w:rFonts w:ascii="Tahoma" w:hAnsi="Tahoma"/>
          <w:b/>
          <w:sz w:val="18"/>
          <w:szCs w:val="24"/>
        </w:rPr>
        <w:t>ponudbe</w:t>
      </w:r>
      <w:r w:rsidR="005E5050">
        <w:rPr>
          <w:rFonts w:ascii="Tahoma" w:hAnsi="Tahoma"/>
          <w:b/>
          <w:sz w:val="18"/>
          <w:szCs w:val="24"/>
        </w:rPr>
        <w:t xml:space="preserve"> </w:t>
      </w:r>
      <w:r w:rsidRPr="00A679F4">
        <w:rPr>
          <w:rFonts w:ascii="Tahoma" w:hAnsi="Tahoma"/>
          <w:b/>
          <w:sz w:val="18"/>
          <w:szCs w:val="24"/>
        </w:rPr>
        <w:t>-</w:t>
      </w:r>
      <w:r w:rsidR="005E5050">
        <w:rPr>
          <w:rFonts w:ascii="Tahoma" w:hAnsi="Tahoma"/>
          <w:b/>
          <w:sz w:val="18"/>
          <w:szCs w:val="24"/>
        </w:rPr>
        <w:t xml:space="preserve"> </w:t>
      </w:r>
      <w:r w:rsidRPr="00A679F4">
        <w:rPr>
          <w:rFonts w:ascii="Tahoma" w:hAnsi="Tahoma"/>
          <w:b/>
          <w:sz w:val="18"/>
          <w:szCs w:val="24"/>
        </w:rPr>
        <w:t>elektronski</w:t>
      </w:r>
      <w:r w:rsidR="005E5050">
        <w:rPr>
          <w:rFonts w:ascii="Tahoma" w:hAnsi="Tahoma"/>
          <w:b/>
          <w:sz w:val="18"/>
          <w:szCs w:val="24"/>
        </w:rPr>
        <w:t xml:space="preserve"> </w:t>
      </w:r>
      <w:r w:rsidRPr="00A679F4">
        <w:rPr>
          <w:rFonts w:ascii="Tahoma" w:hAnsi="Tahoma"/>
          <w:b/>
          <w:sz w:val="18"/>
          <w:szCs w:val="24"/>
        </w:rPr>
        <w:t>podpis)</w:t>
      </w:r>
      <w:r w:rsidRPr="00A679F4">
        <w:rPr>
          <w:rFonts w:ascii="Tahoma" w:hAnsi="Tahoma" w:cs="Tahoma"/>
          <w:bCs/>
        </w:rPr>
        <w:t>.</w:t>
      </w:r>
      <w:r w:rsidR="005E5050">
        <w:rPr>
          <w:rFonts w:ascii="Tahoma" w:hAnsi="Tahoma" w:cs="Tahoma"/>
          <w:bCs/>
        </w:rPr>
        <w:t xml:space="preserve"> </w:t>
      </w:r>
      <w:r w:rsidRPr="00A679F4">
        <w:rPr>
          <w:rFonts w:ascii="Tahoma" w:hAnsi="Tahoma" w:cs="Tahoma"/>
          <w:bCs/>
          <w:i/>
          <w:sz w:val="18"/>
          <w:szCs w:val="18"/>
        </w:rPr>
        <w:t>Le-ta</w:t>
      </w:r>
      <w:r w:rsidR="005E5050">
        <w:rPr>
          <w:rFonts w:ascii="Tahoma" w:hAnsi="Tahoma"/>
          <w:i/>
          <w:sz w:val="18"/>
          <w:szCs w:val="18"/>
        </w:rPr>
        <w:t xml:space="preserve"> </w:t>
      </w:r>
      <w:r w:rsidRPr="00A679F4">
        <w:rPr>
          <w:rFonts w:ascii="Tahoma" w:hAnsi="Tahoma"/>
          <w:i/>
          <w:sz w:val="18"/>
          <w:szCs w:val="18"/>
        </w:rPr>
        <w:t>ne</w:t>
      </w:r>
      <w:r w:rsidR="005E5050">
        <w:rPr>
          <w:rFonts w:ascii="Tahoma" w:hAnsi="Tahoma"/>
          <w:i/>
          <w:sz w:val="18"/>
          <w:szCs w:val="18"/>
        </w:rPr>
        <w:t xml:space="preserve"> </w:t>
      </w:r>
      <w:r w:rsidRPr="00A679F4">
        <w:rPr>
          <w:rFonts w:ascii="Tahoma" w:hAnsi="Tahoma"/>
          <w:i/>
          <w:sz w:val="18"/>
          <w:szCs w:val="18"/>
        </w:rPr>
        <w:t>bo</w:t>
      </w:r>
      <w:r w:rsidR="005E5050">
        <w:rPr>
          <w:rFonts w:ascii="Tahoma" w:hAnsi="Tahoma"/>
          <w:i/>
          <w:sz w:val="18"/>
          <w:szCs w:val="18"/>
        </w:rPr>
        <w:t xml:space="preserve"> </w:t>
      </w:r>
      <w:r w:rsidRPr="00A679F4">
        <w:rPr>
          <w:rFonts w:ascii="Tahoma" w:hAnsi="Tahoma"/>
          <w:i/>
          <w:sz w:val="18"/>
          <w:szCs w:val="18"/>
        </w:rPr>
        <w:t>prikazana</w:t>
      </w:r>
      <w:r w:rsidR="005E5050">
        <w:rPr>
          <w:rFonts w:ascii="Tahoma" w:hAnsi="Tahoma"/>
          <w:i/>
          <w:sz w:val="18"/>
          <w:szCs w:val="18"/>
        </w:rPr>
        <w:t xml:space="preserve"> </w:t>
      </w:r>
      <w:r w:rsidRPr="00A679F4">
        <w:rPr>
          <w:rFonts w:ascii="Tahoma" w:hAnsi="Tahoma"/>
          <w:i/>
          <w:sz w:val="18"/>
          <w:szCs w:val="18"/>
        </w:rPr>
        <w:t>javnosti</w:t>
      </w:r>
      <w:r w:rsidR="005E5050">
        <w:rPr>
          <w:rFonts w:ascii="Tahoma" w:hAnsi="Tahoma"/>
          <w:i/>
          <w:sz w:val="18"/>
          <w:szCs w:val="18"/>
        </w:rPr>
        <w:t xml:space="preserve"> </w:t>
      </w:r>
      <w:r w:rsidRPr="00A679F4">
        <w:rPr>
          <w:rFonts w:ascii="Tahoma" w:hAnsi="Tahoma"/>
          <w:i/>
          <w:sz w:val="18"/>
          <w:szCs w:val="18"/>
        </w:rPr>
        <w:t>in</w:t>
      </w:r>
      <w:r w:rsidR="005E5050">
        <w:rPr>
          <w:rFonts w:ascii="Tahoma" w:hAnsi="Tahoma"/>
          <w:i/>
          <w:sz w:val="18"/>
          <w:szCs w:val="18"/>
        </w:rPr>
        <w:t xml:space="preserve"> </w:t>
      </w:r>
      <w:r w:rsidRPr="00A679F4">
        <w:rPr>
          <w:rFonts w:ascii="Tahoma" w:hAnsi="Tahoma"/>
          <w:i/>
          <w:sz w:val="18"/>
          <w:szCs w:val="18"/>
        </w:rPr>
        <w:t>ostalim</w:t>
      </w:r>
      <w:r w:rsidR="005E5050">
        <w:rPr>
          <w:rFonts w:ascii="Tahoma" w:hAnsi="Tahoma"/>
          <w:i/>
          <w:sz w:val="18"/>
          <w:szCs w:val="18"/>
        </w:rPr>
        <w:t xml:space="preserve"> </w:t>
      </w:r>
      <w:r w:rsidRPr="00A679F4">
        <w:rPr>
          <w:rFonts w:ascii="Tahoma" w:hAnsi="Tahoma"/>
          <w:i/>
          <w:sz w:val="18"/>
          <w:szCs w:val="18"/>
        </w:rPr>
        <w:t>ponudnikom</w:t>
      </w:r>
      <w:r w:rsidR="005E5050">
        <w:rPr>
          <w:rFonts w:ascii="Tahoma" w:hAnsi="Tahoma"/>
          <w:i/>
          <w:szCs w:val="24"/>
        </w:rPr>
        <w:t xml:space="preserve"> </w:t>
      </w:r>
      <w:r w:rsidRPr="00A679F4">
        <w:rPr>
          <w:rFonts w:ascii="Tahoma" w:hAnsi="Tahoma"/>
          <w:i/>
          <w:sz w:val="18"/>
          <w:szCs w:val="18"/>
        </w:rPr>
        <w:t>na</w:t>
      </w:r>
      <w:r w:rsidR="005E5050">
        <w:rPr>
          <w:rFonts w:ascii="Tahoma" w:hAnsi="Tahoma"/>
          <w:i/>
          <w:sz w:val="18"/>
          <w:szCs w:val="18"/>
        </w:rPr>
        <w:t xml:space="preserve"> </w:t>
      </w:r>
      <w:r w:rsidRPr="00A679F4">
        <w:rPr>
          <w:rFonts w:ascii="Tahoma" w:hAnsi="Tahoma"/>
          <w:i/>
          <w:sz w:val="18"/>
          <w:szCs w:val="18"/>
        </w:rPr>
        <w:t>javnem</w:t>
      </w:r>
      <w:r w:rsidR="005E5050">
        <w:rPr>
          <w:rFonts w:ascii="Tahoma" w:hAnsi="Tahoma"/>
          <w:i/>
          <w:sz w:val="18"/>
          <w:szCs w:val="18"/>
        </w:rPr>
        <w:t xml:space="preserve"> </w:t>
      </w:r>
      <w:r w:rsidRPr="00A679F4">
        <w:rPr>
          <w:rFonts w:ascii="Tahoma" w:hAnsi="Tahoma"/>
          <w:i/>
          <w:sz w:val="18"/>
          <w:szCs w:val="18"/>
        </w:rPr>
        <w:t>odpiranju</w:t>
      </w:r>
      <w:r w:rsidR="005E5050">
        <w:rPr>
          <w:rFonts w:ascii="Tahoma" w:hAnsi="Tahoma"/>
          <w:i/>
          <w:sz w:val="18"/>
          <w:szCs w:val="18"/>
        </w:rPr>
        <w:t xml:space="preserve"> </w:t>
      </w:r>
      <w:r w:rsidRPr="00A679F4">
        <w:rPr>
          <w:rFonts w:ascii="Tahoma" w:hAnsi="Tahoma"/>
          <w:i/>
          <w:sz w:val="18"/>
          <w:szCs w:val="18"/>
        </w:rPr>
        <w:t>ponudb.</w:t>
      </w:r>
    </w:p>
    <w:p w14:paraId="292F0B9A" w14:textId="3A53334A" w:rsidR="001333FD" w:rsidRPr="00A679F4" w:rsidRDefault="001333FD" w:rsidP="004227B8">
      <w:pPr>
        <w:keepNext/>
        <w:keepLines/>
        <w:ind w:left="426"/>
        <w:jc w:val="both"/>
        <w:rPr>
          <w:rFonts w:ascii="Tahoma" w:hAnsi="Tahoma"/>
          <w:i/>
          <w:sz w:val="16"/>
          <w:szCs w:val="16"/>
        </w:rPr>
      </w:pPr>
    </w:p>
    <w:p w14:paraId="157DB9CC" w14:textId="324FB1A4" w:rsidR="00807CD7" w:rsidRPr="00A679F4" w:rsidRDefault="00807CD7" w:rsidP="004227B8">
      <w:pPr>
        <w:keepNext/>
        <w:keepLines/>
        <w:numPr>
          <w:ilvl w:val="0"/>
          <w:numId w:val="9"/>
        </w:numPr>
        <w:ind w:left="425" w:hanging="357"/>
        <w:jc w:val="both"/>
        <w:rPr>
          <w:rFonts w:ascii="Tahoma" w:hAnsi="Tahoma" w:cs="Tahoma"/>
          <w:b/>
          <w:color w:val="820000"/>
        </w:rPr>
      </w:pPr>
      <w:r w:rsidRPr="00A679F4">
        <w:rPr>
          <w:rFonts w:ascii="Tahoma" w:hAnsi="Tahoma" w:cs="Tahoma"/>
          <w:b/>
          <w:color w:val="820000"/>
        </w:rPr>
        <w:t>ESPD</w:t>
      </w:r>
      <w:r w:rsidR="005E5050">
        <w:rPr>
          <w:rFonts w:ascii="Tahoma" w:hAnsi="Tahoma" w:cs="Tahoma"/>
          <w:b/>
          <w:color w:val="820000"/>
        </w:rPr>
        <w:t xml:space="preserve"> </w:t>
      </w:r>
      <w:r w:rsidRPr="00A679F4">
        <w:rPr>
          <w:rFonts w:ascii="Tahoma" w:hAnsi="Tahoma" w:cs="Tahoma"/>
          <w:b/>
          <w:color w:val="820000"/>
        </w:rPr>
        <w:t>–</w:t>
      </w:r>
      <w:r w:rsidR="005E5050">
        <w:rPr>
          <w:rFonts w:ascii="Tahoma" w:hAnsi="Tahoma" w:cs="Tahoma"/>
          <w:b/>
          <w:color w:val="820000"/>
        </w:rPr>
        <w:t xml:space="preserve"> </w:t>
      </w:r>
      <w:r w:rsidRPr="00A679F4">
        <w:rPr>
          <w:rFonts w:ascii="Tahoma" w:hAnsi="Tahoma" w:cs="Tahoma"/>
          <w:b/>
          <w:color w:val="820000"/>
        </w:rPr>
        <w:t>Ostali</w:t>
      </w:r>
      <w:r w:rsidR="005E5050">
        <w:rPr>
          <w:rFonts w:ascii="Tahoma" w:hAnsi="Tahoma" w:cs="Tahoma"/>
          <w:b/>
          <w:color w:val="820000"/>
        </w:rPr>
        <w:t xml:space="preserve"> </w:t>
      </w:r>
      <w:r w:rsidRPr="00A679F4">
        <w:rPr>
          <w:rFonts w:ascii="Tahoma" w:hAnsi="Tahoma" w:cs="Tahoma"/>
          <w:b/>
          <w:color w:val="820000"/>
        </w:rPr>
        <w:t>sodelujoči«:</w:t>
      </w:r>
      <w:r w:rsidR="005E5050">
        <w:rPr>
          <w:rFonts w:ascii="Tahoma" w:hAnsi="Tahoma" w:cs="Tahoma"/>
          <w:b/>
          <w:color w:val="820000"/>
        </w:rPr>
        <w:t xml:space="preserve"> </w:t>
      </w:r>
    </w:p>
    <w:p w14:paraId="0EFF5487" w14:textId="3726FBE9" w:rsidR="001333FD" w:rsidRPr="00A679F4" w:rsidRDefault="00807CD7" w:rsidP="004227B8">
      <w:pPr>
        <w:keepNext/>
        <w:keepLines/>
        <w:ind w:left="426"/>
        <w:jc w:val="both"/>
        <w:rPr>
          <w:rFonts w:ascii="Tahoma" w:hAnsi="Tahoma" w:cs="Tahoma"/>
          <w:bCs/>
        </w:rPr>
      </w:pPr>
      <w:r w:rsidRPr="00A679F4">
        <w:rPr>
          <w:rFonts w:ascii="Tahoma" w:hAnsi="Tahoma" w:cs="Tahoma"/>
          <w:bCs/>
        </w:rPr>
        <w:t>V</w:t>
      </w:r>
      <w:r w:rsidR="005E5050">
        <w:rPr>
          <w:rFonts w:ascii="Tahoma" w:hAnsi="Tahoma" w:cs="Tahoma"/>
          <w:bCs/>
        </w:rPr>
        <w:t xml:space="preserve"> </w:t>
      </w:r>
      <w:r w:rsidRPr="00A679F4">
        <w:rPr>
          <w:rFonts w:ascii="Tahoma" w:hAnsi="Tahoma" w:cs="Tahoma"/>
          <w:bCs/>
        </w:rPr>
        <w:t>primeru</w:t>
      </w:r>
      <w:r w:rsidR="005E5050">
        <w:rPr>
          <w:rFonts w:ascii="Tahoma" w:hAnsi="Tahoma" w:cs="Tahoma"/>
          <w:bCs/>
        </w:rPr>
        <w:t xml:space="preserve"> </w:t>
      </w:r>
      <w:r w:rsidRPr="00A679F4">
        <w:rPr>
          <w:rFonts w:ascii="Tahoma" w:hAnsi="Tahoma" w:cs="Tahoma"/>
          <w:bCs/>
        </w:rPr>
        <w:t>skupne</w:t>
      </w:r>
      <w:r w:rsidR="005E5050">
        <w:rPr>
          <w:rFonts w:ascii="Tahoma" w:hAnsi="Tahoma" w:cs="Tahoma"/>
          <w:bCs/>
        </w:rPr>
        <w:t xml:space="preserve"> </w:t>
      </w:r>
      <w:r w:rsidRPr="00A679F4">
        <w:rPr>
          <w:rFonts w:ascii="Tahoma" w:hAnsi="Tahoma" w:cs="Tahoma"/>
          <w:bCs/>
        </w:rPr>
        <w:t>ponudbe</w:t>
      </w:r>
      <w:r w:rsidR="005E5050">
        <w:rPr>
          <w:rFonts w:ascii="Tahoma" w:hAnsi="Tahoma" w:cs="Tahoma"/>
          <w:bCs/>
        </w:rPr>
        <w:t xml:space="preserve"> </w:t>
      </w:r>
      <w:r w:rsidRPr="00A679F4">
        <w:rPr>
          <w:rFonts w:ascii="Tahoma" w:hAnsi="Tahoma" w:cs="Tahoma"/>
          <w:bCs/>
        </w:rPr>
        <w:t>(s</w:t>
      </w:r>
      <w:r w:rsidR="005E5050">
        <w:rPr>
          <w:rFonts w:ascii="Tahoma" w:hAnsi="Tahoma" w:cs="Tahoma"/>
          <w:bCs/>
        </w:rPr>
        <w:t xml:space="preserve"> </w:t>
      </w:r>
      <w:r w:rsidRPr="00A679F4">
        <w:rPr>
          <w:rFonts w:ascii="Tahoma" w:hAnsi="Tahoma" w:cs="Tahoma"/>
          <w:bCs/>
        </w:rPr>
        <w:t>partnerji),</w:t>
      </w:r>
      <w:r w:rsidR="005E5050">
        <w:rPr>
          <w:rFonts w:ascii="Tahoma" w:hAnsi="Tahoma" w:cs="Tahoma"/>
          <w:bCs/>
        </w:rPr>
        <w:t xml:space="preserve"> </w:t>
      </w:r>
      <w:r w:rsidRPr="00A679F4">
        <w:rPr>
          <w:rFonts w:ascii="Tahoma" w:hAnsi="Tahoma" w:cs="Tahoma"/>
          <w:bCs/>
        </w:rPr>
        <w:t>uporabe</w:t>
      </w:r>
      <w:r w:rsidR="005E5050">
        <w:rPr>
          <w:rFonts w:ascii="Tahoma" w:hAnsi="Tahoma" w:cs="Tahoma"/>
          <w:bCs/>
        </w:rPr>
        <w:t xml:space="preserve"> </w:t>
      </w:r>
      <w:r w:rsidRPr="00A679F4">
        <w:rPr>
          <w:rFonts w:ascii="Tahoma" w:hAnsi="Tahoma" w:cs="Tahoma"/>
          <w:bCs/>
        </w:rPr>
        <w:t>zmogljivosti</w:t>
      </w:r>
      <w:r w:rsidR="005E5050">
        <w:rPr>
          <w:rFonts w:ascii="Tahoma" w:hAnsi="Tahoma" w:cs="Tahoma"/>
          <w:bCs/>
        </w:rPr>
        <w:t xml:space="preserve"> </w:t>
      </w:r>
      <w:r w:rsidRPr="00A679F4">
        <w:rPr>
          <w:rFonts w:ascii="Tahoma" w:hAnsi="Tahoma" w:cs="Tahoma"/>
          <w:bCs/>
        </w:rPr>
        <w:t>drugih</w:t>
      </w:r>
      <w:r w:rsidR="005E5050">
        <w:rPr>
          <w:rFonts w:ascii="Tahoma" w:hAnsi="Tahoma" w:cs="Tahoma"/>
          <w:bCs/>
        </w:rPr>
        <w:t xml:space="preserve"> </w:t>
      </w:r>
      <w:r w:rsidRPr="00A679F4">
        <w:rPr>
          <w:rFonts w:ascii="Tahoma" w:hAnsi="Tahoma" w:cs="Tahoma"/>
          <w:bCs/>
        </w:rPr>
        <w:t>subjektov</w:t>
      </w:r>
      <w:r w:rsidR="005E5050">
        <w:rPr>
          <w:rFonts w:ascii="Tahoma" w:hAnsi="Tahoma" w:cs="Tahoma"/>
          <w:bCs/>
        </w:rPr>
        <w:t xml:space="preserve"> </w:t>
      </w:r>
      <w:r w:rsidRPr="00A679F4">
        <w:rPr>
          <w:rFonts w:ascii="Tahoma" w:hAnsi="Tahoma" w:cs="Tahoma"/>
          <w:bCs/>
        </w:rPr>
        <w:t>in/ali</w:t>
      </w:r>
      <w:r w:rsidR="005E5050">
        <w:rPr>
          <w:rFonts w:ascii="Tahoma" w:hAnsi="Tahoma" w:cs="Tahoma"/>
          <w:bCs/>
        </w:rPr>
        <w:t xml:space="preserve"> </w:t>
      </w:r>
      <w:r w:rsidRPr="00A679F4">
        <w:rPr>
          <w:rFonts w:ascii="Tahoma" w:hAnsi="Tahoma" w:cs="Tahoma"/>
          <w:bCs/>
        </w:rPr>
        <w:t>podizvajalcev</w:t>
      </w:r>
      <w:r w:rsidR="005E5050">
        <w:rPr>
          <w:rFonts w:ascii="Tahoma" w:hAnsi="Tahoma" w:cs="Tahoma"/>
          <w:bCs/>
        </w:rPr>
        <w:t xml:space="preserve"> </w:t>
      </w:r>
      <w:r w:rsidRPr="00A679F4">
        <w:rPr>
          <w:rFonts w:ascii="Tahoma" w:hAnsi="Tahoma" w:cs="Tahoma"/>
          <w:bCs/>
        </w:rPr>
        <w:t>mora</w:t>
      </w:r>
      <w:r w:rsidR="005E5050">
        <w:rPr>
          <w:rFonts w:ascii="Tahoma" w:hAnsi="Tahoma" w:cs="Tahoma"/>
          <w:bCs/>
        </w:rPr>
        <w:t xml:space="preserve"> </w:t>
      </w:r>
    </w:p>
    <w:p w14:paraId="134D8BE6" w14:textId="4C918FE6" w:rsidR="00807CD7" w:rsidRPr="00A679F4" w:rsidRDefault="00807CD7" w:rsidP="004227B8">
      <w:pPr>
        <w:keepNext/>
        <w:keepLines/>
        <w:ind w:left="426"/>
        <w:jc w:val="both"/>
        <w:rPr>
          <w:rFonts w:ascii="Tahoma" w:hAnsi="Tahoma"/>
          <w:i/>
          <w:sz w:val="18"/>
          <w:szCs w:val="18"/>
        </w:rPr>
      </w:pPr>
      <w:r w:rsidRPr="00A679F4">
        <w:rPr>
          <w:rFonts w:ascii="Tahoma" w:hAnsi="Tahoma" w:cs="Tahoma"/>
          <w:bCs/>
        </w:rPr>
        <w:t>ponudnik</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informacijskem</w:t>
      </w:r>
      <w:r w:rsidR="005E5050">
        <w:rPr>
          <w:rFonts w:ascii="Tahoma" w:hAnsi="Tahoma" w:cs="Tahoma"/>
          <w:bCs/>
        </w:rPr>
        <w:t xml:space="preserve"> </w:t>
      </w:r>
      <w:r w:rsidRPr="00A679F4">
        <w:rPr>
          <w:rFonts w:ascii="Tahoma" w:hAnsi="Tahoma" w:cs="Tahoma"/>
          <w:bCs/>
        </w:rPr>
        <w:t>sistemu</w:t>
      </w:r>
      <w:r w:rsidR="005E5050">
        <w:rPr>
          <w:rFonts w:ascii="Tahoma" w:hAnsi="Tahoma" w:cs="Tahoma"/>
          <w:bCs/>
        </w:rPr>
        <w:t xml:space="preserve"> </w:t>
      </w:r>
      <w:r w:rsidRPr="00A679F4">
        <w:rPr>
          <w:rFonts w:ascii="Tahoma" w:hAnsi="Tahoma" w:cs="Tahoma"/>
          <w:bCs/>
        </w:rPr>
        <w:t>e-JN</w:t>
      </w:r>
      <w:r w:rsidR="005E5050">
        <w:rPr>
          <w:rFonts w:ascii="Tahoma" w:hAnsi="Tahoma" w:cs="Tahoma"/>
          <w:b/>
          <w:bCs/>
        </w:rPr>
        <w:t xml:space="preserve"> </w:t>
      </w:r>
      <w:r w:rsidRPr="00A679F4">
        <w:rPr>
          <w:rFonts w:ascii="Tahoma" w:hAnsi="Tahoma" w:cs="Tahoma"/>
          <w:b/>
          <w:bCs/>
        </w:rPr>
        <w:t>v</w:t>
      </w:r>
      <w:r w:rsidR="005E5050">
        <w:rPr>
          <w:rFonts w:ascii="Tahoma" w:hAnsi="Tahoma" w:cs="Tahoma"/>
          <w:b/>
          <w:bCs/>
        </w:rPr>
        <w:t xml:space="preserve"> </w:t>
      </w:r>
      <w:r w:rsidRPr="00A679F4">
        <w:rPr>
          <w:rFonts w:ascii="Tahoma" w:hAnsi="Tahoma" w:cs="Tahoma"/>
          <w:b/>
          <w:bCs/>
          <w:sz w:val="18"/>
        </w:rPr>
        <w:t>Razdelek</w:t>
      </w:r>
      <w:r w:rsidR="005E5050">
        <w:rPr>
          <w:rFonts w:ascii="Tahoma" w:hAnsi="Tahoma" w:cs="Tahoma"/>
          <w:b/>
          <w:bCs/>
          <w:sz w:val="18"/>
        </w:rPr>
        <w:t xml:space="preserve"> </w:t>
      </w:r>
      <w:r w:rsidRPr="00A679F4">
        <w:rPr>
          <w:rFonts w:ascii="Tahoma" w:hAnsi="Tahoma" w:cs="Tahoma"/>
          <w:b/>
          <w:bCs/>
          <w:sz w:val="18"/>
        </w:rPr>
        <w:t>»SODELUJOČI«,</w:t>
      </w:r>
      <w:r w:rsidR="005E5050">
        <w:rPr>
          <w:rFonts w:ascii="Tahoma" w:hAnsi="Tahoma" w:cs="Tahoma"/>
          <w:b/>
          <w:bCs/>
          <w:sz w:val="18"/>
        </w:rPr>
        <w:t xml:space="preserve"> </w:t>
      </w:r>
      <w:r w:rsidRPr="00A679F4">
        <w:rPr>
          <w:rFonts w:ascii="Tahoma" w:hAnsi="Tahoma" w:cs="Tahoma"/>
          <w:b/>
          <w:bCs/>
          <w:sz w:val="18"/>
        </w:rPr>
        <w:t>del</w:t>
      </w:r>
      <w:r w:rsidR="005E5050">
        <w:rPr>
          <w:rFonts w:ascii="Tahoma" w:hAnsi="Tahoma" w:cs="Tahoma"/>
          <w:b/>
          <w:bCs/>
          <w:sz w:val="18"/>
        </w:rPr>
        <w:t xml:space="preserve"> </w:t>
      </w:r>
      <w:r w:rsidRPr="00A679F4">
        <w:rPr>
          <w:rFonts w:ascii="Tahoma" w:hAnsi="Tahoma" w:cs="Tahoma"/>
          <w:b/>
          <w:bCs/>
          <w:sz w:val="18"/>
        </w:rPr>
        <w:t>»ESPD</w:t>
      </w:r>
      <w:r w:rsidR="005E5050">
        <w:rPr>
          <w:rFonts w:ascii="Tahoma" w:hAnsi="Tahoma" w:cs="Tahoma"/>
          <w:b/>
          <w:bCs/>
          <w:sz w:val="18"/>
        </w:rPr>
        <w:t xml:space="preserve"> </w:t>
      </w:r>
      <w:r w:rsidRPr="00A679F4">
        <w:rPr>
          <w:rFonts w:ascii="Tahoma" w:hAnsi="Tahoma" w:cs="Tahoma"/>
          <w:b/>
          <w:bCs/>
          <w:sz w:val="18"/>
        </w:rPr>
        <w:t>–</w:t>
      </w:r>
      <w:r w:rsidR="005E5050">
        <w:rPr>
          <w:rFonts w:ascii="Tahoma" w:hAnsi="Tahoma" w:cs="Tahoma"/>
          <w:b/>
          <w:bCs/>
          <w:sz w:val="18"/>
        </w:rPr>
        <w:t xml:space="preserve"> </w:t>
      </w:r>
      <w:r w:rsidRPr="00A679F4">
        <w:rPr>
          <w:rFonts w:ascii="Tahoma" w:hAnsi="Tahoma" w:cs="Tahoma"/>
          <w:b/>
          <w:bCs/>
          <w:sz w:val="18"/>
        </w:rPr>
        <w:t>ostali</w:t>
      </w:r>
      <w:r w:rsidR="005E5050">
        <w:rPr>
          <w:rFonts w:ascii="Tahoma" w:hAnsi="Tahoma" w:cs="Tahoma"/>
          <w:b/>
          <w:bCs/>
          <w:sz w:val="18"/>
        </w:rPr>
        <w:t xml:space="preserve"> </w:t>
      </w:r>
      <w:r w:rsidRPr="00A679F4">
        <w:rPr>
          <w:rFonts w:ascii="Tahoma" w:hAnsi="Tahoma" w:cs="Tahoma"/>
          <w:b/>
          <w:bCs/>
          <w:sz w:val="18"/>
        </w:rPr>
        <w:t>sodelujoči«</w:t>
      </w:r>
      <w:r w:rsidR="005E5050">
        <w:rPr>
          <w:rFonts w:ascii="Tahoma" w:hAnsi="Tahoma" w:cs="Tahoma"/>
          <w:b/>
          <w:bCs/>
        </w:rPr>
        <w:t xml:space="preserve"> </w:t>
      </w:r>
      <w:r w:rsidRPr="00A679F4">
        <w:rPr>
          <w:rFonts w:ascii="Tahoma" w:hAnsi="Tahoma"/>
          <w:sz w:val="18"/>
          <w:szCs w:val="18"/>
        </w:rPr>
        <w:t>v</w:t>
      </w:r>
      <w:r w:rsidR="005E5050">
        <w:rPr>
          <w:rFonts w:ascii="Tahoma" w:hAnsi="Tahoma"/>
          <w:sz w:val="18"/>
          <w:szCs w:val="18"/>
        </w:rPr>
        <w:t xml:space="preserve"> </w:t>
      </w:r>
      <w:r w:rsidRPr="00A679F4">
        <w:rPr>
          <w:rFonts w:ascii="Tahoma" w:hAnsi="Tahoma"/>
          <w:sz w:val="18"/>
          <w:szCs w:val="18"/>
        </w:rPr>
        <w:t>pdf.</w:t>
      </w:r>
      <w:r w:rsidR="005E5050">
        <w:rPr>
          <w:rFonts w:ascii="Tahoma" w:hAnsi="Tahoma"/>
          <w:sz w:val="18"/>
          <w:szCs w:val="18"/>
        </w:rPr>
        <w:t xml:space="preserve"> </w:t>
      </w:r>
      <w:r w:rsidRPr="00A679F4">
        <w:rPr>
          <w:rFonts w:ascii="Tahoma" w:hAnsi="Tahoma"/>
          <w:sz w:val="18"/>
          <w:szCs w:val="18"/>
        </w:rPr>
        <w:t>formatu</w:t>
      </w:r>
      <w:r w:rsidR="005E5050">
        <w:rPr>
          <w:rFonts w:ascii="Tahoma" w:hAnsi="Tahoma"/>
          <w:sz w:val="18"/>
          <w:szCs w:val="18"/>
        </w:rPr>
        <w:t xml:space="preserve"> </w:t>
      </w:r>
      <w:r w:rsidRPr="00A679F4">
        <w:rPr>
          <w:rFonts w:ascii="Tahoma" w:hAnsi="Tahoma"/>
          <w:sz w:val="18"/>
          <w:szCs w:val="18"/>
        </w:rPr>
        <w:t>ali</w:t>
      </w:r>
      <w:r w:rsidR="005E5050">
        <w:rPr>
          <w:rFonts w:ascii="Tahoma" w:hAnsi="Tahoma"/>
          <w:sz w:val="18"/>
          <w:szCs w:val="18"/>
        </w:rPr>
        <w:t xml:space="preserve"> </w:t>
      </w:r>
      <w:r w:rsidRPr="00A679F4">
        <w:rPr>
          <w:rFonts w:ascii="Tahoma" w:hAnsi="Tahoma"/>
          <w:sz w:val="18"/>
          <w:szCs w:val="18"/>
        </w:rPr>
        <w:t>v</w:t>
      </w:r>
      <w:r w:rsidR="005E5050">
        <w:rPr>
          <w:rFonts w:ascii="Tahoma" w:hAnsi="Tahoma"/>
          <w:sz w:val="18"/>
          <w:szCs w:val="18"/>
        </w:rPr>
        <w:t xml:space="preserve"> </w:t>
      </w:r>
      <w:r w:rsidRPr="00A679F4">
        <w:rPr>
          <w:rFonts w:ascii="Tahoma" w:hAnsi="Tahoma"/>
          <w:sz w:val="18"/>
          <w:szCs w:val="18"/>
        </w:rPr>
        <w:t>elektronski</w:t>
      </w:r>
      <w:r w:rsidR="005E5050">
        <w:rPr>
          <w:rFonts w:ascii="Tahoma" w:hAnsi="Tahoma"/>
          <w:sz w:val="18"/>
          <w:szCs w:val="18"/>
        </w:rPr>
        <w:t xml:space="preserve"> </w:t>
      </w:r>
      <w:r w:rsidRPr="00A679F4">
        <w:rPr>
          <w:rFonts w:ascii="Tahoma" w:hAnsi="Tahoma"/>
          <w:sz w:val="18"/>
          <w:szCs w:val="18"/>
        </w:rPr>
        <w:t>obliki</w:t>
      </w:r>
      <w:r w:rsidR="005E5050">
        <w:rPr>
          <w:rFonts w:ascii="Tahoma" w:hAnsi="Tahoma"/>
          <w:sz w:val="18"/>
          <w:szCs w:val="18"/>
        </w:rPr>
        <w:t xml:space="preserve"> </w:t>
      </w:r>
      <w:r w:rsidRPr="00A679F4">
        <w:rPr>
          <w:rFonts w:ascii="Tahoma" w:hAnsi="Tahoma" w:cs="Tahoma"/>
          <w:bCs/>
        </w:rPr>
        <w:t>naložiti</w:t>
      </w:r>
      <w:r w:rsidR="005E5050">
        <w:rPr>
          <w:rFonts w:ascii="Tahoma" w:hAnsi="Tahoma" w:cs="Tahoma"/>
          <w:bCs/>
        </w:rPr>
        <w:t xml:space="preserve"> </w:t>
      </w:r>
      <w:r w:rsidRPr="00A679F4">
        <w:rPr>
          <w:rFonts w:ascii="Tahoma" w:hAnsi="Tahoma"/>
          <w:szCs w:val="24"/>
        </w:rPr>
        <w:t>izpolnjene</w:t>
      </w:r>
      <w:r w:rsidR="005E5050">
        <w:rPr>
          <w:rFonts w:ascii="Tahoma" w:hAnsi="Tahoma"/>
          <w:szCs w:val="24"/>
        </w:rPr>
        <w:t xml:space="preserve"> </w:t>
      </w:r>
      <w:r w:rsidRPr="00A679F4">
        <w:rPr>
          <w:rFonts w:ascii="Tahoma" w:hAnsi="Tahoma"/>
          <w:szCs w:val="24"/>
        </w:rPr>
        <w:t>in</w:t>
      </w:r>
      <w:r w:rsidR="005E5050">
        <w:rPr>
          <w:rFonts w:ascii="Tahoma" w:hAnsi="Tahoma"/>
          <w:szCs w:val="24"/>
        </w:rPr>
        <w:t xml:space="preserve"> </w:t>
      </w:r>
      <w:r w:rsidRPr="00A679F4">
        <w:rPr>
          <w:rFonts w:ascii="Tahoma" w:hAnsi="Tahoma"/>
          <w:szCs w:val="24"/>
        </w:rPr>
        <w:t>podpisane</w:t>
      </w:r>
      <w:r w:rsidR="005E5050">
        <w:rPr>
          <w:rFonts w:ascii="Tahoma" w:hAnsi="Tahoma"/>
          <w:szCs w:val="24"/>
        </w:rPr>
        <w:t xml:space="preserve"> </w:t>
      </w:r>
      <w:r w:rsidRPr="00A679F4">
        <w:rPr>
          <w:rFonts w:ascii="Tahoma" w:hAnsi="Tahoma"/>
          <w:szCs w:val="24"/>
        </w:rPr>
        <w:t>ESPD</w:t>
      </w:r>
      <w:r w:rsidR="005E5050">
        <w:rPr>
          <w:rFonts w:ascii="Tahoma" w:hAnsi="Tahoma"/>
          <w:szCs w:val="24"/>
        </w:rPr>
        <w:t xml:space="preserve"> </w:t>
      </w:r>
      <w:r w:rsidRPr="00A679F4">
        <w:rPr>
          <w:rFonts w:ascii="Tahoma" w:hAnsi="Tahoma"/>
          <w:szCs w:val="24"/>
        </w:rPr>
        <w:t>obrazce</w:t>
      </w:r>
      <w:r w:rsidR="005E5050">
        <w:rPr>
          <w:rFonts w:ascii="Tahoma" w:hAnsi="Tahoma"/>
          <w:szCs w:val="24"/>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vsakega</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sodelujočih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(partnerje</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skupine</w:t>
      </w:r>
      <w:r w:rsidR="005E5050">
        <w:rPr>
          <w:rFonts w:ascii="Tahoma" w:hAnsi="Tahoma" w:cs="Tahoma"/>
        </w:rPr>
        <w:t xml:space="preserve"> </w:t>
      </w:r>
      <w:r w:rsidRPr="00A679F4">
        <w:rPr>
          <w:rFonts w:ascii="Tahoma" w:hAnsi="Tahoma" w:cs="Tahoma"/>
        </w:rPr>
        <w:t>ponudnikov,</w:t>
      </w:r>
      <w:r w:rsidR="005E5050">
        <w:rPr>
          <w:rFonts w:ascii="Tahoma" w:hAnsi="Tahoma" w:cs="Tahoma"/>
        </w:rPr>
        <w:t xml:space="preserve"> </w:t>
      </w:r>
      <w:r w:rsidRPr="00A679F4">
        <w:rPr>
          <w:rFonts w:ascii="Tahoma" w:hAnsi="Tahoma" w:cs="Tahoma"/>
        </w:rPr>
        <w:t>podizvajalci</w:t>
      </w:r>
      <w:r w:rsidR="005E5050">
        <w:rPr>
          <w:rFonts w:ascii="Tahoma" w:hAnsi="Tahoma" w:cs="Tahoma"/>
          <w:iCs/>
        </w:rPr>
        <w:t xml:space="preserve"> </w:t>
      </w:r>
      <w:r w:rsidRPr="00A679F4">
        <w:rPr>
          <w:rFonts w:ascii="Tahoma" w:hAnsi="Tahoma" w:cs="Tahoma"/>
          <w:iCs/>
        </w:rPr>
        <w:t>in/ali</w:t>
      </w:r>
      <w:r w:rsidR="005E5050">
        <w:rPr>
          <w:rFonts w:ascii="Tahoma" w:hAnsi="Tahoma" w:cs="Tahoma"/>
          <w:iCs/>
        </w:rPr>
        <w:t xml:space="preserve"> </w:t>
      </w:r>
      <w:r w:rsidRPr="00A679F4">
        <w:rPr>
          <w:rFonts w:ascii="Tahoma" w:hAnsi="Tahoma" w:cs="Tahoma"/>
          <w:iCs/>
        </w:rPr>
        <w:t>ostali</w:t>
      </w:r>
      <w:r w:rsidR="005E5050">
        <w:rPr>
          <w:rFonts w:ascii="Tahoma" w:hAnsi="Tahoma" w:cs="Tahoma"/>
          <w:iCs/>
        </w:rPr>
        <w:t xml:space="preserve"> </w:t>
      </w:r>
      <w:r w:rsidRPr="00A679F4">
        <w:rPr>
          <w:rFonts w:ascii="Tahoma" w:hAnsi="Tahoma" w:cs="Tahoma"/>
          <w:iCs/>
        </w:rPr>
        <w:t>subjekti,</w:t>
      </w:r>
      <w:r w:rsidR="005E5050">
        <w:rPr>
          <w:rFonts w:ascii="Tahoma" w:hAnsi="Tahoma" w:cs="Tahoma"/>
          <w:iCs/>
        </w:rPr>
        <w:t xml:space="preserve"> </w:t>
      </w:r>
      <w:r w:rsidRPr="00A679F4">
        <w:rPr>
          <w:rFonts w:ascii="Tahoma" w:hAnsi="Tahoma" w:cs="Tahoma"/>
          <w:iCs/>
        </w:rPr>
        <w:t>katerih</w:t>
      </w:r>
      <w:r w:rsidR="005E5050">
        <w:rPr>
          <w:rFonts w:ascii="Tahoma" w:hAnsi="Tahoma" w:cs="Tahoma"/>
          <w:iCs/>
        </w:rPr>
        <w:t xml:space="preserve"> </w:t>
      </w:r>
      <w:r w:rsidRPr="00A679F4">
        <w:rPr>
          <w:rFonts w:ascii="Tahoma" w:hAnsi="Tahoma" w:cs="Tahoma"/>
          <w:iCs/>
        </w:rPr>
        <w:t>zmogljivost</w:t>
      </w:r>
      <w:r w:rsidR="005E5050">
        <w:rPr>
          <w:rFonts w:ascii="Tahoma" w:hAnsi="Tahoma" w:cs="Tahoma"/>
          <w:iCs/>
        </w:rPr>
        <w:t xml:space="preserve"> </w:t>
      </w:r>
      <w:r w:rsidRPr="00A679F4">
        <w:rPr>
          <w:rFonts w:ascii="Tahoma" w:hAnsi="Tahoma" w:cs="Tahoma"/>
          <w:iCs/>
        </w:rPr>
        <w:t>uporablja</w:t>
      </w:r>
      <w:r w:rsidR="005E5050">
        <w:rPr>
          <w:rFonts w:ascii="Tahoma" w:hAnsi="Tahoma" w:cs="Tahoma"/>
          <w:iCs/>
        </w:rPr>
        <w:t xml:space="preserve"> </w:t>
      </w:r>
      <w:r w:rsidRPr="00A679F4">
        <w:rPr>
          <w:rFonts w:ascii="Tahoma" w:hAnsi="Tahoma" w:cs="Tahoma"/>
          <w:iCs/>
        </w:rPr>
        <w:t>ponudnik)</w:t>
      </w:r>
      <w:r w:rsidRPr="00A679F4">
        <w:rPr>
          <w:rFonts w:ascii="Tahoma" w:hAnsi="Tahoma" w:cs="Tahoma"/>
        </w:rPr>
        <w:t>.</w:t>
      </w:r>
      <w:r w:rsidR="005E5050">
        <w:rPr>
          <w:rFonts w:ascii="Tahoma" w:hAnsi="Tahoma" w:cs="Tahoma"/>
          <w:bCs/>
        </w:rPr>
        <w:t xml:space="preserve"> </w:t>
      </w:r>
      <w:r w:rsidRPr="00A679F4">
        <w:rPr>
          <w:rFonts w:ascii="Tahoma" w:hAnsi="Tahoma" w:cs="Tahoma"/>
          <w:bCs/>
          <w:i/>
          <w:sz w:val="18"/>
          <w:szCs w:val="18"/>
        </w:rPr>
        <w:t>Ta</w:t>
      </w:r>
      <w:r w:rsidR="005E5050">
        <w:rPr>
          <w:rFonts w:ascii="Tahoma" w:hAnsi="Tahoma"/>
          <w:i/>
          <w:sz w:val="18"/>
          <w:szCs w:val="18"/>
        </w:rPr>
        <w:t xml:space="preserve"> </w:t>
      </w:r>
      <w:r w:rsidRPr="00A679F4">
        <w:rPr>
          <w:rFonts w:ascii="Tahoma" w:hAnsi="Tahoma"/>
          <w:i/>
          <w:sz w:val="18"/>
          <w:szCs w:val="18"/>
        </w:rPr>
        <w:t>ne</w:t>
      </w:r>
      <w:r w:rsidR="005E5050">
        <w:rPr>
          <w:rFonts w:ascii="Tahoma" w:hAnsi="Tahoma"/>
          <w:i/>
          <w:sz w:val="18"/>
          <w:szCs w:val="18"/>
        </w:rPr>
        <w:t xml:space="preserve"> </w:t>
      </w:r>
      <w:r w:rsidRPr="00A679F4">
        <w:rPr>
          <w:rFonts w:ascii="Tahoma" w:hAnsi="Tahoma"/>
          <w:i/>
          <w:sz w:val="18"/>
          <w:szCs w:val="18"/>
        </w:rPr>
        <w:t>bo</w:t>
      </w:r>
      <w:r w:rsidR="005E5050">
        <w:rPr>
          <w:rFonts w:ascii="Tahoma" w:hAnsi="Tahoma"/>
          <w:i/>
          <w:sz w:val="18"/>
          <w:szCs w:val="18"/>
        </w:rPr>
        <w:t xml:space="preserve"> </w:t>
      </w:r>
      <w:r w:rsidRPr="00A679F4">
        <w:rPr>
          <w:rFonts w:ascii="Tahoma" w:hAnsi="Tahoma"/>
          <w:i/>
          <w:sz w:val="18"/>
          <w:szCs w:val="18"/>
        </w:rPr>
        <w:t>prikazana</w:t>
      </w:r>
      <w:r w:rsidR="005E5050">
        <w:rPr>
          <w:rFonts w:ascii="Tahoma" w:hAnsi="Tahoma"/>
          <w:i/>
          <w:sz w:val="18"/>
          <w:szCs w:val="18"/>
        </w:rPr>
        <w:t xml:space="preserve"> </w:t>
      </w:r>
      <w:r w:rsidRPr="00A679F4">
        <w:rPr>
          <w:rFonts w:ascii="Tahoma" w:hAnsi="Tahoma"/>
          <w:i/>
          <w:sz w:val="18"/>
          <w:szCs w:val="18"/>
        </w:rPr>
        <w:t>javnosti</w:t>
      </w:r>
      <w:r w:rsidR="005E5050">
        <w:rPr>
          <w:rFonts w:ascii="Tahoma" w:hAnsi="Tahoma"/>
          <w:i/>
          <w:sz w:val="18"/>
          <w:szCs w:val="18"/>
        </w:rPr>
        <w:t xml:space="preserve"> </w:t>
      </w:r>
      <w:r w:rsidRPr="00A679F4">
        <w:rPr>
          <w:rFonts w:ascii="Tahoma" w:hAnsi="Tahoma"/>
          <w:i/>
          <w:sz w:val="18"/>
          <w:szCs w:val="18"/>
        </w:rPr>
        <w:t>in</w:t>
      </w:r>
      <w:r w:rsidR="005E5050">
        <w:rPr>
          <w:rFonts w:ascii="Tahoma" w:hAnsi="Tahoma"/>
          <w:i/>
          <w:sz w:val="18"/>
          <w:szCs w:val="18"/>
        </w:rPr>
        <w:t xml:space="preserve"> </w:t>
      </w:r>
      <w:r w:rsidRPr="00A679F4">
        <w:rPr>
          <w:rFonts w:ascii="Tahoma" w:hAnsi="Tahoma"/>
          <w:i/>
          <w:sz w:val="18"/>
          <w:szCs w:val="18"/>
        </w:rPr>
        <w:t>ostalim</w:t>
      </w:r>
      <w:r w:rsidR="005E5050">
        <w:rPr>
          <w:rFonts w:ascii="Tahoma" w:hAnsi="Tahoma"/>
          <w:i/>
          <w:sz w:val="18"/>
          <w:szCs w:val="18"/>
        </w:rPr>
        <w:t xml:space="preserve"> </w:t>
      </w:r>
      <w:r w:rsidRPr="00A679F4">
        <w:rPr>
          <w:rFonts w:ascii="Tahoma" w:hAnsi="Tahoma"/>
          <w:i/>
          <w:sz w:val="18"/>
          <w:szCs w:val="18"/>
        </w:rPr>
        <w:t>ponudnikom</w:t>
      </w:r>
      <w:r w:rsidR="005E5050">
        <w:rPr>
          <w:rFonts w:ascii="Tahoma" w:hAnsi="Tahoma"/>
          <w:i/>
          <w:szCs w:val="24"/>
        </w:rPr>
        <w:t xml:space="preserve"> </w:t>
      </w:r>
      <w:r w:rsidRPr="00A679F4">
        <w:rPr>
          <w:rFonts w:ascii="Tahoma" w:hAnsi="Tahoma"/>
          <w:i/>
          <w:sz w:val="18"/>
          <w:szCs w:val="18"/>
        </w:rPr>
        <w:t>na</w:t>
      </w:r>
      <w:r w:rsidR="005E5050">
        <w:rPr>
          <w:rFonts w:ascii="Tahoma" w:hAnsi="Tahoma"/>
          <w:i/>
          <w:sz w:val="18"/>
          <w:szCs w:val="18"/>
        </w:rPr>
        <w:t xml:space="preserve"> </w:t>
      </w:r>
      <w:r w:rsidRPr="00A679F4">
        <w:rPr>
          <w:rFonts w:ascii="Tahoma" w:hAnsi="Tahoma"/>
          <w:i/>
          <w:sz w:val="18"/>
          <w:szCs w:val="18"/>
        </w:rPr>
        <w:t>javnem</w:t>
      </w:r>
      <w:r w:rsidR="005E5050">
        <w:rPr>
          <w:rFonts w:ascii="Tahoma" w:hAnsi="Tahoma"/>
          <w:i/>
          <w:sz w:val="18"/>
          <w:szCs w:val="18"/>
        </w:rPr>
        <w:t xml:space="preserve"> </w:t>
      </w:r>
      <w:r w:rsidRPr="00A679F4">
        <w:rPr>
          <w:rFonts w:ascii="Tahoma" w:hAnsi="Tahoma"/>
          <w:i/>
          <w:sz w:val="18"/>
          <w:szCs w:val="18"/>
        </w:rPr>
        <w:t>odpiranju</w:t>
      </w:r>
      <w:r w:rsidR="005E5050">
        <w:rPr>
          <w:rFonts w:ascii="Tahoma" w:hAnsi="Tahoma"/>
          <w:i/>
          <w:sz w:val="18"/>
          <w:szCs w:val="18"/>
        </w:rPr>
        <w:t xml:space="preserve"> </w:t>
      </w:r>
      <w:r w:rsidRPr="00A679F4">
        <w:rPr>
          <w:rFonts w:ascii="Tahoma" w:hAnsi="Tahoma"/>
          <w:i/>
          <w:sz w:val="18"/>
          <w:szCs w:val="18"/>
        </w:rPr>
        <w:t>ponudb.</w:t>
      </w:r>
      <w:r w:rsidR="005E5050">
        <w:rPr>
          <w:rFonts w:ascii="Tahoma" w:hAnsi="Tahoma" w:cs="Tahoma"/>
        </w:rPr>
        <w:t xml:space="preserve"> </w:t>
      </w:r>
    </w:p>
    <w:p w14:paraId="20FCA04B" w14:textId="482E7CDA" w:rsidR="00807CD7" w:rsidRPr="00A679F4" w:rsidRDefault="005E5050" w:rsidP="004227B8">
      <w:pPr>
        <w:keepNext/>
        <w:keepLines/>
        <w:ind w:left="426"/>
        <w:jc w:val="both"/>
        <w:rPr>
          <w:rFonts w:ascii="Tahoma" w:hAnsi="Tahoma"/>
          <w:sz w:val="24"/>
          <w:szCs w:val="17"/>
        </w:rPr>
      </w:pPr>
      <w:r>
        <w:rPr>
          <w:rFonts w:ascii="Tahoma" w:hAnsi="Tahoma"/>
          <w:szCs w:val="17"/>
        </w:rPr>
        <w:t xml:space="preserve"> </w:t>
      </w:r>
    </w:p>
    <w:p w14:paraId="169E1765" w14:textId="748AB52E" w:rsidR="00807CD7" w:rsidRPr="00A679F4" w:rsidRDefault="00807CD7" w:rsidP="004227B8">
      <w:pPr>
        <w:keepNext/>
        <w:keepLines/>
        <w:numPr>
          <w:ilvl w:val="0"/>
          <w:numId w:val="9"/>
        </w:numPr>
        <w:ind w:left="425" w:hanging="357"/>
        <w:jc w:val="both"/>
        <w:rPr>
          <w:rFonts w:ascii="Tahoma" w:hAnsi="Tahoma" w:cs="Tahoma"/>
          <w:b/>
          <w:color w:val="820000"/>
        </w:rPr>
      </w:pPr>
      <w:r w:rsidRPr="00A679F4">
        <w:rPr>
          <w:rFonts w:ascii="Tahoma" w:hAnsi="Tahoma" w:cs="Tahoma"/>
          <w:b/>
          <w:color w:val="820000"/>
        </w:rPr>
        <w:t>Ostala</w:t>
      </w:r>
      <w:r w:rsidR="005E5050">
        <w:rPr>
          <w:rFonts w:ascii="Tahoma" w:hAnsi="Tahoma" w:cs="Tahoma"/>
          <w:b/>
          <w:color w:val="820000"/>
        </w:rPr>
        <w:t xml:space="preserve"> </w:t>
      </w:r>
      <w:r w:rsidRPr="00A679F4">
        <w:rPr>
          <w:rFonts w:ascii="Tahoma" w:hAnsi="Tahoma" w:cs="Tahoma"/>
          <w:b/>
          <w:color w:val="820000"/>
        </w:rPr>
        <w:t>ponudbena</w:t>
      </w:r>
      <w:r w:rsidR="005E5050">
        <w:rPr>
          <w:rFonts w:ascii="Tahoma" w:hAnsi="Tahoma" w:cs="Tahoma"/>
          <w:b/>
          <w:color w:val="820000"/>
        </w:rPr>
        <w:t xml:space="preserve"> </w:t>
      </w:r>
      <w:r w:rsidRPr="00A679F4">
        <w:rPr>
          <w:rFonts w:ascii="Tahoma" w:hAnsi="Tahoma" w:cs="Tahoma"/>
          <w:b/>
          <w:color w:val="820000"/>
        </w:rPr>
        <w:t>dokumentacija/priloge:</w:t>
      </w:r>
    </w:p>
    <w:p w14:paraId="49F42F5E" w14:textId="4ABE1CFC" w:rsidR="00807CD7" w:rsidRPr="00A679F4" w:rsidRDefault="00807CD7" w:rsidP="004227B8">
      <w:pPr>
        <w:keepNext/>
        <w:keepLines/>
        <w:ind w:left="426"/>
        <w:jc w:val="both"/>
        <w:rPr>
          <w:rFonts w:ascii="Tahoma" w:hAnsi="Tahoma"/>
          <w:szCs w:val="24"/>
        </w:rPr>
      </w:pPr>
      <w:r w:rsidRPr="00A679F4">
        <w:rPr>
          <w:rFonts w:ascii="Tahoma" w:hAnsi="Tahoma"/>
          <w:szCs w:val="24"/>
          <w:u w:val="single"/>
        </w:rPr>
        <w:t>Ostalo</w:t>
      </w:r>
      <w:r w:rsidR="005E5050">
        <w:rPr>
          <w:rFonts w:ascii="Tahoma" w:hAnsi="Tahoma"/>
          <w:szCs w:val="24"/>
          <w:u w:val="single"/>
        </w:rPr>
        <w:t xml:space="preserve"> </w:t>
      </w:r>
      <w:r w:rsidRPr="00A679F4">
        <w:rPr>
          <w:rFonts w:ascii="Tahoma" w:hAnsi="Tahoma"/>
          <w:szCs w:val="24"/>
          <w:u w:val="single"/>
        </w:rPr>
        <w:t>ponudbeno</w:t>
      </w:r>
      <w:r w:rsidR="005E5050">
        <w:rPr>
          <w:rFonts w:ascii="Tahoma" w:hAnsi="Tahoma"/>
          <w:szCs w:val="24"/>
          <w:u w:val="single"/>
        </w:rPr>
        <w:t xml:space="preserve"> </w:t>
      </w:r>
      <w:r w:rsidRPr="00A679F4">
        <w:rPr>
          <w:rFonts w:ascii="Tahoma" w:hAnsi="Tahoma"/>
          <w:szCs w:val="24"/>
          <w:u w:val="single"/>
        </w:rPr>
        <w:t>dokumentacijo/priloge</w:t>
      </w:r>
      <w:r w:rsidR="005E5050">
        <w:rPr>
          <w:rFonts w:ascii="Tahoma" w:hAnsi="Tahoma"/>
          <w:szCs w:val="24"/>
        </w:rPr>
        <w:t xml:space="preserve"> </w:t>
      </w:r>
      <w:r w:rsidRPr="00A679F4">
        <w:rPr>
          <w:rFonts w:ascii="Tahoma" w:hAnsi="Tahoma"/>
          <w:szCs w:val="24"/>
        </w:rPr>
        <w:t>ponudnik</w:t>
      </w:r>
      <w:r w:rsidR="005E5050">
        <w:rPr>
          <w:rFonts w:ascii="Tahoma" w:hAnsi="Tahoma"/>
          <w:szCs w:val="24"/>
        </w:rPr>
        <w:t xml:space="preserve"> </w:t>
      </w:r>
      <w:r w:rsidRPr="00A679F4">
        <w:rPr>
          <w:rFonts w:ascii="Tahoma" w:hAnsi="Tahoma"/>
          <w:szCs w:val="24"/>
        </w:rPr>
        <w:t>naloži</w:t>
      </w:r>
      <w:r w:rsidR="005E5050">
        <w:rPr>
          <w:rFonts w:ascii="Tahoma" w:hAnsi="Tahoma"/>
          <w:szCs w:val="24"/>
        </w:rPr>
        <w:t xml:space="preserve"> </w:t>
      </w:r>
      <w:r w:rsidRPr="00A679F4">
        <w:rPr>
          <w:rFonts w:ascii="Tahoma" w:hAnsi="Tahoma"/>
          <w:b/>
          <w:szCs w:val="24"/>
        </w:rPr>
        <w:t>v</w:t>
      </w:r>
      <w:r w:rsidR="005E5050">
        <w:rPr>
          <w:rFonts w:ascii="Tahoma" w:hAnsi="Tahoma"/>
          <w:b/>
          <w:szCs w:val="24"/>
        </w:rPr>
        <w:t xml:space="preserve"> </w:t>
      </w:r>
      <w:r w:rsidRPr="00A679F4">
        <w:rPr>
          <w:rFonts w:ascii="Tahoma" w:hAnsi="Tahoma"/>
          <w:b/>
          <w:sz w:val="18"/>
          <w:szCs w:val="24"/>
        </w:rPr>
        <w:t>Razdelek</w:t>
      </w:r>
      <w:r w:rsidR="005E5050">
        <w:rPr>
          <w:rFonts w:ascii="Tahoma" w:hAnsi="Tahoma"/>
          <w:b/>
          <w:sz w:val="18"/>
          <w:szCs w:val="24"/>
        </w:rPr>
        <w:t xml:space="preserve"> </w:t>
      </w:r>
      <w:r w:rsidRPr="00A679F4">
        <w:rPr>
          <w:rFonts w:ascii="Tahoma" w:hAnsi="Tahoma"/>
          <w:b/>
          <w:sz w:val="18"/>
          <w:szCs w:val="24"/>
        </w:rPr>
        <w:t>»DOKUMENTI«,</w:t>
      </w:r>
      <w:r w:rsidR="005E5050">
        <w:rPr>
          <w:rFonts w:ascii="Tahoma" w:hAnsi="Tahoma"/>
          <w:b/>
          <w:sz w:val="18"/>
          <w:szCs w:val="24"/>
        </w:rPr>
        <w:t xml:space="preserve"> </w:t>
      </w:r>
      <w:r w:rsidRPr="00A679F4">
        <w:rPr>
          <w:rFonts w:ascii="Tahoma" w:hAnsi="Tahoma"/>
          <w:b/>
          <w:sz w:val="18"/>
          <w:szCs w:val="24"/>
        </w:rPr>
        <w:t>del</w:t>
      </w:r>
      <w:r w:rsidR="005E5050">
        <w:rPr>
          <w:rFonts w:ascii="Tahoma" w:hAnsi="Tahoma"/>
          <w:b/>
          <w:sz w:val="18"/>
          <w:szCs w:val="24"/>
        </w:rPr>
        <w:t xml:space="preserve"> </w:t>
      </w:r>
      <w:r w:rsidRPr="00A679F4">
        <w:rPr>
          <w:rFonts w:ascii="Tahoma" w:hAnsi="Tahoma"/>
          <w:b/>
          <w:sz w:val="18"/>
          <w:szCs w:val="24"/>
        </w:rPr>
        <w:t>»Ostale</w:t>
      </w:r>
      <w:r w:rsidR="005E5050">
        <w:rPr>
          <w:rFonts w:ascii="Tahoma" w:hAnsi="Tahoma"/>
          <w:b/>
          <w:sz w:val="18"/>
          <w:szCs w:val="24"/>
        </w:rPr>
        <w:t xml:space="preserve"> </w:t>
      </w:r>
      <w:r w:rsidRPr="00A679F4">
        <w:rPr>
          <w:rFonts w:ascii="Tahoma" w:hAnsi="Tahoma"/>
          <w:b/>
          <w:sz w:val="18"/>
          <w:szCs w:val="24"/>
        </w:rPr>
        <w:t>priloge«</w:t>
      </w:r>
      <w:r w:rsidRPr="00A679F4">
        <w:rPr>
          <w:rFonts w:ascii="Tahoma" w:hAnsi="Tahoma"/>
          <w:szCs w:val="24"/>
        </w:rPr>
        <w:t>.</w:t>
      </w:r>
      <w:r w:rsidR="005E5050">
        <w:rPr>
          <w:rFonts w:ascii="Tahoma" w:hAnsi="Tahoma"/>
          <w:szCs w:val="24"/>
        </w:rPr>
        <w:t xml:space="preserve"> </w:t>
      </w:r>
    </w:p>
    <w:p w14:paraId="37CA1366" w14:textId="77777777" w:rsidR="00807CD7" w:rsidRPr="00A679F4" w:rsidRDefault="00807CD7" w:rsidP="004227B8">
      <w:pPr>
        <w:keepNext/>
        <w:keepLines/>
        <w:ind w:left="426"/>
        <w:jc w:val="both"/>
        <w:rPr>
          <w:rFonts w:ascii="Tahoma" w:hAnsi="Tahoma"/>
          <w:i/>
          <w:sz w:val="12"/>
          <w:szCs w:val="24"/>
        </w:rPr>
      </w:pPr>
    </w:p>
    <w:p w14:paraId="5E56F942" w14:textId="3983FB2D" w:rsidR="00807CD7" w:rsidRPr="00A679F4" w:rsidRDefault="00807CD7" w:rsidP="004227B8">
      <w:pPr>
        <w:keepNext/>
        <w:keepLines/>
        <w:ind w:left="426"/>
        <w:jc w:val="both"/>
        <w:rPr>
          <w:rFonts w:ascii="Tahoma" w:hAnsi="Tahoma"/>
          <w:i/>
          <w:sz w:val="18"/>
          <w:szCs w:val="18"/>
        </w:rPr>
      </w:pP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primeru</w:t>
      </w:r>
      <w:r w:rsidR="005E5050">
        <w:rPr>
          <w:rFonts w:ascii="Tahoma" w:hAnsi="Tahoma"/>
          <w:i/>
          <w:sz w:val="18"/>
          <w:szCs w:val="18"/>
        </w:rPr>
        <w:t xml:space="preserve"> </w:t>
      </w:r>
      <w:r w:rsidRPr="00A679F4">
        <w:rPr>
          <w:rFonts w:ascii="Tahoma" w:hAnsi="Tahoma"/>
          <w:i/>
          <w:sz w:val="18"/>
          <w:szCs w:val="18"/>
        </w:rPr>
        <w:t>razhajanj</w:t>
      </w:r>
      <w:r w:rsidR="005E5050">
        <w:rPr>
          <w:rFonts w:ascii="Tahoma" w:hAnsi="Tahoma"/>
          <w:i/>
          <w:sz w:val="18"/>
          <w:szCs w:val="18"/>
        </w:rPr>
        <w:t xml:space="preserve"> </w:t>
      </w:r>
      <w:r w:rsidRPr="00A679F4">
        <w:rPr>
          <w:rFonts w:ascii="Tahoma" w:hAnsi="Tahoma"/>
          <w:i/>
          <w:sz w:val="18"/>
          <w:szCs w:val="18"/>
        </w:rPr>
        <w:t>med</w:t>
      </w:r>
      <w:r w:rsidR="005E5050">
        <w:rPr>
          <w:rFonts w:ascii="Tahoma" w:hAnsi="Tahoma"/>
          <w:i/>
          <w:sz w:val="18"/>
          <w:szCs w:val="18"/>
        </w:rPr>
        <w:t xml:space="preserve"> </w:t>
      </w:r>
      <w:r w:rsidRPr="00A679F4">
        <w:rPr>
          <w:rFonts w:ascii="Tahoma" w:hAnsi="Tahoma"/>
          <w:i/>
          <w:sz w:val="18"/>
          <w:szCs w:val="18"/>
        </w:rPr>
        <w:t>podatki</w:t>
      </w:r>
      <w:r w:rsidR="005E5050">
        <w:rPr>
          <w:rFonts w:ascii="Tahoma" w:hAnsi="Tahoma"/>
          <w:i/>
          <w:sz w:val="18"/>
          <w:szCs w:val="18"/>
        </w:rPr>
        <w:t xml:space="preserve"> </w:t>
      </w:r>
      <w:r w:rsidRPr="00A679F4">
        <w:rPr>
          <w:rFonts w:ascii="Tahoma" w:hAnsi="Tahoma"/>
          <w:i/>
          <w:sz w:val="18"/>
          <w:szCs w:val="18"/>
        </w:rPr>
        <w:t>navedenimi</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razdelku</w:t>
      </w:r>
      <w:r w:rsidR="005E5050">
        <w:rPr>
          <w:rFonts w:ascii="Tahoma" w:hAnsi="Tahoma"/>
          <w:i/>
          <w:sz w:val="18"/>
          <w:szCs w:val="18"/>
        </w:rPr>
        <w:t xml:space="preserve"> </w:t>
      </w:r>
      <w:r w:rsidRPr="00A679F4">
        <w:rPr>
          <w:rFonts w:ascii="Tahoma" w:hAnsi="Tahoma"/>
          <w:i/>
          <w:sz w:val="18"/>
          <w:szCs w:val="18"/>
        </w:rPr>
        <w:t>»Skupna</w:t>
      </w:r>
      <w:r w:rsidR="005E5050">
        <w:rPr>
          <w:rFonts w:ascii="Tahoma" w:hAnsi="Tahoma"/>
          <w:i/>
          <w:sz w:val="18"/>
          <w:szCs w:val="18"/>
        </w:rPr>
        <w:t xml:space="preserve"> </w:t>
      </w:r>
      <w:r w:rsidRPr="00A679F4">
        <w:rPr>
          <w:rFonts w:ascii="Tahoma" w:hAnsi="Tahoma"/>
          <w:i/>
          <w:sz w:val="18"/>
          <w:szCs w:val="18"/>
        </w:rPr>
        <w:t>ponudbena</w:t>
      </w:r>
      <w:r w:rsidR="005E5050">
        <w:rPr>
          <w:rFonts w:ascii="Tahoma" w:hAnsi="Tahoma"/>
          <w:i/>
          <w:sz w:val="18"/>
          <w:szCs w:val="18"/>
        </w:rPr>
        <w:t xml:space="preserve"> </w:t>
      </w:r>
      <w:r w:rsidRPr="00A679F4">
        <w:rPr>
          <w:rFonts w:ascii="Tahoma" w:hAnsi="Tahoma"/>
          <w:i/>
          <w:sz w:val="18"/>
          <w:szCs w:val="18"/>
        </w:rPr>
        <w:t>vrednost«,</w:t>
      </w:r>
      <w:r w:rsidR="005E5050">
        <w:rPr>
          <w:rFonts w:ascii="Tahoma" w:hAnsi="Tahoma"/>
          <w:i/>
          <w:sz w:val="18"/>
          <w:szCs w:val="18"/>
        </w:rPr>
        <w:t xml:space="preserve"> </w:t>
      </w:r>
      <w:r w:rsidRPr="00A679F4">
        <w:rPr>
          <w:rFonts w:ascii="Tahoma" w:hAnsi="Tahoma"/>
          <w:i/>
          <w:sz w:val="18"/>
          <w:szCs w:val="18"/>
        </w:rPr>
        <w:t>podatki</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Prilogi</w:t>
      </w:r>
      <w:r w:rsidR="005E5050">
        <w:rPr>
          <w:rFonts w:ascii="Tahoma" w:hAnsi="Tahoma"/>
          <w:i/>
          <w:sz w:val="18"/>
          <w:szCs w:val="18"/>
        </w:rPr>
        <w:t xml:space="preserve"> </w:t>
      </w:r>
      <w:r w:rsidR="00676328">
        <w:rPr>
          <w:rFonts w:ascii="Tahoma" w:hAnsi="Tahoma"/>
          <w:i/>
          <w:sz w:val="18"/>
          <w:szCs w:val="18"/>
        </w:rPr>
        <w:t>»POVZETEK PREDRAČUNA«,</w:t>
      </w:r>
      <w:r w:rsidR="005E5050">
        <w:rPr>
          <w:rFonts w:ascii="Tahoma" w:hAnsi="Tahoma"/>
          <w:i/>
          <w:sz w:val="18"/>
          <w:szCs w:val="18"/>
        </w:rPr>
        <w:t xml:space="preserve"> </w:t>
      </w:r>
      <w:r w:rsidRPr="00A679F4">
        <w:rPr>
          <w:rFonts w:ascii="Tahoma" w:hAnsi="Tahoma"/>
          <w:i/>
          <w:sz w:val="18"/>
          <w:szCs w:val="18"/>
        </w:rPr>
        <w:t>naloženim</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razdelek</w:t>
      </w:r>
      <w:r w:rsidR="005E5050">
        <w:rPr>
          <w:rFonts w:ascii="Tahoma" w:hAnsi="Tahoma"/>
          <w:i/>
          <w:sz w:val="18"/>
          <w:szCs w:val="18"/>
        </w:rPr>
        <w:t xml:space="preserve"> </w:t>
      </w:r>
      <w:r w:rsidRPr="00A679F4">
        <w:rPr>
          <w:rFonts w:ascii="Tahoma" w:hAnsi="Tahoma"/>
          <w:i/>
          <w:sz w:val="18"/>
          <w:szCs w:val="18"/>
        </w:rPr>
        <w:t>»Skupna</w:t>
      </w:r>
      <w:r w:rsidR="005E5050">
        <w:rPr>
          <w:rFonts w:ascii="Tahoma" w:hAnsi="Tahoma"/>
          <w:i/>
          <w:sz w:val="18"/>
          <w:szCs w:val="18"/>
        </w:rPr>
        <w:t xml:space="preserve"> </w:t>
      </w:r>
      <w:r w:rsidRPr="00A679F4">
        <w:rPr>
          <w:rFonts w:ascii="Tahoma" w:hAnsi="Tahoma"/>
          <w:i/>
          <w:sz w:val="18"/>
          <w:szCs w:val="18"/>
        </w:rPr>
        <w:t>ponudbena</w:t>
      </w:r>
      <w:r w:rsidR="005E5050">
        <w:rPr>
          <w:rFonts w:ascii="Tahoma" w:hAnsi="Tahoma"/>
          <w:i/>
          <w:sz w:val="18"/>
          <w:szCs w:val="18"/>
        </w:rPr>
        <w:t xml:space="preserve"> </w:t>
      </w:r>
      <w:r w:rsidRPr="00A679F4">
        <w:rPr>
          <w:rFonts w:ascii="Tahoma" w:hAnsi="Tahoma"/>
          <w:i/>
          <w:sz w:val="18"/>
          <w:szCs w:val="18"/>
        </w:rPr>
        <w:t>cena«,</w:t>
      </w:r>
      <w:r w:rsidR="005E5050">
        <w:rPr>
          <w:rFonts w:ascii="Tahoma" w:hAnsi="Tahoma"/>
          <w:i/>
          <w:sz w:val="18"/>
          <w:szCs w:val="18"/>
        </w:rPr>
        <w:t xml:space="preserve"> </w:t>
      </w:r>
      <w:r w:rsidRPr="00A679F4">
        <w:rPr>
          <w:rFonts w:ascii="Tahoma" w:hAnsi="Tahoma"/>
          <w:i/>
          <w:sz w:val="18"/>
          <w:szCs w:val="18"/>
        </w:rPr>
        <w:t>del</w:t>
      </w:r>
      <w:r w:rsidR="005E5050">
        <w:rPr>
          <w:rFonts w:ascii="Tahoma" w:hAnsi="Tahoma"/>
          <w:i/>
          <w:sz w:val="18"/>
          <w:szCs w:val="18"/>
        </w:rPr>
        <w:t xml:space="preserve"> </w:t>
      </w:r>
      <w:r w:rsidRPr="00A679F4">
        <w:rPr>
          <w:rFonts w:ascii="Tahoma" w:hAnsi="Tahoma"/>
          <w:i/>
          <w:sz w:val="18"/>
          <w:szCs w:val="18"/>
        </w:rPr>
        <w:t>»Predračun«,</w:t>
      </w:r>
      <w:r w:rsidR="005E5050">
        <w:rPr>
          <w:rFonts w:ascii="Tahoma" w:hAnsi="Tahoma"/>
          <w:i/>
          <w:sz w:val="18"/>
          <w:szCs w:val="18"/>
        </w:rPr>
        <w:t xml:space="preserve"> </w:t>
      </w:r>
      <w:r w:rsidRPr="00A679F4">
        <w:rPr>
          <w:rFonts w:ascii="Tahoma" w:hAnsi="Tahoma"/>
          <w:i/>
          <w:sz w:val="18"/>
          <w:szCs w:val="18"/>
        </w:rPr>
        <w:t>in</w:t>
      </w:r>
      <w:r w:rsidR="005E5050">
        <w:rPr>
          <w:rFonts w:ascii="Tahoma" w:hAnsi="Tahoma"/>
          <w:i/>
          <w:sz w:val="18"/>
          <w:szCs w:val="18"/>
        </w:rPr>
        <w:t xml:space="preserve"> </w:t>
      </w:r>
      <w:r w:rsidR="00676328">
        <w:rPr>
          <w:rFonts w:ascii="Tahoma" w:hAnsi="Tahoma"/>
          <w:i/>
          <w:sz w:val="18"/>
          <w:szCs w:val="18"/>
        </w:rPr>
        <w:t xml:space="preserve">Prilogo 2/2 PONUDBA </w:t>
      </w:r>
      <w:r w:rsidRPr="00A679F4">
        <w:rPr>
          <w:rFonts w:ascii="Tahoma" w:hAnsi="Tahoma"/>
          <w:i/>
          <w:sz w:val="18"/>
          <w:szCs w:val="18"/>
        </w:rPr>
        <w:t>-</w:t>
      </w:r>
      <w:r w:rsidR="005E5050">
        <w:rPr>
          <w:rFonts w:ascii="Tahoma" w:hAnsi="Tahoma"/>
          <w:i/>
          <w:sz w:val="18"/>
          <w:szCs w:val="18"/>
        </w:rPr>
        <w:t xml:space="preserve"> </w:t>
      </w:r>
      <w:r w:rsidRPr="00A679F4">
        <w:rPr>
          <w:rFonts w:ascii="Tahoma" w:hAnsi="Tahoma"/>
          <w:i/>
          <w:sz w:val="18"/>
          <w:szCs w:val="18"/>
        </w:rPr>
        <w:t>naloženim</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razdelek</w:t>
      </w:r>
      <w:r w:rsidR="005E5050">
        <w:rPr>
          <w:rFonts w:ascii="Tahoma" w:hAnsi="Tahoma"/>
          <w:i/>
          <w:sz w:val="18"/>
          <w:szCs w:val="18"/>
        </w:rPr>
        <w:t xml:space="preserve"> </w:t>
      </w:r>
      <w:r w:rsidRPr="00A679F4">
        <w:rPr>
          <w:rFonts w:ascii="Tahoma" w:hAnsi="Tahoma"/>
          <w:i/>
          <w:sz w:val="18"/>
          <w:szCs w:val="18"/>
        </w:rPr>
        <w:t>»Dokumenti«,</w:t>
      </w:r>
      <w:r w:rsidR="005E5050">
        <w:rPr>
          <w:rFonts w:ascii="Tahoma" w:hAnsi="Tahoma"/>
          <w:i/>
          <w:sz w:val="18"/>
          <w:szCs w:val="18"/>
        </w:rPr>
        <w:t xml:space="preserve"> </w:t>
      </w:r>
      <w:r w:rsidRPr="00A679F4">
        <w:rPr>
          <w:rFonts w:ascii="Tahoma" w:hAnsi="Tahoma"/>
          <w:i/>
          <w:sz w:val="18"/>
          <w:szCs w:val="18"/>
        </w:rPr>
        <w:t>del</w:t>
      </w:r>
      <w:r w:rsidR="005E5050">
        <w:rPr>
          <w:rFonts w:ascii="Tahoma" w:hAnsi="Tahoma"/>
          <w:i/>
          <w:sz w:val="18"/>
          <w:szCs w:val="18"/>
        </w:rPr>
        <w:t xml:space="preserve"> </w:t>
      </w:r>
      <w:r w:rsidRPr="00A679F4">
        <w:rPr>
          <w:rFonts w:ascii="Tahoma" w:hAnsi="Tahoma"/>
          <w:i/>
          <w:sz w:val="18"/>
          <w:szCs w:val="18"/>
        </w:rPr>
        <w:t>»Ostale</w:t>
      </w:r>
      <w:r w:rsidR="005E5050">
        <w:rPr>
          <w:rFonts w:ascii="Tahoma" w:hAnsi="Tahoma"/>
          <w:i/>
          <w:sz w:val="18"/>
          <w:szCs w:val="18"/>
        </w:rPr>
        <w:t xml:space="preserve"> </w:t>
      </w:r>
      <w:r w:rsidRPr="00A679F4">
        <w:rPr>
          <w:rFonts w:ascii="Tahoma" w:hAnsi="Tahoma"/>
          <w:i/>
          <w:sz w:val="18"/>
          <w:szCs w:val="18"/>
        </w:rPr>
        <w:t>priloge«,</w:t>
      </w:r>
      <w:r w:rsidR="005E5050">
        <w:rPr>
          <w:rFonts w:ascii="Tahoma" w:hAnsi="Tahoma"/>
          <w:i/>
          <w:sz w:val="18"/>
          <w:szCs w:val="18"/>
        </w:rPr>
        <w:t xml:space="preserve"> </w:t>
      </w:r>
      <w:r w:rsidRPr="00A679F4">
        <w:rPr>
          <w:rFonts w:ascii="Tahoma" w:hAnsi="Tahoma"/>
          <w:i/>
          <w:sz w:val="18"/>
          <w:szCs w:val="18"/>
        </w:rPr>
        <w:t>kot</w:t>
      </w:r>
      <w:r w:rsidR="005E5050">
        <w:rPr>
          <w:rFonts w:ascii="Tahoma" w:hAnsi="Tahoma"/>
          <w:i/>
          <w:sz w:val="18"/>
          <w:szCs w:val="18"/>
        </w:rPr>
        <w:t xml:space="preserve"> </w:t>
      </w:r>
      <w:r w:rsidRPr="00A679F4">
        <w:rPr>
          <w:rFonts w:ascii="Tahoma" w:hAnsi="Tahoma"/>
          <w:i/>
          <w:sz w:val="18"/>
          <w:szCs w:val="18"/>
        </w:rPr>
        <w:t>veljavni</w:t>
      </w:r>
      <w:r w:rsidR="005E5050">
        <w:rPr>
          <w:rFonts w:ascii="Tahoma" w:hAnsi="Tahoma"/>
          <w:i/>
          <w:sz w:val="18"/>
          <w:szCs w:val="18"/>
        </w:rPr>
        <w:t xml:space="preserve"> </w:t>
      </w:r>
      <w:r w:rsidRPr="00A679F4">
        <w:rPr>
          <w:rFonts w:ascii="Tahoma" w:hAnsi="Tahoma"/>
          <w:i/>
          <w:sz w:val="18"/>
          <w:szCs w:val="18"/>
        </w:rPr>
        <w:t>štejejo</w:t>
      </w:r>
      <w:r w:rsidR="005E5050">
        <w:rPr>
          <w:rFonts w:ascii="Tahoma" w:hAnsi="Tahoma"/>
          <w:i/>
          <w:sz w:val="18"/>
          <w:szCs w:val="18"/>
        </w:rPr>
        <w:t xml:space="preserve"> </w:t>
      </w:r>
      <w:r w:rsidRPr="00A679F4">
        <w:rPr>
          <w:rFonts w:ascii="Tahoma" w:hAnsi="Tahoma"/>
          <w:i/>
          <w:sz w:val="18"/>
          <w:szCs w:val="18"/>
        </w:rPr>
        <w:t>podatki</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dokumentu,</w:t>
      </w:r>
      <w:r w:rsidR="005E5050">
        <w:rPr>
          <w:rFonts w:ascii="Tahoma" w:hAnsi="Tahoma"/>
          <w:i/>
          <w:sz w:val="18"/>
          <w:szCs w:val="18"/>
        </w:rPr>
        <w:t xml:space="preserve"> </w:t>
      </w:r>
      <w:r w:rsidRPr="00A679F4">
        <w:rPr>
          <w:rFonts w:ascii="Tahoma" w:hAnsi="Tahoma"/>
          <w:i/>
          <w:sz w:val="18"/>
          <w:szCs w:val="18"/>
        </w:rPr>
        <w:t>ki</w:t>
      </w:r>
      <w:r w:rsidR="005E5050">
        <w:rPr>
          <w:rFonts w:ascii="Tahoma" w:hAnsi="Tahoma"/>
          <w:i/>
          <w:sz w:val="18"/>
          <w:szCs w:val="18"/>
        </w:rPr>
        <w:t xml:space="preserve"> </w:t>
      </w:r>
      <w:r w:rsidRPr="00A679F4">
        <w:rPr>
          <w:rFonts w:ascii="Tahoma" w:hAnsi="Tahoma"/>
          <w:i/>
          <w:sz w:val="18"/>
          <w:szCs w:val="18"/>
        </w:rPr>
        <w:t>je</w:t>
      </w:r>
      <w:r w:rsidR="005E5050">
        <w:rPr>
          <w:rFonts w:ascii="Tahoma" w:hAnsi="Tahoma"/>
          <w:i/>
          <w:sz w:val="18"/>
          <w:szCs w:val="18"/>
        </w:rPr>
        <w:t xml:space="preserve"> </w:t>
      </w:r>
      <w:r w:rsidRPr="00A679F4">
        <w:rPr>
          <w:rFonts w:ascii="Tahoma" w:hAnsi="Tahoma"/>
          <w:i/>
          <w:sz w:val="18"/>
          <w:szCs w:val="18"/>
        </w:rPr>
        <w:t>predložen</w:t>
      </w:r>
      <w:r w:rsidR="005E5050">
        <w:rPr>
          <w:rFonts w:ascii="Tahoma" w:hAnsi="Tahoma"/>
          <w:i/>
          <w:sz w:val="18"/>
          <w:szCs w:val="18"/>
        </w:rPr>
        <w:t xml:space="preserve"> </w:t>
      </w:r>
      <w:r w:rsidRPr="00A679F4">
        <w:rPr>
          <w:rFonts w:ascii="Tahoma" w:hAnsi="Tahoma"/>
          <w:i/>
          <w:sz w:val="18"/>
          <w:szCs w:val="18"/>
        </w:rPr>
        <w:t>v</w:t>
      </w:r>
      <w:r w:rsidR="005E5050">
        <w:rPr>
          <w:rFonts w:ascii="Tahoma" w:hAnsi="Tahoma"/>
          <w:i/>
          <w:sz w:val="18"/>
          <w:szCs w:val="18"/>
        </w:rPr>
        <w:t xml:space="preserve"> </w:t>
      </w:r>
      <w:r w:rsidRPr="00A679F4">
        <w:rPr>
          <w:rFonts w:ascii="Tahoma" w:hAnsi="Tahoma"/>
          <w:i/>
          <w:sz w:val="18"/>
          <w:szCs w:val="18"/>
        </w:rPr>
        <w:t>razdelku</w:t>
      </w:r>
      <w:r w:rsidR="005E5050">
        <w:rPr>
          <w:rFonts w:ascii="Tahoma" w:hAnsi="Tahoma"/>
          <w:i/>
          <w:sz w:val="18"/>
          <w:szCs w:val="18"/>
        </w:rPr>
        <w:t xml:space="preserve"> </w:t>
      </w:r>
      <w:r w:rsidRPr="00A679F4">
        <w:rPr>
          <w:rFonts w:ascii="Tahoma" w:hAnsi="Tahoma"/>
          <w:i/>
          <w:sz w:val="18"/>
          <w:szCs w:val="18"/>
        </w:rPr>
        <w:t>»Dokumenti«,</w:t>
      </w:r>
      <w:r w:rsidR="005E5050">
        <w:rPr>
          <w:rFonts w:ascii="Tahoma" w:hAnsi="Tahoma"/>
          <w:i/>
          <w:sz w:val="18"/>
          <w:szCs w:val="18"/>
        </w:rPr>
        <w:t xml:space="preserve"> </w:t>
      </w:r>
      <w:r w:rsidRPr="00A679F4">
        <w:rPr>
          <w:rFonts w:ascii="Tahoma" w:hAnsi="Tahoma"/>
          <w:i/>
          <w:sz w:val="18"/>
          <w:szCs w:val="18"/>
        </w:rPr>
        <w:t>del</w:t>
      </w:r>
      <w:r w:rsidR="005E5050">
        <w:rPr>
          <w:rFonts w:ascii="Tahoma" w:hAnsi="Tahoma"/>
          <w:i/>
          <w:sz w:val="18"/>
          <w:szCs w:val="18"/>
        </w:rPr>
        <w:t xml:space="preserve"> </w:t>
      </w:r>
      <w:r w:rsidRPr="00A679F4">
        <w:rPr>
          <w:rFonts w:ascii="Tahoma" w:hAnsi="Tahoma"/>
          <w:i/>
          <w:sz w:val="18"/>
          <w:szCs w:val="18"/>
        </w:rPr>
        <w:t>»Ostale</w:t>
      </w:r>
      <w:r w:rsidR="005E5050">
        <w:rPr>
          <w:rFonts w:ascii="Tahoma" w:hAnsi="Tahoma"/>
          <w:i/>
          <w:sz w:val="18"/>
          <w:szCs w:val="18"/>
        </w:rPr>
        <w:t xml:space="preserve"> </w:t>
      </w:r>
      <w:r w:rsidRPr="00A679F4">
        <w:rPr>
          <w:rFonts w:ascii="Tahoma" w:hAnsi="Tahoma"/>
          <w:i/>
          <w:sz w:val="18"/>
          <w:szCs w:val="18"/>
        </w:rPr>
        <w:t>priloge«.</w:t>
      </w:r>
    </w:p>
    <w:p w14:paraId="49A54493" w14:textId="77777777" w:rsidR="00807CD7" w:rsidRPr="00A679F4" w:rsidRDefault="00807CD7" w:rsidP="004227B8">
      <w:pPr>
        <w:keepNext/>
        <w:keepLines/>
        <w:ind w:left="426"/>
        <w:jc w:val="both"/>
        <w:rPr>
          <w:rFonts w:ascii="Tahoma" w:hAnsi="Tahoma"/>
          <w:i/>
          <w:sz w:val="12"/>
          <w:szCs w:val="24"/>
        </w:rPr>
      </w:pPr>
    </w:p>
    <w:p w14:paraId="64448EF2" w14:textId="4A099533" w:rsidR="00807CD7" w:rsidRPr="00A679F4" w:rsidRDefault="00807CD7" w:rsidP="004227B8">
      <w:pPr>
        <w:keepNext/>
        <w:keepLines/>
        <w:ind w:left="426"/>
        <w:jc w:val="both"/>
        <w:rPr>
          <w:rFonts w:ascii="Tahoma" w:hAnsi="Tahoma"/>
          <w:sz w:val="18"/>
          <w:szCs w:val="18"/>
        </w:rPr>
      </w:pPr>
      <w:r w:rsidRPr="00A679F4">
        <w:rPr>
          <w:rFonts w:ascii="Tahoma" w:hAnsi="Tahoma"/>
          <w:sz w:val="18"/>
          <w:szCs w:val="18"/>
        </w:rPr>
        <w:t>Zaželeno</w:t>
      </w:r>
      <w:r w:rsidR="005E5050">
        <w:rPr>
          <w:rFonts w:ascii="Tahoma" w:hAnsi="Tahoma"/>
          <w:sz w:val="18"/>
          <w:szCs w:val="18"/>
        </w:rPr>
        <w:t xml:space="preserve"> </w:t>
      </w:r>
      <w:r w:rsidRPr="00A679F4">
        <w:rPr>
          <w:rFonts w:ascii="Tahoma" w:hAnsi="Tahoma"/>
          <w:sz w:val="18"/>
          <w:szCs w:val="18"/>
        </w:rPr>
        <w:t>je</w:t>
      </w:r>
      <w:r w:rsidR="005E5050">
        <w:rPr>
          <w:rFonts w:ascii="Tahoma" w:hAnsi="Tahoma"/>
          <w:sz w:val="18"/>
          <w:szCs w:val="18"/>
        </w:rPr>
        <w:t xml:space="preserve"> </w:t>
      </w:r>
      <w:r w:rsidRPr="00A679F4">
        <w:rPr>
          <w:rFonts w:ascii="Tahoma" w:hAnsi="Tahoma"/>
          <w:sz w:val="18"/>
          <w:szCs w:val="18"/>
        </w:rPr>
        <w:t>(ni</w:t>
      </w:r>
      <w:r w:rsidR="005E5050">
        <w:rPr>
          <w:rFonts w:ascii="Tahoma" w:hAnsi="Tahoma"/>
          <w:sz w:val="18"/>
          <w:szCs w:val="18"/>
        </w:rPr>
        <w:t xml:space="preserve"> </w:t>
      </w:r>
      <w:r w:rsidRPr="00A679F4">
        <w:rPr>
          <w:rFonts w:ascii="Tahoma" w:hAnsi="Tahoma"/>
          <w:sz w:val="18"/>
          <w:szCs w:val="18"/>
        </w:rPr>
        <w:t>pa</w:t>
      </w:r>
      <w:r w:rsidR="005E5050">
        <w:rPr>
          <w:rFonts w:ascii="Tahoma" w:hAnsi="Tahoma"/>
          <w:sz w:val="18"/>
          <w:szCs w:val="18"/>
        </w:rPr>
        <w:t xml:space="preserve"> </w:t>
      </w:r>
      <w:r w:rsidRPr="00A679F4">
        <w:rPr>
          <w:rFonts w:ascii="Tahoma" w:hAnsi="Tahoma"/>
          <w:sz w:val="18"/>
          <w:szCs w:val="18"/>
        </w:rPr>
        <w:t>nujno),</w:t>
      </w:r>
      <w:r w:rsidR="005E5050">
        <w:rPr>
          <w:rFonts w:ascii="Tahoma" w:hAnsi="Tahoma"/>
          <w:sz w:val="18"/>
          <w:szCs w:val="18"/>
        </w:rPr>
        <w:t xml:space="preserve"> </w:t>
      </w:r>
      <w:r w:rsidRPr="00A679F4">
        <w:rPr>
          <w:rFonts w:ascii="Tahoma" w:hAnsi="Tahoma"/>
          <w:sz w:val="18"/>
          <w:szCs w:val="18"/>
        </w:rPr>
        <w:t>da</w:t>
      </w:r>
      <w:r w:rsidR="005E5050">
        <w:rPr>
          <w:rFonts w:ascii="Tahoma" w:hAnsi="Tahoma"/>
          <w:sz w:val="18"/>
          <w:szCs w:val="18"/>
        </w:rPr>
        <w:t xml:space="preserve"> </w:t>
      </w:r>
      <w:r w:rsidRPr="00A679F4">
        <w:rPr>
          <w:rFonts w:ascii="Tahoma" w:hAnsi="Tahoma"/>
          <w:sz w:val="18"/>
          <w:szCs w:val="18"/>
        </w:rPr>
        <w:t>je</w:t>
      </w:r>
      <w:r w:rsidR="005E5050">
        <w:rPr>
          <w:rFonts w:ascii="Tahoma" w:hAnsi="Tahoma"/>
          <w:sz w:val="18"/>
          <w:szCs w:val="18"/>
        </w:rPr>
        <w:t xml:space="preserve"> </w:t>
      </w:r>
      <w:r w:rsidRPr="00A679F4">
        <w:rPr>
          <w:rFonts w:ascii="Tahoma" w:hAnsi="Tahoma"/>
          <w:sz w:val="18"/>
          <w:szCs w:val="18"/>
        </w:rPr>
        <w:t>ostala</w:t>
      </w:r>
      <w:r w:rsidR="005E5050">
        <w:rPr>
          <w:rFonts w:ascii="Tahoma" w:hAnsi="Tahoma"/>
          <w:sz w:val="18"/>
          <w:szCs w:val="18"/>
        </w:rPr>
        <w:t xml:space="preserve"> </w:t>
      </w:r>
      <w:r w:rsidRPr="00A679F4">
        <w:rPr>
          <w:rFonts w:ascii="Tahoma" w:hAnsi="Tahoma"/>
          <w:sz w:val="18"/>
          <w:szCs w:val="18"/>
        </w:rPr>
        <w:t>ponudbena</w:t>
      </w:r>
      <w:r w:rsidR="005E5050">
        <w:rPr>
          <w:rFonts w:ascii="Tahoma" w:hAnsi="Tahoma"/>
          <w:sz w:val="18"/>
          <w:szCs w:val="18"/>
        </w:rPr>
        <w:t xml:space="preserve"> </w:t>
      </w:r>
      <w:r w:rsidRPr="00A679F4">
        <w:rPr>
          <w:rFonts w:ascii="Tahoma" w:hAnsi="Tahoma"/>
          <w:sz w:val="18"/>
          <w:szCs w:val="18"/>
        </w:rPr>
        <w:t>dokumentacija/priloge</w:t>
      </w:r>
      <w:r w:rsidR="005E5050">
        <w:rPr>
          <w:rFonts w:ascii="Tahoma" w:hAnsi="Tahoma"/>
          <w:sz w:val="18"/>
          <w:szCs w:val="18"/>
        </w:rPr>
        <w:t xml:space="preserve"> </w:t>
      </w:r>
      <w:r w:rsidRPr="00A679F4">
        <w:rPr>
          <w:rFonts w:ascii="Tahoma" w:hAnsi="Tahoma"/>
          <w:sz w:val="18"/>
          <w:szCs w:val="18"/>
        </w:rPr>
        <w:t>priložena</w:t>
      </w:r>
      <w:r w:rsidR="005E5050">
        <w:rPr>
          <w:rFonts w:ascii="Tahoma" w:hAnsi="Tahoma"/>
          <w:sz w:val="18"/>
          <w:szCs w:val="18"/>
        </w:rPr>
        <w:t xml:space="preserve"> </w:t>
      </w:r>
      <w:r w:rsidRPr="00A679F4">
        <w:rPr>
          <w:rFonts w:ascii="Tahoma" w:hAnsi="Tahoma"/>
          <w:sz w:val="18"/>
          <w:szCs w:val="18"/>
        </w:rPr>
        <w:t>v</w:t>
      </w:r>
      <w:r w:rsidR="005E5050">
        <w:rPr>
          <w:rFonts w:ascii="Tahoma" w:hAnsi="Tahoma"/>
          <w:sz w:val="18"/>
          <w:szCs w:val="18"/>
        </w:rPr>
        <w:t xml:space="preserve"> </w:t>
      </w:r>
      <w:r w:rsidRPr="00A679F4">
        <w:rPr>
          <w:rFonts w:ascii="Tahoma" w:hAnsi="Tahoma"/>
          <w:sz w:val="18"/>
          <w:szCs w:val="18"/>
        </w:rPr>
        <w:t>vrstnem</w:t>
      </w:r>
      <w:r w:rsidR="005E5050">
        <w:rPr>
          <w:rFonts w:ascii="Tahoma" w:hAnsi="Tahoma"/>
          <w:sz w:val="18"/>
          <w:szCs w:val="18"/>
        </w:rPr>
        <w:t xml:space="preserve"> </w:t>
      </w:r>
      <w:r w:rsidRPr="00A679F4">
        <w:rPr>
          <w:rFonts w:ascii="Tahoma" w:hAnsi="Tahoma"/>
          <w:sz w:val="18"/>
          <w:szCs w:val="18"/>
        </w:rPr>
        <w:t>redu</w:t>
      </w:r>
      <w:r w:rsidR="005E5050">
        <w:rPr>
          <w:rFonts w:ascii="Tahoma" w:hAnsi="Tahoma"/>
          <w:sz w:val="18"/>
          <w:szCs w:val="18"/>
        </w:rPr>
        <w:t xml:space="preserve"> </w:t>
      </w:r>
      <w:r w:rsidRPr="00A679F4">
        <w:rPr>
          <w:rFonts w:ascii="Tahoma" w:hAnsi="Tahoma"/>
          <w:sz w:val="18"/>
          <w:szCs w:val="18"/>
        </w:rPr>
        <w:t>v</w:t>
      </w:r>
      <w:r w:rsidR="005E5050">
        <w:rPr>
          <w:rFonts w:ascii="Tahoma" w:hAnsi="Tahoma"/>
          <w:sz w:val="18"/>
          <w:szCs w:val="18"/>
        </w:rPr>
        <w:t xml:space="preserve"> </w:t>
      </w:r>
      <w:r w:rsidRPr="00A679F4">
        <w:rPr>
          <w:rFonts w:ascii="Tahoma" w:hAnsi="Tahoma"/>
          <w:sz w:val="18"/>
          <w:szCs w:val="18"/>
        </w:rPr>
        <w:t>skladu</w:t>
      </w:r>
      <w:r w:rsidR="005E5050">
        <w:rPr>
          <w:rFonts w:ascii="Tahoma" w:hAnsi="Tahoma"/>
          <w:sz w:val="18"/>
          <w:szCs w:val="18"/>
        </w:rPr>
        <w:t xml:space="preserve"> </w:t>
      </w:r>
      <w:r w:rsidRPr="00A679F4">
        <w:rPr>
          <w:rFonts w:ascii="Tahoma" w:hAnsi="Tahoma"/>
          <w:sz w:val="18"/>
          <w:szCs w:val="18"/>
        </w:rPr>
        <w:t>z</w:t>
      </w:r>
      <w:r w:rsidR="005E5050">
        <w:rPr>
          <w:rFonts w:ascii="Tahoma" w:hAnsi="Tahoma"/>
          <w:sz w:val="18"/>
          <w:szCs w:val="18"/>
        </w:rPr>
        <w:t xml:space="preserve"> </w:t>
      </w:r>
      <w:r w:rsidRPr="00A679F4">
        <w:rPr>
          <w:rFonts w:ascii="Tahoma" w:hAnsi="Tahoma"/>
          <w:sz w:val="18"/>
          <w:szCs w:val="18"/>
        </w:rPr>
        <w:t>razpisno</w:t>
      </w:r>
      <w:r w:rsidR="005E5050">
        <w:rPr>
          <w:rFonts w:ascii="Tahoma" w:hAnsi="Tahoma"/>
          <w:sz w:val="18"/>
          <w:szCs w:val="18"/>
        </w:rPr>
        <w:t xml:space="preserve"> </w:t>
      </w:r>
      <w:r w:rsidRPr="00A679F4">
        <w:rPr>
          <w:rFonts w:ascii="Tahoma" w:hAnsi="Tahoma"/>
          <w:sz w:val="18"/>
          <w:szCs w:val="18"/>
        </w:rPr>
        <w:t>dokumentacijo.</w:t>
      </w:r>
      <w:r w:rsidR="005E5050">
        <w:rPr>
          <w:rFonts w:ascii="Tahoma" w:hAnsi="Tahoma"/>
          <w:sz w:val="18"/>
          <w:szCs w:val="18"/>
        </w:rPr>
        <w:t xml:space="preserve"> </w:t>
      </w:r>
      <w:r w:rsidRPr="00A679F4">
        <w:rPr>
          <w:rFonts w:ascii="Tahoma" w:hAnsi="Tahoma"/>
          <w:sz w:val="18"/>
          <w:szCs w:val="18"/>
        </w:rPr>
        <w:t>Ostala</w:t>
      </w:r>
      <w:r w:rsidR="005E5050">
        <w:rPr>
          <w:rFonts w:ascii="Tahoma" w:hAnsi="Tahoma"/>
          <w:sz w:val="18"/>
          <w:szCs w:val="18"/>
        </w:rPr>
        <w:t xml:space="preserve"> </w:t>
      </w:r>
      <w:r w:rsidRPr="00A679F4">
        <w:rPr>
          <w:rFonts w:ascii="Tahoma" w:hAnsi="Tahoma"/>
          <w:sz w:val="18"/>
          <w:szCs w:val="18"/>
        </w:rPr>
        <w:t>ponudbena</w:t>
      </w:r>
      <w:r w:rsidR="005E5050">
        <w:rPr>
          <w:rFonts w:ascii="Tahoma" w:hAnsi="Tahoma"/>
          <w:sz w:val="18"/>
          <w:szCs w:val="18"/>
        </w:rPr>
        <w:t xml:space="preserve"> </w:t>
      </w:r>
      <w:r w:rsidRPr="00A679F4">
        <w:rPr>
          <w:rFonts w:ascii="Tahoma" w:hAnsi="Tahoma"/>
          <w:sz w:val="18"/>
          <w:szCs w:val="18"/>
        </w:rPr>
        <w:t>dokumentacija</w:t>
      </w:r>
      <w:r w:rsidR="005E5050">
        <w:rPr>
          <w:rFonts w:ascii="Tahoma" w:hAnsi="Tahoma"/>
          <w:sz w:val="18"/>
          <w:szCs w:val="18"/>
        </w:rPr>
        <w:t xml:space="preserve"> </w:t>
      </w:r>
      <w:r w:rsidRPr="00A679F4">
        <w:rPr>
          <w:rFonts w:ascii="Tahoma" w:hAnsi="Tahoma"/>
          <w:sz w:val="18"/>
          <w:szCs w:val="18"/>
        </w:rPr>
        <w:t>ne</w:t>
      </w:r>
      <w:r w:rsidR="005E5050">
        <w:rPr>
          <w:rFonts w:ascii="Tahoma" w:hAnsi="Tahoma"/>
          <w:sz w:val="18"/>
          <w:szCs w:val="18"/>
        </w:rPr>
        <w:t xml:space="preserve"> </w:t>
      </w:r>
      <w:r w:rsidRPr="00A679F4">
        <w:rPr>
          <w:rFonts w:ascii="Tahoma" w:hAnsi="Tahoma"/>
          <w:sz w:val="18"/>
          <w:szCs w:val="18"/>
        </w:rPr>
        <w:t>bo</w:t>
      </w:r>
      <w:r w:rsidR="005E5050">
        <w:rPr>
          <w:rFonts w:ascii="Tahoma" w:hAnsi="Tahoma"/>
          <w:sz w:val="18"/>
          <w:szCs w:val="18"/>
        </w:rPr>
        <w:t xml:space="preserve"> </w:t>
      </w:r>
      <w:r w:rsidRPr="00A679F4">
        <w:rPr>
          <w:rFonts w:ascii="Tahoma" w:hAnsi="Tahoma"/>
          <w:sz w:val="18"/>
          <w:szCs w:val="18"/>
        </w:rPr>
        <w:t>prikazana</w:t>
      </w:r>
      <w:r w:rsidR="005E5050">
        <w:rPr>
          <w:rFonts w:ascii="Tahoma" w:hAnsi="Tahoma"/>
          <w:sz w:val="18"/>
          <w:szCs w:val="18"/>
        </w:rPr>
        <w:t xml:space="preserve"> </w:t>
      </w:r>
      <w:r w:rsidRPr="00A679F4">
        <w:rPr>
          <w:rFonts w:ascii="Tahoma" w:hAnsi="Tahoma"/>
          <w:sz w:val="18"/>
          <w:szCs w:val="18"/>
        </w:rPr>
        <w:t>javnosti</w:t>
      </w:r>
      <w:r w:rsidR="005E5050">
        <w:rPr>
          <w:rFonts w:ascii="Tahoma" w:hAnsi="Tahoma"/>
          <w:sz w:val="18"/>
          <w:szCs w:val="18"/>
        </w:rPr>
        <w:t xml:space="preserve"> </w:t>
      </w:r>
      <w:r w:rsidRPr="00A679F4">
        <w:rPr>
          <w:rFonts w:ascii="Tahoma" w:hAnsi="Tahoma"/>
          <w:sz w:val="18"/>
          <w:szCs w:val="18"/>
        </w:rPr>
        <w:t>in</w:t>
      </w:r>
      <w:r w:rsidR="005E5050">
        <w:rPr>
          <w:rFonts w:ascii="Tahoma" w:hAnsi="Tahoma"/>
          <w:sz w:val="18"/>
          <w:szCs w:val="18"/>
        </w:rPr>
        <w:t xml:space="preserve"> </w:t>
      </w:r>
      <w:r w:rsidRPr="00A679F4">
        <w:rPr>
          <w:rFonts w:ascii="Tahoma" w:hAnsi="Tahoma"/>
          <w:sz w:val="18"/>
          <w:szCs w:val="18"/>
        </w:rPr>
        <w:t>ostalim</w:t>
      </w:r>
      <w:r w:rsidR="005E5050">
        <w:rPr>
          <w:rFonts w:ascii="Tahoma" w:hAnsi="Tahoma"/>
          <w:sz w:val="18"/>
          <w:szCs w:val="18"/>
        </w:rPr>
        <w:t xml:space="preserve"> </w:t>
      </w:r>
      <w:r w:rsidRPr="00A679F4">
        <w:rPr>
          <w:rFonts w:ascii="Tahoma" w:hAnsi="Tahoma"/>
          <w:sz w:val="18"/>
          <w:szCs w:val="18"/>
        </w:rPr>
        <w:t>ponudnikom</w:t>
      </w:r>
      <w:r w:rsidR="005E5050">
        <w:rPr>
          <w:rFonts w:ascii="Tahoma" w:hAnsi="Tahoma"/>
          <w:szCs w:val="24"/>
        </w:rPr>
        <w:t xml:space="preserve"> </w:t>
      </w:r>
      <w:r w:rsidRPr="00A679F4">
        <w:rPr>
          <w:rFonts w:ascii="Tahoma" w:hAnsi="Tahoma"/>
          <w:sz w:val="18"/>
          <w:szCs w:val="18"/>
        </w:rPr>
        <w:t>na</w:t>
      </w:r>
      <w:r w:rsidR="005E5050">
        <w:rPr>
          <w:rFonts w:ascii="Tahoma" w:hAnsi="Tahoma"/>
          <w:sz w:val="18"/>
          <w:szCs w:val="18"/>
        </w:rPr>
        <w:t xml:space="preserve"> </w:t>
      </w:r>
      <w:r w:rsidRPr="00A679F4">
        <w:rPr>
          <w:rFonts w:ascii="Tahoma" w:hAnsi="Tahoma"/>
          <w:sz w:val="18"/>
          <w:szCs w:val="18"/>
        </w:rPr>
        <w:t>javnem</w:t>
      </w:r>
      <w:r w:rsidR="005E5050">
        <w:rPr>
          <w:rFonts w:ascii="Tahoma" w:hAnsi="Tahoma"/>
          <w:sz w:val="18"/>
          <w:szCs w:val="18"/>
        </w:rPr>
        <w:t xml:space="preserve"> </w:t>
      </w:r>
      <w:r w:rsidRPr="00A679F4">
        <w:rPr>
          <w:rFonts w:ascii="Tahoma" w:hAnsi="Tahoma"/>
          <w:sz w:val="18"/>
          <w:szCs w:val="18"/>
        </w:rPr>
        <w:t>odpiranju</w:t>
      </w:r>
      <w:r w:rsidR="005E5050">
        <w:rPr>
          <w:rFonts w:ascii="Tahoma" w:hAnsi="Tahoma"/>
          <w:sz w:val="18"/>
          <w:szCs w:val="18"/>
        </w:rPr>
        <w:t xml:space="preserve"> </w:t>
      </w:r>
      <w:r w:rsidRPr="00A679F4">
        <w:rPr>
          <w:rFonts w:ascii="Tahoma" w:hAnsi="Tahoma"/>
          <w:sz w:val="18"/>
          <w:szCs w:val="18"/>
        </w:rPr>
        <w:t>ponudb.</w:t>
      </w:r>
    </w:p>
    <w:p w14:paraId="2938A10E" w14:textId="77777777" w:rsidR="00862FEF" w:rsidRPr="00A679F4" w:rsidRDefault="00862FEF" w:rsidP="004227B8">
      <w:pPr>
        <w:keepNext/>
        <w:keepLines/>
        <w:jc w:val="both"/>
        <w:rPr>
          <w:rFonts w:ascii="Tahoma" w:hAnsi="Tahoma" w:cs="Tahoma"/>
          <w:szCs w:val="16"/>
        </w:rPr>
      </w:pPr>
    </w:p>
    <w:p w14:paraId="3549B620" w14:textId="19F92C59" w:rsidR="007E1A47" w:rsidRPr="00A679F4" w:rsidRDefault="007E1A47" w:rsidP="00AA5004">
      <w:pPr>
        <w:keepNext/>
        <w:keepLines/>
        <w:numPr>
          <w:ilvl w:val="1"/>
          <w:numId w:val="10"/>
        </w:numPr>
        <w:jc w:val="both"/>
        <w:rPr>
          <w:rFonts w:ascii="Tahoma" w:hAnsi="Tahoma" w:cs="Tahoma"/>
          <w:b/>
        </w:rPr>
      </w:pPr>
      <w:r w:rsidRPr="00A679F4">
        <w:rPr>
          <w:rFonts w:ascii="Tahoma" w:hAnsi="Tahoma" w:cs="Tahoma"/>
          <w:b/>
        </w:rPr>
        <w:t>Vsebina</w:t>
      </w:r>
      <w:r w:rsidR="005E5050">
        <w:rPr>
          <w:rFonts w:ascii="Tahoma" w:hAnsi="Tahoma" w:cs="Tahoma"/>
          <w:b/>
        </w:rPr>
        <w:t xml:space="preserve"> </w:t>
      </w:r>
      <w:r w:rsidRPr="00A679F4">
        <w:rPr>
          <w:rFonts w:ascii="Tahoma" w:hAnsi="Tahoma" w:cs="Tahoma"/>
          <w:b/>
        </w:rPr>
        <w:t>ponudbene</w:t>
      </w:r>
      <w:r w:rsidR="005E5050">
        <w:rPr>
          <w:rFonts w:ascii="Tahoma" w:hAnsi="Tahoma" w:cs="Tahoma"/>
          <w:b/>
        </w:rPr>
        <w:t xml:space="preserve"> </w:t>
      </w:r>
      <w:r w:rsidRPr="00A679F4">
        <w:rPr>
          <w:rFonts w:ascii="Tahoma" w:hAnsi="Tahoma" w:cs="Tahoma"/>
          <w:b/>
        </w:rPr>
        <w:t>dokumentacije</w:t>
      </w:r>
    </w:p>
    <w:p w14:paraId="67DCBAC5" w14:textId="77777777" w:rsidR="007E1A47" w:rsidRPr="00A679F4" w:rsidRDefault="007E1A47" w:rsidP="004227B8">
      <w:pPr>
        <w:keepNext/>
        <w:keepLines/>
        <w:jc w:val="both"/>
        <w:rPr>
          <w:rFonts w:ascii="Tahoma" w:hAnsi="Tahoma" w:cs="Tahoma"/>
        </w:rPr>
      </w:pPr>
    </w:p>
    <w:p w14:paraId="0F59E4FE" w14:textId="0347F002" w:rsidR="007E1A47" w:rsidRPr="00A679F4" w:rsidRDefault="007E1A47" w:rsidP="004227B8">
      <w:pPr>
        <w:keepNext/>
        <w:keepLines/>
        <w:jc w:val="both"/>
        <w:rPr>
          <w:rFonts w:ascii="Tahoma" w:hAnsi="Tahoma" w:cs="Tahoma"/>
        </w:rPr>
      </w:pP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ki</w:t>
      </w:r>
      <w:r w:rsidR="005E5050">
        <w:rPr>
          <w:rFonts w:ascii="Tahoma" w:hAnsi="Tahoma" w:cs="Tahoma"/>
          <w:i/>
          <w:sz w:val="18"/>
        </w:rPr>
        <w:t xml:space="preserve"> </w:t>
      </w:r>
      <w:r w:rsidRPr="00A679F4">
        <w:rPr>
          <w:rFonts w:ascii="Tahoma" w:hAnsi="Tahoma" w:cs="Tahoma"/>
          <w:i/>
          <w:sz w:val="18"/>
        </w:rPr>
        <w:t>odda</w:t>
      </w:r>
      <w:r w:rsidR="005E5050">
        <w:rPr>
          <w:rFonts w:ascii="Tahoma" w:hAnsi="Tahoma" w:cs="Tahoma"/>
          <w:i/>
          <w:sz w:val="18"/>
        </w:rPr>
        <w:t xml:space="preserve"> </w:t>
      </w:r>
      <w:r w:rsidRPr="00A679F4">
        <w:rPr>
          <w:rFonts w:ascii="Tahoma" w:hAnsi="Tahoma" w:cs="Tahoma"/>
          <w:i/>
          <w:sz w:val="18"/>
        </w:rPr>
        <w:t>ponudbo,</w:t>
      </w:r>
      <w:r w:rsidR="005E5050">
        <w:rPr>
          <w:rFonts w:ascii="Tahoma" w:hAnsi="Tahoma" w:cs="Tahoma"/>
          <w:i/>
          <w:sz w:val="18"/>
        </w:rPr>
        <w:t xml:space="preserve"> </w:t>
      </w:r>
      <w:r w:rsidRPr="00A679F4">
        <w:rPr>
          <w:rFonts w:ascii="Tahoma" w:hAnsi="Tahoma" w:cs="Tahoma"/>
          <w:i/>
          <w:sz w:val="18"/>
        </w:rPr>
        <w:t>pod</w:t>
      </w:r>
      <w:r w:rsidR="005E5050">
        <w:rPr>
          <w:rFonts w:ascii="Tahoma" w:hAnsi="Tahoma" w:cs="Tahoma"/>
          <w:i/>
          <w:sz w:val="18"/>
        </w:rPr>
        <w:t xml:space="preserve"> </w:t>
      </w:r>
      <w:r w:rsidRPr="00A679F4">
        <w:rPr>
          <w:rFonts w:ascii="Tahoma" w:hAnsi="Tahoma" w:cs="Tahoma"/>
          <w:i/>
          <w:sz w:val="18"/>
        </w:rPr>
        <w:t>kazensko</w:t>
      </w:r>
      <w:r w:rsidR="005E5050">
        <w:rPr>
          <w:rFonts w:ascii="Tahoma" w:hAnsi="Tahoma" w:cs="Tahoma"/>
          <w:i/>
          <w:sz w:val="18"/>
        </w:rPr>
        <w:t xml:space="preserve"> </w:t>
      </w:r>
      <w:r w:rsidRPr="00A679F4">
        <w:rPr>
          <w:rFonts w:ascii="Tahoma" w:hAnsi="Tahoma" w:cs="Tahoma"/>
          <w:i/>
          <w:sz w:val="18"/>
        </w:rPr>
        <w:t>in</w:t>
      </w:r>
      <w:r w:rsidR="005E5050">
        <w:rPr>
          <w:rFonts w:ascii="Tahoma" w:hAnsi="Tahoma" w:cs="Tahoma"/>
          <w:i/>
          <w:sz w:val="18"/>
        </w:rPr>
        <w:t xml:space="preserve"> </w:t>
      </w:r>
      <w:r w:rsidRPr="00A679F4">
        <w:rPr>
          <w:rFonts w:ascii="Tahoma" w:hAnsi="Tahoma" w:cs="Tahoma"/>
          <w:i/>
          <w:sz w:val="18"/>
        </w:rPr>
        <w:t>materialno</w:t>
      </w:r>
      <w:r w:rsidR="005E5050">
        <w:rPr>
          <w:rFonts w:ascii="Tahoma" w:hAnsi="Tahoma" w:cs="Tahoma"/>
          <w:i/>
          <w:sz w:val="18"/>
        </w:rPr>
        <w:t xml:space="preserve"> </w:t>
      </w:r>
      <w:r w:rsidRPr="00A679F4">
        <w:rPr>
          <w:rFonts w:ascii="Tahoma" w:hAnsi="Tahoma" w:cs="Tahoma"/>
          <w:i/>
          <w:sz w:val="18"/>
        </w:rPr>
        <w:t>odgovornostjo</w:t>
      </w:r>
      <w:r w:rsidR="005E5050">
        <w:rPr>
          <w:rFonts w:ascii="Tahoma" w:hAnsi="Tahoma" w:cs="Tahoma"/>
          <w:i/>
          <w:sz w:val="18"/>
        </w:rPr>
        <w:t xml:space="preserve"> </w:t>
      </w:r>
      <w:r w:rsidRPr="00A679F4">
        <w:rPr>
          <w:rFonts w:ascii="Tahoma" w:hAnsi="Tahoma" w:cs="Tahoma"/>
          <w:i/>
          <w:sz w:val="18"/>
        </w:rPr>
        <w:t>jamči,</w:t>
      </w:r>
      <w:r w:rsidR="005E5050">
        <w:rPr>
          <w:rFonts w:ascii="Tahoma" w:hAnsi="Tahoma" w:cs="Tahoma"/>
          <w:i/>
          <w:sz w:val="18"/>
        </w:rPr>
        <w:t xml:space="preserve"> </w:t>
      </w:r>
      <w:r w:rsidRPr="00A679F4">
        <w:rPr>
          <w:rFonts w:ascii="Tahoma" w:hAnsi="Tahoma" w:cs="Tahoma"/>
          <w:i/>
          <w:sz w:val="18"/>
        </w:rPr>
        <w:t>da</w:t>
      </w:r>
      <w:r w:rsidR="005E5050">
        <w:rPr>
          <w:rFonts w:ascii="Tahoma" w:hAnsi="Tahoma" w:cs="Tahoma"/>
          <w:i/>
          <w:sz w:val="18"/>
        </w:rPr>
        <w:t xml:space="preserve"> </w:t>
      </w:r>
      <w:r w:rsidRPr="00A679F4">
        <w:rPr>
          <w:rFonts w:ascii="Tahoma" w:hAnsi="Tahoma" w:cs="Tahoma"/>
          <w:i/>
          <w:sz w:val="18"/>
        </w:rPr>
        <w:t>so</w:t>
      </w:r>
      <w:r w:rsidR="005E5050">
        <w:rPr>
          <w:rFonts w:ascii="Tahoma" w:hAnsi="Tahoma" w:cs="Tahoma"/>
          <w:i/>
          <w:sz w:val="18"/>
        </w:rPr>
        <w:t xml:space="preserve"> </w:t>
      </w:r>
      <w:r w:rsidRPr="00A679F4">
        <w:rPr>
          <w:rFonts w:ascii="Tahoma" w:hAnsi="Tahoma" w:cs="Tahoma"/>
          <w:i/>
          <w:sz w:val="18"/>
        </w:rPr>
        <w:t>vsi</w:t>
      </w:r>
      <w:r w:rsidR="005E5050">
        <w:rPr>
          <w:rFonts w:ascii="Tahoma" w:hAnsi="Tahoma" w:cs="Tahoma"/>
          <w:i/>
          <w:sz w:val="18"/>
        </w:rPr>
        <w:t xml:space="preserve"> </w:t>
      </w:r>
      <w:r w:rsidRPr="00A679F4">
        <w:rPr>
          <w:rFonts w:ascii="Tahoma" w:hAnsi="Tahoma" w:cs="Tahoma"/>
          <w:i/>
          <w:sz w:val="18"/>
        </w:rPr>
        <w:t>podatki</w:t>
      </w:r>
      <w:r w:rsidR="005E5050">
        <w:rPr>
          <w:rFonts w:ascii="Tahoma" w:hAnsi="Tahoma" w:cs="Tahoma"/>
          <w:i/>
          <w:sz w:val="18"/>
        </w:rPr>
        <w:t xml:space="preserve"> </w:t>
      </w:r>
      <w:r w:rsidRPr="00A679F4">
        <w:rPr>
          <w:rFonts w:ascii="Tahoma" w:hAnsi="Tahoma" w:cs="Tahoma"/>
          <w:i/>
          <w:sz w:val="18"/>
        </w:rPr>
        <w:t>in</w:t>
      </w:r>
      <w:r w:rsidR="005E5050">
        <w:rPr>
          <w:rFonts w:ascii="Tahoma" w:hAnsi="Tahoma" w:cs="Tahoma"/>
          <w:i/>
          <w:sz w:val="18"/>
        </w:rPr>
        <w:t xml:space="preserve"> </w:t>
      </w:r>
      <w:r w:rsidRPr="00A679F4">
        <w:rPr>
          <w:rFonts w:ascii="Tahoma" w:hAnsi="Tahoma" w:cs="Tahoma"/>
          <w:i/>
          <w:sz w:val="18"/>
        </w:rPr>
        <w:t>dokumenti,</w:t>
      </w:r>
      <w:r w:rsidR="005E5050">
        <w:rPr>
          <w:rFonts w:ascii="Tahoma" w:hAnsi="Tahoma" w:cs="Tahoma"/>
          <w:i/>
          <w:sz w:val="18"/>
        </w:rPr>
        <w:t xml:space="preserve"> </w:t>
      </w:r>
      <w:r w:rsidRPr="00A679F4">
        <w:rPr>
          <w:rFonts w:ascii="Tahoma" w:hAnsi="Tahoma" w:cs="Tahoma"/>
          <w:i/>
          <w:sz w:val="18"/>
        </w:rPr>
        <w:t>podani</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ponudbi,</w:t>
      </w:r>
      <w:r w:rsidR="005E5050">
        <w:rPr>
          <w:rFonts w:ascii="Tahoma" w:hAnsi="Tahoma" w:cs="Tahoma"/>
          <w:i/>
          <w:sz w:val="18"/>
        </w:rPr>
        <w:t xml:space="preserve"> </w:t>
      </w:r>
      <w:r w:rsidRPr="00A679F4">
        <w:rPr>
          <w:rFonts w:ascii="Tahoma" w:hAnsi="Tahoma" w:cs="Tahoma"/>
          <w:i/>
          <w:sz w:val="18"/>
        </w:rPr>
        <w:t>resnični</w:t>
      </w:r>
      <w:r w:rsidR="005E5050">
        <w:rPr>
          <w:rFonts w:ascii="Tahoma" w:hAnsi="Tahoma" w:cs="Tahoma"/>
          <w:i/>
          <w:sz w:val="18"/>
        </w:rPr>
        <w:t xml:space="preserve"> </w:t>
      </w:r>
      <w:r w:rsidRPr="00A679F4">
        <w:rPr>
          <w:rFonts w:ascii="Tahoma" w:hAnsi="Tahoma" w:cs="Tahoma"/>
          <w:i/>
          <w:sz w:val="18"/>
        </w:rPr>
        <w:t>in</w:t>
      </w:r>
      <w:r w:rsidR="005E5050">
        <w:rPr>
          <w:rFonts w:ascii="Tahoma" w:hAnsi="Tahoma" w:cs="Tahoma"/>
          <w:i/>
          <w:sz w:val="18"/>
        </w:rPr>
        <w:t xml:space="preserve"> </w:t>
      </w:r>
      <w:r w:rsidRPr="00A679F4">
        <w:rPr>
          <w:rFonts w:ascii="Tahoma" w:hAnsi="Tahoma" w:cs="Tahoma"/>
          <w:i/>
          <w:sz w:val="18"/>
        </w:rPr>
        <w:t>da</w:t>
      </w:r>
      <w:r w:rsidR="005E5050">
        <w:rPr>
          <w:rFonts w:ascii="Tahoma" w:hAnsi="Tahoma" w:cs="Tahoma"/>
          <w:i/>
          <w:sz w:val="18"/>
        </w:rPr>
        <w:t xml:space="preserve"> </w:t>
      </w:r>
      <w:r w:rsidRPr="00A679F4">
        <w:rPr>
          <w:rFonts w:ascii="Tahoma" w:hAnsi="Tahoma" w:cs="Tahoma"/>
          <w:i/>
          <w:sz w:val="18"/>
        </w:rPr>
        <w:t>ustrezajo</w:t>
      </w:r>
      <w:r w:rsidR="005E5050">
        <w:rPr>
          <w:rFonts w:ascii="Tahoma" w:hAnsi="Tahoma" w:cs="Tahoma"/>
          <w:i/>
          <w:sz w:val="18"/>
        </w:rPr>
        <w:t xml:space="preserve"> </w:t>
      </w:r>
      <w:r w:rsidRPr="00A679F4">
        <w:rPr>
          <w:rFonts w:ascii="Tahoma" w:hAnsi="Tahoma" w:cs="Tahoma"/>
          <w:i/>
          <w:sz w:val="18"/>
        </w:rPr>
        <w:t>originalu.</w:t>
      </w:r>
    </w:p>
    <w:p w14:paraId="6D50A2C8" w14:textId="77777777" w:rsidR="0033091F" w:rsidRPr="00A679F4" w:rsidRDefault="0033091F" w:rsidP="004227B8">
      <w:pPr>
        <w:keepNext/>
        <w:keepLines/>
        <w:jc w:val="both"/>
        <w:rPr>
          <w:rFonts w:ascii="Tahoma" w:hAnsi="Tahoma" w:cs="Tahoma"/>
        </w:rPr>
      </w:pPr>
    </w:p>
    <w:p w14:paraId="03F63483" w14:textId="2BB1AF1B" w:rsidR="00D03459" w:rsidRDefault="00D03459" w:rsidP="004227B8">
      <w:pPr>
        <w:keepNext/>
        <w:keepLines/>
        <w:jc w:val="both"/>
        <w:rPr>
          <w:rFonts w:ascii="Tahoma" w:hAnsi="Tahoma" w:cs="Tahoma"/>
          <w:b/>
        </w:rPr>
      </w:pPr>
      <w:r w:rsidRPr="00A679F4">
        <w:rPr>
          <w:rFonts w:ascii="Tahoma" w:hAnsi="Tahoma" w:cs="Tahoma"/>
          <w:b/>
        </w:rPr>
        <w:t>Ponudbena</w:t>
      </w:r>
      <w:r w:rsidR="005E5050">
        <w:rPr>
          <w:rFonts w:ascii="Tahoma" w:hAnsi="Tahoma" w:cs="Tahoma"/>
          <w:b/>
        </w:rPr>
        <w:t xml:space="preserve"> </w:t>
      </w:r>
      <w:r w:rsidRPr="00A679F4">
        <w:rPr>
          <w:rFonts w:ascii="Tahoma" w:hAnsi="Tahoma" w:cs="Tahoma"/>
          <w:b/>
        </w:rPr>
        <w:t>dokumentacija,</w:t>
      </w:r>
      <w:r w:rsidR="005E5050">
        <w:rPr>
          <w:rFonts w:ascii="Tahoma" w:hAnsi="Tahoma" w:cs="Tahoma"/>
          <w:b/>
        </w:rPr>
        <w:t xml:space="preserve"> </w:t>
      </w:r>
      <w:r w:rsidRPr="00A679F4">
        <w:rPr>
          <w:rFonts w:ascii="Tahoma" w:hAnsi="Tahoma" w:cs="Tahoma"/>
          <w:b/>
        </w:rPr>
        <w:t>ki</w:t>
      </w:r>
      <w:r w:rsidR="005E5050">
        <w:rPr>
          <w:rFonts w:ascii="Tahoma" w:hAnsi="Tahoma" w:cs="Tahoma"/>
          <w:b/>
        </w:rPr>
        <w:t xml:space="preserve"> </w:t>
      </w:r>
      <w:r w:rsidRPr="00A679F4">
        <w:rPr>
          <w:rFonts w:ascii="Tahoma" w:hAnsi="Tahoma" w:cs="Tahoma"/>
          <w:b/>
        </w:rPr>
        <w:t>jo</w:t>
      </w:r>
      <w:r w:rsidR="005E5050">
        <w:rPr>
          <w:rFonts w:ascii="Tahoma" w:hAnsi="Tahoma" w:cs="Tahoma"/>
          <w:b/>
        </w:rPr>
        <w:t xml:space="preserve"> </w:t>
      </w:r>
      <w:r w:rsidRPr="00A679F4">
        <w:rPr>
          <w:rFonts w:ascii="Tahoma" w:hAnsi="Tahoma" w:cs="Tahoma"/>
          <w:b/>
        </w:rPr>
        <w:t>naročnik</w:t>
      </w:r>
      <w:r w:rsidR="005E5050">
        <w:rPr>
          <w:rFonts w:ascii="Tahoma" w:hAnsi="Tahoma" w:cs="Tahoma"/>
          <w:b/>
        </w:rPr>
        <w:t xml:space="preserve"> </w:t>
      </w:r>
      <w:r w:rsidRPr="00A679F4">
        <w:rPr>
          <w:rFonts w:ascii="Tahoma" w:hAnsi="Tahoma" w:cs="Tahoma"/>
          <w:b/>
        </w:rPr>
        <w:t>zahteva</w:t>
      </w:r>
      <w:r w:rsidR="005E5050">
        <w:rPr>
          <w:rFonts w:ascii="Tahoma" w:hAnsi="Tahoma" w:cs="Tahoma"/>
          <w:b/>
        </w:rPr>
        <w:t xml:space="preserve"> </w:t>
      </w:r>
      <w:r w:rsidRPr="00A679F4">
        <w:rPr>
          <w:rFonts w:ascii="Tahoma" w:hAnsi="Tahoma" w:cs="Tahoma"/>
          <w:b/>
        </w:rPr>
        <w:t>z</w:t>
      </w:r>
      <w:r w:rsidR="005E5050">
        <w:rPr>
          <w:rFonts w:ascii="Tahoma" w:hAnsi="Tahoma" w:cs="Tahoma"/>
          <w:b/>
        </w:rPr>
        <w:t xml:space="preserve"> </w:t>
      </w:r>
      <w:r w:rsidRPr="00A679F4">
        <w:rPr>
          <w:rFonts w:ascii="Tahoma" w:hAnsi="Tahoma" w:cs="Tahoma"/>
          <w:b/>
        </w:rPr>
        <w:t>javnim</w:t>
      </w:r>
      <w:r w:rsidR="005E5050">
        <w:rPr>
          <w:rFonts w:ascii="Tahoma" w:hAnsi="Tahoma" w:cs="Tahoma"/>
          <w:b/>
        </w:rPr>
        <w:t xml:space="preserve"> </w:t>
      </w:r>
      <w:r w:rsidRPr="00A679F4">
        <w:rPr>
          <w:rFonts w:ascii="Tahoma" w:hAnsi="Tahoma" w:cs="Tahoma"/>
          <w:b/>
        </w:rPr>
        <w:t>razpisom</w:t>
      </w:r>
      <w:r w:rsidR="00DA5BE3" w:rsidRPr="00A679F4">
        <w:rPr>
          <w:rFonts w:ascii="Tahoma" w:hAnsi="Tahoma" w:cs="Tahoma"/>
          <w:b/>
        </w:rPr>
        <w:t>,</w:t>
      </w:r>
      <w:r w:rsidR="005E5050">
        <w:rPr>
          <w:rFonts w:ascii="Tahoma" w:hAnsi="Tahoma" w:cs="Tahoma"/>
          <w:b/>
        </w:rPr>
        <w:t xml:space="preserve"> </w:t>
      </w:r>
      <w:r w:rsidRPr="00A679F4">
        <w:rPr>
          <w:rFonts w:ascii="Tahoma" w:hAnsi="Tahoma" w:cs="Tahoma"/>
          <w:b/>
        </w:rPr>
        <w:t>je</w:t>
      </w:r>
      <w:r w:rsidR="005E5050">
        <w:rPr>
          <w:rFonts w:ascii="Tahoma" w:hAnsi="Tahoma" w:cs="Tahoma"/>
          <w:b/>
        </w:rPr>
        <w:t xml:space="preserve"> </w:t>
      </w:r>
      <w:r w:rsidRPr="00A679F4">
        <w:rPr>
          <w:rFonts w:ascii="Tahoma" w:hAnsi="Tahoma" w:cs="Tahoma"/>
          <w:b/>
        </w:rPr>
        <w:t>navedena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nadaljevanju:</w:t>
      </w:r>
    </w:p>
    <w:p w14:paraId="2ADD521A" w14:textId="77777777" w:rsidR="00773ED0" w:rsidRPr="00A679F4" w:rsidRDefault="00773ED0" w:rsidP="004227B8">
      <w:pPr>
        <w:keepNext/>
        <w:keepLines/>
        <w:jc w:val="both"/>
        <w:rPr>
          <w:rFonts w:ascii="Tahoma" w:hAnsi="Tahoma" w:cs="Tahoma"/>
          <w:b/>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634"/>
      </w:tblGrid>
      <w:tr w:rsidR="00390017" w:rsidRPr="00A679F4" w14:paraId="0295F96A" w14:textId="77777777" w:rsidTr="00390017">
        <w:tc>
          <w:tcPr>
            <w:tcW w:w="9634" w:type="dxa"/>
          </w:tcPr>
          <w:p w14:paraId="27F27C7C" w14:textId="7DC043B5" w:rsidR="00390017" w:rsidRPr="00A679F4" w:rsidRDefault="00390017" w:rsidP="004227B8">
            <w:pPr>
              <w:keepNext/>
              <w:keepLines/>
              <w:jc w:val="both"/>
              <w:rPr>
                <w:rFonts w:ascii="Tahoma" w:hAnsi="Tahoma" w:cs="Tahoma"/>
              </w:rPr>
            </w:pPr>
            <w:r>
              <w:rPr>
                <w:rFonts w:ascii="Tahoma" w:hAnsi="Tahoma" w:cs="Tahoma"/>
              </w:rPr>
              <w:t>POVZETEK</w:t>
            </w:r>
            <w:r w:rsidR="005E5050">
              <w:rPr>
                <w:rFonts w:ascii="Tahoma" w:hAnsi="Tahoma" w:cs="Tahoma"/>
              </w:rPr>
              <w:t xml:space="preserve"> </w:t>
            </w:r>
            <w:r>
              <w:rPr>
                <w:rFonts w:ascii="Tahoma" w:hAnsi="Tahoma" w:cs="Tahoma"/>
              </w:rPr>
              <w:t>PREDRAČUNA</w:t>
            </w:r>
          </w:p>
        </w:tc>
      </w:tr>
    </w:tbl>
    <w:p w14:paraId="4E8E07C3" w14:textId="64E0DB90" w:rsidR="00773ED0" w:rsidRDefault="00773ED0" w:rsidP="004227B8">
      <w:pPr>
        <w:keepNext/>
        <w:keepLines/>
        <w:jc w:val="both"/>
        <w:rPr>
          <w:rFonts w:ascii="Tahoma" w:hAnsi="Tahoma" w:cs="Tahoma"/>
        </w:rPr>
      </w:pPr>
      <w:r w:rsidRPr="00A679F4">
        <w:rPr>
          <w:rFonts w:ascii="Tahoma" w:hAnsi="Tahoma" w:cs="Tahoma"/>
        </w:rPr>
        <w:t>Prilogo</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potrebno</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podpisati</w:t>
      </w:r>
      <w:r w:rsidR="005E5050">
        <w:rPr>
          <w:rFonts w:ascii="Tahoma" w:hAnsi="Tahoma" w:cs="Tahoma"/>
        </w:rPr>
        <w:t xml:space="preserve"> </w:t>
      </w:r>
      <w:r w:rsidRPr="00A679F4">
        <w:rPr>
          <w:rFonts w:ascii="Tahoma" w:hAnsi="Tahoma" w:cs="Tahoma"/>
          <w:u w:val="single"/>
        </w:rPr>
        <w:t>ter</w:t>
      </w:r>
      <w:r w:rsidR="005E5050">
        <w:rPr>
          <w:rFonts w:ascii="Tahoma" w:hAnsi="Tahoma" w:cs="Tahoma"/>
          <w:u w:val="single"/>
        </w:rPr>
        <w:t xml:space="preserve"> </w:t>
      </w:r>
      <w:r w:rsidRPr="00A679F4">
        <w:rPr>
          <w:rFonts w:ascii="Tahoma" w:hAnsi="Tahoma" w:cs="Tahoma"/>
          <w:u w:val="single"/>
        </w:rPr>
        <w:t>naložiti</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b/>
          <w:u w:val="single"/>
        </w:rPr>
        <w:t xml:space="preserve"> </w:t>
      </w:r>
      <w:r w:rsidRPr="00A679F4">
        <w:rPr>
          <w:rFonts w:ascii="Tahoma" w:hAnsi="Tahoma" w:cs="Tahoma"/>
          <w:b/>
          <w:sz w:val="18"/>
          <w:szCs w:val="18"/>
          <w:u w:val="single"/>
        </w:rPr>
        <w:t>Razdelek</w:t>
      </w:r>
      <w:r w:rsidR="005E5050">
        <w:rPr>
          <w:rFonts w:ascii="Tahoma" w:hAnsi="Tahoma" w:cs="Tahoma"/>
          <w:b/>
          <w:sz w:val="18"/>
          <w:szCs w:val="18"/>
          <w:u w:val="single"/>
        </w:rPr>
        <w:t xml:space="preserve"> </w:t>
      </w:r>
      <w:r w:rsidRPr="00A679F4">
        <w:rPr>
          <w:rFonts w:ascii="Tahoma" w:hAnsi="Tahoma"/>
          <w:b/>
          <w:sz w:val="18"/>
          <w:szCs w:val="24"/>
        </w:rPr>
        <w:t>»Skupna</w:t>
      </w:r>
      <w:r w:rsidR="005E5050">
        <w:rPr>
          <w:rFonts w:ascii="Tahoma" w:hAnsi="Tahoma"/>
          <w:b/>
          <w:sz w:val="18"/>
          <w:szCs w:val="24"/>
        </w:rPr>
        <w:t xml:space="preserve"> </w:t>
      </w:r>
      <w:r w:rsidRPr="00A679F4">
        <w:rPr>
          <w:rFonts w:ascii="Tahoma" w:hAnsi="Tahoma"/>
          <w:b/>
          <w:sz w:val="18"/>
          <w:szCs w:val="24"/>
        </w:rPr>
        <w:t>ponudbena</w:t>
      </w:r>
      <w:r w:rsidR="005E5050">
        <w:rPr>
          <w:rFonts w:ascii="Tahoma" w:hAnsi="Tahoma"/>
          <w:b/>
          <w:sz w:val="18"/>
          <w:szCs w:val="24"/>
        </w:rPr>
        <w:t xml:space="preserve"> </w:t>
      </w:r>
      <w:r w:rsidRPr="00A679F4">
        <w:rPr>
          <w:rFonts w:ascii="Tahoma" w:hAnsi="Tahoma"/>
          <w:b/>
          <w:sz w:val="18"/>
          <w:szCs w:val="24"/>
        </w:rPr>
        <w:t>vrednost«,</w:t>
      </w:r>
      <w:r w:rsidR="005E5050">
        <w:rPr>
          <w:rFonts w:ascii="Tahoma" w:hAnsi="Tahoma"/>
          <w:b/>
          <w:sz w:val="18"/>
          <w:szCs w:val="24"/>
        </w:rPr>
        <w:t xml:space="preserve"> </w:t>
      </w:r>
      <w:r w:rsidRPr="00A679F4">
        <w:rPr>
          <w:rFonts w:ascii="Tahoma" w:hAnsi="Tahoma"/>
          <w:b/>
          <w:sz w:val="18"/>
          <w:szCs w:val="24"/>
        </w:rPr>
        <w:t>del</w:t>
      </w:r>
      <w:r w:rsidR="005E5050">
        <w:rPr>
          <w:rFonts w:ascii="Tahoma" w:hAnsi="Tahoma"/>
          <w:b/>
          <w:sz w:val="18"/>
          <w:szCs w:val="24"/>
        </w:rPr>
        <w:t xml:space="preserve"> </w:t>
      </w:r>
      <w:r w:rsidRPr="00A679F4">
        <w:rPr>
          <w:rFonts w:ascii="Tahoma" w:hAnsi="Tahoma"/>
          <w:b/>
          <w:sz w:val="18"/>
          <w:szCs w:val="24"/>
        </w:rPr>
        <w:t>»Predračun«</w:t>
      </w:r>
      <w:r w:rsidRPr="00A679F4">
        <w:rPr>
          <w:rFonts w:ascii="Tahoma" w:hAnsi="Tahoma" w:cs="Tahoma"/>
        </w:rPr>
        <w:t>.</w:t>
      </w:r>
    </w:p>
    <w:p w14:paraId="74925B79" w14:textId="77777777" w:rsidR="005B42BD" w:rsidRPr="00A679F4" w:rsidRDefault="005B42BD" w:rsidP="004227B8">
      <w:pPr>
        <w:keepNext/>
        <w:keepLines/>
        <w:jc w:val="both"/>
        <w:rPr>
          <w:rFonts w:ascii="Tahoma" w:hAnsi="Tahoma" w:cs="Tahoma"/>
        </w:rPr>
      </w:pPr>
    </w:p>
    <w:p w14:paraId="2AA21AFF" w14:textId="77777777" w:rsidR="00773ED0" w:rsidRPr="00A679F4" w:rsidRDefault="00773ED0" w:rsidP="004227B8">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773ED0" w:rsidRPr="00A679F4" w14:paraId="7C5A0F4F" w14:textId="77777777" w:rsidTr="008B721C">
        <w:tc>
          <w:tcPr>
            <w:tcW w:w="8252" w:type="dxa"/>
          </w:tcPr>
          <w:p w14:paraId="2858F2C3" w14:textId="64E42A3A" w:rsidR="00773ED0" w:rsidRPr="00A679F4" w:rsidRDefault="00773ED0" w:rsidP="004227B8">
            <w:pPr>
              <w:keepNext/>
              <w:keepLines/>
              <w:jc w:val="both"/>
              <w:rPr>
                <w:rFonts w:ascii="Tahoma" w:hAnsi="Tahoma" w:cs="Tahoma"/>
              </w:rPr>
            </w:pPr>
            <w:r w:rsidRPr="00A679F4">
              <w:rPr>
                <w:rFonts w:ascii="Tahoma" w:hAnsi="Tahoma" w:cs="Tahoma"/>
              </w:rPr>
              <w:lastRenderedPageBreak/>
              <w:t>PODATKI</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PONUDNIKU</w:t>
            </w:r>
            <w:r>
              <w:rPr>
                <w:rFonts w:ascii="Tahoma" w:hAnsi="Tahoma" w:cs="Tahoma"/>
              </w:rPr>
              <w:t>/PARTNERJU</w:t>
            </w:r>
          </w:p>
        </w:tc>
        <w:tc>
          <w:tcPr>
            <w:tcW w:w="1463" w:type="dxa"/>
          </w:tcPr>
          <w:p w14:paraId="19B62946" w14:textId="271E3BDE" w:rsidR="00773ED0" w:rsidRPr="00A679F4" w:rsidRDefault="00773ED0"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1</w:t>
            </w:r>
          </w:p>
        </w:tc>
      </w:tr>
    </w:tbl>
    <w:p w14:paraId="729FA1CC" w14:textId="615DA6CD" w:rsidR="00D03459" w:rsidRPr="00A679F4" w:rsidRDefault="00D03459" w:rsidP="004227B8">
      <w:pPr>
        <w:keepNext/>
        <w:keepLines/>
        <w:jc w:val="both"/>
        <w:rPr>
          <w:rFonts w:ascii="Tahoma" w:hAnsi="Tahoma" w:cs="Tahoma"/>
        </w:rPr>
      </w:pPr>
      <w:r w:rsidRPr="00A679F4">
        <w:rPr>
          <w:rFonts w:ascii="Tahoma" w:hAnsi="Tahoma" w:cs="Tahoma"/>
        </w:rPr>
        <w:t>Prilogo</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potrebno</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podpisati</w:t>
      </w:r>
      <w:r w:rsidR="005E5050">
        <w:rPr>
          <w:rFonts w:ascii="Tahoma" w:hAnsi="Tahoma" w:cs="Tahoma"/>
        </w:rPr>
        <w:t xml:space="preserve"> </w:t>
      </w:r>
      <w:r w:rsidRPr="00A679F4">
        <w:rPr>
          <w:rFonts w:ascii="Tahoma" w:hAnsi="Tahoma" w:cs="Tahoma"/>
          <w:u w:val="single"/>
        </w:rPr>
        <w:t>ter</w:t>
      </w:r>
      <w:r w:rsidR="005E5050">
        <w:rPr>
          <w:rFonts w:ascii="Tahoma" w:hAnsi="Tahoma" w:cs="Tahoma"/>
          <w:u w:val="single"/>
        </w:rPr>
        <w:t xml:space="preserve"> </w:t>
      </w:r>
      <w:r w:rsidRPr="00A679F4">
        <w:rPr>
          <w:rFonts w:ascii="Tahoma" w:hAnsi="Tahoma" w:cs="Tahoma"/>
          <w:u w:val="single"/>
        </w:rPr>
        <w:t>naložiti</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b/>
          <w:u w:val="single"/>
        </w:rPr>
        <w:t xml:space="preserve"> </w:t>
      </w:r>
      <w:r w:rsidRPr="00A679F4">
        <w:rPr>
          <w:rFonts w:ascii="Tahoma" w:hAnsi="Tahoma" w:cs="Tahoma"/>
          <w:b/>
          <w:sz w:val="18"/>
          <w:szCs w:val="18"/>
          <w:u w:val="single"/>
        </w:rPr>
        <w:t>Razdelek</w:t>
      </w:r>
      <w:r w:rsidR="005E5050">
        <w:rPr>
          <w:rFonts w:ascii="Tahoma" w:hAnsi="Tahoma" w:cs="Tahoma"/>
          <w:b/>
          <w:sz w:val="18"/>
          <w:szCs w:val="18"/>
          <w:u w:val="single"/>
        </w:rPr>
        <w:t xml:space="preserve"> </w:t>
      </w:r>
      <w:r w:rsidRPr="00A679F4">
        <w:rPr>
          <w:rFonts w:ascii="Tahoma" w:hAnsi="Tahoma" w:cs="Tahoma"/>
          <w:b/>
          <w:sz w:val="18"/>
          <w:szCs w:val="18"/>
          <w:u w:val="single"/>
        </w:rPr>
        <w:t>»DOKUMENTI«,</w:t>
      </w:r>
      <w:r w:rsidR="005E5050">
        <w:rPr>
          <w:rFonts w:ascii="Tahoma" w:hAnsi="Tahoma" w:cs="Tahoma"/>
          <w:b/>
          <w:sz w:val="18"/>
          <w:szCs w:val="18"/>
          <w:u w:val="single"/>
        </w:rPr>
        <w:t xml:space="preserve"> </w:t>
      </w:r>
      <w:r w:rsidRPr="00A679F4">
        <w:rPr>
          <w:rFonts w:ascii="Tahoma" w:hAnsi="Tahoma" w:cs="Tahoma"/>
          <w:b/>
          <w:sz w:val="18"/>
          <w:szCs w:val="18"/>
          <w:u w:val="single"/>
        </w:rPr>
        <w:t>del</w:t>
      </w:r>
      <w:r w:rsidR="005E5050">
        <w:rPr>
          <w:rFonts w:ascii="Tahoma" w:hAnsi="Tahoma" w:cs="Tahoma"/>
          <w:b/>
          <w:sz w:val="18"/>
          <w:szCs w:val="18"/>
          <w:u w:val="single"/>
        </w:rPr>
        <w:t xml:space="preserve"> </w:t>
      </w:r>
      <w:r w:rsidRPr="00A679F4">
        <w:rPr>
          <w:rFonts w:ascii="Tahoma" w:hAnsi="Tahoma" w:cs="Tahoma"/>
          <w:b/>
          <w:sz w:val="18"/>
          <w:szCs w:val="18"/>
          <w:u w:val="single"/>
        </w:rPr>
        <w:t>»Ostale</w:t>
      </w:r>
      <w:r w:rsidR="005E5050">
        <w:rPr>
          <w:rFonts w:ascii="Tahoma" w:hAnsi="Tahoma" w:cs="Tahoma"/>
          <w:b/>
          <w:sz w:val="18"/>
          <w:szCs w:val="18"/>
          <w:u w:val="single"/>
        </w:rPr>
        <w:t xml:space="preserve"> </w:t>
      </w:r>
      <w:r w:rsidRPr="00A679F4">
        <w:rPr>
          <w:rFonts w:ascii="Tahoma" w:hAnsi="Tahoma" w:cs="Tahoma"/>
          <w:b/>
          <w:sz w:val="18"/>
          <w:szCs w:val="18"/>
          <w:u w:val="single"/>
        </w:rPr>
        <w:t>priloge«</w:t>
      </w:r>
      <w:r w:rsidRPr="00A679F4">
        <w:rPr>
          <w:rFonts w:ascii="Tahoma" w:hAnsi="Tahoma" w:cs="Tahoma"/>
        </w:rPr>
        <w:t>.</w:t>
      </w:r>
      <w:r w:rsidR="005E5050">
        <w:rPr>
          <w:rFonts w:ascii="Tahoma" w:hAnsi="Tahoma" w:cs="Tahoma"/>
        </w:rPr>
        <w:t xml:space="preserve"> </w:t>
      </w:r>
    </w:p>
    <w:p w14:paraId="6AF35490" w14:textId="48E520CF" w:rsidR="00D03459" w:rsidRDefault="00D03459" w:rsidP="004227B8">
      <w:pPr>
        <w:keepNext/>
        <w:keepLines/>
        <w:jc w:val="both"/>
        <w:rPr>
          <w:rFonts w:ascii="Tahoma" w:hAnsi="Tahoma" w:cs="Tahoma"/>
          <w:i/>
          <w:sz w:val="18"/>
          <w:szCs w:val="19"/>
        </w:rPr>
      </w:pPr>
      <w:r w:rsidRPr="00A679F4">
        <w:rPr>
          <w:rFonts w:ascii="Tahoma" w:hAnsi="Tahoma" w:cs="Tahoma"/>
          <w:i/>
          <w:sz w:val="18"/>
          <w:szCs w:val="19"/>
        </w:rPr>
        <w:t>V</w:t>
      </w:r>
      <w:r w:rsidR="005E5050">
        <w:rPr>
          <w:rFonts w:ascii="Tahoma" w:hAnsi="Tahoma" w:cs="Tahoma"/>
          <w:i/>
          <w:sz w:val="18"/>
          <w:szCs w:val="19"/>
        </w:rPr>
        <w:t xml:space="preserve"> </w:t>
      </w:r>
      <w:r w:rsidRPr="00A679F4">
        <w:rPr>
          <w:rFonts w:ascii="Tahoma" w:hAnsi="Tahoma" w:cs="Tahoma"/>
          <w:i/>
          <w:sz w:val="18"/>
          <w:szCs w:val="19"/>
        </w:rPr>
        <w:t>primeru,</w:t>
      </w:r>
      <w:r w:rsidR="005E5050">
        <w:rPr>
          <w:rFonts w:ascii="Tahoma" w:hAnsi="Tahoma" w:cs="Tahoma"/>
          <w:i/>
          <w:sz w:val="18"/>
          <w:szCs w:val="19"/>
        </w:rPr>
        <w:t xml:space="preserve"> </w:t>
      </w:r>
      <w:r w:rsidRPr="00A679F4">
        <w:rPr>
          <w:rFonts w:ascii="Tahoma" w:hAnsi="Tahoma" w:cs="Tahoma"/>
          <w:i/>
          <w:sz w:val="18"/>
          <w:szCs w:val="19"/>
        </w:rPr>
        <w:t>da</w:t>
      </w:r>
      <w:r w:rsidR="005E5050">
        <w:rPr>
          <w:rFonts w:ascii="Tahoma" w:hAnsi="Tahoma" w:cs="Tahoma"/>
          <w:i/>
          <w:sz w:val="18"/>
          <w:szCs w:val="19"/>
        </w:rPr>
        <w:t xml:space="preserve"> </w:t>
      </w:r>
      <w:r w:rsidRPr="00A679F4">
        <w:rPr>
          <w:rFonts w:ascii="Tahoma" w:hAnsi="Tahoma" w:cs="Tahoma"/>
          <w:i/>
          <w:sz w:val="18"/>
          <w:szCs w:val="19"/>
        </w:rPr>
        <w:t>odda</w:t>
      </w:r>
      <w:r w:rsidR="005E5050">
        <w:rPr>
          <w:rFonts w:ascii="Tahoma" w:hAnsi="Tahoma" w:cs="Tahoma"/>
          <w:i/>
          <w:sz w:val="18"/>
          <w:szCs w:val="19"/>
        </w:rPr>
        <w:t xml:space="preserve"> </w:t>
      </w:r>
      <w:r w:rsidRPr="00A679F4">
        <w:rPr>
          <w:rFonts w:ascii="Tahoma" w:hAnsi="Tahoma" w:cs="Tahoma"/>
          <w:i/>
          <w:sz w:val="18"/>
          <w:szCs w:val="19"/>
        </w:rPr>
        <w:t>več</w:t>
      </w:r>
      <w:r w:rsidR="005E5050">
        <w:rPr>
          <w:rFonts w:ascii="Tahoma" w:hAnsi="Tahoma" w:cs="Tahoma"/>
          <w:i/>
          <w:sz w:val="18"/>
          <w:szCs w:val="19"/>
        </w:rPr>
        <w:t xml:space="preserve"> </w:t>
      </w:r>
      <w:r w:rsidRPr="00A679F4">
        <w:rPr>
          <w:rFonts w:ascii="Tahoma" w:hAnsi="Tahoma" w:cs="Tahoma"/>
          <w:i/>
          <w:sz w:val="18"/>
          <w:szCs w:val="19"/>
        </w:rPr>
        <w:t>ponudnikov</w:t>
      </w:r>
      <w:r w:rsidR="005E5050">
        <w:rPr>
          <w:rFonts w:ascii="Tahoma" w:hAnsi="Tahoma" w:cs="Tahoma"/>
          <w:i/>
          <w:sz w:val="18"/>
          <w:szCs w:val="19"/>
        </w:rPr>
        <w:t xml:space="preserve"> </w:t>
      </w:r>
      <w:r w:rsidRPr="00A679F4">
        <w:rPr>
          <w:rFonts w:ascii="Tahoma" w:hAnsi="Tahoma" w:cs="Tahoma"/>
          <w:i/>
          <w:sz w:val="18"/>
          <w:szCs w:val="19"/>
        </w:rPr>
        <w:t>skupno</w:t>
      </w:r>
      <w:r w:rsidR="005E5050">
        <w:rPr>
          <w:rFonts w:ascii="Tahoma" w:hAnsi="Tahoma" w:cs="Tahoma"/>
          <w:i/>
          <w:sz w:val="18"/>
          <w:szCs w:val="19"/>
        </w:rPr>
        <w:t xml:space="preserve"> </w:t>
      </w:r>
      <w:r w:rsidRPr="00A679F4">
        <w:rPr>
          <w:rFonts w:ascii="Tahoma" w:hAnsi="Tahoma" w:cs="Tahoma"/>
          <w:i/>
          <w:sz w:val="18"/>
          <w:szCs w:val="19"/>
        </w:rPr>
        <w:t>-</w:t>
      </w:r>
      <w:r w:rsidR="005E5050">
        <w:rPr>
          <w:rFonts w:ascii="Tahoma" w:hAnsi="Tahoma" w:cs="Tahoma"/>
          <w:i/>
          <w:sz w:val="18"/>
          <w:szCs w:val="19"/>
        </w:rPr>
        <w:t xml:space="preserve"> </w:t>
      </w:r>
      <w:r w:rsidRPr="00A679F4">
        <w:rPr>
          <w:rFonts w:ascii="Tahoma" w:hAnsi="Tahoma" w:cs="Tahoma"/>
          <w:i/>
          <w:sz w:val="18"/>
          <w:szCs w:val="19"/>
        </w:rPr>
        <w:t>partnersko</w:t>
      </w:r>
      <w:r w:rsidR="005E5050">
        <w:rPr>
          <w:rFonts w:ascii="Tahoma" w:hAnsi="Tahoma" w:cs="Tahoma"/>
          <w:i/>
          <w:sz w:val="18"/>
          <w:szCs w:val="19"/>
        </w:rPr>
        <w:t xml:space="preserve"> </w:t>
      </w:r>
      <w:r w:rsidRPr="00A679F4">
        <w:rPr>
          <w:rFonts w:ascii="Tahoma" w:hAnsi="Tahoma" w:cs="Tahoma"/>
          <w:i/>
          <w:sz w:val="18"/>
          <w:szCs w:val="19"/>
        </w:rPr>
        <w:t>ponudbo,</w:t>
      </w:r>
      <w:r w:rsidR="005E5050">
        <w:rPr>
          <w:rFonts w:ascii="Tahoma" w:hAnsi="Tahoma" w:cs="Tahoma"/>
          <w:i/>
          <w:sz w:val="18"/>
          <w:szCs w:val="19"/>
        </w:rPr>
        <w:t xml:space="preserve"> </w:t>
      </w:r>
      <w:r w:rsidRPr="00A679F4">
        <w:rPr>
          <w:rFonts w:ascii="Tahoma" w:hAnsi="Tahoma" w:cs="Tahoma"/>
          <w:i/>
          <w:sz w:val="18"/>
          <w:szCs w:val="19"/>
        </w:rPr>
        <w:t>morajo</w:t>
      </w:r>
      <w:r w:rsidR="005E5050">
        <w:rPr>
          <w:rFonts w:ascii="Tahoma" w:hAnsi="Tahoma" w:cs="Tahoma"/>
          <w:i/>
          <w:sz w:val="18"/>
          <w:szCs w:val="19"/>
        </w:rPr>
        <w:t xml:space="preserve"> </w:t>
      </w:r>
      <w:r w:rsidRPr="00A679F4">
        <w:rPr>
          <w:rFonts w:ascii="Tahoma" w:hAnsi="Tahoma" w:cs="Tahoma"/>
          <w:i/>
          <w:sz w:val="18"/>
          <w:szCs w:val="19"/>
        </w:rPr>
        <w:t>razmnožen</w:t>
      </w:r>
      <w:r w:rsidR="00514780">
        <w:rPr>
          <w:rFonts w:ascii="Tahoma" w:hAnsi="Tahoma" w:cs="Tahoma"/>
          <w:i/>
          <w:sz w:val="18"/>
          <w:szCs w:val="19"/>
        </w:rPr>
        <w:t>o</w:t>
      </w:r>
      <w:r w:rsidR="005E5050">
        <w:rPr>
          <w:rFonts w:ascii="Tahoma" w:hAnsi="Tahoma" w:cs="Tahoma"/>
          <w:i/>
          <w:sz w:val="18"/>
          <w:szCs w:val="19"/>
        </w:rPr>
        <w:t xml:space="preserve"> </w:t>
      </w:r>
      <w:r w:rsidR="00514780">
        <w:rPr>
          <w:rFonts w:ascii="Tahoma" w:hAnsi="Tahoma" w:cs="Tahoma"/>
          <w:i/>
          <w:sz w:val="18"/>
          <w:szCs w:val="19"/>
        </w:rPr>
        <w:t>P</w:t>
      </w:r>
      <w:r w:rsidRPr="00A679F4">
        <w:rPr>
          <w:rFonts w:ascii="Tahoma" w:hAnsi="Tahoma" w:cs="Tahoma"/>
          <w:i/>
          <w:sz w:val="18"/>
          <w:szCs w:val="19"/>
        </w:rPr>
        <w:t>rilog</w:t>
      </w:r>
      <w:r w:rsidR="00514780">
        <w:rPr>
          <w:rFonts w:ascii="Tahoma" w:hAnsi="Tahoma" w:cs="Tahoma"/>
          <w:i/>
          <w:sz w:val="18"/>
          <w:szCs w:val="19"/>
        </w:rPr>
        <w:t>o</w:t>
      </w:r>
      <w:r w:rsidR="005E5050">
        <w:rPr>
          <w:rFonts w:ascii="Tahoma" w:hAnsi="Tahoma" w:cs="Tahoma"/>
          <w:i/>
          <w:sz w:val="18"/>
          <w:szCs w:val="19"/>
        </w:rPr>
        <w:t xml:space="preserve"> </w:t>
      </w:r>
      <w:r w:rsidRPr="00A679F4">
        <w:rPr>
          <w:rFonts w:ascii="Tahoma" w:hAnsi="Tahoma" w:cs="Tahoma"/>
          <w:i/>
          <w:sz w:val="18"/>
          <w:szCs w:val="19"/>
        </w:rPr>
        <w:t>1</w:t>
      </w:r>
      <w:r w:rsidR="005E5050">
        <w:rPr>
          <w:rFonts w:ascii="Tahoma" w:hAnsi="Tahoma" w:cs="Tahoma"/>
          <w:i/>
          <w:sz w:val="18"/>
          <w:szCs w:val="19"/>
        </w:rPr>
        <w:t xml:space="preserve"> </w:t>
      </w:r>
      <w:r w:rsidRPr="00A679F4">
        <w:rPr>
          <w:rFonts w:ascii="Tahoma" w:hAnsi="Tahoma" w:cs="Tahoma"/>
          <w:i/>
          <w:sz w:val="18"/>
          <w:szCs w:val="19"/>
        </w:rPr>
        <w:t>izpolniti</w:t>
      </w:r>
      <w:r w:rsidR="005E5050">
        <w:rPr>
          <w:rFonts w:ascii="Tahoma" w:hAnsi="Tahoma" w:cs="Tahoma"/>
          <w:i/>
          <w:sz w:val="18"/>
          <w:szCs w:val="19"/>
        </w:rPr>
        <w:t xml:space="preserve"> </w:t>
      </w:r>
      <w:r w:rsidRPr="00A679F4">
        <w:rPr>
          <w:rFonts w:ascii="Tahoma" w:hAnsi="Tahoma" w:cs="Tahoma"/>
          <w:i/>
          <w:sz w:val="18"/>
          <w:szCs w:val="19"/>
        </w:rPr>
        <w:t>vsi</w:t>
      </w:r>
      <w:r w:rsidR="005E5050">
        <w:rPr>
          <w:rFonts w:ascii="Tahoma" w:hAnsi="Tahoma" w:cs="Tahoma"/>
          <w:i/>
          <w:sz w:val="18"/>
          <w:szCs w:val="19"/>
        </w:rPr>
        <w:t xml:space="preserve"> </w:t>
      </w:r>
      <w:r w:rsidRPr="00A679F4">
        <w:rPr>
          <w:rFonts w:ascii="Tahoma" w:hAnsi="Tahoma" w:cs="Tahoma"/>
          <w:i/>
          <w:sz w:val="18"/>
          <w:szCs w:val="19"/>
        </w:rPr>
        <w:t>ponudniki</w:t>
      </w:r>
      <w:r w:rsidR="005E5050">
        <w:rPr>
          <w:rFonts w:ascii="Tahoma" w:hAnsi="Tahoma" w:cs="Tahoma"/>
          <w:i/>
          <w:sz w:val="18"/>
          <w:szCs w:val="19"/>
        </w:rPr>
        <w:t xml:space="preserve"> </w:t>
      </w:r>
      <w:r w:rsidRPr="00A679F4">
        <w:rPr>
          <w:rFonts w:ascii="Tahoma" w:hAnsi="Tahoma" w:cs="Tahoma"/>
          <w:i/>
          <w:sz w:val="18"/>
          <w:szCs w:val="19"/>
        </w:rPr>
        <w:t>-</w:t>
      </w:r>
      <w:r w:rsidR="005E5050">
        <w:rPr>
          <w:rFonts w:ascii="Tahoma" w:hAnsi="Tahoma" w:cs="Tahoma"/>
          <w:i/>
          <w:sz w:val="18"/>
          <w:szCs w:val="19"/>
        </w:rPr>
        <w:t xml:space="preserve"> </w:t>
      </w:r>
      <w:r w:rsidRPr="00A679F4">
        <w:rPr>
          <w:rFonts w:ascii="Tahoma" w:hAnsi="Tahoma" w:cs="Tahoma"/>
          <w:i/>
          <w:sz w:val="18"/>
          <w:szCs w:val="19"/>
        </w:rPr>
        <w:t>partnerji.</w:t>
      </w:r>
      <w:r w:rsidR="005E5050">
        <w:rPr>
          <w:rFonts w:ascii="Tahoma" w:hAnsi="Tahoma" w:cs="Tahoma"/>
          <w:i/>
          <w:sz w:val="18"/>
          <w:szCs w:val="19"/>
        </w:rPr>
        <w:t xml:space="preserve"> </w:t>
      </w:r>
    </w:p>
    <w:p w14:paraId="01ED030F" w14:textId="77777777" w:rsidR="00A810EA" w:rsidRDefault="00A810EA" w:rsidP="004227B8">
      <w:pPr>
        <w:keepNext/>
        <w:keepLines/>
        <w:jc w:val="both"/>
        <w:rPr>
          <w:rFonts w:ascii="Tahoma" w:hAnsi="Tahoma" w:cs="Tahoma"/>
          <w:i/>
          <w:sz w:val="18"/>
          <w:szCs w:val="19"/>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366"/>
        <w:gridCol w:w="2349"/>
      </w:tblGrid>
      <w:tr w:rsidR="00A810EA" w:rsidRPr="00A679F4" w14:paraId="74B2F22B" w14:textId="77777777" w:rsidTr="00A810EA">
        <w:tc>
          <w:tcPr>
            <w:tcW w:w="7366" w:type="dxa"/>
          </w:tcPr>
          <w:p w14:paraId="793850B9" w14:textId="022D66B0" w:rsidR="00A810EA" w:rsidRPr="00A679F4" w:rsidRDefault="00A810EA" w:rsidP="004227B8">
            <w:pPr>
              <w:keepNext/>
              <w:keepLines/>
              <w:jc w:val="both"/>
              <w:rPr>
                <w:rFonts w:ascii="Tahoma" w:hAnsi="Tahoma" w:cs="Tahoma"/>
              </w:rPr>
            </w:pPr>
            <w:r w:rsidRPr="006974AB">
              <w:rPr>
                <w:rFonts w:ascii="Tahoma" w:hAnsi="Tahoma" w:cs="Tahoma"/>
              </w:rPr>
              <w:t>PODATKI</w:t>
            </w:r>
            <w:r w:rsidR="005E5050">
              <w:rPr>
                <w:rFonts w:ascii="Tahoma" w:hAnsi="Tahoma" w:cs="Tahoma"/>
              </w:rPr>
              <w:t xml:space="preserve"> </w:t>
            </w:r>
            <w:r w:rsidRPr="006974AB">
              <w:rPr>
                <w:rFonts w:ascii="Tahoma" w:hAnsi="Tahoma" w:cs="Tahoma"/>
              </w:rPr>
              <w:t>O</w:t>
            </w:r>
            <w:r w:rsidR="005E5050">
              <w:rPr>
                <w:rFonts w:ascii="Tahoma" w:hAnsi="Tahoma" w:cs="Tahoma"/>
              </w:rPr>
              <w:t xml:space="preserve"> </w:t>
            </w:r>
            <w:r w:rsidRPr="006974AB">
              <w:rPr>
                <w:rFonts w:ascii="Tahoma" w:hAnsi="Tahoma" w:cs="Tahoma"/>
              </w:rPr>
              <w:t>SKUPNI</w:t>
            </w:r>
            <w:r w:rsidR="005E5050">
              <w:rPr>
                <w:rFonts w:ascii="Tahoma" w:hAnsi="Tahoma" w:cs="Tahoma"/>
              </w:rPr>
              <w:t xml:space="preserve"> </w:t>
            </w:r>
            <w:r w:rsidRPr="006974AB">
              <w:rPr>
                <w:rFonts w:ascii="Tahoma" w:hAnsi="Tahoma" w:cs="Tahoma"/>
              </w:rPr>
              <w:t>(PARTNERSKI)</w:t>
            </w:r>
            <w:r w:rsidR="005E5050">
              <w:rPr>
                <w:rFonts w:ascii="Tahoma" w:hAnsi="Tahoma" w:cs="Tahoma"/>
              </w:rPr>
              <w:t xml:space="preserve"> </w:t>
            </w:r>
            <w:r w:rsidRPr="006974AB">
              <w:rPr>
                <w:rFonts w:ascii="Tahoma" w:hAnsi="Tahoma" w:cs="Tahoma"/>
              </w:rPr>
              <w:t>PONUDBI</w:t>
            </w:r>
          </w:p>
        </w:tc>
        <w:tc>
          <w:tcPr>
            <w:tcW w:w="2349" w:type="dxa"/>
          </w:tcPr>
          <w:p w14:paraId="007DC9CA" w14:textId="64E06E66" w:rsidR="00A810EA" w:rsidRPr="00A679F4" w:rsidRDefault="00A810EA" w:rsidP="004227B8">
            <w:pPr>
              <w:keepNext/>
              <w:keepLines/>
              <w:jc w:val="both"/>
              <w:rPr>
                <w:rFonts w:ascii="Tahoma" w:hAnsi="Tahoma" w:cs="Tahoma"/>
                <w:b/>
                <w:i/>
              </w:rPr>
            </w:pPr>
            <w:r>
              <w:rPr>
                <w:rFonts w:ascii="Tahoma" w:hAnsi="Tahoma" w:cs="Tahoma"/>
                <w:b/>
                <w:i/>
              </w:rPr>
              <w:t>Obrazec</w:t>
            </w:r>
            <w:r w:rsidR="005E5050">
              <w:rPr>
                <w:rFonts w:ascii="Tahoma" w:hAnsi="Tahoma" w:cs="Tahoma"/>
                <w:b/>
                <w:i/>
              </w:rPr>
              <w:t xml:space="preserve"> </w:t>
            </w:r>
            <w:r>
              <w:rPr>
                <w:rFonts w:ascii="Tahoma" w:hAnsi="Tahoma" w:cs="Tahoma"/>
                <w:b/>
                <w:i/>
              </w:rPr>
              <w:t>1</w:t>
            </w:r>
            <w:r w:rsidR="005E5050">
              <w:rPr>
                <w:rFonts w:ascii="Tahoma" w:hAnsi="Tahoma" w:cs="Tahoma"/>
                <w:b/>
                <w:i/>
              </w:rPr>
              <w:t xml:space="preserve"> </w:t>
            </w:r>
            <w:r>
              <w:rPr>
                <w:rFonts w:ascii="Tahoma" w:hAnsi="Tahoma" w:cs="Tahoma"/>
                <w:b/>
                <w:i/>
              </w:rPr>
              <w:t>k</w:t>
            </w:r>
            <w:r w:rsidR="005E5050">
              <w:rPr>
                <w:rFonts w:ascii="Tahoma" w:hAnsi="Tahoma" w:cs="Tahoma"/>
                <w:b/>
                <w:i/>
              </w:rPr>
              <w:t xml:space="preserve"> </w:t>
            </w:r>
            <w:r w:rsidRPr="00A679F4">
              <w:rPr>
                <w:rFonts w:ascii="Tahoma" w:hAnsi="Tahoma" w:cs="Tahoma"/>
                <w:b/>
                <w:i/>
              </w:rPr>
              <w:t>Prilog</w:t>
            </w:r>
            <w:r>
              <w:rPr>
                <w:rFonts w:ascii="Tahoma" w:hAnsi="Tahoma" w:cs="Tahoma"/>
                <w:b/>
                <w:i/>
              </w:rPr>
              <w:t>i</w:t>
            </w:r>
            <w:r w:rsidR="005E5050">
              <w:rPr>
                <w:rFonts w:ascii="Tahoma" w:hAnsi="Tahoma" w:cs="Tahoma"/>
                <w:b/>
                <w:i/>
              </w:rPr>
              <w:t xml:space="preserve"> </w:t>
            </w:r>
            <w:r w:rsidRPr="00A679F4">
              <w:rPr>
                <w:rFonts w:ascii="Tahoma" w:hAnsi="Tahoma" w:cs="Tahoma"/>
                <w:b/>
                <w:i/>
              </w:rPr>
              <w:t>1</w:t>
            </w:r>
          </w:p>
        </w:tc>
      </w:tr>
    </w:tbl>
    <w:p w14:paraId="13FFFD3E" w14:textId="2F1F7409" w:rsidR="00D03459" w:rsidRPr="009F35CA" w:rsidRDefault="009F35CA" w:rsidP="004227B8">
      <w:pPr>
        <w:keepNext/>
        <w:keepLines/>
        <w:jc w:val="both"/>
        <w:rPr>
          <w:rFonts w:ascii="Tahoma" w:hAnsi="Tahoma" w:cs="Tahoma"/>
          <w:iCs/>
        </w:rPr>
      </w:pPr>
      <w:r w:rsidRPr="009F35CA">
        <w:rPr>
          <w:rFonts w:ascii="Tahoma" w:hAnsi="Tahoma" w:cs="Tahoma"/>
          <w:iCs/>
        </w:rPr>
        <w:t>Prilogo</w:t>
      </w:r>
      <w:r w:rsidR="005E5050">
        <w:rPr>
          <w:rFonts w:ascii="Tahoma" w:hAnsi="Tahoma" w:cs="Tahoma"/>
          <w:iCs/>
        </w:rPr>
        <w:t xml:space="preserve"> </w:t>
      </w:r>
      <w:r w:rsidRPr="009F35CA">
        <w:rPr>
          <w:rFonts w:ascii="Tahoma" w:hAnsi="Tahoma" w:cs="Tahoma"/>
          <w:iCs/>
        </w:rPr>
        <w:t>je</w:t>
      </w:r>
      <w:r w:rsidR="005E5050">
        <w:rPr>
          <w:rFonts w:ascii="Tahoma" w:hAnsi="Tahoma" w:cs="Tahoma"/>
          <w:iCs/>
        </w:rPr>
        <w:t xml:space="preserve"> </w:t>
      </w:r>
      <w:r w:rsidRPr="009F35CA">
        <w:rPr>
          <w:rFonts w:ascii="Tahoma" w:hAnsi="Tahoma" w:cs="Tahoma"/>
          <w:iCs/>
        </w:rPr>
        <w:t>potrebno</w:t>
      </w:r>
      <w:r w:rsidR="005E5050">
        <w:rPr>
          <w:rFonts w:ascii="Tahoma" w:hAnsi="Tahoma" w:cs="Tahoma"/>
          <w:iCs/>
        </w:rPr>
        <w:t xml:space="preserve"> </w:t>
      </w:r>
      <w:r w:rsidRPr="009F35CA">
        <w:rPr>
          <w:rFonts w:ascii="Tahoma" w:hAnsi="Tahoma" w:cs="Tahoma"/>
          <w:iCs/>
        </w:rPr>
        <w:t>izpolniti</w:t>
      </w:r>
      <w:r w:rsidR="005E5050">
        <w:rPr>
          <w:rFonts w:ascii="Tahoma" w:hAnsi="Tahoma" w:cs="Tahoma"/>
          <w:iCs/>
        </w:rPr>
        <w:t xml:space="preserve"> </w:t>
      </w:r>
      <w:r w:rsidRPr="009F35CA">
        <w:rPr>
          <w:rFonts w:ascii="Tahoma" w:hAnsi="Tahoma" w:cs="Tahoma"/>
          <w:iCs/>
        </w:rPr>
        <w:t>in</w:t>
      </w:r>
      <w:r w:rsidR="005E5050">
        <w:rPr>
          <w:rFonts w:ascii="Tahoma" w:hAnsi="Tahoma" w:cs="Tahoma"/>
          <w:iCs/>
        </w:rPr>
        <w:t xml:space="preserve"> </w:t>
      </w:r>
      <w:r w:rsidRPr="009F35CA">
        <w:rPr>
          <w:rFonts w:ascii="Tahoma" w:hAnsi="Tahoma" w:cs="Tahoma"/>
          <w:iCs/>
        </w:rPr>
        <w:t>podpisati</w:t>
      </w:r>
      <w:r w:rsidR="005E5050">
        <w:rPr>
          <w:rFonts w:ascii="Tahoma" w:hAnsi="Tahoma" w:cs="Tahoma"/>
          <w:iCs/>
        </w:rPr>
        <w:t xml:space="preserve"> </w:t>
      </w:r>
      <w:r w:rsidRPr="009F35CA">
        <w:rPr>
          <w:rFonts w:ascii="Tahoma" w:hAnsi="Tahoma" w:cs="Tahoma"/>
          <w:iCs/>
        </w:rPr>
        <w:t>ter</w:t>
      </w:r>
      <w:r w:rsidR="005E5050">
        <w:rPr>
          <w:rFonts w:ascii="Tahoma" w:hAnsi="Tahoma" w:cs="Tahoma"/>
          <w:iCs/>
        </w:rPr>
        <w:t xml:space="preserve"> </w:t>
      </w:r>
      <w:r w:rsidRPr="009F35CA">
        <w:rPr>
          <w:rFonts w:ascii="Tahoma" w:hAnsi="Tahoma" w:cs="Tahoma"/>
          <w:iCs/>
        </w:rPr>
        <w:t>naložiti</w:t>
      </w:r>
      <w:r w:rsidR="005E5050">
        <w:rPr>
          <w:rFonts w:ascii="Tahoma" w:hAnsi="Tahoma" w:cs="Tahoma"/>
          <w:iCs/>
        </w:rPr>
        <w:t xml:space="preserve"> </w:t>
      </w:r>
      <w:r w:rsidRPr="009F35CA">
        <w:rPr>
          <w:rFonts w:ascii="Tahoma" w:hAnsi="Tahoma" w:cs="Tahoma"/>
          <w:iCs/>
        </w:rPr>
        <w:t>v</w:t>
      </w:r>
      <w:r w:rsidR="005E5050">
        <w:rPr>
          <w:rFonts w:ascii="Tahoma" w:hAnsi="Tahoma" w:cs="Tahoma"/>
          <w:iCs/>
        </w:rPr>
        <w:t xml:space="preserve"> </w:t>
      </w:r>
      <w:r w:rsidR="005E5050">
        <w:rPr>
          <w:rFonts w:ascii="Tahoma" w:hAnsi="Tahoma" w:cs="Tahoma"/>
          <w:b/>
          <w:iCs/>
          <w:u w:val="single"/>
        </w:rPr>
        <w:t xml:space="preserve"> </w:t>
      </w:r>
      <w:r w:rsidRPr="009F35CA">
        <w:rPr>
          <w:rFonts w:ascii="Tahoma" w:hAnsi="Tahoma" w:cs="Tahoma"/>
          <w:b/>
          <w:iCs/>
          <w:u w:val="single"/>
        </w:rPr>
        <w:t>Razdelek</w:t>
      </w:r>
      <w:r w:rsidR="005E5050">
        <w:rPr>
          <w:rFonts w:ascii="Tahoma" w:hAnsi="Tahoma" w:cs="Tahoma"/>
          <w:b/>
          <w:iCs/>
          <w:u w:val="single"/>
        </w:rPr>
        <w:t xml:space="preserve"> </w:t>
      </w:r>
      <w:r w:rsidRPr="009F35CA">
        <w:rPr>
          <w:rFonts w:ascii="Tahoma" w:hAnsi="Tahoma" w:cs="Tahoma"/>
          <w:b/>
          <w:iCs/>
          <w:u w:val="single"/>
        </w:rPr>
        <w:t>»DOKUMENTI«,</w:t>
      </w:r>
      <w:r w:rsidR="005E5050">
        <w:rPr>
          <w:rFonts w:ascii="Tahoma" w:hAnsi="Tahoma" w:cs="Tahoma"/>
          <w:b/>
          <w:iCs/>
          <w:u w:val="single"/>
        </w:rPr>
        <w:t xml:space="preserve"> </w:t>
      </w:r>
      <w:r w:rsidRPr="009F35CA">
        <w:rPr>
          <w:rFonts w:ascii="Tahoma" w:hAnsi="Tahoma" w:cs="Tahoma"/>
          <w:b/>
          <w:iCs/>
          <w:u w:val="single"/>
        </w:rPr>
        <w:t>del</w:t>
      </w:r>
      <w:r w:rsidR="005E5050">
        <w:rPr>
          <w:rFonts w:ascii="Tahoma" w:hAnsi="Tahoma" w:cs="Tahoma"/>
          <w:b/>
          <w:iCs/>
          <w:u w:val="single"/>
        </w:rPr>
        <w:t xml:space="preserve"> </w:t>
      </w:r>
      <w:r w:rsidRPr="009F35CA">
        <w:rPr>
          <w:rFonts w:ascii="Tahoma" w:hAnsi="Tahoma" w:cs="Tahoma"/>
          <w:b/>
          <w:iCs/>
          <w:u w:val="single"/>
        </w:rPr>
        <w:t>»Ostale</w:t>
      </w:r>
      <w:r w:rsidR="005E5050">
        <w:rPr>
          <w:rFonts w:ascii="Tahoma" w:hAnsi="Tahoma" w:cs="Tahoma"/>
          <w:b/>
          <w:iCs/>
          <w:u w:val="single"/>
        </w:rPr>
        <w:t xml:space="preserve"> </w:t>
      </w:r>
      <w:r w:rsidRPr="009F35CA">
        <w:rPr>
          <w:rFonts w:ascii="Tahoma" w:hAnsi="Tahoma" w:cs="Tahoma"/>
          <w:b/>
          <w:iCs/>
          <w:u w:val="single"/>
        </w:rPr>
        <w:t>priloge«</w:t>
      </w:r>
      <w:r w:rsidRPr="009F35CA">
        <w:rPr>
          <w:rFonts w:ascii="Tahoma" w:hAnsi="Tahoma" w:cs="Tahoma"/>
          <w:iCs/>
        </w:rPr>
        <w:t>,</w:t>
      </w:r>
      <w:r w:rsidR="005E5050">
        <w:rPr>
          <w:rFonts w:ascii="Tahoma" w:hAnsi="Tahoma" w:cs="Tahoma"/>
          <w:iCs/>
        </w:rPr>
        <w:t xml:space="preserve"> </w:t>
      </w:r>
      <w:r w:rsidRPr="009F35CA">
        <w:rPr>
          <w:rFonts w:ascii="Tahoma" w:hAnsi="Tahoma" w:cs="Tahoma"/>
          <w:iCs/>
        </w:rPr>
        <w:t>v</w:t>
      </w:r>
      <w:r w:rsidR="005E5050">
        <w:rPr>
          <w:rFonts w:ascii="Tahoma" w:hAnsi="Tahoma" w:cs="Tahoma"/>
          <w:iCs/>
        </w:rPr>
        <w:t xml:space="preserve"> </w:t>
      </w:r>
      <w:r w:rsidRPr="009F35CA">
        <w:rPr>
          <w:rFonts w:ascii="Tahoma" w:hAnsi="Tahoma" w:cs="Tahoma"/>
          <w:iCs/>
        </w:rPr>
        <w:t>primeru,</w:t>
      </w:r>
      <w:r w:rsidR="005E5050">
        <w:rPr>
          <w:rFonts w:ascii="Tahoma" w:hAnsi="Tahoma" w:cs="Tahoma"/>
          <w:iCs/>
        </w:rPr>
        <w:t xml:space="preserve"> </w:t>
      </w:r>
      <w:r w:rsidRPr="009F35CA">
        <w:rPr>
          <w:rFonts w:ascii="Tahoma" w:hAnsi="Tahoma" w:cs="Tahoma"/>
          <w:iCs/>
        </w:rPr>
        <w:t>da</w:t>
      </w:r>
      <w:r w:rsidR="005E5050">
        <w:rPr>
          <w:rFonts w:ascii="Tahoma" w:hAnsi="Tahoma" w:cs="Tahoma"/>
          <w:iCs/>
        </w:rPr>
        <w:t xml:space="preserve"> </w:t>
      </w:r>
      <w:r w:rsidRPr="009F35CA">
        <w:rPr>
          <w:rFonts w:ascii="Tahoma" w:hAnsi="Tahoma" w:cs="Tahoma"/>
          <w:iCs/>
        </w:rPr>
        <w:t>odda</w:t>
      </w:r>
      <w:r w:rsidR="005E5050">
        <w:rPr>
          <w:rFonts w:ascii="Tahoma" w:hAnsi="Tahoma" w:cs="Tahoma"/>
          <w:iCs/>
        </w:rPr>
        <w:t xml:space="preserve"> </w:t>
      </w:r>
      <w:r w:rsidRPr="009F35CA">
        <w:rPr>
          <w:rFonts w:ascii="Tahoma" w:hAnsi="Tahoma" w:cs="Tahoma"/>
          <w:iCs/>
        </w:rPr>
        <w:t>več</w:t>
      </w:r>
      <w:r w:rsidR="005E5050">
        <w:rPr>
          <w:rFonts w:ascii="Tahoma" w:hAnsi="Tahoma" w:cs="Tahoma"/>
          <w:iCs/>
        </w:rPr>
        <w:t xml:space="preserve"> </w:t>
      </w:r>
      <w:r w:rsidRPr="009F35CA">
        <w:rPr>
          <w:rFonts w:ascii="Tahoma" w:hAnsi="Tahoma" w:cs="Tahoma"/>
          <w:iCs/>
        </w:rPr>
        <w:t>ponudnikov</w:t>
      </w:r>
      <w:r w:rsidR="005E5050">
        <w:rPr>
          <w:rFonts w:ascii="Tahoma" w:hAnsi="Tahoma" w:cs="Tahoma"/>
          <w:iCs/>
        </w:rPr>
        <w:t xml:space="preserve"> </w:t>
      </w:r>
      <w:r w:rsidRPr="009F35CA">
        <w:rPr>
          <w:rFonts w:ascii="Tahoma" w:hAnsi="Tahoma" w:cs="Tahoma"/>
          <w:iCs/>
        </w:rPr>
        <w:t>skupno</w:t>
      </w:r>
      <w:r w:rsidR="005E5050">
        <w:rPr>
          <w:rFonts w:ascii="Tahoma" w:hAnsi="Tahoma" w:cs="Tahoma"/>
          <w:iCs/>
        </w:rPr>
        <w:t xml:space="preserve"> </w:t>
      </w:r>
      <w:r w:rsidRPr="009F35CA">
        <w:rPr>
          <w:rFonts w:ascii="Tahoma" w:hAnsi="Tahoma" w:cs="Tahoma"/>
          <w:iCs/>
        </w:rPr>
        <w:t>-</w:t>
      </w:r>
      <w:r w:rsidR="005E5050">
        <w:rPr>
          <w:rFonts w:ascii="Tahoma" w:hAnsi="Tahoma" w:cs="Tahoma"/>
          <w:iCs/>
        </w:rPr>
        <w:t xml:space="preserve"> </w:t>
      </w:r>
      <w:r w:rsidRPr="009F35CA">
        <w:rPr>
          <w:rFonts w:ascii="Tahoma" w:hAnsi="Tahoma" w:cs="Tahoma"/>
          <w:iCs/>
        </w:rPr>
        <w:t>partnersko</w:t>
      </w:r>
      <w:r w:rsidR="005E5050">
        <w:rPr>
          <w:rFonts w:ascii="Tahoma" w:hAnsi="Tahoma" w:cs="Tahoma"/>
          <w:iCs/>
        </w:rPr>
        <w:t xml:space="preserve"> </w:t>
      </w:r>
      <w:r w:rsidRPr="009F35CA">
        <w:rPr>
          <w:rFonts w:ascii="Tahoma" w:hAnsi="Tahoma" w:cs="Tahoma"/>
          <w:iCs/>
        </w:rPr>
        <w:t>ponudbo.</w:t>
      </w:r>
      <w:r w:rsidR="005E5050">
        <w:rPr>
          <w:rFonts w:ascii="Tahoma" w:hAnsi="Tahoma" w:cs="Tahoma"/>
          <w:iCs/>
        </w:rPr>
        <w:t xml:space="preserve"> </w:t>
      </w:r>
      <w:r w:rsidRPr="009F35CA">
        <w:rPr>
          <w:rFonts w:ascii="Tahoma" w:hAnsi="Tahoma" w:cs="Tahoma"/>
          <w:iCs/>
        </w:rPr>
        <w:t>K</w:t>
      </w:r>
      <w:r w:rsidR="005E5050">
        <w:rPr>
          <w:rFonts w:ascii="Tahoma" w:hAnsi="Tahoma" w:cs="Tahoma"/>
          <w:iCs/>
        </w:rPr>
        <w:t xml:space="preserve"> </w:t>
      </w:r>
      <w:r w:rsidRPr="009F35CA">
        <w:rPr>
          <w:rFonts w:ascii="Tahoma" w:hAnsi="Tahoma" w:cs="Tahoma"/>
          <w:iCs/>
        </w:rPr>
        <w:t>Prilogi</w:t>
      </w:r>
      <w:r w:rsidR="005E5050">
        <w:rPr>
          <w:rFonts w:ascii="Tahoma" w:hAnsi="Tahoma" w:cs="Tahoma"/>
          <w:iCs/>
        </w:rPr>
        <w:t xml:space="preserve"> </w:t>
      </w:r>
      <w:r w:rsidRPr="009F35CA">
        <w:rPr>
          <w:rFonts w:ascii="Tahoma" w:hAnsi="Tahoma" w:cs="Tahoma"/>
          <w:iCs/>
        </w:rPr>
        <w:t>se</w:t>
      </w:r>
      <w:r w:rsidR="005E5050">
        <w:rPr>
          <w:rFonts w:ascii="Tahoma" w:hAnsi="Tahoma" w:cs="Tahoma"/>
          <w:iCs/>
        </w:rPr>
        <w:t xml:space="preserve"> </w:t>
      </w:r>
      <w:r w:rsidRPr="009F35CA">
        <w:rPr>
          <w:rFonts w:ascii="Tahoma" w:hAnsi="Tahoma" w:cs="Tahoma"/>
          <w:iCs/>
        </w:rPr>
        <w:t>priloži</w:t>
      </w:r>
      <w:r w:rsidR="005E5050">
        <w:rPr>
          <w:rFonts w:ascii="Tahoma" w:hAnsi="Tahoma" w:cs="Tahoma"/>
          <w:iCs/>
        </w:rPr>
        <w:t xml:space="preserve"> </w:t>
      </w:r>
      <w:r w:rsidRPr="009F35CA">
        <w:rPr>
          <w:rFonts w:ascii="Tahoma" w:hAnsi="Tahoma" w:cs="Tahoma"/>
          <w:iCs/>
        </w:rPr>
        <w:t>tudi</w:t>
      </w:r>
      <w:r w:rsidR="005E5050">
        <w:rPr>
          <w:rFonts w:ascii="Tahoma" w:hAnsi="Tahoma" w:cs="Tahoma"/>
          <w:iCs/>
        </w:rPr>
        <w:t xml:space="preserve"> </w:t>
      </w:r>
      <w:r w:rsidRPr="009F35CA">
        <w:rPr>
          <w:rFonts w:ascii="Tahoma" w:hAnsi="Tahoma" w:cs="Tahoma"/>
          <w:b/>
          <w:bCs/>
          <w:iCs/>
        </w:rPr>
        <w:t>podpisan</w:t>
      </w:r>
      <w:r w:rsidR="005E5050">
        <w:rPr>
          <w:rFonts w:ascii="Tahoma" w:hAnsi="Tahoma" w:cs="Tahoma"/>
          <w:b/>
          <w:bCs/>
          <w:iCs/>
        </w:rPr>
        <w:t xml:space="preserve"> </w:t>
      </w:r>
      <w:r w:rsidRPr="009F35CA">
        <w:rPr>
          <w:rFonts w:ascii="Tahoma" w:hAnsi="Tahoma" w:cs="Tahoma"/>
          <w:b/>
          <w:bCs/>
          <w:iCs/>
        </w:rPr>
        <w:t>pravni</w:t>
      </w:r>
      <w:r w:rsidR="005E5050">
        <w:rPr>
          <w:rFonts w:ascii="Tahoma" w:hAnsi="Tahoma" w:cs="Tahoma"/>
          <w:b/>
          <w:bCs/>
          <w:iCs/>
        </w:rPr>
        <w:t xml:space="preserve"> </w:t>
      </w:r>
      <w:r w:rsidRPr="009F35CA">
        <w:rPr>
          <w:rFonts w:ascii="Tahoma" w:hAnsi="Tahoma" w:cs="Tahoma"/>
          <w:b/>
          <w:bCs/>
          <w:iCs/>
        </w:rPr>
        <w:t>akt</w:t>
      </w:r>
      <w:r w:rsidR="005E5050">
        <w:rPr>
          <w:rFonts w:ascii="Tahoma" w:hAnsi="Tahoma" w:cs="Tahoma"/>
          <w:b/>
          <w:bCs/>
          <w:iCs/>
        </w:rPr>
        <w:t xml:space="preserve"> </w:t>
      </w:r>
      <w:r w:rsidRPr="009F35CA">
        <w:rPr>
          <w:rFonts w:ascii="Tahoma" w:hAnsi="Tahoma" w:cs="Tahoma"/>
          <w:b/>
          <w:bCs/>
          <w:iCs/>
        </w:rPr>
        <w:t>o</w:t>
      </w:r>
      <w:r w:rsidR="005E5050">
        <w:rPr>
          <w:rFonts w:ascii="Tahoma" w:hAnsi="Tahoma" w:cs="Tahoma"/>
          <w:b/>
          <w:bCs/>
          <w:iCs/>
        </w:rPr>
        <w:t xml:space="preserve"> </w:t>
      </w:r>
      <w:r w:rsidRPr="009F35CA">
        <w:rPr>
          <w:rFonts w:ascii="Tahoma" w:hAnsi="Tahoma" w:cs="Tahoma"/>
          <w:b/>
          <w:bCs/>
          <w:iCs/>
        </w:rPr>
        <w:t>skupni</w:t>
      </w:r>
      <w:r w:rsidR="005E5050">
        <w:rPr>
          <w:rFonts w:ascii="Tahoma" w:hAnsi="Tahoma" w:cs="Tahoma"/>
          <w:b/>
          <w:bCs/>
          <w:iCs/>
        </w:rPr>
        <w:t xml:space="preserve"> </w:t>
      </w:r>
      <w:r w:rsidRPr="009F35CA">
        <w:rPr>
          <w:rFonts w:ascii="Tahoma" w:hAnsi="Tahoma" w:cs="Tahoma"/>
          <w:b/>
          <w:bCs/>
          <w:iCs/>
        </w:rPr>
        <w:t>izvedbi</w:t>
      </w:r>
      <w:r w:rsidR="005E5050">
        <w:rPr>
          <w:rFonts w:ascii="Tahoma" w:hAnsi="Tahoma" w:cs="Tahoma"/>
          <w:b/>
          <w:bCs/>
          <w:iCs/>
        </w:rPr>
        <w:t xml:space="preserve"> </w:t>
      </w:r>
      <w:r w:rsidRPr="009F35CA">
        <w:rPr>
          <w:rFonts w:ascii="Tahoma" w:hAnsi="Tahoma" w:cs="Tahoma"/>
          <w:b/>
          <w:bCs/>
          <w:iCs/>
        </w:rPr>
        <w:t>naročila</w:t>
      </w:r>
      <w:r w:rsidRPr="009F35CA">
        <w:rPr>
          <w:rFonts w:ascii="Tahoma" w:hAnsi="Tahoma" w:cs="Tahoma"/>
          <w:iCs/>
        </w:rPr>
        <w:t>.</w:t>
      </w:r>
    </w:p>
    <w:p w14:paraId="50115B99" w14:textId="77777777" w:rsidR="009F35CA" w:rsidRPr="009F35CA" w:rsidRDefault="009F35CA" w:rsidP="004227B8">
      <w:pPr>
        <w:keepNext/>
        <w:keepLines/>
        <w:jc w:val="both"/>
        <w:rPr>
          <w:rFonts w:ascii="Tahoma" w:hAnsi="Tahoma" w:cs="Tahoma"/>
          <w:i/>
          <w:sz w:val="18"/>
          <w:szCs w:val="19"/>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773ED0" w:rsidRPr="00A679F4" w14:paraId="36654CA2" w14:textId="77777777" w:rsidTr="00C95A23">
        <w:tc>
          <w:tcPr>
            <w:tcW w:w="8292" w:type="dxa"/>
          </w:tcPr>
          <w:p w14:paraId="2E61902F" w14:textId="131E56C4" w:rsidR="00773ED0" w:rsidRPr="00A679F4" w:rsidRDefault="00773ED0" w:rsidP="004227B8">
            <w:pPr>
              <w:keepNext/>
              <w:keepLines/>
              <w:jc w:val="both"/>
              <w:rPr>
                <w:rFonts w:ascii="Tahoma" w:hAnsi="Tahoma" w:cs="Tahoma"/>
              </w:rPr>
            </w:pPr>
            <w:r w:rsidRPr="00A679F4">
              <w:rPr>
                <w:rFonts w:ascii="Tahoma" w:hAnsi="Tahoma" w:cs="Tahoma"/>
              </w:rPr>
              <w:t>PONUDBA</w:t>
            </w:r>
          </w:p>
        </w:tc>
        <w:tc>
          <w:tcPr>
            <w:tcW w:w="1417" w:type="dxa"/>
          </w:tcPr>
          <w:p w14:paraId="475F845A" w14:textId="49DA5CD0" w:rsidR="00773ED0" w:rsidRPr="00A679F4" w:rsidRDefault="00773ED0"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2</w:t>
            </w:r>
            <w:r w:rsidR="008C6566">
              <w:rPr>
                <w:rFonts w:ascii="Tahoma" w:hAnsi="Tahoma" w:cs="Tahoma"/>
                <w:b/>
                <w:i/>
              </w:rPr>
              <w:t>/1</w:t>
            </w:r>
          </w:p>
        </w:tc>
      </w:tr>
    </w:tbl>
    <w:p w14:paraId="2C4DCC61" w14:textId="5FCAE5F3" w:rsidR="00D03459" w:rsidRDefault="00D03459"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b/>
        </w:rPr>
        <w:t>Prilog</w:t>
      </w:r>
      <w:r w:rsidR="00FA7803">
        <w:rPr>
          <w:rFonts w:ascii="Tahoma" w:hAnsi="Tahoma" w:cs="Tahoma"/>
          <w:b/>
        </w:rPr>
        <w:t>o</w:t>
      </w:r>
      <w:r w:rsidR="005E5050">
        <w:rPr>
          <w:rFonts w:ascii="Tahoma" w:hAnsi="Tahoma" w:cs="Tahoma"/>
          <w:b/>
        </w:rPr>
        <w:t xml:space="preserve"> </w:t>
      </w:r>
      <w:r w:rsidRPr="00A679F4">
        <w:rPr>
          <w:rFonts w:ascii="Tahoma" w:hAnsi="Tahoma" w:cs="Tahoma"/>
          <w:b/>
        </w:rPr>
        <w:t>2</w:t>
      </w:r>
      <w:r w:rsidR="00ED0539">
        <w:rPr>
          <w:rFonts w:ascii="Tahoma" w:hAnsi="Tahoma" w:cs="Tahoma"/>
          <w:b/>
        </w:rPr>
        <w:t>/1</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podpisati,</w:t>
      </w:r>
      <w:r w:rsidR="005E5050">
        <w:rPr>
          <w:rFonts w:ascii="Tahoma" w:hAnsi="Tahoma" w:cs="Tahoma"/>
        </w:rPr>
        <w:t xml:space="preserve"> </w:t>
      </w:r>
      <w:r w:rsidRPr="00A679F4">
        <w:rPr>
          <w:rFonts w:ascii="Tahoma" w:hAnsi="Tahoma" w:cs="Tahoma"/>
          <w:u w:val="single"/>
        </w:rPr>
        <w:t>ter</w:t>
      </w:r>
      <w:r w:rsidR="005E5050">
        <w:rPr>
          <w:rFonts w:ascii="Tahoma" w:hAnsi="Tahoma" w:cs="Tahoma"/>
          <w:u w:val="single"/>
        </w:rPr>
        <w:t xml:space="preserve"> </w:t>
      </w:r>
      <w:r w:rsidRPr="00A679F4">
        <w:rPr>
          <w:rFonts w:ascii="Tahoma" w:hAnsi="Tahoma" w:cs="Tahoma"/>
          <w:u w:val="single"/>
        </w:rPr>
        <w:t>jo</w:t>
      </w:r>
      <w:r w:rsidR="005E5050">
        <w:rPr>
          <w:rFonts w:ascii="Tahoma" w:hAnsi="Tahoma" w:cs="Tahoma"/>
          <w:u w:val="single"/>
        </w:rPr>
        <w:t xml:space="preserve"> </w:t>
      </w:r>
      <w:r w:rsidRPr="00A679F4">
        <w:rPr>
          <w:rFonts w:ascii="Tahoma" w:hAnsi="Tahoma" w:cs="Tahoma"/>
          <w:u w:val="single"/>
        </w:rPr>
        <w:t>naložiti</w:t>
      </w:r>
      <w:r w:rsidR="005E5050">
        <w:rPr>
          <w:rFonts w:ascii="Tahoma" w:hAnsi="Tahoma" w:cs="Tahoma"/>
          <w:u w:val="single"/>
        </w:rPr>
        <w:t xml:space="preserve"> </w:t>
      </w:r>
      <w:r w:rsidRPr="00A679F4">
        <w:rPr>
          <w:rFonts w:ascii="Tahoma" w:hAnsi="Tahoma" w:cs="Tahoma"/>
          <w:sz w:val="18"/>
          <w:u w:val="single"/>
        </w:rPr>
        <w:t>v</w:t>
      </w:r>
      <w:r w:rsidR="005E5050">
        <w:rPr>
          <w:rFonts w:ascii="Tahoma" w:hAnsi="Tahoma" w:cs="Tahoma"/>
          <w:b/>
          <w:sz w:val="18"/>
          <w:u w:val="single"/>
        </w:rPr>
        <w:t xml:space="preserve"> </w:t>
      </w:r>
      <w:r w:rsidRPr="00A679F4">
        <w:rPr>
          <w:rFonts w:ascii="Tahoma" w:hAnsi="Tahoma" w:cs="Tahoma"/>
          <w:b/>
          <w:sz w:val="18"/>
          <w:u w:val="single"/>
        </w:rPr>
        <w:t>Razdelek</w:t>
      </w:r>
      <w:r w:rsidR="005E5050">
        <w:rPr>
          <w:rFonts w:ascii="Tahoma" w:hAnsi="Tahoma" w:cs="Tahoma"/>
          <w:b/>
          <w:sz w:val="18"/>
          <w:u w:val="single"/>
        </w:rPr>
        <w:t xml:space="preserve"> </w:t>
      </w:r>
      <w:r w:rsidRPr="00A679F4">
        <w:rPr>
          <w:rFonts w:ascii="Tahoma" w:hAnsi="Tahoma" w:cs="Tahoma"/>
          <w:b/>
          <w:sz w:val="18"/>
          <w:u w:val="single"/>
        </w:rPr>
        <w:t>»Skupna</w:t>
      </w:r>
      <w:r w:rsidR="005E5050">
        <w:rPr>
          <w:rFonts w:ascii="Tahoma" w:hAnsi="Tahoma" w:cs="Tahoma"/>
          <w:b/>
          <w:sz w:val="18"/>
          <w:u w:val="single"/>
        </w:rPr>
        <w:t xml:space="preserve"> </w:t>
      </w:r>
      <w:r w:rsidRPr="00A679F4">
        <w:rPr>
          <w:rFonts w:ascii="Tahoma" w:hAnsi="Tahoma" w:cs="Tahoma"/>
          <w:b/>
          <w:sz w:val="18"/>
          <w:u w:val="single"/>
        </w:rPr>
        <w:t>ponudbena</w:t>
      </w:r>
      <w:r w:rsidR="005E5050">
        <w:rPr>
          <w:rFonts w:ascii="Tahoma" w:hAnsi="Tahoma" w:cs="Tahoma"/>
          <w:b/>
          <w:sz w:val="18"/>
          <w:u w:val="single"/>
        </w:rPr>
        <w:t xml:space="preserve"> </w:t>
      </w:r>
      <w:r w:rsidRPr="00A679F4">
        <w:rPr>
          <w:rFonts w:ascii="Tahoma" w:hAnsi="Tahoma" w:cs="Tahoma"/>
          <w:b/>
          <w:sz w:val="18"/>
          <w:u w:val="single"/>
        </w:rPr>
        <w:t>vrednost«,</w:t>
      </w:r>
      <w:r w:rsidR="005E5050">
        <w:rPr>
          <w:rFonts w:ascii="Tahoma" w:hAnsi="Tahoma" w:cs="Tahoma"/>
          <w:b/>
          <w:sz w:val="18"/>
          <w:u w:val="single"/>
        </w:rPr>
        <w:t xml:space="preserve"> </w:t>
      </w:r>
      <w:r w:rsidRPr="00A679F4">
        <w:rPr>
          <w:rFonts w:ascii="Tahoma" w:hAnsi="Tahoma" w:cs="Tahoma"/>
          <w:b/>
          <w:sz w:val="18"/>
          <w:u w:val="single"/>
        </w:rPr>
        <w:t>del</w:t>
      </w:r>
      <w:r w:rsidR="005E5050">
        <w:rPr>
          <w:rFonts w:ascii="Tahoma" w:hAnsi="Tahoma" w:cs="Tahoma"/>
          <w:b/>
          <w:sz w:val="18"/>
          <w:u w:val="single"/>
        </w:rPr>
        <w:t xml:space="preserve"> </w:t>
      </w:r>
      <w:r w:rsidRPr="00A679F4">
        <w:rPr>
          <w:rFonts w:ascii="Tahoma" w:hAnsi="Tahoma" w:cs="Tahoma"/>
          <w:b/>
          <w:sz w:val="18"/>
          <w:u w:val="single"/>
        </w:rPr>
        <w:t>»Predračun«</w:t>
      </w:r>
      <w:r w:rsidRPr="00A679F4">
        <w:rPr>
          <w:rFonts w:ascii="Tahoma" w:hAnsi="Tahoma" w:cs="Tahoma"/>
          <w:u w:val="single"/>
        </w:rPr>
        <w:t>.</w:t>
      </w:r>
    </w:p>
    <w:p w14:paraId="2DED74DD" w14:textId="77777777" w:rsidR="00916A64" w:rsidRDefault="00916A64" w:rsidP="004227B8">
      <w:pPr>
        <w:keepNext/>
        <w:keepLine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ED0539" w:rsidRPr="00ED0539" w14:paraId="72FFACB1" w14:textId="77777777" w:rsidTr="001F79AC">
        <w:trPr>
          <w:trHeight w:val="251"/>
        </w:trPr>
        <w:tc>
          <w:tcPr>
            <w:tcW w:w="8292" w:type="dxa"/>
            <w:tcBorders>
              <w:top w:val="single" w:sz="4" w:space="0" w:color="auto"/>
              <w:left w:val="single" w:sz="4" w:space="0" w:color="auto"/>
              <w:bottom w:val="single" w:sz="4" w:space="0" w:color="auto"/>
              <w:right w:val="single" w:sz="4" w:space="0" w:color="808080"/>
            </w:tcBorders>
          </w:tcPr>
          <w:p w14:paraId="738C377D" w14:textId="54A831F6" w:rsidR="007253B9" w:rsidRPr="00ED0539" w:rsidRDefault="000F6C10" w:rsidP="004227B8">
            <w:pPr>
              <w:keepNext/>
              <w:keepLines/>
              <w:ind w:right="-284"/>
              <w:jc w:val="both"/>
              <w:rPr>
                <w:rFonts w:ascii="Tahoma" w:hAnsi="Tahoma" w:cs="Tahoma"/>
              </w:rPr>
            </w:pPr>
            <w:r w:rsidRPr="00ED0539">
              <w:rPr>
                <w:rFonts w:ascii="Tahoma" w:hAnsi="Tahoma" w:cs="Tahoma"/>
              </w:rPr>
              <w:t xml:space="preserve">DODATNA </w:t>
            </w:r>
            <w:r w:rsidR="00712B77" w:rsidRPr="00ED0539">
              <w:rPr>
                <w:rFonts w:ascii="Tahoma" w:hAnsi="Tahoma" w:cs="Tahoma"/>
              </w:rPr>
              <w:t>REFERENCA PRAVNEGA STROKOVNJAKA – MERILO (M2)</w:t>
            </w:r>
            <w:r w:rsidR="005E5050" w:rsidRPr="00ED0539">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6539BC74" w14:textId="1F0BE0CE" w:rsidR="007253B9" w:rsidRPr="00ED0539" w:rsidRDefault="007253B9" w:rsidP="004227B8">
            <w:pPr>
              <w:keepNext/>
              <w:keepLines/>
              <w:jc w:val="both"/>
              <w:rPr>
                <w:rFonts w:ascii="Tahoma" w:hAnsi="Tahoma" w:cs="Tahoma"/>
                <w:b/>
                <w:i/>
              </w:rPr>
            </w:pPr>
            <w:r w:rsidRPr="00ED0539">
              <w:rPr>
                <w:rFonts w:ascii="Tahoma" w:hAnsi="Tahoma" w:cs="Tahoma"/>
                <w:b/>
                <w:i/>
              </w:rPr>
              <w:t>Priloga</w:t>
            </w:r>
            <w:r w:rsidR="005E5050" w:rsidRPr="00ED0539">
              <w:rPr>
                <w:rFonts w:ascii="Tahoma" w:hAnsi="Tahoma" w:cs="Tahoma"/>
                <w:b/>
                <w:i/>
              </w:rPr>
              <w:t xml:space="preserve"> </w:t>
            </w:r>
            <w:r w:rsidRPr="00ED0539">
              <w:rPr>
                <w:rFonts w:ascii="Tahoma" w:hAnsi="Tahoma" w:cs="Tahoma"/>
                <w:b/>
                <w:i/>
              </w:rPr>
              <w:t>2/</w:t>
            </w:r>
            <w:r w:rsidR="00773ED0" w:rsidRPr="00ED0539">
              <w:rPr>
                <w:rFonts w:ascii="Tahoma" w:hAnsi="Tahoma" w:cs="Tahoma"/>
                <w:b/>
                <w:i/>
              </w:rPr>
              <w:t>2</w:t>
            </w:r>
          </w:p>
        </w:tc>
      </w:tr>
    </w:tbl>
    <w:p w14:paraId="4A27CA64" w14:textId="6362C95D" w:rsidR="007253B9" w:rsidRPr="00ED0539" w:rsidRDefault="007253B9" w:rsidP="004227B8">
      <w:pPr>
        <w:keepNext/>
        <w:keepLines/>
        <w:jc w:val="both"/>
        <w:rPr>
          <w:rFonts w:ascii="Tahoma" w:hAnsi="Tahoma" w:cs="Tahoma"/>
        </w:rPr>
      </w:pPr>
      <w:r w:rsidRPr="00ED0539">
        <w:rPr>
          <w:rFonts w:ascii="Tahoma" w:hAnsi="Tahoma" w:cs="Tahoma"/>
        </w:rPr>
        <w:t>Ponudnik</w:t>
      </w:r>
      <w:r w:rsidR="005E5050" w:rsidRPr="00ED0539">
        <w:rPr>
          <w:rFonts w:ascii="Tahoma" w:hAnsi="Tahoma" w:cs="Tahoma"/>
        </w:rPr>
        <w:t xml:space="preserve"> </w:t>
      </w:r>
      <w:r w:rsidRPr="00ED0539">
        <w:rPr>
          <w:rFonts w:ascii="Tahoma" w:hAnsi="Tahoma" w:cs="Tahoma"/>
        </w:rPr>
        <w:t>izpolnjen</w:t>
      </w:r>
      <w:r w:rsidR="00712B77" w:rsidRPr="00ED0539">
        <w:rPr>
          <w:rFonts w:ascii="Tahoma" w:hAnsi="Tahoma" w:cs="Tahoma"/>
        </w:rPr>
        <w:t>o</w:t>
      </w:r>
      <w:r w:rsidR="005E5050" w:rsidRPr="00ED0539">
        <w:rPr>
          <w:rFonts w:ascii="Tahoma" w:hAnsi="Tahoma" w:cs="Tahoma"/>
        </w:rPr>
        <w:t xml:space="preserve"> </w:t>
      </w:r>
      <w:r w:rsidRPr="00ED0539">
        <w:rPr>
          <w:rFonts w:ascii="Tahoma" w:hAnsi="Tahoma" w:cs="Tahoma"/>
        </w:rPr>
        <w:t>in</w:t>
      </w:r>
      <w:r w:rsidR="005E5050" w:rsidRPr="00ED0539">
        <w:rPr>
          <w:rFonts w:ascii="Tahoma" w:hAnsi="Tahoma" w:cs="Tahoma"/>
        </w:rPr>
        <w:t xml:space="preserve"> </w:t>
      </w:r>
      <w:r w:rsidRPr="00ED0539">
        <w:rPr>
          <w:rFonts w:ascii="Tahoma" w:hAnsi="Tahoma" w:cs="Tahoma"/>
        </w:rPr>
        <w:t>podpisan</w:t>
      </w:r>
      <w:r w:rsidR="00712B77" w:rsidRPr="00ED0539">
        <w:rPr>
          <w:rFonts w:ascii="Tahoma" w:hAnsi="Tahoma" w:cs="Tahoma"/>
        </w:rPr>
        <w:t>o</w:t>
      </w:r>
      <w:r w:rsidR="005E5050" w:rsidRPr="00ED0539">
        <w:rPr>
          <w:rFonts w:ascii="Tahoma" w:hAnsi="Tahoma" w:cs="Tahoma"/>
        </w:rPr>
        <w:t xml:space="preserve"> </w:t>
      </w:r>
      <w:r w:rsidR="008C6566" w:rsidRPr="00ED0539">
        <w:rPr>
          <w:rFonts w:ascii="Tahoma" w:hAnsi="Tahoma" w:cs="Tahoma"/>
        </w:rPr>
        <w:t>P</w:t>
      </w:r>
      <w:r w:rsidR="00712B77" w:rsidRPr="00ED0539">
        <w:rPr>
          <w:rFonts w:ascii="Tahoma" w:hAnsi="Tahoma" w:cs="Tahoma"/>
        </w:rPr>
        <w:t>rilogo</w:t>
      </w:r>
      <w:r w:rsidR="008C6566" w:rsidRPr="00ED0539">
        <w:rPr>
          <w:rFonts w:ascii="Tahoma" w:hAnsi="Tahoma" w:cs="Tahoma"/>
        </w:rPr>
        <w:t xml:space="preserve"> </w:t>
      </w:r>
      <w:r w:rsidRPr="00ED0539">
        <w:rPr>
          <w:rFonts w:ascii="Tahoma" w:hAnsi="Tahoma" w:cs="Tahoma"/>
        </w:rPr>
        <w:t>naloži</w:t>
      </w:r>
      <w:r w:rsidR="005E5050" w:rsidRPr="00ED0539">
        <w:rPr>
          <w:rFonts w:ascii="Tahoma" w:hAnsi="Tahoma" w:cs="Tahoma"/>
        </w:rPr>
        <w:t xml:space="preserve"> </w:t>
      </w:r>
      <w:r w:rsidRPr="00ED0539">
        <w:rPr>
          <w:rFonts w:ascii="Tahoma" w:hAnsi="Tahoma" w:cs="Tahoma"/>
        </w:rPr>
        <w:t>v</w:t>
      </w:r>
      <w:r w:rsidR="005E5050" w:rsidRPr="00ED0539">
        <w:rPr>
          <w:rFonts w:ascii="Tahoma" w:hAnsi="Tahoma" w:cs="Tahoma"/>
        </w:rPr>
        <w:t xml:space="preserve"> </w:t>
      </w:r>
      <w:r w:rsidRPr="00ED0539">
        <w:rPr>
          <w:rFonts w:ascii="Tahoma" w:hAnsi="Tahoma" w:cs="Tahoma"/>
          <w:b/>
          <w:u w:val="single"/>
        </w:rPr>
        <w:t>Razdelek</w:t>
      </w:r>
      <w:r w:rsidR="005E5050" w:rsidRPr="00ED0539">
        <w:rPr>
          <w:rFonts w:ascii="Tahoma" w:hAnsi="Tahoma" w:cs="Tahoma"/>
          <w:b/>
          <w:u w:val="single"/>
        </w:rPr>
        <w:t xml:space="preserve"> </w:t>
      </w:r>
      <w:r w:rsidRPr="00ED0539">
        <w:rPr>
          <w:rFonts w:ascii="Tahoma" w:hAnsi="Tahoma" w:cs="Tahoma"/>
          <w:b/>
          <w:u w:val="single"/>
        </w:rPr>
        <w:t>»DOKUMENTI«,</w:t>
      </w:r>
      <w:r w:rsidR="005E5050" w:rsidRPr="00ED0539">
        <w:rPr>
          <w:rFonts w:ascii="Tahoma" w:hAnsi="Tahoma" w:cs="Tahoma"/>
          <w:b/>
          <w:u w:val="single"/>
        </w:rPr>
        <w:t xml:space="preserve"> </w:t>
      </w:r>
      <w:r w:rsidRPr="00ED0539">
        <w:rPr>
          <w:rFonts w:ascii="Tahoma" w:hAnsi="Tahoma" w:cs="Tahoma"/>
          <w:b/>
          <w:u w:val="single"/>
        </w:rPr>
        <w:t>del</w:t>
      </w:r>
      <w:r w:rsidR="005E5050" w:rsidRPr="00ED0539">
        <w:rPr>
          <w:rFonts w:ascii="Tahoma" w:hAnsi="Tahoma" w:cs="Tahoma"/>
          <w:b/>
          <w:u w:val="single"/>
        </w:rPr>
        <w:t xml:space="preserve"> </w:t>
      </w:r>
      <w:r w:rsidRPr="00ED0539">
        <w:rPr>
          <w:rFonts w:ascii="Tahoma" w:hAnsi="Tahoma" w:cs="Tahoma"/>
          <w:b/>
          <w:u w:val="single"/>
        </w:rPr>
        <w:t>»Ostale</w:t>
      </w:r>
      <w:r w:rsidR="005E5050" w:rsidRPr="00ED0539">
        <w:rPr>
          <w:rFonts w:ascii="Tahoma" w:hAnsi="Tahoma" w:cs="Tahoma"/>
          <w:b/>
          <w:u w:val="single"/>
        </w:rPr>
        <w:t xml:space="preserve"> </w:t>
      </w:r>
      <w:r w:rsidRPr="00ED0539">
        <w:rPr>
          <w:rFonts w:ascii="Tahoma" w:hAnsi="Tahoma" w:cs="Tahoma"/>
          <w:b/>
          <w:u w:val="single"/>
        </w:rPr>
        <w:t>priloge«</w:t>
      </w:r>
      <w:r w:rsidRPr="00ED0539">
        <w:rPr>
          <w:rFonts w:ascii="Tahoma" w:hAnsi="Tahoma" w:cs="Tahoma"/>
        </w:rPr>
        <w:t>.</w:t>
      </w:r>
    </w:p>
    <w:p w14:paraId="01884AEB" w14:textId="77777777" w:rsidR="00914B50" w:rsidRDefault="00914B50" w:rsidP="004227B8">
      <w:pPr>
        <w:keepNext/>
        <w:keepLines/>
        <w:ind w:right="-284"/>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607"/>
      </w:tblGrid>
      <w:tr w:rsidR="007652E3" w:rsidRPr="00A679F4" w14:paraId="0FA42A44" w14:textId="77777777" w:rsidTr="009B2879">
        <w:tc>
          <w:tcPr>
            <w:tcW w:w="8292" w:type="dxa"/>
            <w:tcBorders>
              <w:top w:val="single" w:sz="4" w:space="0" w:color="auto"/>
              <w:left w:val="single" w:sz="4" w:space="0" w:color="auto"/>
              <w:bottom w:val="single" w:sz="4" w:space="0" w:color="auto"/>
              <w:right w:val="single" w:sz="4" w:space="0" w:color="808080"/>
            </w:tcBorders>
          </w:tcPr>
          <w:p w14:paraId="5134932A" w14:textId="7831ADDF" w:rsidR="007652E3" w:rsidRPr="00A679F4" w:rsidRDefault="007652E3" w:rsidP="004227B8">
            <w:pPr>
              <w:keepNext/>
              <w:keepLines/>
              <w:jc w:val="both"/>
              <w:rPr>
                <w:rFonts w:ascii="Tahoma" w:hAnsi="Tahoma" w:cs="Tahoma"/>
              </w:rPr>
            </w:pPr>
            <w:r w:rsidRPr="00A679F4">
              <w:rPr>
                <w:rFonts w:ascii="Tahoma" w:hAnsi="Tahoma" w:cs="Tahoma"/>
              </w:rPr>
              <w:t>ESPD</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p>
        </w:tc>
        <w:tc>
          <w:tcPr>
            <w:tcW w:w="877" w:type="dxa"/>
            <w:tcBorders>
              <w:top w:val="single" w:sz="4" w:space="0" w:color="auto"/>
              <w:left w:val="single" w:sz="4" w:space="0" w:color="808080"/>
              <w:bottom w:val="single" w:sz="4" w:space="0" w:color="auto"/>
              <w:right w:val="nil"/>
            </w:tcBorders>
            <w:hideMark/>
          </w:tcPr>
          <w:p w14:paraId="68FE81FB" w14:textId="7A158BC3" w:rsidR="007652E3" w:rsidRPr="00A679F4" w:rsidRDefault="007652E3" w:rsidP="004227B8">
            <w:pPr>
              <w:keepNext/>
              <w:keepLines/>
              <w:jc w:val="both"/>
              <w:rPr>
                <w:rFonts w:ascii="Tahoma" w:hAnsi="Tahoma" w:cs="Tahoma"/>
                <w:b/>
              </w:rPr>
            </w:pPr>
            <w:r w:rsidRPr="00A679F4">
              <w:rPr>
                <w:rFonts w:ascii="Tahoma" w:hAnsi="Tahoma" w:cs="Tahoma"/>
                <w:b/>
                <w:i/>
              </w:rPr>
              <w:t>Priloga</w:t>
            </w:r>
            <w:r w:rsidR="005E5050">
              <w:rPr>
                <w:rFonts w:ascii="Tahoma" w:hAnsi="Tahoma" w:cs="Tahoma"/>
                <w:b/>
                <w:i/>
              </w:rPr>
              <w:t xml:space="preserve"> </w:t>
            </w:r>
          </w:p>
        </w:tc>
        <w:tc>
          <w:tcPr>
            <w:tcW w:w="607" w:type="dxa"/>
            <w:tcBorders>
              <w:top w:val="single" w:sz="4" w:space="0" w:color="auto"/>
              <w:left w:val="nil"/>
              <w:bottom w:val="single" w:sz="4" w:space="0" w:color="auto"/>
              <w:right w:val="single" w:sz="4" w:space="0" w:color="auto"/>
            </w:tcBorders>
            <w:hideMark/>
          </w:tcPr>
          <w:p w14:paraId="06CD5E37" w14:textId="7C4931D6" w:rsidR="007652E3" w:rsidRPr="00A679F4" w:rsidRDefault="007652E3" w:rsidP="004227B8">
            <w:pPr>
              <w:keepNext/>
              <w:keepLines/>
              <w:jc w:val="both"/>
              <w:rPr>
                <w:rFonts w:ascii="Tahoma" w:hAnsi="Tahoma" w:cs="Tahoma"/>
                <w:b/>
                <w:i/>
              </w:rPr>
            </w:pPr>
            <w:r>
              <w:rPr>
                <w:rFonts w:ascii="Tahoma" w:hAnsi="Tahoma" w:cs="Tahoma"/>
                <w:b/>
                <w:i/>
              </w:rPr>
              <w:t>3</w:t>
            </w:r>
          </w:p>
        </w:tc>
      </w:tr>
    </w:tbl>
    <w:p w14:paraId="27F634B7" w14:textId="5B28DAC4" w:rsidR="007652E3" w:rsidRPr="00A679F4" w:rsidRDefault="007652E3"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glavni</w:t>
      </w:r>
      <w:r w:rsidR="005E5050">
        <w:rPr>
          <w:rFonts w:ascii="Tahoma" w:hAnsi="Tahoma" w:cs="Tahoma"/>
        </w:rPr>
        <w:t xml:space="preserve"> </w:t>
      </w:r>
      <w:r w:rsidRPr="00A679F4">
        <w:rPr>
          <w:rFonts w:ascii="Tahoma" w:hAnsi="Tahoma" w:cs="Tahoma"/>
        </w:rPr>
        <w:t>partner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skupne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svoj</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ga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.pdf</w:t>
      </w:r>
      <w:r w:rsidR="005E5050">
        <w:rPr>
          <w:rFonts w:ascii="Tahoma" w:hAnsi="Tahoma" w:cs="Tahoma"/>
        </w:rPr>
        <w:t xml:space="preserve"> </w:t>
      </w:r>
      <w:r w:rsidRPr="00A679F4">
        <w:rPr>
          <w:rFonts w:ascii="Tahoma" w:hAnsi="Tahoma" w:cs="Tahoma"/>
        </w:rPr>
        <w:t>formatu</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elektronski</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(nepodpisan</w:t>
      </w:r>
      <w:r w:rsidR="005E5050">
        <w:rPr>
          <w:rFonts w:ascii="Tahoma" w:hAnsi="Tahoma" w:cs="Tahoma"/>
        </w:rPr>
        <w:t xml:space="preserve"> </w:t>
      </w:r>
      <w:r w:rsidRPr="00A679F4">
        <w:rPr>
          <w:rFonts w:ascii="Tahoma" w:hAnsi="Tahoma" w:cs="Tahoma"/>
        </w:rPr>
        <w:t>.xml</w:t>
      </w:r>
      <w:r w:rsidR="005E5050">
        <w:rPr>
          <w:rFonts w:ascii="Tahoma" w:hAnsi="Tahoma" w:cs="Tahoma"/>
        </w:rPr>
        <w:t xml:space="preserve"> </w:t>
      </w:r>
      <w:r w:rsidRPr="00A679F4">
        <w:rPr>
          <w:rFonts w:ascii="Tahoma" w:hAnsi="Tahoma" w:cs="Tahoma"/>
        </w:rPr>
        <w:t>format,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podpisan</w:t>
      </w:r>
      <w:r w:rsidR="005E5050">
        <w:rPr>
          <w:rFonts w:ascii="Tahoma" w:hAnsi="Tahoma" w:cs="Tahoma"/>
        </w:rPr>
        <w:t xml:space="preserve"> </w:t>
      </w:r>
      <w:r w:rsidRPr="00A679F4">
        <w:rPr>
          <w:rFonts w:ascii="Tahoma" w:hAnsi="Tahoma" w:cs="Tahoma"/>
        </w:rPr>
        <w:t>hkrati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naložiti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sz w:val="18"/>
        </w:rPr>
        <w:t xml:space="preserve"> </w:t>
      </w:r>
      <w:r w:rsidRPr="00A679F4">
        <w:rPr>
          <w:rFonts w:ascii="Tahoma" w:hAnsi="Tahoma" w:cs="Tahoma"/>
          <w:b/>
          <w:sz w:val="18"/>
          <w:u w:val="single"/>
        </w:rPr>
        <w:t>v</w:t>
      </w:r>
      <w:r w:rsidR="005E5050">
        <w:rPr>
          <w:rFonts w:ascii="Tahoma" w:hAnsi="Tahoma" w:cs="Tahoma"/>
          <w:b/>
          <w:sz w:val="18"/>
          <w:u w:val="single"/>
        </w:rPr>
        <w:t xml:space="preserve"> </w:t>
      </w:r>
      <w:r w:rsidRPr="00A679F4">
        <w:rPr>
          <w:rFonts w:ascii="Tahoma" w:hAnsi="Tahoma" w:cs="Tahoma"/>
          <w:b/>
          <w:sz w:val="18"/>
          <w:u w:val="single"/>
        </w:rPr>
        <w:t>razdelek</w:t>
      </w:r>
      <w:r w:rsidR="005E5050">
        <w:rPr>
          <w:rFonts w:ascii="Tahoma" w:hAnsi="Tahoma" w:cs="Tahoma"/>
          <w:b/>
          <w:sz w:val="18"/>
          <w:u w:val="single"/>
        </w:rPr>
        <w:t xml:space="preserve"> </w:t>
      </w:r>
      <w:r w:rsidRPr="00A679F4">
        <w:rPr>
          <w:rFonts w:ascii="Tahoma" w:hAnsi="Tahoma" w:cs="Tahoma"/>
          <w:b/>
          <w:sz w:val="18"/>
          <w:u w:val="single"/>
        </w:rPr>
        <w:t>»ESPD</w:t>
      </w:r>
      <w:r w:rsidR="005E5050">
        <w:rPr>
          <w:rFonts w:ascii="Tahoma" w:hAnsi="Tahoma" w:cs="Tahoma"/>
          <w:b/>
          <w:sz w:val="18"/>
          <w:u w:val="single"/>
        </w:rPr>
        <w:t xml:space="preserve"> </w:t>
      </w:r>
      <w:r w:rsidRPr="00A679F4">
        <w:rPr>
          <w:rFonts w:ascii="Tahoma" w:hAnsi="Tahoma" w:cs="Tahoma"/>
          <w:b/>
          <w:sz w:val="18"/>
          <w:u w:val="single"/>
        </w:rPr>
        <w:t>–</w:t>
      </w:r>
      <w:r w:rsidR="005E5050">
        <w:rPr>
          <w:rFonts w:ascii="Tahoma" w:hAnsi="Tahoma" w:cs="Tahoma"/>
          <w:b/>
          <w:sz w:val="18"/>
          <w:u w:val="single"/>
        </w:rPr>
        <w:t xml:space="preserve"> </w:t>
      </w:r>
      <w:r w:rsidRPr="00A679F4">
        <w:rPr>
          <w:rFonts w:ascii="Tahoma" w:hAnsi="Tahoma" w:cs="Tahoma"/>
          <w:b/>
          <w:sz w:val="18"/>
          <w:u w:val="single"/>
        </w:rPr>
        <w:t>ponudnik«</w:t>
      </w:r>
      <w:r w:rsidRPr="00A679F4">
        <w:rPr>
          <w:rFonts w:ascii="Tahoma" w:hAnsi="Tahoma" w:cs="Tahoma"/>
          <w:sz w:val="18"/>
          <w:u w:val="single"/>
        </w:rPr>
        <w:t>.</w:t>
      </w:r>
      <w:r w:rsidR="005E5050">
        <w:rPr>
          <w:rFonts w:ascii="Tahoma" w:hAnsi="Tahoma" w:cs="Tahoma"/>
          <w:sz w:val="18"/>
        </w:rPr>
        <w:t xml:space="preserve"> </w:t>
      </w:r>
    </w:p>
    <w:p w14:paraId="2B512B4C" w14:textId="77777777" w:rsidR="007652E3" w:rsidRPr="00A679F4" w:rsidRDefault="007652E3" w:rsidP="004227B8">
      <w:pPr>
        <w:keepNext/>
        <w:keepLines/>
        <w:jc w:val="both"/>
        <w:rPr>
          <w:rFonts w:ascii="Tahoma" w:hAnsi="Tahoma" w:cs="Tahoma"/>
          <w:i/>
          <w:sz w:val="14"/>
          <w:szCs w:val="18"/>
        </w:rPr>
      </w:pPr>
    </w:p>
    <w:p w14:paraId="63F6BBC7" w14:textId="43DB209E" w:rsidR="007652E3" w:rsidRPr="00A679F4" w:rsidRDefault="007652E3" w:rsidP="004227B8">
      <w:pPr>
        <w:keepNext/>
        <w:keepLines/>
        <w:jc w:val="both"/>
        <w:rPr>
          <w:rFonts w:ascii="Tahoma" w:hAnsi="Tahoma" w:cs="Tahoma"/>
        </w:rPr>
      </w:pPr>
      <w:r w:rsidRPr="00A679F4">
        <w:rPr>
          <w:rFonts w:ascii="Tahoma" w:hAnsi="Tahoma" w:cs="Tahoma"/>
        </w:rPr>
        <w:t>Za</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navedene</w:t>
      </w:r>
      <w:r w:rsidR="005E5050">
        <w:rPr>
          <w:rFonts w:ascii="Tahoma" w:hAnsi="Tahoma" w:cs="Tahoma"/>
        </w:rPr>
        <w:t xml:space="preserve"> </w:t>
      </w:r>
      <w:r w:rsidRPr="00A679F4">
        <w:rPr>
          <w:rFonts w:ascii="Tahoma" w:hAnsi="Tahoma" w:cs="Tahoma"/>
          <w:u w:val="single"/>
        </w:rPr>
        <w:t>partnerje</w:t>
      </w:r>
      <w:r w:rsidR="005E5050">
        <w:rPr>
          <w:rFonts w:ascii="Tahoma" w:hAnsi="Tahoma" w:cs="Tahoma"/>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skupne</w:t>
      </w:r>
      <w:r w:rsidR="005E5050">
        <w:rPr>
          <w:rFonts w:ascii="Tahoma" w:hAnsi="Tahoma" w:cs="Tahoma"/>
          <w:i/>
          <w:sz w:val="18"/>
        </w:rPr>
        <w:t xml:space="preserve"> </w:t>
      </w:r>
      <w:r w:rsidRPr="00A679F4">
        <w:rPr>
          <w:rFonts w:ascii="Tahoma" w:hAnsi="Tahoma" w:cs="Tahoma"/>
          <w:i/>
          <w:sz w:val="18"/>
        </w:rPr>
        <w:t>ponudbe)</w:t>
      </w:r>
      <w:r w:rsidRPr="00A679F4">
        <w:rPr>
          <w:rFonts w:ascii="Tahoma" w:hAnsi="Tahoma" w:cs="Tahoma"/>
        </w:rPr>
        <w:t>,</w:t>
      </w:r>
      <w:r w:rsidR="005E5050">
        <w:rPr>
          <w:rFonts w:ascii="Tahoma" w:hAnsi="Tahoma" w:cs="Tahoma"/>
        </w:rPr>
        <w:t xml:space="preserve"> </w:t>
      </w:r>
      <w:r w:rsidRPr="00A679F4">
        <w:rPr>
          <w:rFonts w:ascii="Tahoma" w:hAnsi="Tahoma" w:cs="Tahoma"/>
        </w:rPr>
        <w:t>in/ali</w:t>
      </w:r>
      <w:r w:rsidR="005E5050">
        <w:rPr>
          <w:rFonts w:ascii="Tahoma" w:hAnsi="Tahoma" w:cs="Tahoma"/>
        </w:rPr>
        <w:t xml:space="preserve"> </w:t>
      </w:r>
      <w:r w:rsidRPr="00A679F4">
        <w:rPr>
          <w:rFonts w:ascii="Tahoma" w:hAnsi="Tahoma" w:cs="Tahoma"/>
          <w:u w:val="single"/>
        </w:rPr>
        <w:t>podizvajalce</w:t>
      </w:r>
      <w:r w:rsidR="005E5050">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iCs/>
          <w:sz w:val="18"/>
        </w:rPr>
        <w:t xml:space="preserve"> </w:t>
      </w:r>
      <w:r w:rsidRPr="00A679F4">
        <w:rPr>
          <w:rFonts w:ascii="Tahoma" w:hAnsi="Tahoma" w:cs="Tahoma"/>
          <w:i/>
          <w:iCs/>
          <w:sz w:val="18"/>
        </w:rPr>
        <w:t>izvaja</w:t>
      </w:r>
      <w:r w:rsidR="005E5050">
        <w:rPr>
          <w:rFonts w:ascii="Tahoma" w:hAnsi="Tahoma" w:cs="Tahoma"/>
          <w:i/>
          <w:iCs/>
          <w:sz w:val="18"/>
        </w:rPr>
        <w:t xml:space="preserve"> </w:t>
      </w:r>
      <w:r w:rsidRPr="00A679F4">
        <w:rPr>
          <w:rFonts w:ascii="Tahoma" w:hAnsi="Tahoma" w:cs="Tahoma"/>
          <w:i/>
          <w:iCs/>
          <w:sz w:val="18"/>
        </w:rPr>
        <w:t>javno</w:t>
      </w:r>
      <w:r w:rsidR="005E5050">
        <w:rPr>
          <w:rFonts w:ascii="Tahoma" w:hAnsi="Tahoma" w:cs="Tahoma"/>
          <w:i/>
          <w:iCs/>
          <w:sz w:val="18"/>
        </w:rPr>
        <w:t xml:space="preserve"> </w:t>
      </w:r>
      <w:r w:rsidRPr="00A679F4">
        <w:rPr>
          <w:rFonts w:ascii="Tahoma" w:hAnsi="Tahoma" w:cs="Tahoma"/>
          <w:i/>
          <w:iCs/>
          <w:sz w:val="18"/>
        </w:rPr>
        <w:t>naročilo</w:t>
      </w:r>
      <w:r w:rsidR="005E5050">
        <w:rPr>
          <w:rFonts w:ascii="Tahoma" w:hAnsi="Tahoma" w:cs="Tahoma"/>
          <w:i/>
          <w:iCs/>
          <w:sz w:val="18"/>
        </w:rPr>
        <w:t xml:space="preserve"> </w:t>
      </w:r>
      <w:r w:rsidRPr="00A679F4">
        <w:rPr>
          <w:rFonts w:ascii="Tahoma" w:hAnsi="Tahoma" w:cs="Tahoma"/>
          <w:i/>
          <w:iCs/>
          <w:sz w:val="18"/>
        </w:rPr>
        <w:t>s</w:t>
      </w:r>
      <w:r w:rsidR="005E5050">
        <w:rPr>
          <w:rFonts w:ascii="Tahoma" w:hAnsi="Tahoma" w:cs="Tahoma"/>
          <w:i/>
          <w:iCs/>
          <w:sz w:val="18"/>
        </w:rPr>
        <w:t xml:space="preserve"> </w:t>
      </w:r>
      <w:r w:rsidRPr="00A679F4">
        <w:rPr>
          <w:rFonts w:ascii="Tahoma" w:hAnsi="Tahoma" w:cs="Tahoma"/>
          <w:i/>
          <w:iCs/>
          <w:sz w:val="18"/>
        </w:rPr>
        <w:t>podizvajalci)</w:t>
      </w:r>
      <w:r w:rsidR="005E5050">
        <w:rPr>
          <w:rFonts w:ascii="Tahoma" w:hAnsi="Tahoma" w:cs="Tahoma"/>
          <w:iCs/>
        </w:rPr>
        <w:t xml:space="preserve"> </w:t>
      </w:r>
      <w:r w:rsidRPr="00A679F4">
        <w:rPr>
          <w:rFonts w:ascii="Tahoma" w:hAnsi="Tahoma" w:cs="Tahoma"/>
          <w:iCs/>
        </w:rPr>
        <w:t>in/ali</w:t>
      </w:r>
      <w:r w:rsidR="005E5050">
        <w:rPr>
          <w:rFonts w:ascii="Tahoma" w:hAnsi="Tahoma" w:cs="Tahoma"/>
          <w:iCs/>
        </w:rPr>
        <w:t xml:space="preserve"> </w:t>
      </w:r>
      <w:r w:rsidRPr="00A679F4">
        <w:rPr>
          <w:rFonts w:ascii="Tahoma" w:hAnsi="Tahoma" w:cs="Tahoma"/>
          <w:iCs/>
          <w:u w:val="single"/>
        </w:rPr>
        <w:t>subjekte,</w:t>
      </w:r>
      <w:r w:rsidR="005E5050">
        <w:rPr>
          <w:rFonts w:ascii="Tahoma" w:hAnsi="Tahoma" w:cs="Tahoma"/>
          <w:iCs/>
          <w:u w:val="single"/>
        </w:rPr>
        <w:t xml:space="preserve"> </w:t>
      </w:r>
      <w:r w:rsidRPr="00A679F4">
        <w:rPr>
          <w:rFonts w:ascii="Tahoma" w:hAnsi="Tahoma" w:cs="Tahoma"/>
          <w:iCs/>
          <w:u w:val="single"/>
        </w:rPr>
        <w:t>katerih</w:t>
      </w:r>
      <w:r w:rsidR="005E5050">
        <w:rPr>
          <w:rFonts w:ascii="Tahoma" w:hAnsi="Tahoma" w:cs="Tahoma"/>
          <w:iCs/>
          <w:u w:val="single"/>
        </w:rPr>
        <w:t xml:space="preserve"> </w:t>
      </w:r>
      <w:r w:rsidRPr="00A679F4">
        <w:rPr>
          <w:rFonts w:ascii="Tahoma" w:hAnsi="Tahoma" w:cs="Tahoma"/>
          <w:iCs/>
          <w:u w:val="single"/>
        </w:rPr>
        <w:t>zmogljivost</w:t>
      </w:r>
      <w:r w:rsidR="005E5050">
        <w:rPr>
          <w:rFonts w:ascii="Tahoma" w:hAnsi="Tahoma" w:cs="Tahoma"/>
          <w:iCs/>
          <w:u w:val="single"/>
        </w:rPr>
        <w:t xml:space="preserve"> </w:t>
      </w:r>
      <w:r w:rsidRPr="00A679F4">
        <w:rPr>
          <w:rFonts w:ascii="Tahoma" w:hAnsi="Tahoma" w:cs="Tahoma"/>
          <w:iCs/>
          <w:u w:val="single"/>
        </w:rPr>
        <w:t>uporablja</w:t>
      </w:r>
      <w:r w:rsidR="005E5050">
        <w:rPr>
          <w:rFonts w:ascii="Tahoma" w:hAnsi="Tahoma" w:cs="Tahoma"/>
          <w:iCs/>
          <w:u w:val="single"/>
        </w:rPr>
        <w:t xml:space="preserve"> </w:t>
      </w:r>
      <w:r w:rsidRPr="00A679F4">
        <w:rPr>
          <w:rFonts w:ascii="Tahoma" w:hAnsi="Tahoma" w:cs="Tahoma"/>
          <w:iCs/>
          <w:u w:val="single"/>
        </w:rPr>
        <w:t>ponudnik</w:t>
      </w:r>
      <w:r w:rsidR="005E5050">
        <w:rPr>
          <w:rFonts w:ascii="Tahoma" w:hAnsi="Tahoma" w:cs="Tahoma"/>
          <w:iCs/>
        </w:rPr>
        <w:t xml:space="preserve"> </w:t>
      </w:r>
      <w:r w:rsidRPr="00A679F4">
        <w:rPr>
          <w:rFonts w:ascii="Tahoma" w:hAnsi="Tahoma" w:cs="Tahoma"/>
          <w:i/>
          <w:iCs/>
          <w:sz w:val="18"/>
        </w:rPr>
        <w:t>(v</w:t>
      </w:r>
      <w:r w:rsidR="005E5050">
        <w:rPr>
          <w:rFonts w:ascii="Tahoma" w:hAnsi="Tahoma" w:cs="Tahoma"/>
          <w:i/>
          <w:iCs/>
          <w:sz w:val="18"/>
        </w:rPr>
        <w:t xml:space="preserve"> </w:t>
      </w:r>
      <w:r w:rsidRPr="00A679F4">
        <w:rPr>
          <w:rFonts w:ascii="Tahoma" w:hAnsi="Tahoma" w:cs="Tahoma"/>
          <w:i/>
          <w:iCs/>
          <w:sz w:val="18"/>
        </w:rPr>
        <w:t>kolikor</w:t>
      </w:r>
      <w:r w:rsidR="005E5050">
        <w:rPr>
          <w:rFonts w:ascii="Tahoma" w:hAnsi="Tahoma" w:cs="Tahoma"/>
          <w:i/>
          <w:iCs/>
          <w:sz w:val="18"/>
        </w:rPr>
        <w:t xml:space="preserve"> </w:t>
      </w:r>
      <w:r w:rsidRPr="00A679F4">
        <w:rPr>
          <w:rFonts w:ascii="Tahoma" w:hAnsi="Tahoma" w:cs="Tahoma"/>
          <w:i/>
          <w:iCs/>
          <w:sz w:val="18"/>
        </w:rPr>
        <w:t>bo</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iCs/>
          <w:sz w:val="18"/>
        </w:rPr>
        <w:t xml:space="preserve"> </w:t>
      </w:r>
      <w:r w:rsidRPr="00A679F4">
        <w:rPr>
          <w:rFonts w:ascii="Tahoma" w:hAnsi="Tahoma" w:cs="Tahoma"/>
          <w:i/>
          <w:iCs/>
          <w:sz w:val="18"/>
        </w:rPr>
        <w:t>uporabil</w:t>
      </w:r>
      <w:r w:rsidR="005E5050">
        <w:rPr>
          <w:rFonts w:ascii="Tahoma" w:hAnsi="Tahoma" w:cs="Tahoma"/>
          <w:i/>
          <w:iCs/>
          <w:sz w:val="18"/>
        </w:rPr>
        <w:t xml:space="preserve"> </w:t>
      </w:r>
      <w:r w:rsidRPr="00A679F4">
        <w:rPr>
          <w:rFonts w:ascii="Tahoma" w:hAnsi="Tahoma" w:cs="Tahoma"/>
          <w:i/>
          <w:iCs/>
          <w:sz w:val="18"/>
        </w:rPr>
        <w:t>zmogljivosti</w:t>
      </w:r>
      <w:r w:rsidR="005E5050">
        <w:rPr>
          <w:rFonts w:ascii="Tahoma" w:hAnsi="Tahoma" w:cs="Tahoma"/>
          <w:i/>
          <w:iCs/>
          <w:sz w:val="18"/>
        </w:rPr>
        <w:t xml:space="preserve"> </w:t>
      </w:r>
      <w:r w:rsidRPr="00A679F4">
        <w:rPr>
          <w:rFonts w:ascii="Tahoma" w:hAnsi="Tahoma" w:cs="Tahoma"/>
          <w:i/>
          <w:iCs/>
          <w:sz w:val="18"/>
        </w:rPr>
        <w:t>drugih</w:t>
      </w:r>
      <w:r w:rsidR="005E5050">
        <w:rPr>
          <w:rFonts w:ascii="Tahoma" w:hAnsi="Tahoma" w:cs="Tahoma"/>
          <w:i/>
          <w:iCs/>
          <w:sz w:val="18"/>
        </w:rPr>
        <w:t xml:space="preserve"> </w:t>
      </w:r>
      <w:r w:rsidRPr="00A679F4">
        <w:rPr>
          <w:rFonts w:ascii="Tahoma" w:hAnsi="Tahoma" w:cs="Tahoma"/>
          <w:i/>
          <w:iCs/>
          <w:sz w:val="18"/>
        </w:rPr>
        <w:t>subjektov</w:t>
      </w:r>
      <w:r w:rsidR="005E5050">
        <w:rPr>
          <w:rFonts w:ascii="Tahoma" w:hAnsi="Tahoma" w:cs="Tahoma"/>
          <w:i/>
          <w:iCs/>
          <w:sz w:val="18"/>
        </w:rPr>
        <w:t xml:space="preserve"> </w:t>
      </w:r>
      <w:r w:rsidRPr="00A679F4">
        <w:rPr>
          <w:rFonts w:ascii="Tahoma" w:hAnsi="Tahoma" w:cs="Tahoma"/>
          <w:i/>
          <w:iCs/>
          <w:sz w:val="18"/>
        </w:rPr>
        <w:t>za</w:t>
      </w:r>
      <w:r w:rsidR="005E5050">
        <w:rPr>
          <w:rFonts w:ascii="Tahoma" w:hAnsi="Tahoma" w:cs="Tahoma"/>
          <w:i/>
          <w:iCs/>
          <w:sz w:val="18"/>
        </w:rPr>
        <w:t xml:space="preserve"> </w:t>
      </w:r>
      <w:r w:rsidRPr="00A679F4">
        <w:rPr>
          <w:rFonts w:ascii="Tahoma" w:hAnsi="Tahoma" w:cs="Tahoma"/>
          <w:i/>
          <w:iCs/>
          <w:sz w:val="18"/>
        </w:rPr>
        <w:t>izvedbo</w:t>
      </w:r>
      <w:r w:rsidR="005E5050">
        <w:rPr>
          <w:rFonts w:ascii="Tahoma" w:hAnsi="Tahoma" w:cs="Tahoma"/>
          <w:i/>
          <w:iCs/>
          <w:sz w:val="18"/>
        </w:rPr>
        <w:t xml:space="preserve"> </w:t>
      </w:r>
      <w:r w:rsidRPr="00A679F4">
        <w:rPr>
          <w:rFonts w:ascii="Tahoma" w:hAnsi="Tahoma" w:cs="Tahoma"/>
          <w:i/>
          <w:iCs/>
          <w:sz w:val="18"/>
        </w:rPr>
        <w:t>javnega</w:t>
      </w:r>
      <w:r w:rsidR="005E5050">
        <w:rPr>
          <w:rFonts w:ascii="Tahoma" w:hAnsi="Tahoma" w:cs="Tahoma"/>
          <w:i/>
          <w:iCs/>
          <w:sz w:val="18"/>
        </w:rPr>
        <w:t xml:space="preserve"> </w:t>
      </w:r>
      <w:r w:rsidRPr="00A679F4">
        <w:rPr>
          <w:rFonts w:ascii="Tahoma" w:hAnsi="Tahoma" w:cs="Tahoma"/>
          <w:i/>
          <w:iCs/>
          <w:sz w:val="18"/>
        </w:rPr>
        <w:t>naročila)</w:t>
      </w:r>
      <w:r w:rsidRPr="00A679F4">
        <w:rPr>
          <w:rFonts w:ascii="Tahoma" w:hAnsi="Tahoma" w:cs="Tahoma"/>
          <w:iCs/>
        </w:rPr>
        <w: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izpolnjene</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obrazce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vsakega</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sodelujočih)</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.pdf</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.xml</w:t>
      </w:r>
      <w:r w:rsidR="005E5050">
        <w:rPr>
          <w:rFonts w:ascii="Tahoma" w:hAnsi="Tahoma" w:cs="Tahoma"/>
        </w:rPr>
        <w:t xml:space="preserve"> </w:t>
      </w:r>
      <w:r w:rsidRPr="00A679F4">
        <w:rPr>
          <w:rFonts w:ascii="Tahoma" w:hAnsi="Tahoma" w:cs="Tahoma"/>
        </w:rPr>
        <w:t>formatu</w:t>
      </w:r>
      <w:r w:rsidR="005E5050">
        <w:rPr>
          <w:rFonts w:ascii="Tahoma" w:hAnsi="Tahoma" w:cs="Tahoma"/>
        </w:rPr>
        <w:t xml:space="preserve"> </w:t>
      </w:r>
      <w:r w:rsidRPr="00A679F4">
        <w:rPr>
          <w:rFonts w:ascii="Tahoma" w:hAnsi="Tahoma" w:cs="Tahoma"/>
        </w:rPr>
        <w:t>(elektronsko</w:t>
      </w:r>
      <w:r w:rsidR="005E5050">
        <w:rPr>
          <w:rFonts w:ascii="Tahoma" w:hAnsi="Tahoma" w:cs="Tahoma"/>
        </w:rPr>
        <w:t xml:space="preserve"> </w:t>
      </w:r>
      <w:r w:rsidRPr="00A679F4">
        <w:rPr>
          <w:rFonts w:ascii="Tahoma" w:hAnsi="Tahoma" w:cs="Tahoma"/>
        </w:rPr>
        <w:t>podpisan)</w:t>
      </w:r>
      <w:r w:rsidR="005E5050">
        <w:rPr>
          <w:rFonts w:ascii="Tahoma" w:hAnsi="Tahoma" w:cs="Tahoma"/>
        </w:rPr>
        <w:t xml:space="preserve"> </w:t>
      </w:r>
      <w:r w:rsidRPr="00A679F4">
        <w:rPr>
          <w:rFonts w:ascii="Tahoma" w:hAnsi="Tahoma" w:cs="Tahoma"/>
        </w:rPr>
        <w:t>naložiti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b/>
          <w:sz w:val="18"/>
        </w:rPr>
        <w:t>v</w:t>
      </w:r>
      <w:r w:rsidR="005E5050">
        <w:rPr>
          <w:rFonts w:ascii="Tahoma" w:hAnsi="Tahoma" w:cs="Tahoma"/>
          <w:b/>
          <w:sz w:val="18"/>
        </w:rPr>
        <w:t xml:space="preserve"> </w:t>
      </w:r>
      <w:r w:rsidRPr="00A679F4">
        <w:rPr>
          <w:rFonts w:ascii="Tahoma" w:hAnsi="Tahoma" w:cs="Tahoma"/>
          <w:b/>
          <w:sz w:val="18"/>
        </w:rPr>
        <w:t>Razdelek</w:t>
      </w:r>
      <w:r w:rsidR="005E5050">
        <w:rPr>
          <w:rFonts w:ascii="Tahoma" w:hAnsi="Tahoma" w:cs="Tahoma"/>
          <w:b/>
          <w:sz w:val="18"/>
        </w:rPr>
        <w:t xml:space="preserve"> </w:t>
      </w:r>
      <w:r w:rsidRPr="00A679F4">
        <w:rPr>
          <w:rFonts w:ascii="Tahoma" w:hAnsi="Tahoma" w:cs="Tahoma"/>
          <w:b/>
          <w:sz w:val="18"/>
        </w:rPr>
        <w:t>»SODELUJOČI«,</w:t>
      </w:r>
      <w:r w:rsidR="005E5050">
        <w:rPr>
          <w:rFonts w:ascii="Tahoma" w:hAnsi="Tahoma" w:cs="Tahoma"/>
          <w:b/>
          <w:sz w:val="18"/>
        </w:rPr>
        <w:t xml:space="preserve"> </w:t>
      </w:r>
      <w:r w:rsidRPr="00A679F4">
        <w:rPr>
          <w:rFonts w:ascii="Tahoma" w:hAnsi="Tahoma" w:cs="Tahoma"/>
          <w:b/>
          <w:sz w:val="18"/>
        </w:rPr>
        <w:t>del</w:t>
      </w:r>
      <w:r w:rsidR="005E5050">
        <w:rPr>
          <w:rFonts w:ascii="Tahoma" w:hAnsi="Tahoma" w:cs="Tahoma"/>
          <w:b/>
          <w:sz w:val="18"/>
        </w:rPr>
        <w:t xml:space="preserve"> </w:t>
      </w:r>
      <w:r w:rsidRPr="00A679F4">
        <w:rPr>
          <w:rFonts w:ascii="Tahoma" w:hAnsi="Tahoma" w:cs="Tahoma"/>
          <w:b/>
          <w:sz w:val="18"/>
        </w:rPr>
        <w:t>»ESPD</w:t>
      </w:r>
      <w:r w:rsidR="005E5050">
        <w:rPr>
          <w:rFonts w:ascii="Tahoma" w:hAnsi="Tahoma" w:cs="Tahoma"/>
          <w:b/>
          <w:sz w:val="18"/>
        </w:rPr>
        <w:t xml:space="preserve"> </w:t>
      </w:r>
      <w:r w:rsidRPr="00A679F4">
        <w:rPr>
          <w:rFonts w:ascii="Tahoma" w:hAnsi="Tahoma" w:cs="Tahoma"/>
          <w:b/>
          <w:sz w:val="18"/>
        </w:rPr>
        <w:t>–</w:t>
      </w:r>
      <w:r w:rsidR="005E5050">
        <w:rPr>
          <w:rFonts w:ascii="Tahoma" w:hAnsi="Tahoma" w:cs="Tahoma"/>
          <w:b/>
          <w:sz w:val="18"/>
        </w:rPr>
        <w:t xml:space="preserve"> </w:t>
      </w:r>
      <w:r w:rsidRPr="00A679F4">
        <w:rPr>
          <w:rFonts w:ascii="Tahoma" w:hAnsi="Tahoma" w:cs="Tahoma"/>
          <w:b/>
          <w:sz w:val="18"/>
        </w:rPr>
        <w:t>ostali</w:t>
      </w:r>
      <w:r w:rsidR="005E5050">
        <w:rPr>
          <w:rFonts w:ascii="Tahoma" w:hAnsi="Tahoma" w:cs="Tahoma"/>
          <w:b/>
          <w:sz w:val="18"/>
        </w:rPr>
        <w:t xml:space="preserve"> </w:t>
      </w:r>
      <w:r w:rsidRPr="00A679F4">
        <w:rPr>
          <w:rFonts w:ascii="Tahoma" w:hAnsi="Tahoma" w:cs="Tahoma"/>
          <w:b/>
          <w:sz w:val="18"/>
        </w:rPr>
        <w:t>sodelujoči«</w:t>
      </w:r>
      <w:r w:rsidRPr="00A679F4">
        <w:rPr>
          <w:rFonts w:ascii="Tahoma" w:hAnsi="Tahoma" w:cs="Tahoma"/>
          <w:sz w:val="18"/>
        </w:rPr>
        <w:t>.</w:t>
      </w:r>
    </w:p>
    <w:p w14:paraId="57B18B29" w14:textId="77777777" w:rsidR="007652E3" w:rsidRPr="00A679F4" w:rsidRDefault="007652E3" w:rsidP="004227B8">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AA0454" w:rsidRPr="00A679F4" w14:paraId="3D74D994" w14:textId="77777777" w:rsidTr="00714FBE">
        <w:trPr>
          <w:trHeight w:val="251"/>
        </w:trPr>
        <w:tc>
          <w:tcPr>
            <w:tcW w:w="8292" w:type="dxa"/>
            <w:tcBorders>
              <w:top w:val="single" w:sz="4" w:space="0" w:color="auto"/>
              <w:left w:val="single" w:sz="4" w:space="0" w:color="auto"/>
              <w:bottom w:val="single" w:sz="4" w:space="0" w:color="auto"/>
              <w:right w:val="single" w:sz="4" w:space="0" w:color="808080"/>
            </w:tcBorders>
          </w:tcPr>
          <w:p w14:paraId="0CEC1558" w14:textId="3CFB860A" w:rsidR="00AA0454" w:rsidRPr="00A679F4" w:rsidRDefault="00AA0454" w:rsidP="004227B8">
            <w:pPr>
              <w:keepNext/>
              <w:keepLines/>
              <w:ind w:right="-284"/>
              <w:jc w:val="both"/>
              <w:rPr>
                <w:rFonts w:ascii="Tahoma" w:hAnsi="Tahoma" w:cs="Tahoma"/>
              </w:rPr>
            </w:pPr>
            <w:r w:rsidRPr="00A679F4">
              <w:rPr>
                <w:rFonts w:ascii="Tahoma" w:hAnsi="Tahoma" w:cs="Tahoma"/>
              </w:rPr>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PONUDNIK/PARTNER</w:t>
            </w:r>
            <w:r w:rsidR="005E5050">
              <w:rPr>
                <w:rFonts w:ascii="Tahoma" w:hAnsi="Tahoma" w:cs="Tahoma"/>
              </w:rPr>
              <w:t xml:space="preserve"> </w:t>
            </w:r>
          </w:p>
        </w:tc>
        <w:tc>
          <w:tcPr>
            <w:tcW w:w="877" w:type="dxa"/>
            <w:tcBorders>
              <w:top w:val="single" w:sz="4" w:space="0" w:color="auto"/>
              <w:left w:val="single" w:sz="4" w:space="0" w:color="808080"/>
              <w:bottom w:val="single" w:sz="4" w:space="0" w:color="auto"/>
              <w:right w:val="nil"/>
            </w:tcBorders>
            <w:hideMark/>
          </w:tcPr>
          <w:p w14:paraId="57FB9155" w14:textId="1D65D090" w:rsidR="00AA0454" w:rsidRPr="00A679F4" w:rsidRDefault="00AA0454" w:rsidP="004227B8">
            <w:pPr>
              <w:keepNext/>
              <w:keepLines/>
              <w:jc w:val="both"/>
              <w:rPr>
                <w:rFonts w:ascii="Tahoma" w:hAnsi="Tahoma" w:cs="Tahoma"/>
                <w:b/>
              </w:rPr>
            </w:pPr>
            <w:r w:rsidRPr="00A679F4">
              <w:rPr>
                <w:rFonts w:ascii="Tahoma" w:hAnsi="Tahoma" w:cs="Tahoma"/>
                <w:b/>
                <w:i/>
              </w:rPr>
              <w:t>Priloga</w:t>
            </w:r>
            <w:r w:rsidR="005E5050">
              <w:rPr>
                <w:rFonts w:ascii="Tahoma" w:hAnsi="Tahoma" w:cs="Tahoma"/>
                <w:b/>
                <w:i/>
              </w:rPr>
              <w:t xml:space="preserve"> </w:t>
            </w:r>
          </w:p>
        </w:tc>
        <w:tc>
          <w:tcPr>
            <w:tcW w:w="551" w:type="dxa"/>
            <w:tcBorders>
              <w:top w:val="single" w:sz="4" w:space="0" w:color="auto"/>
              <w:left w:val="nil"/>
              <w:bottom w:val="single" w:sz="4" w:space="0" w:color="auto"/>
              <w:right w:val="single" w:sz="4" w:space="0" w:color="auto"/>
            </w:tcBorders>
            <w:hideMark/>
          </w:tcPr>
          <w:p w14:paraId="690344D7" w14:textId="77777777" w:rsidR="00AA0454" w:rsidRPr="00A679F4" w:rsidRDefault="00AA0454" w:rsidP="004227B8">
            <w:pPr>
              <w:keepNext/>
              <w:keepLines/>
              <w:jc w:val="both"/>
              <w:rPr>
                <w:rFonts w:ascii="Tahoma" w:hAnsi="Tahoma" w:cs="Tahoma"/>
                <w:b/>
                <w:i/>
              </w:rPr>
            </w:pPr>
            <w:r w:rsidRPr="00A679F4">
              <w:rPr>
                <w:rFonts w:ascii="Tahoma" w:hAnsi="Tahoma" w:cs="Tahoma"/>
                <w:b/>
                <w:i/>
              </w:rPr>
              <w:t>3/1</w:t>
            </w:r>
          </w:p>
        </w:tc>
      </w:tr>
    </w:tbl>
    <w:p w14:paraId="1246013D" w14:textId="67E55EF7" w:rsidR="00D03459" w:rsidRPr="00A679F4" w:rsidRDefault="00D03459" w:rsidP="004227B8">
      <w:pPr>
        <w:keepNext/>
        <w:keepLines/>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vsak</w:t>
      </w:r>
      <w:r w:rsidR="005E5050">
        <w:rPr>
          <w:rFonts w:ascii="Tahoma" w:hAnsi="Tahoma" w:cs="Tahoma"/>
        </w:rPr>
        <w:t xml:space="preserve"> </w:t>
      </w:r>
      <w:r w:rsidRPr="00A679F4">
        <w:rPr>
          <w:rFonts w:ascii="Tahoma" w:hAnsi="Tahoma" w:cs="Tahoma"/>
        </w:rPr>
        <w:t>posamezni</w:t>
      </w:r>
      <w:r w:rsidR="005E5050">
        <w:rPr>
          <w:rFonts w:ascii="Tahoma" w:hAnsi="Tahoma" w:cs="Tahoma"/>
        </w:rPr>
        <w:t xml:space="preserve"> </w:t>
      </w:r>
      <w:r w:rsidRPr="00A679F4">
        <w:rPr>
          <w:rFonts w:ascii="Tahoma" w:hAnsi="Tahoma" w:cs="Tahoma"/>
        </w:rPr>
        <w:t>član/partner</w:t>
      </w:r>
      <w:r w:rsidR="005E5050">
        <w:rPr>
          <w:rFonts w:ascii="Tahoma" w:hAnsi="Tahoma" w:cs="Tahoma"/>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primeru</w:t>
      </w:r>
      <w:r w:rsidR="005E5050">
        <w:rPr>
          <w:rFonts w:ascii="Tahoma" w:hAnsi="Tahoma" w:cs="Tahoma"/>
        </w:rPr>
        <w:t xml:space="preserve"> </w:t>
      </w:r>
      <w:r w:rsidRPr="00A679F4">
        <w:rPr>
          <w:rFonts w:ascii="Tahoma" w:hAnsi="Tahoma" w:cs="Tahoma"/>
        </w:rPr>
        <w:t>skupne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009F35CA">
        <w:rPr>
          <w:rFonts w:ascii="Tahoma" w:hAnsi="Tahoma" w:cs="Tahoma"/>
        </w:rPr>
        <w:t>prilogo</w:t>
      </w:r>
      <w:r w:rsidR="005E5050">
        <w:rPr>
          <w:rFonts w:ascii="Tahoma" w:hAnsi="Tahoma" w:cs="Tahoma"/>
        </w:rPr>
        <w:t xml:space="preserve"> </w:t>
      </w:r>
      <w:r w:rsidR="009F35CA">
        <w:rPr>
          <w:rFonts w:ascii="Tahoma" w:hAnsi="Tahoma" w:cs="Tahoma"/>
        </w:rPr>
        <w:t>izpolnijo</w:t>
      </w:r>
      <w:r w:rsidR="005E5050">
        <w:rPr>
          <w:rFonts w:ascii="Tahoma" w:hAnsi="Tahoma" w:cs="Tahoma"/>
        </w:rPr>
        <w:t xml:space="preserve"> </w:t>
      </w:r>
      <w:r w:rsidR="009F35CA" w:rsidRPr="00A679F4">
        <w:rPr>
          <w:rFonts w:ascii="Tahoma" w:hAnsi="Tahoma" w:cs="Tahoma"/>
        </w:rPr>
        <w:t>in</w:t>
      </w:r>
      <w:r w:rsidR="005E5050">
        <w:rPr>
          <w:rFonts w:ascii="Tahoma" w:hAnsi="Tahoma" w:cs="Tahoma"/>
        </w:rPr>
        <w:t xml:space="preserve"> </w:t>
      </w:r>
      <w:r w:rsidR="009F35CA" w:rsidRPr="00A679F4">
        <w:rPr>
          <w:rFonts w:ascii="Tahoma" w:hAnsi="Tahoma" w:cs="Tahoma"/>
        </w:rPr>
        <w:t>podpi</w:t>
      </w:r>
      <w:r w:rsidR="009F35CA">
        <w:rPr>
          <w:rFonts w:ascii="Tahoma" w:hAnsi="Tahoma" w:cs="Tahoma"/>
        </w:rPr>
        <w:t>šejo</w:t>
      </w:r>
      <w:r w:rsidR="009F35CA" w:rsidRPr="00A679F4">
        <w:rPr>
          <w:rFonts w:ascii="Tahoma" w:hAnsi="Tahoma" w:cs="Tahoma"/>
        </w:rPr>
        <w:t>,</w:t>
      </w:r>
      <w:r w:rsidR="005E5050">
        <w:rPr>
          <w:rFonts w:ascii="Tahoma" w:hAnsi="Tahoma" w:cs="Tahoma"/>
        </w:rPr>
        <w:t xml:space="preserve"> </w:t>
      </w:r>
      <w:r w:rsidR="009F35CA" w:rsidRPr="00A679F4">
        <w:rPr>
          <w:rFonts w:ascii="Tahoma" w:hAnsi="Tahoma" w:cs="Tahoma"/>
        </w:rPr>
        <w:t>ter</w:t>
      </w:r>
      <w:r w:rsidR="005E5050">
        <w:rPr>
          <w:rFonts w:ascii="Tahoma" w:hAnsi="Tahoma" w:cs="Tahoma"/>
        </w:rPr>
        <w:t xml:space="preserve"> </w:t>
      </w:r>
      <w:r w:rsidR="009F35CA">
        <w:rPr>
          <w:rFonts w:ascii="Tahoma" w:hAnsi="Tahoma" w:cs="Tahoma"/>
        </w:rPr>
        <w:t>naložijo</w:t>
      </w:r>
      <w:r w:rsidR="005E5050">
        <w:rPr>
          <w:rFonts w:ascii="Tahoma" w:hAnsi="Tahoma" w:cs="Tahoma"/>
        </w:rPr>
        <w:t xml:space="preserve"> </w:t>
      </w:r>
      <w:r w:rsidR="009F35CA">
        <w:rPr>
          <w:rFonts w:ascii="Tahoma" w:hAnsi="Tahoma" w:cs="Tahoma"/>
          <w:u w:val="single"/>
        </w:rPr>
        <w:t>v</w:t>
      </w:r>
      <w:r w:rsidR="005E5050">
        <w:rPr>
          <w:rFonts w:ascii="Tahoma" w:hAnsi="Tahoma" w:cs="Tahoma"/>
          <w:u w:val="single"/>
        </w:rPr>
        <w:t xml:space="preserve"> </w:t>
      </w:r>
      <w:r w:rsidR="009F35CA">
        <w:rPr>
          <w:rFonts w:ascii="Tahoma" w:hAnsi="Tahoma" w:cs="Tahoma"/>
          <w:u w:val="single"/>
        </w:rPr>
        <w:t>pdf.</w:t>
      </w:r>
      <w:r w:rsidR="005E5050">
        <w:rPr>
          <w:rFonts w:ascii="Tahoma" w:hAnsi="Tahoma" w:cs="Tahoma"/>
          <w:u w:val="single"/>
        </w:rPr>
        <w:t xml:space="preserve"> </w:t>
      </w:r>
      <w:r w:rsidR="009F35CA">
        <w:rPr>
          <w:rFonts w:ascii="Tahoma" w:hAnsi="Tahoma" w:cs="Tahoma"/>
          <w:u w:val="single"/>
        </w:rPr>
        <w:t>formatu</w:t>
      </w:r>
      <w:r w:rsidR="005E5050">
        <w:rPr>
          <w:rFonts w:ascii="Tahoma" w:hAnsi="Tahoma" w:cs="Tahoma"/>
        </w:rPr>
        <w:t xml:space="preserve"> </w:t>
      </w:r>
      <w:r w:rsidR="009F35CA" w:rsidRPr="00A679F4">
        <w:rPr>
          <w:rFonts w:ascii="Tahoma" w:hAnsi="Tahoma" w:cs="Tahoma"/>
        </w:rPr>
        <w:t>v</w:t>
      </w:r>
      <w:r w:rsidR="005E5050">
        <w:rPr>
          <w:rFonts w:ascii="Tahoma" w:hAnsi="Tahoma" w:cs="Tahoma"/>
        </w:rPr>
        <w:t xml:space="preserve"> </w:t>
      </w:r>
      <w:r w:rsidRPr="00A679F4">
        <w:rPr>
          <w:rFonts w:ascii="Tahoma" w:hAnsi="Tahoma" w:cs="Tahoma"/>
          <w:b/>
          <w:sz w:val="18"/>
        </w:rPr>
        <w:t>Razdelek</w:t>
      </w:r>
      <w:r w:rsidR="005E5050">
        <w:rPr>
          <w:rFonts w:ascii="Tahoma" w:hAnsi="Tahoma" w:cs="Tahoma"/>
          <w:b/>
          <w:sz w:val="18"/>
        </w:rPr>
        <w:t xml:space="preserve"> </w:t>
      </w:r>
      <w:r w:rsidRPr="00A679F4">
        <w:rPr>
          <w:rFonts w:ascii="Tahoma" w:hAnsi="Tahoma" w:cs="Tahoma"/>
          <w:b/>
          <w:sz w:val="18"/>
        </w:rPr>
        <w:t>»DOKUMENTI«,</w:t>
      </w:r>
      <w:r w:rsidR="005E5050">
        <w:rPr>
          <w:rFonts w:ascii="Tahoma" w:hAnsi="Tahoma" w:cs="Tahoma"/>
          <w:b/>
          <w:sz w:val="18"/>
        </w:rPr>
        <w:t xml:space="preserve"> </w:t>
      </w:r>
      <w:r w:rsidRPr="00A679F4">
        <w:rPr>
          <w:rFonts w:ascii="Tahoma" w:hAnsi="Tahoma" w:cs="Tahoma"/>
          <w:b/>
          <w:sz w:val="18"/>
        </w:rPr>
        <w:t>del</w:t>
      </w:r>
      <w:r w:rsidR="005E5050">
        <w:rPr>
          <w:rFonts w:ascii="Tahoma" w:hAnsi="Tahoma" w:cs="Tahoma"/>
          <w:b/>
          <w:sz w:val="18"/>
        </w:rPr>
        <w:t xml:space="preserve"> </w:t>
      </w:r>
      <w:r w:rsidRPr="00A679F4">
        <w:rPr>
          <w:rFonts w:ascii="Tahoma" w:hAnsi="Tahoma" w:cs="Tahoma"/>
          <w:b/>
          <w:sz w:val="18"/>
        </w:rPr>
        <w:t>»Ostale</w:t>
      </w:r>
      <w:r w:rsidR="005E5050">
        <w:rPr>
          <w:rFonts w:ascii="Tahoma" w:hAnsi="Tahoma" w:cs="Tahoma"/>
          <w:b/>
          <w:sz w:val="18"/>
        </w:rPr>
        <w:t xml:space="preserve"> </w:t>
      </w:r>
      <w:r w:rsidRPr="00A679F4">
        <w:rPr>
          <w:rFonts w:ascii="Tahoma" w:hAnsi="Tahoma" w:cs="Tahoma"/>
          <w:b/>
          <w:sz w:val="18"/>
        </w:rPr>
        <w:t>priloge«</w:t>
      </w:r>
      <w:r w:rsidRPr="00A679F4">
        <w:rPr>
          <w:rFonts w:ascii="Tahoma" w:hAnsi="Tahoma" w:cs="Tahoma"/>
        </w:rPr>
        <w:t>.</w:t>
      </w:r>
      <w:r w:rsidR="005E5050">
        <w:rPr>
          <w:rFonts w:ascii="Tahoma" w:hAnsi="Tahoma" w:cs="Tahoma"/>
          <w:sz w:val="22"/>
        </w:rPr>
        <w:t xml:space="preserve"> </w:t>
      </w:r>
    </w:p>
    <w:p w14:paraId="22AA3E74" w14:textId="77777777" w:rsidR="00D03459" w:rsidRPr="00A679F4" w:rsidRDefault="00D03459" w:rsidP="004227B8">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AA0454" w:rsidRPr="00A679F4" w14:paraId="29B4A0A7" w14:textId="77777777" w:rsidTr="00084767">
        <w:tc>
          <w:tcPr>
            <w:tcW w:w="8292" w:type="dxa"/>
            <w:tcBorders>
              <w:top w:val="single" w:sz="4" w:space="0" w:color="auto"/>
              <w:left w:val="single" w:sz="4" w:space="0" w:color="auto"/>
              <w:bottom w:val="single" w:sz="4" w:space="0" w:color="auto"/>
              <w:right w:val="single" w:sz="4" w:space="0" w:color="808080"/>
            </w:tcBorders>
          </w:tcPr>
          <w:p w14:paraId="18F96789" w14:textId="2669402A" w:rsidR="00AA0454" w:rsidRPr="00A679F4" w:rsidRDefault="00AA0454" w:rsidP="004227B8">
            <w:pPr>
              <w:keepNext/>
              <w:keepLines/>
              <w:jc w:val="both"/>
              <w:rPr>
                <w:rFonts w:ascii="Tahoma" w:hAnsi="Tahoma" w:cs="Tahoma"/>
              </w:rPr>
            </w:pPr>
            <w:r w:rsidRPr="00A679F4">
              <w:rPr>
                <w:rFonts w:ascii="Tahoma" w:hAnsi="Tahoma" w:cs="Tahoma"/>
              </w:rPr>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PODIZVAJALEC/SUBJEKT,</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w:t>
            </w:r>
            <w:r w:rsidR="005E5050">
              <w:rPr>
                <w:rFonts w:ascii="Tahoma" w:hAnsi="Tahoma" w:cs="Tahoma"/>
              </w:rPr>
              <w:t xml:space="preserve"> </w:t>
            </w:r>
            <w:r w:rsidRPr="00A679F4">
              <w:rPr>
                <w:rFonts w:ascii="Tahoma" w:hAnsi="Tahoma" w:cs="Tahoma"/>
              </w:rPr>
              <w:t>UPORABLJA</w:t>
            </w:r>
            <w:r w:rsidR="005E5050">
              <w:rPr>
                <w:rFonts w:ascii="Tahoma" w:hAnsi="Tahoma" w:cs="Tahoma"/>
              </w:rPr>
              <w:t xml:space="preserve"> </w:t>
            </w:r>
            <w:r w:rsidRPr="00A679F4">
              <w:rPr>
                <w:rFonts w:ascii="Tahoma" w:hAnsi="Tahoma" w:cs="Tahoma"/>
              </w:rPr>
              <w:t>PONUDNIK</w:t>
            </w:r>
          </w:p>
        </w:tc>
        <w:tc>
          <w:tcPr>
            <w:tcW w:w="877" w:type="dxa"/>
            <w:tcBorders>
              <w:top w:val="single" w:sz="4" w:space="0" w:color="auto"/>
              <w:left w:val="single" w:sz="4" w:space="0" w:color="808080"/>
              <w:bottom w:val="single" w:sz="4" w:space="0" w:color="auto"/>
              <w:right w:val="nil"/>
            </w:tcBorders>
            <w:hideMark/>
          </w:tcPr>
          <w:p w14:paraId="3305A559" w14:textId="652CC457" w:rsidR="00AA0454" w:rsidRPr="00A679F4" w:rsidRDefault="00AA0454" w:rsidP="004227B8">
            <w:pPr>
              <w:keepNext/>
              <w:keepLines/>
              <w:jc w:val="both"/>
              <w:rPr>
                <w:rFonts w:ascii="Tahoma" w:hAnsi="Tahoma" w:cs="Tahoma"/>
                <w:b/>
              </w:rPr>
            </w:pPr>
            <w:r w:rsidRPr="00A679F4">
              <w:rPr>
                <w:rFonts w:ascii="Tahoma" w:hAnsi="Tahoma" w:cs="Tahoma"/>
                <w:b/>
                <w:i/>
              </w:rPr>
              <w:t>Priloga</w:t>
            </w:r>
            <w:r w:rsidR="005E5050">
              <w:rPr>
                <w:rFonts w:ascii="Tahoma" w:hAnsi="Tahoma" w:cs="Tahoma"/>
                <w:b/>
                <w:i/>
              </w:rPr>
              <w:t xml:space="preserve"> </w:t>
            </w:r>
          </w:p>
        </w:tc>
        <w:tc>
          <w:tcPr>
            <w:tcW w:w="551" w:type="dxa"/>
            <w:tcBorders>
              <w:top w:val="single" w:sz="4" w:space="0" w:color="auto"/>
              <w:left w:val="nil"/>
              <w:bottom w:val="single" w:sz="4" w:space="0" w:color="auto"/>
              <w:right w:val="single" w:sz="4" w:space="0" w:color="auto"/>
            </w:tcBorders>
            <w:hideMark/>
          </w:tcPr>
          <w:p w14:paraId="7AA5121B" w14:textId="77777777" w:rsidR="00AA0454" w:rsidRPr="00A679F4" w:rsidRDefault="00AA0454" w:rsidP="004227B8">
            <w:pPr>
              <w:keepNext/>
              <w:keepLines/>
              <w:jc w:val="both"/>
              <w:rPr>
                <w:rFonts w:ascii="Tahoma" w:hAnsi="Tahoma" w:cs="Tahoma"/>
                <w:b/>
                <w:i/>
              </w:rPr>
            </w:pPr>
            <w:r w:rsidRPr="00A679F4">
              <w:rPr>
                <w:rFonts w:ascii="Tahoma" w:hAnsi="Tahoma" w:cs="Tahoma"/>
                <w:b/>
                <w:i/>
              </w:rPr>
              <w:t>3/2</w:t>
            </w:r>
          </w:p>
        </w:tc>
      </w:tr>
    </w:tbl>
    <w:p w14:paraId="0DAD2894" w14:textId="1251B087" w:rsidR="00D03459" w:rsidRPr="00A679F4" w:rsidRDefault="00D03459" w:rsidP="004227B8">
      <w:pPr>
        <w:keepNext/>
        <w:keepLines/>
        <w:jc w:val="both"/>
        <w:rPr>
          <w:rFonts w:ascii="Tahoma" w:hAnsi="Tahoma" w:cs="Tahoma"/>
          <w:sz w:val="22"/>
        </w:rPr>
      </w:pPr>
      <w:r w:rsidRPr="00A679F4">
        <w:rPr>
          <w:rFonts w:ascii="Tahoma" w:hAnsi="Tahoma" w:cs="Tahoma"/>
        </w:rPr>
        <w:t>Vsi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podizvajalci</w:t>
      </w:r>
      <w:r w:rsidR="005E5050">
        <w:rPr>
          <w:rFonts w:ascii="Tahoma" w:hAnsi="Tahoma" w:cs="Tahoma"/>
          <w:iCs/>
          <w:sz w:val="18"/>
          <w:szCs w:val="22"/>
        </w:rPr>
        <w:t xml:space="preserve"> </w:t>
      </w:r>
      <w:r w:rsidRPr="00A679F4">
        <w:rPr>
          <w:rFonts w:ascii="Tahoma" w:hAnsi="Tahoma" w:cs="Tahoma"/>
          <w:iCs/>
          <w:sz w:val="18"/>
          <w:szCs w:val="22"/>
        </w:rPr>
        <w:t>(</w:t>
      </w:r>
      <w:r w:rsidRPr="00A679F4">
        <w:rPr>
          <w:rFonts w:ascii="Tahoma" w:hAnsi="Tahoma" w:cs="Tahoma"/>
          <w:iCs/>
        </w:rPr>
        <w:t>če</w:t>
      </w:r>
      <w:r w:rsidR="005E5050">
        <w:rPr>
          <w:rFonts w:ascii="Tahoma" w:hAnsi="Tahoma" w:cs="Tahoma"/>
          <w:iCs/>
        </w:rPr>
        <w:t xml:space="preserve"> </w:t>
      </w:r>
      <w:r w:rsidRPr="00A679F4">
        <w:rPr>
          <w:rFonts w:ascii="Tahoma" w:hAnsi="Tahoma" w:cs="Tahoma"/>
          <w:iCs/>
        </w:rPr>
        <w:t>ponudnik</w:t>
      </w:r>
      <w:r w:rsidR="005E5050">
        <w:rPr>
          <w:rFonts w:ascii="Tahoma" w:hAnsi="Tahoma" w:cs="Tahoma"/>
          <w:iCs/>
        </w:rPr>
        <w:t xml:space="preserve"> </w:t>
      </w:r>
      <w:r w:rsidRPr="00A679F4">
        <w:rPr>
          <w:rFonts w:ascii="Tahoma" w:hAnsi="Tahoma" w:cs="Tahoma"/>
          <w:iCs/>
        </w:rPr>
        <w:t>izvaja</w:t>
      </w:r>
      <w:r w:rsidR="005E5050">
        <w:rPr>
          <w:rFonts w:ascii="Tahoma" w:hAnsi="Tahoma" w:cs="Tahoma"/>
          <w:iCs/>
        </w:rPr>
        <w:t xml:space="preserve"> </w:t>
      </w:r>
      <w:r w:rsidRPr="00A679F4">
        <w:rPr>
          <w:rFonts w:ascii="Tahoma" w:hAnsi="Tahoma" w:cs="Tahoma"/>
          <w:iCs/>
        </w:rPr>
        <w:t>javno</w:t>
      </w:r>
      <w:r w:rsidR="005E5050">
        <w:rPr>
          <w:rFonts w:ascii="Tahoma" w:hAnsi="Tahoma" w:cs="Tahoma"/>
          <w:iCs/>
        </w:rPr>
        <w:t xml:space="preserve"> </w:t>
      </w:r>
      <w:r w:rsidRPr="00A679F4">
        <w:rPr>
          <w:rFonts w:ascii="Tahoma" w:hAnsi="Tahoma" w:cs="Tahoma"/>
          <w:iCs/>
        </w:rPr>
        <w:t>naročilo</w:t>
      </w:r>
      <w:r w:rsidR="005E5050">
        <w:rPr>
          <w:rFonts w:ascii="Tahoma" w:hAnsi="Tahoma" w:cs="Tahoma"/>
          <w:iCs/>
        </w:rPr>
        <w:t xml:space="preserve"> </w:t>
      </w:r>
      <w:r w:rsidRPr="00A679F4">
        <w:rPr>
          <w:rFonts w:ascii="Tahoma" w:hAnsi="Tahoma" w:cs="Tahoma"/>
          <w:iCs/>
        </w:rPr>
        <w:t>s</w:t>
      </w:r>
      <w:r w:rsidR="005E5050">
        <w:rPr>
          <w:rFonts w:ascii="Tahoma" w:hAnsi="Tahoma" w:cs="Tahoma"/>
          <w:iCs/>
        </w:rPr>
        <w:t xml:space="preserve"> </w:t>
      </w:r>
      <w:r w:rsidRPr="00A679F4">
        <w:rPr>
          <w:rFonts w:ascii="Tahoma" w:hAnsi="Tahoma" w:cs="Tahoma"/>
          <w:iCs/>
        </w:rPr>
        <w:t>podizvajalci)</w:t>
      </w:r>
      <w:r w:rsidR="005E5050">
        <w:rPr>
          <w:rFonts w:ascii="Tahoma" w:hAnsi="Tahoma" w:cs="Tahoma"/>
          <w:iCs/>
        </w:rPr>
        <w:t xml:space="preserve"> </w:t>
      </w:r>
      <w:r w:rsidRPr="00A679F4">
        <w:rPr>
          <w:rFonts w:ascii="Tahoma" w:hAnsi="Tahoma" w:cs="Tahoma"/>
          <w:iCs/>
        </w:rPr>
        <w:t>in/ali</w:t>
      </w:r>
      <w:r w:rsidR="005E5050">
        <w:rPr>
          <w:rFonts w:ascii="Tahoma" w:hAnsi="Tahoma" w:cs="Tahoma"/>
          <w:iCs/>
        </w:rPr>
        <w:t xml:space="preserve"> </w:t>
      </w:r>
      <w:r w:rsidRPr="00A679F4">
        <w:rPr>
          <w:rFonts w:ascii="Tahoma" w:hAnsi="Tahoma" w:cs="Tahoma"/>
          <w:iCs/>
        </w:rPr>
        <w:t>morebitni</w:t>
      </w:r>
      <w:r w:rsidR="005E5050">
        <w:rPr>
          <w:rFonts w:ascii="Tahoma" w:hAnsi="Tahoma" w:cs="Tahoma"/>
          <w:iCs/>
        </w:rPr>
        <w:t xml:space="preserve"> </w:t>
      </w:r>
      <w:r w:rsidRPr="00A679F4">
        <w:rPr>
          <w:rFonts w:ascii="Tahoma" w:hAnsi="Tahoma" w:cs="Tahoma"/>
          <w:iCs/>
        </w:rPr>
        <w:t>subjekti,</w:t>
      </w:r>
      <w:r w:rsidR="005E5050">
        <w:rPr>
          <w:rFonts w:ascii="Tahoma" w:hAnsi="Tahoma" w:cs="Tahoma"/>
          <w:iCs/>
        </w:rPr>
        <w:t xml:space="preserve"> </w:t>
      </w:r>
      <w:r w:rsidRPr="00A679F4">
        <w:rPr>
          <w:rFonts w:ascii="Tahoma" w:hAnsi="Tahoma" w:cs="Tahoma"/>
          <w:iCs/>
        </w:rPr>
        <w:t>katerih</w:t>
      </w:r>
      <w:r w:rsidR="005E5050">
        <w:rPr>
          <w:rFonts w:ascii="Tahoma" w:hAnsi="Tahoma" w:cs="Tahoma"/>
          <w:iCs/>
        </w:rPr>
        <w:t xml:space="preserve"> </w:t>
      </w:r>
      <w:r w:rsidRPr="00A679F4">
        <w:rPr>
          <w:rFonts w:ascii="Tahoma" w:hAnsi="Tahoma" w:cs="Tahoma"/>
          <w:iCs/>
        </w:rPr>
        <w:t>zmogljivost</w:t>
      </w:r>
      <w:r w:rsidR="005E5050">
        <w:rPr>
          <w:rFonts w:ascii="Tahoma" w:hAnsi="Tahoma" w:cs="Tahoma"/>
          <w:iCs/>
        </w:rPr>
        <w:t xml:space="preserve"> </w:t>
      </w:r>
      <w:r w:rsidRPr="00A679F4">
        <w:rPr>
          <w:rFonts w:ascii="Tahoma" w:hAnsi="Tahoma" w:cs="Tahoma"/>
          <w:iCs/>
        </w:rPr>
        <w:t>uporablja</w:t>
      </w:r>
      <w:r w:rsidR="005E5050">
        <w:rPr>
          <w:rFonts w:ascii="Tahoma" w:hAnsi="Tahoma" w:cs="Tahoma"/>
          <w:iCs/>
        </w:rPr>
        <w:t xml:space="preserve"> </w:t>
      </w:r>
      <w:r w:rsidRPr="00A679F4">
        <w:rPr>
          <w:rFonts w:ascii="Tahoma" w:hAnsi="Tahoma" w:cs="Tahoma"/>
          <w:iCs/>
        </w:rPr>
        <w:t>ponudnik</w:t>
      </w:r>
      <w:r w:rsidR="005E5050">
        <w:rPr>
          <w:rFonts w:ascii="Tahoma" w:hAnsi="Tahoma" w:cs="Tahoma"/>
          <w:iCs/>
        </w:rPr>
        <w:t xml:space="preserve"> </w:t>
      </w:r>
      <w:r w:rsidRPr="00A679F4">
        <w:rPr>
          <w:rFonts w:ascii="Tahoma" w:hAnsi="Tahoma" w:cs="Tahoma"/>
          <w:iCs/>
        </w:rPr>
        <w:t>(v</w:t>
      </w:r>
      <w:r w:rsidR="005E5050">
        <w:rPr>
          <w:rFonts w:ascii="Tahoma" w:hAnsi="Tahoma" w:cs="Tahoma"/>
          <w:iCs/>
        </w:rPr>
        <w:t xml:space="preserve"> </w:t>
      </w:r>
      <w:r w:rsidRPr="00A679F4">
        <w:rPr>
          <w:rFonts w:ascii="Tahoma" w:hAnsi="Tahoma" w:cs="Tahoma"/>
          <w:iCs/>
        </w:rPr>
        <w:t>kolikor</w:t>
      </w:r>
      <w:r w:rsidR="005E5050">
        <w:rPr>
          <w:rFonts w:ascii="Tahoma" w:hAnsi="Tahoma" w:cs="Tahoma"/>
          <w:iCs/>
        </w:rPr>
        <w:t xml:space="preserve"> </w:t>
      </w:r>
      <w:r w:rsidRPr="00A679F4">
        <w:rPr>
          <w:rFonts w:ascii="Tahoma" w:hAnsi="Tahoma" w:cs="Tahoma"/>
          <w:iCs/>
        </w:rPr>
        <w:t>bo</w:t>
      </w:r>
      <w:r w:rsidR="005E5050">
        <w:rPr>
          <w:rFonts w:ascii="Tahoma" w:hAnsi="Tahoma" w:cs="Tahoma"/>
          <w:iCs/>
        </w:rPr>
        <w:t xml:space="preserve"> </w:t>
      </w:r>
      <w:r w:rsidRPr="00A679F4">
        <w:rPr>
          <w:rFonts w:ascii="Tahoma" w:hAnsi="Tahoma" w:cs="Tahoma"/>
          <w:iCs/>
        </w:rPr>
        <w:t>ponudnik</w:t>
      </w:r>
      <w:r w:rsidR="005E5050">
        <w:rPr>
          <w:rFonts w:ascii="Tahoma" w:hAnsi="Tahoma" w:cs="Tahoma"/>
          <w:iCs/>
        </w:rPr>
        <w:t xml:space="preserve"> </w:t>
      </w:r>
      <w:r w:rsidRPr="00A679F4">
        <w:rPr>
          <w:rFonts w:ascii="Tahoma" w:hAnsi="Tahoma" w:cs="Tahoma"/>
          <w:iCs/>
        </w:rPr>
        <w:t>uporabil</w:t>
      </w:r>
      <w:r w:rsidR="005E5050">
        <w:rPr>
          <w:rFonts w:ascii="Tahoma" w:hAnsi="Tahoma" w:cs="Tahoma"/>
          <w:iCs/>
        </w:rPr>
        <w:t xml:space="preserve"> </w:t>
      </w:r>
      <w:r w:rsidRPr="00A679F4">
        <w:rPr>
          <w:rFonts w:ascii="Tahoma" w:hAnsi="Tahoma" w:cs="Tahoma"/>
          <w:iCs/>
        </w:rPr>
        <w:t>zmogljivosti</w:t>
      </w:r>
      <w:r w:rsidR="005E5050">
        <w:rPr>
          <w:rFonts w:ascii="Tahoma" w:hAnsi="Tahoma" w:cs="Tahoma"/>
          <w:iCs/>
        </w:rPr>
        <w:t xml:space="preserve"> </w:t>
      </w:r>
      <w:r w:rsidRPr="00A679F4">
        <w:rPr>
          <w:rFonts w:ascii="Tahoma" w:hAnsi="Tahoma" w:cs="Tahoma"/>
          <w:iCs/>
        </w:rPr>
        <w:t>drugih</w:t>
      </w:r>
      <w:r w:rsidR="005E5050">
        <w:rPr>
          <w:rFonts w:ascii="Tahoma" w:hAnsi="Tahoma" w:cs="Tahoma"/>
          <w:iCs/>
        </w:rPr>
        <w:t xml:space="preserve"> </w:t>
      </w:r>
      <w:r w:rsidRPr="00A679F4">
        <w:rPr>
          <w:rFonts w:ascii="Tahoma" w:hAnsi="Tahoma" w:cs="Tahoma"/>
          <w:iCs/>
        </w:rPr>
        <w:t>subjektov</w:t>
      </w:r>
      <w:r w:rsidR="005E5050">
        <w:rPr>
          <w:rFonts w:ascii="Tahoma" w:hAnsi="Tahoma" w:cs="Tahoma"/>
          <w:iCs/>
        </w:rPr>
        <w:t xml:space="preserve"> </w:t>
      </w:r>
      <w:r w:rsidRPr="00A679F4">
        <w:rPr>
          <w:rFonts w:ascii="Tahoma" w:hAnsi="Tahoma" w:cs="Tahoma"/>
          <w:iCs/>
        </w:rPr>
        <w:t>za</w:t>
      </w:r>
      <w:r w:rsidR="005E5050">
        <w:rPr>
          <w:rFonts w:ascii="Tahoma" w:hAnsi="Tahoma" w:cs="Tahoma"/>
          <w:iCs/>
        </w:rPr>
        <w:t xml:space="preserve"> </w:t>
      </w:r>
      <w:r w:rsidRPr="00A679F4">
        <w:rPr>
          <w:rFonts w:ascii="Tahoma" w:hAnsi="Tahoma" w:cs="Tahoma"/>
          <w:iCs/>
        </w:rPr>
        <w:t>izvedbo</w:t>
      </w:r>
      <w:r w:rsidR="005E5050">
        <w:rPr>
          <w:rFonts w:ascii="Tahoma" w:hAnsi="Tahoma" w:cs="Tahoma"/>
          <w:iCs/>
        </w:rPr>
        <w:t xml:space="preserve"> </w:t>
      </w:r>
      <w:r w:rsidRPr="00A679F4">
        <w:rPr>
          <w:rFonts w:ascii="Tahoma" w:hAnsi="Tahoma" w:cs="Tahoma"/>
          <w:iCs/>
        </w:rPr>
        <w:t>javnega</w:t>
      </w:r>
      <w:r w:rsidR="005E5050">
        <w:rPr>
          <w:rFonts w:ascii="Tahoma" w:hAnsi="Tahoma" w:cs="Tahoma"/>
          <w:iCs/>
        </w:rPr>
        <w:t xml:space="preserve"> </w:t>
      </w:r>
      <w:r w:rsidRPr="00A679F4">
        <w:rPr>
          <w:rFonts w:ascii="Tahoma" w:hAnsi="Tahoma" w:cs="Tahoma"/>
          <w:iCs/>
        </w:rPr>
        <w:t>naročila),</w:t>
      </w:r>
      <w:r w:rsidR="005E5050">
        <w:rPr>
          <w:rFonts w:ascii="Tahoma" w:hAnsi="Tahoma" w:cs="Tahoma"/>
        </w:rPr>
        <w:t xml:space="preserve"> </w:t>
      </w:r>
      <w:r w:rsidR="009F35CA">
        <w:rPr>
          <w:rFonts w:ascii="Tahoma" w:hAnsi="Tahoma" w:cs="Tahoma"/>
        </w:rPr>
        <w:t>prilogo</w:t>
      </w:r>
      <w:r w:rsidR="005E5050">
        <w:rPr>
          <w:rFonts w:ascii="Tahoma" w:hAnsi="Tahoma" w:cs="Tahoma"/>
        </w:rPr>
        <w:t xml:space="preserve"> </w:t>
      </w:r>
      <w:r w:rsidR="009F35CA">
        <w:rPr>
          <w:rFonts w:ascii="Tahoma" w:hAnsi="Tahoma" w:cs="Tahoma"/>
        </w:rPr>
        <w:t>izpolnijo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w:t>
      </w:r>
      <w:r w:rsidR="009F35CA">
        <w:rPr>
          <w:rFonts w:ascii="Tahoma" w:hAnsi="Tahoma" w:cs="Tahoma"/>
        </w:rPr>
        <w:t>šejo</w:t>
      </w:r>
      <w:r w:rsidRPr="00A679F4">
        <w:rPr>
          <w:rFonts w:ascii="Tahoma" w:hAnsi="Tahoma" w:cs="Tahoma"/>
        </w:rPr>
        <w:t>,</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009F35CA">
        <w:rPr>
          <w:rFonts w:ascii="Tahoma" w:hAnsi="Tahoma" w:cs="Tahoma"/>
        </w:rPr>
        <w:t>naložijo</w:t>
      </w:r>
      <w:r w:rsidR="005E5050">
        <w:rPr>
          <w:rFonts w:ascii="Tahoma" w:hAnsi="Tahoma" w:cs="Tahoma"/>
        </w:rPr>
        <w:t xml:space="preserve"> </w:t>
      </w:r>
      <w:r w:rsidR="009F35CA">
        <w:rPr>
          <w:rFonts w:ascii="Tahoma" w:hAnsi="Tahoma" w:cs="Tahoma"/>
          <w:u w:val="single"/>
        </w:rPr>
        <w:t>v</w:t>
      </w:r>
      <w:r w:rsidR="005E5050">
        <w:rPr>
          <w:rFonts w:ascii="Tahoma" w:hAnsi="Tahoma" w:cs="Tahoma"/>
          <w:u w:val="single"/>
        </w:rPr>
        <w:t xml:space="preserve"> </w:t>
      </w:r>
      <w:r w:rsidR="009F35CA">
        <w:rPr>
          <w:rFonts w:ascii="Tahoma" w:hAnsi="Tahoma" w:cs="Tahoma"/>
          <w:u w:val="single"/>
        </w:rPr>
        <w:t>pdf.</w:t>
      </w:r>
      <w:r w:rsidR="005E5050">
        <w:rPr>
          <w:rFonts w:ascii="Tahoma" w:hAnsi="Tahoma" w:cs="Tahoma"/>
          <w:u w:val="single"/>
        </w:rPr>
        <w:t xml:space="preserve"> </w:t>
      </w:r>
      <w:r w:rsidR="009F35CA">
        <w:rPr>
          <w:rFonts w:ascii="Tahoma" w:hAnsi="Tahoma" w:cs="Tahoma"/>
          <w:u w:val="single"/>
        </w:rPr>
        <w:t>formatu</w:t>
      </w:r>
      <w:r w:rsidR="005E5050">
        <w:rPr>
          <w:rFonts w:ascii="Tahoma" w:hAnsi="Tahoma" w:cs="Tahoma"/>
        </w:rPr>
        <w:t xml:space="preserve"> </w:t>
      </w:r>
      <w:r w:rsidRPr="00A679F4">
        <w:rPr>
          <w:rFonts w:ascii="Tahoma" w:hAnsi="Tahoma" w:cs="Tahoma"/>
        </w:rPr>
        <w:t>v</w:t>
      </w:r>
      <w:r w:rsidR="005E5050">
        <w:rPr>
          <w:rFonts w:ascii="Tahoma" w:hAnsi="Tahoma" w:cs="Tahoma"/>
          <w:b/>
        </w:rPr>
        <w:t xml:space="preserve"> </w:t>
      </w:r>
      <w:r w:rsidRPr="00A679F4">
        <w:rPr>
          <w:rFonts w:ascii="Tahoma" w:hAnsi="Tahoma" w:cs="Tahoma"/>
          <w:b/>
          <w:sz w:val="18"/>
        </w:rPr>
        <w:t>Razdelek</w:t>
      </w:r>
      <w:r w:rsidR="005E5050">
        <w:rPr>
          <w:rFonts w:ascii="Tahoma" w:hAnsi="Tahoma" w:cs="Tahoma"/>
          <w:b/>
          <w:sz w:val="18"/>
        </w:rPr>
        <w:t xml:space="preserve"> </w:t>
      </w:r>
      <w:r w:rsidRPr="00A679F4">
        <w:rPr>
          <w:rFonts w:ascii="Tahoma" w:hAnsi="Tahoma" w:cs="Tahoma"/>
          <w:b/>
          <w:sz w:val="18"/>
        </w:rPr>
        <w:t>»DOKUMENTI«,</w:t>
      </w:r>
      <w:r w:rsidR="005E5050">
        <w:rPr>
          <w:rFonts w:ascii="Tahoma" w:hAnsi="Tahoma" w:cs="Tahoma"/>
          <w:b/>
          <w:sz w:val="18"/>
        </w:rPr>
        <w:t xml:space="preserve"> </w:t>
      </w:r>
      <w:r w:rsidRPr="00A679F4">
        <w:rPr>
          <w:rFonts w:ascii="Tahoma" w:hAnsi="Tahoma" w:cs="Tahoma"/>
          <w:b/>
          <w:sz w:val="18"/>
        </w:rPr>
        <w:t>del</w:t>
      </w:r>
      <w:r w:rsidR="005E5050">
        <w:rPr>
          <w:rFonts w:ascii="Tahoma" w:hAnsi="Tahoma" w:cs="Tahoma"/>
          <w:b/>
          <w:sz w:val="18"/>
        </w:rPr>
        <w:t xml:space="preserve"> </w:t>
      </w:r>
      <w:r w:rsidRPr="00A679F4">
        <w:rPr>
          <w:rFonts w:ascii="Tahoma" w:hAnsi="Tahoma" w:cs="Tahoma"/>
          <w:b/>
          <w:sz w:val="18"/>
        </w:rPr>
        <w:t>»Ostale</w:t>
      </w:r>
      <w:r w:rsidR="005E5050">
        <w:rPr>
          <w:rFonts w:ascii="Tahoma" w:hAnsi="Tahoma" w:cs="Tahoma"/>
          <w:b/>
          <w:sz w:val="18"/>
        </w:rPr>
        <w:t xml:space="preserve"> </w:t>
      </w:r>
      <w:r w:rsidRPr="00A679F4">
        <w:rPr>
          <w:rFonts w:ascii="Tahoma" w:hAnsi="Tahoma" w:cs="Tahoma"/>
          <w:b/>
          <w:sz w:val="18"/>
        </w:rPr>
        <w:t>priloge«</w:t>
      </w:r>
      <w:r w:rsidRPr="00A679F4">
        <w:rPr>
          <w:rFonts w:ascii="Tahoma" w:hAnsi="Tahoma" w:cs="Tahoma"/>
        </w:rPr>
        <w:t>.</w:t>
      </w:r>
      <w:r w:rsidR="005E5050">
        <w:rPr>
          <w:rFonts w:ascii="Tahoma" w:hAnsi="Tahoma" w:cs="Tahoma"/>
          <w:sz w:val="22"/>
        </w:rPr>
        <w:t xml:space="preserve"> </w:t>
      </w:r>
    </w:p>
    <w:p w14:paraId="5407CFB3" w14:textId="77777777" w:rsidR="003F5BC4" w:rsidRPr="00A679F4" w:rsidRDefault="003F5BC4" w:rsidP="004227B8">
      <w:pPr>
        <w:keepNext/>
        <w:keepLines/>
        <w:jc w:val="both"/>
        <w:rPr>
          <w:rFonts w:ascii="Tahoma" w:hAnsi="Tahoma" w:cs="Tahoma"/>
          <w:iCs/>
          <w:sz w:val="16"/>
          <w:szCs w:val="14"/>
        </w:rPr>
      </w:pPr>
    </w:p>
    <w:p w14:paraId="46FA6858" w14:textId="51272078" w:rsidR="00D03459" w:rsidRPr="00A679F4" w:rsidRDefault="00D03459" w:rsidP="004227B8">
      <w:pPr>
        <w:keepNext/>
        <w:keepLines/>
        <w:jc w:val="both"/>
        <w:rPr>
          <w:rFonts w:ascii="Tahoma" w:hAnsi="Tahoma" w:cs="Tahoma"/>
          <w:u w:val="single"/>
        </w:rPr>
      </w:pP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kolikor</w:t>
      </w:r>
      <w:r w:rsidR="005E5050">
        <w:rPr>
          <w:rFonts w:ascii="Tahoma" w:hAnsi="Tahoma" w:cs="Tahoma"/>
          <w:u w:val="single"/>
        </w:rPr>
        <w:t xml:space="preserve"> </w:t>
      </w:r>
      <w:r w:rsidRPr="00A679F4">
        <w:rPr>
          <w:rFonts w:ascii="Tahoma" w:hAnsi="Tahoma" w:cs="Tahoma"/>
          <w:u w:val="single"/>
        </w:rPr>
        <w:t>ponudnik</w:t>
      </w:r>
      <w:r w:rsidR="005E5050">
        <w:rPr>
          <w:rFonts w:ascii="Tahoma" w:hAnsi="Tahoma" w:cs="Tahoma"/>
          <w:u w:val="single"/>
        </w:rPr>
        <w:t xml:space="preserve"> </w:t>
      </w:r>
      <w:r w:rsidRPr="00A679F4">
        <w:rPr>
          <w:rFonts w:ascii="Tahoma" w:hAnsi="Tahoma" w:cs="Tahoma"/>
          <w:u w:val="single"/>
        </w:rPr>
        <w:t>ne</w:t>
      </w:r>
      <w:r w:rsidR="005E5050">
        <w:rPr>
          <w:rFonts w:ascii="Tahoma" w:hAnsi="Tahoma" w:cs="Tahoma"/>
          <w:u w:val="single"/>
        </w:rPr>
        <w:t xml:space="preserve"> </w:t>
      </w:r>
      <w:r w:rsidRPr="00A679F4">
        <w:rPr>
          <w:rFonts w:ascii="Tahoma" w:hAnsi="Tahoma" w:cs="Tahoma"/>
          <w:u w:val="single"/>
        </w:rPr>
        <w:t>oddaja</w:t>
      </w:r>
      <w:r w:rsidR="005E5050">
        <w:rPr>
          <w:rFonts w:ascii="Tahoma" w:hAnsi="Tahoma" w:cs="Tahoma"/>
          <w:u w:val="single"/>
        </w:rPr>
        <w:t xml:space="preserve"> </w:t>
      </w:r>
      <w:r w:rsidRPr="00A679F4">
        <w:rPr>
          <w:rFonts w:ascii="Tahoma" w:hAnsi="Tahoma" w:cs="Tahoma"/>
          <w:u w:val="single"/>
        </w:rPr>
        <w:t>ponudbe</w:t>
      </w:r>
      <w:r w:rsidR="005E5050">
        <w:rPr>
          <w:rFonts w:ascii="Tahoma" w:hAnsi="Tahoma" w:cs="Tahoma"/>
          <w:u w:val="single"/>
        </w:rPr>
        <w:t xml:space="preserve"> </w:t>
      </w:r>
      <w:r w:rsidRPr="00A679F4">
        <w:rPr>
          <w:rFonts w:ascii="Tahoma" w:hAnsi="Tahoma" w:cs="Tahoma"/>
          <w:u w:val="single"/>
        </w:rPr>
        <w:t>z</w:t>
      </w:r>
      <w:r w:rsidR="005E5050">
        <w:rPr>
          <w:rFonts w:ascii="Tahoma" w:hAnsi="Tahoma" w:cs="Tahoma"/>
          <w:u w:val="single"/>
        </w:rPr>
        <w:t xml:space="preserve"> </w:t>
      </w:r>
      <w:r w:rsidRPr="00A679F4">
        <w:rPr>
          <w:rFonts w:ascii="Tahoma" w:hAnsi="Tahoma" w:cs="Tahoma"/>
          <w:u w:val="single"/>
        </w:rPr>
        <w:t>nobenim</w:t>
      </w:r>
      <w:r w:rsidR="005E5050">
        <w:rPr>
          <w:rFonts w:ascii="Tahoma" w:hAnsi="Tahoma" w:cs="Tahoma"/>
          <w:u w:val="single"/>
        </w:rPr>
        <w:t xml:space="preserve"> </w:t>
      </w:r>
      <w:r w:rsidRPr="00A679F4">
        <w:rPr>
          <w:rFonts w:ascii="Tahoma" w:hAnsi="Tahoma" w:cs="Tahoma"/>
          <w:u w:val="single"/>
        </w:rPr>
        <w:t>podizvajalcem</w:t>
      </w:r>
      <w:r w:rsidR="005E5050">
        <w:rPr>
          <w:rFonts w:ascii="Tahoma" w:hAnsi="Tahoma" w:cs="Tahoma"/>
          <w:u w:val="single"/>
        </w:rPr>
        <w:t xml:space="preserve"> </w:t>
      </w:r>
      <w:r w:rsidRPr="00A679F4">
        <w:rPr>
          <w:rFonts w:ascii="Tahoma" w:hAnsi="Tahoma" w:cs="Tahoma"/>
          <w:iCs/>
          <w:u w:val="single"/>
        </w:rPr>
        <w:t>in/ali</w:t>
      </w:r>
      <w:r w:rsidR="005E5050">
        <w:rPr>
          <w:rFonts w:ascii="Tahoma" w:hAnsi="Tahoma" w:cs="Tahoma"/>
          <w:iCs/>
          <w:u w:val="single"/>
        </w:rPr>
        <w:t xml:space="preserve"> </w:t>
      </w:r>
      <w:r w:rsidRPr="00A679F4">
        <w:rPr>
          <w:rFonts w:ascii="Tahoma" w:hAnsi="Tahoma" w:cs="Tahoma"/>
          <w:iCs/>
          <w:u w:val="single"/>
        </w:rPr>
        <w:t>ne</w:t>
      </w:r>
      <w:r w:rsidR="005E5050">
        <w:rPr>
          <w:rFonts w:ascii="Tahoma" w:hAnsi="Tahoma" w:cs="Tahoma"/>
          <w:iCs/>
          <w:u w:val="single"/>
        </w:rPr>
        <w:t xml:space="preserve"> </w:t>
      </w:r>
      <w:r w:rsidRPr="00A679F4">
        <w:rPr>
          <w:rFonts w:ascii="Tahoma" w:hAnsi="Tahoma" w:cs="Tahoma"/>
          <w:iCs/>
          <w:u w:val="single"/>
        </w:rPr>
        <w:t>bo</w:t>
      </w:r>
      <w:r w:rsidR="005E5050">
        <w:rPr>
          <w:rFonts w:ascii="Tahoma" w:hAnsi="Tahoma" w:cs="Tahoma"/>
          <w:iCs/>
          <w:u w:val="single"/>
        </w:rPr>
        <w:t xml:space="preserve"> </w:t>
      </w:r>
      <w:r w:rsidRPr="00A679F4">
        <w:rPr>
          <w:rFonts w:ascii="Tahoma" w:hAnsi="Tahoma" w:cs="Tahoma"/>
          <w:iCs/>
          <w:u w:val="single"/>
        </w:rPr>
        <w:t>uporabil</w:t>
      </w:r>
      <w:r w:rsidR="005E5050">
        <w:rPr>
          <w:rFonts w:ascii="Tahoma" w:hAnsi="Tahoma" w:cs="Tahoma"/>
          <w:iCs/>
          <w:u w:val="single"/>
        </w:rPr>
        <w:t xml:space="preserve"> </w:t>
      </w:r>
      <w:r w:rsidRPr="00A679F4">
        <w:rPr>
          <w:rFonts w:ascii="Tahoma" w:hAnsi="Tahoma" w:cs="Tahoma"/>
          <w:iCs/>
          <w:u w:val="single"/>
        </w:rPr>
        <w:t>zmogljivost</w:t>
      </w:r>
      <w:r w:rsidR="005E5050">
        <w:rPr>
          <w:rFonts w:ascii="Tahoma" w:hAnsi="Tahoma" w:cs="Tahoma"/>
          <w:iCs/>
          <w:u w:val="single"/>
        </w:rPr>
        <w:t xml:space="preserve"> </w:t>
      </w:r>
      <w:r w:rsidRPr="00A679F4">
        <w:rPr>
          <w:rFonts w:ascii="Tahoma" w:hAnsi="Tahoma" w:cs="Tahoma"/>
          <w:iCs/>
          <w:u w:val="single"/>
        </w:rPr>
        <w:t>drugega</w:t>
      </w:r>
      <w:r w:rsidR="005E5050">
        <w:rPr>
          <w:rFonts w:ascii="Tahoma" w:hAnsi="Tahoma" w:cs="Tahoma"/>
          <w:iCs/>
          <w:u w:val="single"/>
        </w:rPr>
        <w:t xml:space="preserve"> </w:t>
      </w:r>
      <w:r w:rsidRPr="00A679F4">
        <w:rPr>
          <w:rFonts w:ascii="Tahoma" w:hAnsi="Tahoma" w:cs="Tahoma"/>
          <w:iCs/>
          <w:u w:val="single"/>
        </w:rPr>
        <w:t>subjekta,</w:t>
      </w:r>
      <w:r w:rsidR="005E5050">
        <w:rPr>
          <w:rFonts w:ascii="Tahoma" w:hAnsi="Tahoma" w:cs="Tahoma"/>
          <w:u w:val="single"/>
        </w:rPr>
        <w:t xml:space="preserve"> </w:t>
      </w:r>
      <w:r w:rsidRPr="00A679F4">
        <w:rPr>
          <w:rFonts w:ascii="Tahoma" w:hAnsi="Tahoma" w:cs="Tahoma"/>
          <w:u w:val="single"/>
        </w:rPr>
        <w:t>priloge</w:t>
      </w:r>
      <w:r w:rsidR="005E5050">
        <w:rPr>
          <w:rFonts w:ascii="Tahoma" w:hAnsi="Tahoma" w:cs="Tahoma"/>
          <w:u w:val="single"/>
        </w:rPr>
        <w:t xml:space="preserve"> </w:t>
      </w:r>
      <w:r w:rsidRPr="00A679F4">
        <w:rPr>
          <w:rFonts w:ascii="Tahoma" w:hAnsi="Tahoma" w:cs="Tahoma"/>
          <w:u w:val="single"/>
        </w:rPr>
        <w:t>ni</w:t>
      </w:r>
      <w:r w:rsidR="005E5050">
        <w:rPr>
          <w:rFonts w:ascii="Tahoma" w:hAnsi="Tahoma" w:cs="Tahoma"/>
          <w:u w:val="single"/>
        </w:rPr>
        <w:t xml:space="preserve"> </w:t>
      </w:r>
      <w:r w:rsidRPr="00A679F4">
        <w:rPr>
          <w:rFonts w:ascii="Tahoma" w:hAnsi="Tahoma" w:cs="Tahoma"/>
          <w:u w:val="single"/>
        </w:rPr>
        <w:t>potrebno</w:t>
      </w:r>
      <w:r w:rsidR="005E5050">
        <w:rPr>
          <w:rFonts w:ascii="Tahoma" w:hAnsi="Tahoma" w:cs="Tahoma"/>
          <w:u w:val="single"/>
        </w:rPr>
        <w:t xml:space="preserve"> </w:t>
      </w:r>
      <w:r w:rsidRPr="00A679F4">
        <w:rPr>
          <w:rFonts w:ascii="Tahoma" w:hAnsi="Tahoma" w:cs="Tahoma"/>
          <w:u w:val="single"/>
        </w:rPr>
        <w:t>izpolni</w:t>
      </w:r>
      <w:r w:rsidR="00DA5BE3" w:rsidRPr="00A679F4">
        <w:rPr>
          <w:rFonts w:ascii="Tahoma" w:hAnsi="Tahoma" w:cs="Tahoma"/>
          <w:u w:val="single"/>
        </w:rPr>
        <w:t>ti</w:t>
      </w:r>
      <w:r w:rsidRPr="00A679F4">
        <w:rPr>
          <w:rFonts w:ascii="Tahoma" w:hAnsi="Tahoma" w:cs="Tahoma"/>
          <w:u w:val="single"/>
        </w:rPr>
        <w:t>.</w:t>
      </w:r>
      <w:r w:rsidR="005E5050">
        <w:rPr>
          <w:rFonts w:ascii="Tahoma" w:hAnsi="Tahoma" w:cs="Tahoma"/>
          <w:u w:val="single"/>
        </w:rPr>
        <w:t xml:space="preserve"> </w:t>
      </w:r>
    </w:p>
    <w:p w14:paraId="0F81C2C0" w14:textId="06ADEDD0" w:rsidR="00D03459" w:rsidRPr="00A679F4" w:rsidRDefault="005E5050" w:rsidP="004227B8">
      <w:pPr>
        <w:keepNext/>
        <w:keepLines/>
        <w:ind w:right="-284"/>
        <w:jc w:val="both"/>
        <w:rPr>
          <w:rFonts w:ascii="Tahoma" w:hAnsi="Tahoma" w:cs="Tahoma"/>
          <w:sz w:val="16"/>
        </w:rPr>
      </w:pPr>
      <w:r>
        <w:rPr>
          <w:rFonts w:ascii="Tahoma" w:hAnsi="Tahoma" w:cs="Tahoma"/>
          <w:sz w:val="16"/>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6211D5E8" w14:textId="77777777" w:rsidTr="00F102BD">
        <w:tc>
          <w:tcPr>
            <w:tcW w:w="8075" w:type="dxa"/>
          </w:tcPr>
          <w:p w14:paraId="59CFF760" w14:textId="36CD8F83" w:rsidR="00A17D81" w:rsidRPr="00A679F4" w:rsidRDefault="00A17D81" w:rsidP="004227B8">
            <w:pPr>
              <w:keepNext/>
              <w:keepLines/>
              <w:jc w:val="both"/>
              <w:rPr>
                <w:rFonts w:ascii="Tahoma" w:hAnsi="Tahoma" w:cs="Tahoma"/>
              </w:rPr>
            </w:pPr>
            <w:r w:rsidRPr="00A679F4">
              <w:rPr>
                <w:rFonts w:ascii="Tahoma" w:hAnsi="Tahoma" w:cs="Tahoma"/>
              </w:rPr>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UDELEŽBI</w:t>
            </w:r>
            <w:r w:rsidR="005E5050">
              <w:rPr>
                <w:rFonts w:ascii="Tahoma" w:hAnsi="Tahoma" w:cs="Tahoma"/>
              </w:rPr>
              <w:t xml:space="preserve"> </w:t>
            </w:r>
            <w:r w:rsidRPr="00A679F4">
              <w:rPr>
                <w:rFonts w:ascii="Tahoma" w:hAnsi="Tahoma" w:cs="Tahoma"/>
              </w:rPr>
              <w:t>FIZIČNIH</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PRAVNIH</w:t>
            </w:r>
            <w:r w:rsidR="005E5050">
              <w:rPr>
                <w:rFonts w:ascii="Tahoma" w:hAnsi="Tahoma" w:cs="Tahoma"/>
              </w:rPr>
              <w:t xml:space="preserve"> </w:t>
            </w:r>
            <w:r w:rsidRPr="00A679F4">
              <w:rPr>
                <w:rFonts w:ascii="Tahoma" w:hAnsi="Tahoma" w:cs="Tahoma"/>
              </w:rPr>
              <w:t>OSEB</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PONUDNIKA</w:t>
            </w:r>
          </w:p>
        </w:tc>
        <w:tc>
          <w:tcPr>
            <w:tcW w:w="1418" w:type="dxa"/>
          </w:tcPr>
          <w:p w14:paraId="59D1D629" w14:textId="4066E330" w:rsidR="00A17D81" w:rsidRPr="00A679F4" w:rsidRDefault="00A17D81"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3/3</w:t>
            </w:r>
          </w:p>
        </w:tc>
      </w:tr>
    </w:tbl>
    <w:p w14:paraId="26C783BF" w14:textId="08AAD243" w:rsidR="00D03459" w:rsidRPr="00A679F4" w:rsidRDefault="00CE0605" w:rsidP="004227B8">
      <w:pPr>
        <w:keepNext/>
        <w:keepLines/>
        <w:tabs>
          <w:tab w:val="left" w:pos="567"/>
          <w:tab w:val="num" w:pos="851"/>
          <w:tab w:val="left" w:pos="993"/>
        </w:tabs>
        <w:jc w:val="both"/>
        <w:rPr>
          <w:rFonts w:ascii="Tahoma" w:hAnsi="Tahoma" w:cs="Tahoma"/>
        </w:rPr>
      </w:pPr>
      <w:r>
        <w:rPr>
          <w:rFonts w:ascii="Tahoma" w:hAnsi="Tahoma" w:cs="Tahoma"/>
        </w:rPr>
        <w:t>Zaželeno</w:t>
      </w:r>
      <w:r w:rsidR="005E5050">
        <w:rPr>
          <w:rFonts w:ascii="Tahoma" w:hAnsi="Tahoma" w:cs="Tahoma"/>
        </w:rPr>
        <w:t xml:space="preserve"> </w:t>
      </w:r>
      <w:r>
        <w:rPr>
          <w:rFonts w:ascii="Tahoma" w:hAnsi="Tahoma" w:cs="Tahoma"/>
        </w:rPr>
        <w:t>je,</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p</w:t>
      </w:r>
      <w:r w:rsidR="00D03459" w:rsidRPr="00A679F4">
        <w:rPr>
          <w:rFonts w:ascii="Tahoma" w:hAnsi="Tahoma" w:cs="Tahoma"/>
        </w:rPr>
        <w:t>onudnik,</w:t>
      </w:r>
      <w:r w:rsidR="005E5050">
        <w:rPr>
          <w:rFonts w:ascii="Tahoma" w:hAnsi="Tahoma" w:cs="Tahoma"/>
        </w:rPr>
        <w:t xml:space="preserve"> </w:t>
      </w:r>
      <w:r w:rsidR="00D03459" w:rsidRPr="00A679F4">
        <w:rPr>
          <w:rFonts w:ascii="Tahoma" w:hAnsi="Tahoma" w:cs="Tahoma"/>
        </w:rPr>
        <w:t>posamezni</w:t>
      </w:r>
      <w:r w:rsidR="005E5050">
        <w:rPr>
          <w:rFonts w:ascii="Tahoma" w:hAnsi="Tahoma" w:cs="Tahoma"/>
        </w:rPr>
        <w:t xml:space="preserve"> </w:t>
      </w:r>
      <w:r w:rsidR="00D03459" w:rsidRPr="00A679F4">
        <w:rPr>
          <w:rFonts w:ascii="Tahoma" w:hAnsi="Tahoma" w:cs="Tahoma"/>
        </w:rPr>
        <w:t>člani</w:t>
      </w:r>
      <w:r w:rsidR="005E5050">
        <w:rPr>
          <w:rFonts w:ascii="Tahoma" w:hAnsi="Tahoma" w:cs="Tahoma"/>
        </w:rPr>
        <w:t xml:space="preserve"> </w:t>
      </w:r>
      <w:r w:rsidR="00D03459" w:rsidRPr="00A679F4">
        <w:rPr>
          <w:rFonts w:ascii="Tahoma" w:hAnsi="Tahoma" w:cs="Tahoma"/>
        </w:rPr>
        <w:t>(partnerji)</w:t>
      </w:r>
      <w:r w:rsidR="005E5050">
        <w:rPr>
          <w:rFonts w:ascii="Tahoma" w:hAnsi="Tahoma" w:cs="Tahoma"/>
        </w:rPr>
        <w:t xml:space="preserve"> </w:t>
      </w:r>
      <w:r w:rsidR="00D03459" w:rsidRPr="00A679F4">
        <w:rPr>
          <w:rFonts w:ascii="Tahoma" w:hAnsi="Tahoma" w:cs="Tahoma"/>
        </w:rPr>
        <w:t>skupine</w:t>
      </w:r>
      <w:r w:rsidR="005E5050">
        <w:rPr>
          <w:rFonts w:ascii="Tahoma" w:hAnsi="Tahoma" w:cs="Tahoma"/>
        </w:rPr>
        <w:t xml:space="preserve"> </w:t>
      </w:r>
      <w:r w:rsidR="00D03459" w:rsidRPr="00A679F4">
        <w:rPr>
          <w:rFonts w:ascii="Tahoma" w:hAnsi="Tahoma" w:cs="Tahoma"/>
        </w:rPr>
        <w:t>ponudnikov</w:t>
      </w:r>
      <w:r w:rsidR="005E5050">
        <w:rPr>
          <w:rFonts w:ascii="Tahoma" w:hAnsi="Tahoma" w:cs="Tahoma"/>
        </w:rPr>
        <w:t xml:space="preserve"> </w:t>
      </w:r>
      <w:r w:rsidR="00D03459" w:rsidRPr="00A679F4">
        <w:rPr>
          <w:rFonts w:ascii="Tahoma" w:hAnsi="Tahoma" w:cs="Tahoma"/>
        </w:rPr>
        <w:t>v</w:t>
      </w:r>
      <w:r w:rsidR="005E5050">
        <w:rPr>
          <w:rFonts w:ascii="Tahoma" w:hAnsi="Tahoma" w:cs="Tahoma"/>
        </w:rPr>
        <w:t xml:space="preserve"> </w:t>
      </w:r>
      <w:r w:rsidR="00D03459" w:rsidRPr="00A679F4">
        <w:rPr>
          <w:rFonts w:ascii="Tahoma" w:hAnsi="Tahoma" w:cs="Tahoma"/>
        </w:rPr>
        <w:t>okviru</w:t>
      </w:r>
      <w:r w:rsidR="005E5050">
        <w:rPr>
          <w:rFonts w:ascii="Tahoma" w:hAnsi="Tahoma" w:cs="Tahoma"/>
        </w:rPr>
        <w:t xml:space="preserve"> </w:t>
      </w:r>
      <w:r w:rsidR="00D03459" w:rsidRPr="00A679F4">
        <w:rPr>
          <w:rFonts w:ascii="Tahoma" w:hAnsi="Tahoma" w:cs="Tahoma"/>
        </w:rPr>
        <w:t>skupne</w:t>
      </w:r>
      <w:r w:rsidR="005E5050">
        <w:rPr>
          <w:rFonts w:ascii="Tahoma" w:hAnsi="Tahoma" w:cs="Tahoma"/>
        </w:rPr>
        <w:t xml:space="preserve"> </w:t>
      </w:r>
      <w:r w:rsidR="00D03459" w:rsidRPr="00A679F4">
        <w:rPr>
          <w:rFonts w:ascii="Tahoma" w:hAnsi="Tahoma" w:cs="Tahoma"/>
        </w:rPr>
        <w:t>ponudbe,</w:t>
      </w:r>
      <w:r w:rsidR="005E5050">
        <w:rPr>
          <w:rFonts w:ascii="Tahoma" w:hAnsi="Tahoma" w:cs="Tahoma"/>
        </w:rPr>
        <w:t xml:space="preserve"> </w:t>
      </w:r>
      <w:r w:rsidR="00D03459" w:rsidRPr="00A679F4">
        <w:rPr>
          <w:rFonts w:ascii="Tahoma" w:hAnsi="Tahoma" w:cs="Tahoma"/>
        </w:rPr>
        <w:t>vsi</w:t>
      </w:r>
      <w:r w:rsidR="005E5050">
        <w:rPr>
          <w:rFonts w:ascii="Tahoma" w:hAnsi="Tahoma" w:cs="Tahoma"/>
        </w:rPr>
        <w:t xml:space="preserve"> </w:t>
      </w:r>
      <w:r w:rsidR="00D03459" w:rsidRPr="00A679F4">
        <w:rPr>
          <w:rFonts w:ascii="Tahoma" w:hAnsi="Tahoma" w:cs="Tahoma"/>
        </w:rPr>
        <w:t>v</w:t>
      </w:r>
      <w:r w:rsidR="005E5050">
        <w:rPr>
          <w:rFonts w:ascii="Tahoma" w:hAnsi="Tahoma" w:cs="Tahoma"/>
        </w:rPr>
        <w:t xml:space="preserve"> </w:t>
      </w:r>
      <w:r w:rsidR="00D03459" w:rsidRPr="00A679F4">
        <w:rPr>
          <w:rFonts w:ascii="Tahoma" w:hAnsi="Tahoma" w:cs="Tahoma"/>
        </w:rPr>
        <w:t>ponudbi</w:t>
      </w:r>
      <w:r w:rsidR="005E5050">
        <w:rPr>
          <w:rFonts w:ascii="Tahoma" w:hAnsi="Tahoma" w:cs="Tahoma"/>
        </w:rPr>
        <w:t xml:space="preserve"> </w:t>
      </w:r>
      <w:r w:rsidR="00D03459" w:rsidRPr="00A679F4">
        <w:rPr>
          <w:rFonts w:ascii="Tahoma" w:hAnsi="Tahoma" w:cs="Tahoma"/>
        </w:rPr>
        <w:t>navedeni</w:t>
      </w:r>
      <w:r w:rsidR="005E5050">
        <w:rPr>
          <w:rFonts w:ascii="Tahoma" w:hAnsi="Tahoma" w:cs="Tahoma"/>
        </w:rPr>
        <w:t xml:space="preserve"> </w:t>
      </w:r>
      <w:r w:rsidR="00D03459" w:rsidRPr="00A679F4">
        <w:rPr>
          <w:rFonts w:ascii="Tahoma" w:hAnsi="Tahoma" w:cs="Tahoma"/>
        </w:rPr>
        <w:t>podizvajalci</w:t>
      </w:r>
      <w:r w:rsidR="005E5050">
        <w:rPr>
          <w:rFonts w:ascii="Tahoma" w:hAnsi="Tahoma" w:cs="Tahoma"/>
        </w:rPr>
        <w:t xml:space="preserve"> </w:t>
      </w:r>
      <w:r w:rsidR="00D03459" w:rsidRPr="00A679F4">
        <w:rPr>
          <w:rFonts w:ascii="Tahoma" w:hAnsi="Tahoma" w:cs="Tahoma"/>
        </w:rPr>
        <w:t>in</w:t>
      </w:r>
      <w:r w:rsidR="005E5050">
        <w:rPr>
          <w:rFonts w:ascii="Tahoma" w:hAnsi="Tahoma" w:cs="Tahoma"/>
        </w:rPr>
        <w:t xml:space="preserve"> </w:t>
      </w:r>
      <w:r w:rsidR="00D03459" w:rsidRPr="00A679F4">
        <w:rPr>
          <w:rFonts w:ascii="Tahoma" w:hAnsi="Tahoma" w:cs="Tahoma"/>
          <w:iCs/>
        </w:rPr>
        <w:t>subjekti,</w:t>
      </w:r>
      <w:r w:rsidR="005E5050">
        <w:rPr>
          <w:rFonts w:ascii="Tahoma" w:hAnsi="Tahoma" w:cs="Tahoma"/>
          <w:iCs/>
        </w:rPr>
        <w:t xml:space="preserve"> </w:t>
      </w:r>
      <w:r w:rsidR="00D03459" w:rsidRPr="00A679F4">
        <w:rPr>
          <w:rFonts w:ascii="Tahoma" w:hAnsi="Tahoma" w:cs="Tahoma"/>
          <w:iCs/>
        </w:rPr>
        <w:t>katerih</w:t>
      </w:r>
      <w:r w:rsidR="005E5050">
        <w:rPr>
          <w:rFonts w:ascii="Tahoma" w:hAnsi="Tahoma" w:cs="Tahoma"/>
          <w:iCs/>
        </w:rPr>
        <w:t xml:space="preserve"> </w:t>
      </w:r>
      <w:r w:rsidR="00D03459" w:rsidRPr="00A679F4">
        <w:rPr>
          <w:rFonts w:ascii="Tahoma" w:hAnsi="Tahoma" w:cs="Tahoma"/>
          <w:iCs/>
        </w:rPr>
        <w:t>zmogljivost</w:t>
      </w:r>
      <w:r w:rsidR="005E5050">
        <w:rPr>
          <w:rFonts w:ascii="Tahoma" w:hAnsi="Tahoma" w:cs="Tahoma"/>
          <w:iCs/>
        </w:rPr>
        <w:t xml:space="preserve"> </w:t>
      </w:r>
      <w:r w:rsidR="00D03459" w:rsidRPr="00A679F4">
        <w:rPr>
          <w:rFonts w:ascii="Tahoma" w:hAnsi="Tahoma" w:cs="Tahoma"/>
          <w:iCs/>
        </w:rPr>
        <w:t>uporablja</w:t>
      </w:r>
      <w:r w:rsidR="005E5050">
        <w:rPr>
          <w:rFonts w:ascii="Tahoma" w:hAnsi="Tahoma" w:cs="Tahoma"/>
          <w:iCs/>
        </w:rPr>
        <w:t xml:space="preserve"> </w:t>
      </w:r>
      <w:r w:rsidR="00D03459" w:rsidRPr="00A679F4">
        <w:rPr>
          <w:rFonts w:ascii="Tahoma" w:hAnsi="Tahoma" w:cs="Tahoma"/>
          <w:iCs/>
        </w:rPr>
        <w:t>ponudnik,</w:t>
      </w:r>
      <w:r w:rsidR="005E5050">
        <w:rPr>
          <w:rFonts w:ascii="Tahoma" w:hAnsi="Tahoma" w:cs="Tahoma"/>
        </w:rPr>
        <w:t xml:space="preserve"> </w:t>
      </w:r>
      <w:r>
        <w:rPr>
          <w:rFonts w:ascii="Tahoma" w:hAnsi="Tahoma" w:cs="Tahoma"/>
        </w:rPr>
        <w:t>prilogo</w:t>
      </w:r>
      <w:r w:rsidR="005E5050">
        <w:rPr>
          <w:rFonts w:ascii="Tahoma" w:hAnsi="Tahoma" w:cs="Tahoma"/>
        </w:rPr>
        <w:t xml:space="preserve"> </w:t>
      </w:r>
      <w:r w:rsidR="00D03459" w:rsidRPr="00A679F4">
        <w:rPr>
          <w:rFonts w:ascii="Tahoma" w:hAnsi="Tahoma" w:cs="Tahoma"/>
        </w:rPr>
        <w:t>izpolni</w:t>
      </w:r>
      <w:r>
        <w:rPr>
          <w:rFonts w:ascii="Tahoma" w:hAnsi="Tahoma" w:cs="Tahoma"/>
        </w:rPr>
        <w:t>jo</w:t>
      </w:r>
      <w:r w:rsidR="005E5050">
        <w:rPr>
          <w:rFonts w:ascii="Tahoma" w:hAnsi="Tahoma" w:cs="Tahoma"/>
        </w:rPr>
        <w:t xml:space="preserve"> </w:t>
      </w:r>
      <w:r w:rsidR="00D03459" w:rsidRPr="00A679F4">
        <w:rPr>
          <w:rFonts w:ascii="Tahoma" w:hAnsi="Tahoma" w:cs="Tahoma"/>
        </w:rPr>
        <w:t>in</w:t>
      </w:r>
      <w:r w:rsidR="005E5050">
        <w:rPr>
          <w:rFonts w:ascii="Tahoma" w:hAnsi="Tahoma" w:cs="Tahoma"/>
        </w:rPr>
        <w:t xml:space="preserve"> </w:t>
      </w:r>
      <w:r w:rsidR="00D03459" w:rsidRPr="00A679F4">
        <w:rPr>
          <w:rFonts w:ascii="Tahoma" w:hAnsi="Tahoma" w:cs="Tahoma"/>
        </w:rPr>
        <w:t>podpi</w:t>
      </w:r>
      <w:r>
        <w:rPr>
          <w:rFonts w:ascii="Tahoma" w:hAnsi="Tahoma" w:cs="Tahoma"/>
        </w:rPr>
        <w:t>šejo</w:t>
      </w:r>
      <w:r w:rsidR="00D03459" w:rsidRPr="00A679F4">
        <w:rPr>
          <w:rFonts w:ascii="Tahoma" w:hAnsi="Tahoma" w:cs="Tahoma"/>
        </w:rPr>
        <w:t>,</w:t>
      </w:r>
      <w:r w:rsidR="005E5050">
        <w:rPr>
          <w:rFonts w:ascii="Tahoma" w:hAnsi="Tahoma" w:cs="Tahoma"/>
        </w:rPr>
        <w:t xml:space="preserve"> </w:t>
      </w:r>
      <w:r w:rsidR="00D03459" w:rsidRPr="00A679F4">
        <w:rPr>
          <w:rFonts w:ascii="Tahoma" w:hAnsi="Tahoma" w:cs="Tahoma"/>
          <w:u w:val="single"/>
        </w:rPr>
        <w:t>ter</w:t>
      </w:r>
      <w:r w:rsidR="005E5050">
        <w:rPr>
          <w:rFonts w:ascii="Tahoma" w:hAnsi="Tahoma" w:cs="Tahoma"/>
          <w:u w:val="single"/>
        </w:rPr>
        <w:t xml:space="preserve"> </w:t>
      </w:r>
      <w:r w:rsidR="00D03459" w:rsidRPr="00A679F4">
        <w:rPr>
          <w:rFonts w:ascii="Tahoma" w:hAnsi="Tahoma" w:cs="Tahoma"/>
          <w:u w:val="single"/>
        </w:rPr>
        <w:t>naložiti</w:t>
      </w:r>
      <w:r w:rsidR="005E5050">
        <w:rPr>
          <w:rFonts w:ascii="Tahoma" w:hAnsi="Tahoma" w:cs="Tahoma"/>
          <w:u w:val="single"/>
        </w:rPr>
        <w:t xml:space="preserve"> </w:t>
      </w:r>
      <w:r w:rsidR="009F35CA">
        <w:rPr>
          <w:rFonts w:ascii="Tahoma" w:hAnsi="Tahoma" w:cs="Tahoma"/>
          <w:u w:val="single"/>
        </w:rPr>
        <w:t>v</w:t>
      </w:r>
      <w:r w:rsidR="005E5050">
        <w:rPr>
          <w:rFonts w:ascii="Tahoma" w:hAnsi="Tahoma" w:cs="Tahoma"/>
          <w:u w:val="single"/>
        </w:rPr>
        <w:t xml:space="preserve"> </w:t>
      </w:r>
      <w:r w:rsidR="009F35CA">
        <w:rPr>
          <w:rFonts w:ascii="Tahoma" w:hAnsi="Tahoma" w:cs="Tahoma"/>
          <w:u w:val="single"/>
        </w:rPr>
        <w:t>pdf.</w:t>
      </w:r>
      <w:r w:rsidR="005E5050">
        <w:rPr>
          <w:rFonts w:ascii="Tahoma" w:hAnsi="Tahoma" w:cs="Tahoma"/>
          <w:u w:val="single"/>
        </w:rPr>
        <w:t xml:space="preserve"> </w:t>
      </w:r>
      <w:r w:rsidR="009F35CA">
        <w:rPr>
          <w:rFonts w:ascii="Tahoma" w:hAnsi="Tahoma" w:cs="Tahoma"/>
          <w:u w:val="single"/>
        </w:rPr>
        <w:t>formatu</w:t>
      </w:r>
      <w:r w:rsidR="005E5050">
        <w:rPr>
          <w:rFonts w:ascii="Tahoma" w:hAnsi="Tahoma" w:cs="Tahoma"/>
          <w:u w:val="single"/>
        </w:rPr>
        <w:t xml:space="preserve"> </w:t>
      </w:r>
      <w:r w:rsidR="009F35CA">
        <w:rPr>
          <w:rFonts w:ascii="Tahoma" w:hAnsi="Tahoma" w:cs="Tahoma"/>
          <w:u w:val="single"/>
        </w:rPr>
        <w:t>v</w:t>
      </w:r>
      <w:r w:rsidR="005E5050">
        <w:rPr>
          <w:rFonts w:ascii="Tahoma" w:hAnsi="Tahoma" w:cs="Tahoma"/>
          <w:b/>
          <w:u w:val="single"/>
        </w:rPr>
        <w:t xml:space="preserve"> </w:t>
      </w:r>
      <w:r w:rsidR="00D03459" w:rsidRPr="00A679F4">
        <w:rPr>
          <w:rFonts w:ascii="Tahoma" w:hAnsi="Tahoma" w:cs="Tahoma"/>
          <w:b/>
          <w:sz w:val="18"/>
          <w:u w:val="single"/>
        </w:rPr>
        <w:t>Razdelek</w:t>
      </w:r>
      <w:r w:rsidR="005E5050">
        <w:rPr>
          <w:rFonts w:ascii="Tahoma" w:hAnsi="Tahoma" w:cs="Tahoma"/>
          <w:b/>
          <w:sz w:val="18"/>
          <w:u w:val="single"/>
        </w:rPr>
        <w:t xml:space="preserve"> </w:t>
      </w:r>
      <w:r w:rsidR="00D03459" w:rsidRPr="00A679F4">
        <w:rPr>
          <w:rFonts w:ascii="Tahoma" w:hAnsi="Tahoma" w:cs="Tahoma"/>
          <w:b/>
          <w:sz w:val="18"/>
          <w:u w:val="single"/>
        </w:rPr>
        <w:t>»DOKUMENTI«,</w:t>
      </w:r>
      <w:r w:rsidR="005E5050">
        <w:rPr>
          <w:rFonts w:ascii="Tahoma" w:hAnsi="Tahoma" w:cs="Tahoma"/>
          <w:b/>
          <w:sz w:val="18"/>
          <w:u w:val="single"/>
        </w:rPr>
        <w:t xml:space="preserve"> </w:t>
      </w:r>
      <w:r w:rsidR="00D03459" w:rsidRPr="00A679F4">
        <w:rPr>
          <w:rFonts w:ascii="Tahoma" w:hAnsi="Tahoma" w:cs="Tahoma"/>
          <w:b/>
          <w:sz w:val="18"/>
          <w:u w:val="single"/>
        </w:rPr>
        <w:t>del</w:t>
      </w:r>
      <w:r w:rsidR="005E5050">
        <w:rPr>
          <w:rFonts w:ascii="Tahoma" w:hAnsi="Tahoma" w:cs="Tahoma"/>
          <w:b/>
          <w:sz w:val="18"/>
          <w:u w:val="single"/>
        </w:rPr>
        <w:t xml:space="preserve"> </w:t>
      </w:r>
      <w:r w:rsidR="00D03459" w:rsidRPr="00A679F4">
        <w:rPr>
          <w:rFonts w:ascii="Tahoma" w:hAnsi="Tahoma" w:cs="Tahoma"/>
          <w:b/>
          <w:sz w:val="18"/>
          <w:u w:val="single"/>
        </w:rPr>
        <w:t>»Ostale</w:t>
      </w:r>
      <w:r w:rsidR="005E5050">
        <w:rPr>
          <w:rFonts w:ascii="Tahoma" w:hAnsi="Tahoma" w:cs="Tahoma"/>
          <w:b/>
          <w:sz w:val="18"/>
          <w:u w:val="single"/>
        </w:rPr>
        <w:t xml:space="preserve"> </w:t>
      </w:r>
      <w:r w:rsidR="00D03459" w:rsidRPr="00A679F4">
        <w:rPr>
          <w:rFonts w:ascii="Tahoma" w:hAnsi="Tahoma" w:cs="Tahoma"/>
          <w:b/>
          <w:sz w:val="18"/>
          <w:u w:val="single"/>
        </w:rPr>
        <w:t>priloge«</w:t>
      </w:r>
      <w:r w:rsidR="00D03459" w:rsidRPr="00A679F4">
        <w:rPr>
          <w:rFonts w:ascii="Tahoma" w:hAnsi="Tahoma" w:cs="Tahoma"/>
          <w:sz w:val="18"/>
        </w:rPr>
        <w:t>.</w:t>
      </w:r>
    </w:p>
    <w:p w14:paraId="2DEACDF7" w14:textId="77777777" w:rsidR="00D03459" w:rsidRPr="00A679F4" w:rsidRDefault="00D03459" w:rsidP="004227B8">
      <w:pPr>
        <w:keepNext/>
        <w:keepLines/>
        <w:jc w:val="both"/>
        <w:rPr>
          <w:rFonts w:ascii="Tahoma" w:hAnsi="Tahoma" w:cs="Tahoma"/>
          <w:sz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55AB9B18" w14:textId="77777777" w:rsidTr="00890E69">
        <w:tc>
          <w:tcPr>
            <w:tcW w:w="8075" w:type="dxa"/>
          </w:tcPr>
          <w:p w14:paraId="490C9DE7" w14:textId="558CE99C" w:rsidR="00F202F8" w:rsidRPr="00112425" w:rsidRDefault="00F202F8" w:rsidP="004227B8">
            <w:pPr>
              <w:keepNext/>
              <w:keepLines/>
              <w:jc w:val="both"/>
              <w:rPr>
                <w:rFonts w:ascii="Tahoma" w:hAnsi="Tahoma" w:cs="Tahoma"/>
              </w:rPr>
            </w:pPr>
            <w:r>
              <w:rPr>
                <w:rFonts w:ascii="Tahoma" w:hAnsi="Tahoma" w:cs="Tahoma"/>
              </w:rPr>
              <w:t>UDELEŽBA</w:t>
            </w:r>
            <w:r w:rsidR="005E5050">
              <w:rPr>
                <w:rFonts w:ascii="Tahoma" w:hAnsi="Tahoma" w:cs="Tahoma"/>
              </w:rPr>
              <w:t xml:space="preserve"> </w:t>
            </w:r>
            <w:r w:rsidRPr="00112425">
              <w:rPr>
                <w:rFonts w:ascii="Tahoma" w:hAnsi="Tahoma" w:cs="Tahoma"/>
              </w:rPr>
              <w:t>PODIZVAJALC</w:t>
            </w:r>
            <w:r>
              <w:rPr>
                <w:rFonts w:ascii="Tahoma" w:hAnsi="Tahoma" w:cs="Tahoma"/>
              </w:rPr>
              <w:t>A</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ZAHTEVA</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NEPOSREDNO</w:t>
            </w:r>
            <w:r w:rsidR="005E5050">
              <w:rPr>
                <w:rFonts w:ascii="Tahoma" w:hAnsi="Tahoma" w:cs="Tahoma"/>
              </w:rPr>
              <w:t xml:space="preserve"> </w:t>
            </w:r>
            <w:r w:rsidRPr="00112425">
              <w:rPr>
                <w:rFonts w:ascii="Tahoma" w:hAnsi="Tahoma" w:cs="Tahoma"/>
              </w:rPr>
              <w:t>PLAČILO</w:t>
            </w:r>
          </w:p>
        </w:tc>
        <w:tc>
          <w:tcPr>
            <w:tcW w:w="1418" w:type="dxa"/>
          </w:tcPr>
          <w:p w14:paraId="04128602" w14:textId="62373A24" w:rsidR="00F202F8" w:rsidRPr="00112425" w:rsidRDefault="00F202F8" w:rsidP="004227B8">
            <w:pPr>
              <w:keepNext/>
              <w:keepLines/>
              <w:jc w:val="both"/>
              <w:rPr>
                <w:rFonts w:ascii="Tahoma" w:hAnsi="Tahoma" w:cs="Tahoma"/>
                <w:b/>
                <w:i/>
              </w:rPr>
            </w:pPr>
            <w:r w:rsidRPr="00112425">
              <w:rPr>
                <w:rFonts w:ascii="Tahoma" w:hAnsi="Tahoma" w:cs="Tahoma"/>
                <w:b/>
                <w:i/>
              </w:rPr>
              <w:t>Priloga</w:t>
            </w:r>
            <w:r w:rsidR="005E5050">
              <w:rPr>
                <w:rFonts w:ascii="Tahoma" w:hAnsi="Tahoma" w:cs="Tahoma"/>
                <w:b/>
                <w:i/>
              </w:rPr>
              <w:t xml:space="preserve"> </w:t>
            </w:r>
            <w:r w:rsidRPr="00112425">
              <w:rPr>
                <w:rFonts w:ascii="Tahoma" w:hAnsi="Tahoma" w:cs="Tahoma"/>
                <w:b/>
                <w:i/>
              </w:rPr>
              <w:t>4/1</w:t>
            </w:r>
          </w:p>
        </w:tc>
      </w:tr>
    </w:tbl>
    <w:p w14:paraId="3369D38B" w14:textId="3080117A" w:rsidR="00F202F8" w:rsidRDefault="00F202F8" w:rsidP="004227B8">
      <w:pPr>
        <w:keepNext/>
        <w:keepLines/>
        <w:jc w:val="both"/>
        <w:rPr>
          <w:rFonts w:ascii="Tahoma" w:hAnsi="Tahoma" w:cs="Tahoma"/>
        </w:rPr>
      </w:pPr>
      <w:r w:rsidRPr="00112425">
        <w:rPr>
          <w:rFonts w:ascii="Tahoma" w:hAnsi="Tahoma" w:cs="Tahoma"/>
        </w:rPr>
        <w:t>Podizvajalec</w:t>
      </w:r>
      <w:r w:rsidR="005E5050">
        <w:rPr>
          <w:rFonts w:ascii="Tahoma" w:hAnsi="Tahoma" w:cs="Tahoma"/>
        </w:rPr>
        <w:t xml:space="preserve"> </w:t>
      </w:r>
      <w:r w:rsidRPr="00112425">
        <w:rPr>
          <w:rFonts w:ascii="Tahoma" w:hAnsi="Tahoma" w:cs="Tahoma"/>
        </w:rPr>
        <w:t>izpolni</w:t>
      </w:r>
      <w:r w:rsidR="005E5050">
        <w:rPr>
          <w:rFonts w:ascii="Tahoma" w:hAnsi="Tahoma" w:cs="Tahoma"/>
        </w:rPr>
        <w:t xml:space="preserve"> </w:t>
      </w:r>
      <w:r w:rsidRPr="00112425">
        <w:rPr>
          <w:rFonts w:ascii="Tahoma" w:hAnsi="Tahoma" w:cs="Tahoma"/>
        </w:rPr>
        <w:t>vse</w:t>
      </w:r>
      <w:r w:rsidR="005E5050">
        <w:rPr>
          <w:rFonts w:ascii="Tahoma" w:hAnsi="Tahoma" w:cs="Tahoma"/>
        </w:rPr>
        <w:t xml:space="preserve"> </w:t>
      </w:r>
      <w:r w:rsidRPr="00112425">
        <w:rPr>
          <w:rFonts w:ascii="Tahoma" w:hAnsi="Tahoma" w:cs="Tahoma"/>
        </w:rPr>
        <w:t>zahtevane</w:t>
      </w:r>
      <w:r w:rsidR="005E5050">
        <w:rPr>
          <w:rFonts w:ascii="Tahoma" w:hAnsi="Tahoma" w:cs="Tahoma"/>
        </w:rPr>
        <w:t xml:space="preserve"> </w:t>
      </w:r>
      <w:r w:rsidRPr="00112425">
        <w:rPr>
          <w:rFonts w:ascii="Tahoma" w:hAnsi="Tahoma" w:cs="Tahoma"/>
        </w:rPr>
        <w:t>podatke,</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kolikor</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del</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odda</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podizvajanje.</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kolikor</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predmetnem</w:t>
      </w:r>
      <w:r w:rsidR="005E5050">
        <w:rPr>
          <w:rFonts w:ascii="Tahoma" w:hAnsi="Tahoma" w:cs="Tahoma"/>
        </w:rPr>
        <w:t xml:space="preserve"> </w:t>
      </w:r>
      <w:r w:rsidRPr="00112425">
        <w:rPr>
          <w:rFonts w:ascii="Tahoma" w:hAnsi="Tahoma" w:cs="Tahoma"/>
        </w:rPr>
        <w:t>naročilu</w:t>
      </w:r>
      <w:r w:rsidR="005E5050">
        <w:rPr>
          <w:rFonts w:ascii="Tahoma" w:hAnsi="Tahoma" w:cs="Tahoma"/>
        </w:rPr>
        <w:t xml:space="preserve"> </w:t>
      </w:r>
      <w:r w:rsidRPr="00112425">
        <w:rPr>
          <w:rFonts w:ascii="Tahoma" w:hAnsi="Tahoma" w:cs="Tahoma"/>
        </w:rPr>
        <w:t>ne</w:t>
      </w:r>
      <w:r w:rsidR="005E5050">
        <w:rPr>
          <w:rFonts w:ascii="Tahoma" w:hAnsi="Tahoma" w:cs="Tahoma"/>
        </w:rPr>
        <w:t xml:space="preserve"> </w:t>
      </w:r>
      <w:r w:rsidRPr="00112425">
        <w:rPr>
          <w:rFonts w:ascii="Tahoma" w:hAnsi="Tahoma" w:cs="Tahoma"/>
        </w:rPr>
        <w:t>nastopa</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nobenim</w:t>
      </w:r>
      <w:r w:rsidR="005E5050">
        <w:rPr>
          <w:rFonts w:ascii="Tahoma" w:hAnsi="Tahoma" w:cs="Tahoma"/>
        </w:rPr>
        <w:t xml:space="preserve"> </w:t>
      </w:r>
      <w:r w:rsidRPr="00112425">
        <w:rPr>
          <w:rFonts w:ascii="Tahoma" w:hAnsi="Tahoma" w:cs="Tahoma"/>
        </w:rPr>
        <w:t>podizvajalcem,</w:t>
      </w:r>
      <w:r w:rsidR="005E5050">
        <w:rPr>
          <w:rFonts w:ascii="Tahoma" w:hAnsi="Tahoma" w:cs="Tahoma"/>
        </w:rPr>
        <w:t xml:space="preserve"> </w:t>
      </w:r>
      <w:r w:rsidRPr="00112425">
        <w:rPr>
          <w:rFonts w:ascii="Tahoma" w:hAnsi="Tahoma" w:cs="Tahoma"/>
        </w:rPr>
        <w:t>priloge</w:t>
      </w:r>
      <w:r w:rsidR="005E5050">
        <w:rPr>
          <w:rFonts w:ascii="Tahoma" w:hAnsi="Tahoma" w:cs="Tahoma"/>
        </w:rPr>
        <w:t xml:space="preserve"> </w:t>
      </w:r>
      <w:r w:rsidRPr="00112425">
        <w:rPr>
          <w:rFonts w:ascii="Tahoma" w:hAnsi="Tahoma" w:cs="Tahoma"/>
        </w:rPr>
        <w:t>ni</w:t>
      </w:r>
      <w:r w:rsidR="005E5050">
        <w:rPr>
          <w:rFonts w:ascii="Tahoma" w:hAnsi="Tahoma" w:cs="Tahoma"/>
        </w:rPr>
        <w:t xml:space="preserve"> </w:t>
      </w:r>
      <w:r w:rsidRPr="00112425">
        <w:rPr>
          <w:rFonts w:ascii="Tahoma" w:hAnsi="Tahoma" w:cs="Tahoma"/>
        </w:rPr>
        <w:t>treba</w:t>
      </w:r>
      <w:r w:rsidR="005E5050">
        <w:rPr>
          <w:rFonts w:ascii="Tahoma" w:hAnsi="Tahoma" w:cs="Tahoma"/>
        </w:rPr>
        <w:t xml:space="preserve"> </w:t>
      </w:r>
      <w:r w:rsidRPr="00112425">
        <w:rPr>
          <w:rFonts w:ascii="Tahoma" w:hAnsi="Tahoma" w:cs="Tahoma"/>
        </w:rPr>
        <w:t>prilagati.</w:t>
      </w:r>
    </w:p>
    <w:p w14:paraId="19AEC691" w14:textId="77777777" w:rsidR="00F202F8" w:rsidRPr="00112425" w:rsidRDefault="00F202F8" w:rsidP="004227B8">
      <w:pPr>
        <w:keepNext/>
        <w:keepLines/>
        <w:jc w:val="both"/>
        <w:rPr>
          <w:rFonts w:ascii="Tahoma" w:hAnsi="Tahoma" w:cs="Tahoma"/>
        </w:rPr>
      </w:pPr>
    </w:p>
    <w:p w14:paraId="7DE53D94" w14:textId="23FB4045" w:rsidR="00F202F8" w:rsidRPr="00112425" w:rsidRDefault="00F202F8" w:rsidP="004227B8">
      <w:pPr>
        <w:keepNext/>
        <w:keepLines/>
        <w:jc w:val="both"/>
        <w:rPr>
          <w:rFonts w:ascii="Tahoma" w:hAnsi="Tahoma" w:cs="Tahoma"/>
        </w:rPr>
      </w:pPr>
      <w:r w:rsidRPr="00112425">
        <w:rPr>
          <w:rFonts w:ascii="Tahoma" w:hAnsi="Tahoma" w:cs="Tahoma"/>
        </w:rPr>
        <w:t>V</w:t>
      </w:r>
      <w:r w:rsidR="005E5050">
        <w:rPr>
          <w:rFonts w:ascii="Tahoma" w:hAnsi="Tahoma" w:cs="Tahoma"/>
        </w:rPr>
        <w:t xml:space="preserve"> </w:t>
      </w:r>
      <w:r w:rsidRPr="00112425">
        <w:rPr>
          <w:rFonts w:ascii="Tahoma" w:hAnsi="Tahoma" w:cs="Tahoma"/>
        </w:rPr>
        <w:t>kolikor</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namerava</w:t>
      </w:r>
      <w:r w:rsidR="005E5050">
        <w:rPr>
          <w:rFonts w:ascii="Tahoma" w:hAnsi="Tahoma" w:cs="Tahoma"/>
        </w:rPr>
        <w:t xml:space="preserve"> </w:t>
      </w:r>
      <w:r w:rsidRPr="00112425">
        <w:rPr>
          <w:rFonts w:ascii="Tahoma" w:hAnsi="Tahoma" w:cs="Tahoma"/>
        </w:rPr>
        <w:t>izvajati</w:t>
      </w:r>
      <w:r w:rsidR="005E5050">
        <w:rPr>
          <w:rFonts w:ascii="Tahoma" w:hAnsi="Tahoma" w:cs="Tahoma"/>
        </w:rPr>
        <w:t xml:space="preserve"> </w:t>
      </w:r>
      <w:r w:rsidRPr="00112425">
        <w:rPr>
          <w:rFonts w:ascii="Tahoma" w:hAnsi="Tahoma" w:cs="Tahoma"/>
        </w:rPr>
        <w:t>predmet</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podizvajalci,</w:t>
      </w:r>
      <w:r w:rsidR="005E5050">
        <w:rPr>
          <w:rFonts w:ascii="Tahoma" w:hAnsi="Tahoma" w:cs="Tahoma"/>
        </w:rPr>
        <w:t xml:space="preserve"> </w:t>
      </w:r>
      <w:r w:rsidRPr="00112425">
        <w:rPr>
          <w:rFonts w:ascii="Tahoma" w:hAnsi="Tahoma" w:cs="Tahoma"/>
        </w:rPr>
        <w:t>mora</w:t>
      </w:r>
      <w:r w:rsidR="005E5050">
        <w:rPr>
          <w:rFonts w:ascii="Tahoma" w:hAnsi="Tahoma" w:cs="Tahoma"/>
        </w:rPr>
        <w:t xml:space="preserve"> </w:t>
      </w:r>
      <w:r w:rsidRPr="00112425">
        <w:rPr>
          <w:rFonts w:ascii="Tahoma" w:hAnsi="Tahoma" w:cs="Tahoma"/>
        </w:rPr>
        <w:t>ravnati</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skladu</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94.</w:t>
      </w:r>
      <w:r w:rsidR="005E5050">
        <w:rPr>
          <w:rFonts w:ascii="Tahoma" w:hAnsi="Tahoma" w:cs="Tahoma"/>
        </w:rPr>
        <w:t xml:space="preserve"> </w:t>
      </w:r>
      <w:r w:rsidRPr="00112425">
        <w:rPr>
          <w:rFonts w:ascii="Tahoma" w:hAnsi="Tahoma" w:cs="Tahoma"/>
        </w:rPr>
        <w:t>členom</w:t>
      </w:r>
      <w:r w:rsidR="005E5050">
        <w:rPr>
          <w:rFonts w:ascii="Tahoma" w:hAnsi="Tahoma" w:cs="Tahoma"/>
        </w:rPr>
        <w:t xml:space="preserve"> </w:t>
      </w:r>
      <w:r w:rsidRPr="00112425">
        <w:rPr>
          <w:rFonts w:ascii="Tahoma" w:hAnsi="Tahoma" w:cs="Tahoma"/>
        </w:rPr>
        <w:t>ZJN-3</w:t>
      </w:r>
      <w:r w:rsidR="005E5050">
        <w:rPr>
          <w:rFonts w:ascii="Tahoma" w:hAnsi="Tahoma" w:cs="Tahoma"/>
        </w:rPr>
        <w:t xml:space="preserve"> </w:t>
      </w:r>
      <w:r w:rsidRPr="00112425">
        <w:rPr>
          <w:rFonts w:ascii="Tahoma" w:hAnsi="Tahoma" w:cs="Tahoma"/>
        </w:rPr>
        <w:t>ter</w:t>
      </w:r>
      <w:r w:rsidR="005E5050">
        <w:rPr>
          <w:rFonts w:ascii="Tahoma" w:hAnsi="Tahoma" w:cs="Tahoma"/>
        </w:rPr>
        <w:t xml:space="preserve"> </w:t>
      </w:r>
      <w:r w:rsidRPr="00112425">
        <w:rPr>
          <w:rFonts w:ascii="Tahoma" w:eastAsia="Calibri" w:hAnsi="Tahoma" w:cs="Tahoma"/>
        </w:rPr>
        <w:t>za</w:t>
      </w:r>
      <w:r w:rsidR="005E5050">
        <w:rPr>
          <w:rFonts w:ascii="Tahoma" w:eastAsia="Calibri" w:hAnsi="Tahoma" w:cs="Tahoma"/>
        </w:rPr>
        <w:t xml:space="preserve"> </w:t>
      </w:r>
      <w:r w:rsidRPr="00112425">
        <w:rPr>
          <w:rFonts w:ascii="Tahoma" w:eastAsia="Calibri" w:hAnsi="Tahoma" w:cs="Tahoma"/>
        </w:rPr>
        <w:t>vse</w:t>
      </w:r>
      <w:r w:rsidR="005E5050">
        <w:rPr>
          <w:rFonts w:ascii="Tahoma" w:eastAsia="Calibri" w:hAnsi="Tahoma" w:cs="Tahoma"/>
        </w:rPr>
        <w:t xml:space="preserve"> </w:t>
      </w:r>
      <w:r w:rsidRPr="00112425">
        <w:rPr>
          <w:rFonts w:ascii="Tahoma" w:eastAsia="Calibri" w:hAnsi="Tahoma" w:cs="Tahoma"/>
        </w:rPr>
        <w:t>navedene</w:t>
      </w:r>
      <w:r w:rsidR="005E5050">
        <w:rPr>
          <w:rFonts w:ascii="Tahoma" w:eastAsia="Calibri" w:hAnsi="Tahoma" w:cs="Tahoma"/>
        </w:rPr>
        <w:t xml:space="preserve"> </w:t>
      </w:r>
      <w:r w:rsidRPr="00112425">
        <w:rPr>
          <w:rFonts w:ascii="Tahoma" w:eastAsia="Calibri" w:hAnsi="Tahoma" w:cs="Tahoma"/>
        </w:rPr>
        <w:t>podizvajalce</w:t>
      </w:r>
      <w:r w:rsidR="005E5050">
        <w:rPr>
          <w:rFonts w:ascii="Tahoma" w:eastAsia="Calibri" w:hAnsi="Tahoma" w:cs="Tahoma"/>
        </w:rPr>
        <w:t xml:space="preserve"> </w:t>
      </w:r>
      <w:r w:rsidRPr="00112425">
        <w:rPr>
          <w:rFonts w:ascii="Tahoma" w:eastAsia="Calibri" w:hAnsi="Tahoma" w:cs="Tahoma"/>
        </w:rPr>
        <w:t>predložiti</w:t>
      </w:r>
      <w:r w:rsidR="005E5050">
        <w:rPr>
          <w:rFonts w:ascii="Tahoma" w:eastAsia="Calibri" w:hAnsi="Tahoma" w:cs="Tahoma"/>
        </w:rPr>
        <w:t xml:space="preserve"> </w:t>
      </w:r>
      <w:r w:rsidRPr="00112425">
        <w:rPr>
          <w:rFonts w:ascii="Tahoma" w:eastAsia="Calibri" w:hAnsi="Tahoma" w:cs="Tahoma"/>
        </w:rPr>
        <w:t>izpolnjeno,</w:t>
      </w:r>
      <w:r w:rsidR="005E5050">
        <w:rPr>
          <w:rFonts w:ascii="Tahoma" w:eastAsia="Calibri" w:hAnsi="Tahoma" w:cs="Tahoma"/>
        </w:rPr>
        <w:t xml:space="preserve"> </w:t>
      </w:r>
      <w:r w:rsidRPr="00112425">
        <w:rPr>
          <w:rFonts w:ascii="Tahoma" w:eastAsia="Calibri" w:hAnsi="Tahoma" w:cs="Tahoma"/>
        </w:rPr>
        <w:t>podpisani</w:t>
      </w:r>
      <w:r w:rsidR="005E5050">
        <w:rPr>
          <w:rFonts w:ascii="Tahoma" w:eastAsia="Calibri" w:hAnsi="Tahoma" w:cs="Tahoma"/>
        </w:rPr>
        <w:t xml:space="preserve"> </w:t>
      </w:r>
      <w:r w:rsidRPr="00112425">
        <w:rPr>
          <w:rFonts w:ascii="Tahoma" w:eastAsia="Calibri" w:hAnsi="Tahoma" w:cs="Tahoma"/>
        </w:rPr>
        <w:t>in</w:t>
      </w:r>
      <w:r w:rsidR="005E5050">
        <w:rPr>
          <w:rFonts w:ascii="Tahoma" w:eastAsia="Calibri" w:hAnsi="Tahoma" w:cs="Tahoma"/>
        </w:rPr>
        <w:t xml:space="preserve"> </w:t>
      </w:r>
      <w:r w:rsidRPr="00112425">
        <w:rPr>
          <w:rFonts w:ascii="Tahoma" w:eastAsia="Calibri" w:hAnsi="Tahoma" w:cs="Tahoma"/>
        </w:rPr>
        <w:t>žigosano</w:t>
      </w:r>
      <w:r w:rsidR="005E5050">
        <w:rPr>
          <w:rFonts w:ascii="Tahoma" w:eastAsia="Calibri" w:hAnsi="Tahoma" w:cs="Tahoma"/>
        </w:rPr>
        <w:t xml:space="preserve"> </w:t>
      </w:r>
      <w:r w:rsidRPr="00112425">
        <w:rPr>
          <w:rFonts w:ascii="Tahoma" w:eastAsia="Calibri" w:hAnsi="Tahoma" w:cs="Tahoma"/>
        </w:rPr>
        <w:t>Prilogo</w:t>
      </w:r>
      <w:r w:rsidR="005E5050">
        <w:rPr>
          <w:rFonts w:ascii="Tahoma" w:eastAsia="Calibri" w:hAnsi="Tahoma" w:cs="Tahoma"/>
        </w:rPr>
        <w:t xml:space="preserve"> </w:t>
      </w:r>
      <w:r w:rsidRPr="00112425">
        <w:rPr>
          <w:rFonts w:ascii="Tahoma" w:eastAsia="Calibri" w:hAnsi="Tahoma" w:cs="Tahoma"/>
        </w:rPr>
        <w:t>4/1</w:t>
      </w:r>
      <w:r w:rsidR="005E5050">
        <w:rPr>
          <w:rFonts w:ascii="Tahoma" w:eastAsia="Calibri" w:hAnsi="Tahoma" w:cs="Tahoma"/>
        </w:rPr>
        <w:t xml:space="preserve"> </w:t>
      </w:r>
      <w:r w:rsidRPr="00112425">
        <w:rPr>
          <w:rFonts w:ascii="Tahoma" w:eastAsia="Calibri" w:hAnsi="Tahoma" w:cs="Tahoma"/>
        </w:rPr>
        <w:t>in</w:t>
      </w:r>
      <w:r w:rsidR="005E5050">
        <w:rPr>
          <w:rFonts w:ascii="Tahoma" w:eastAsia="Calibri" w:hAnsi="Tahoma" w:cs="Tahoma"/>
        </w:rPr>
        <w:t xml:space="preserve"> </w:t>
      </w:r>
      <w:r w:rsidRPr="00112425">
        <w:rPr>
          <w:rFonts w:ascii="Tahoma" w:eastAsia="Calibri" w:hAnsi="Tahoma" w:cs="Tahoma"/>
        </w:rPr>
        <w:t>Obrazec</w:t>
      </w:r>
      <w:r w:rsidR="005E5050">
        <w:rPr>
          <w:rFonts w:ascii="Tahoma" w:eastAsia="Calibri" w:hAnsi="Tahoma" w:cs="Tahoma"/>
        </w:rPr>
        <w:t xml:space="preserve"> </w:t>
      </w:r>
      <w:r w:rsidRPr="00112425">
        <w:rPr>
          <w:rFonts w:ascii="Tahoma" w:eastAsia="Calibri" w:hAnsi="Tahoma" w:cs="Tahoma"/>
        </w:rPr>
        <w:t>3</w:t>
      </w:r>
      <w:r w:rsidR="005E5050">
        <w:rPr>
          <w:rFonts w:ascii="Tahoma" w:eastAsia="Calibri" w:hAnsi="Tahoma" w:cs="Tahoma"/>
        </w:rPr>
        <w:t xml:space="preserve"> </w:t>
      </w:r>
      <w:r w:rsidRPr="00112425">
        <w:rPr>
          <w:rFonts w:ascii="Tahoma" w:eastAsia="Calibri" w:hAnsi="Tahoma" w:cs="Tahoma"/>
        </w:rPr>
        <w:t>k</w:t>
      </w:r>
      <w:r w:rsidR="005E5050">
        <w:rPr>
          <w:rFonts w:ascii="Tahoma" w:eastAsia="Calibri" w:hAnsi="Tahoma" w:cs="Tahoma"/>
        </w:rPr>
        <w:t xml:space="preserve"> </w:t>
      </w:r>
      <w:r w:rsidRPr="00112425">
        <w:rPr>
          <w:rFonts w:ascii="Tahoma" w:eastAsia="Calibri" w:hAnsi="Tahoma" w:cs="Tahoma"/>
        </w:rPr>
        <w:t>Prilogi</w:t>
      </w:r>
      <w:r w:rsidR="005E5050">
        <w:rPr>
          <w:rFonts w:ascii="Tahoma" w:eastAsia="Calibri" w:hAnsi="Tahoma" w:cs="Tahoma"/>
        </w:rPr>
        <w:t xml:space="preserve"> </w:t>
      </w:r>
      <w:r w:rsidRPr="00112425">
        <w:rPr>
          <w:rFonts w:ascii="Tahoma" w:eastAsia="Calibri" w:hAnsi="Tahoma" w:cs="Tahoma"/>
        </w:rPr>
        <w:t>4/1</w:t>
      </w:r>
      <w:r w:rsidR="005E5050">
        <w:rPr>
          <w:rFonts w:ascii="Tahoma" w:eastAsia="Calibri" w:hAnsi="Tahoma" w:cs="Tahoma"/>
        </w:rPr>
        <w:t xml:space="preserve"> </w:t>
      </w:r>
      <w:r w:rsidRPr="00112425">
        <w:rPr>
          <w:rFonts w:ascii="Tahoma" w:eastAsia="Calibri" w:hAnsi="Tahoma" w:cs="Tahoma"/>
        </w:rPr>
        <w:t>(sporazum</w:t>
      </w:r>
      <w:r w:rsidR="005E5050">
        <w:rPr>
          <w:rFonts w:ascii="Tahoma" w:eastAsia="Calibri" w:hAnsi="Tahoma" w:cs="Tahoma"/>
        </w:rPr>
        <w:t xml:space="preserve"> </w:t>
      </w:r>
      <w:r w:rsidRPr="00112425">
        <w:rPr>
          <w:rFonts w:ascii="Tahoma" w:eastAsia="Calibri" w:hAnsi="Tahoma" w:cs="Tahoma"/>
        </w:rPr>
        <w:t>o</w:t>
      </w:r>
      <w:r w:rsidR="005E5050">
        <w:rPr>
          <w:rFonts w:ascii="Tahoma" w:eastAsia="Calibri" w:hAnsi="Tahoma" w:cs="Tahoma"/>
        </w:rPr>
        <w:t xml:space="preserve"> </w:t>
      </w:r>
      <w:r w:rsidRPr="00112425">
        <w:rPr>
          <w:rFonts w:ascii="Tahoma" w:eastAsia="Calibri" w:hAnsi="Tahoma" w:cs="Tahoma"/>
        </w:rPr>
        <w:t>medsebojnem</w:t>
      </w:r>
      <w:r w:rsidR="005E5050">
        <w:rPr>
          <w:rFonts w:ascii="Tahoma" w:eastAsia="Calibri" w:hAnsi="Tahoma" w:cs="Tahoma"/>
        </w:rPr>
        <w:t xml:space="preserve"> </w:t>
      </w:r>
      <w:r w:rsidRPr="00112425">
        <w:rPr>
          <w:rFonts w:ascii="Tahoma" w:eastAsia="Calibri" w:hAnsi="Tahoma" w:cs="Tahoma"/>
        </w:rPr>
        <w:t>sodelovanju).</w:t>
      </w:r>
      <w:r w:rsidR="005E5050">
        <w:rPr>
          <w:rFonts w:ascii="Tahoma" w:eastAsia="Calibri" w:hAnsi="Tahoma" w:cs="Tahoma"/>
        </w:rPr>
        <w:t xml:space="preserve"> </w:t>
      </w:r>
      <w:r w:rsidRPr="00112425">
        <w:rPr>
          <w:rFonts w:ascii="Tahoma" w:hAnsi="Tahoma" w:cs="Tahoma"/>
        </w:rPr>
        <w:t>Kadar</w:t>
      </w:r>
      <w:r w:rsidR="005E5050">
        <w:rPr>
          <w:rFonts w:ascii="Tahoma" w:hAnsi="Tahoma" w:cs="Tahoma"/>
        </w:rPr>
        <w:t xml:space="preserve"> </w:t>
      </w:r>
      <w:r w:rsidRPr="00112425">
        <w:rPr>
          <w:rFonts w:ascii="Tahoma" w:hAnsi="Tahoma" w:cs="Tahoma"/>
        </w:rPr>
        <w:t>namerava</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izvajati</w:t>
      </w:r>
      <w:r w:rsidR="005E5050">
        <w:rPr>
          <w:rFonts w:ascii="Tahoma" w:hAnsi="Tahoma" w:cs="Tahoma"/>
        </w:rPr>
        <w:t xml:space="preserve"> </w:t>
      </w:r>
      <w:r w:rsidRPr="00112425">
        <w:rPr>
          <w:rFonts w:ascii="Tahoma" w:hAnsi="Tahoma" w:cs="Tahoma"/>
        </w:rPr>
        <w:t>predmet</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u w:val="single"/>
        </w:rPr>
        <w:t>s</w:t>
      </w:r>
      <w:r w:rsidR="005E5050">
        <w:rPr>
          <w:rFonts w:ascii="Tahoma" w:hAnsi="Tahoma" w:cs="Tahoma"/>
          <w:u w:val="single"/>
        </w:rPr>
        <w:t xml:space="preserve"> </w:t>
      </w:r>
      <w:r w:rsidRPr="00112425">
        <w:rPr>
          <w:rFonts w:ascii="Tahoma" w:hAnsi="Tahoma" w:cs="Tahoma"/>
          <w:u w:val="single"/>
        </w:rPr>
        <w:t>podizvajalcem,</w:t>
      </w:r>
      <w:r w:rsidR="005E5050">
        <w:rPr>
          <w:rFonts w:ascii="Tahoma" w:hAnsi="Tahoma" w:cs="Tahoma"/>
          <w:u w:val="single"/>
        </w:rPr>
        <w:t xml:space="preserve"> </w:t>
      </w:r>
      <w:r w:rsidRPr="00112425">
        <w:rPr>
          <w:rFonts w:ascii="Tahoma" w:hAnsi="Tahoma" w:cs="Tahoma"/>
          <w:u w:val="single"/>
        </w:rPr>
        <w:t>ki</w:t>
      </w:r>
      <w:r w:rsidR="005E5050">
        <w:rPr>
          <w:rFonts w:ascii="Tahoma" w:hAnsi="Tahoma" w:cs="Tahoma"/>
          <w:u w:val="single"/>
        </w:rPr>
        <w:t xml:space="preserve"> </w:t>
      </w:r>
      <w:r w:rsidRPr="00112425">
        <w:rPr>
          <w:rFonts w:ascii="Tahoma" w:hAnsi="Tahoma" w:cs="Tahoma"/>
          <w:u w:val="single"/>
        </w:rPr>
        <w:t>zahteva</w:t>
      </w:r>
      <w:r w:rsidR="005E5050">
        <w:rPr>
          <w:rFonts w:ascii="Tahoma" w:hAnsi="Tahoma" w:cs="Tahoma"/>
          <w:u w:val="single"/>
        </w:rPr>
        <w:t xml:space="preserve"> </w:t>
      </w:r>
      <w:r w:rsidRPr="00112425">
        <w:rPr>
          <w:rFonts w:ascii="Tahoma" w:hAnsi="Tahoma" w:cs="Tahoma"/>
          <w:u w:val="single"/>
        </w:rPr>
        <w:t>neposredno</w:t>
      </w:r>
      <w:r w:rsidR="005E5050">
        <w:rPr>
          <w:rFonts w:ascii="Tahoma" w:hAnsi="Tahoma" w:cs="Tahoma"/>
          <w:u w:val="single"/>
        </w:rPr>
        <w:t xml:space="preserve"> </w:t>
      </w:r>
      <w:r w:rsidRPr="00112425">
        <w:rPr>
          <w:rFonts w:ascii="Tahoma" w:hAnsi="Tahoma" w:cs="Tahoma"/>
          <w:u w:val="single"/>
        </w:rPr>
        <w:t>plačilo</w:t>
      </w:r>
      <w:r w:rsidR="005E5050">
        <w:rPr>
          <w:rFonts w:ascii="Tahoma" w:hAnsi="Tahoma" w:cs="Tahoma"/>
          <w:u w:val="single"/>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skladu</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94.</w:t>
      </w:r>
      <w:r w:rsidR="005E5050">
        <w:rPr>
          <w:rFonts w:ascii="Tahoma" w:hAnsi="Tahoma" w:cs="Tahoma"/>
        </w:rPr>
        <w:t xml:space="preserve"> </w:t>
      </w:r>
      <w:r w:rsidRPr="00112425">
        <w:rPr>
          <w:rFonts w:ascii="Tahoma" w:hAnsi="Tahoma" w:cs="Tahoma"/>
        </w:rPr>
        <w:t>členom</w:t>
      </w:r>
      <w:r w:rsidR="005E5050">
        <w:rPr>
          <w:rFonts w:ascii="Tahoma" w:hAnsi="Tahoma" w:cs="Tahoma"/>
        </w:rPr>
        <w:t xml:space="preserve"> </w:t>
      </w:r>
      <w:r w:rsidRPr="00112425">
        <w:rPr>
          <w:rFonts w:ascii="Tahoma" w:hAnsi="Tahoma" w:cs="Tahoma"/>
        </w:rPr>
        <w:t>ZJN-3,</w:t>
      </w:r>
      <w:r w:rsidR="005E5050">
        <w:rPr>
          <w:rFonts w:ascii="Tahoma" w:hAnsi="Tahoma" w:cs="Tahoma"/>
        </w:rPr>
        <w:t xml:space="preserve"> </w:t>
      </w:r>
      <w:r w:rsidRPr="00112425">
        <w:rPr>
          <w:rFonts w:ascii="Tahoma" w:hAnsi="Tahoma" w:cs="Tahoma"/>
        </w:rPr>
        <w:t>mora</w:t>
      </w:r>
      <w:r w:rsidR="005E5050">
        <w:rPr>
          <w:rFonts w:ascii="Tahoma" w:hAnsi="Tahoma" w:cs="Tahoma"/>
        </w:rPr>
        <w:t xml:space="preserve"> </w:t>
      </w:r>
      <w:r w:rsidRPr="00112425">
        <w:rPr>
          <w:rFonts w:ascii="Tahoma" w:hAnsi="Tahoma" w:cs="Tahoma"/>
        </w:rPr>
        <w:t>k</w:t>
      </w:r>
      <w:r w:rsidR="005E5050">
        <w:rPr>
          <w:rFonts w:ascii="Tahoma" w:hAnsi="Tahoma" w:cs="Tahoma"/>
        </w:rPr>
        <w:t xml:space="preserve"> </w:t>
      </w:r>
      <w:r w:rsidRPr="00112425">
        <w:rPr>
          <w:rFonts w:ascii="Tahoma" w:hAnsi="Tahoma" w:cs="Tahoma"/>
        </w:rPr>
        <w:t>ponudbi</w:t>
      </w:r>
      <w:r w:rsidR="005E5050">
        <w:rPr>
          <w:rFonts w:ascii="Tahoma" w:hAnsi="Tahoma" w:cs="Tahoma"/>
        </w:rPr>
        <w:t xml:space="preserve"> </w:t>
      </w:r>
      <w:r w:rsidRPr="00112425">
        <w:rPr>
          <w:rFonts w:ascii="Tahoma" w:hAnsi="Tahoma" w:cs="Tahoma"/>
        </w:rPr>
        <w:t>priložiti</w:t>
      </w:r>
      <w:r w:rsidR="005E5050">
        <w:rPr>
          <w:rFonts w:ascii="Tahoma" w:hAnsi="Tahoma" w:cs="Tahoma"/>
        </w:rPr>
        <w:t xml:space="preserve"> </w:t>
      </w:r>
      <w:r w:rsidRPr="00112425">
        <w:rPr>
          <w:rFonts w:ascii="Tahoma" w:hAnsi="Tahoma" w:cs="Tahoma"/>
        </w:rPr>
        <w:t>Obrazec</w:t>
      </w:r>
      <w:r w:rsidR="005E5050">
        <w:rPr>
          <w:rFonts w:ascii="Tahoma" w:hAnsi="Tahoma" w:cs="Tahoma"/>
        </w:rPr>
        <w:t xml:space="preserve"> </w:t>
      </w:r>
      <w:r w:rsidRPr="00112425">
        <w:rPr>
          <w:rFonts w:ascii="Tahoma" w:hAnsi="Tahoma" w:cs="Tahoma"/>
        </w:rPr>
        <w:t>1</w:t>
      </w:r>
      <w:r w:rsidR="005E5050">
        <w:rPr>
          <w:rFonts w:ascii="Tahoma" w:hAnsi="Tahoma" w:cs="Tahoma"/>
        </w:rPr>
        <w:t xml:space="preserve"> </w:t>
      </w:r>
      <w:r w:rsidRPr="00112425">
        <w:rPr>
          <w:rFonts w:ascii="Tahoma" w:hAnsi="Tahoma" w:cs="Tahoma"/>
        </w:rPr>
        <w:t>k</w:t>
      </w:r>
      <w:r w:rsidR="005E5050">
        <w:rPr>
          <w:rFonts w:ascii="Tahoma" w:hAnsi="Tahoma" w:cs="Tahoma"/>
        </w:rPr>
        <w:t xml:space="preserve"> </w:t>
      </w:r>
      <w:r w:rsidRPr="00112425">
        <w:rPr>
          <w:rFonts w:ascii="Tahoma" w:hAnsi="Tahoma" w:cs="Tahoma"/>
        </w:rPr>
        <w:t>Prilogi</w:t>
      </w:r>
      <w:r w:rsidR="005E5050">
        <w:rPr>
          <w:rFonts w:ascii="Tahoma" w:hAnsi="Tahoma" w:cs="Tahoma"/>
        </w:rPr>
        <w:t xml:space="preserve"> </w:t>
      </w:r>
      <w:r w:rsidRPr="00112425">
        <w:rPr>
          <w:rFonts w:ascii="Tahoma" w:hAnsi="Tahoma" w:cs="Tahoma"/>
        </w:rPr>
        <w:t>4/1</w:t>
      </w:r>
      <w:r w:rsidR="005E5050">
        <w:rPr>
          <w:rFonts w:ascii="Tahoma" w:hAnsi="Tahoma" w:cs="Tahoma"/>
        </w:rPr>
        <w:t xml:space="preserve"> </w:t>
      </w:r>
      <w:r w:rsidRPr="00112425">
        <w:rPr>
          <w:rFonts w:ascii="Tahoma" w:hAnsi="Tahoma" w:cs="Tahoma"/>
        </w:rPr>
        <w:t>(pooblastilo</w:t>
      </w:r>
      <w:r w:rsidR="005E5050">
        <w:rPr>
          <w:rFonts w:ascii="Tahoma" w:hAnsi="Tahoma" w:cs="Tahoma"/>
        </w:rPr>
        <w:t xml:space="preserve"> </w:t>
      </w:r>
      <w:r w:rsidRPr="00112425">
        <w:rPr>
          <w:rFonts w:ascii="Tahoma" w:hAnsi="Tahoma" w:cs="Tahoma"/>
        </w:rPr>
        <w:t>ponudnika)</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Obrazec</w:t>
      </w:r>
      <w:r w:rsidR="005E5050">
        <w:rPr>
          <w:rFonts w:ascii="Tahoma" w:hAnsi="Tahoma" w:cs="Tahoma"/>
        </w:rPr>
        <w:t xml:space="preserve"> </w:t>
      </w:r>
      <w:r w:rsidRPr="00112425">
        <w:rPr>
          <w:rFonts w:ascii="Tahoma" w:hAnsi="Tahoma" w:cs="Tahoma"/>
        </w:rPr>
        <w:t>2</w:t>
      </w:r>
      <w:r w:rsidR="005E5050">
        <w:rPr>
          <w:rFonts w:ascii="Tahoma" w:hAnsi="Tahoma" w:cs="Tahoma"/>
        </w:rPr>
        <w:t xml:space="preserve"> </w:t>
      </w:r>
      <w:r w:rsidRPr="00112425">
        <w:rPr>
          <w:rFonts w:ascii="Tahoma" w:hAnsi="Tahoma" w:cs="Tahoma"/>
        </w:rPr>
        <w:t>k</w:t>
      </w:r>
      <w:r w:rsidR="005E5050">
        <w:rPr>
          <w:rFonts w:ascii="Tahoma" w:hAnsi="Tahoma" w:cs="Tahoma"/>
        </w:rPr>
        <w:t xml:space="preserve"> </w:t>
      </w:r>
      <w:r w:rsidRPr="00112425">
        <w:rPr>
          <w:rFonts w:ascii="Tahoma" w:hAnsi="Tahoma" w:cs="Tahoma"/>
        </w:rPr>
        <w:t>Prilogi</w:t>
      </w:r>
      <w:r w:rsidR="005E5050">
        <w:rPr>
          <w:rFonts w:ascii="Tahoma" w:hAnsi="Tahoma" w:cs="Tahoma"/>
        </w:rPr>
        <w:t xml:space="preserve"> </w:t>
      </w:r>
      <w:r w:rsidRPr="00112425">
        <w:rPr>
          <w:rFonts w:ascii="Tahoma" w:hAnsi="Tahoma" w:cs="Tahoma"/>
        </w:rPr>
        <w:t>4/1</w:t>
      </w:r>
      <w:r w:rsidR="005E5050">
        <w:rPr>
          <w:rFonts w:ascii="Tahoma" w:hAnsi="Tahoma" w:cs="Tahoma"/>
        </w:rPr>
        <w:t xml:space="preserve"> </w:t>
      </w:r>
      <w:r w:rsidRPr="00112425">
        <w:rPr>
          <w:rFonts w:ascii="Tahoma" w:hAnsi="Tahoma" w:cs="Tahoma"/>
        </w:rPr>
        <w:t>(soglasje</w:t>
      </w:r>
      <w:r w:rsidR="005E5050">
        <w:rPr>
          <w:rFonts w:ascii="Tahoma" w:hAnsi="Tahoma" w:cs="Tahoma"/>
        </w:rPr>
        <w:t xml:space="preserve"> </w:t>
      </w:r>
      <w:r w:rsidRPr="00112425">
        <w:rPr>
          <w:rFonts w:ascii="Tahoma" w:hAnsi="Tahoma" w:cs="Tahoma"/>
        </w:rPr>
        <w:t>podizvajalcev).</w:t>
      </w:r>
    </w:p>
    <w:p w14:paraId="5E785EE9" w14:textId="77777777" w:rsidR="00F202F8" w:rsidRPr="00112425" w:rsidRDefault="00F202F8" w:rsidP="004227B8">
      <w:pPr>
        <w:keepNext/>
        <w:keepLines/>
        <w:jc w:val="both"/>
        <w:rPr>
          <w:rFonts w:ascii="Tahoma" w:hAnsi="Tahoma" w:cs="Tahoma"/>
          <w:sz w:val="12"/>
          <w:szCs w:val="12"/>
        </w:rPr>
      </w:pPr>
    </w:p>
    <w:p w14:paraId="4ADDEC22" w14:textId="61AC38A1" w:rsidR="00F202F8" w:rsidRDefault="00F202F8" w:rsidP="004227B8">
      <w:pPr>
        <w:keepNext/>
        <w:keepLines/>
        <w:jc w:val="both"/>
        <w:rPr>
          <w:rFonts w:ascii="Tahoma" w:hAnsi="Tahoma" w:cs="Tahoma"/>
        </w:rPr>
      </w:pPr>
      <w:r>
        <w:rPr>
          <w:rFonts w:ascii="Tahoma" w:hAnsi="Tahoma" w:cs="Tahoma"/>
        </w:rPr>
        <w:t>Priloga</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pdf.</w:t>
      </w:r>
      <w:r w:rsidR="005E5050">
        <w:rPr>
          <w:rFonts w:ascii="Tahoma" w:hAnsi="Tahoma" w:cs="Tahoma"/>
        </w:rPr>
        <w:t xml:space="preserve"> </w:t>
      </w:r>
      <w:r>
        <w:rPr>
          <w:rFonts w:ascii="Tahoma" w:hAnsi="Tahoma" w:cs="Tahoma"/>
        </w:rPr>
        <w:t>formatu</w:t>
      </w:r>
      <w:r w:rsidR="005E5050">
        <w:rPr>
          <w:rFonts w:ascii="Tahoma" w:hAnsi="Tahoma" w:cs="Tahoma"/>
        </w:rPr>
        <w:t xml:space="preserve"> </w:t>
      </w:r>
      <w:r>
        <w:rPr>
          <w:rFonts w:ascii="Tahoma" w:hAnsi="Tahoma" w:cs="Tahoma"/>
        </w:rPr>
        <w:t>naloži</w:t>
      </w:r>
      <w:r w:rsidR="005E5050">
        <w:rPr>
          <w:rFonts w:ascii="Tahoma" w:hAnsi="Tahoma" w:cs="Tahoma"/>
        </w:rPr>
        <w:t xml:space="preserve"> </w:t>
      </w:r>
      <w:r>
        <w:rPr>
          <w:rFonts w:ascii="Tahoma" w:hAnsi="Tahoma" w:cs="Tahoma"/>
        </w:rPr>
        <w:t>v</w:t>
      </w:r>
      <w:r w:rsidR="005E5050">
        <w:rPr>
          <w:rFonts w:ascii="Tahoma" w:hAnsi="Tahoma" w:cs="Tahoma"/>
        </w:rPr>
        <w:t xml:space="preserve"> </w:t>
      </w:r>
      <w:r w:rsidRPr="004D2034">
        <w:rPr>
          <w:rFonts w:ascii="Tahoma" w:hAnsi="Tahoma" w:cs="Tahoma"/>
          <w:u w:val="single"/>
        </w:rPr>
        <w:t>razdelek</w:t>
      </w:r>
      <w:r w:rsidR="005E5050">
        <w:rPr>
          <w:rFonts w:ascii="Tahoma" w:hAnsi="Tahoma" w:cs="Tahoma"/>
          <w:u w:val="single"/>
        </w:rPr>
        <w:t xml:space="preserve"> </w:t>
      </w:r>
      <w:r w:rsidRPr="004D2034">
        <w:rPr>
          <w:rFonts w:ascii="Tahoma" w:hAnsi="Tahoma" w:cs="Tahoma"/>
          <w:u w:val="single"/>
        </w:rPr>
        <w:t>»DOKUMENTI«,</w:t>
      </w:r>
      <w:r w:rsidR="005E5050">
        <w:rPr>
          <w:rFonts w:ascii="Tahoma" w:hAnsi="Tahoma" w:cs="Tahoma"/>
          <w:u w:val="single"/>
        </w:rPr>
        <w:t xml:space="preserve"> </w:t>
      </w:r>
      <w:r w:rsidRPr="004D2034">
        <w:rPr>
          <w:rFonts w:ascii="Tahoma" w:hAnsi="Tahoma" w:cs="Tahoma"/>
          <w:u w:val="single"/>
        </w:rPr>
        <w:t>del</w:t>
      </w:r>
      <w:r w:rsidR="005E5050">
        <w:rPr>
          <w:rFonts w:ascii="Tahoma" w:hAnsi="Tahoma" w:cs="Tahoma"/>
          <w:u w:val="single"/>
        </w:rPr>
        <w:t xml:space="preserve"> </w:t>
      </w:r>
      <w:r w:rsidRPr="004D2034">
        <w:rPr>
          <w:rFonts w:ascii="Tahoma" w:hAnsi="Tahoma" w:cs="Tahoma"/>
          <w:u w:val="single"/>
        </w:rPr>
        <w:t>»Ostale</w:t>
      </w:r>
      <w:r w:rsidR="005E5050">
        <w:rPr>
          <w:rFonts w:ascii="Tahoma" w:hAnsi="Tahoma" w:cs="Tahoma"/>
          <w:u w:val="single"/>
        </w:rPr>
        <w:t xml:space="preserve"> </w:t>
      </w:r>
      <w:r w:rsidRPr="004D2034">
        <w:rPr>
          <w:rFonts w:ascii="Tahoma" w:hAnsi="Tahoma" w:cs="Tahoma"/>
          <w:u w:val="single"/>
        </w:rPr>
        <w:t>priloge«</w:t>
      </w:r>
      <w:r w:rsidRPr="004D2034">
        <w:rPr>
          <w:rFonts w:ascii="Tahoma" w:hAnsi="Tahoma" w:cs="Tahoma"/>
        </w:rPr>
        <w:t>.</w:t>
      </w:r>
    </w:p>
    <w:p w14:paraId="3EB8A5E0" w14:textId="77777777" w:rsidR="00F202F8" w:rsidRPr="00112425" w:rsidRDefault="00F202F8" w:rsidP="004227B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F202F8" w:rsidRPr="00112425" w14:paraId="482B240D" w14:textId="77777777" w:rsidTr="00890E69">
        <w:tc>
          <w:tcPr>
            <w:tcW w:w="8075" w:type="dxa"/>
          </w:tcPr>
          <w:p w14:paraId="4CC04DD4" w14:textId="55B47493" w:rsidR="00F202F8" w:rsidRPr="00112425" w:rsidRDefault="00F202F8" w:rsidP="004227B8">
            <w:pPr>
              <w:keepNext/>
              <w:keepLines/>
              <w:jc w:val="both"/>
              <w:rPr>
                <w:rFonts w:ascii="Tahoma" w:hAnsi="Tahoma" w:cs="Tahoma"/>
              </w:rPr>
            </w:pPr>
            <w:r w:rsidRPr="00112425">
              <w:rPr>
                <w:rFonts w:ascii="Tahoma" w:hAnsi="Tahoma" w:cs="Tahoma"/>
              </w:rPr>
              <w:t>SEZNAM</w:t>
            </w:r>
            <w:r w:rsidR="005E5050">
              <w:rPr>
                <w:rFonts w:ascii="Tahoma" w:hAnsi="Tahoma" w:cs="Tahoma"/>
              </w:rPr>
              <w:t xml:space="preserve"> </w:t>
            </w:r>
            <w:r w:rsidRPr="00112425">
              <w:rPr>
                <w:rFonts w:ascii="Tahoma" w:hAnsi="Tahoma" w:cs="Tahoma"/>
              </w:rPr>
              <w:t>DRUGIH</w:t>
            </w:r>
            <w:r w:rsidR="005E5050">
              <w:rPr>
                <w:rFonts w:ascii="Tahoma" w:hAnsi="Tahoma" w:cs="Tahoma"/>
              </w:rPr>
              <w:t xml:space="preserve"> </w:t>
            </w:r>
            <w:r w:rsidRPr="00112425">
              <w:rPr>
                <w:rFonts w:ascii="Tahoma" w:hAnsi="Tahoma" w:cs="Tahoma"/>
              </w:rPr>
              <w:t>SUBJEKTOV,</w:t>
            </w:r>
            <w:r w:rsidR="005E5050">
              <w:rPr>
                <w:rFonts w:ascii="Tahoma" w:hAnsi="Tahoma" w:cs="Tahoma"/>
              </w:rPr>
              <w:t xml:space="preserve"> </w:t>
            </w:r>
            <w:r w:rsidRPr="00112425">
              <w:rPr>
                <w:rFonts w:ascii="Tahoma" w:hAnsi="Tahoma" w:cs="Tahoma"/>
              </w:rPr>
              <w:t>KATERIH</w:t>
            </w:r>
            <w:r w:rsidR="005E5050">
              <w:rPr>
                <w:rFonts w:ascii="Tahoma" w:hAnsi="Tahoma" w:cs="Tahoma"/>
              </w:rPr>
              <w:t xml:space="preserve"> </w:t>
            </w:r>
            <w:r w:rsidRPr="00112425">
              <w:rPr>
                <w:rFonts w:ascii="Tahoma" w:hAnsi="Tahoma" w:cs="Tahoma"/>
              </w:rPr>
              <w:t>ZMOGLJIVOST</w:t>
            </w:r>
            <w:r w:rsidR="005E5050">
              <w:rPr>
                <w:rFonts w:ascii="Tahoma" w:hAnsi="Tahoma" w:cs="Tahoma"/>
              </w:rPr>
              <w:t xml:space="preserve"> </w:t>
            </w:r>
            <w:r w:rsidRPr="00112425">
              <w:rPr>
                <w:rFonts w:ascii="Tahoma" w:hAnsi="Tahoma" w:cs="Tahoma"/>
              </w:rPr>
              <w:t>UPORABLJA</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p>
        </w:tc>
        <w:tc>
          <w:tcPr>
            <w:tcW w:w="1418" w:type="dxa"/>
          </w:tcPr>
          <w:p w14:paraId="0876947D" w14:textId="369754E2" w:rsidR="00F202F8" w:rsidRPr="00112425" w:rsidRDefault="00F202F8" w:rsidP="004227B8">
            <w:pPr>
              <w:keepNext/>
              <w:keepLines/>
              <w:jc w:val="both"/>
              <w:rPr>
                <w:rFonts w:ascii="Tahoma" w:hAnsi="Tahoma" w:cs="Tahoma"/>
                <w:b/>
                <w:i/>
              </w:rPr>
            </w:pPr>
            <w:r w:rsidRPr="00112425">
              <w:rPr>
                <w:rFonts w:ascii="Tahoma" w:hAnsi="Tahoma" w:cs="Tahoma"/>
                <w:b/>
                <w:i/>
              </w:rPr>
              <w:t>Priloga</w:t>
            </w:r>
            <w:r w:rsidR="005E5050">
              <w:rPr>
                <w:rFonts w:ascii="Tahoma" w:hAnsi="Tahoma" w:cs="Tahoma"/>
                <w:b/>
                <w:i/>
              </w:rPr>
              <w:t xml:space="preserve"> </w:t>
            </w:r>
            <w:r w:rsidRPr="00112425">
              <w:rPr>
                <w:rFonts w:ascii="Tahoma" w:hAnsi="Tahoma" w:cs="Tahoma"/>
                <w:b/>
                <w:i/>
              </w:rPr>
              <w:t>4/2</w:t>
            </w:r>
          </w:p>
        </w:tc>
      </w:tr>
    </w:tbl>
    <w:p w14:paraId="003831C2" w14:textId="6C4D96C3" w:rsidR="00F202F8" w:rsidRPr="00112425" w:rsidRDefault="00F202F8" w:rsidP="004227B8">
      <w:pPr>
        <w:keepNext/>
        <w:keepLines/>
        <w:jc w:val="both"/>
        <w:rPr>
          <w:rFonts w:ascii="Tahoma" w:hAnsi="Tahoma" w:cs="Tahoma"/>
          <w:u w:val="single"/>
        </w:rPr>
      </w:pPr>
      <w:r w:rsidRPr="00112425">
        <w:rPr>
          <w:rFonts w:ascii="Tahoma" w:hAnsi="Tahoma" w:cs="Tahoma"/>
        </w:rPr>
        <w:lastRenderedPageBreak/>
        <w:t>Ponudnik</w:t>
      </w:r>
      <w:r w:rsidR="005E5050">
        <w:rPr>
          <w:rFonts w:ascii="Tahoma" w:hAnsi="Tahoma" w:cs="Tahoma"/>
        </w:rPr>
        <w:t xml:space="preserve"> </w:t>
      </w:r>
      <w:r w:rsidRPr="00112425">
        <w:rPr>
          <w:rFonts w:ascii="Tahoma" w:hAnsi="Tahoma" w:cs="Tahoma"/>
        </w:rPr>
        <w:t>mora</w:t>
      </w:r>
      <w:r w:rsidR="005E5050">
        <w:rPr>
          <w:rFonts w:ascii="Tahoma" w:hAnsi="Tahoma" w:cs="Tahoma"/>
        </w:rPr>
        <w:t xml:space="preserve"> </w:t>
      </w:r>
      <w:r w:rsidRPr="00112425">
        <w:rPr>
          <w:rFonts w:ascii="Tahoma" w:hAnsi="Tahoma" w:cs="Tahoma"/>
        </w:rPr>
        <w:t>prilogo</w:t>
      </w:r>
      <w:r w:rsidR="005E5050">
        <w:rPr>
          <w:rFonts w:ascii="Tahoma" w:hAnsi="Tahoma" w:cs="Tahoma"/>
        </w:rPr>
        <w:t xml:space="preserve"> </w:t>
      </w:r>
      <w:r w:rsidRPr="00112425">
        <w:rPr>
          <w:rFonts w:ascii="Tahoma" w:hAnsi="Tahoma" w:cs="Tahoma"/>
        </w:rPr>
        <w:t>izpolniti,</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kolikor</w:t>
      </w:r>
      <w:r w:rsidR="005E5050">
        <w:rPr>
          <w:rFonts w:ascii="Tahoma" w:hAnsi="Tahoma" w:cs="Tahoma"/>
        </w:rPr>
        <w:t xml:space="preserve"> </w:t>
      </w:r>
      <w:r w:rsidRPr="00112425">
        <w:rPr>
          <w:rFonts w:ascii="Tahoma" w:hAnsi="Tahoma" w:cs="Tahoma"/>
        </w:rPr>
        <w:t>uporabi</w:t>
      </w:r>
      <w:r w:rsidR="005E5050">
        <w:rPr>
          <w:rFonts w:ascii="Tahoma" w:hAnsi="Tahoma" w:cs="Tahoma"/>
        </w:rPr>
        <w:t xml:space="preserve"> </w:t>
      </w:r>
      <w:r w:rsidRPr="00112425">
        <w:rPr>
          <w:rFonts w:ascii="Tahoma" w:hAnsi="Tahoma" w:cs="Tahoma"/>
        </w:rPr>
        <w:t>zmogljivost</w:t>
      </w:r>
      <w:r w:rsidR="005E5050">
        <w:rPr>
          <w:rFonts w:ascii="Tahoma" w:hAnsi="Tahoma" w:cs="Tahoma"/>
        </w:rPr>
        <w:t xml:space="preserve"> </w:t>
      </w:r>
      <w:r w:rsidRPr="00112425">
        <w:rPr>
          <w:rFonts w:ascii="Tahoma" w:hAnsi="Tahoma" w:cs="Tahoma"/>
        </w:rPr>
        <w:t>drugih</w:t>
      </w:r>
      <w:r w:rsidR="005E5050">
        <w:rPr>
          <w:rFonts w:ascii="Tahoma" w:hAnsi="Tahoma" w:cs="Tahoma"/>
        </w:rPr>
        <w:t xml:space="preserve"> </w:t>
      </w:r>
      <w:r w:rsidRPr="00112425">
        <w:rPr>
          <w:rFonts w:ascii="Tahoma" w:hAnsi="Tahoma" w:cs="Tahoma"/>
        </w:rPr>
        <w:t>subjektov,</w:t>
      </w:r>
      <w:r w:rsidR="005E5050">
        <w:rPr>
          <w:rFonts w:ascii="Tahoma" w:hAnsi="Tahoma" w:cs="Tahoma"/>
        </w:rPr>
        <w:t xml:space="preserve"> </w:t>
      </w:r>
      <w:r w:rsidRPr="00112425">
        <w:rPr>
          <w:rFonts w:ascii="Tahoma" w:hAnsi="Tahoma" w:cs="Tahoma"/>
          <w:u w:val="single"/>
        </w:rPr>
        <w:t>ki</w:t>
      </w:r>
      <w:r w:rsidR="005E5050">
        <w:rPr>
          <w:rFonts w:ascii="Tahoma" w:hAnsi="Tahoma" w:cs="Tahoma"/>
          <w:u w:val="single"/>
        </w:rPr>
        <w:t xml:space="preserve"> </w:t>
      </w:r>
      <w:r w:rsidRPr="00112425">
        <w:rPr>
          <w:rFonts w:ascii="Tahoma" w:hAnsi="Tahoma" w:cs="Tahoma"/>
          <w:u w:val="single"/>
        </w:rPr>
        <w:t>niso</w:t>
      </w:r>
      <w:r w:rsidR="005E5050">
        <w:rPr>
          <w:rFonts w:ascii="Tahoma" w:hAnsi="Tahoma" w:cs="Tahoma"/>
          <w:u w:val="single"/>
        </w:rPr>
        <w:t xml:space="preserve"> </w:t>
      </w:r>
      <w:r w:rsidRPr="00112425">
        <w:rPr>
          <w:rFonts w:ascii="Tahoma" w:hAnsi="Tahoma" w:cs="Tahoma"/>
          <w:u w:val="single"/>
        </w:rPr>
        <w:t>partner/ji</w:t>
      </w:r>
      <w:r w:rsidR="005E5050">
        <w:rPr>
          <w:rFonts w:ascii="Tahoma" w:hAnsi="Tahoma" w:cs="Tahoma"/>
          <w:u w:val="single"/>
        </w:rPr>
        <w:t xml:space="preserve"> </w:t>
      </w:r>
      <w:r w:rsidRPr="00112425">
        <w:rPr>
          <w:rFonts w:ascii="Tahoma" w:hAnsi="Tahoma" w:cs="Tahoma"/>
          <w:u w:val="single"/>
        </w:rPr>
        <w:t>v</w:t>
      </w:r>
      <w:r w:rsidR="005E5050">
        <w:rPr>
          <w:rFonts w:ascii="Tahoma" w:hAnsi="Tahoma" w:cs="Tahoma"/>
          <w:u w:val="single"/>
        </w:rPr>
        <w:t xml:space="preserve"> </w:t>
      </w:r>
      <w:r w:rsidRPr="00112425">
        <w:rPr>
          <w:rFonts w:ascii="Tahoma" w:hAnsi="Tahoma" w:cs="Tahoma"/>
          <w:u w:val="single"/>
        </w:rPr>
        <w:t>primeru</w:t>
      </w:r>
      <w:r w:rsidR="005E5050">
        <w:rPr>
          <w:rFonts w:ascii="Tahoma" w:hAnsi="Tahoma" w:cs="Tahoma"/>
          <w:u w:val="single"/>
        </w:rPr>
        <w:t xml:space="preserve"> </w:t>
      </w:r>
      <w:r w:rsidRPr="00112425">
        <w:rPr>
          <w:rFonts w:ascii="Tahoma" w:hAnsi="Tahoma" w:cs="Tahoma"/>
          <w:u w:val="single"/>
        </w:rPr>
        <w:t>skupne</w:t>
      </w:r>
      <w:r w:rsidR="005E5050">
        <w:rPr>
          <w:rFonts w:ascii="Tahoma" w:hAnsi="Tahoma" w:cs="Tahoma"/>
          <w:u w:val="single"/>
        </w:rPr>
        <w:t xml:space="preserve"> </w:t>
      </w:r>
      <w:r w:rsidRPr="00112425">
        <w:rPr>
          <w:rFonts w:ascii="Tahoma" w:hAnsi="Tahoma" w:cs="Tahoma"/>
          <w:u w:val="single"/>
        </w:rPr>
        <w:t>ponudbe</w:t>
      </w:r>
      <w:r w:rsidR="005E5050">
        <w:rPr>
          <w:rFonts w:ascii="Tahoma" w:hAnsi="Tahoma" w:cs="Tahoma"/>
          <w:u w:val="single"/>
        </w:rPr>
        <w:t xml:space="preserve"> </w:t>
      </w:r>
      <w:r w:rsidRPr="00112425">
        <w:rPr>
          <w:rFonts w:ascii="Tahoma" w:hAnsi="Tahoma" w:cs="Tahoma"/>
          <w:u w:val="single"/>
        </w:rPr>
        <w:t>in</w:t>
      </w:r>
      <w:r w:rsidR="005E5050">
        <w:rPr>
          <w:rFonts w:ascii="Tahoma" w:hAnsi="Tahoma" w:cs="Tahoma"/>
          <w:u w:val="single"/>
        </w:rPr>
        <w:t xml:space="preserve"> </w:t>
      </w:r>
      <w:r w:rsidRPr="00112425">
        <w:rPr>
          <w:rFonts w:ascii="Tahoma" w:hAnsi="Tahoma" w:cs="Tahoma"/>
          <w:u w:val="single"/>
        </w:rPr>
        <w:t>v</w:t>
      </w:r>
      <w:r w:rsidR="005E5050">
        <w:rPr>
          <w:rFonts w:ascii="Tahoma" w:hAnsi="Tahoma" w:cs="Tahoma"/>
          <w:u w:val="single"/>
        </w:rPr>
        <w:t xml:space="preserve"> </w:t>
      </w:r>
      <w:r w:rsidRPr="00112425">
        <w:rPr>
          <w:rFonts w:ascii="Tahoma" w:hAnsi="Tahoma" w:cs="Tahoma"/>
          <w:u w:val="single"/>
        </w:rPr>
        <w:t>ponudbi</w:t>
      </w:r>
      <w:r w:rsidR="005E5050">
        <w:rPr>
          <w:rFonts w:ascii="Tahoma" w:hAnsi="Tahoma" w:cs="Tahoma"/>
          <w:u w:val="single"/>
        </w:rPr>
        <w:t xml:space="preserve"> </w:t>
      </w:r>
      <w:r w:rsidRPr="00112425">
        <w:rPr>
          <w:rFonts w:ascii="Tahoma" w:hAnsi="Tahoma" w:cs="Tahoma"/>
          <w:u w:val="single"/>
        </w:rPr>
        <w:t>niso</w:t>
      </w:r>
      <w:r w:rsidR="005E5050">
        <w:rPr>
          <w:rFonts w:ascii="Tahoma" w:hAnsi="Tahoma" w:cs="Tahoma"/>
          <w:u w:val="single"/>
        </w:rPr>
        <w:t xml:space="preserve"> </w:t>
      </w:r>
      <w:r w:rsidRPr="00112425">
        <w:rPr>
          <w:rFonts w:ascii="Tahoma" w:hAnsi="Tahoma" w:cs="Tahoma"/>
          <w:u w:val="single"/>
        </w:rPr>
        <w:t>navedeni</w:t>
      </w:r>
      <w:r w:rsidR="005E5050">
        <w:rPr>
          <w:rFonts w:ascii="Tahoma" w:hAnsi="Tahoma" w:cs="Tahoma"/>
          <w:u w:val="single"/>
        </w:rPr>
        <w:t xml:space="preserve"> </w:t>
      </w:r>
      <w:r w:rsidRPr="00112425">
        <w:rPr>
          <w:rFonts w:ascii="Tahoma" w:hAnsi="Tahoma" w:cs="Tahoma"/>
          <w:u w:val="single"/>
        </w:rPr>
        <w:t>kot</w:t>
      </w:r>
      <w:r w:rsidR="005E5050">
        <w:rPr>
          <w:rFonts w:ascii="Tahoma" w:hAnsi="Tahoma" w:cs="Tahoma"/>
          <w:u w:val="single"/>
        </w:rPr>
        <w:t xml:space="preserve"> </w:t>
      </w:r>
      <w:r w:rsidRPr="00112425">
        <w:rPr>
          <w:rFonts w:ascii="Tahoma" w:hAnsi="Tahoma" w:cs="Tahoma"/>
          <w:u w:val="single"/>
        </w:rPr>
        <w:t>podizvajalec/ci</w:t>
      </w:r>
      <w:r w:rsidRPr="00112425">
        <w:rPr>
          <w:rFonts w:ascii="Tahoma" w:hAnsi="Tahoma" w:cs="Tahoma"/>
        </w:rPr>
        <w:t>.</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razmnoži</w:t>
      </w:r>
      <w:r w:rsidR="005E5050">
        <w:rPr>
          <w:rFonts w:ascii="Tahoma" w:hAnsi="Tahoma" w:cs="Tahoma"/>
        </w:rPr>
        <w:t xml:space="preserve"> </w:t>
      </w:r>
      <w:r w:rsidRPr="00112425">
        <w:rPr>
          <w:rFonts w:ascii="Tahoma" w:hAnsi="Tahoma" w:cs="Tahoma"/>
        </w:rPr>
        <w:t>potrebno</w:t>
      </w:r>
      <w:r w:rsidR="005E5050">
        <w:rPr>
          <w:rFonts w:ascii="Tahoma" w:hAnsi="Tahoma" w:cs="Tahoma"/>
        </w:rPr>
        <w:t xml:space="preserve"> </w:t>
      </w:r>
      <w:r w:rsidRPr="00112425">
        <w:rPr>
          <w:rFonts w:ascii="Tahoma" w:hAnsi="Tahoma" w:cs="Tahoma"/>
        </w:rPr>
        <w:t>število</w:t>
      </w:r>
      <w:r w:rsidR="005E5050">
        <w:rPr>
          <w:rFonts w:ascii="Tahoma" w:hAnsi="Tahoma" w:cs="Tahoma"/>
        </w:rPr>
        <w:t xml:space="preserve"> </w:t>
      </w:r>
      <w:r w:rsidRPr="00112425">
        <w:rPr>
          <w:rFonts w:ascii="Tahoma" w:hAnsi="Tahoma" w:cs="Tahoma"/>
        </w:rPr>
        <w:t>izvodov</w:t>
      </w:r>
      <w:r w:rsidR="005E5050">
        <w:rPr>
          <w:rFonts w:ascii="Tahoma" w:hAnsi="Tahoma" w:cs="Tahoma"/>
        </w:rPr>
        <w:t xml:space="preserve"> </w:t>
      </w:r>
      <w:r w:rsidRPr="00112425">
        <w:rPr>
          <w:rFonts w:ascii="Tahoma" w:hAnsi="Tahoma" w:cs="Tahoma"/>
        </w:rPr>
        <w:t>vseh</w:t>
      </w:r>
      <w:r w:rsidR="005E5050">
        <w:rPr>
          <w:rFonts w:ascii="Tahoma" w:hAnsi="Tahoma" w:cs="Tahoma"/>
        </w:rPr>
        <w:t xml:space="preserve"> </w:t>
      </w:r>
      <w:r w:rsidRPr="00112425">
        <w:rPr>
          <w:rFonts w:ascii="Tahoma" w:hAnsi="Tahoma" w:cs="Tahoma"/>
        </w:rPr>
        <w:t>obrazcev.</w:t>
      </w:r>
      <w:r w:rsidR="005E5050">
        <w:rPr>
          <w:rFonts w:ascii="Tahoma" w:hAnsi="Tahoma" w:cs="Tahoma"/>
        </w:rPr>
        <w:t xml:space="preserve"> </w:t>
      </w:r>
      <w:r w:rsidRPr="00112425">
        <w:rPr>
          <w:rFonts w:ascii="Tahoma" w:hAnsi="Tahoma" w:cs="Tahoma"/>
          <w:u w:val="single"/>
        </w:rPr>
        <w:t>V</w:t>
      </w:r>
      <w:r w:rsidR="005E5050">
        <w:rPr>
          <w:rFonts w:ascii="Tahoma" w:hAnsi="Tahoma" w:cs="Tahoma"/>
          <w:u w:val="single"/>
        </w:rPr>
        <w:t xml:space="preserve"> </w:t>
      </w:r>
      <w:r w:rsidRPr="00112425">
        <w:rPr>
          <w:rFonts w:ascii="Tahoma" w:hAnsi="Tahoma" w:cs="Tahoma"/>
          <w:u w:val="single"/>
        </w:rPr>
        <w:t>kolikor</w:t>
      </w:r>
      <w:r w:rsidR="005E5050">
        <w:rPr>
          <w:rFonts w:ascii="Tahoma" w:hAnsi="Tahoma" w:cs="Tahoma"/>
          <w:u w:val="single"/>
        </w:rPr>
        <w:t xml:space="preserve"> </w:t>
      </w:r>
      <w:r w:rsidRPr="00112425">
        <w:rPr>
          <w:rFonts w:ascii="Tahoma" w:hAnsi="Tahoma" w:cs="Tahoma"/>
          <w:u w:val="single"/>
        </w:rPr>
        <w:t>ponudnik</w:t>
      </w:r>
      <w:r w:rsidR="005E5050">
        <w:rPr>
          <w:rFonts w:ascii="Tahoma" w:hAnsi="Tahoma" w:cs="Tahoma"/>
          <w:u w:val="single"/>
        </w:rPr>
        <w:t xml:space="preserve"> </w:t>
      </w:r>
      <w:r w:rsidRPr="00112425">
        <w:rPr>
          <w:rFonts w:ascii="Tahoma" w:hAnsi="Tahoma" w:cs="Tahoma"/>
          <w:u w:val="single"/>
        </w:rPr>
        <w:t>ne</w:t>
      </w:r>
      <w:r w:rsidR="005E5050">
        <w:rPr>
          <w:rFonts w:ascii="Tahoma" w:hAnsi="Tahoma" w:cs="Tahoma"/>
          <w:u w:val="single"/>
        </w:rPr>
        <w:t xml:space="preserve"> </w:t>
      </w:r>
      <w:r w:rsidRPr="00112425">
        <w:rPr>
          <w:rFonts w:ascii="Tahoma" w:hAnsi="Tahoma" w:cs="Tahoma"/>
          <w:u w:val="single"/>
        </w:rPr>
        <w:t>bo</w:t>
      </w:r>
      <w:r w:rsidR="005E5050">
        <w:rPr>
          <w:rFonts w:ascii="Tahoma" w:hAnsi="Tahoma" w:cs="Tahoma"/>
          <w:u w:val="single"/>
        </w:rPr>
        <w:t xml:space="preserve"> </w:t>
      </w:r>
      <w:r w:rsidRPr="00112425">
        <w:rPr>
          <w:rFonts w:ascii="Tahoma" w:hAnsi="Tahoma" w:cs="Tahoma"/>
          <w:u w:val="single"/>
        </w:rPr>
        <w:t>uporabil</w:t>
      </w:r>
      <w:r w:rsidR="005E5050">
        <w:rPr>
          <w:rFonts w:ascii="Tahoma" w:hAnsi="Tahoma" w:cs="Tahoma"/>
          <w:u w:val="single"/>
        </w:rPr>
        <w:t xml:space="preserve"> </w:t>
      </w:r>
      <w:r w:rsidRPr="00112425">
        <w:rPr>
          <w:rFonts w:ascii="Tahoma" w:hAnsi="Tahoma" w:cs="Tahoma"/>
          <w:u w:val="single"/>
        </w:rPr>
        <w:t>zmogljivosti</w:t>
      </w:r>
      <w:r w:rsidR="005E5050">
        <w:rPr>
          <w:rFonts w:ascii="Tahoma" w:hAnsi="Tahoma" w:cs="Tahoma"/>
          <w:u w:val="single"/>
        </w:rPr>
        <w:t xml:space="preserve"> </w:t>
      </w:r>
      <w:r w:rsidRPr="00112425">
        <w:rPr>
          <w:rFonts w:ascii="Tahoma" w:hAnsi="Tahoma" w:cs="Tahoma"/>
          <w:u w:val="single"/>
        </w:rPr>
        <w:t>drugih</w:t>
      </w:r>
      <w:r w:rsidR="005E5050">
        <w:rPr>
          <w:rFonts w:ascii="Tahoma" w:hAnsi="Tahoma" w:cs="Tahoma"/>
          <w:u w:val="single"/>
        </w:rPr>
        <w:t xml:space="preserve"> </w:t>
      </w:r>
      <w:r w:rsidRPr="00112425">
        <w:rPr>
          <w:rFonts w:ascii="Tahoma" w:hAnsi="Tahoma" w:cs="Tahoma"/>
          <w:u w:val="single"/>
        </w:rPr>
        <w:t>subjektov,</w:t>
      </w:r>
      <w:r w:rsidR="005E5050">
        <w:rPr>
          <w:rFonts w:ascii="Tahoma" w:hAnsi="Tahoma" w:cs="Tahoma"/>
          <w:u w:val="single"/>
        </w:rPr>
        <w:t xml:space="preserve"> </w:t>
      </w:r>
      <w:r w:rsidRPr="00112425">
        <w:rPr>
          <w:rFonts w:ascii="Tahoma" w:hAnsi="Tahoma" w:cs="Tahoma"/>
          <w:u w:val="single"/>
        </w:rPr>
        <w:t>priloge</w:t>
      </w:r>
      <w:r w:rsidR="005E5050">
        <w:rPr>
          <w:rFonts w:ascii="Tahoma" w:hAnsi="Tahoma" w:cs="Tahoma"/>
          <w:u w:val="single"/>
        </w:rPr>
        <w:t xml:space="preserve"> </w:t>
      </w:r>
      <w:r w:rsidRPr="00112425">
        <w:rPr>
          <w:rFonts w:ascii="Tahoma" w:hAnsi="Tahoma" w:cs="Tahoma"/>
          <w:u w:val="single"/>
        </w:rPr>
        <w:t>ni</w:t>
      </w:r>
      <w:r w:rsidR="005E5050">
        <w:rPr>
          <w:rFonts w:ascii="Tahoma" w:hAnsi="Tahoma" w:cs="Tahoma"/>
          <w:u w:val="single"/>
        </w:rPr>
        <w:t xml:space="preserve"> </w:t>
      </w:r>
      <w:r w:rsidRPr="00112425">
        <w:rPr>
          <w:rFonts w:ascii="Tahoma" w:hAnsi="Tahoma" w:cs="Tahoma"/>
          <w:u w:val="single"/>
        </w:rPr>
        <w:t>potrebno</w:t>
      </w:r>
      <w:r w:rsidR="005E5050">
        <w:rPr>
          <w:rFonts w:ascii="Tahoma" w:hAnsi="Tahoma" w:cs="Tahoma"/>
          <w:u w:val="single"/>
        </w:rPr>
        <w:t xml:space="preserve"> </w:t>
      </w:r>
      <w:r w:rsidRPr="00112425">
        <w:rPr>
          <w:rFonts w:ascii="Tahoma" w:hAnsi="Tahoma" w:cs="Tahoma"/>
          <w:u w:val="single"/>
        </w:rPr>
        <w:t>izpolni.</w:t>
      </w:r>
    </w:p>
    <w:p w14:paraId="06D989E4" w14:textId="77777777" w:rsidR="00F202F8" w:rsidRDefault="00F202F8" w:rsidP="004227B8">
      <w:pPr>
        <w:keepNext/>
        <w:keepLines/>
        <w:jc w:val="both"/>
        <w:rPr>
          <w:rFonts w:ascii="Tahoma" w:hAnsi="Tahoma" w:cs="Tahoma"/>
          <w:sz w:val="16"/>
        </w:rPr>
      </w:pPr>
    </w:p>
    <w:p w14:paraId="628B9BF6" w14:textId="64DE2433" w:rsidR="00F202F8" w:rsidRDefault="00F202F8" w:rsidP="004227B8">
      <w:pPr>
        <w:keepNext/>
        <w:keepLines/>
        <w:jc w:val="both"/>
        <w:rPr>
          <w:rFonts w:ascii="Tahoma" w:hAnsi="Tahoma" w:cs="Tahoma"/>
        </w:rPr>
      </w:pPr>
      <w:r>
        <w:rPr>
          <w:rFonts w:ascii="Tahoma" w:hAnsi="Tahoma" w:cs="Tahoma"/>
        </w:rPr>
        <w:t>Priloga</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pdf.</w:t>
      </w:r>
      <w:r w:rsidR="005E5050">
        <w:rPr>
          <w:rFonts w:ascii="Tahoma" w:hAnsi="Tahoma" w:cs="Tahoma"/>
        </w:rPr>
        <w:t xml:space="preserve"> </w:t>
      </w:r>
      <w:r>
        <w:rPr>
          <w:rFonts w:ascii="Tahoma" w:hAnsi="Tahoma" w:cs="Tahoma"/>
        </w:rPr>
        <w:t>formatu</w:t>
      </w:r>
      <w:r w:rsidR="005E5050">
        <w:rPr>
          <w:rFonts w:ascii="Tahoma" w:hAnsi="Tahoma" w:cs="Tahoma"/>
        </w:rPr>
        <w:t xml:space="preserve"> </w:t>
      </w:r>
      <w:r>
        <w:rPr>
          <w:rFonts w:ascii="Tahoma" w:hAnsi="Tahoma" w:cs="Tahoma"/>
        </w:rPr>
        <w:t>naloži</w:t>
      </w:r>
      <w:r w:rsidR="005E5050">
        <w:rPr>
          <w:rFonts w:ascii="Tahoma" w:hAnsi="Tahoma" w:cs="Tahoma"/>
        </w:rPr>
        <w:t xml:space="preserve"> </w:t>
      </w:r>
      <w:r>
        <w:rPr>
          <w:rFonts w:ascii="Tahoma" w:hAnsi="Tahoma" w:cs="Tahoma"/>
        </w:rPr>
        <w:t>v</w:t>
      </w:r>
      <w:r w:rsidR="005E5050">
        <w:rPr>
          <w:rFonts w:ascii="Tahoma" w:hAnsi="Tahoma" w:cs="Tahoma"/>
        </w:rPr>
        <w:t xml:space="preserve"> </w:t>
      </w:r>
      <w:r w:rsidRPr="004D2034">
        <w:rPr>
          <w:rFonts w:ascii="Tahoma" w:hAnsi="Tahoma" w:cs="Tahoma"/>
          <w:u w:val="single"/>
        </w:rPr>
        <w:t>razdelek</w:t>
      </w:r>
      <w:r w:rsidR="005E5050">
        <w:rPr>
          <w:rFonts w:ascii="Tahoma" w:hAnsi="Tahoma" w:cs="Tahoma"/>
          <w:u w:val="single"/>
        </w:rPr>
        <w:t xml:space="preserve"> </w:t>
      </w:r>
      <w:r w:rsidRPr="004D2034">
        <w:rPr>
          <w:rFonts w:ascii="Tahoma" w:hAnsi="Tahoma" w:cs="Tahoma"/>
          <w:u w:val="single"/>
        </w:rPr>
        <w:t>»DOKUMENTI«,</w:t>
      </w:r>
      <w:r w:rsidR="005E5050">
        <w:rPr>
          <w:rFonts w:ascii="Tahoma" w:hAnsi="Tahoma" w:cs="Tahoma"/>
          <w:u w:val="single"/>
        </w:rPr>
        <w:t xml:space="preserve"> </w:t>
      </w:r>
      <w:r w:rsidRPr="004D2034">
        <w:rPr>
          <w:rFonts w:ascii="Tahoma" w:hAnsi="Tahoma" w:cs="Tahoma"/>
          <w:u w:val="single"/>
        </w:rPr>
        <w:t>del</w:t>
      </w:r>
      <w:r w:rsidR="005E5050">
        <w:rPr>
          <w:rFonts w:ascii="Tahoma" w:hAnsi="Tahoma" w:cs="Tahoma"/>
          <w:u w:val="single"/>
        </w:rPr>
        <w:t xml:space="preserve"> </w:t>
      </w:r>
      <w:r w:rsidRPr="004D2034">
        <w:rPr>
          <w:rFonts w:ascii="Tahoma" w:hAnsi="Tahoma" w:cs="Tahoma"/>
          <w:u w:val="single"/>
        </w:rPr>
        <w:t>»Ostale</w:t>
      </w:r>
      <w:r w:rsidR="005E5050">
        <w:rPr>
          <w:rFonts w:ascii="Tahoma" w:hAnsi="Tahoma" w:cs="Tahoma"/>
          <w:u w:val="single"/>
        </w:rPr>
        <w:t xml:space="preserve"> </w:t>
      </w:r>
      <w:r w:rsidRPr="004D2034">
        <w:rPr>
          <w:rFonts w:ascii="Tahoma" w:hAnsi="Tahoma" w:cs="Tahoma"/>
          <w:u w:val="single"/>
        </w:rPr>
        <w:t>priloge«</w:t>
      </w:r>
      <w:r w:rsidRPr="004D2034">
        <w:rPr>
          <w:rFonts w:ascii="Tahoma" w:hAnsi="Tahoma" w:cs="Tahoma"/>
        </w:rPr>
        <w:t>.</w:t>
      </w:r>
    </w:p>
    <w:p w14:paraId="45F60DE2" w14:textId="77777777" w:rsidR="00F202F8" w:rsidRDefault="00F202F8" w:rsidP="004227B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4ED9A982" w14:textId="77777777" w:rsidTr="00890E69">
        <w:tc>
          <w:tcPr>
            <w:tcW w:w="8075" w:type="dxa"/>
            <w:tcBorders>
              <w:top w:val="single" w:sz="4" w:space="0" w:color="auto"/>
              <w:left w:val="single" w:sz="4" w:space="0" w:color="auto"/>
              <w:bottom w:val="single" w:sz="4" w:space="0" w:color="auto"/>
              <w:right w:val="single" w:sz="4" w:space="0" w:color="808080"/>
            </w:tcBorders>
          </w:tcPr>
          <w:p w14:paraId="6CA80A1C" w14:textId="0F8340AE" w:rsidR="00F202F8" w:rsidRPr="00034403" w:rsidRDefault="00F202F8" w:rsidP="004227B8">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sidRPr="00034403">
              <w:rPr>
                <w:rFonts w:ascii="Tahoma" w:hAnsi="Tahoma" w:cs="Tahoma"/>
                <w:color w:val="000000" w:themeColor="text1"/>
              </w:rPr>
              <w:t>SEZNAM</w:t>
            </w:r>
            <w:r w:rsidR="005E5050">
              <w:rPr>
                <w:rFonts w:ascii="Tahoma" w:hAnsi="Tahoma" w:cs="Tahoma"/>
                <w:color w:val="000000" w:themeColor="text1"/>
              </w:rPr>
              <w:t xml:space="preserve"> </w:t>
            </w:r>
            <w:r w:rsidRPr="00034403">
              <w:rPr>
                <w:rFonts w:ascii="Tahoma" w:hAnsi="Tahoma" w:cs="Tahoma"/>
                <w:color w:val="000000" w:themeColor="text1"/>
              </w:rPr>
              <w:t>REFERENC</w:t>
            </w:r>
          </w:p>
        </w:tc>
        <w:tc>
          <w:tcPr>
            <w:tcW w:w="1418" w:type="dxa"/>
            <w:tcBorders>
              <w:top w:val="single" w:sz="4" w:space="0" w:color="auto"/>
              <w:left w:val="single" w:sz="4" w:space="0" w:color="808080"/>
              <w:bottom w:val="single" w:sz="4" w:space="0" w:color="auto"/>
              <w:right w:val="single" w:sz="4" w:space="0" w:color="auto"/>
            </w:tcBorders>
            <w:hideMark/>
          </w:tcPr>
          <w:p w14:paraId="0598B80E" w14:textId="0EE5947E" w:rsidR="00F202F8" w:rsidRPr="00034403" w:rsidRDefault="00F202F8" w:rsidP="004227B8">
            <w:pPr>
              <w:keepNext/>
              <w:keepLines/>
              <w:rPr>
                <w:rFonts w:ascii="Tahoma" w:hAnsi="Tahoma" w:cs="Tahoma"/>
                <w:b/>
                <w:i/>
                <w:color w:val="000000" w:themeColor="text1"/>
              </w:rPr>
            </w:pPr>
            <w:r w:rsidRPr="00034403">
              <w:rPr>
                <w:rFonts w:ascii="Tahoma" w:hAnsi="Tahoma" w:cs="Tahoma"/>
                <w:b/>
                <w:i/>
                <w:color w:val="000000" w:themeColor="text1"/>
              </w:rPr>
              <w:t>Priloga</w:t>
            </w:r>
            <w:r w:rsidR="005E5050">
              <w:rPr>
                <w:rFonts w:ascii="Tahoma" w:hAnsi="Tahoma" w:cs="Tahoma"/>
                <w:b/>
                <w:i/>
                <w:color w:val="000000" w:themeColor="text1"/>
              </w:rPr>
              <w:t xml:space="preserve"> </w:t>
            </w:r>
            <w:r w:rsidR="00A17D81">
              <w:rPr>
                <w:rFonts w:ascii="Tahoma" w:hAnsi="Tahoma" w:cs="Tahoma"/>
                <w:b/>
                <w:i/>
                <w:color w:val="000000" w:themeColor="text1"/>
              </w:rPr>
              <w:t>5</w:t>
            </w:r>
            <w:r>
              <w:rPr>
                <w:rFonts w:ascii="Tahoma" w:hAnsi="Tahoma" w:cs="Tahoma"/>
                <w:b/>
                <w:i/>
                <w:color w:val="000000" w:themeColor="text1"/>
              </w:rPr>
              <w:t>/1</w:t>
            </w:r>
          </w:p>
        </w:tc>
      </w:tr>
    </w:tbl>
    <w:p w14:paraId="0F48B174" w14:textId="2094726D" w:rsidR="00F202F8" w:rsidRDefault="00F202F8" w:rsidP="004227B8">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Ponudnik</w:t>
      </w:r>
      <w:r w:rsidR="005E5050">
        <w:rPr>
          <w:rFonts w:ascii="Tahoma" w:hAnsi="Tahoma" w:cs="Tahoma"/>
          <w:color w:val="000000" w:themeColor="text1"/>
        </w:rPr>
        <w:t xml:space="preserve"> </w:t>
      </w:r>
      <w:r w:rsidRPr="00034403">
        <w:rPr>
          <w:rFonts w:ascii="Tahoma" w:hAnsi="Tahoma" w:cs="Tahoma"/>
          <w:bCs/>
          <w:color w:val="000000" w:themeColor="text1"/>
          <w:szCs w:val="22"/>
        </w:rPr>
        <w:t>izpolnjeno</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in</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podpisano</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prilogo</w:t>
      </w:r>
      <w:r w:rsidR="005E5050">
        <w:rPr>
          <w:rFonts w:ascii="Tahoma" w:hAnsi="Tahoma" w:cs="Tahoma"/>
          <w:bCs/>
          <w:color w:val="000000" w:themeColor="text1"/>
          <w:szCs w:val="22"/>
        </w:rPr>
        <w:t xml:space="preserve"> </w:t>
      </w:r>
      <w:r w:rsidRPr="00034403">
        <w:rPr>
          <w:rFonts w:ascii="Tahoma" w:hAnsi="Tahoma" w:cs="Tahoma"/>
          <w:color w:val="000000" w:themeColor="text1"/>
        </w:rPr>
        <w:t>v</w:t>
      </w:r>
      <w:r w:rsidR="005E5050">
        <w:rPr>
          <w:rFonts w:ascii="Tahoma" w:hAnsi="Tahoma" w:cs="Tahoma"/>
          <w:color w:val="000000" w:themeColor="text1"/>
        </w:rPr>
        <w:t xml:space="preserve"> </w:t>
      </w:r>
      <w:r w:rsidRPr="00034403">
        <w:rPr>
          <w:rFonts w:ascii="Tahoma" w:hAnsi="Tahoma" w:cs="Tahoma"/>
          <w:color w:val="000000" w:themeColor="text1"/>
        </w:rPr>
        <w:t>pdf.</w:t>
      </w:r>
      <w:r w:rsidR="005E5050">
        <w:rPr>
          <w:rFonts w:ascii="Tahoma" w:hAnsi="Tahoma" w:cs="Tahoma"/>
          <w:color w:val="000000" w:themeColor="text1"/>
        </w:rPr>
        <w:t xml:space="preserve"> </w:t>
      </w:r>
      <w:r w:rsidRPr="00034403">
        <w:rPr>
          <w:rFonts w:ascii="Tahoma" w:hAnsi="Tahoma" w:cs="Tahoma"/>
          <w:color w:val="000000" w:themeColor="text1"/>
        </w:rPr>
        <w:t>formatu</w:t>
      </w:r>
      <w:r w:rsidR="005E5050">
        <w:rPr>
          <w:rFonts w:ascii="Tahoma" w:hAnsi="Tahoma" w:cs="Tahoma"/>
          <w:color w:val="000000" w:themeColor="text1"/>
        </w:rPr>
        <w:t xml:space="preserve"> </w:t>
      </w:r>
      <w:r w:rsidRPr="00034403">
        <w:rPr>
          <w:rFonts w:ascii="Tahoma" w:hAnsi="Tahoma" w:cs="Tahoma"/>
          <w:color w:val="000000" w:themeColor="text1"/>
        </w:rPr>
        <w:t>naloži</w:t>
      </w:r>
      <w:r w:rsidR="005E5050">
        <w:rPr>
          <w:rFonts w:ascii="Tahoma" w:hAnsi="Tahoma" w:cs="Tahoma"/>
          <w:color w:val="000000" w:themeColor="text1"/>
        </w:rPr>
        <w:t xml:space="preserve"> </w:t>
      </w:r>
      <w:r w:rsidRPr="00034403">
        <w:rPr>
          <w:rFonts w:ascii="Tahoma" w:hAnsi="Tahoma" w:cs="Tahoma"/>
          <w:color w:val="000000" w:themeColor="text1"/>
        </w:rPr>
        <w:t>v</w:t>
      </w:r>
      <w:r w:rsidR="005E5050">
        <w:rPr>
          <w:rFonts w:ascii="Tahoma" w:hAnsi="Tahoma" w:cs="Tahoma"/>
          <w:color w:val="000000" w:themeColor="text1"/>
        </w:rPr>
        <w:t xml:space="preserve"> </w:t>
      </w:r>
      <w:r w:rsidRPr="00034403">
        <w:rPr>
          <w:rFonts w:ascii="Tahoma" w:hAnsi="Tahoma" w:cs="Tahoma"/>
          <w:color w:val="000000" w:themeColor="text1"/>
        </w:rPr>
        <w:t>razdelek</w:t>
      </w:r>
      <w:r w:rsidR="005E5050">
        <w:rPr>
          <w:rFonts w:ascii="Tahoma" w:hAnsi="Tahoma" w:cs="Tahoma"/>
          <w:color w:val="000000" w:themeColor="text1"/>
        </w:rPr>
        <w:t xml:space="preserve"> </w:t>
      </w:r>
      <w:r w:rsidRPr="00034403">
        <w:rPr>
          <w:rFonts w:ascii="Tahoma" w:hAnsi="Tahoma" w:cs="Tahoma"/>
          <w:color w:val="000000" w:themeColor="text1"/>
        </w:rPr>
        <w:t>»Dokumenti«,</w:t>
      </w:r>
      <w:r w:rsidR="005E5050">
        <w:rPr>
          <w:rFonts w:ascii="Tahoma" w:hAnsi="Tahoma" w:cs="Tahoma"/>
          <w:color w:val="000000" w:themeColor="text1"/>
        </w:rPr>
        <w:t xml:space="preserve"> </w:t>
      </w:r>
      <w:r w:rsidRPr="00034403">
        <w:rPr>
          <w:rFonts w:ascii="Tahoma" w:hAnsi="Tahoma" w:cs="Tahoma"/>
          <w:color w:val="000000" w:themeColor="text1"/>
        </w:rPr>
        <w:t>del</w:t>
      </w:r>
      <w:r w:rsidR="005E5050">
        <w:rPr>
          <w:rFonts w:ascii="Tahoma" w:hAnsi="Tahoma" w:cs="Tahoma"/>
          <w:color w:val="000000" w:themeColor="text1"/>
        </w:rPr>
        <w:t xml:space="preserve"> </w:t>
      </w:r>
      <w:r w:rsidRPr="00034403">
        <w:rPr>
          <w:rFonts w:ascii="Tahoma" w:hAnsi="Tahoma" w:cs="Tahoma"/>
          <w:color w:val="000000" w:themeColor="text1"/>
        </w:rPr>
        <w:t>»Ostale</w:t>
      </w:r>
      <w:r w:rsidR="005E5050">
        <w:rPr>
          <w:rFonts w:ascii="Tahoma" w:hAnsi="Tahoma" w:cs="Tahoma"/>
          <w:color w:val="000000" w:themeColor="text1"/>
        </w:rPr>
        <w:t xml:space="preserve"> </w:t>
      </w:r>
      <w:r w:rsidRPr="00034403">
        <w:rPr>
          <w:rFonts w:ascii="Tahoma" w:hAnsi="Tahoma" w:cs="Tahoma"/>
          <w:color w:val="000000" w:themeColor="text1"/>
        </w:rPr>
        <w:t>priloge«.</w:t>
      </w:r>
    </w:p>
    <w:p w14:paraId="2186714A" w14:textId="3DB4F28F" w:rsidR="00F202F8" w:rsidRDefault="00F202F8" w:rsidP="004227B8">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F202F8" w:rsidRPr="00034403" w14:paraId="632F87C0" w14:textId="77777777" w:rsidTr="00890E69">
        <w:tc>
          <w:tcPr>
            <w:tcW w:w="8075" w:type="dxa"/>
            <w:tcBorders>
              <w:top w:val="single" w:sz="4" w:space="0" w:color="auto"/>
              <w:left w:val="single" w:sz="4" w:space="0" w:color="auto"/>
              <w:bottom w:val="single" w:sz="4" w:space="0" w:color="auto"/>
              <w:right w:val="single" w:sz="4" w:space="0" w:color="808080"/>
            </w:tcBorders>
          </w:tcPr>
          <w:p w14:paraId="234CB66C" w14:textId="33EEF200" w:rsidR="00F202F8" w:rsidRPr="00034403" w:rsidRDefault="00F202F8" w:rsidP="004227B8">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sidRPr="00F6188C">
              <w:rPr>
                <w:rFonts w:ascii="Tahoma" w:hAnsi="Tahoma" w:cs="Tahoma"/>
              </w:rPr>
              <w:t>POTRDITEV</w:t>
            </w:r>
            <w:r w:rsidR="005E5050">
              <w:rPr>
                <w:rFonts w:ascii="Tahoma" w:hAnsi="Tahoma" w:cs="Tahoma"/>
              </w:rPr>
              <w:t xml:space="preserve"> </w:t>
            </w:r>
            <w:r w:rsidRPr="00F6188C">
              <w:rPr>
                <w:rFonts w:ascii="Tahoma" w:hAnsi="Tahoma" w:cs="Tahoma"/>
              </w:rPr>
              <w:t>REFERENC</w:t>
            </w:r>
            <w:r w:rsidR="005E5050">
              <w:rPr>
                <w:rFonts w:ascii="Tahoma" w:hAnsi="Tahoma" w:cs="Tahoma"/>
              </w:rPr>
              <w:t xml:space="preserve"> </w:t>
            </w:r>
            <w:r w:rsidRPr="00F6188C">
              <w:rPr>
                <w:rFonts w:ascii="Tahoma" w:hAnsi="Tahoma" w:cs="Tahoma"/>
              </w:rPr>
              <w:t>S</w:t>
            </w:r>
            <w:r w:rsidR="005E5050">
              <w:rPr>
                <w:rFonts w:ascii="Tahoma" w:hAnsi="Tahoma" w:cs="Tahoma"/>
              </w:rPr>
              <w:t xml:space="preserve"> </w:t>
            </w:r>
            <w:r w:rsidRPr="00F6188C">
              <w:rPr>
                <w:rFonts w:ascii="Tahoma" w:hAnsi="Tahoma" w:cs="Tahoma"/>
              </w:rPr>
              <w:t>STRANI</w:t>
            </w:r>
            <w:r w:rsidR="005E5050">
              <w:rPr>
                <w:rFonts w:ascii="Tahoma" w:hAnsi="Tahoma" w:cs="Tahoma"/>
              </w:rPr>
              <w:t xml:space="preserve"> </w:t>
            </w:r>
            <w:r>
              <w:rPr>
                <w:rFonts w:ascii="Tahoma" w:hAnsi="Tahoma" w:cs="Tahoma"/>
              </w:rPr>
              <w:t>REFERENČNEGA</w:t>
            </w:r>
            <w:r w:rsidR="005E5050">
              <w:rPr>
                <w:rFonts w:ascii="Tahoma" w:hAnsi="Tahoma" w:cs="Tahoma"/>
              </w:rPr>
              <w:t xml:space="preserve"> </w:t>
            </w:r>
            <w:r w:rsidRPr="00F6188C">
              <w:rPr>
                <w:rFonts w:ascii="Tahoma" w:hAnsi="Tahoma" w:cs="Tahoma"/>
              </w:rPr>
              <w:t>NAROČNIK</w:t>
            </w:r>
            <w:r>
              <w:rPr>
                <w:rFonts w:ascii="Tahoma" w:hAnsi="Tahoma" w:cs="Tahoma"/>
              </w:rPr>
              <w:t>A</w:t>
            </w:r>
          </w:p>
        </w:tc>
        <w:tc>
          <w:tcPr>
            <w:tcW w:w="1418" w:type="dxa"/>
            <w:tcBorders>
              <w:top w:val="single" w:sz="4" w:space="0" w:color="auto"/>
              <w:left w:val="single" w:sz="4" w:space="0" w:color="808080"/>
              <w:bottom w:val="single" w:sz="4" w:space="0" w:color="auto"/>
              <w:right w:val="single" w:sz="4" w:space="0" w:color="auto"/>
            </w:tcBorders>
            <w:hideMark/>
          </w:tcPr>
          <w:p w14:paraId="50FF0A00" w14:textId="12C732A1" w:rsidR="00F202F8" w:rsidRPr="00034403" w:rsidRDefault="00F202F8" w:rsidP="004227B8">
            <w:pPr>
              <w:keepNext/>
              <w:keepLines/>
              <w:rPr>
                <w:rFonts w:ascii="Tahoma" w:hAnsi="Tahoma" w:cs="Tahoma"/>
                <w:b/>
                <w:i/>
                <w:color w:val="000000" w:themeColor="text1"/>
              </w:rPr>
            </w:pPr>
            <w:r w:rsidRPr="00034403">
              <w:rPr>
                <w:rFonts w:ascii="Tahoma" w:hAnsi="Tahoma" w:cs="Tahoma"/>
                <w:b/>
                <w:i/>
                <w:color w:val="000000" w:themeColor="text1"/>
              </w:rPr>
              <w:t>Priloga</w:t>
            </w:r>
            <w:r w:rsidR="005E5050">
              <w:rPr>
                <w:rFonts w:ascii="Tahoma" w:hAnsi="Tahoma" w:cs="Tahoma"/>
                <w:b/>
                <w:i/>
                <w:color w:val="000000" w:themeColor="text1"/>
              </w:rPr>
              <w:t xml:space="preserve"> </w:t>
            </w:r>
            <w:r w:rsidR="00A17D81">
              <w:rPr>
                <w:rFonts w:ascii="Tahoma" w:hAnsi="Tahoma" w:cs="Tahoma"/>
                <w:b/>
                <w:i/>
                <w:color w:val="000000" w:themeColor="text1"/>
              </w:rPr>
              <w:t>5/</w:t>
            </w:r>
            <w:r>
              <w:rPr>
                <w:rFonts w:ascii="Tahoma" w:hAnsi="Tahoma" w:cs="Tahoma"/>
                <w:b/>
                <w:i/>
                <w:color w:val="000000" w:themeColor="text1"/>
              </w:rPr>
              <w:t>2</w:t>
            </w:r>
          </w:p>
        </w:tc>
      </w:tr>
    </w:tbl>
    <w:p w14:paraId="62DCA4C9" w14:textId="14D597B0" w:rsidR="00CE0605" w:rsidRDefault="00216A78" w:rsidP="004227B8">
      <w:pPr>
        <w:keepNext/>
        <w:keepLines/>
        <w:jc w:val="both"/>
        <w:rPr>
          <w:rFonts w:ascii="Tahoma" w:hAnsi="Tahoma" w:cs="Tahoma"/>
        </w:rPr>
      </w:pPr>
      <w:r>
        <w:rPr>
          <w:rFonts w:ascii="Tahoma" w:hAnsi="Tahoma" w:cs="Tahoma"/>
        </w:rPr>
        <w:t>Naročnik</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ponudnika,</w:t>
      </w:r>
      <w:r w:rsidR="005E5050">
        <w:rPr>
          <w:rFonts w:ascii="Tahoma" w:hAnsi="Tahoma" w:cs="Tahoma"/>
        </w:rPr>
        <w:t xml:space="preserve"> </w:t>
      </w:r>
      <w:r>
        <w:rPr>
          <w:rFonts w:ascii="Tahoma" w:hAnsi="Tahoma" w:cs="Tahoma"/>
        </w:rPr>
        <w:t>kateremu</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je</w:t>
      </w:r>
      <w:r w:rsidR="005E5050">
        <w:rPr>
          <w:rFonts w:ascii="Tahoma" w:hAnsi="Tahoma" w:cs="Tahoma"/>
        </w:rPr>
        <w:t xml:space="preserve"> </w:t>
      </w:r>
      <w:r>
        <w:rPr>
          <w:rFonts w:ascii="Tahoma" w:hAnsi="Tahoma" w:cs="Tahoma"/>
        </w:rPr>
        <w:t>odločil</w:t>
      </w:r>
      <w:r w:rsidR="005E5050">
        <w:rPr>
          <w:rFonts w:ascii="Tahoma" w:hAnsi="Tahoma" w:cs="Tahoma"/>
        </w:rPr>
        <w:t xml:space="preserve"> </w:t>
      </w:r>
      <w:r>
        <w:rPr>
          <w:rFonts w:ascii="Tahoma" w:hAnsi="Tahoma" w:cs="Tahoma"/>
        </w:rPr>
        <w:t>oddati</w:t>
      </w:r>
      <w:r w:rsidR="005E5050">
        <w:rPr>
          <w:rFonts w:ascii="Tahoma" w:hAnsi="Tahoma" w:cs="Tahoma"/>
        </w:rPr>
        <w:t xml:space="preserve"> </w:t>
      </w:r>
      <w:r>
        <w:rPr>
          <w:rFonts w:ascii="Tahoma" w:hAnsi="Tahoma" w:cs="Tahoma"/>
        </w:rPr>
        <w:t>javno</w:t>
      </w:r>
      <w:r w:rsidR="005E5050">
        <w:rPr>
          <w:rFonts w:ascii="Tahoma" w:hAnsi="Tahoma" w:cs="Tahoma"/>
        </w:rPr>
        <w:t xml:space="preserve"> </w:t>
      </w:r>
      <w:r>
        <w:rPr>
          <w:rFonts w:ascii="Tahoma" w:hAnsi="Tahoma" w:cs="Tahoma"/>
        </w:rPr>
        <w:t>naročilo</w:t>
      </w:r>
      <w:r w:rsidR="005E5050">
        <w:rPr>
          <w:rFonts w:ascii="Tahoma" w:hAnsi="Tahoma" w:cs="Tahoma"/>
        </w:rPr>
        <w:t xml:space="preserve"> </w:t>
      </w:r>
      <w:r>
        <w:rPr>
          <w:rFonts w:ascii="Tahoma" w:hAnsi="Tahoma" w:cs="Tahoma"/>
        </w:rPr>
        <w:t>pozval</w:t>
      </w:r>
      <w:r w:rsidR="005E5050">
        <w:rPr>
          <w:rFonts w:ascii="Tahoma" w:hAnsi="Tahoma" w:cs="Tahoma"/>
        </w:rPr>
        <w:t xml:space="preserve"> </w:t>
      </w:r>
      <w:r>
        <w:rPr>
          <w:rFonts w:ascii="Tahoma" w:hAnsi="Tahoma" w:cs="Tahoma"/>
        </w:rPr>
        <w:t>k</w:t>
      </w:r>
      <w:r w:rsidR="005E5050">
        <w:rPr>
          <w:rFonts w:ascii="Tahoma" w:hAnsi="Tahoma" w:cs="Tahoma"/>
        </w:rPr>
        <w:t xml:space="preserve"> </w:t>
      </w:r>
      <w:r>
        <w:rPr>
          <w:rFonts w:ascii="Tahoma" w:hAnsi="Tahoma" w:cs="Tahoma"/>
        </w:rPr>
        <w:t>predložitvi</w:t>
      </w:r>
      <w:r w:rsidR="005E5050">
        <w:rPr>
          <w:rFonts w:ascii="Tahoma" w:hAnsi="Tahoma" w:cs="Tahoma"/>
        </w:rPr>
        <w:t xml:space="preserve"> </w:t>
      </w:r>
      <w:r>
        <w:rPr>
          <w:rFonts w:ascii="Tahoma" w:hAnsi="Tahoma" w:cs="Tahoma"/>
        </w:rPr>
        <w:t>izpolnjenje</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podpisane</w:t>
      </w:r>
      <w:r w:rsidR="005E5050">
        <w:rPr>
          <w:rFonts w:ascii="Tahoma" w:hAnsi="Tahoma" w:cs="Tahoma"/>
        </w:rPr>
        <w:t xml:space="preserve"> </w:t>
      </w:r>
      <w:r>
        <w:rPr>
          <w:rFonts w:ascii="Tahoma" w:hAnsi="Tahoma" w:cs="Tahoma"/>
        </w:rPr>
        <w:t>priloge.</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Pr>
          <w:rFonts w:ascii="Tahoma" w:hAnsi="Tahoma" w:cs="Tahoma"/>
        </w:rPr>
        <w:t>lahko</w:t>
      </w:r>
      <w:r w:rsidR="005E5050">
        <w:rPr>
          <w:rFonts w:ascii="Tahoma" w:hAnsi="Tahoma" w:cs="Tahoma"/>
        </w:rPr>
        <w:t xml:space="preserve"> </w:t>
      </w:r>
      <w:r>
        <w:rPr>
          <w:rFonts w:ascii="Tahoma" w:hAnsi="Tahoma" w:cs="Tahoma"/>
        </w:rPr>
        <w:t>že</w:t>
      </w:r>
      <w:r w:rsidR="005E5050">
        <w:rPr>
          <w:rFonts w:ascii="Tahoma" w:hAnsi="Tahoma" w:cs="Tahoma"/>
        </w:rPr>
        <w:t xml:space="preserve"> </w:t>
      </w:r>
      <w:r>
        <w:rPr>
          <w:rFonts w:ascii="Tahoma" w:hAnsi="Tahoma" w:cs="Tahoma"/>
        </w:rPr>
        <w:t>ob</w:t>
      </w:r>
      <w:r w:rsidR="005E5050">
        <w:rPr>
          <w:rFonts w:ascii="Tahoma" w:hAnsi="Tahoma" w:cs="Tahoma"/>
        </w:rPr>
        <w:t xml:space="preserve"> </w:t>
      </w:r>
      <w:r>
        <w:rPr>
          <w:rFonts w:ascii="Tahoma" w:hAnsi="Tahoma" w:cs="Tahoma"/>
        </w:rPr>
        <w:t>oddaji</w:t>
      </w:r>
      <w:r w:rsidR="005E5050">
        <w:rPr>
          <w:rFonts w:ascii="Tahoma" w:hAnsi="Tahoma" w:cs="Tahoma"/>
        </w:rPr>
        <w:t xml:space="preserve"> </w:t>
      </w:r>
      <w:r>
        <w:rPr>
          <w:rFonts w:ascii="Tahoma" w:hAnsi="Tahoma" w:cs="Tahoma"/>
        </w:rPr>
        <w:t>ponudbe</w:t>
      </w:r>
      <w:r w:rsidR="005E5050">
        <w:rPr>
          <w:rFonts w:ascii="Tahoma" w:hAnsi="Tahoma" w:cs="Tahoma"/>
        </w:rPr>
        <w:t xml:space="preserve"> </w:t>
      </w:r>
      <w:r>
        <w:rPr>
          <w:rFonts w:ascii="Tahoma" w:hAnsi="Tahoma" w:cs="Tahoma"/>
        </w:rPr>
        <w:t>priloži</w:t>
      </w:r>
      <w:r w:rsidR="005E5050">
        <w:rPr>
          <w:rFonts w:ascii="Tahoma" w:hAnsi="Tahoma" w:cs="Tahoma"/>
        </w:rPr>
        <w:t xml:space="preserve"> </w:t>
      </w:r>
      <w:r>
        <w:rPr>
          <w:rFonts w:ascii="Tahoma" w:hAnsi="Tahoma" w:cs="Tahoma"/>
        </w:rPr>
        <w:t>izpolnjeno</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podpisano</w:t>
      </w:r>
      <w:r w:rsidR="005E5050">
        <w:rPr>
          <w:rFonts w:ascii="Tahoma" w:hAnsi="Tahoma" w:cs="Tahoma"/>
        </w:rPr>
        <w:t xml:space="preserve"> </w:t>
      </w:r>
      <w:r>
        <w:rPr>
          <w:rFonts w:ascii="Tahoma" w:hAnsi="Tahoma" w:cs="Tahoma"/>
        </w:rPr>
        <w:t>prilogo</w:t>
      </w:r>
      <w:r w:rsidR="005E5050">
        <w:rPr>
          <w:rFonts w:ascii="Tahoma" w:hAnsi="Tahoma" w:cs="Tahoma"/>
        </w:rPr>
        <w:t xml:space="preserve"> </w:t>
      </w:r>
      <w:r w:rsidR="00FA7803" w:rsidRPr="00216A78">
        <w:rPr>
          <w:rFonts w:ascii="Tahoma" w:hAnsi="Tahoma" w:cs="Tahoma"/>
        </w:rPr>
        <w:t>v</w:t>
      </w:r>
      <w:r w:rsidR="005E5050">
        <w:rPr>
          <w:rFonts w:ascii="Tahoma" w:hAnsi="Tahoma" w:cs="Tahoma"/>
        </w:rPr>
        <w:t xml:space="preserve"> </w:t>
      </w:r>
      <w:r w:rsidR="00FA7803" w:rsidRPr="00216A78">
        <w:rPr>
          <w:rFonts w:ascii="Tahoma" w:hAnsi="Tahoma" w:cs="Tahoma"/>
        </w:rPr>
        <w:t>Razdelek</w:t>
      </w:r>
      <w:r w:rsidR="005E5050">
        <w:rPr>
          <w:rFonts w:ascii="Tahoma" w:hAnsi="Tahoma" w:cs="Tahoma"/>
        </w:rPr>
        <w:t xml:space="preserve"> </w:t>
      </w:r>
      <w:r w:rsidR="00FA7803" w:rsidRPr="00216A78">
        <w:rPr>
          <w:rFonts w:ascii="Tahoma" w:hAnsi="Tahoma" w:cs="Tahoma"/>
        </w:rPr>
        <w:t>»DOKUMENTI«,</w:t>
      </w:r>
      <w:r w:rsidR="005E5050">
        <w:rPr>
          <w:rFonts w:ascii="Tahoma" w:hAnsi="Tahoma" w:cs="Tahoma"/>
        </w:rPr>
        <w:t xml:space="preserve"> </w:t>
      </w:r>
      <w:r w:rsidR="00FA7803" w:rsidRPr="00216A78">
        <w:rPr>
          <w:rFonts w:ascii="Tahoma" w:hAnsi="Tahoma" w:cs="Tahoma"/>
        </w:rPr>
        <w:t>del</w:t>
      </w:r>
      <w:r w:rsidR="005E5050">
        <w:rPr>
          <w:rFonts w:ascii="Tahoma" w:hAnsi="Tahoma" w:cs="Tahoma"/>
        </w:rPr>
        <w:t xml:space="preserve"> </w:t>
      </w:r>
      <w:r w:rsidR="00FA7803" w:rsidRPr="00216A78">
        <w:rPr>
          <w:rFonts w:ascii="Tahoma" w:hAnsi="Tahoma" w:cs="Tahoma"/>
        </w:rPr>
        <w:t>»Ostale</w:t>
      </w:r>
      <w:r w:rsidR="005E5050">
        <w:rPr>
          <w:rFonts w:ascii="Tahoma" w:hAnsi="Tahoma" w:cs="Tahoma"/>
        </w:rPr>
        <w:t xml:space="preserve"> </w:t>
      </w:r>
      <w:r w:rsidR="00FA7803" w:rsidRPr="00216A78">
        <w:rPr>
          <w:rFonts w:ascii="Tahoma" w:hAnsi="Tahoma" w:cs="Tahoma"/>
        </w:rPr>
        <w:t>priloge«.</w:t>
      </w:r>
    </w:p>
    <w:p w14:paraId="40B4F83F" w14:textId="79A45CBA" w:rsidR="00216A78" w:rsidRDefault="00216A78" w:rsidP="004227B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034403" w14:paraId="01CB44D1" w14:textId="77777777" w:rsidTr="00890E69">
        <w:tc>
          <w:tcPr>
            <w:tcW w:w="8075" w:type="dxa"/>
            <w:tcBorders>
              <w:top w:val="single" w:sz="4" w:space="0" w:color="auto"/>
              <w:left w:val="single" w:sz="4" w:space="0" w:color="auto"/>
              <w:bottom w:val="single" w:sz="4" w:space="0" w:color="auto"/>
              <w:right w:val="single" w:sz="4" w:space="0" w:color="808080"/>
            </w:tcBorders>
          </w:tcPr>
          <w:p w14:paraId="098E4BD0" w14:textId="7A914734" w:rsidR="00216A78" w:rsidRPr="00034403" w:rsidRDefault="00216A78" w:rsidP="004227B8">
            <w:pPr>
              <w:keepNext/>
              <w:keepLines/>
              <w:rPr>
                <w:rFonts w:ascii="Tahoma" w:hAnsi="Tahoma" w:cs="Tahoma"/>
                <w:color w:val="000000" w:themeColor="text1"/>
              </w:rPr>
            </w:pPr>
            <w:r w:rsidRPr="00034403">
              <w:rPr>
                <w:color w:val="000000" w:themeColor="text1"/>
              </w:rPr>
              <w:br w:type="page"/>
            </w:r>
            <w:r w:rsidRPr="00034403">
              <w:rPr>
                <w:rFonts w:ascii="Tahoma" w:hAnsi="Tahoma" w:cs="Tahoma"/>
                <w:b/>
                <w:color w:val="000000" w:themeColor="text1"/>
              </w:rPr>
              <w:br w:type="page"/>
            </w:r>
            <w:r>
              <w:rPr>
                <w:rFonts w:ascii="Tahoma" w:hAnsi="Tahoma" w:cs="Tahoma"/>
                <w:color w:val="000000" w:themeColor="text1"/>
              </w:rPr>
              <w:t>STROKOVNA</w:t>
            </w:r>
            <w:r w:rsidR="005E5050">
              <w:rPr>
                <w:rFonts w:ascii="Tahoma" w:hAnsi="Tahoma" w:cs="Tahoma"/>
                <w:color w:val="000000" w:themeColor="text1"/>
              </w:rPr>
              <w:t xml:space="preserve"> </w:t>
            </w:r>
            <w:r>
              <w:rPr>
                <w:rFonts w:ascii="Tahoma" w:hAnsi="Tahoma" w:cs="Tahoma"/>
                <w:color w:val="000000" w:themeColor="text1"/>
              </w:rPr>
              <w:t>SPOSOBNOST</w:t>
            </w:r>
          </w:p>
        </w:tc>
        <w:tc>
          <w:tcPr>
            <w:tcW w:w="1418" w:type="dxa"/>
            <w:tcBorders>
              <w:top w:val="single" w:sz="4" w:space="0" w:color="auto"/>
              <w:left w:val="single" w:sz="4" w:space="0" w:color="808080"/>
              <w:bottom w:val="single" w:sz="4" w:space="0" w:color="auto"/>
              <w:right w:val="single" w:sz="4" w:space="0" w:color="auto"/>
            </w:tcBorders>
            <w:hideMark/>
          </w:tcPr>
          <w:p w14:paraId="32FF28C1" w14:textId="7B75E855" w:rsidR="00216A78" w:rsidRPr="00034403" w:rsidRDefault="00216A78" w:rsidP="004227B8">
            <w:pPr>
              <w:keepNext/>
              <w:keepLines/>
              <w:rPr>
                <w:rFonts w:ascii="Tahoma" w:hAnsi="Tahoma" w:cs="Tahoma"/>
                <w:b/>
                <w:i/>
                <w:color w:val="000000" w:themeColor="text1"/>
              </w:rPr>
            </w:pPr>
            <w:r w:rsidRPr="00034403">
              <w:rPr>
                <w:rFonts w:ascii="Tahoma" w:hAnsi="Tahoma" w:cs="Tahoma"/>
                <w:b/>
                <w:i/>
                <w:color w:val="000000" w:themeColor="text1"/>
              </w:rPr>
              <w:t>Priloga</w:t>
            </w:r>
            <w:r w:rsidR="005E5050">
              <w:rPr>
                <w:rFonts w:ascii="Tahoma" w:hAnsi="Tahoma" w:cs="Tahoma"/>
                <w:b/>
                <w:i/>
                <w:color w:val="000000" w:themeColor="text1"/>
              </w:rPr>
              <w:t xml:space="preserve"> </w:t>
            </w:r>
            <w:r w:rsidR="00A17D81">
              <w:rPr>
                <w:rFonts w:ascii="Tahoma" w:hAnsi="Tahoma" w:cs="Tahoma"/>
                <w:b/>
                <w:i/>
                <w:color w:val="000000" w:themeColor="text1"/>
              </w:rPr>
              <w:t>6</w:t>
            </w:r>
            <w:r>
              <w:rPr>
                <w:rFonts w:ascii="Tahoma" w:hAnsi="Tahoma" w:cs="Tahoma"/>
                <w:b/>
                <w:i/>
                <w:color w:val="000000" w:themeColor="text1"/>
              </w:rPr>
              <w:t>/1</w:t>
            </w:r>
          </w:p>
        </w:tc>
      </w:tr>
    </w:tbl>
    <w:p w14:paraId="6E1BAB16" w14:textId="66A19D97" w:rsidR="00216A78" w:rsidRDefault="00216A78" w:rsidP="004227B8">
      <w:pPr>
        <w:keepNext/>
        <w:keepLines/>
        <w:autoSpaceDE w:val="0"/>
        <w:autoSpaceDN w:val="0"/>
        <w:adjustRightInd w:val="0"/>
        <w:jc w:val="both"/>
        <w:rPr>
          <w:rFonts w:ascii="Tahoma" w:hAnsi="Tahoma" w:cs="Tahoma"/>
          <w:color w:val="000000" w:themeColor="text1"/>
        </w:rPr>
      </w:pPr>
      <w:r w:rsidRPr="00034403">
        <w:rPr>
          <w:rFonts w:ascii="Tahoma" w:hAnsi="Tahoma" w:cs="Tahoma"/>
          <w:color w:val="000000" w:themeColor="text1"/>
        </w:rPr>
        <w:t>Ponudnik</w:t>
      </w:r>
      <w:r w:rsidR="005E5050">
        <w:rPr>
          <w:rFonts w:ascii="Tahoma" w:hAnsi="Tahoma" w:cs="Tahoma"/>
          <w:color w:val="000000" w:themeColor="text1"/>
        </w:rPr>
        <w:t xml:space="preserve"> </w:t>
      </w:r>
      <w:r w:rsidRPr="00034403">
        <w:rPr>
          <w:rFonts w:ascii="Tahoma" w:hAnsi="Tahoma" w:cs="Tahoma"/>
          <w:bCs/>
          <w:color w:val="000000" w:themeColor="text1"/>
          <w:szCs w:val="22"/>
        </w:rPr>
        <w:t>izpolnjeno</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in</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podpisano</w:t>
      </w:r>
      <w:r w:rsidR="005E5050">
        <w:rPr>
          <w:rFonts w:ascii="Tahoma" w:hAnsi="Tahoma" w:cs="Tahoma"/>
          <w:bCs/>
          <w:color w:val="000000" w:themeColor="text1"/>
          <w:szCs w:val="22"/>
        </w:rPr>
        <w:t xml:space="preserve"> </w:t>
      </w:r>
      <w:r w:rsidRPr="00034403">
        <w:rPr>
          <w:rFonts w:ascii="Tahoma" w:hAnsi="Tahoma" w:cs="Tahoma"/>
          <w:bCs/>
          <w:color w:val="000000" w:themeColor="text1"/>
          <w:szCs w:val="22"/>
        </w:rPr>
        <w:t>prilogo</w:t>
      </w:r>
      <w:r w:rsidR="005E5050">
        <w:rPr>
          <w:rFonts w:ascii="Tahoma" w:hAnsi="Tahoma" w:cs="Tahoma"/>
          <w:bCs/>
          <w:color w:val="000000" w:themeColor="text1"/>
          <w:szCs w:val="22"/>
        </w:rPr>
        <w:t xml:space="preserve"> </w:t>
      </w:r>
      <w:r w:rsidRPr="00034403">
        <w:rPr>
          <w:rFonts w:ascii="Tahoma" w:hAnsi="Tahoma" w:cs="Tahoma"/>
          <w:color w:val="000000" w:themeColor="text1"/>
        </w:rPr>
        <w:t>v</w:t>
      </w:r>
      <w:r w:rsidR="005E5050">
        <w:rPr>
          <w:rFonts w:ascii="Tahoma" w:hAnsi="Tahoma" w:cs="Tahoma"/>
          <w:color w:val="000000" w:themeColor="text1"/>
        </w:rPr>
        <w:t xml:space="preserve"> </w:t>
      </w:r>
      <w:r w:rsidRPr="00034403">
        <w:rPr>
          <w:rFonts w:ascii="Tahoma" w:hAnsi="Tahoma" w:cs="Tahoma"/>
          <w:color w:val="000000" w:themeColor="text1"/>
        </w:rPr>
        <w:t>pdf.</w:t>
      </w:r>
      <w:r w:rsidR="005E5050">
        <w:rPr>
          <w:rFonts w:ascii="Tahoma" w:hAnsi="Tahoma" w:cs="Tahoma"/>
          <w:color w:val="000000" w:themeColor="text1"/>
        </w:rPr>
        <w:t xml:space="preserve"> </w:t>
      </w:r>
      <w:r w:rsidRPr="00034403">
        <w:rPr>
          <w:rFonts w:ascii="Tahoma" w:hAnsi="Tahoma" w:cs="Tahoma"/>
          <w:color w:val="000000" w:themeColor="text1"/>
        </w:rPr>
        <w:t>formatu</w:t>
      </w:r>
      <w:r w:rsidR="005E5050">
        <w:rPr>
          <w:rFonts w:ascii="Tahoma" w:hAnsi="Tahoma" w:cs="Tahoma"/>
          <w:color w:val="000000" w:themeColor="text1"/>
        </w:rPr>
        <w:t xml:space="preserve"> </w:t>
      </w:r>
      <w:r w:rsidRPr="00034403">
        <w:rPr>
          <w:rFonts w:ascii="Tahoma" w:hAnsi="Tahoma" w:cs="Tahoma"/>
          <w:color w:val="000000" w:themeColor="text1"/>
        </w:rPr>
        <w:t>naloži</w:t>
      </w:r>
      <w:r w:rsidR="005E5050">
        <w:rPr>
          <w:rFonts w:ascii="Tahoma" w:hAnsi="Tahoma" w:cs="Tahoma"/>
          <w:color w:val="000000" w:themeColor="text1"/>
        </w:rPr>
        <w:t xml:space="preserve"> </w:t>
      </w:r>
      <w:r w:rsidRPr="00034403">
        <w:rPr>
          <w:rFonts w:ascii="Tahoma" w:hAnsi="Tahoma" w:cs="Tahoma"/>
          <w:color w:val="000000" w:themeColor="text1"/>
        </w:rPr>
        <w:t>v</w:t>
      </w:r>
      <w:r w:rsidR="005E5050">
        <w:rPr>
          <w:rFonts w:ascii="Tahoma" w:hAnsi="Tahoma" w:cs="Tahoma"/>
          <w:color w:val="000000" w:themeColor="text1"/>
        </w:rPr>
        <w:t xml:space="preserve"> </w:t>
      </w:r>
      <w:r w:rsidRPr="00034403">
        <w:rPr>
          <w:rFonts w:ascii="Tahoma" w:hAnsi="Tahoma" w:cs="Tahoma"/>
          <w:color w:val="000000" w:themeColor="text1"/>
        </w:rPr>
        <w:t>razdelek</w:t>
      </w:r>
      <w:r w:rsidR="005E5050">
        <w:rPr>
          <w:rFonts w:ascii="Tahoma" w:hAnsi="Tahoma" w:cs="Tahoma"/>
          <w:color w:val="000000" w:themeColor="text1"/>
        </w:rPr>
        <w:t xml:space="preserve"> </w:t>
      </w:r>
      <w:r w:rsidRPr="00034403">
        <w:rPr>
          <w:rFonts w:ascii="Tahoma" w:hAnsi="Tahoma" w:cs="Tahoma"/>
          <w:color w:val="000000" w:themeColor="text1"/>
        </w:rPr>
        <w:t>»Dokumenti«,</w:t>
      </w:r>
      <w:r w:rsidR="005E5050">
        <w:rPr>
          <w:rFonts w:ascii="Tahoma" w:hAnsi="Tahoma" w:cs="Tahoma"/>
          <w:color w:val="000000" w:themeColor="text1"/>
        </w:rPr>
        <w:t xml:space="preserve"> </w:t>
      </w:r>
      <w:r w:rsidRPr="00034403">
        <w:rPr>
          <w:rFonts w:ascii="Tahoma" w:hAnsi="Tahoma" w:cs="Tahoma"/>
          <w:color w:val="000000" w:themeColor="text1"/>
        </w:rPr>
        <w:t>del</w:t>
      </w:r>
      <w:r w:rsidR="005E5050">
        <w:rPr>
          <w:rFonts w:ascii="Tahoma" w:hAnsi="Tahoma" w:cs="Tahoma"/>
          <w:color w:val="000000" w:themeColor="text1"/>
        </w:rPr>
        <w:t xml:space="preserve"> </w:t>
      </w:r>
      <w:r w:rsidRPr="00034403">
        <w:rPr>
          <w:rFonts w:ascii="Tahoma" w:hAnsi="Tahoma" w:cs="Tahoma"/>
          <w:color w:val="000000" w:themeColor="text1"/>
        </w:rPr>
        <w:t>»Ostale</w:t>
      </w:r>
      <w:r w:rsidR="005E5050">
        <w:rPr>
          <w:rFonts w:ascii="Tahoma" w:hAnsi="Tahoma" w:cs="Tahoma"/>
          <w:color w:val="000000" w:themeColor="text1"/>
        </w:rPr>
        <w:t xml:space="preserve"> </w:t>
      </w:r>
      <w:r w:rsidRPr="00034403">
        <w:rPr>
          <w:rFonts w:ascii="Tahoma" w:hAnsi="Tahoma" w:cs="Tahoma"/>
          <w:color w:val="000000" w:themeColor="text1"/>
        </w:rPr>
        <w:t>priloge«.</w:t>
      </w:r>
    </w:p>
    <w:p w14:paraId="35752721" w14:textId="6A6AE3A5" w:rsidR="00216A78" w:rsidRDefault="00216A78" w:rsidP="004227B8">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418"/>
      </w:tblGrid>
      <w:tr w:rsidR="00216A78" w:rsidRPr="00112425" w14:paraId="0E9FBF51" w14:textId="77777777" w:rsidTr="00890E69">
        <w:tc>
          <w:tcPr>
            <w:tcW w:w="8075" w:type="dxa"/>
            <w:tcBorders>
              <w:top w:val="single" w:sz="4" w:space="0" w:color="auto"/>
              <w:left w:val="single" w:sz="4" w:space="0" w:color="auto"/>
              <w:bottom w:val="single" w:sz="4" w:space="0" w:color="auto"/>
              <w:right w:val="single" w:sz="4" w:space="0" w:color="808080"/>
            </w:tcBorders>
          </w:tcPr>
          <w:p w14:paraId="61CCF951" w14:textId="5DC8507C" w:rsidR="00216A78" w:rsidRPr="00112425" w:rsidRDefault="00216A78" w:rsidP="004227B8">
            <w:pPr>
              <w:keepNext/>
              <w:keepLines/>
              <w:rPr>
                <w:rFonts w:ascii="Tahoma" w:hAnsi="Tahoma" w:cs="Tahoma"/>
              </w:rPr>
            </w:pPr>
            <w:r w:rsidRPr="00112425">
              <w:br w:type="page"/>
            </w:r>
            <w:r w:rsidRPr="00112425">
              <w:rPr>
                <w:rFonts w:ascii="Tahoma" w:hAnsi="Tahoma" w:cs="Tahoma"/>
                <w:b/>
              </w:rPr>
              <w:br w:type="page"/>
            </w:r>
            <w:r w:rsidRPr="00112425">
              <w:rPr>
                <w:rFonts w:ascii="Tahoma" w:hAnsi="Tahoma" w:cs="Tahoma"/>
              </w:rPr>
              <w:t>POTRDITEV</w:t>
            </w:r>
            <w:r w:rsidR="005E5050">
              <w:rPr>
                <w:rFonts w:ascii="Tahoma" w:hAnsi="Tahoma" w:cs="Tahoma"/>
              </w:rPr>
              <w:t xml:space="preserve"> </w:t>
            </w:r>
            <w:r w:rsidRPr="00112425">
              <w:rPr>
                <w:rFonts w:ascii="Tahoma" w:hAnsi="Tahoma" w:cs="Tahoma"/>
              </w:rPr>
              <w:t>REFERENC</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STRANI</w:t>
            </w:r>
            <w:r w:rsidR="005E5050">
              <w:rPr>
                <w:rFonts w:ascii="Tahoma" w:hAnsi="Tahoma" w:cs="Tahoma"/>
              </w:rPr>
              <w:t xml:space="preserve"> </w:t>
            </w:r>
            <w:r w:rsidRPr="00112425">
              <w:rPr>
                <w:rFonts w:ascii="Tahoma" w:hAnsi="Tahoma" w:cs="Tahoma"/>
              </w:rPr>
              <w:t>POSAMEZNIH</w:t>
            </w:r>
            <w:r w:rsidR="005E5050">
              <w:rPr>
                <w:rFonts w:ascii="Tahoma" w:hAnsi="Tahoma" w:cs="Tahoma"/>
              </w:rPr>
              <w:t xml:space="preserve"> </w:t>
            </w:r>
            <w:r w:rsidRPr="00112425">
              <w:rPr>
                <w:rFonts w:ascii="Tahoma" w:hAnsi="Tahoma" w:cs="Tahoma"/>
              </w:rPr>
              <w:t>NAROČNIKOV</w:t>
            </w:r>
            <w:r w:rsidR="005E5050">
              <w:rPr>
                <w:rFonts w:ascii="Tahoma" w:hAnsi="Tahoma" w:cs="Tahoma"/>
              </w:rPr>
              <w:t xml:space="preserve"> </w:t>
            </w:r>
            <w:r w:rsidRPr="00112425">
              <w:rPr>
                <w:rFonts w:ascii="Tahoma" w:hAnsi="Tahoma" w:cs="Tahoma"/>
              </w:rPr>
              <w:t>–</w:t>
            </w:r>
            <w:r w:rsidR="005E5050">
              <w:rPr>
                <w:rFonts w:ascii="Tahoma" w:hAnsi="Tahoma" w:cs="Tahoma"/>
              </w:rPr>
              <w:t xml:space="preserve"> </w:t>
            </w:r>
            <w:r w:rsidR="00C33E2A">
              <w:rPr>
                <w:rFonts w:ascii="Tahoma" w:hAnsi="Tahoma" w:cs="Tahoma"/>
              </w:rPr>
              <w:t>EKIPA</w:t>
            </w:r>
          </w:p>
        </w:tc>
        <w:tc>
          <w:tcPr>
            <w:tcW w:w="1418" w:type="dxa"/>
            <w:tcBorders>
              <w:top w:val="single" w:sz="4" w:space="0" w:color="auto"/>
              <w:left w:val="single" w:sz="4" w:space="0" w:color="808080"/>
              <w:bottom w:val="single" w:sz="4" w:space="0" w:color="auto"/>
              <w:right w:val="single" w:sz="4" w:space="0" w:color="auto"/>
            </w:tcBorders>
            <w:hideMark/>
          </w:tcPr>
          <w:p w14:paraId="0F8579D6" w14:textId="591E8FC7" w:rsidR="00216A78" w:rsidRPr="00112425" w:rsidRDefault="00216A78" w:rsidP="004227B8">
            <w:pPr>
              <w:keepNext/>
              <w:keepLines/>
              <w:rPr>
                <w:rFonts w:ascii="Tahoma" w:hAnsi="Tahoma" w:cs="Tahoma"/>
                <w:b/>
                <w:i/>
              </w:rPr>
            </w:pPr>
            <w:r w:rsidRPr="009036C3">
              <w:rPr>
                <w:rFonts w:ascii="Tahoma" w:hAnsi="Tahoma" w:cs="Tahoma"/>
                <w:b/>
                <w:i/>
              </w:rPr>
              <w:t>Priloga</w:t>
            </w:r>
            <w:r w:rsidR="005E5050">
              <w:rPr>
                <w:rFonts w:ascii="Tahoma" w:hAnsi="Tahoma" w:cs="Tahoma"/>
                <w:b/>
                <w:i/>
              </w:rPr>
              <w:t xml:space="preserve"> </w:t>
            </w:r>
            <w:r w:rsidR="00A17D81">
              <w:rPr>
                <w:rFonts w:ascii="Tahoma" w:hAnsi="Tahoma" w:cs="Tahoma"/>
                <w:b/>
                <w:i/>
              </w:rPr>
              <w:t>6</w:t>
            </w:r>
            <w:r w:rsidRPr="009036C3">
              <w:rPr>
                <w:rFonts w:ascii="Tahoma" w:hAnsi="Tahoma" w:cs="Tahoma"/>
                <w:b/>
                <w:i/>
              </w:rPr>
              <w:t>/</w:t>
            </w:r>
            <w:r>
              <w:rPr>
                <w:rFonts w:ascii="Tahoma" w:hAnsi="Tahoma" w:cs="Tahoma"/>
                <w:b/>
                <w:i/>
              </w:rPr>
              <w:t>2</w:t>
            </w:r>
          </w:p>
        </w:tc>
      </w:tr>
    </w:tbl>
    <w:p w14:paraId="31C1005A" w14:textId="2020C8B2" w:rsidR="00216A78" w:rsidRDefault="00216A78" w:rsidP="004227B8">
      <w:pPr>
        <w:keepNext/>
        <w:keepLines/>
        <w:jc w:val="both"/>
        <w:rPr>
          <w:rFonts w:ascii="Tahoma" w:hAnsi="Tahoma" w:cs="Tahoma"/>
        </w:rPr>
      </w:pPr>
      <w:r>
        <w:rPr>
          <w:rFonts w:ascii="Tahoma" w:hAnsi="Tahoma" w:cs="Tahoma"/>
        </w:rPr>
        <w:t>Naročnik</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ponudnika,</w:t>
      </w:r>
      <w:r w:rsidR="005E5050">
        <w:rPr>
          <w:rFonts w:ascii="Tahoma" w:hAnsi="Tahoma" w:cs="Tahoma"/>
        </w:rPr>
        <w:t xml:space="preserve"> </w:t>
      </w:r>
      <w:r>
        <w:rPr>
          <w:rFonts w:ascii="Tahoma" w:hAnsi="Tahoma" w:cs="Tahoma"/>
        </w:rPr>
        <w:t>kateremu</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je</w:t>
      </w:r>
      <w:r w:rsidR="005E5050">
        <w:rPr>
          <w:rFonts w:ascii="Tahoma" w:hAnsi="Tahoma" w:cs="Tahoma"/>
        </w:rPr>
        <w:t xml:space="preserve"> </w:t>
      </w:r>
      <w:r>
        <w:rPr>
          <w:rFonts w:ascii="Tahoma" w:hAnsi="Tahoma" w:cs="Tahoma"/>
        </w:rPr>
        <w:t>odločil</w:t>
      </w:r>
      <w:r w:rsidR="005E5050">
        <w:rPr>
          <w:rFonts w:ascii="Tahoma" w:hAnsi="Tahoma" w:cs="Tahoma"/>
        </w:rPr>
        <w:t xml:space="preserve"> </w:t>
      </w:r>
      <w:r>
        <w:rPr>
          <w:rFonts w:ascii="Tahoma" w:hAnsi="Tahoma" w:cs="Tahoma"/>
        </w:rPr>
        <w:t>oddati</w:t>
      </w:r>
      <w:r w:rsidR="005E5050">
        <w:rPr>
          <w:rFonts w:ascii="Tahoma" w:hAnsi="Tahoma" w:cs="Tahoma"/>
        </w:rPr>
        <w:t xml:space="preserve"> </w:t>
      </w:r>
      <w:r>
        <w:rPr>
          <w:rFonts w:ascii="Tahoma" w:hAnsi="Tahoma" w:cs="Tahoma"/>
        </w:rPr>
        <w:t>javno</w:t>
      </w:r>
      <w:r w:rsidR="005E5050">
        <w:rPr>
          <w:rFonts w:ascii="Tahoma" w:hAnsi="Tahoma" w:cs="Tahoma"/>
        </w:rPr>
        <w:t xml:space="preserve"> </w:t>
      </w:r>
      <w:r>
        <w:rPr>
          <w:rFonts w:ascii="Tahoma" w:hAnsi="Tahoma" w:cs="Tahoma"/>
        </w:rPr>
        <w:t>naročilo</w:t>
      </w:r>
      <w:r w:rsidR="005E5050">
        <w:rPr>
          <w:rFonts w:ascii="Tahoma" w:hAnsi="Tahoma" w:cs="Tahoma"/>
        </w:rPr>
        <w:t xml:space="preserve"> </w:t>
      </w:r>
      <w:r>
        <w:rPr>
          <w:rFonts w:ascii="Tahoma" w:hAnsi="Tahoma" w:cs="Tahoma"/>
        </w:rPr>
        <w:t>pozval</w:t>
      </w:r>
      <w:r w:rsidR="005E5050">
        <w:rPr>
          <w:rFonts w:ascii="Tahoma" w:hAnsi="Tahoma" w:cs="Tahoma"/>
        </w:rPr>
        <w:t xml:space="preserve"> </w:t>
      </w:r>
      <w:r>
        <w:rPr>
          <w:rFonts w:ascii="Tahoma" w:hAnsi="Tahoma" w:cs="Tahoma"/>
        </w:rPr>
        <w:t>k</w:t>
      </w:r>
      <w:r w:rsidR="005E5050">
        <w:rPr>
          <w:rFonts w:ascii="Tahoma" w:hAnsi="Tahoma" w:cs="Tahoma"/>
        </w:rPr>
        <w:t xml:space="preserve"> </w:t>
      </w:r>
      <w:r>
        <w:rPr>
          <w:rFonts w:ascii="Tahoma" w:hAnsi="Tahoma" w:cs="Tahoma"/>
        </w:rPr>
        <w:t>predložitvi</w:t>
      </w:r>
      <w:r w:rsidR="005E5050">
        <w:rPr>
          <w:rFonts w:ascii="Tahoma" w:hAnsi="Tahoma" w:cs="Tahoma"/>
        </w:rPr>
        <w:t xml:space="preserve"> </w:t>
      </w:r>
      <w:r>
        <w:rPr>
          <w:rFonts w:ascii="Tahoma" w:hAnsi="Tahoma" w:cs="Tahoma"/>
        </w:rPr>
        <w:t>izpolnjenje</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podpisane</w:t>
      </w:r>
      <w:r w:rsidR="005E5050">
        <w:rPr>
          <w:rFonts w:ascii="Tahoma" w:hAnsi="Tahoma" w:cs="Tahoma"/>
        </w:rPr>
        <w:t xml:space="preserve"> </w:t>
      </w:r>
      <w:r>
        <w:rPr>
          <w:rFonts w:ascii="Tahoma" w:hAnsi="Tahoma" w:cs="Tahoma"/>
        </w:rPr>
        <w:t>priloge.</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Pr>
          <w:rFonts w:ascii="Tahoma" w:hAnsi="Tahoma" w:cs="Tahoma"/>
        </w:rPr>
        <w:t>lahko</w:t>
      </w:r>
      <w:r w:rsidR="005E5050">
        <w:rPr>
          <w:rFonts w:ascii="Tahoma" w:hAnsi="Tahoma" w:cs="Tahoma"/>
        </w:rPr>
        <w:t xml:space="preserve"> </w:t>
      </w:r>
      <w:r>
        <w:rPr>
          <w:rFonts w:ascii="Tahoma" w:hAnsi="Tahoma" w:cs="Tahoma"/>
        </w:rPr>
        <w:t>že</w:t>
      </w:r>
      <w:r w:rsidR="005E5050">
        <w:rPr>
          <w:rFonts w:ascii="Tahoma" w:hAnsi="Tahoma" w:cs="Tahoma"/>
        </w:rPr>
        <w:t xml:space="preserve"> </w:t>
      </w:r>
      <w:r>
        <w:rPr>
          <w:rFonts w:ascii="Tahoma" w:hAnsi="Tahoma" w:cs="Tahoma"/>
        </w:rPr>
        <w:t>ob</w:t>
      </w:r>
      <w:r w:rsidR="005E5050">
        <w:rPr>
          <w:rFonts w:ascii="Tahoma" w:hAnsi="Tahoma" w:cs="Tahoma"/>
        </w:rPr>
        <w:t xml:space="preserve"> </w:t>
      </w:r>
      <w:r>
        <w:rPr>
          <w:rFonts w:ascii="Tahoma" w:hAnsi="Tahoma" w:cs="Tahoma"/>
        </w:rPr>
        <w:t>oddaji</w:t>
      </w:r>
      <w:r w:rsidR="005E5050">
        <w:rPr>
          <w:rFonts w:ascii="Tahoma" w:hAnsi="Tahoma" w:cs="Tahoma"/>
        </w:rPr>
        <w:t xml:space="preserve"> </w:t>
      </w:r>
      <w:r>
        <w:rPr>
          <w:rFonts w:ascii="Tahoma" w:hAnsi="Tahoma" w:cs="Tahoma"/>
        </w:rPr>
        <w:t>ponudbe</w:t>
      </w:r>
      <w:r w:rsidR="005E5050">
        <w:rPr>
          <w:rFonts w:ascii="Tahoma" w:hAnsi="Tahoma" w:cs="Tahoma"/>
        </w:rPr>
        <w:t xml:space="preserve"> </w:t>
      </w:r>
      <w:r>
        <w:rPr>
          <w:rFonts w:ascii="Tahoma" w:hAnsi="Tahoma" w:cs="Tahoma"/>
        </w:rPr>
        <w:t>priloži</w:t>
      </w:r>
      <w:r w:rsidR="005E5050">
        <w:rPr>
          <w:rFonts w:ascii="Tahoma" w:hAnsi="Tahoma" w:cs="Tahoma"/>
        </w:rPr>
        <w:t xml:space="preserve"> </w:t>
      </w:r>
      <w:r>
        <w:rPr>
          <w:rFonts w:ascii="Tahoma" w:hAnsi="Tahoma" w:cs="Tahoma"/>
        </w:rPr>
        <w:t>izpolnjeno</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podpisano</w:t>
      </w:r>
      <w:r w:rsidR="005E5050">
        <w:rPr>
          <w:rFonts w:ascii="Tahoma" w:hAnsi="Tahoma" w:cs="Tahoma"/>
        </w:rPr>
        <w:t xml:space="preserve"> </w:t>
      </w:r>
      <w:r>
        <w:rPr>
          <w:rFonts w:ascii="Tahoma" w:hAnsi="Tahoma" w:cs="Tahoma"/>
        </w:rPr>
        <w:t>prilogo</w:t>
      </w:r>
      <w:r w:rsidR="005E5050">
        <w:rPr>
          <w:rFonts w:ascii="Tahoma" w:hAnsi="Tahoma" w:cs="Tahoma"/>
        </w:rPr>
        <w:t xml:space="preserve"> </w:t>
      </w:r>
      <w:r w:rsidR="00A17D81">
        <w:rPr>
          <w:rFonts w:ascii="Tahoma" w:hAnsi="Tahoma" w:cs="Tahoma"/>
        </w:rPr>
        <w:t>v</w:t>
      </w:r>
      <w:r w:rsidR="005E5050">
        <w:rPr>
          <w:rFonts w:ascii="Tahoma" w:hAnsi="Tahoma" w:cs="Tahoma"/>
        </w:rPr>
        <w:t xml:space="preserve"> </w:t>
      </w:r>
      <w:r w:rsidR="00A17D81">
        <w:rPr>
          <w:rFonts w:ascii="Tahoma" w:hAnsi="Tahoma" w:cs="Tahoma"/>
        </w:rPr>
        <w:t>pdf.</w:t>
      </w:r>
      <w:r w:rsidR="005E5050">
        <w:rPr>
          <w:rFonts w:ascii="Tahoma" w:hAnsi="Tahoma" w:cs="Tahoma"/>
        </w:rPr>
        <w:t xml:space="preserve"> </w:t>
      </w:r>
      <w:r w:rsidR="00A17D81">
        <w:rPr>
          <w:rFonts w:ascii="Tahoma" w:hAnsi="Tahoma" w:cs="Tahoma"/>
        </w:rPr>
        <w:t>formatu</w:t>
      </w:r>
      <w:r w:rsidR="005E5050">
        <w:rPr>
          <w:rFonts w:ascii="Tahoma" w:hAnsi="Tahoma" w:cs="Tahoma"/>
        </w:rPr>
        <w:t xml:space="preserve"> </w:t>
      </w:r>
      <w:r w:rsidRPr="00216A78">
        <w:rPr>
          <w:rFonts w:ascii="Tahoma" w:hAnsi="Tahoma" w:cs="Tahoma"/>
        </w:rPr>
        <w:t>v</w:t>
      </w:r>
      <w:r w:rsidR="005E5050">
        <w:rPr>
          <w:rFonts w:ascii="Tahoma" w:hAnsi="Tahoma" w:cs="Tahoma"/>
        </w:rPr>
        <w:t xml:space="preserve"> </w:t>
      </w:r>
      <w:r w:rsidRPr="00216A78">
        <w:rPr>
          <w:rFonts w:ascii="Tahoma" w:hAnsi="Tahoma" w:cs="Tahoma"/>
        </w:rPr>
        <w:t>Razdelek</w:t>
      </w:r>
      <w:r w:rsidR="005E5050">
        <w:rPr>
          <w:rFonts w:ascii="Tahoma" w:hAnsi="Tahoma" w:cs="Tahoma"/>
        </w:rPr>
        <w:t xml:space="preserve"> </w:t>
      </w:r>
      <w:r w:rsidRPr="00216A78">
        <w:rPr>
          <w:rFonts w:ascii="Tahoma" w:hAnsi="Tahoma" w:cs="Tahoma"/>
        </w:rPr>
        <w:t>»DOKUMENTI«,</w:t>
      </w:r>
      <w:r w:rsidR="005E5050">
        <w:rPr>
          <w:rFonts w:ascii="Tahoma" w:hAnsi="Tahoma" w:cs="Tahoma"/>
        </w:rPr>
        <w:t xml:space="preserve"> </w:t>
      </w:r>
      <w:r w:rsidRPr="00216A78">
        <w:rPr>
          <w:rFonts w:ascii="Tahoma" w:hAnsi="Tahoma" w:cs="Tahoma"/>
        </w:rPr>
        <w:t>del</w:t>
      </w:r>
      <w:r w:rsidR="005E5050">
        <w:rPr>
          <w:rFonts w:ascii="Tahoma" w:hAnsi="Tahoma" w:cs="Tahoma"/>
        </w:rPr>
        <w:t xml:space="preserve"> </w:t>
      </w:r>
      <w:r w:rsidRPr="00216A78">
        <w:rPr>
          <w:rFonts w:ascii="Tahoma" w:hAnsi="Tahoma" w:cs="Tahoma"/>
        </w:rPr>
        <w:t>»Ostale</w:t>
      </w:r>
      <w:r w:rsidR="005E5050">
        <w:rPr>
          <w:rFonts w:ascii="Tahoma" w:hAnsi="Tahoma" w:cs="Tahoma"/>
        </w:rPr>
        <w:t xml:space="preserve"> </w:t>
      </w:r>
      <w:r w:rsidRPr="00216A78">
        <w:rPr>
          <w:rFonts w:ascii="Tahoma" w:hAnsi="Tahoma" w:cs="Tahoma"/>
        </w:rPr>
        <w:t>priloge«.</w:t>
      </w:r>
    </w:p>
    <w:p w14:paraId="21AC15CC" w14:textId="6A9946E8" w:rsidR="00216A78" w:rsidRDefault="00216A78" w:rsidP="004227B8">
      <w:pPr>
        <w:keepNext/>
        <w:keepLines/>
        <w:autoSpaceDE w:val="0"/>
        <w:autoSpaceDN w:val="0"/>
        <w:adjustRightInd w:val="0"/>
        <w:jc w:val="both"/>
        <w:rPr>
          <w:rFonts w:ascii="Tahoma" w:hAnsi="Tahoma" w:cs="Tahoma"/>
          <w:color w:val="000000" w:themeColor="text1"/>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17D81" w:rsidRPr="00A679F4" w14:paraId="1E3D0E8F" w14:textId="77777777" w:rsidTr="00A17D81">
        <w:tc>
          <w:tcPr>
            <w:tcW w:w="8075" w:type="dxa"/>
          </w:tcPr>
          <w:p w14:paraId="2CD0B0D4" w14:textId="25365EC0" w:rsidR="00A17D81" w:rsidRPr="00A679F4" w:rsidRDefault="00A17D81" w:rsidP="004227B8">
            <w:pPr>
              <w:keepNext/>
              <w:keepLines/>
              <w:jc w:val="both"/>
              <w:rPr>
                <w:rFonts w:ascii="Tahoma" w:hAnsi="Tahoma" w:cs="Tahoma"/>
              </w:rPr>
            </w:pPr>
            <w:r w:rsidRPr="00A679F4">
              <w:rPr>
                <w:rFonts w:ascii="Tahoma" w:hAnsi="Tahoma" w:cs="Tahoma"/>
              </w:rPr>
              <w:t>VZOREC</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Pr>
                <w:rFonts w:ascii="Tahoma" w:hAnsi="Tahoma" w:cs="Tahoma"/>
              </w:rPr>
              <w:t>;</w:t>
            </w:r>
            <w:r w:rsidR="005E5050">
              <w:rPr>
                <w:rFonts w:ascii="Tahoma" w:hAnsi="Tahoma" w:cs="Tahoma"/>
              </w:rPr>
              <w:t xml:space="preserve"> </w:t>
            </w:r>
            <w:r w:rsidRPr="00A679F4">
              <w:rPr>
                <w:rFonts w:ascii="Tahoma" w:hAnsi="Tahoma" w:cs="Tahoma"/>
                <w:color w:val="FF0000"/>
              </w:rPr>
              <w:t>ni</w:t>
            </w:r>
            <w:r w:rsidR="005E5050">
              <w:rPr>
                <w:rFonts w:ascii="Tahoma" w:hAnsi="Tahoma" w:cs="Tahoma"/>
                <w:color w:val="FF0000"/>
              </w:rPr>
              <w:t xml:space="preserve"> </w:t>
            </w:r>
            <w:r w:rsidRPr="00A679F4">
              <w:rPr>
                <w:rFonts w:ascii="Tahoma" w:hAnsi="Tahoma" w:cs="Tahoma"/>
                <w:color w:val="FF0000"/>
              </w:rPr>
              <w:t>potrebno</w:t>
            </w:r>
            <w:r w:rsidR="005E5050">
              <w:rPr>
                <w:rFonts w:ascii="Tahoma" w:hAnsi="Tahoma" w:cs="Tahoma"/>
                <w:color w:val="FF0000"/>
              </w:rPr>
              <w:t xml:space="preserve"> </w:t>
            </w:r>
            <w:r w:rsidRPr="00A679F4">
              <w:rPr>
                <w:rFonts w:ascii="Tahoma" w:hAnsi="Tahoma" w:cs="Tahoma"/>
                <w:color w:val="FF0000"/>
              </w:rPr>
              <w:t>prilagati</w:t>
            </w:r>
            <w:r w:rsidR="005E5050">
              <w:rPr>
                <w:rFonts w:ascii="Tahoma" w:hAnsi="Tahoma" w:cs="Tahoma"/>
                <w:color w:val="FF0000"/>
              </w:rPr>
              <w:t xml:space="preserve"> </w:t>
            </w:r>
            <w:r w:rsidRPr="00A679F4">
              <w:rPr>
                <w:rFonts w:ascii="Tahoma" w:hAnsi="Tahoma" w:cs="Tahoma"/>
                <w:color w:val="FF0000"/>
              </w:rPr>
              <w:t>v</w:t>
            </w:r>
            <w:r w:rsidR="005E5050">
              <w:rPr>
                <w:rFonts w:ascii="Tahoma" w:hAnsi="Tahoma" w:cs="Tahoma"/>
                <w:color w:val="FF0000"/>
              </w:rPr>
              <w:t xml:space="preserve"> </w:t>
            </w:r>
            <w:r w:rsidRPr="00A679F4">
              <w:rPr>
                <w:rFonts w:ascii="Tahoma" w:hAnsi="Tahoma" w:cs="Tahoma"/>
                <w:color w:val="FF0000"/>
              </w:rPr>
              <w:t>ponudbi</w:t>
            </w:r>
          </w:p>
        </w:tc>
        <w:tc>
          <w:tcPr>
            <w:tcW w:w="1418" w:type="dxa"/>
          </w:tcPr>
          <w:p w14:paraId="2B595C77" w14:textId="1F57788E" w:rsidR="00A17D81" w:rsidRPr="00A679F4" w:rsidRDefault="00A17D81"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00C33E2A">
              <w:rPr>
                <w:rFonts w:ascii="Tahoma" w:hAnsi="Tahoma" w:cs="Tahoma"/>
                <w:b/>
                <w:i/>
              </w:rPr>
              <w:t>7</w:t>
            </w:r>
          </w:p>
        </w:tc>
      </w:tr>
    </w:tbl>
    <w:p w14:paraId="4D4A0444" w14:textId="4B395ED5" w:rsidR="00D03459" w:rsidRPr="00A679F4" w:rsidRDefault="00D03459" w:rsidP="004227B8">
      <w:pPr>
        <w:keepNext/>
        <w:keepLines/>
        <w:jc w:val="both"/>
        <w:rPr>
          <w:rFonts w:ascii="Tahoma" w:hAnsi="Tahoma" w:cs="Tahoma"/>
          <w:sz w:val="16"/>
        </w:rPr>
      </w:pPr>
      <w:r w:rsidRPr="00A679F4">
        <w:rPr>
          <w:rFonts w:ascii="Tahoma" w:hAnsi="Tahoma" w:cs="Tahoma"/>
        </w:rPr>
        <w:t>Vzor</w:t>
      </w:r>
      <w:r w:rsidR="00310EA6" w:rsidRPr="00A679F4">
        <w:rPr>
          <w:rFonts w:ascii="Tahoma" w:hAnsi="Tahoma" w:cs="Tahoma"/>
        </w:rPr>
        <w:t>ec</w:t>
      </w:r>
      <w:r w:rsidR="005E5050">
        <w:rPr>
          <w:rFonts w:ascii="Tahoma" w:hAnsi="Tahoma" w:cs="Tahoma"/>
        </w:rPr>
        <w:t xml:space="preserve"> </w:t>
      </w:r>
      <w:r w:rsidRPr="00A679F4">
        <w:rPr>
          <w:rFonts w:ascii="Tahoma" w:hAnsi="Tahoma" w:cs="Tahoma"/>
        </w:rPr>
        <w:t>okvirn</w:t>
      </w:r>
      <w:r w:rsidR="00310EA6" w:rsidRPr="00A679F4">
        <w:rPr>
          <w:rFonts w:ascii="Tahoma" w:hAnsi="Tahoma" w:cs="Tahoma"/>
        </w:rPr>
        <w:t>ega</w:t>
      </w:r>
      <w:r w:rsidR="005E5050">
        <w:rPr>
          <w:rFonts w:ascii="Tahoma" w:hAnsi="Tahoma" w:cs="Tahoma"/>
        </w:rPr>
        <w:t xml:space="preserve"> </w:t>
      </w:r>
      <w:r w:rsidRPr="00A679F4">
        <w:rPr>
          <w:rFonts w:ascii="Tahoma" w:hAnsi="Tahoma" w:cs="Tahoma"/>
        </w:rPr>
        <w:t>sporazum</w:t>
      </w:r>
      <w:r w:rsidR="00310EA6" w:rsidRPr="00A679F4">
        <w:rPr>
          <w:rFonts w:ascii="Tahoma" w:hAnsi="Tahoma" w:cs="Tahoma"/>
        </w:rPr>
        <w:t>a</w:t>
      </w:r>
      <w:r w:rsidR="005E5050">
        <w:rPr>
          <w:rFonts w:ascii="Tahoma" w:hAnsi="Tahoma" w:cs="Tahoma"/>
        </w:rPr>
        <w:t xml:space="preserve"> </w:t>
      </w:r>
      <w:r w:rsidR="00310EA6" w:rsidRPr="00A679F4">
        <w:rPr>
          <w:rFonts w:ascii="Tahoma" w:hAnsi="Tahoma" w:cs="Tahoma"/>
        </w:rPr>
        <w:t>je</w:t>
      </w:r>
      <w:r w:rsidR="005E5050">
        <w:rPr>
          <w:rFonts w:ascii="Tahoma" w:hAnsi="Tahoma" w:cs="Tahoma"/>
        </w:rPr>
        <w:t xml:space="preserve"> </w:t>
      </w:r>
      <w:r w:rsidRPr="00A679F4">
        <w:rPr>
          <w:rFonts w:ascii="Tahoma" w:hAnsi="Tahoma" w:cs="Tahoma"/>
        </w:rPr>
        <w:t>sestavni</w:t>
      </w:r>
      <w:r w:rsidR="005E5050">
        <w:rPr>
          <w:rFonts w:ascii="Tahoma" w:hAnsi="Tahoma" w:cs="Tahoma"/>
        </w:rPr>
        <w:t xml:space="preserve"> </w:t>
      </w:r>
      <w:r w:rsidRPr="00A679F4">
        <w:rPr>
          <w:rFonts w:ascii="Tahoma" w:hAnsi="Tahoma" w:cs="Tahoma"/>
        </w:rPr>
        <w:t>del</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Prilogo</w:t>
      </w:r>
      <w:r w:rsidR="005E5050">
        <w:rPr>
          <w:rFonts w:ascii="Tahoma" w:hAnsi="Tahoma" w:cs="Tahoma"/>
        </w:rPr>
        <w:t xml:space="preserve"> </w:t>
      </w:r>
      <w:r w:rsidRPr="00A679F4">
        <w:rPr>
          <w:rFonts w:ascii="Tahoma" w:hAnsi="Tahoma" w:cs="Tahoma"/>
        </w:rPr>
        <w:t>3/1)</w:t>
      </w:r>
      <w:r w:rsidR="005E5050">
        <w:rPr>
          <w:rFonts w:ascii="Tahoma" w:hAnsi="Tahoma" w:cs="Tahoma"/>
        </w:rPr>
        <w:t xml:space="preserve"> </w:t>
      </w:r>
      <w:r w:rsidRPr="00A679F4">
        <w:rPr>
          <w:rFonts w:ascii="Tahoma" w:hAnsi="Tahoma" w:cs="Tahoma"/>
        </w:rPr>
        <w:t>potrdi,</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vsebino</w:t>
      </w:r>
      <w:r w:rsidR="005E5050">
        <w:rPr>
          <w:rFonts w:ascii="Tahoma" w:hAnsi="Tahoma" w:cs="Tahoma"/>
        </w:rPr>
        <w:t xml:space="preserve"> </w:t>
      </w:r>
      <w:r w:rsidRPr="00A679F4">
        <w:rPr>
          <w:rFonts w:ascii="Tahoma" w:hAnsi="Tahoma" w:cs="Tahoma"/>
        </w:rPr>
        <w:t>vzorca</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u w:val="single"/>
        </w:rPr>
        <w:t>zato</w:t>
      </w:r>
      <w:r w:rsidR="005E5050">
        <w:rPr>
          <w:rFonts w:ascii="Tahoma" w:hAnsi="Tahoma" w:cs="Tahoma"/>
          <w:u w:val="single"/>
        </w:rPr>
        <w:t xml:space="preserve"> </w:t>
      </w:r>
      <w:r w:rsidRPr="00A679F4">
        <w:rPr>
          <w:rFonts w:ascii="Tahoma" w:hAnsi="Tahoma" w:cs="Tahoma"/>
          <w:u w:val="single"/>
        </w:rPr>
        <w:t>ga</w:t>
      </w:r>
      <w:r w:rsidR="005E5050">
        <w:rPr>
          <w:rFonts w:ascii="Tahoma" w:hAnsi="Tahoma" w:cs="Tahoma"/>
          <w:u w:val="single"/>
        </w:rPr>
        <w:t xml:space="preserve"> </w:t>
      </w:r>
      <w:r w:rsidRPr="00A679F4">
        <w:rPr>
          <w:rFonts w:ascii="Tahoma" w:hAnsi="Tahoma" w:cs="Tahoma"/>
          <w:u w:val="single"/>
        </w:rPr>
        <w:t>k</w:t>
      </w:r>
      <w:r w:rsidR="005E5050">
        <w:rPr>
          <w:rFonts w:ascii="Tahoma" w:hAnsi="Tahoma" w:cs="Tahoma"/>
          <w:u w:val="single"/>
        </w:rPr>
        <w:t xml:space="preserve"> </w:t>
      </w:r>
      <w:r w:rsidRPr="00A679F4">
        <w:rPr>
          <w:rFonts w:ascii="Tahoma" w:hAnsi="Tahoma" w:cs="Tahoma"/>
          <w:u w:val="single"/>
        </w:rPr>
        <w:t>ponudbeni</w:t>
      </w:r>
      <w:r w:rsidR="005E5050">
        <w:rPr>
          <w:rFonts w:ascii="Tahoma" w:hAnsi="Tahoma" w:cs="Tahoma"/>
          <w:u w:val="single"/>
        </w:rPr>
        <w:t xml:space="preserve"> </w:t>
      </w:r>
      <w:r w:rsidRPr="00A679F4">
        <w:rPr>
          <w:rFonts w:ascii="Tahoma" w:hAnsi="Tahoma" w:cs="Tahoma"/>
          <w:u w:val="single"/>
        </w:rPr>
        <w:t>dokumentaciji</w:t>
      </w:r>
      <w:r w:rsidR="005E5050">
        <w:rPr>
          <w:rFonts w:ascii="Tahoma" w:hAnsi="Tahoma" w:cs="Tahoma"/>
          <w:u w:val="single"/>
        </w:rPr>
        <w:t xml:space="preserve"> </w:t>
      </w:r>
      <w:r w:rsidRPr="00A679F4">
        <w:rPr>
          <w:rFonts w:ascii="Tahoma" w:hAnsi="Tahoma" w:cs="Tahoma"/>
          <w:u w:val="single"/>
        </w:rPr>
        <w:t>ponudniku</w:t>
      </w:r>
      <w:r w:rsidR="005E5050">
        <w:rPr>
          <w:rFonts w:ascii="Tahoma" w:hAnsi="Tahoma" w:cs="Tahoma"/>
          <w:u w:val="single"/>
        </w:rPr>
        <w:t xml:space="preserve"> </w:t>
      </w:r>
      <w:r w:rsidRPr="00A679F4">
        <w:rPr>
          <w:rFonts w:ascii="Tahoma" w:hAnsi="Tahoma" w:cs="Tahoma"/>
          <w:b/>
          <w:u w:val="single"/>
        </w:rPr>
        <w:t>ni</w:t>
      </w:r>
      <w:r w:rsidR="005E5050">
        <w:rPr>
          <w:rFonts w:ascii="Tahoma" w:hAnsi="Tahoma" w:cs="Tahoma"/>
          <w:u w:val="single"/>
        </w:rPr>
        <w:t xml:space="preserve"> </w:t>
      </w:r>
      <w:r w:rsidRPr="00A679F4">
        <w:rPr>
          <w:rFonts w:ascii="Tahoma" w:hAnsi="Tahoma" w:cs="Tahoma"/>
          <w:u w:val="single"/>
        </w:rPr>
        <w:t>potrebno</w:t>
      </w:r>
      <w:r w:rsidR="005E5050">
        <w:rPr>
          <w:rFonts w:ascii="Tahoma" w:hAnsi="Tahoma" w:cs="Tahoma"/>
          <w:u w:val="single"/>
        </w:rPr>
        <w:t xml:space="preserve"> </w:t>
      </w:r>
      <w:r w:rsidRPr="00A679F4">
        <w:rPr>
          <w:rFonts w:ascii="Tahoma" w:hAnsi="Tahoma" w:cs="Tahoma"/>
          <w:u w:val="single"/>
        </w:rPr>
        <w:t>priložiti</w:t>
      </w:r>
      <w:r w:rsidRPr="00A679F4">
        <w:rPr>
          <w:rFonts w:ascii="Tahoma" w:hAnsi="Tahoma" w:cs="Tahoma"/>
        </w:rPr>
        <w:t>.</w:t>
      </w:r>
      <w:r w:rsidR="005E5050">
        <w:rPr>
          <w:rFonts w:ascii="Tahoma" w:hAnsi="Tahoma" w:cs="Tahoma"/>
        </w:rPr>
        <w:t xml:space="preserve">       </w:t>
      </w:r>
    </w:p>
    <w:p w14:paraId="3B3D0A05" w14:textId="77777777" w:rsidR="00A17D81" w:rsidRDefault="00A17D81" w:rsidP="004227B8">
      <w:pPr>
        <w:keepNext/>
        <w:keepLines/>
        <w:jc w:val="both"/>
        <w:rPr>
          <w:rFonts w:ascii="Tahoma" w:hAnsi="Tahoma" w:cs="Tahoma"/>
        </w:rPr>
      </w:pPr>
    </w:p>
    <w:p w14:paraId="2F07003A" w14:textId="77777777" w:rsidR="00A33543" w:rsidRDefault="00A33543" w:rsidP="004227B8">
      <w:pPr>
        <w:keepNext/>
        <w:keepLines/>
        <w:jc w:val="both"/>
        <w:rPr>
          <w:rFonts w:ascii="Tahoma" w:hAnsi="Tahoma" w:cs="Tahoma"/>
        </w:rPr>
      </w:pPr>
    </w:p>
    <w:p w14:paraId="3B208846" w14:textId="77777777" w:rsidR="00A33543" w:rsidRDefault="00A33543" w:rsidP="004227B8">
      <w:pPr>
        <w:keepNext/>
        <w:keepLines/>
        <w:jc w:val="both"/>
        <w:rPr>
          <w:rFonts w:ascii="Tahoma" w:hAnsi="Tahoma" w:cs="Tahoma"/>
        </w:rPr>
      </w:pPr>
    </w:p>
    <w:p w14:paraId="53ECDA89" w14:textId="77777777" w:rsidR="00A33543" w:rsidRDefault="00A33543" w:rsidP="004227B8">
      <w:pPr>
        <w:keepNext/>
        <w:keepLines/>
        <w:jc w:val="both"/>
        <w:rPr>
          <w:rFonts w:ascii="Tahoma" w:hAnsi="Tahoma" w:cs="Tahoma"/>
        </w:rPr>
      </w:pPr>
    </w:p>
    <w:p w14:paraId="569B8AEA" w14:textId="77777777" w:rsidR="00A33543" w:rsidRDefault="00A33543" w:rsidP="004227B8">
      <w:pPr>
        <w:keepNext/>
        <w:keepLines/>
        <w:jc w:val="both"/>
        <w:rPr>
          <w:rFonts w:ascii="Tahoma" w:hAnsi="Tahoma" w:cs="Tahoma"/>
        </w:rPr>
      </w:pPr>
    </w:p>
    <w:p w14:paraId="65C27670" w14:textId="77777777" w:rsidR="00A33543" w:rsidRDefault="00A33543" w:rsidP="004227B8">
      <w:pPr>
        <w:keepNext/>
        <w:keepLines/>
        <w:jc w:val="both"/>
        <w:rPr>
          <w:rFonts w:ascii="Tahoma" w:hAnsi="Tahoma" w:cs="Tahoma"/>
        </w:rPr>
      </w:pPr>
    </w:p>
    <w:p w14:paraId="5FA2FFD6" w14:textId="77777777" w:rsidR="00A33543" w:rsidRDefault="00A33543" w:rsidP="004227B8">
      <w:pPr>
        <w:keepNext/>
        <w:keepLines/>
        <w:jc w:val="both"/>
        <w:rPr>
          <w:rFonts w:ascii="Tahoma" w:hAnsi="Tahoma" w:cs="Tahoma"/>
        </w:rPr>
      </w:pPr>
    </w:p>
    <w:p w14:paraId="57AFCC77" w14:textId="77777777" w:rsidR="00A33543" w:rsidRDefault="00A33543" w:rsidP="004227B8">
      <w:pPr>
        <w:keepNext/>
        <w:keepLines/>
        <w:jc w:val="both"/>
        <w:rPr>
          <w:rFonts w:ascii="Tahoma" w:hAnsi="Tahoma" w:cs="Tahoma"/>
        </w:rPr>
      </w:pPr>
    </w:p>
    <w:p w14:paraId="5DAF16B9" w14:textId="77777777" w:rsidR="00A33543" w:rsidRDefault="00A33543" w:rsidP="004227B8">
      <w:pPr>
        <w:keepNext/>
        <w:keepLines/>
        <w:jc w:val="both"/>
        <w:rPr>
          <w:rFonts w:ascii="Tahoma" w:hAnsi="Tahoma" w:cs="Tahoma"/>
        </w:rPr>
      </w:pPr>
    </w:p>
    <w:p w14:paraId="3A8808B4" w14:textId="77777777" w:rsidR="00A33543" w:rsidRDefault="00A33543" w:rsidP="004227B8">
      <w:pPr>
        <w:keepNext/>
        <w:keepLines/>
        <w:jc w:val="both"/>
        <w:rPr>
          <w:rFonts w:ascii="Tahoma" w:hAnsi="Tahoma" w:cs="Tahoma"/>
        </w:rPr>
      </w:pPr>
    </w:p>
    <w:p w14:paraId="3CE6147C" w14:textId="77777777" w:rsidR="00A33543" w:rsidRDefault="00A33543" w:rsidP="004227B8">
      <w:pPr>
        <w:keepNext/>
        <w:keepLines/>
        <w:jc w:val="both"/>
        <w:rPr>
          <w:rFonts w:ascii="Tahoma" w:hAnsi="Tahoma" w:cs="Tahoma"/>
        </w:rPr>
      </w:pPr>
    </w:p>
    <w:p w14:paraId="393AC16E" w14:textId="77777777" w:rsidR="00A33543" w:rsidRDefault="00A33543" w:rsidP="004227B8">
      <w:pPr>
        <w:keepNext/>
        <w:keepLines/>
        <w:jc w:val="both"/>
        <w:rPr>
          <w:rFonts w:ascii="Tahoma" w:hAnsi="Tahoma" w:cs="Tahoma"/>
        </w:rPr>
      </w:pPr>
    </w:p>
    <w:p w14:paraId="1E6BF002" w14:textId="77777777" w:rsidR="00A33543" w:rsidRDefault="00A33543" w:rsidP="004227B8">
      <w:pPr>
        <w:keepNext/>
        <w:keepLines/>
        <w:jc w:val="both"/>
        <w:rPr>
          <w:rFonts w:ascii="Tahoma" w:hAnsi="Tahoma" w:cs="Tahoma"/>
        </w:rPr>
      </w:pPr>
    </w:p>
    <w:p w14:paraId="02E7A819" w14:textId="77777777" w:rsidR="00A33543" w:rsidRDefault="00A33543" w:rsidP="004227B8">
      <w:pPr>
        <w:keepNext/>
        <w:keepLines/>
        <w:jc w:val="both"/>
        <w:rPr>
          <w:rFonts w:ascii="Tahoma" w:hAnsi="Tahoma" w:cs="Tahoma"/>
        </w:rPr>
      </w:pPr>
    </w:p>
    <w:p w14:paraId="063225CD" w14:textId="77777777" w:rsidR="00A33543" w:rsidRDefault="00A33543" w:rsidP="004227B8">
      <w:pPr>
        <w:keepNext/>
        <w:keepLines/>
        <w:jc w:val="both"/>
        <w:rPr>
          <w:rFonts w:ascii="Tahoma" w:hAnsi="Tahoma" w:cs="Tahoma"/>
        </w:rPr>
      </w:pPr>
    </w:p>
    <w:p w14:paraId="6B859513" w14:textId="77777777" w:rsidR="00A33543" w:rsidRDefault="00A33543" w:rsidP="004227B8">
      <w:pPr>
        <w:keepNext/>
        <w:keepLines/>
        <w:jc w:val="both"/>
        <w:rPr>
          <w:rFonts w:ascii="Tahoma" w:hAnsi="Tahoma" w:cs="Tahoma"/>
        </w:rPr>
      </w:pPr>
    </w:p>
    <w:p w14:paraId="7AD2AA44" w14:textId="77777777" w:rsidR="00A33543" w:rsidRDefault="00A33543" w:rsidP="004227B8">
      <w:pPr>
        <w:keepNext/>
        <w:keepLines/>
        <w:jc w:val="both"/>
        <w:rPr>
          <w:rFonts w:ascii="Tahoma" w:hAnsi="Tahoma" w:cs="Tahoma"/>
        </w:rPr>
      </w:pPr>
    </w:p>
    <w:p w14:paraId="304F43E9" w14:textId="77777777" w:rsidR="00A33543" w:rsidRDefault="00A33543" w:rsidP="004227B8">
      <w:pPr>
        <w:keepNext/>
        <w:keepLines/>
        <w:jc w:val="both"/>
        <w:rPr>
          <w:rFonts w:ascii="Tahoma" w:hAnsi="Tahoma" w:cs="Tahoma"/>
        </w:rPr>
      </w:pPr>
    </w:p>
    <w:p w14:paraId="7EC91DCE" w14:textId="77777777" w:rsidR="00A33543" w:rsidRDefault="00A33543" w:rsidP="004227B8">
      <w:pPr>
        <w:keepNext/>
        <w:keepLines/>
        <w:jc w:val="both"/>
        <w:rPr>
          <w:rFonts w:ascii="Tahoma" w:hAnsi="Tahoma" w:cs="Tahoma"/>
        </w:rPr>
      </w:pPr>
    </w:p>
    <w:p w14:paraId="2812863E" w14:textId="77777777" w:rsidR="00A33543" w:rsidRDefault="00A33543" w:rsidP="004227B8">
      <w:pPr>
        <w:keepNext/>
        <w:keepLines/>
        <w:jc w:val="both"/>
        <w:rPr>
          <w:rFonts w:ascii="Tahoma" w:hAnsi="Tahoma" w:cs="Tahoma"/>
        </w:rPr>
      </w:pPr>
    </w:p>
    <w:p w14:paraId="54C6DBB2" w14:textId="77777777" w:rsidR="00A33543" w:rsidRDefault="00A33543" w:rsidP="004227B8">
      <w:pPr>
        <w:keepNext/>
        <w:keepLines/>
        <w:jc w:val="both"/>
        <w:rPr>
          <w:rFonts w:ascii="Tahoma" w:hAnsi="Tahoma" w:cs="Tahoma"/>
        </w:rPr>
      </w:pPr>
    </w:p>
    <w:p w14:paraId="1B8423CA" w14:textId="77777777" w:rsidR="00A33543" w:rsidRDefault="00A33543" w:rsidP="004227B8">
      <w:pPr>
        <w:keepNext/>
        <w:keepLines/>
        <w:jc w:val="both"/>
        <w:rPr>
          <w:rFonts w:ascii="Tahoma" w:hAnsi="Tahoma" w:cs="Tahoma"/>
        </w:rPr>
      </w:pPr>
    </w:p>
    <w:p w14:paraId="1F7864DF" w14:textId="77777777" w:rsidR="00A33543" w:rsidRDefault="00A33543" w:rsidP="004227B8">
      <w:pPr>
        <w:keepNext/>
        <w:keepLines/>
        <w:jc w:val="both"/>
        <w:rPr>
          <w:rFonts w:ascii="Tahoma" w:hAnsi="Tahoma" w:cs="Tahoma"/>
        </w:rPr>
      </w:pPr>
    </w:p>
    <w:p w14:paraId="0BA57DEC" w14:textId="77777777" w:rsidR="00A33543" w:rsidRDefault="00A33543" w:rsidP="004227B8">
      <w:pPr>
        <w:keepNext/>
        <w:keepLines/>
        <w:jc w:val="both"/>
        <w:rPr>
          <w:rFonts w:ascii="Tahoma" w:hAnsi="Tahoma" w:cs="Tahoma"/>
        </w:rPr>
      </w:pPr>
    </w:p>
    <w:p w14:paraId="16D2F5B9" w14:textId="77777777" w:rsidR="00C33E2A" w:rsidRDefault="00C33E2A" w:rsidP="004227B8">
      <w:pPr>
        <w:keepNext/>
        <w:keepLines/>
        <w:jc w:val="both"/>
        <w:rPr>
          <w:rFonts w:ascii="Tahoma" w:hAnsi="Tahoma" w:cs="Tahoma"/>
        </w:rPr>
      </w:pPr>
    </w:p>
    <w:p w14:paraId="6F64589B" w14:textId="77777777" w:rsidR="00C33E2A" w:rsidRDefault="00C33E2A" w:rsidP="004227B8">
      <w:pPr>
        <w:keepNext/>
        <w:keepLines/>
        <w:jc w:val="both"/>
        <w:rPr>
          <w:rFonts w:ascii="Tahoma" w:hAnsi="Tahoma" w:cs="Tahoma"/>
        </w:rPr>
      </w:pPr>
    </w:p>
    <w:p w14:paraId="06BE4A59" w14:textId="77777777" w:rsidR="00C33E2A" w:rsidRDefault="00C33E2A" w:rsidP="004227B8">
      <w:pPr>
        <w:keepNext/>
        <w:keepLines/>
        <w:jc w:val="both"/>
        <w:rPr>
          <w:rFonts w:ascii="Tahoma" w:hAnsi="Tahoma" w:cs="Tahoma"/>
        </w:rPr>
      </w:pPr>
    </w:p>
    <w:p w14:paraId="4C71D35B" w14:textId="77777777" w:rsidR="00C33E2A" w:rsidRDefault="00C33E2A" w:rsidP="004227B8">
      <w:pPr>
        <w:keepNext/>
        <w:keepLines/>
        <w:jc w:val="both"/>
        <w:rPr>
          <w:rFonts w:ascii="Tahoma" w:hAnsi="Tahoma" w:cs="Tahoma"/>
        </w:rPr>
      </w:pPr>
    </w:p>
    <w:p w14:paraId="601F2069" w14:textId="77777777" w:rsidR="00C33E2A" w:rsidRDefault="00C33E2A" w:rsidP="004227B8">
      <w:pPr>
        <w:keepNext/>
        <w:keepLines/>
        <w:jc w:val="both"/>
        <w:rPr>
          <w:rFonts w:ascii="Tahoma" w:hAnsi="Tahoma" w:cs="Tahoma"/>
        </w:rPr>
      </w:pPr>
    </w:p>
    <w:p w14:paraId="08FEB0FA" w14:textId="77777777" w:rsidR="00C33E2A" w:rsidRDefault="00C33E2A" w:rsidP="004227B8">
      <w:pPr>
        <w:keepNext/>
        <w:keepLines/>
        <w:jc w:val="both"/>
        <w:rPr>
          <w:rFonts w:ascii="Tahoma" w:hAnsi="Tahoma" w:cs="Tahoma"/>
        </w:rPr>
      </w:pPr>
    </w:p>
    <w:p w14:paraId="56C063EB" w14:textId="77777777" w:rsidR="00C33E2A" w:rsidRDefault="00C33E2A" w:rsidP="004227B8">
      <w:pPr>
        <w:keepNext/>
        <w:keepLines/>
        <w:jc w:val="both"/>
        <w:rPr>
          <w:rFonts w:ascii="Tahoma" w:hAnsi="Tahoma" w:cs="Tahoma"/>
        </w:rPr>
      </w:pPr>
    </w:p>
    <w:p w14:paraId="2255445C" w14:textId="77777777" w:rsidR="00C33E2A" w:rsidRDefault="00C33E2A" w:rsidP="004227B8">
      <w:pPr>
        <w:keepNext/>
        <w:keepLines/>
        <w:jc w:val="both"/>
        <w:rPr>
          <w:rFonts w:ascii="Tahoma" w:hAnsi="Tahoma" w:cs="Tahoma"/>
        </w:rPr>
      </w:pPr>
    </w:p>
    <w:p w14:paraId="07C6E8EF" w14:textId="77777777" w:rsidR="00C33E2A" w:rsidRDefault="00C33E2A" w:rsidP="004227B8">
      <w:pPr>
        <w:keepNext/>
        <w:keepLines/>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3"/>
      </w:tblGrid>
      <w:tr w:rsidR="002F0292" w:rsidRPr="00112425" w14:paraId="508E871A" w14:textId="77777777" w:rsidTr="002F0292">
        <w:tc>
          <w:tcPr>
            <w:tcW w:w="9423" w:type="dxa"/>
          </w:tcPr>
          <w:p w14:paraId="2E779050" w14:textId="34262245" w:rsidR="002F0292" w:rsidRPr="00112425" w:rsidRDefault="002F0292" w:rsidP="005B42BD">
            <w:pPr>
              <w:keepNext/>
              <w:keepLines/>
              <w:jc w:val="center"/>
              <w:rPr>
                <w:rFonts w:ascii="Tahoma" w:hAnsi="Tahoma" w:cs="Tahoma"/>
              </w:rPr>
            </w:pPr>
            <w:r w:rsidRPr="00112425">
              <w:rPr>
                <w:rFonts w:ascii="Tahoma" w:hAnsi="Tahoma" w:cs="Tahoma"/>
              </w:rPr>
              <w:lastRenderedPageBreak/>
              <w:br w:type="page"/>
            </w:r>
            <w:r w:rsidRPr="00112425">
              <w:rPr>
                <w:rFonts w:ascii="Tahoma" w:hAnsi="Tahoma" w:cs="Tahoma"/>
              </w:rPr>
              <w:br w:type="page"/>
            </w:r>
            <w:r w:rsidRPr="00112425">
              <w:rPr>
                <w:rFonts w:ascii="Tahoma" w:hAnsi="Tahoma" w:cs="Tahoma"/>
              </w:rPr>
              <w:br w:type="page"/>
            </w:r>
            <w:r w:rsidRPr="00112425">
              <w:br w:type="page"/>
            </w:r>
            <w:r w:rsidRPr="00112425">
              <w:br w:type="page"/>
            </w:r>
            <w:r w:rsidRPr="00112425">
              <w:br w:type="page"/>
            </w:r>
            <w:r>
              <w:rPr>
                <w:rFonts w:ascii="Tahoma" w:hAnsi="Tahoma" w:cs="Tahoma"/>
              </w:rPr>
              <w:t>POVZETEK</w:t>
            </w:r>
            <w:r w:rsidR="005E5050">
              <w:rPr>
                <w:rFonts w:ascii="Tahoma" w:hAnsi="Tahoma" w:cs="Tahoma"/>
              </w:rPr>
              <w:t xml:space="preserve"> </w:t>
            </w:r>
            <w:r w:rsidRPr="00112425">
              <w:rPr>
                <w:rFonts w:ascii="Tahoma" w:hAnsi="Tahoma" w:cs="Tahoma"/>
              </w:rPr>
              <w:t>PREDRAČUN</w:t>
            </w:r>
            <w:r>
              <w:rPr>
                <w:rFonts w:ascii="Tahoma" w:hAnsi="Tahoma" w:cs="Tahoma"/>
              </w:rPr>
              <w:t>A</w:t>
            </w:r>
          </w:p>
        </w:tc>
      </w:tr>
    </w:tbl>
    <w:p w14:paraId="06E1DC59" w14:textId="77777777" w:rsidR="002F0292" w:rsidRPr="00112425" w:rsidRDefault="002F0292" w:rsidP="004227B8">
      <w:pPr>
        <w:keepNext/>
        <w:keepLines/>
        <w:jc w:val="both"/>
        <w:rPr>
          <w:rFonts w:ascii="Tahoma" w:hAnsi="Tahoma" w:cs="Tahoma"/>
          <w:b/>
        </w:rPr>
      </w:pPr>
    </w:p>
    <w:p w14:paraId="21CEE507" w14:textId="3D5C583C" w:rsidR="002F0292" w:rsidRDefault="002F0292" w:rsidP="004227B8">
      <w:pPr>
        <w:keepNext/>
        <w:keepLines/>
        <w:ind w:firstLine="142"/>
        <w:jc w:val="both"/>
        <w:rPr>
          <w:rFonts w:ascii="Tahoma" w:hAnsi="Tahoma" w:cs="Tahoma"/>
        </w:rPr>
      </w:pPr>
      <w:r w:rsidRPr="001B4792">
        <w:rPr>
          <w:rFonts w:ascii="Tahoma" w:hAnsi="Tahoma" w:cs="Tahoma"/>
        </w:rPr>
        <w:t>Ponudnik:</w:t>
      </w:r>
      <w:r w:rsidR="005E5050">
        <w:rPr>
          <w:rFonts w:ascii="Tahoma" w:hAnsi="Tahoma" w:cs="Tahoma"/>
        </w:rPr>
        <w:t xml:space="preserve"> </w:t>
      </w:r>
      <w:r w:rsidRPr="001B4792">
        <w:rPr>
          <w:rFonts w:ascii="Tahoma" w:hAnsi="Tahoma" w:cs="Tahoma"/>
        </w:rPr>
        <w:t>_______________________________________________________________</w:t>
      </w:r>
      <w:r>
        <w:rPr>
          <w:rFonts w:ascii="Tahoma" w:hAnsi="Tahoma" w:cs="Tahoma"/>
        </w:rPr>
        <w:t>________</w:t>
      </w:r>
      <w:r w:rsidR="005E5050">
        <w:rPr>
          <w:rFonts w:ascii="Tahoma" w:hAnsi="Tahoma" w:cs="Tahoma"/>
        </w:rPr>
        <w:t xml:space="preserve"> </w:t>
      </w:r>
      <w:r w:rsidRPr="001B4792">
        <w:rPr>
          <w:rFonts w:ascii="Tahoma" w:hAnsi="Tahoma" w:cs="Tahoma"/>
        </w:rPr>
        <w:t>,</w:t>
      </w:r>
    </w:p>
    <w:p w14:paraId="1934F4D8" w14:textId="1746CB0F" w:rsidR="002F0292" w:rsidRPr="001B4792" w:rsidRDefault="002F0292" w:rsidP="004227B8">
      <w:pPr>
        <w:keepNext/>
        <w:keepLines/>
        <w:ind w:firstLine="142"/>
        <w:jc w:val="both"/>
        <w:rPr>
          <w:rFonts w:ascii="Tahoma" w:hAnsi="Tahoma" w:cs="Tahoma"/>
        </w:rPr>
      </w:pPr>
      <w:r>
        <w:rPr>
          <w:rFonts w:ascii="Tahoma" w:hAnsi="Tahoma" w:cs="Tahoma"/>
        </w:rPr>
        <w:t>(</w:t>
      </w:r>
      <w:r w:rsidRPr="001B4792">
        <w:rPr>
          <w:rFonts w:ascii="Tahoma" w:hAnsi="Tahoma" w:cs="Tahoma"/>
          <w:i/>
        </w:rPr>
        <w:t>naziv</w:t>
      </w:r>
      <w:r w:rsidR="005E5050">
        <w:rPr>
          <w:rFonts w:ascii="Tahoma" w:hAnsi="Tahoma" w:cs="Tahoma"/>
          <w:i/>
        </w:rPr>
        <w:t xml:space="preserve"> </w:t>
      </w:r>
      <w:r w:rsidRPr="001B4792">
        <w:rPr>
          <w:rFonts w:ascii="Tahoma" w:hAnsi="Tahoma" w:cs="Tahoma"/>
          <w:i/>
        </w:rPr>
        <w:t>ponudnika</w:t>
      </w:r>
      <w:r>
        <w:rPr>
          <w:rFonts w:ascii="Tahoma" w:hAnsi="Tahoma" w:cs="Tahoma"/>
        </w:rPr>
        <w:t>)</w:t>
      </w:r>
      <w:r w:rsidR="005E5050">
        <w:rPr>
          <w:rFonts w:ascii="Tahoma" w:hAnsi="Tahoma" w:cs="Tahoma"/>
        </w:rPr>
        <w:t xml:space="preserve"> </w:t>
      </w:r>
    </w:p>
    <w:p w14:paraId="1FA1B7E5" w14:textId="77777777" w:rsidR="002F0292" w:rsidRDefault="002F0292" w:rsidP="004227B8">
      <w:pPr>
        <w:keepNext/>
        <w:keepLines/>
        <w:ind w:left="142"/>
        <w:jc w:val="both"/>
        <w:rPr>
          <w:rFonts w:ascii="Tahoma" w:hAnsi="Tahoma" w:cs="Tahoma"/>
        </w:rPr>
      </w:pPr>
    </w:p>
    <w:p w14:paraId="3BD4D30A" w14:textId="7E313BF3" w:rsidR="002F0292" w:rsidRPr="00112425" w:rsidRDefault="002F0292" w:rsidP="004227B8">
      <w:pPr>
        <w:keepNext/>
        <w:keepLines/>
        <w:ind w:left="142"/>
        <w:jc w:val="both"/>
        <w:rPr>
          <w:rFonts w:ascii="Tahoma" w:hAnsi="Tahoma" w:cs="Tahoma"/>
        </w:rPr>
      </w:pPr>
      <w:r w:rsidRPr="001B4792">
        <w:rPr>
          <w:rFonts w:ascii="Tahoma" w:hAnsi="Tahoma" w:cs="Tahoma"/>
        </w:rPr>
        <w:t>oddajamo</w:t>
      </w:r>
      <w:r w:rsidR="005E5050">
        <w:rPr>
          <w:rFonts w:ascii="Tahoma" w:hAnsi="Tahoma" w:cs="Tahoma"/>
        </w:rPr>
        <w:t xml:space="preserve"> </w:t>
      </w:r>
      <w:r w:rsidRPr="001B4792">
        <w:rPr>
          <w:rFonts w:ascii="Tahoma" w:hAnsi="Tahoma" w:cs="Tahoma"/>
        </w:rPr>
        <w:t>PONUDBO</w:t>
      </w:r>
      <w:r w:rsidR="005E5050">
        <w:rPr>
          <w:rFonts w:ascii="Tahoma" w:hAnsi="Tahoma" w:cs="Tahoma"/>
        </w:rPr>
        <w:t xml:space="preserve"> </w:t>
      </w:r>
      <w:r>
        <w:rPr>
          <w:rFonts w:ascii="Tahoma" w:hAnsi="Tahoma" w:cs="Tahoma"/>
        </w:rPr>
        <w:t>št.:</w:t>
      </w:r>
      <w:r w:rsidR="005E5050">
        <w:rPr>
          <w:rFonts w:ascii="Tahoma" w:hAnsi="Tahoma" w:cs="Tahoma"/>
        </w:rPr>
        <w:t xml:space="preserve"> </w:t>
      </w:r>
      <w:r>
        <w:rPr>
          <w:rFonts w:ascii="Tahoma" w:hAnsi="Tahoma" w:cs="Tahoma"/>
        </w:rPr>
        <w:t>________________________</w:t>
      </w:r>
      <w:r w:rsidR="005E5050">
        <w:rPr>
          <w:rFonts w:ascii="Tahoma" w:hAnsi="Tahoma" w:cs="Tahoma"/>
        </w:rPr>
        <w:t xml:space="preserve"> </w:t>
      </w:r>
      <w:r>
        <w:rPr>
          <w:rFonts w:ascii="Tahoma" w:hAnsi="Tahoma" w:cs="Tahoma"/>
        </w:rPr>
        <w:t>za</w:t>
      </w:r>
      <w:r w:rsidR="005E5050">
        <w:rPr>
          <w:rFonts w:ascii="Tahoma" w:hAnsi="Tahoma" w:cs="Tahoma"/>
        </w:rPr>
        <w:t xml:space="preserve"> </w:t>
      </w:r>
      <w:r>
        <w:rPr>
          <w:rFonts w:ascii="Tahoma" w:hAnsi="Tahoma" w:cs="Tahoma"/>
        </w:rPr>
        <w:t>javno</w:t>
      </w:r>
      <w:r w:rsidR="005E5050">
        <w:rPr>
          <w:rFonts w:ascii="Tahoma" w:hAnsi="Tahoma" w:cs="Tahoma"/>
        </w:rPr>
        <w:t xml:space="preserve"> </w:t>
      </w:r>
      <w:r>
        <w:rPr>
          <w:rFonts w:ascii="Tahoma" w:hAnsi="Tahoma" w:cs="Tahoma"/>
        </w:rPr>
        <w:t>naročilo</w:t>
      </w:r>
      <w:r w:rsidR="005E5050">
        <w:rPr>
          <w:rFonts w:ascii="Tahoma" w:hAnsi="Tahoma" w:cs="Tahoma"/>
        </w:rPr>
        <w:t xml:space="preserve"> </w:t>
      </w:r>
      <w:r>
        <w:rPr>
          <w:rFonts w:ascii="Tahoma" w:hAnsi="Tahoma" w:cs="Tahoma"/>
        </w:rPr>
        <w:t>št.</w:t>
      </w:r>
      <w:r w:rsidR="005E5050">
        <w:rPr>
          <w:rFonts w:ascii="Tahoma" w:hAnsi="Tahoma" w:cs="Tahoma"/>
        </w:rPr>
        <w:t xml:space="preserve"> </w:t>
      </w:r>
      <w:r w:rsidR="005156B7">
        <w:rPr>
          <w:rFonts w:ascii="Tahoma" w:hAnsi="Tahoma" w:cs="Tahoma"/>
          <w:b/>
        </w:rPr>
        <w:t>ENLJ-VOD-SP-</w:t>
      </w:r>
      <w:r w:rsidR="00FD6AE6">
        <w:rPr>
          <w:rFonts w:ascii="Tahoma" w:hAnsi="Tahoma" w:cs="Tahoma"/>
          <w:b/>
        </w:rPr>
        <w:t>41/26</w:t>
      </w:r>
      <w:r w:rsidR="005E5050">
        <w:rPr>
          <w:rFonts w:ascii="Tahoma" w:hAnsi="Tahoma" w:cs="Tahoma"/>
          <w:b/>
        </w:rPr>
        <w:t xml:space="preserve"> </w:t>
      </w:r>
      <w:r w:rsidRPr="002F0292">
        <w:rPr>
          <w:rFonts w:ascii="Tahoma" w:hAnsi="Tahoma" w:cs="Tahoma"/>
          <w:b/>
        </w:rPr>
        <w:t>–</w:t>
      </w:r>
      <w:r w:rsidR="005E5050">
        <w:rPr>
          <w:rFonts w:ascii="Tahoma" w:hAnsi="Tahoma" w:cs="Tahoma"/>
          <w:b/>
        </w:rPr>
        <w:t xml:space="preserve"> </w:t>
      </w:r>
      <w:r w:rsidRPr="002F0292">
        <w:rPr>
          <w:rFonts w:ascii="Tahoma" w:hAnsi="Tahoma" w:cs="Tahoma"/>
          <w:b/>
        </w:rPr>
        <w:t>»</w:t>
      </w:r>
      <w:r w:rsidR="005156B7">
        <w:rPr>
          <w:rFonts w:ascii="Tahoma" w:hAnsi="Tahoma" w:cs="Tahoma"/>
          <w:b/>
        </w:rPr>
        <w:t>Pravna</w:t>
      </w:r>
      <w:r w:rsidR="005E5050">
        <w:rPr>
          <w:rFonts w:ascii="Tahoma" w:hAnsi="Tahoma" w:cs="Tahoma"/>
          <w:b/>
        </w:rPr>
        <w:t xml:space="preserve"> </w:t>
      </w:r>
      <w:r w:rsidR="005156B7">
        <w:rPr>
          <w:rFonts w:ascii="Tahoma" w:hAnsi="Tahoma" w:cs="Tahoma"/>
          <w:b/>
        </w:rPr>
        <w:t>podpora</w:t>
      </w:r>
      <w:r w:rsidR="005E5050">
        <w:rPr>
          <w:rFonts w:ascii="Tahoma" w:hAnsi="Tahoma" w:cs="Tahoma"/>
          <w:b/>
        </w:rPr>
        <w:t xml:space="preserve"> </w:t>
      </w:r>
      <w:r w:rsidR="005156B7">
        <w:rPr>
          <w:rFonts w:ascii="Tahoma" w:hAnsi="Tahoma" w:cs="Tahoma"/>
          <w:b/>
        </w:rPr>
        <w:t>na</w:t>
      </w:r>
      <w:r w:rsidR="005E5050">
        <w:rPr>
          <w:rFonts w:ascii="Tahoma" w:hAnsi="Tahoma" w:cs="Tahoma"/>
          <w:b/>
        </w:rPr>
        <w:t xml:space="preserve"> </w:t>
      </w:r>
      <w:r w:rsidR="005156B7">
        <w:rPr>
          <w:rFonts w:ascii="Tahoma" w:hAnsi="Tahoma" w:cs="Tahoma"/>
          <w:b/>
        </w:rPr>
        <w:t>projektu</w:t>
      </w:r>
      <w:r w:rsidR="005E5050">
        <w:rPr>
          <w:rFonts w:ascii="Tahoma" w:hAnsi="Tahoma" w:cs="Tahoma"/>
          <w:b/>
        </w:rPr>
        <w:t xml:space="preserve"> </w:t>
      </w:r>
      <w:r w:rsidR="005156B7">
        <w:rPr>
          <w:rFonts w:ascii="Tahoma" w:hAnsi="Tahoma" w:cs="Tahoma"/>
          <w:b/>
        </w:rPr>
        <w:t>TEO</w:t>
      </w:r>
      <w:r w:rsidR="005E5050">
        <w:rPr>
          <w:rFonts w:ascii="Tahoma" w:hAnsi="Tahoma" w:cs="Tahoma"/>
          <w:b/>
        </w:rPr>
        <w:t xml:space="preserve"> </w:t>
      </w:r>
      <w:r w:rsidR="005156B7">
        <w:rPr>
          <w:rFonts w:ascii="Tahoma" w:hAnsi="Tahoma" w:cs="Tahoma"/>
          <w:b/>
        </w:rPr>
        <w:t>Ljubljana</w:t>
      </w:r>
      <w:r w:rsidRPr="002F0292">
        <w:rPr>
          <w:rFonts w:ascii="Tahoma" w:hAnsi="Tahoma" w:cs="Tahoma"/>
          <w:b/>
        </w:rPr>
        <w:t>«</w:t>
      </w:r>
    </w:p>
    <w:p w14:paraId="6EB0FE99" w14:textId="4F06D6DC" w:rsidR="002F0292" w:rsidRPr="00112425" w:rsidRDefault="005E5050" w:rsidP="004227B8">
      <w:pPr>
        <w:keepNext/>
        <w:keepLines/>
        <w:ind w:left="1080" w:hanging="1080"/>
        <w:jc w:val="both"/>
        <w:rPr>
          <w:rFonts w:ascii="Tahoma" w:hAnsi="Tahoma" w:cs="Tahoma"/>
          <w:b/>
        </w:rPr>
      </w:pPr>
      <w:r>
        <w:rPr>
          <w:rFonts w:ascii="Tahoma" w:hAnsi="Tahoma" w:cs="Tahoma"/>
          <w:b/>
        </w:rPr>
        <w:t xml:space="preserve"> </w:t>
      </w:r>
    </w:p>
    <w:p w14:paraId="599DEFEC" w14:textId="0D391A99" w:rsidR="002F0292" w:rsidRDefault="005E5050" w:rsidP="004227B8">
      <w:pPr>
        <w:keepNext/>
        <w:keepLines/>
        <w:ind w:left="1080" w:hanging="1080"/>
        <w:jc w:val="both"/>
        <w:rPr>
          <w:rFonts w:ascii="Tahoma" w:hAnsi="Tahoma" w:cs="Tahoma"/>
          <w:b/>
        </w:rPr>
      </w:pPr>
      <w:r>
        <w:rPr>
          <w:rFonts w:ascii="Tahoma" w:hAnsi="Tahoma" w:cs="Tahoma"/>
        </w:rPr>
        <w:t xml:space="preserve"> </w:t>
      </w:r>
    </w:p>
    <w:p w14:paraId="5E8DE9AF" w14:textId="4CBED855" w:rsidR="002F0292" w:rsidRPr="00112425" w:rsidRDefault="002F0292" w:rsidP="004227B8">
      <w:pPr>
        <w:keepNext/>
        <w:keepLines/>
        <w:ind w:left="1080" w:hanging="938"/>
        <w:jc w:val="both"/>
        <w:rPr>
          <w:rFonts w:ascii="Tahoma" w:hAnsi="Tahoma" w:cs="Tahoma"/>
          <w:b/>
        </w:rPr>
      </w:pPr>
      <w:r>
        <w:rPr>
          <w:rFonts w:ascii="Tahoma" w:hAnsi="Tahoma" w:cs="Tahoma"/>
          <w:b/>
        </w:rPr>
        <w:t>SKUPNA</w:t>
      </w:r>
      <w:r w:rsidR="005E5050">
        <w:rPr>
          <w:rFonts w:ascii="Tahoma" w:hAnsi="Tahoma" w:cs="Tahoma"/>
          <w:b/>
        </w:rPr>
        <w:t xml:space="preserve"> </w:t>
      </w:r>
      <w:r>
        <w:rPr>
          <w:rFonts w:ascii="Tahoma" w:hAnsi="Tahoma" w:cs="Tahoma"/>
          <w:b/>
        </w:rPr>
        <w:t>PONUDBENA</w:t>
      </w:r>
      <w:r w:rsidR="005E5050">
        <w:rPr>
          <w:rFonts w:ascii="Tahoma" w:hAnsi="Tahoma" w:cs="Tahoma"/>
          <w:b/>
        </w:rPr>
        <w:t xml:space="preserve"> </w:t>
      </w:r>
      <w:r>
        <w:rPr>
          <w:rFonts w:ascii="Tahoma" w:hAnsi="Tahoma" w:cs="Tahoma"/>
          <w:b/>
        </w:rPr>
        <w:t>VREDNOST</w:t>
      </w:r>
      <w:r w:rsidR="005E5050">
        <w:rPr>
          <w:rFonts w:ascii="Tahoma" w:hAnsi="Tahoma" w:cs="Tahoma"/>
          <w:b/>
        </w:rPr>
        <w:t xml:space="preserve"> </w:t>
      </w:r>
      <w:r>
        <w:rPr>
          <w:rFonts w:ascii="Tahoma" w:hAnsi="Tahoma" w:cs="Tahoma"/>
          <w:b/>
        </w:rPr>
        <w:t>v</w:t>
      </w:r>
      <w:r w:rsidR="005E5050">
        <w:rPr>
          <w:rFonts w:ascii="Tahoma" w:hAnsi="Tahoma" w:cs="Tahoma"/>
          <w:b/>
        </w:rPr>
        <w:t xml:space="preserve"> </w:t>
      </w:r>
      <w:r>
        <w:rPr>
          <w:rFonts w:ascii="Tahoma" w:hAnsi="Tahoma" w:cs="Tahoma"/>
          <w:b/>
        </w:rPr>
        <w:t>EUR</w:t>
      </w:r>
      <w:r w:rsidR="005E5050">
        <w:rPr>
          <w:rFonts w:ascii="Tahoma" w:hAnsi="Tahoma" w:cs="Tahoma"/>
          <w:b/>
        </w:rPr>
        <w:t xml:space="preserve"> </w:t>
      </w:r>
      <w:r>
        <w:rPr>
          <w:rFonts w:ascii="Tahoma" w:hAnsi="Tahoma" w:cs="Tahoma"/>
          <w:b/>
        </w:rPr>
        <w:t>brez</w:t>
      </w:r>
      <w:r w:rsidR="005E5050">
        <w:rPr>
          <w:rFonts w:ascii="Tahoma" w:hAnsi="Tahoma" w:cs="Tahoma"/>
          <w:b/>
        </w:rPr>
        <w:t xml:space="preserve"> </w:t>
      </w:r>
      <w:r>
        <w:rPr>
          <w:rFonts w:ascii="Tahoma" w:hAnsi="Tahoma" w:cs="Tahoma"/>
          <w:b/>
        </w:rPr>
        <w:t>DDV</w:t>
      </w:r>
      <w:r w:rsidR="005E5050">
        <w:rPr>
          <w:rFonts w:ascii="Tahoma" w:hAnsi="Tahoma" w:cs="Tahoma"/>
          <w:b/>
        </w:rPr>
        <w:t xml:space="preserve"> </w:t>
      </w:r>
    </w:p>
    <w:p w14:paraId="054AD0C5" w14:textId="77777777" w:rsidR="002F0292" w:rsidRDefault="002F0292" w:rsidP="004227B8">
      <w:pPr>
        <w:keepNext/>
        <w:keepLines/>
        <w:rPr>
          <w:rFonts w:ascii="Tahoma" w:hAnsi="Tahoma" w:cs="Tahoma"/>
        </w:rPr>
      </w:pPr>
    </w:p>
    <w:p w14:paraId="2237C227" w14:textId="77777777" w:rsidR="002F0292" w:rsidRPr="00112425" w:rsidRDefault="002F0292" w:rsidP="004227B8">
      <w:pPr>
        <w:keepNext/>
        <w:keepLines/>
        <w:rPr>
          <w:rFonts w:ascii="Tahoma" w:hAnsi="Tahoma" w:cs="Tahoma"/>
        </w:rPr>
      </w:pPr>
    </w:p>
    <w:tbl>
      <w:tblPr>
        <w:tblStyle w:val="Tabelamrea1"/>
        <w:tblW w:w="9104" w:type="dxa"/>
        <w:tblInd w:w="108" w:type="dxa"/>
        <w:tblLook w:val="04A0" w:firstRow="1" w:lastRow="0" w:firstColumn="1" w:lastColumn="0" w:noHBand="0" w:noVBand="1"/>
      </w:tblPr>
      <w:tblGrid>
        <w:gridCol w:w="4552"/>
        <w:gridCol w:w="4552"/>
      </w:tblGrid>
      <w:tr w:rsidR="002F0292" w:rsidRPr="00112425" w14:paraId="1EF8EE2A" w14:textId="77777777" w:rsidTr="00890E69">
        <w:trPr>
          <w:trHeight w:val="438"/>
        </w:trPr>
        <w:tc>
          <w:tcPr>
            <w:tcW w:w="4552" w:type="dxa"/>
            <w:vAlign w:val="bottom"/>
          </w:tcPr>
          <w:p w14:paraId="50200891" w14:textId="19BC3224" w:rsidR="002F0292" w:rsidRPr="00112425" w:rsidRDefault="002F0292" w:rsidP="004227B8">
            <w:pPr>
              <w:keepNext/>
              <w:keepLines/>
              <w:spacing w:after="120"/>
              <w:rPr>
                <w:rFonts w:ascii="Tahoma" w:eastAsia="Calibri" w:hAnsi="Tahoma" w:cs="Tahoma"/>
                <w:b/>
                <w:lang w:eastAsia="en-US"/>
              </w:rPr>
            </w:pPr>
            <w:r>
              <w:rPr>
                <w:rFonts w:ascii="Tahoma" w:eastAsia="Calibri" w:hAnsi="Tahoma" w:cs="Tahoma"/>
                <w:b/>
                <w:lang w:eastAsia="en-US"/>
              </w:rPr>
              <w:t>ZNESEK</w:t>
            </w:r>
            <w:r w:rsidR="005E5050">
              <w:rPr>
                <w:rFonts w:ascii="Tahoma" w:eastAsia="Calibri" w:hAnsi="Tahoma" w:cs="Tahoma"/>
                <w:b/>
                <w:lang w:eastAsia="en-US"/>
              </w:rPr>
              <w:t xml:space="preserve"> </w:t>
            </w:r>
            <w:r>
              <w:rPr>
                <w:rFonts w:ascii="Tahoma" w:eastAsia="Calibri" w:hAnsi="Tahoma" w:cs="Tahoma"/>
                <w:b/>
                <w:lang w:eastAsia="en-US"/>
              </w:rPr>
              <w:t>V</w:t>
            </w:r>
            <w:r w:rsidR="005E5050">
              <w:rPr>
                <w:rFonts w:ascii="Tahoma" w:eastAsia="Calibri" w:hAnsi="Tahoma" w:cs="Tahoma"/>
                <w:b/>
                <w:lang w:eastAsia="en-US"/>
              </w:rPr>
              <w:t xml:space="preserve"> </w:t>
            </w:r>
            <w:r>
              <w:rPr>
                <w:rFonts w:ascii="Tahoma" w:eastAsia="Calibri" w:hAnsi="Tahoma" w:cs="Tahoma"/>
                <w:b/>
                <w:lang w:eastAsia="en-US"/>
              </w:rPr>
              <w:t>EUR</w:t>
            </w:r>
            <w:r w:rsidR="005E5050">
              <w:rPr>
                <w:rFonts w:ascii="Tahoma" w:eastAsia="Calibri" w:hAnsi="Tahoma" w:cs="Tahoma"/>
                <w:b/>
                <w:lang w:eastAsia="en-US"/>
              </w:rPr>
              <w:t xml:space="preserve"> </w:t>
            </w:r>
            <w:r>
              <w:rPr>
                <w:rFonts w:ascii="Tahoma" w:eastAsia="Calibri" w:hAnsi="Tahoma" w:cs="Tahoma"/>
                <w:b/>
                <w:lang w:eastAsia="en-US"/>
              </w:rPr>
              <w:t>BREZ</w:t>
            </w:r>
            <w:r w:rsidR="005E5050">
              <w:rPr>
                <w:rFonts w:ascii="Tahoma" w:eastAsia="Calibri" w:hAnsi="Tahoma" w:cs="Tahoma"/>
                <w:b/>
                <w:lang w:eastAsia="en-US"/>
              </w:rPr>
              <w:t xml:space="preserve"> </w:t>
            </w:r>
            <w:r>
              <w:rPr>
                <w:rFonts w:ascii="Tahoma" w:eastAsia="Calibri" w:hAnsi="Tahoma" w:cs="Tahoma"/>
                <w:b/>
                <w:lang w:eastAsia="en-US"/>
              </w:rPr>
              <w:t>DDV</w:t>
            </w:r>
          </w:p>
        </w:tc>
        <w:tc>
          <w:tcPr>
            <w:tcW w:w="4552" w:type="dxa"/>
            <w:vAlign w:val="bottom"/>
          </w:tcPr>
          <w:p w14:paraId="77F57791" w14:textId="17676B6E" w:rsidR="002F0292" w:rsidRPr="00112425" w:rsidRDefault="005E5050" w:rsidP="004227B8">
            <w:pPr>
              <w:keepNext/>
              <w:keepLines/>
              <w:spacing w:after="120"/>
              <w:jc w:val="right"/>
              <w:rPr>
                <w:rFonts w:ascii="Tahoma" w:eastAsia="Calibri" w:hAnsi="Tahoma" w:cs="Tahoma"/>
                <w:b/>
                <w:lang w:eastAsia="en-US"/>
              </w:rPr>
            </w:pPr>
            <w:r>
              <w:rPr>
                <w:rFonts w:ascii="Tahoma" w:eastAsia="Calibri" w:hAnsi="Tahoma" w:cs="Tahoma"/>
                <w:b/>
                <w:lang w:eastAsia="en-US"/>
              </w:rPr>
              <w:t xml:space="preserve"> </w:t>
            </w:r>
            <w:r w:rsidR="002F0292" w:rsidRPr="00112425">
              <w:rPr>
                <w:rFonts w:ascii="Tahoma" w:eastAsia="Calibri" w:hAnsi="Tahoma" w:cs="Tahoma"/>
                <w:b/>
                <w:lang w:eastAsia="en-US"/>
              </w:rPr>
              <w:t>EUR</w:t>
            </w:r>
          </w:p>
        </w:tc>
      </w:tr>
    </w:tbl>
    <w:p w14:paraId="4ED577BB" w14:textId="77777777" w:rsidR="002F0292" w:rsidRPr="00112425" w:rsidRDefault="002F0292" w:rsidP="004227B8">
      <w:pPr>
        <w:keepNext/>
        <w:keepLines/>
        <w:rPr>
          <w:rFonts w:ascii="Tahoma" w:hAnsi="Tahoma" w:cs="Tahoma"/>
        </w:rPr>
      </w:pPr>
    </w:p>
    <w:p w14:paraId="6E5F1CCB" w14:textId="77777777" w:rsidR="002F0292" w:rsidRPr="00112425" w:rsidRDefault="002F0292" w:rsidP="004227B8">
      <w:pPr>
        <w:keepNext/>
        <w:keepLines/>
        <w:rPr>
          <w:rFonts w:ascii="Tahoma" w:hAnsi="Tahoma" w:cs="Tahoma"/>
        </w:rPr>
      </w:pPr>
    </w:p>
    <w:p w14:paraId="51E08C1C" w14:textId="77777777" w:rsidR="002F0292" w:rsidRPr="00112425" w:rsidRDefault="002F0292" w:rsidP="004227B8">
      <w:pPr>
        <w:keepNext/>
        <w:keepLines/>
        <w:jc w:val="both"/>
        <w:rPr>
          <w:rFonts w:ascii="Tahoma" w:hAnsi="Tahoma" w:cs="Tahoma"/>
          <w:b/>
        </w:rPr>
      </w:pPr>
    </w:p>
    <w:p w14:paraId="2E6BEB76" w14:textId="77777777" w:rsidR="002F0292" w:rsidRPr="00112425" w:rsidRDefault="002F0292" w:rsidP="004227B8">
      <w:pPr>
        <w:keepNext/>
        <w:keepLines/>
        <w:jc w:val="both"/>
        <w:rPr>
          <w:rFonts w:ascii="Tahoma" w:hAnsi="Tahoma" w:cs="Tahoma"/>
        </w:rPr>
      </w:pPr>
    </w:p>
    <w:p w14:paraId="7D34C6CF" w14:textId="77777777" w:rsidR="002F0292" w:rsidRPr="00112425" w:rsidRDefault="002F0292" w:rsidP="004227B8">
      <w:pPr>
        <w:keepNext/>
        <w:keepLines/>
        <w:jc w:val="both"/>
        <w:rPr>
          <w:rFonts w:ascii="Tahoma" w:hAnsi="Tahoma" w:cs="Tahoma"/>
          <w:b/>
        </w:rPr>
      </w:pPr>
    </w:p>
    <w:p w14:paraId="6CBBF533" w14:textId="77777777" w:rsidR="002F0292" w:rsidRPr="00112425" w:rsidRDefault="002F0292" w:rsidP="004227B8">
      <w:pPr>
        <w:keepNext/>
        <w:keepLines/>
        <w:jc w:val="both"/>
        <w:rPr>
          <w:rFonts w:ascii="Tahoma" w:hAnsi="Tahoma" w:cs="Tahoma"/>
          <w:b/>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2F0292" w:rsidRPr="00112425" w14:paraId="5DBB78D0" w14:textId="77777777" w:rsidTr="000C017B">
        <w:trPr>
          <w:trHeight w:val="235"/>
        </w:trPr>
        <w:tc>
          <w:tcPr>
            <w:tcW w:w="3402" w:type="dxa"/>
            <w:tcBorders>
              <w:bottom w:val="single" w:sz="4" w:space="0" w:color="auto"/>
            </w:tcBorders>
          </w:tcPr>
          <w:p w14:paraId="01BA8511" w14:textId="77777777" w:rsidR="002F0292" w:rsidRPr="00112425" w:rsidRDefault="002F0292" w:rsidP="004227B8">
            <w:pPr>
              <w:keepNext/>
              <w:keepLines/>
              <w:jc w:val="both"/>
              <w:rPr>
                <w:rFonts w:ascii="Tahoma" w:hAnsi="Tahoma" w:cs="Tahoma"/>
                <w:snapToGrid w:val="0"/>
                <w:color w:val="000000"/>
              </w:rPr>
            </w:pPr>
          </w:p>
        </w:tc>
        <w:tc>
          <w:tcPr>
            <w:tcW w:w="2977" w:type="dxa"/>
          </w:tcPr>
          <w:p w14:paraId="6B8F8110" w14:textId="77777777" w:rsidR="002F0292" w:rsidRPr="00112425" w:rsidRDefault="002F0292" w:rsidP="004227B8">
            <w:pPr>
              <w:keepNext/>
              <w:keepLines/>
              <w:jc w:val="center"/>
              <w:rPr>
                <w:rFonts w:ascii="Tahoma" w:hAnsi="Tahoma" w:cs="Tahoma"/>
                <w:snapToGrid w:val="0"/>
                <w:color w:val="000000"/>
              </w:rPr>
            </w:pPr>
          </w:p>
        </w:tc>
        <w:tc>
          <w:tcPr>
            <w:tcW w:w="2947" w:type="dxa"/>
            <w:tcBorders>
              <w:bottom w:val="single" w:sz="4" w:space="0" w:color="auto"/>
            </w:tcBorders>
          </w:tcPr>
          <w:p w14:paraId="7B57433D" w14:textId="77777777" w:rsidR="002F0292" w:rsidRPr="00112425" w:rsidRDefault="002F0292" w:rsidP="004227B8">
            <w:pPr>
              <w:keepNext/>
              <w:keepLines/>
              <w:tabs>
                <w:tab w:val="left" w:pos="567"/>
                <w:tab w:val="num" w:pos="851"/>
                <w:tab w:val="left" w:pos="993"/>
              </w:tabs>
              <w:jc w:val="both"/>
              <w:rPr>
                <w:rFonts w:ascii="Tahoma" w:hAnsi="Tahoma" w:cs="Tahoma"/>
                <w:snapToGrid w:val="0"/>
                <w:color w:val="000000"/>
                <w:sz w:val="28"/>
              </w:rPr>
            </w:pPr>
          </w:p>
        </w:tc>
      </w:tr>
      <w:tr w:rsidR="002F0292" w:rsidRPr="00112425" w14:paraId="4A5361FB" w14:textId="77777777" w:rsidTr="000C017B">
        <w:trPr>
          <w:trHeight w:val="235"/>
        </w:trPr>
        <w:tc>
          <w:tcPr>
            <w:tcW w:w="3402" w:type="dxa"/>
            <w:tcBorders>
              <w:top w:val="single" w:sz="4" w:space="0" w:color="auto"/>
            </w:tcBorders>
          </w:tcPr>
          <w:p w14:paraId="7C16B4ED" w14:textId="5853F6D3" w:rsidR="002F0292" w:rsidRPr="00112425" w:rsidRDefault="002F0292" w:rsidP="004227B8">
            <w:pPr>
              <w:keepNext/>
              <w:keepLines/>
              <w:jc w:val="center"/>
              <w:rPr>
                <w:rFonts w:ascii="Tahoma" w:hAnsi="Tahoma" w:cs="Tahoma"/>
                <w:snapToGrid w:val="0"/>
                <w:color w:val="000000"/>
              </w:rPr>
            </w:pPr>
            <w:r w:rsidRPr="00112425">
              <w:rPr>
                <w:rFonts w:ascii="Tahoma" w:hAnsi="Tahoma" w:cs="Tahoma"/>
                <w:snapToGrid w:val="0"/>
                <w:color w:val="000000"/>
              </w:rPr>
              <w:t>(kraj,</w:t>
            </w:r>
            <w:r w:rsidR="005E5050">
              <w:rPr>
                <w:rFonts w:ascii="Tahoma" w:hAnsi="Tahoma" w:cs="Tahoma"/>
                <w:snapToGrid w:val="0"/>
                <w:color w:val="000000"/>
              </w:rPr>
              <w:t xml:space="preserve"> </w:t>
            </w:r>
            <w:r w:rsidRPr="00112425">
              <w:rPr>
                <w:rFonts w:ascii="Tahoma" w:hAnsi="Tahoma" w:cs="Tahoma"/>
                <w:snapToGrid w:val="0"/>
                <w:color w:val="000000"/>
              </w:rPr>
              <w:t>datum)</w:t>
            </w:r>
          </w:p>
        </w:tc>
        <w:tc>
          <w:tcPr>
            <w:tcW w:w="2977" w:type="dxa"/>
          </w:tcPr>
          <w:p w14:paraId="0E27E17C" w14:textId="77777777" w:rsidR="002F0292" w:rsidRPr="00112425" w:rsidRDefault="002F0292" w:rsidP="004227B8">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2947" w:type="dxa"/>
            <w:tcBorders>
              <w:top w:val="single" w:sz="4" w:space="0" w:color="auto"/>
            </w:tcBorders>
          </w:tcPr>
          <w:p w14:paraId="2B020F6A" w14:textId="324B97D5" w:rsidR="002F0292" w:rsidRPr="00112425" w:rsidRDefault="002F0292" w:rsidP="004227B8">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w:t>
            </w:r>
            <w:r w:rsidR="005E5050">
              <w:rPr>
                <w:rFonts w:ascii="Tahoma" w:hAnsi="Tahoma" w:cs="Tahoma"/>
                <w:snapToGrid w:val="0"/>
                <w:color w:val="000000"/>
              </w:rPr>
              <w:t xml:space="preserve"> </w:t>
            </w:r>
            <w:r>
              <w:rPr>
                <w:rFonts w:ascii="Tahoma" w:hAnsi="Tahoma" w:cs="Tahoma"/>
                <w:snapToGrid w:val="0"/>
                <w:color w:val="000000"/>
              </w:rPr>
              <w:t>in</w:t>
            </w:r>
            <w:r w:rsidR="005E5050">
              <w:rPr>
                <w:rFonts w:ascii="Tahoma" w:hAnsi="Tahoma" w:cs="Tahoma"/>
                <w:snapToGrid w:val="0"/>
                <w:color w:val="000000"/>
              </w:rPr>
              <w:t xml:space="preserve"> </w:t>
            </w:r>
            <w:r>
              <w:rPr>
                <w:rFonts w:ascii="Tahoma" w:hAnsi="Tahoma" w:cs="Tahoma"/>
                <w:snapToGrid w:val="0"/>
                <w:color w:val="000000"/>
              </w:rPr>
              <w:t>priimek</w:t>
            </w:r>
            <w:r w:rsidR="005E5050">
              <w:rPr>
                <w:rFonts w:ascii="Tahoma" w:hAnsi="Tahoma" w:cs="Tahoma"/>
                <w:snapToGrid w:val="0"/>
                <w:color w:val="000000"/>
              </w:rPr>
              <w:t xml:space="preserve"> </w:t>
            </w:r>
            <w:r>
              <w:rPr>
                <w:rFonts w:ascii="Tahoma" w:hAnsi="Tahoma" w:cs="Tahoma"/>
                <w:snapToGrid w:val="0"/>
                <w:color w:val="000000"/>
              </w:rPr>
              <w:t>ter</w:t>
            </w:r>
            <w:r w:rsidR="005E5050">
              <w:rPr>
                <w:rFonts w:ascii="Tahoma" w:hAnsi="Tahoma" w:cs="Tahoma"/>
                <w:snapToGrid w:val="0"/>
                <w:color w:val="000000"/>
              </w:rPr>
              <w:t xml:space="preserve"> </w:t>
            </w:r>
            <w:r w:rsidRPr="00112425">
              <w:rPr>
                <w:rFonts w:ascii="Tahoma" w:hAnsi="Tahoma" w:cs="Tahoma"/>
                <w:snapToGrid w:val="0"/>
                <w:color w:val="000000"/>
              </w:rPr>
              <w:t>podpis</w:t>
            </w:r>
            <w:r w:rsidR="005E5050">
              <w:rPr>
                <w:rFonts w:ascii="Tahoma" w:hAnsi="Tahoma" w:cs="Tahoma"/>
                <w:snapToGrid w:val="0"/>
                <w:color w:val="000000"/>
              </w:rPr>
              <w:t xml:space="preserve"> </w:t>
            </w:r>
            <w:r w:rsidRPr="00112425">
              <w:rPr>
                <w:rFonts w:ascii="Tahoma" w:hAnsi="Tahoma" w:cs="Tahoma"/>
                <w:snapToGrid w:val="0"/>
                <w:color w:val="000000"/>
              </w:rPr>
              <w:t>ponudnika)</w:t>
            </w:r>
          </w:p>
          <w:p w14:paraId="09162649" w14:textId="77777777" w:rsidR="002F0292" w:rsidRPr="00112425" w:rsidRDefault="002F0292" w:rsidP="004227B8">
            <w:pPr>
              <w:keepNext/>
              <w:keepLines/>
              <w:jc w:val="center"/>
              <w:rPr>
                <w:rFonts w:ascii="Tahoma" w:hAnsi="Tahoma" w:cs="Tahoma"/>
                <w:snapToGrid w:val="0"/>
                <w:color w:val="000000"/>
              </w:rPr>
            </w:pPr>
          </w:p>
          <w:p w14:paraId="31C76AA7" w14:textId="77777777" w:rsidR="002F0292" w:rsidRPr="00112425" w:rsidRDefault="002F0292" w:rsidP="004227B8">
            <w:pPr>
              <w:keepNext/>
              <w:keepLines/>
              <w:jc w:val="center"/>
              <w:rPr>
                <w:rFonts w:ascii="Tahoma" w:hAnsi="Tahoma" w:cs="Tahoma"/>
                <w:snapToGrid w:val="0"/>
                <w:color w:val="000000"/>
              </w:rPr>
            </w:pPr>
          </w:p>
        </w:tc>
      </w:tr>
    </w:tbl>
    <w:p w14:paraId="00CB97CF" w14:textId="1D8B95A0" w:rsidR="00FC4C36" w:rsidRDefault="00FC4C36" w:rsidP="004227B8">
      <w:pPr>
        <w:keepNext/>
        <w:keepLines/>
      </w:pPr>
    </w:p>
    <w:p w14:paraId="0EF7E229" w14:textId="56AC055D" w:rsidR="00FC4C36" w:rsidRDefault="00FC4C36" w:rsidP="004227B8">
      <w:pPr>
        <w:keepNext/>
        <w:keepLines/>
      </w:pPr>
    </w:p>
    <w:p w14:paraId="2056A767" w14:textId="3760D7B6" w:rsidR="00FC4C36" w:rsidRDefault="00FC4C36" w:rsidP="004227B8">
      <w:pPr>
        <w:keepNext/>
        <w:keepLines/>
      </w:pPr>
    </w:p>
    <w:p w14:paraId="19402AED" w14:textId="4DBB765A" w:rsidR="00FC4C36" w:rsidRDefault="00FC4C36" w:rsidP="004227B8">
      <w:pPr>
        <w:keepNext/>
        <w:keepLines/>
      </w:pPr>
    </w:p>
    <w:p w14:paraId="2BB833A3" w14:textId="54A1BEFE" w:rsidR="00FC4C36" w:rsidRDefault="00FC4C36" w:rsidP="004227B8">
      <w:pPr>
        <w:keepNext/>
        <w:keepLines/>
      </w:pPr>
    </w:p>
    <w:p w14:paraId="5C28FAC0" w14:textId="2B2887D8" w:rsidR="00FC4C36" w:rsidRDefault="00FC4C36" w:rsidP="004227B8">
      <w:pPr>
        <w:keepNext/>
        <w:keepLines/>
      </w:pPr>
    </w:p>
    <w:p w14:paraId="4CF0391E" w14:textId="36CC10F6" w:rsidR="00FC4C36" w:rsidRDefault="00FC4C36" w:rsidP="004227B8">
      <w:pPr>
        <w:keepNext/>
        <w:keepLines/>
      </w:pPr>
    </w:p>
    <w:p w14:paraId="4DB377C5" w14:textId="7906A890" w:rsidR="00FC4C36" w:rsidRDefault="00FC4C36" w:rsidP="004227B8">
      <w:pPr>
        <w:keepNext/>
        <w:keepLines/>
      </w:pPr>
    </w:p>
    <w:p w14:paraId="0F7DA104" w14:textId="6196BDF0" w:rsidR="00FC4C36" w:rsidRDefault="00FC4C36" w:rsidP="004227B8">
      <w:pPr>
        <w:keepNext/>
        <w:keepLines/>
      </w:pPr>
    </w:p>
    <w:p w14:paraId="6F0195D3" w14:textId="2ADDA03D" w:rsidR="00FC4C36" w:rsidRDefault="00FC4C36" w:rsidP="004227B8">
      <w:pPr>
        <w:keepNext/>
        <w:keepLines/>
      </w:pPr>
    </w:p>
    <w:p w14:paraId="1358FCE2" w14:textId="57EA30D5" w:rsidR="00FC4C36" w:rsidRDefault="00FC4C36" w:rsidP="004227B8">
      <w:pPr>
        <w:keepNext/>
        <w:keepLines/>
      </w:pPr>
    </w:p>
    <w:p w14:paraId="4E604733" w14:textId="5E9857FA" w:rsidR="00FC4C36" w:rsidRDefault="00FC4C36" w:rsidP="004227B8">
      <w:pPr>
        <w:keepNext/>
        <w:keepLines/>
      </w:pPr>
    </w:p>
    <w:p w14:paraId="1573F39B" w14:textId="1C55365C" w:rsidR="00FC4C36" w:rsidRDefault="00FC4C36" w:rsidP="004227B8">
      <w:pPr>
        <w:keepNext/>
        <w:keepLines/>
      </w:pPr>
    </w:p>
    <w:p w14:paraId="0C1331FB" w14:textId="57711365" w:rsidR="00FC4C36" w:rsidRDefault="00FC4C36" w:rsidP="004227B8">
      <w:pPr>
        <w:keepNext/>
        <w:keepLines/>
      </w:pPr>
    </w:p>
    <w:p w14:paraId="2801DFC9" w14:textId="6AF2F08B" w:rsidR="00FC4C36" w:rsidRDefault="00FC4C36" w:rsidP="004227B8">
      <w:pPr>
        <w:keepNext/>
        <w:keepLines/>
      </w:pPr>
    </w:p>
    <w:p w14:paraId="0502EC20" w14:textId="1B0A09FA" w:rsidR="00FC4C36" w:rsidRDefault="00FC4C36" w:rsidP="004227B8">
      <w:pPr>
        <w:keepNext/>
        <w:keepLines/>
      </w:pPr>
    </w:p>
    <w:p w14:paraId="6B2D7C1B" w14:textId="4AFF122B" w:rsidR="002F0292" w:rsidRDefault="002F0292" w:rsidP="004227B8">
      <w:pPr>
        <w:keepNext/>
        <w:keepLines/>
      </w:pPr>
    </w:p>
    <w:p w14:paraId="3668C6ED" w14:textId="6CA43AA0" w:rsidR="002F0292" w:rsidRDefault="002F0292" w:rsidP="004227B8">
      <w:pPr>
        <w:keepNext/>
        <w:keepLines/>
      </w:pPr>
    </w:p>
    <w:p w14:paraId="736A05BB" w14:textId="456ACFA5" w:rsidR="002F0292" w:rsidRDefault="002F0292" w:rsidP="004227B8">
      <w:pPr>
        <w:keepNext/>
        <w:keepLines/>
      </w:pPr>
    </w:p>
    <w:p w14:paraId="2DACB865" w14:textId="562AD128" w:rsidR="002F0292" w:rsidRDefault="002F0292" w:rsidP="004227B8">
      <w:pPr>
        <w:keepNext/>
        <w:keepLines/>
      </w:pPr>
    </w:p>
    <w:p w14:paraId="43A6DCE6" w14:textId="73753693" w:rsidR="002F0292" w:rsidRDefault="002F0292" w:rsidP="004227B8">
      <w:pPr>
        <w:keepNext/>
        <w:keepLines/>
      </w:pPr>
    </w:p>
    <w:p w14:paraId="72BB8921" w14:textId="1F88AE34" w:rsidR="002F0292" w:rsidRDefault="002F0292" w:rsidP="004227B8">
      <w:pPr>
        <w:keepNext/>
        <w:keepLines/>
      </w:pPr>
    </w:p>
    <w:p w14:paraId="598FB411" w14:textId="78FBCC56" w:rsidR="002F0292" w:rsidRDefault="002F0292" w:rsidP="004227B8">
      <w:pPr>
        <w:keepNext/>
        <w:keepLines/>
      </w:pPr>
    </w:p>
    <w:p w14:paraId="6EDAE91D" w14:textId="5F2DF0B3" w:rsidR="002F0292" w:rsidRDefault="002F0292" w:rsidP="004227B8">
      <w:pPr>
        <w:keepNext/>
        <w:keepLines/>
      </w:pPr>
    </w:p>
    <w:p w14:paraId="0077E3EA" w14:textId="126F362B" w:rsidR="002F0292" w:rsidRDefault="002F0292" w:rsidP="004227B8">
      <w:pPr>
        <w:keepNext/>
        <w:keepLines/>
      </w:pPr>
    </w:p>
    <w:p w14:paraId="4F7DBEE7" w14:textId="26117A80" w:rsidR="002F0292" w:rsidRDefault="002F0292" w:rsidP="004227B8">
      <w:pPr>
        <w:keepNext/>
        <w:keepLines/>
      </w:pPr>
    </w:p>
    <w:p w14:paraId="079542BE" w14:textId="042E1605" w:rsidR="002F0292" w:rsidRDefault="002F0292" w:rsidP="004227B8">
      <w:pPr>
        <w:keepNext/>
        <w:keepLines/>
      </w:pPr>
    </w:p>
    <w:p w14:paraId="770F6A9F" w14:textId="257A476E" w:rsidR="002F0292" w:rsidRDefault="002F0292" w:rsidP="004227B8">
      <w:pPr>
        <w:keepNext/>
        <w:keepLines/>
      </w:pPr>
    </w:p>
    <w:p w14:paraId="5F130F91" w14:textId="794907E3" w:rsidR="002F0292" w:rsidRDefault="002F0292" w:rsidP="004227B8">
      <w:pPr>
        <w:keepNext/>
        <w:keepLines/>
      </w:pPr>
    </w:p>
    <w:p w14:paraId="01C083FC" w14:textId="5193F90B" w:rsidR="002F0292" w:rsidRDefault="002F0292" w:rsidP="004227B8">
      <w:pPr>
        <w:keepNext/>
        <w:keepLines/>
      </w:pPr>
    </w:p>
    <w:p w14:paraId="34C5F211" w14:textId="28E44334" w:rsidR="002F0292" w:rsidRDefault="002F0292" w:rsidP="004227B8">
      <w:pPr>
        <w:keepNext/>
        <w:keepLines/>
      </w:pPr>
    </w:p>
    <w:p w14:paraId="57F2F13D" w14:textId="1E1D98B7" w:rsidR="002F0292" w:rsidRDefault="002F0292" w:rsidP="004227B8">
      <w:pPr>
        <w:keepNext/>
        <w:keepLines/>
      </w:pPr>
    </w:p>
    <w:p w14:paraId="70785901" w14:textId="53FB61DD" w:rsidR="002F0292" w:rsidRDefault="002F0292" w:rsidP="004227B8">
      <w:pPr>
        <w:keepNext/>
        <w:keepLines/>
      </w:pPr>
    </w:p>
    <w:p w14:paraId="6DE647B4" w14:textId="77777777" w:rsidR="002F0292" w:rsidRDefault="002F0292" w:rsidP="004227B8">
      <w:pPr>
        <w:keepNext/>
        <w:keepLines/>
      </w:pPr>
    </w:p>
    <w:p w14:paraId="1589630A" w14:textId="77777777" w:rsidR="002A4A56" w:rsidRDefault="002A4A56" w:rsidP="004227B8">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717E86" w:rsidRPr="00A679F4" w14:paraId="2990BBAB" w14:textId="77777777" w:rsidTr="002D0347">
        <w:tc>
          <w:tcPr>
            <w:tcW w:w="8297" w:type="dxa"/>
          </w:tcPr>
          <w:p w14:paraId="1251A02A" w14:textId="1DC081E0" w:rsidR="00717E86" w:rsidRPr="00A679F4" w:rsidRDefault="00717E86" w:rsidP="004227B8">
            <w:pPr>
              <w:keepNext/>
              <w:keepLines/>
              <w:jc w:val="both"/>
              <w:rPr>
                <w:rFonts w:ascii="Tahoma" w:hAnsi="Tahoma" w:cs="Tahoma"/>
              </w:rPr>
            </w:pPr>
            <w:r w:rsidRPr="00A679F4">
              <w:lastRenderedPageBreak/>
              <w:br w:type="page"/>
            </w:r>
            <w:r w:rsidRPr="00A679F4">
              <w:br w:type="page"/>
            </w:r>
            <w:r w:rsidRPr="00A679F4">
              <w:rPr>
                <w:rFonts w:ascii="Tahoma" w:hAnsi="Tahoma" w:cs="Tahoma"/>
              </w:rPr>
              <w:t>PODATKI</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PONUDNIKU</w:t>
            </w:r>
            <w:r>
              <w:rPr>
                <w:rFonts w:ascii="Tahoma" w:hAnsi="Tahoma" w:cs="Tahoma"/>
              </w:rPr>
              <w:t>/PARTNERJU</w:t>
            </w:r>
          </w:p>
        </w:tc>
        <w:tc>
          <w:tcPr>
            <w:tcW w:w="1417" w:type="dxa"/>
          </w:tcPr>
          <w:p w14:paraId="47086ED5" w14:textId="165F03E0" w:rsidR="00717E86" w:rsidRPr="00A679F4" w:rsidRDefault="00717E86"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1</w:t>
            </w:r>
          </w:p>
        </w:tc>
      </w:tr>
    </w:tbl>
    <w:p w14:paraId="307C643E" w14:textId="52F61472" w:rsidR="003526FE" w:rsidRPr="002F0292" w:rsidRDefault="002F0292" w:rsidP="004227B8">
      <w:pPr>
        <w:keepNext/>
        <w:keepLines/>
        <w:jc w:val="both"/>
        <w:rPr>
          <w:rFonts w:ascii="Tahoma" w:hAnsi="Tahoma" w:cs="Tahoma"/>
          <w:b/>
          <w:bCs/>
        </w:rPr>
      </w:pPr>
      <w:r w:rsidRPr="002F0292">
        <w:rPr>
          <w:rFonts w:ascii="Tahoma" w:hAnsi="Tahoma" w:cs="Tahoma"/>
          <w:b/>
          <w:noProof/>
        </w:rPr>
        <w:t>Javno</w:t>
      </w:r>
      <w:r w:rsidR="005E5050">
        <w:rPr>
          <w:rFonts w:ascii="Tahoma" w:hAnsi="Tahoma" w:cs="Tahoma"/>
          <w:b/>
          <w:noProof/>
        </w:rPr>
        <w:t xml:space="preserve"> </w:t>
      </w:r>
      <w:r w:rsidRPr="002F0292">
        <w:rPr>
          <w:rFonts w:ascii="Tahoma" w:hAnsi="Tahoma" w:cs="Tahoma"/>
          <w:b/>
          <w:noProof/>
        </w:rPr>
        <w:t>naročilo</w:t>
      </w:r>
      <w:r w:rsidR="005E5050">
        <w:rPr>
          <w:rFonts w:ascii="Tahoma" w:hAnsi="Tahoma" w:cs="Tahoma"/>
          <w:b/>
          <w:bCs/>
          <w:noProof/>
        </w:rPr>
        <w:t xml:space="preserve"> </w:t>
      </w:r>
      <w:r w:rsidR="005156B7">
        <w:rPr>
          <w:rFonts w:ascii="Tahoma" w:hAnsi="Tahoma" w:cs="Tahoma"/>
          <w:b/>
          <w:bCs/>
          <w:noProof/>
        </w:rPr>
        <w:t>ENLJ-VOD-SP-</w:t>
      </w:r>
      <w:r w:rsidR="00FD6AE6">
        <w:rPr>
          <w:rFonts w:ascii="Tahoma" w:hAnsi="Tahoma" w:cs="Tahoma"/>
          <w:b/>
          <w:bCs/>
          <w:noProof/>
        </w:rPr>
        <w:t>41/26</w:t>
      </w:r>
      <w:r w:rsidR="005E5050">
        <w:rPr>
          <w:rFonts w:ascii="Tahoma" w:hAnsi="Tahoma" w:cs="Tahoma"/>
          <w:b/>
          <w:bCs/>
          <w:noProof/>
        </w:rPr>
        <w:t xml:space="preserve"> </w:t>
      </w:r>
      <w:r w:rsidRPr="002F0292">
        <w:rPr>
          <w:rFonts w:ascii="Tahoma" w:hAnsi="Tahoma" w:cs="Tahoma"/>
          <w:b/>
          <w:bCs/>
          <w:noProof/>
        </w:rPr>
        <w:t>–</w:t>
      </w:r>
      <w:r w:rsidR="005E5050">
        <w:rPr>
          <w:rFonts w:ascii="Tahoma" w:hAnsi="Tahoma" w:cs="Tahoma"/>
          <w:b/>
          <w:bCs/>
          <w:noProof/>
        </w:rPr>
        <w:t xml:space="preserve"> </w:t>
      </w:r>
      <w:r w:rsidRPr="002F0292">
        <w:rPr>
          <w:rFonts w:ascii="Tahoma" w:hAnsi="Tahoma" w:cs="Tahoma"/>
          <w:b/>
          <w:bCs/>
          <w:noProof/>
        </w:rPr>
        <w:t>»</w:t>
      </w:r>
      <w:r w:rsidR="005156B7">
        <w:rPr>
          <w:rFonts w:ascii="Tahoma" w:hAnsi="Tahoma" w:cs="Tahoma"/>
          <w:b/>
          <w:bCs/>
          <w:noProof/>
        </w:rPr>
        <w:t>Pravna</w:t>
      </w:r>
      <w:r w:rsidR="005E5050">
        <w:rPr>
          <w:rFonts w:ascii="Tahoma" w:hAnsi="Tahoma" w:cs="Tahoma"/>
          <w:b/>
          <w:bCs/>
          <w:noProof/>
        </w:rPr>
        <w:t xml:space="preserve"> </w:t>
      </w:r>
      <w:r w:rsidR="005156B7">
        <w:rPr>
          <w:rFonts w:ascii="Tahoma" w:hAnsi="Tahoma" w:cs="Tahoma"/>
          <w:b/>
          <w:bCs/>
          <w:noProof/>
        </w:rPr>
        <w:t>podpora</w:t>
      </w:r>
      <w:r w:rsidR="005E5050">
        <w:rPr>
          <w:rFonts w:ascii="Tahoma" w:hAnsi="Tahoma" w:cs="Tahoma"/>
          <w:b/>
          <w:bCs/>
          <w:noProof/>
        </w:rPr>
        <w:t xml:space="preserve"> </w:t>
      </w:r>
      <w:r w:rsidR="005156B7">
        <w:rPr>
          <w:rFonts w:ascii="Tahoma" w:hAnsi="Tahoma" w:cs="Tahoma"/>
          <w:b/>
          <w:bCs/>
          <w:noProof/>
        </w:rPr>
        <w:t>na</w:t>
      </w:r>
      <w:r w:rsidR="005E5050">
        <w:rPr>
          <w:rFonts w:ascii="Tahoma" w:hAnsi="Tahoma" w:cs="Tahoma"/>
          <w:b/>
          <w:bCs/>
          <w:noProof/>
        </w:rPr>
        <w:t xml:space="preserve"> </w:t>
      </w:r>
      <w:r w:rsidR="005156B7">
        <w:rPr>
          <w:rFonts w:ascii="Tahoma" w:hAnsi="Tahoma" w:cs="Tahoma"/>
          <w:b/>
          <w:bCs/>
          <w:noProof/>
        </w:rPr>
        <w:t>projektu</w:t>
      </w:r>
      <w:r w:rsidR="005E5050">
        <w:rPr>
          <w:rFonts w:ascii="Tahoma" w:hAnsi="Tahoma" w:cs="Tahoma"/>
          <w:b/>
          <w:bCs/>
          <w:noProof/>
        </w:rPr>
        <w:t xml:space="preserve"> </w:t>
      </w:r>
      <w:r w:rsidR="005156B7">
        <w:rPr>
          <w:rFonts w:ascii="Tahoma" w:hAnsi="Tahoma" w:cs="Tahoma"/>
          <w:b/>
          <w:bCs/>
          <w:noProof/>
        </w:rPr>
        <w:t>TEO</w:t>
      </w:r>
      <w:r w:rsidR="005E5050">
        <w:rPr>
          <w:rFonts w:ascii="Tahoma" w:hAnsi="Tahoma" w:cs="Tahoma"/>
          <w:b/>
          <w:bCs/>
          <w:noProof/>
        </w:rPr>
        <w:t xml:space="preserve"> </w:t>
      </w:r>
      <w:r w:rsidR="005156B7">
        <w:rPr>
          <w:rFonts w:ascii="Tahoma" w:hAnsi="Tahoma" w:cs="Tahoma"/>
          <w:b/>
          <w:bCs/>
          <w:noProof/>
        </w:rPr>
        <w:t>Ljubljana</w:t>
      </w:r>
      <w:r w:rsidRPr="002F0292">
        <w:rPr>
          <w:rFonts w:ascii="Tahoma" w:hAnsi="Tahoma" w:cs="Tahoma"/>
          <w:b/>
          <w:bCs/>
          <w:noProof/>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098"/>
        <w:gridCol w:w="3256"/>
      </w:tblGrid>
      <w:tr w:rsidR="003526FE" w:rsidRPr="00A679F4" w14:paraId="19A751A5" w14:textId="77777777" w:rsidTr="00094933">
        <w:trPr>
          <w:trHeight w:val="251"/>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C4BF949" w14:textId="59523F79" w:rsidR="003526FE" w:rsidRPr="00A679F4" w:rsidRDefault="003526FE" w:rsidP="004227B8">
            <w:pPr>
              <w:keepNext/>
              <w:keepLines/>
              <w:rPr>
                <w:rFonts w:ascii="Tahoma" w:hAnsi="Tahoma" w:cs="Tahoma"/>
                <w:sz w:val="18"/>
                <w:szCs w:val="18"/>
              </w:rPr>
            </w:pPr>
            <w:r w:rsidRPr="00A679F4">
              <w:rPr>
                <w:rFonts w:ascii="Tahoma" w:hAnsi="Tahoma" w:cs="Tahoma"/>
                <w:b/>
                <w:sz w:val="18"/>
                <w:szCs w:val="18"/>
              </w:rPr>
              <w:t>PODATKI</w:t>
            </w:r>
            <w:r w:rsidR="005E5050">
              <w:rPr>
                <w:rFonts w:ascii="Tahoma" w:hAnsi="Tahoma" w:cs="Tahoma"/>
                <w:b/>
                <w:sz w:val="18"/>
                <w:szCs w:val="18"/>
              </w:rPr>
              <w:t xml:space="preserve"> </w:t>
            </w:r>
            <w:r w:rsidRPr="00A679F4">
              <w:rPr>
                <w:rFonts w:ascii="Tahoma" w:hAnsi="Tahoma" w:cs="Tahoma"/>
                <w:b/>
                <w:sz w:val="18"/>
                <w:szCs w:val="18"/>
              </w:rPr>
              <w:t>O</w:t>
            </w:r>
            <w:r w:rsidR="005E5050">
              <w:rPr>
                <w:rFonts w:ascii="Tahoma" w:hAnsi="Tahoma" w:cs="Tahoma"/>
                <w:b/>
                <w:sz w:val="18"/>
                <w:szCs w:val="18"/>
              </w:rPr>
              <w:t xml:space="preserve"> </w:t>
            </w:r>
            <w:r w:rsidRPr="00A679F4">
              <w:rPr>
                <w:rFonts w:ascii="Tahoma" w:hAnsi="Tahoma" w:cs="Tahoma"/>
                <w:b/>
                <w:sz w:val="18"/>
                <w:szCs w:val="18"/>
              </w:rPr>
              <w:t>PONUDNIKU/PARTNERJU</w:t>
            </w:r>
          </w:p>
        </w:tc>
      </w:tr>
      <w:tr w:rsidR="003526FE" w:rsidRPr="00A679F4" w14:paraId="5DB8F259" w14:textId="77777777" w:rsidTr="00094933">
        <w:trPr>
          <w:trHeight w:val="7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42F3DE8A" w14:textId="04E693CE" w:rsidR="003526FE" w:rsidRPr="00A679F4" w:rsidRDefault="003526FE" w:rsidP="004227B8">
            <w:pPr>
              <w:keepNext/>
              <w:keepLines/>
              <w:rPr>
                <w:rFonts w:ascii="Tahoma" w:hAnsi="Tahoma" w:cs="Tahoma"/>
                <w:sz w:val="18"/>
                <w:szCs w:val="18"/>
              </w:rPr>
            </w:pPr>
            <w:r w:rsidRPr="00A679F4">
              <w:rPr>
                <w:rFonts w:ascii="Tahoma" w:hAnsi="Tahoma" w:cs="Tahoma"/>
                <w:sz w:val="18"/>
                <w:szCs w:val="18"/>
              </w:rPr>
              <w:t>Naziv</w:t>
            </w:r>
            <w:r w:rsidR="005E5050">
              <w:rPr>
                <w:rFonts w:ascii="Tahoma" w:hAnsi="Tahoma" w:cs="Tahoma"/>
                <w:sz w:val="18"/>
                <w:szCs w:val="18"/>
              </w:rPr>
              <w:t xml:space="preserve"> </w:t>
            </w:r>
            <w:r w:rsidRPr="00A679F4">
              <w:rPr>
                <w:rFonts w:ascii="Tahoma" w:hAnsi="Tahoma" w:cs="Tahoma"/>
                <w:sz w:val="18"/>
                <w:szCs w:val="18"/>
              </w:rPr>
              <w:t>ponudnika/partnerja</w:t>
            </w:r>
            <w:r w:rsidR="005E5050">
              <w:rPr>
                <w:rFonts w:ascii="Tahoma" w:hAnsi="Tahoma" w:cs="Tahoma"/>
                <w:sz w:val="18"/>
                <w:szCs w:val="18"/>
              </w:rPr>
              <w:t xml:space="preserve"> </w:t>
            </w:r>
            <w:r w:rsidR="00683429">
              <w:rPr>
                <w:rFonts w:ascii="Tahoma" w:hAnsi="Tahoma" w:cs="Tahoma"/>
                <w:sz w:val="18"/>
                <w:szCs w:val="18"/>
              </w:rPr>
              <w:t>(firma)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20AD256F" w14:textId="77777777" w:rsidR="003526FE" w:rsidRPr="00A679F4" w:rsidRDefault="003526FE" w:rsidP="004227B8">
            <w:pPr>
              <w:keepNext/>
              <w:keepLines/>
              <w:rPr>
                <w:rFonts w:ascii="Tahoma" w:hAnsi="Tahoma" w:cs="Tahoma"/>
                <w:sz w:val="18"/>
                <w:szCs w:val="18"/>
              </w:rPr>
            </w:pPr>
          </w:p>
          <w:p w14:paraId="2D81C9E0" w14:textId="77777777" w:rsidR="003526FE" w:rsidRPr="00A679F4" w:rsidRDefault="003526FE" w:rsidP="004227B8">
            <w:pPr>
              <w:keepNext/>
              <w:keepLines/>
              <w:rPr>
                <w:rFonts w:ascii="Tahoma" w:hAnsi="Tahoma" w:cs="Tahoma"/>
                <w:sz w:val="18"/>
                <w:szCs w:val="18"/>
              </w:rPr>
            </w:pPr>
          </w:p>
          <w:p w14:paraId="672A52D7" w14:textId="77777777" w:rsidR="003526FE" w:rsidRPr="00A679F4" w:rsidRDefault="003526FE" w:rsidP="004227B8">
            <w:pPr>
              <w:keepNext/>
              <w:keepLines/>
              <w:rPr>
                <w:rFonts w:ascii="Tahoma" w:hAnsi="Tahoma" w:cs="Tahoma"/>
                <w:sz w:val="18"/>
                <w:szCs w:val="18"/>
              </w:rPr>
            </w:pPr>
          </w:p>
        </w:tc>
      </w:tr>
      <w:tr w:rsidR="003526FE" w:rsidRPr="00A679F4" w14:paraId="62F17111" w14:textId="77777777" w:rsidTr="00094933">
        <w:trPr>
          <w:trHeight w:val="425"/>
          <w:jc w:val="center"/>
        </w:trPr>
        <w:tc>
          <w:tcPr>
            <w:tcW w:w="3285" w:type="dxa"/>
            <w:tcBorders>
              <w:top w:val="single" w:sz="4" w:space="0" w:color="auto"/>
              <w:left w:val="single" w:sz="4" w:space="0" w:color="auto"/>
              <w:bottom w:val="single" w:sz="4" w:space="0" w:color="auto"/>
              <w:right w:val="single" w:sz="4" w:space="0" w:color="auto"/>
            </w:tcBorders>
            <w:vAlign w:val="center"/>
          </w:tcPr>
          <w:p w14:paraId="1B361DEC" w14:textId="302C7AA0" w:rsidR="003526FE" w:rsidRPr="00A679F4" w:rsidRDefault="00683429" w:rsidP="004227B8">
            <w:pPr>
              <w:keepNext/>
              <w:keepLines/>
              <w:rPr>
                <w:rFonts w:ascii="Tahoma" w:hAnsi="Tahoma" w:cs="Tahoma"/>
                <w:sz w:val="18"/>
                <w:szCs w:val="18"/>
              </w:rPr>
            </w:pPr>
            <w:r>
              <w:rPr>
                <w:rFonts w:ascii="Tahoma" w:hAnsi="Tahoma" w:cs="Tahoma"/>
                <w:sz w:val="18"/>
                <w:szCs w:val="18"/>
              </w:rPr>
              <w:t>Poslovni</w:t>
            </w:r>
            <w:r w:rsidR="005E5050">
              <w:rPr>
                <w:rFonts w:ascii="Tahoma" w:hAnsi="Tahoma" w:cs="Tahoma"/>
                <w:sz w:val="18"/>
                <w:szCs w:val="18"/>
              </w:rPr>
              <w:t xml:space="preserve"> </w:t>
            </w:r>
            <w:r w:rsidR="003526FE" w:rsidRPr="00A679F4">
              <w:rPr>
                <w:rFonts w:ascii="Tahoma" w:hAnsi="Tahoma" w:cs="Tahoma"/>
                <w:sz w:val="18"/>
                <w:szCs w:val="18"/>
              </w:rPr>
              <w:t>naslov</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6269532" w14:textId="77777777" w:rsidR="003526FE" w:rsidRPr="00A679F4" w:rsidRDefault="003526FE" w:rsidP="004227B8">
            <w:pPr>
              <w:keepNext/>
              <w:keepLines/>
              <w:rPr>
                <w:rFonts w:ascii="Tahoma" w:hAnsi="Tahoma" w:cs="Tahoma"/>
                <w:sz w:val="18"/>
                <w:szCs w:val="18"/>
              </w:rPr>
            </w:pPr>
          </w:p>
          <w:p w14:paraId="113643F5" w14:textId="77777777" w:rsidR="003526FE" w:rsidRPr="00A679F4" w:rsidRDefault="003526FE" w:rsidP="004227B8">
            <w:pPr>
              <w:keepNext/>
              <w:keepLines/>
              <w:rPr>
                <w:rFonts w:ascii="Tahoma" w:hAnsi="Tahoma" w:cs="Tahoma"/>
                <w:sz w:val="18"/>
                <w:szCs w:val="18"/>
              </w:rPr>
            </w:pPr>
          </w:p>
          <w:p w14:paraId="69D9C898" w14:textId="77777777" w:rsidR="003526FE" w:rsidRPr="00A679F4" w:rsidRDefault="003526FE" w:rsidP="004227B8">
            <w:pPr>
              <w:keepNext/>
              <w:keepLines/>
              <w:rPr>
                <w:rFonts w:ascii="Tahoma" w:hAnsi="Tahoma" w:cs="Tahoma"/>
                <w:sz w:val="18"/>
                <w:szCs w:val="18"/>
              </w:rPr>
            </w:pPr>
          </w:p>
        </w:tc>
      </w:tr>
      <w:tr w:rsidR="003526FE" w:rsidRPr="00A679F4" w14:paraId="60973C23" w14:textId="77777777" w:rsidTr="00094933">
        <w:trPr>
          <w:trHeight w:val="321"/>
          <w:jc w:val="center"/>
        </w:trPr>
        <w:tc>
          <w:tcPr>
            <w:tcW w:w="3285" w:type="dxa"/>
            <w:tcBorders>
              <w:top w:val="single" w:sz="4" w:space="0" w:color="auto"/>
              <w:left w:val="single" w:sz="4" w:space="0" w:color="auto"/>
              <w:bottom w:val="single" w:sz="4" w:space="0" w:color="auto"/>
              <w:right w:val="single" w:sz="4" w:space="0" w:color="auto"/>
            </w:tcBorders>
            <w:vAlign w:val="center"/>
          </w:tcPr>
          <w:p w14:paraId="638B910F" w14:textId="072380CC" w:rsidR="003526FE" w:rsidRPr="00A679F4" w:rsidRDefault="003526FE" w:rsidP="004227B8">
            <w:pPr>
              <w:keepNext/>
              <w:keepLines/>
              <w:spacing w:line="276" w:lineRule="auto"/>
              <w:rPr>
                <w:rFonts w:ascii="Tahoma" w:hAnsi="Tahoma" w:cs="Tahoma"/>
                <w:sz w:val="18"/>
                <w:szCs w:val="18"/>
              </w:rPr>
            </w:pPr>
            <w:r w:rsidRPr="00A679F4">
              <w:rPr>
                <w:rFonts w:ascii="Tahoma" w:hAnsi="Tahoma" w:cs="Tahoma"/>
                <w:sz w:val="18"/>
                <w:szCs w:val="18"/>
              </w:rPr>
              <w:t>Matična</w:t>
            </w:r>
            <w:r w:rsidR="005E5050">
              <w:rPr>
                <w:rFonts w:ascii="Tahoma" w:hAnsi="Tahoma" w:cs="Tahoma"/>
                <w:sz w:val="18"/>
                <w:szCs w:val="18"/>
              </w:rPr>
              <w:t xml:space="preserve"> </w:t>
            </w:r>
            <w:r w:rsidRPr="00A679F4">
              <w:rPr>
                <w:rFonts w:ascii="Tahoma" w:hAnsi="Tahoma" w:cs="Tahoma"/>
                <w:sz w:val="18"/>
                <w:szCs w:val="18"/>
                <w:u w:val="single"/>
              </w:rPr>
              <w:t>in</w:t>
            </w:r>
            <w:r w:rsidR="005E5050">
              <w:rPr>
                <w:rFonts w:ascii="Tahoma" w:hAnsi="Tahoma" w:cs="Tahoma"/>
                <w:sz w:val="18"/>
                <w:szCs w:val="18"/>
              </w:rPr>
              <w:t xml:space="preserve"> </w:t>
            </w:r>
            <w:r w:rsidRPr="00A679F4">
              <w:rPr>
                <w:rFonts w:ascii="Tahoma" w:hAnsi="Tahoma" w:cs="Tahoma"/>
                <w:sz w:val="18"/>
                <w:szCs w:val="18"/>
              </w:rPr>
              <w:t>davčna</w:t>
            </w:r>
            <w:r w:rsidR="005E5050">
              <w:rPr>
                <w:rFonts w:ascii="Tahoma" w:hAnsi="Tahoma" w:cs="Tahoma"/>
                <w:sz w:val="18"/>
                <w:szCs w:val="18"/>
              </w:rPr>
              <w:t xml:space="preserve"> </w:t>
            </w:r>
            <w:r w:rsidRPr="00A679F4">
              <w:rPr>
                <w:rFonts w:ascii="Tahoma" w:hAnsi="Tahoma" w:cs="Tahoma"/>
                <w:sz w:val="18"/>
                <w:szCs w:val="18"/>
              </w:rPr>
              <w:t>številka</w:t>
            </w:r>
            <w:r w:rsidR="005E5050">
              <w:rPr>
                <w:rFonts w:ascii="Tahoma" w:hAnsi="Tahoma" w:cs="Tahoma"/>
                <w:sz w:val="18"/>
                <w:szCs w:val="18"/>
              </w:rPr>
              <w:t xml:space="preserve"> </w:t>
            </w:r>
            <w:r w:rsidRPr="00A679F4">
              <w:rPr>
                <w:rFonts w:ascii="Tahoma" w:hAnsi="Tahoma" w:cs="Tahoma"/>
                <w:sz w:val="18"/>
                <w:szCs w:val="18"/>
              </w:rPr>
              <w:t>ponudnika</w:t>
            </w:r>
            <w:r w:rsidR="00FC4C36">
              <w:rPr>
                <w:rFonts w:ascii="Tahoma" w:hAnsi="Tahoma" w:cs="Tahoma"/>
                <w:sz w:val="18"/>
                <w:szCs w:val="18"/>
              </w:rPr>
              <w:t>/partnerja</w:t>
            </w:r>
          </w:p>
        </w:tc>
        <w:tc>
          <w:tcPr>
            <w:tcW w:w="3098" w:type="dxa"/>
            <w:tcBorders>
              <w:top w:val="single" w:sz="4" w:space="0" w:color="auto"/>
              <w:left w:val="single" w:sz="4" w:space="0" w:color="auto"/>
              <w:bottom w:val="single" w:sz="4" w:space="0" w:color="auto"/>
              <w:right w:val="single" w:sz="4" w:space="0" w:color="auto"/>
            </w:tcBorders>
            <w:vAlign w:val="center"/>
          </w:tcPr>
          <w:p w14:paraId="7C48DE43" w14:textId="77777777" w:rsidR="003526FE" w:rsidRPr="00A679F4" w:rsidRDefault="003526FE" w:rsidP="004227B8">
            <w:pPr>
              <w:keepNext/>
              <w:keepLines/>
              <w:spacing w:line="276" w:lineRule="auto"/>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283AD2C" w14:textId="77777777" w:rsidR="003526FE" w:rsidRPr="00A679F4" w:rsidRDefault="003526FE" w:rsidP="004227B8">
            <w:pPr>
              <w:keepNext/>
              <w:keepLines/>
              <w:spacing w:line="276" w:lineRule="auto"/>
              <w:rPr>
                <w:rFonts w:ascii="Tahoma" w:hAnsi="Tahoma" w:cs="Tahoma"/>
                <w:sz w:val="18"/>
                <w:szCs w:val="18"/>
              </w:rPr>
            </w:pPr>
          </w:p>
        </w:tc>
      </w:tr>
      <w:tr w:rsidR="003526FE" w:rsidRPr="00A679F4" w14:paraId="751221FA" w14:textId="77777777" w:rsidTr="00094933">
        <w:trPr>
          <w:trHeight w:val="282"/>
          <w:jc w:val="center"/>
        </w:trPr>
        <w:tc>
          <w:tcPr>
            <w:tcW w:w="3285" w:type="dxa"/>
            <w:tcBorders>
              <w:top w:val="single" w:sz="4" w:space="0" w:color="auto"/>
              <w:left w:val="single" w:sz="4" w:space="0" w:color="auto"/>
              <w:bottom w:val="single" w:sz="4" w:space="0" w:color="auto"/>
              <w:right w:val="single" w:sz="4" w:space="0" w:color="auto"/>
            </w:tcBorders>
            <w:vAlign w:val="center"/>
          </w:tcPr>
          <w:p w14:paraId="24EAEBAD" w14:textId="6ACA734A" w:rsidR="003526FE" w:rsidRPr="00A679F4" w:rsidRDefault="003526FE" w:rsidP="004227B8">
            <w:pPr>
              <w:keepNext/>
              <w:keepLines/>
              <w:spacing w:line="276" w:lineRule="auto"/>
              <w:rPr>
                <w:rFonts w:ascii="Tahoma" w:hAnsi="Tahoma" w:cs="Tahoma"/>
                <w:sz w:val="18"/>
                <w:szCs w:val="18"/>
              </w:rPr>
            </w:pPr>
            <w:r w:rsidRPr="00A679F4">
              <w:rPr>
                <w:rFonts w:ascii="Tahoma" w:hAnsi="Tahoma" w:cs="Tahoma"/>
                <w:sz w:val="18"/>
                <w:szCs w:val="18"/>
              </w:rPr>
              <w:t>Transakcijski</w:t>
            </w:r>
            <w:r w:rsidR="005E5050">
              <w:rPr>
                <w:rFonts w:ascii="Tahoma" w:hAnsi="Tahoma" w:cs="Tahoma"/>
                <w:sz w:val="18"/>
                <w:szCs w:val="18"/>
              </w:rPr>
              <w:t xml:space="preserve"> </w:t>
            </w:r>
            <w:r w:rsidRPr="00A679F4">
              <w:rPr>
                <w:rFonts w:ascii="Tahoma" w:hAnsi="Tahoma" w:cs="Tahoma"/>
                <w:sz w:val="18"/>
                <w:szCs w:val="18"/>
              </w:rPr>
              <w:t>račun</w:t>
            </w:r>
            <w:r w:rsidR="005E5050">
              <w:rPr>
                <w:rFonts w:ascii="Tahoma" w:hAnsi="Tahoma" w:cs="Tahoma"/>
                <w:sz w:val="18"/>
                <w:szCs w:val="18"/>
              </w:rPr>
              <w:t xml:space="preserve"> </w:t>
            </w:r>
            <w:r w:rsidRPr="00A679F4">
              <w:rPr>
                <w:rFonts w:ascii="Tahoma" w:hAnsi="Tahoma" w:cs="Tahoma"/>
                <w:sz w:val="18"/>
                <w:szCs w:val="18"/>
              </w:rPr>
              <w:t>ponudnika</w:t>
            </w:r>
            <w:r w:rsidR="00FC4C36">
              <w:rPr>
                <w:rFonts w:ascii="Tahoma" w:hAnsi="Tahoma" w:cs="Tahoma"/>
                <w:sz w:val="18"/>
                <w:szCs w:val="18"/>
              </w:rPr>
              <w:t>/partnerja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636000F8" w14:textId="77777777" w:rsidR="003526FE" w:rsidRPr="00A679F4" w:rsidRDefault="003526FE" w:rsidP="004227B8">
            <w:pPr>
              <w:keepNext/>
              <w:keepLines/>
              <w:spacing w:line="276" w:lineRule="auto"/>
              <w:rPr>
                <w:rFonts w:ascii="Tahoma" w:hAnsi="Tahoma" w:cs="Tahoma"/>
                <w:sz w:val="18"/>
                <w:szCs w:val="18"/>
              </w:rPr>
            </w:pPr>
          </w:p>
        </w:tc>
      </w:tr>
      <w:tr w:rsidR="003526FE" w:rsidRPr="00A679F4" w14:paraId="647DF4C1" w14:textId="77777777" w:rsidTr="00594B10">
        <w:trPr>
          <w:trHeight w:val="37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3AE65A3" w14:textId="21202404" w:rsidR="003526FE" w:rsidRPr="00A679F4" w:rsidRDefault="003526FE" w:rsidP="004227B8">
            <w:pPr>
              <w:keepNext/>
              <w:keepLines/>
              <w:rPr>
                <w:sz w:val="18"/>
                <w:szCs w:val="18"/>
              </w:rPr>
            </w:pPr>
            <w:r w:rsidRPr="00A679F4">
              <w:rPr>
                <w:rFonts w:ascii="Tahoma" w:hAnsi="Tahoma" w:cs="Tahoma"/>
                <w:b/>
                <w:sz w:val="18"/>
                <w:szCs w:val="18"/>
              </w:rPr>
              <w:t>ODGOVORNA</w:t>
            </w:r>
            <w:r w:rsidR="005E5050">
              <w:rPr>
                <w:rFonts w:ascii="Tahoma" w:hAnsi="Tahoma" w:cs="Tahoma"/>
                <w:b/>
                <w:sz w:val="18"/>
                <w:szCs w:val="18"/>
              </w:rPr>
              <w:t xml:space="preserve"> </w:t>
            </w:r>
            <w:r w:rsidRPr="00A679F4">
              <w:rPr>
                <w:rFonts w:ascii="Tahoma" w:hAnsi="Tahoma" w:cs="Tahoma"/>
                <w:b/>
                <w:sz w:val="18"/>
                <w:szCs w:val="18"/>
              </w:rPr>
              <w:t>OSEBA</w:t>
            </w:r>
            <w:r w:rsidR="005E5050">
              <w:rPr>
                <w:rFonts w:ascii="Tahoma" w:hAnsi="Tahoma" w:cs="Tahoma"/>
                <w:b/>
                <w:sz w:val="18"/>
                <w:szCs w:val="18"/>
              </w:rPr>
              <w:t xml:space="preserve"> </w:t>
            </w:r>
            <w:r w:rsidRPr="00A679F4">
              <w:rPr>
                <w:rFonts w:ascii="Tahoma" w:hAnsi="Tahoma" w:cs="Tahoma"/>
                <w:b/>
                <w:sz w:val="18"/>
                <w:szCs w:val="18"/>
              </w:rPr>
              <w:t>PONUDNIKA</w:t>
            </w:r>
            <w:r w:rsidR="00FC4C36">
              <w:rPr>
                <w:rFonts w:ascii="Tahoma" w:hAnsi="Tahoma" w:cs="Tahoma"/>
                <w:b/>
                <w:sz w:val="18"/>
                <w:szCs w:val="18"/>
              </w:rPr>
              <w:t>/PARTNERJA</w:t>
            </w:r>
          </w:p>
        </w:tc>
      </w:tr>
      <w:tr w:rsidR="003526FE" w:rsidRPr="00A679F4" w14:paraId="1E156216" w14:textId="77777777" w:rsidTr="00094933">
        <w:trPr>
          <w:trHeight w:val="588"/>
          <w:jc w:val="center"/>
        </w:trPr>
        <w:tc>
          <w:tcPr>
            <w:tcW w:w="3285" w:type="dxa"/>
            <w:tcBorders>
              <w:top w:val="single" w:sz="4" w:space="0" w:color="auto"/>
              <w:left w:val="single" w:sz="4" w:space="0" w:color="auto"/>
              <w:bottom w:val="single" w:sz="4" w:space="0" w:color="auto"/>
              <w:right w:val="single" w:sz="4" w:space="0" w:color="auto"/>
            </w:tcBorders>
            <w:vAlign w:val="center"/>
          </w:tcPr>
          <w:p w14:paraId="4F238873" w14:textId="00321380" w:rsidR="003526FE" w:rsidRPr="00A679F4" w:rsidRDefault="003526FE" w:rsidP="004227B8">
            <w:pPr>
              <w:keepNext/>
              <w:keepLines/>
              <w:rPr>
                <w:rFonts w:ascii="Tahoma" w:hAnsi="Tahoma" w:cs="Tahoma"/>
                <w:sz w:val="18"/>
                <w:szCs w:val="18"/>
              </w:rPr>
            </w:pPr>
            <w:r w:rsidRPr="00A679F4">
              <w:rPr>
                <w:rFonts w:ascii="Tahoma" w:hAnsi="Tahoma" w:cs="Tahoma"/>
                <w:sz w:val="18"/>
                <w:szCs w:val="18"/>
              </w:rPr>
              <w:t>Naziv</w:t>
            </w:r>
            <w:r w:rsidR="005E5050">
              <w:rPr>
                <w:rFonts w:ascii="Tahoma" w:hAnsi="Tahoma" w:cs="Tahoma"/>
                <w:sz w:val="18"/>
                <w:szCs w:val="18"/>
              </w:rPr>
              <w:t xml:space="preserve"> </w:t>
            </w:r>
            <w:r w:rsidRPr="00A679F4">
              <w:rPr>
                <w:rFonts w:ascii="Tahoma" w:hAnsi="Tahoma" w:cs="Tahoma"/>
                <w:sz w:val="18"/>
                <w:szCs w:val="18"/>
              </w:rPr>
              <w:t>odgovorne</w:t>
            </w:r>
            <w:r w:rsidR="005E5050">
              <w:rPr>
                <w:rFonts w:ascii="Tahoma" w:hAnsi="Tahoma" w:cs="Tahoma"/>
                <w:sz w:val="18"/>
                <w:szCs w:val="18"/>
              </w:rPr>
              <w:t xml:space="preserve"> </w:t>
            </w:r>
            <w:r w:rsidRPr="00A679F4">
              <w:rPr>
                <w:rFonts w:ascii="Tahoma" w:hAnsi="Tahoma" w:cs="Tahoma"/>
                <w:sz w:val="18"/>
                <w:szCs w:val="18"/>
              </w:rPr>
              <w:t>osebe</w:t>
            </w:r>
          </w:p>
          <w:p w14:paraId="213672AE" w14:textId="651A380A" w:rsidR="003526FE" w:rsidRPr="00A679F4" w:rsidRDefault="003526FE" w:rsidP="004227B8">
            <w:pPr>
              <w:keepNext/>
              <w:keepLines/>
              <w:rPr>
                <w:rFonts w:ascii="Tahoma" w:hAnsi="Tahoma" w:cs="Tahoma"/>
                <w:sz w:val="18"/>
                <w:szCs w:val="18"/>
              </w:rPr>
            </w:pPr>
            <w:r w:rsidRPr="00A679F4">
              <w:rPr>
                <w:rFonts w:ascii="Tahoma" w:hAnsi="Tahoma" w:cs="Tahoma"/>
                <w:sz w:val="18"/>
                <w:szCs w:val="18"/>
              </w:rPr>
              <w:t>(podpisnik</w:t>
            </w:r>
            <w:r w:rsidR="005E5050">
              <w:rPr>
                <w:rFonts w:ascii="Tahoma" w:hAnsi="Tahoma" w:cs="Tahoma"/>
                <w:sz w:val="18"/>
                <w:szCs w:val="18"/>
              </w:rPr>
              <w:t xml:space="preserve"> </w:t>
            </w:r>
            <w:r w:rsidRPr="00A679F4">
              <w:rPr>
                <w:rFonts w:ascii="Tahoma" w:hAnsi="Tahoma" w:cs="Tahoma"/>
                <w:sz w:val="18"/>
                <w:szCs w:val="18"/>
              </w:rPr>
              <w:t>pogodbe/okvirnega</w:t>
            </w:r>
            <w:r w:rsidR="005E5050">
              <w:rPr>
                <w:rFonts w:ascii="Tahoma" w:hAnsi="Tahoma" w:cs="Tahoma"/>
                <w:sz w:val="18"/>
                <w:szCs w:val="18"/>
              </w:rPr>
              <w:t xml:space="preserve"> </w:t>
            </w:r>
            <w:r w:rsidRPr="00A679F4">
              <w:rPr>
                <w:rFonts w:ascii="Tahoma" w:hAnsi="Tahoma" w:cs="Tahoma"/>
                <w:sz w:val="18"/>
                <w:szCs w:val="18"/>
              </w:rPr>
              <w:t>sporazuma)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40DA3AF4" w14:textId="77777777" w:rsidR="003526FE" w:rsidRPr="00A679F4" w:rsidRDefault="003526FE" w:rsidP="004227B8">
            <w:pPr>
              <w:keepNext/>
              <w:keepLines/>
              <w:rPr>
                <w:sz w:val="18"/>
                <w:szCs w:val="18"/>
              </w:rPr>
            </w:pPr>
          </w:p>
          <w:p w14:paraId="0F146FE5" w14:textId="77777777" w:rsidR="003526FE" w:rsidRPr="00A679F4" w:rsidRDefault="003526FE" w:rsidP="004227B8">
            <w:pPr>
              <w:keepNext/>
              <w:keepLines/>
              <w:rPr>
                <w:sz w:val="18"/>
                <w:szCs w:val="18"/>
              </w:rPr>
            </w:pPr>
          </w:p>
        </w:tc>
      </w:tr>
      <w:tr w:rsidR="003526FE" w:rsidRPr="00A679F4" w14:paraId="29761620" w14:textId="77777777" w:rsidTr="00094933">
        <w:trPr>
          <w:trHeight w:val="371"/>
          <w:jc w:val="center"/>
        </w:trPr>
        <w:tc>
          <w:tcPr>
            <w:tcW w:w="3285" w:type="dxa"/>
            <w:tcBorders>
              <w:top w:val="single" w:sz="4" w:space="0" w:color="auto"/>
              <w:left w:val="single" w:sz="4" w:space="0" w:color="auto"/>
              <w:bottom w:val="single" w:sz="4" w:space="0" w:color="auto"/>
              <w:right w:val="single" w:sz="4" w:space="0" w:color="auto"/>
            </w:tcBorders>
            <w:vAlign w:val="center"/>
          </w:tcPr>
          <w:p w14:paraId="35609AD1" w14:textId="77777777" w:rsidR="003526FE" w:rsidRPr="00A679F4" w:rsidRDefault="003526FE" w:rsidP="004227B8">
            <w:pPr>
              <w:keepNext/>
              <w:keepLines/>
              <w:rPr>
                <w:rFonts w:ascii="Tahoma" w:hAnsi="Tahoma" w:cs="Tahoma"/>
                <w:sz w:val="18"/>
                <w:szCs w:val="18"/>
              </w:rPr>
            </w:pPr>
            <w:r w:rsidRPr="00A679F4">
              <w:rPr>
                <w:rFonts w:ascii="Tahoma" w:hAnsi="Tahoma" w:cs="Tahoma"/>
                <w:sz w:val="18"/>
                <w:szCs w:val="18"/>
              </w:rPr>
              <w:t>Funkcija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56201FF0" w14:textId="77777777" w:rsidR="003526FE" w:rsidRPr="00A679F4" w:rsidRDefault="003526FE" w:rsidP="004227B8">
            <w:pPr>
              <w:keepNext/>
              <w:keepLines/>
              <w:rPr>
                <w:sz w:val="18"/>
                <w:szCs w:val="18"/>
              </w:rPr>
            </w:pPr>
          </w:p>
        </w:tc>
      </w:tr>
      <w:tr w:rsidR="003526FE" w:rsidRPr="00A679F4" w14:paraId="61C107BE"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323B9E98" w14:textId="2B6C3B10" w:rsidR="003526FE" w:rsidRPr="00A679F4" w:rsidRDefault="003526FE" w:rsidP="004227B8">
            <w:pPr>
              <w:keepNext/>
              <w:keepLines/>
              <w:rPr>
                <w:rFonts w:ascii="Tahoma" w:hAnsi="Tahoma" w:cs="Tahoma"/>
                <w:sz w:val="18"/>
                <w:szCs w:val="18"/>
              </w:rPr>
            </w:pPr>
            <w:r w:rsidRPr="00A679F4">
              <w:rPr>
                <w:rFonts w:ascii="Tahoma" w:hAnsi="Tahoma" w:cs="Tahoma"/>
                <w:sz w:val="18"/>
                <w:szCs w:val="18"/>
              </w:rPr>
              <w:t>Elektronska</w:t>
            </w:r>
            <w:r w:rsidR="005E5050">
              <w:rPr>
                <w:rFonts w:ascii="Tahoma" w:hAnsi="Tahoma" w:cs="Tahoma"/>
                <w:sz w:val="18"/>
                <w:szCs w:val="18"/>
              </w:rPr>
              <w:t xml:space="preserve"> </w:t>
            </w:r>
            <w:r w:rsidRPr="00A679F4">
              <w:rPr>
                <w:rFonts w:ascii="Tahoma" w:hAnsi="Tahoma" w:cs="Tahoma"/>
                <w:sz w:val="18"/>
                <w:szCs w:val="18"/>
              </w:rPr>
              <w:t>pošta</w:t>
            </w:r>
            <w:r w:rsidR="005E5050">
              <w:rPr>
                <w:rFonts w:ascii="Tahoma" w:hAnsi="Tahoma" w:cs="Tahoma"/>
                <w:sz w:val="18"/>
                <w:szCs w:val="18"/>
              </w:rPr>
              <w:t xml:space="preserve"> </w:t>
            </w:r>
            <w:r w:rsidRPr="00A679F4">
              <w:rPr>
                <w:rFonts w:ascii="Tahoma" w:hAnsi="Tahoma" w:cs="Tahoma"/>
                <w:sz w:val="18"/>
                <w:szCs w:val="18"/>
                <w:u w:val="single"/>
              </w:rPr>
              <w:t>in</w:t>
            </w:r>
            <w:r w:rsidR="005E5050">
              <w:rPr>
                <w:rFonts w:ascii="Tahoma" w:hAnsi="Tahoma" w:cs="Tahoma"/>
                <w:sz w:val="18"/>
                <w:szCs w:val="18"/>
              </w:rPr>
              <w:t xml:space="preserve"> </w:t>
            </w:r>
            <w:r w:rsidRPr="00A679F4">
              <w:rPr>
                <w:rFonts w:ascii="Tahoma" w:hAnsi="Tahoma" w:cs="Tahoma"/>
                <w:sz w:val="18"/>
                <w:szCs w:val="18"/>
              </w:rPr>
              <w:t>telefon</w:t>
            </w:r>
            <w:r w:rsidR="005E5050">
              <w:rPr>
                <w:rFonts w:ascii="Tahoma" w:hAnsi="Tahoma" w:cs="Tahoma"/>
                <w:sz w:val="18"/>
                <w:szCs w:val="18"/>
              </w:rPr>
              <w:t xml:space="preserve">  </w:t>
            </w:r>
          </w:p>
        </w:tc>
        <w:tc>
          <w:tcPr>
            <w:tcW w:w="3098" w:type="dxa"/>
            <w:tcBorders>
              <w:top w:val="single" w:sz="4" w:space="0" w:color="auto"/>
              <w:left w:val="single" w:sz="4" w:space="0" w:color="auto"/>
              <w:bottom w:val="single" w:sz="4" w:space="0" w:color="auto"/>
              <w:right w:val="single" w:sz="4" w:space="0" w:color="auto"/>
            </w:tcBorders>
            <w:vAlign w:val="center"/>
          </w:tcPr>
          <w:p w14:paraId="3440064F" w14:textId="77777777" w:rsidR="003526FE" w:rsidRPr="00A679F4" w:rsidRDefault="003526FE" w:rsidP="004227B8">
            <w:pPr>
              <w:keepNext/>
              <w:keepLines/>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173EDD6B" w14:textId="77777777" w:rsidR="003526FE" w:rsidRPr="00A679F4" w:rsidRDefault="003526FE" w:rsidP="004227B8">
            <w:pPr>
              <w:keepNext/>
              <w:keepLines/>
              <w:rPr>
                <w:sz w:val="18"/>
                <w:szCs w:val="18"/>
              </w:rPr>
            </w:pPr>
          </w:p>
        </w:tc>
      </w:tr>
      <w:tr w:rsidR="003526FE" w:rsidRPr="00A679F4" w14:paraId="1A88B142" w14:textId="77777777" w:rsidTr="00094933">
        <w:trPr>
          <w:trHeight w:val="245"/>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4552F4DE" w14:textId="60776BB8" w:rsidR="003526FE" w:rsidRPr="00A679F4" w:rsidRDefault="003526FE" w:rsidP="004227B8">
            <w:pPr>
              <w:keepNext/>
              <w:keepLines/>
              <w:rPr>
                <w:sz w:val="18"/>
                <w:szCs w:val="18"/>
              </w:rPr>
            </w:pPr>
            <w:r w:rsidRPr="00A679F4">
              <w:rPr>
                <w:rFonts w:ascii="Tahoma" w:hAnsi="Tahoma" w:cs="Tahoma"/>
                <w:b/>
                <w:sz w:val="18"/>
                <w:szCs w:val="18"/>
              </w:rPr>
              <w:t>KONTAKTNA</w:t>
            </w:r>
            <w:r w:rsidR="005E5050">
              <w:rPr>
                <w:rFonts w:ascii="Tahoma" w:hAnsi="Tahoma" w:cs="Tahoma"/>
                <w:b/>
                <w:sz w:val="18"/>
                <w:szCs w:val="18"/>
              </w:rPr>
              <w:t xml:space="preserve"> </w:t>
            </w:r>
            <w:r w:rsidRPr="00A679F4">
              <w:rPr>
                <w:rFonts w:ascii="Tahoma" w:hAnsi="Tahoma" w:cs="Tahoma"/>
                <w:b/>
                <w:sz w:val="18"/>
                <w:szCs w:val="18"/>
              </w:rPr>
              <w:t>OSEBA</w:t>
            </w:r>
            <w:r w:rsidR="005E5050">
              <w:rPr>
                <w:rFonts w:ascii="Tahoma" w:hAnsi="Tahoma" w:cs="Tahoma"/>
                <w:b/>
                <w:sz w:val="18"/>
                <w:szCs w:val="18"/>
              </w:rPr>
              <w:t xml:space="preserve"> </w:t>
            </w:r>
            <w:r w:rsidRPr="00A679F4">
              <w:rPr>
                <w:rFonts w:ascii="Tahoma" w:hAnsi="Tahoma" w:cs="Tahoma"/>
                <w:b/>
                <w:sz w:val="18"/>
                <w:szCs w:val="18"/>
              </w:rPr>
              <w:t>PONUDNIKA</w:t>
            </w:r>
            <w:r w:rsidR="00FC4C36">
              <w:rPr>
                <w:rFonts w:ascii="Tahoma" w:hAnsi="Tahoma" w:cs="Tahoma"/>
                <w:b/>
                <w:sz w:val="18"/>
                <w:szCs w:val="18"/>
              </w:rPr>
              <w:t>/PARTNERJA</w:t>
            </w:r>
          </w:p>
        </w:tc>
      </w:tr>
      <w:tr w:rsidR="003526FE" w:rsidRPr="00A679F4" w14:paraId="6541A167" w14:textId="77777777" w:rsidTr="00094933">
        <w:trPr>
          <w:trHeight w:val="413"/>
          <w:jc w:val="center"/>
        </w:trPr>
        <w:tc>
          <w:tcPr>
            <w:tcW w:w="3285" w:type="dxa"/>
            <w:tcBorders>
              <w:top w:val="single" w:sz="4" w:space="0" w:color="auto"/>
              <w:left w:val="single" w:sz="4" w:space="0" w:color="auto"/>
              <w:bottom w:val="single" w:sz="4" w:space="0" w:color="auto"/>
              <w:right w:val="single" w:sz="4" w:space="0" w:color="auto"/>
            </w:tcBorders>
            <w:vAlign w:val="center"/>
          </w:tcPr>
          <w:p w14:paraId="0904E4D5" w14:textId="56CB4A3F" w:rsidR="003526FE" w:rsidRPr="00A679F4" w:rsidRDefault="003526FE" w:rsidP="004227B8">
            <w:pPr>
              <w:keepNext/>
              <w:keepLines/>
              <w:rPr>
                <w:rFonts w:ascii="Tahoma" w:hAnsi="Tahoma" w:cs="Tahoma"/>
                <w:sz w:val="18"/>
                <w:szCs w:val="18"/>
              </w:rPr>
            </w:pPr>
            <w:r w:rsidRPr="00A679F4">
              <w:rPr>
                <w:rFonts w:ascii="Tahoma" w:hAnsi="Tahoma" w:cs="Tahoma"/>
                <w:sz w:val="18"/>
                <w:szCs w:val="18"/>
              </w:rPr>
              <w:t>Naziv</w:t>
            </w:r>
            <w:r w:rsidR="005E5050">
              <w:rPr>
                <w:rFonts w:ascii="Tahoma" w:hAnsi="Tahoma" w:cs="Tahoma"/>
                <w:sz w:val="18"/>
                <w:szCs w:val="18"/>
              </w:rPr>
              <w:t xml:space="preserve"> </w:t>
            </w:r>
            <w:r w:rsidRPr="00A679F4">
              <w:rPr>
                <w:rFonts w:ascii="Tahoma" w:hAnsi="Tahoma" w:cs="Tahoma"/>
                <w:sz w:val="18"/>
                <w:szCs w:val="18"/>
              </w:rPr>
              <w:t>kontaktne</w:t>
            </w:r>
            <w:r w:rsidR="005E5050">
              <w:rPr>
                <w:rFonts w:ascii="Tahoma" w:hAnsi="Tahoma" w:cs="Tahoma"/>
                <w:sz w:val="18"/>
                <w:szCs w:val="18"/>
              </w:rPr>
              <w:t xml:space="preserve"> </w:t>
            </w:r>
            <w:r w:rsidRPr="00A679F4">
              <w:rPr>
                <w:rFonts w:ascii="Tahoma" w:hAnsi="Tahoma" w:cs="Tahoma"/>
                <w:sz w:val="18"/>
                <w:szCs w:val="18"/>
              </w:rPr>
              <w:t>osebe</w:t>
            </w:r>
            <w:r w:rsidR="005E5050">
              <w:rPr>
                <w:rFonts w:ascii="Tahoma" w:hAnsi="Tahoma" w:cs="Tahoma"/>
                <w:sz w:val="18"/>
                <w:szCs w:val="18"/>
              </w:rPr>
              <w:t xml:space="preserve"> </w:t>
            </w:r>
            <w:r w:rsidRPr="00A679F4">
              <w:rPr>
                <w:rFonts w:ascii="Tahoma" w:hAnsi="Tahoma" w:cs="Tahoma"/>
                <w:sz w:val="18"/>
                <w:szCs w:val="18"/>
              </w:rPr>
              <w:t>(v</w:t>
            </w:r>
            <w:r w:rsidR="005E5050">
              <w:rPr>
                <w:rFonts w:ascii="Tahoma" w:hAnsi="Tahoma" w:cs="Tahoma"/>
                <w:sz w:val="18"/>
                <w:szCs w:val="18"/>
              </w:rPr>
              <w:t xml:space="preserve"> </w:t>
            </w:r>
            <w:r w:rsidRPr="00A679F4">
              <w:rPr>
                <w:rFonts w:ascii="Tahoma" w:hAnsi="Tahoma" w:cs="Tahoma"/>
                <w:sz w:val="18"/>
                <w:szCs w:val="18"/>
              </w:rPr>
              <w:t>zvezi</w:t>
            </w:r>
            <w:r w:rsidR="005E5050">
              <w:rPr>
                <w:rFonts w:ascii="Tahoma" w:hAnsi="Tahoma" w:cs="Tahoma"/>
                <w:sz w:val="18"/>
                <w:szCs w:val="18"/>
              </w:rPr>
              <w:t xml:space="preserve"> </w:t>
            </w:r>
            <w:r w:rsidRPr="00A679F4">
              <w:rPr>
                <w:rFonts w:ascii="Tahoma" w:hAnsi="Tahoma" w:cs="Tahoma"/>
                <w:sz w:val="18"/>
                <w:szCs w:val="18"/>
              </w:rPr>
              <w:t>s</w:t>
            </w:r>
            <w:r w:rsidR="005E5050">
              <w:rPr>
                <w:rFonts w:ascii="Tahoma" w:hAnsi="Tahoma" w:cs="Tahoma"/>
                <w:sz w:val="18"/>
                <w:szCs w:val="18"/>
              </w:rPr>
              <w:t xml:space="preserve"> </w:t>
            </w:r>
            <w:r w:rsidRPr="00A679F4">
              <w:rPr>
                <w:rFonts w:ascii="Tahoma" w:hAnsi="Tahoma" w:cs="Tahoma"/>
                <w:sz w:val="18"/>
                <w:szCs w:val="18"/>
              </w:rPr>
              <w:t>ponudbo)</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1BCB672B" w14:textId="77777777" w:rsidR="003526FE" w:rsidRPr="00A679F4" w:rsidRDefault="003526FE" w:rsidP="004227B8">
            <w:pPr>
              <w:keepNext/>
              <w:keepLines/>
              <w:rPr>
                <w:sz w:val="18"/>
                <w:szCs w:val="18"/>
              </w:rPr>
            </w:pPr>
          </w:p>
        </w:tc>
      </w:tr>
      <w:tr w:rsidR="003526FE" w:rsidRPr="00A679F4" w14:paraId="0E975859" w14:textId="77777777" w:rsidTr="00094933">
        <w:trPr>
          <w:trHeight w:val="414"/>
          <w:jc w:val="center"/>
        </w:trPr>
        <w:tc>
          <w:tcPr>
            <w:tcW w:w="3285" w:type="dxa"/>
            <w:tcBorders>
              <w:top w:val="single" w:sz="4" w:space="0" w:color="auto"/>
              <w:left w:val="single" w:sz="4" w:space="0" w:color="auto"/>
              <w:bottom w:val="single" w:sz="4" w:space="0" w:color="auto"/>
              <w:right w:val="single" w:sz="4" w:space="0" w:color="auto"/>
            </w:tcBorders>
            <w:vAlign w:val="center"/>
          </w:tcPr>
          <w:p w14:paraId="21D9E2E2" w14:textId="015E6626" w:rsidR="003526FE" w:rsidRPr="00A679F4" w:rsidRDefault="003526FE" w:rsidP="004227B8">
            <w:pPr>
              <w:keepNext/>
              <w:keepLines/>
              <w:rPr>
                <w:rFonts w:ascii="Tahoma" w:hAnsi="Tahoma" w:cs="Tahoma"/>
                <w:sz w:val="18"/>
                <w:szCs w:val="18"/>
              </w:rPr>
            </w:pPr>
            <w:r w:rsidRPr="00A679F4">
              <w:rPr>
                <w:rFonts w:ascii="Tahoma" w:hAnsi="Tahoma" w:cs="Tahoma"/>
                <w:sz w:val="18"/>
                <w:szCs w:val="18"/>
              </w:rPr>
              <w:t>Elektronska</w:t>
            </w:r>
            <w:r w:rsidR="005E5050">
              <w:rPr>
                <w:rFonts w:ascii="Tahoma" w:hAnsi="Tahoma" w:cs="Tahoma"/>
                <w:sz w:val="18"/>
                <w:szCs w:val="18"/>
              </w:rPr>
              <w:t xml:space="preserve"> </w:t>
            </w:r>
            <w:r w:rsidRPr="00A679F4">
              <w:rPr>
                <w:rFonts w:ascii="Tahoma" w:hAnsi="Tahoma" w:cs="Tahoma"/>
                <w:sz w:val="18"/>
                <w:szCs w:val="18"/>
              </w:rPr>
              <w:t>pošta</w:t>
            </w:r>
            <w:r w:rsidR="005E5050">
              <w:rPr>
                <w:rFonts w:ascii="Tahoma" w:hAnsi="Tahoma" w:cs="Tahoma"/>
                <w:sz w:val="18"/>
                <w:szCs w:val="18"/>
              </w:rPr>
              <w:t xml:space="preserve"> </w:t>
            </w:r>
            <w:r w:rsidRPr="00A679F4">
              <w:rPr>
                <w:rFonts w:ascii="Tahoma" w:hAnsi="Tahoma" w:cs="Tahoma"/>
                <w:sz w:val="18"/>
                <w:szCs w:val="18"/>
                <w:u w:val="single"/>
              </w:rPr>
              <w:t>in</w:t>
            </w:r>
            <w:r w:rsidR="005E5050">
              <w:rPr>
                <w:rFonts w:ascii="Tahoma" w:hAnsi="Tahoma" w:cs="Tahoma"/>
                <w:sz w:val="18"/>
                <w:szCs w:val="18"/>
              </w:rPr>
              <w:t xml:space="preserve"> </w:t>
            </w:r>
            <w:r w:rsidRPr="00A679F4">
              <w:rPr>
                <w:rFonts w:ascii="Tahoma" w:hAnsi="Tahoma" w:cs="Tahoma"/>
                <w:sz w:val="18"/>
                <w:szCs w:val="18"/>
              </w:rPr>
              <w:t>telefon</w:t>
            </w:r>
          </w:p>
        </w:tc>
        <w:tc>
          <w:tcPr>
            <w:tcW w:w="3098" w:type="dxa"/>
            <w:tcBorders>
              <w:top w:val="single" w:sz="4" w:space="0" w:color="auto"/>
              <w:left w:val="single" w:sz="4" w:space="0" w:color="auto"/>
              <w:bottom w:val="single" w:sz="4" w:space="0" w:color="auto"/>
              <w:right w:val="single" w:sz="4" w:space="0" w:color="auto"/>
            </w:tcBorders>
            <w:vAlign w:val="center"/>
          </w:tcPr>
          <w:p w14:paraId="3EE1B23F" w14:textId="77777777" w:rsidR="003526FE" w:rsidRPr="00A679F4" w:rsidRDefault="003526FE" w:rsidP="004227B8">
            <w:pPr>
              <w:keepNext/>
              <w:keepLines/>
              <w:rPr>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737FF2ED" w14:textId="77777777" w:rsidR="003526FE" w:rsidRPr="00A679F4" w:rsidRDefault="003526FE" w:rsidP="004227B8">
            <w:pPr>
              <w:keepNext/>
              <w:keepLines/>
              <w:rPr>
                <w:sz w:val="18"/>
                <w:szCs w:val="18"/>
              </w:rPr>
            </w:pPr>
          </w:p>
        </w:tc>
      </w:tr>
      <w:tr w:rsidR="003526FE" w:rsidRPr="00A679F4" w14:paraId="2D0A8E1C" w14:textId="77777777" w:rsidTr="00094933">
        <w:trPr>
          <w:trHeight w:val="267"/>
          <w:jc w:val="cent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5F2517AF" w14:textId="5AEAFF66" w:rsidR="003526FE" w:rsidRPr="00A679F4" w:rsidRDefault="003526FE" w:rsidP="004227B8">
            <w:pPr>
              <w:keepNext/>
              <w:keepLines/>
              <w:rPr>
                <w:sz w:val="18"/>
                <w:szCs w:val="18"/>
              </w:rPr>
            </w:pPr>
            <w:r w:rsidRPr="00A679F4">
              <w:rPr>
                <w:rFonts w:ascii="Tahoma" w:hAnsi="Tahoma" w:cs="Tahoma"/>
                <w:b/>
                <w:sz w:val="18"/>
                <w:szCs w:val="18"/>
              </w:rPr>
              <w:t>OSTALI</w:t>
            </w:r>
            <w:r w:rsidR="005E5050">
              <w:rPr>
                <w:rFonts w:ascii="Tahoma" w:hAnsi="Tahoma" w:cs="Tahoma"/>
                <w:b/>
                <w:sz w:val="18"/>
                <w:szCs w:val="18"/>
              </w:rPr>
              <w:t xml:space="preserve"> </w:t>
            </w:r>
            <w:r w:rsidRPr="00A679F4">
              <w:rPr>
                <w:rFonts w:ascii="Tahoma" w:hAnsi="Tahoma" w:cs="Tahoma"/>
                <w:b/>
                <w:sz w:val="18"/>
                <w:szCs w:val="18"/>
              </w:rPr>
              <w:t>PODATKI</w:t>
            </w:r>
            <w:r w:rsidR="005E5050">
              <w:rPr>
                <w:rFonts w:ascii="Tahoma" w:hAnsi="Tahoma" w:cs="Tahoma"/>
                <w:b/>
                <w:sz w:val="18"/>
                <w:szCs w:val="18"/>
              </w:rPr>
              <w:t xml:space="preserve"> </w:t>
            </w:r>
          </w:p>
        </w:tc>
      </w:tr>
      <w:tr w:rsidR="003526FE" w:rsidRPr="00A679F4" w14:paraId="494E5BCF" w14:textId="77777777" w:rsidTr="00094933">
        <w:trPr>
          <w:trHeight w:val="1720"/>
          <w:jc w:val="center"/>
        </w:trPr>
        <w:tc>
          <w:tcPr>
            <w:tcW w:w="3285" w:type="dxa"/>
            <w:tcBorders>
              <w:top w:val="single" w:sz="4" w:space="0" w:color="auto"/>
              <w:left w:val="single" w:sz="4" w:space="0" w:color="auto"/>
              <w:bottom w:val="single" w:sz="4" w:space="0" w:color="auto"/>
              <w:right w:val="single" w:sz="4" w:space="0" w:color="auto"/>
            </w:tcBorders>
            <w:vAlign w:val="center"/>
          </w:tcPr>
          <w:p w14:paraId="08FA937A" w14:textId="20B5A3B5" w:rsidR="003526FE" w:rsidRPr="00A679F4" w:rsidRDefault="003526FE" w:rsidP="004227B8">
            <w:pPr>
              <w:keepNext/>
              <w:keepLines/>
              <w:rPr>
                <w:rFonts w:ascii="Tahoma" w:hAnsi="Tahoma" w:cs="Tahoma"/>
                <w:sz w:val="18"/>
                <w:szCs w:val="18"/>
              </w:rPr>
            </w:pPr>
            <w:r w:rsidRPr="00A679F4">
              <w:rPr>
                <w:rFonts w:ascii="Tahoma" w:hAnsi="Tahoma" w:cs="Tahoma"/>
                <w:sz w:val="18"/>
                <w:szCs w:val="18"/>
              </w:rPr>
              <w:t>Predstavnik/i</w:t>
            </w:r>
            <w:r w:rsidR="005E5050">
              <w:rPr>
                <w:rFonts w:ascii="Tahoma" w:hAnsi="Tahoma" w:cs="Tahoma"/>
                <w:sz w:val="18"/>
                <w:szCs w:val="18"/>
              </w:rPr>
              <w:t xml:space="preserve"> </w:t>
            </w:r>
            <w:r w:rsidRPr="00A679F4">
              <w:rPr>
                <w:rFonts w:ascii="Tahoma" w:hAnsi="Tahoma" w:cs="Tahoma"/>
                <w:sz w:val="18"/>
                <w:szCs w:val="18"/>
              </w:rPr>
              <w:t>ponudnika</w:t>
            </w:r>
            <w:r w:rsidR="00FC4C36">
              <w:rPr>
                <w:rFonts w:ascii="Tahoma" w:hAnsi="Tahoma" w:cs="Tahoma"/>
                <w:sz w:val="18"/>
                <w:szCs w:val="18"/>
              </w:rPr>
              <w:t>/partnerja</w:t>
            </w:r>
            <w:r w:rsidRPr="00A679F4">
              <w:rPr>
                <w:rFonts w:ascii="Tahoma" w:hAnsi="Tahoma" w:cs="Tahoma"/>
                <w:sz w:val="18"/>
                <w:szCs w:val="18"/>
              </w:rPr>
              <w:t>,</w:t>
            </w:r>
            <w:r w:rsidR="005E5050">
              <w:rPr>
                <w:rFonts w:ascii="Tahoma" w:hAnsi="Tahoma" w:cs="Tahoma"/>
                <w:sz w:val="18"/>
                <w:szCs w:val="18"/>
              </w:rPr>
              <w:t xml:space="preserve"> </w:t>
            </w:r>
            <w:r w:rsidRPr="00A679F4">
              <w:rPr>
                <w:rFonts w:ascii="Tahoma" w:hAnsi="Tahoma" w:cs="Tahoma"/>
                <w:sz w:val="18"/>
                <w:szCs w:val="18"/>
              </w:rPr>
              <w:t>ki</w:t>
            </w:r>
            <w:r w:rsidR="005E5050">
              <w:rPr>
                <w:rFonts w:ascii="Tahoma" w:hAnsi="Tahoma" w:cs="Tahoma"/>
                <w:sz w:val="18"/>
                <w:szCs w:val="18"/>
              </w:rPr>
              <w:t xml:space="preserve"> </w:t>
            </w:r>
            <w:r w:rsidRPr="00A679F4">
              <w:rPr>
                <w:rFonts w:ascii="Tahoma" w:hAnsi="Tahoma" w:cs="Tahoma"/>
                <w:sz w:val="18"/>
                <w:szCs w:val="18"/>
              </w:rPr>
              <w:t>bo/do</w:t>
            </w:r>
            <w:r w:rsidR="005E5050">
              <w:rPr>
                <w:rFonts w:ascii="Tahoma" w:hAnsi="Tahoma" w:cs="Tahoma"/>
                <w:sz w:val="18"/>
                <w:szCs w:val="18"/>
              </w:rPr>
              <w:t xml:space="preserve"> </w:t>
            </w:r>
            <w:r w:rsidRPr="00A679F4">
              <w:rPr>
                <w:rFonts w:ascii="Tahoma" w:hAnsi="Tahoma" w:cs="Tahoma"/>
                <w:sz w:val="18"/>
                <w:szCs w:val="18"/>
              </w:rPr>
              <w:t>urejali</w:t>
            </w:r>
            <w:r w:rsidR="005E5050">
              <w:rPr>
                <w:rFonts w:ascii="Tahoma" w:hAnsi="Tahoma" w:cs="Tahoma"/>
                <w:sz w:val="18"/>
                <w:szCs w:val="18"/>
              </w:rPr>
              <w:t xml:space="preserve"> </w:t>
            </w:r>
            <w:r w:rsidRPr="00A679F4">
              <w:rPr>
                <w:rFonts w:ascii="Tahoma" w:hAnsi="Tahoma" w:cs="Tahoma"/>
                <w:sz w:val="18"/>
                <w:szCs w:val="18"/>
              </w:rPr>
              <w:t>izvajanje</w:t>
            </w:r>
            <w:r w:rsidR="005E5050">
              <w:rPr>
                <w:rFonts w:ascii="Tahoma" w:hAnsi="Tahoma" w:cs="Tahoma"/>
                <w:sz w:val="18"/>
                <w:szCs w:val="18"/>
              </w:rPr>
              <w:t xml:space="preserve"> </w:t>
            </w:r>
            <w:r w:rsidRPr="00A679F4">
              <w:rPr>
                <w:rFonts w:ascii="Tahoma" w:hAnsi="Tahoma" w:cs="Tahoma"/>
                <w:sz w:val="18"/>
                <w:szCs w:val="18"/>
              </w:rPr>
              <w:t>predmetne</w:t>
            </w:r>
            <w:r w:rsidR="005E5050">
              <w:rPr>
                <w:rFonts w:ascii="Tahoma" w:hAnsi="Tahoma" w:cs="Tahoma"/>
                <w:sz w:val="18"/>
                <w:szCs w:val="18"/>
              </w:rPr>
              <w:t xml:space="preserve"> </w:t>
            </w:r>
            <w:r w:rsidRPr="00A679F4">
              <w:rPr>
                <w:rFonts w:ascii="Tahoma" w:hAnsi="Tahoma" w:cs="Tahoma"/>
                <w:sz w:val="18"/>
                <w:szCs w:val="18"/>
              </w:rPr>
              <w:t>pogodbe/</w:t>
            </w:r>
            <w:r w:rsidR="005E5050">
              <w:rPr>
                <w:rFonts w:ascii="Tahoma" w:hAnsi="Tahoma" w:cs="Tahoma"/>
                <w:sz w:val="18"/>
                <w:szCs w:val="18"/>
              </w:rPr>
              <w:t xml:space="preserve"> </w:t>
            </w:r>
            <w:r w:rsidRPr="00A679F4">
              <w:rPr>
                <w:rFonts w:ascii="Tahoma" w:hAnsi="Tahoma" w:cs="Tahoma"/>
                <w:sz w:val="18"/>
                <w:szCs w:val="18"/>
              </w:rPr>
              <w:t>okvirnega</w:t>
            </w:r>
            <w:r w:rsidR="005E5050">
              <w:rPr>
                <w:rFonts w:ascii="Tahoma" w:hAnsi="Tahoma" w:cs="Tahoma"/>
                <w:sz w:val="18"/>
                <w:szCs w:val="18"/>
              </w:rPr>
              <w:t xml:space="preserve"> </w:t>
            </w:r>
            <w:r w:rsidRPr="00A679F4">
              <w:rPr>
                <w:rFonts w:ascii="Tahoma" w:hAnsi="Tahoma" w:cs="Tahoma"/>
                <w:sz w:val="18"/>
                <w:szCs w:val="18"/>
              </w:rPr>
              <w:t>sporazuma</w:t>
            </w:r>
            <w:r w:rsidR="005E5050">
              <w:rPr>
                <w:rFonts w:ascii="Tahoma" w:hAnsi="Tahoma" w:cs="Tahoma"/>
                <w:sz w:val="18"/>
                <w:szCs w:val="18"/>
              </w:rPr>
              <w:t xml:space="preserve"> </w:t>
            </w:r>
            <w:r w:rsidRPr="00A679F4">
              <w:rPr>
                <w:rFonts w:ascii="Tahoma" w:hAnsi="Tahoma" w:cs="Tahoma"/>
                <w:i/>
                <w:sz w:val="18"/>
                <w:szCs w:val="18"/>
              </w:rPr>
              <w:t>(lahko</w:t>
            </w:r>
            <w:r w:rsidR="005E5050">
              <w:rPr>
                <w:rFonts w:ascii="Tahoma" w:hAnsi="Tahoma" w:cs="Tahoma"/>
                <w:i/>
                <w:sz w:val="18"/>
                <w:szCs w:val="18"/>
              </w:rPr>
              <w:t xml:space="preserve"> </w:t>
            </w:r>
            <w:r w:rsidRPr="00A679F4">
              <w:rPr>
                <w:rFonts w:ascii="Tahoma" w:hAnsi="Tahoma" w:cs="Tahoma"/>
                <w:i/>
                <w:sz w:val="18"/>
                <w:szCs w:val="18"/>
              </w:rPr>
              <w:t>je</w:t>
            </w:r>
            <w:r w:rsidR="005E5050">
              <w:rPr>
                <w:rFonts w:ascii="Tahoma" w:hAnsi="Tahoma" w:cs="Tahoma"/>
                <w:i/>
                <w:sz w:val="18"/>
                <w:szCs w:val="18"/>
              </w:rPr>
              <w:t xml:space="preserve"> </w:t>
            </w:r>
            <w:r w:rsidRPr="00A679F4">
              <w:rPr>
                <w:rFonts w:ascii="Tahoma" w:hAnsi="Tahoma" w:cs="Tahoma"/>
                <w:i/>
                <w:sz w:val="18"/>
                <w:szCs w:val="18"/>
              </w:rPr>
              <w:t>ista</w:t>
            </w:r>
            <w:r w:rsidR="005E5050">
              <w:rPr>
                <w:rFonts w:ascii="Tahoma" w:hAnsi="Tahoma" w:cs="Tahoma"/>
                <w:i/>
                <w:sz w:val="18"/>
                <w:szCs w:val="18"/>
              </w:rPr>
              <w:t xml:space="preserve"> </w:t>
            </w:r>
            <w:r w:rsidRPr="00A679F4">
              <w:rPr>
                <w:rFonts w:ascii="Tahoma" w:hAnsi="Tahoma" w:cs="Tahoma"/>
                <w:i/>
                <w:sz w:val="18"/>
                <w:szCs w:val="18"/>
              </w:rPr>
              <w:t>oseba)</w:t>
            </w:r>
          </w:p>
        </w:tc>
        <w:tc>
          <w:tcPr>
            <w:tcW w:w="6354" w:type="dxa"/>
            <w:gridSpan w:val="2"/>
            <w:tcBorders>
              <w:top w:val="single" w:sz="4" w:space="0" w:color="auto"/>
              <w:left w:val="single" w:sz="4" w:space="0" w:color="auto"/>
              <w:bottom w:val="single" w:sz="4" w:space="0" w:color="auto"/>
              <w:right w:val="single" w:sz="4" w:space="0" w:color="auto"/>
            </w:tcBorders>
            <w:vAlign w:val="center"/>
          </w:tcPr>
          <w:p w14:paraId="0FF877DB" w14:textId="0F95C60E" w:rsidR="003526FE" w:rsidRPr="00A679F4" w:rsidRDefault="003526FE" w:rsidP="004227B8">
            <w:pPr>
              <w:keepNext/>
              <w:keepLines/>
              <w:spacing w:line="276" w:lineRule="auto"/>
              <w:jc w:val="both"/>
              <w:rPr>
                <w:rFonts w:ascii="Tahoma" w:hAnsi="Tahoma" w:cs="Tahoma"/>
                <w:sz w:val="18"/>
                <w:szCs w:val="18"/>
              </w:rPr>
            </w:pPr>
            <w:r w:rsidRPr="00A679F4">
              <w:rPr>
                <w:rFonts w:ascii="Tahoma" w:hAnsi="Tahoma" w:cs="Tahoma"/>
                <w:sz w:val="18"/>
                <w:szCs w:val="18"/>
              </w:rPr>
              <w:t>Skrbnik</w:t>
            </w:r>
            <w:r w:rsidR="005E5050">
              <w:rPr>
                <w:rFonts w:ascii="Tahoma" w:hAnsi="Tahoma" w:cs="Tahoma"/>
                <w:sz w:val="18"/>
                <w:szCs w:val="18"/>
              </w:rPr>
              <w:t xml:space="preserve"> </w:t>
            </w:r>
            <w:r w:rsidRPr="00A679F4">
              <w:rPr>
                <w:rFonts w:ascii="Tahoma" w:hAnsi="Tahoma" w:cs="Tahoma"/>
                <w:sz w:val="18"/>
                <w:szCs w:val="18"/>
              </w:rPr>
              <w:t>pogodbe/okvirnega</w:t>
            </w:r>
            <w:r w:rsidR="005E5050">
              <w:rPr>
                <w:rFonts w:ascii="Tahoma" w:hAnsi="Tahoma" w:cs="Tahoma"/>
                <w:sz w:val="18"/>
                <w:szCs w:val="18"/>
              </w:rPr>
              <w:t xml:space="preserve"> </w:t>
            </w:r>
            <w:r w:rsidRPr="00A679F4">
              <w:rPr>
                <w:rFonts w:ascii="Tahoma" w:hAnsi="Tahoma" w:cs="Tahoma"/>
                <w:sz w:val="18"/>
                <w:szCs w:val="18"/>
              </w:rPr>
              <w:t>sporazuma:</w:t>
            </w:r>
          </w:p>
          <w:p w14:paraId="4A1AB971" w14:textId="2A86C2EE" w:rsidR="003526FE" w:rsidRPr="00A679F4" w:rsidRDefault="003526FE" w:rsidP="004227B8">
            <w:pPr>
              <w:keepNext/>
              <w:keepLines/>
              <w:spacing w:line="276" w:lineRule="auto"/>
              <w:ind w:right="-47"/>
              <w:jc w:val="both"/>
              <w:rPr>
                <w:rFonts w:ascii="Tahoma" w:hAnsi="Tahoma" w:cs="Tahoma"/>
                <w:sz w:val="17"/>
                <w:szCs w:val="17"/>
              </w:rPr>
            </w:pPr>
            <w:r w:rsidRPr="00A679F4">
              <w:rPr>
                <w:rFonts w:ascii="Tahoma" w:hAnsi="Tahoma" w:cs="Tahoma"/>
                <w:sz w:val="17"/>
                <w:szCs w:val="17"/>
              </w:rPr>
              <w:t>g./ga.________________________________;</w:t>
            </w:r>
            <w:r w:rsidR="005E5050">
              <w:rPr>
                <w:rFonts w:ascii="Tahoma" w:hAnsi="Tahoma" w:cs="Tahoma"/>
                <w:sz w:val="17"/>
                <w:szCs w:val="17"/>
              </w:rPr>
              <w:t xml:space="preserve"> </w:t>
            </w:r>
            <w:r w:rsidRPr="00A679F4">
              <w:rPr>
                <w:rFonts w:ascii="Tahoma" w:hAnsi="Tahoma" w:cs="Tahoma"/>
                <w:sz w:val="17"/>
                <w:szCs w:val="17"/>
              </w:rPr>
              <w:t>tel.:</w:t>
            </w:r>
            <w:r w:rsidR="005E5050">
              <w:rPr>
                <w:rFonts w:ascii="Tahoma" w:hAnsi="Tahoma" w:cs="Tahoma"/>
                <w:sz w:val="17"/>
                <w:szCs w:val="17"/>
              </w:rPr>
              <w:t xml:space="preserve"> </w:t>
            </w:r>
            <w:r w:rsidRPr="00A679F4">
              <w:rPr>
                <w:rFonts w:ascii="Tahoma" w:hAnsi="Tahoma" w:cs="Tahoma"/>
                <w:sz w:val="17"/>
                <w:szCs w:val="17"/>
              </w:rPr>
              <w:t>____________________;</w:t>
            </w:r>
            <w:r w:rsidR="005E5050">
              <w:rPr>
                <w:rFonts w:ascii="Tahoma" w:hAnsi="Tahoma" w:cs="Tahoma"/>
                <w:sz w:val="17"/>
                <w:szCs w:val="17"/>
              </w:rPr>
              <w:t xml:space="preserve"> </w:t>
            </w:r>
          </w:p>
          <w:p w14:paraId="7E48F652" w14:textId="55EC637B" w:rsidR="003526FE" w:rsidRPr="00A679F4" w:rsidRDefault="003526FE" w:rsidP="004227B8">
            <w:pPr>
              <w:keepNext/>
              <w:keepLines/>
              <w:spacing w:line="276" w:lineRule="auto"/>
              <w:jc w:val="both"/>
              <w:rPr>
                <w:rFonts w:ascii="Tahoma" w:hAnsi="Tahoma" w:cs="Tahoma"/>
                <w:sz w:val="17"/>
                <w:szCs w:val="17"/>
              </w:rPr>
            </w:pPr>
            <w:r w:rsidRPr="00A679F4">
              <w:rPr>
                <w:rFonts w:ascii="Tahoma" w:hAnsi="Tahoma" w:cs="Tahoma"/>
                <w:sz w:val="17"/>
                <w:szCs w:val="17"/>
              </w:rPr>
              <w:t>e</w:t>
            </w:r>
            <w:r w:rsidR="005E5050">
              <w:rPr>
                <w:rFonts w:ascii="Tahoma" w:hAnsi="Tahoma" w:cs="Tahoma"/>
                <w:sz w:val="17"/>
                <w:szCs w:val="17"/>
              </w:rPr>
              <w:t xml:space="preserve"> </w:t>
            </w:r>
            <w:r w:rsidRPr="00A679F4">
              <w:rPr>
                <w:rFonts w:ascii="Tahoma" w:hAnsi="Tahoma" w:cs="Tahoma"/>
                <w:sz w:val="17"/>
                <w:szCs w:val="17"/>
              </w:rPr>
              <w:t>-</w:t>
            </w:r>
            <w:r w:rsidR="005E5050">
              <w:rPr>
                <w:rFonts w:ascii="Tahoma" w:hAnsi="Tahoma" w:cs="Tahoma"/>
                <w:sz w:val="17"/>
                <w:szCs w:val="17"/>
              </w:rPr>
              <w:t xml:space="preserve"> </w:t>
            </w:r>
            <w:r w:rsidRPr="00A679F4">
              <w:rPr>
                <w:rFonts w:ascii="Tahoma" w:hAnsi="Tahoma" w:cs="Tahoma"/>
                <w:sz w:val="17"/>
                <w:szCs w:val="17"/>
              </w:rPr>
              <w:t>mail:</w:t>
            </w:r>
            <w:r w:rsidR="005E5050">
              <w:rPr>
                <w:rFonts w:ascii="Tahoma" w:hAnsi="Tahoma" w:cs="Tahoma"/>
                <w:sz w:val="17"/>
                <w:szCs w:val="17"/>
              </w:rPr>
              <w:t xml:space="preserve"> </w:t>
            </w:r>
            <w:r w:rsidRPr="00A679F4">
              <w:rPr>
                <w:rFonts w:ascii="Tahoma" w:hAnsi="Tahoma" w:cs="Tahoma"/>
                <w:sz w:val="17"/>
                <w:szCs w:val="17"/>
              </w:rPr>
              <w:t>___________________________________.</w:t>
            </w:r>
          </w:p>
          <w:p w14:paraId="501E9290" w14:textId="77777777" w:rsidR="003526FE" w:rsidRPr="00A679F4" w:rsidRDefault="003526FE" w:rsidP="004227B8">
            <w:pPr>
              <w:keepNext/>
              <w:keepLines/>
              <w:jc w:val="both"/>
              <w:rPr>
                <w:rFonts w:ascii="Tahoma" w:hAnsi="Tahoma" w:cs="Tahoma"/>
                <w:snapToGrid w:val="0"/>
                <w:sz w:val="10"/>
                <w:szCs w:val="18"/>
              </w:rPr>
            </w:pPr>
          </w:p>
          <w:p w14:paraId="3FE97202" w14:textId="431E103B" w:rsidR="003526FE" w:rsidRPr="00A679F4" w:rsidRDefault="003526FE" w:rsidP="004227B8">
            <w:pPr>
              <w:keepNext/>
              <w:keepLines/>
              <w:spacing w:line="276" w:lineRule="auto"/>
              <w:jc w:val="both"/>
              <w:rPr>
                <w:rFonts w:ascii="Tahoma" w:hAnsi="Tahoma" w:cs="Tahoma"/>
                <w:sz w:val="18"/>
                <w:szCs w:val="18"/>
              </w:rPr>
            </w:pPr>
            <w:r w:rsidRPr="00A679F4">
              <w:rPr>
                <w:rFonts w:ascii="Tahoma" w:hAnsi="Tahoma" w:cs="Tahoma"/>
                <w:sz w:val="18"/>
                <w:szCs w:val="18"/>
              </w:rPr>
              <w:t>Kontaktna</w:t>
            </w:r>
            <w:r w:rsidR="005E5050">
              <w:rPr>
                <w:rFonts w:ascii="Tahoma" w:hAnsi="Tahoma" w:cs="Tahoma"/>
                <w:sz w:val="18"/>
                <w:szCs w:val="18"/>
              </w:rPr>
              <w:t xml:space="preserve"> </w:t>
            </w:r>
            <w:r w:rsidRPr="00A679F4">
              <w:rPr>
                <w:rFonts w:ascii="Tahoma" w:hAnsi="Tahoma" w:cs="Tahoma"/>
                <w:sz w:val="18"/>
                <w:szCs w:val="18"/>
              </w:rPr>
              <w:t>oseba</w:t>
            </w:r>
            <w:r w:rsidR="005E5050">
              <w:rPr>
                <w:rFonts w:ascii="Tahoma" w:hAnsi="Tahoma" w:cs="Tahoma"/>
                <w:sz w:val="18"/>
                <w:szCs w:val="18"/>
              </w:rPr>
              <w:t xml:space="preserve"> </w:t>
            </w:r>
            <w:r w:rsidRPr="00A679F4">
              <w:rPr>
                <w:rFonts w:ascii="Tahoma" w:hAnsi="Tahoma" w:cs="Tahoma"/>
                <w:sz w:val="18"/>
                <w:szCs w:val="18"/>
              </w:rPr>
              <w:t>pogodbe/okvirnega</w:t>
            </w:r>
            <w:r w:rsidR="005E5050">
              <w:rPr>
                <w:rFonts w:ascii="Tahoma" w:hAnsi="Tahoma" w:cs="Tahoma"/>
                <w:sz w:val="18"/>
                <w:szCs w:val="18"/>
              </w:rPr>
              <w:t xml:space="preserve"> </w:t>
            </w:r>
            <w:r w:rsidRPr="00A679F4">
              <w:rPr>
                <w:rFonts w:ascii="Tahoma" w:hAnsi="Tahoma" w:cs="Tahoma"/>
                <w:sz w:val="18"/>
                <w:szCs w:val="18"/>
              </w:rPr>
              <w:t>sporazuma:</w:t>
            </w:r>
            <w:r w:rsidR="005E5050">
              <w:rPr>
                <w:rFonts w:ascii="Tahoma" w:hAnsi="Tahoma" w:cs="Tahoma"/>
                <w:sz w:val="18"/>
                <w:szCs w:val="18"/>
              </w:rPr>
              <w:t xml:space="preserve"> </w:t>
            </w:r>
          </w:p>
          <w:p w14:paraId="79C78C71" w14:textId="5B9EE69A" w:rsidR="003526FE" w:rsidRPr="00A679F4" w:rsidRDefault="003526FE" w:rsidP="004227B8">
            <w:pPr>
              <w:keepNext/>
              <w:keepLines/>
              <w:spacing w:line="276" w:lineRule="auto"/>
              <w:ind w:right="-47"/>
              <w:jc w:val="both"/>
              <w:rPr>
                <w:rFonts w:ascii="Tahoma" w:hAnsi="Tahoma" w:cs="Tahoma"/>
                <w:sz w:val="17"/>
                <w:szCs w:val="17"/>
              </w:rPr>
            </w:pPr>
            <w:r w:rsidRPr="00A679F4">
              <w:rPr>
                <w:rFonts w:ascii="Tahoma" w:hAnsi="Tahoma" w:cs="Tahoma"/>
                <w:sz w:val="17"/>
                <w:szCs w:val="17"/>
              </w:rPr>
              <w:t>g./ga.________________________________;</w:t>
            </w:r>
            <w:r w:rsidR="005E5050">
              <w:rPr>
                <w:rFonts w:ascii="Tahoma" w:hAnsi="Tahoma" w:cs="Tahoma"/>
                <w:sz w:val="17"/>
                <w:szCs w:val="17"/>
              </w:rPr>
              <w:t xml:space="preserve"> </w:t>
            </w:r>
            <w:r w:rsidRPr="00A679F4">
              <w:rPr>
                <w:rFonts w:ascii="Tahoma" w:hAnsi="Tahoma" w:cs="Tahoma"/>
                <w:sz w:val="17"/>
                <w:szCs w:val="17"/>
              </w:rPr>
              <w:t>tel.:</w:t>
            </w:r>
            <w:r w:rsidR="005E5050">
              <w:rPr>
                <w:rFonts w:ascii="Tahoma" w:hAnsi="Tahoma" w:cs="Tahoma"/>
                <w:sz w:val="17"/>
                <w:szCs w:val="17"/>
              </w:rPr>
              <w:t xml:space="preserve"> </w:t>
            </w:r>
            <w:r w:rsidRPr="00A679F4">
              <w:rPr>
                <w:rFonts w:ascii="Tahoma" w:hAnsi="Tahoma" w:cs="Tahoma"/>
                <w:sz w:val="17"/>
                <w:szCs w:val="17"/>
              </w:rPr>
              <w:t>____________________;</w:t>
            </w:r>
            <w:r w:rsidR="005E5050">
              <w:rPr>
                <w:rFonts w:ascii="Tahoma" w:hAnsi="Tahoma" w:cs="Tahoma"/>
                <w:sz w:val="17"/>
                <w:szCs w:val="17"/>
              </w:rPr>
              <w:t xml:space="preserve"> </w:t>
            </w:r>
          </w:p>
          <w:p w14:paraId="7763C375" w14:textId="2D4A0E58" w:rsidR="003526FE" w:rsidRPr="00A679F4" w:rsidRDefault="003526FE" w:rsidP="004227B8">
            <w:pPr>
              <w:keepNext/>
              <w:keepLines/>
              <w:jc w:val="both"/>
              <w:rPr>
                <w:rFonts w:ascii="Tahoma" w:hAnsi="Tahoma" w:cs="Tahoma"/>
                <w:sz w:val="18"/>
                <w:szCs w:val="18"/>
              </w:rPr>
            </w:pPr>
            <w:r w:rsidRPr="00A679F4">
              <w:rPr>
                <w:rFonts w:ascii="Tahoma" w:hAnsi="Tahoma" w:cs="Tahoma"/>
                <w:sz w:val="17"/>
                <w:szCs w:val="17"/>
              </w:rPr>
              <w:t>e</w:t>
            </w:r>
            <w:r w:rsidR="005E5050">
              <w:rPr>
                <w:rFonts w:ascii="Tahoma" w:hAnsi="Tahoma" w:cs="Tahoma"/>
                <w:sz w:val="17"/>
                <w:szCs w:val="17"/>
              </w:rPr>
              <w:t xml:space="preserve"> </w:t>
            </w:r>
            <w:r w:rsidRPr="00A679F4">
              <w:rPr>
                <w:rFonts w:ascii="Tahoma" w:hAnsi="Tahoma" w:cs="Tahoma"/>
                <w:sz w:val="17"/>
                <w:szCs w:val="17"/>
              </w:rPr>
              <w:t>-</w:t>
            </w:r>
            <w:r w:rsidR="005E5050">
              <w:rPr>
                <w:rFonts w:ascii="Tahoma" w:hAnsi="Tahoma" w:cs="Tahoma"/>
                <w:sz w:val="17"/>
                <w:szCs w:val="17"/>
              </w:rPr>
              <w:t xml:space="preserve"> </w:t>
            </w:r>
            <w:r w:rsidRPr="00A679F4">
              <w:rPr>
                <w:rFonts w:ascii="Tahoma" w:hAnsi="Tahoma" w:cs="Tahoma"/>
                <w:sz w:val="17"/>
                <w:szCs w:val="17"/>
              </w:rPr>
              <w:t>mail:</w:t>
            </w:r>
            <w:r w:rsidR="005E5050">
              <w:rPr>
                <w:rFonts w:ascii="Tahoma" w:hAnsi="Tahoma" w:cs="Tahoma"/>
                <w:sz w:val="17"/>
                <w:szCs w:val="17"/>
              </w:rPr>
              <w:t xml:space="preserve"> </w:t>
            </w:r>
            <w:r w:rsidRPr="00A679F4">
              <w:rPr>
                <w:rFonts w:ascii="Tahoma" w:hAnsi="Tahoma" w:cs="Tahoma"/>
                <w:sz w:val="17"/>
                <w:szCs w:val="17"/>
              </w:rPr>
              <w:t>___________________________________.</w:t>
            </w:r>
          </w:p>
        </w:tc>
      </w:tr>
      <w:tr w:rsidR="003526FE" w:rsidRPr="00A679F4" w14:paraId="207A1696" w14:textId="77777777" w:rsidTr="00094933">
        <w:trPr>
          <w:trHeight w:val="283"/>
          <w:jc w:val="center"/>
        </w:trPr>
        <w:tc>
          <w:tcPr>
            <w:tcW w:w="3285" w:type="dxa"/>
            <w:vMerge w:val="restart"/>
            <w:tcBorders>
              <w:top w:val="single" w:sz="4" w:space="0" w:color="auto"/>
              <w:left w:val="single" w:sz="4" w:space="0" w:color="auto"/>
              <w:right w:val="single" w:sz="4" w:space="0" w:color="auto"/>
            </w:tcBorders>
            <w:vAlign w:val="center"/>
          </w:tcPr>
          <w:p w14:paraId="5E24FB39" w14:textId="78D437D7" w:rsidR="003526FE" w:rsidRPr="00A679F4" w:rsidRDefault="003526FE" w:rsidP="004227B8">
            <w:pPr>
              <w:keepNext/>
              <w:keepLines/>
              <w:jc w:val="both"/>
              <w:rPr>
                <w:rFonts w:ascii="Tahoma" w:hAnsi="Tahoma" w:cs="Tahoma"/>
                <w:sz w:val="16"/>
                <w:szCs w:val="18"/>
              </w:rPr>
            </w:pPr>
            <w:r w:rsidRPr="00A679F4">
              <w:rPr>
                <w:rFonts w:ascii="Tahoma" w:hAnsi="Tahoma" w:cs="Tahoma"/>
                <w:b/>
                <w:sz w:val="16"/>
                <w:szCs w:val="18"/>
              </w:rPr>
              <w:t>VSE</w:t>
            </w:r>
            <w:r w:rsidR="005E5050">
              <w:rPr>
                <w:rFonts w:ascii="Tahoma" w:hAnsi="Tahoma" w:cs="Tahoma"/>
                <w:sz w:val="16"/>
                <w:szCs w:val="18"/>
              </w:rPr>
              <w:t xml:space="preserve"> </w:t>
            </w:r>
            <w:r w:rsidRPr="00A679F4">
              <w:rPr>
                <w:rFonts w:ascii="Tahoma" w:hAnsi="Tahoma" w:cs="Tahoma"/>
                <w:sz w:val="16"/>
                <w:szCs w:val="18"/>
              </w:rPr>
              <w:t>osebe,</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so</w:t>
            </w:r>
            <w:r w:rsidR="005E5050">
              <w:rPr>
                <w:rFonts w:ascii="Tahoma" w:hAnsi="Tahoma" w:cs="Tahoma"/>
                <w:sz w:val="16"/>
                <w:szCs w:val="18"/>
              </w:rPr>
              <w:t xml:space="preserve"> </w:t>
            </w:r>
            <w:r w:rsidRPr="00A679F4">
              <w:rPr>
                <w:rFonts w:ascii="Tahoma" w:hAnsi="Tahoma" w:cs="Tahoma"/>
                <w:sz w:val="16"/>
                <w:szCs w:val="18"/>
              </w:rPr>
              <w:t>člani</w:t>
            </w:r>
            <w:r w:rsidR="005E5050">
              <w:rPr>
                <w:rFonts w:ascii="Tahoma" w:hAnsi="Tahoma" w:cs="Tahoma"/>
                <w:sz w:val="16"/>
                <w:szCs w:val="18"/>
              </w:rPr>
              <w:t xml:space="preserve"> </w:t>
            </w:r>
            <w:r w:rsidRPr="00A679F4">
              <w:rPr>
                <w:rFonts w:ascii="Tahoma" w:hAnsi="Tahoma" w:cs="Tahoma"/>
                <w:sz w:val="16"/>
                <w:szCs w:val="18"/>
              </w:rPr>
              <w:t>upravnega,</w:t>
            </w:r>
            <w:r w:rsidR="005E5050">
              <w:rPr>
                <w:rFonts w:ascii="Tahoma" w:hAnsi="Tahoma" w:cs="Tahoma"/>
                <w:sz w:val="16"/>
                <w:szCs w:val="18"/>
              </w:rPr>
              <w:t xml:space="preserve"> </w:t>
            </w:r>
            <w:r w:rsidRPr="00A679F4">
              <w:rPr>
                <w:rFonts w:ascii="Tahoma" w:hAnsi="Tahoma" w:cs="Tahoma"/>
                <w:sz w:val="16"/>
                <w:szCs w:val="18"/>
              </w:rPr>
              <w:t>vodstvenega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nadzornega</w:t>
            </w:r>
            <w:r w:rsidR="005E5050">
              <w:rPr>
                <w:rFonts w:ascii="Tahoma" w:hAnsi="Tahoma" w:cs="Tahoma"/>
                <w:sz w:val="16"/>
                <w:szCs w:val="18"/>
              </w:rPr>
              <w:t xml:space="preserve"> </w:t>
            </w:r>
            <w:r w:rsidRPr="00A679F4">
              <w:rPr>
                <w:rFonts w:ascii="Tahoma" w:hAnsi="Tahoma" w:cs="Tahoma"/>
                <w:sz w:val="16"/>
                <w:szCs w:val="18"/>
              </w:rPr>
              <w:t>organa</w:t>
            </w:r>
            <w:r w:rsidR="005E5050">
              <w:rPr>
                <w:rFonts w:ascii="Tahoma" w:hAnsi="Tahoma" w:cs="Tahoma"/>
                <w:sz w:val="16"/>
                <w:szCs w:val="18"/>
              </w:rPr>
              <w:t xml:space="preserve"> </w:t>
            </w:r>
            <w:r w:rsidRPr="00A679F4">
              <w:rPr>
                <w:rFonts w:ascii="Tahoma" w:hAnsi="Tahoma" w:cs="Tahoma"/>
                <w:sz w:val="16"/>
                <w:szCs w:val="18"/>
              </w:rPr>
              <w:t>gospodarskega</w:t>
            </w:r>
            <w:r w:rsidR="005E5050">
              <w:rPr>
                <w:rFonts w:ascii="Tahoma" w:hAnsi="Tahoma" w:cs="Tahoma"/>
                <w:sz w:val="16"/>
                <w:szCs w:val="18"/>
              </w:rPr>
              <w:t xml:space="preserve"> </w:t>
            </w:r>
            <w:r w:rsidRPr="00A679F4">
              <w:rPr>
                <w:rFonts w:ascii="Tahoma" w:hAnsi="Tahoma" w:cs="Tahoma"/>
                <w:sz w:val="16"/>
                <w:szCs w:val="18"/>
              </w:rPr>
              <w:t>subjekta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imajo</w:t>
            </w:r>
            <w:r w:rsidR="005E5050">
              <w:rPr>
                <w:rFonts w:ascii="Tahoma" w:hAnsi="Tahoma" w:cs="Tahoma"/>
                <w:sz w:val="16"/>
                <w:szCs w:val="18"/>
              </w:rPr>
              <w:t xml:space="preserve"> </w:t>
            </w:r>
            <w:r w:rsidRPr="00A679F4">
              <w:rPr>
                <w:rFonts w:ascii="Tahoma" w:hAnsi="Tahoma" w:cs="Tahoma"/>
                <w:sz w:val="16"/>
                <w:szCs w:val="18"/>
              </w:rPr>
              <w:t>pooblastila</w:t>
            </w:r>
            <w:r w:rsidR="005E5050">
              <w:rPr>
                <w:rFonts w:ascii="Tahoma" w:hAnsi="Tahoma" w:cs="Tahoma"/>
                <w:sz w:val="16"/>
                <w:szCs w:val="18"/>
              </w:rPr>
              <w:t xml:space="preserve"> </w:t>
            </w:r>
            <w:r w:rsidRPr="00A679F4">
              <w:rPr>
                <w:rFonts w:ascii="Tahoma" w:hAnsi="Tahoma" w:cs="Tahoma"/>
                <w:sz w:val="16"/>
                <w:szCs w:val="18"/>
              </w:rPr>
              <w:t>za</w:t>
            </w:r>
            <w:r w:rsidR="005E5050">
              <w:rPr>
                <w:rFonts w:ascii="Tahoma" w:hAnsi="Tahoma" w:cs="Tahoma"/>
                <w:sz w:val="16"/>
                <w:szCs w:val="18"/>
              </w:rPr>
              <w:t xml:space="preserve"> </w:t>
            </w:r>
            <w:r w:rsidRPr="00A679F4">
              <w:rPr>
                <w:rFonts w:ascii="Tahoma" w:hAnsi="Tahoma" w:cs="Tahoma"/>
                <w:sz w:val="16"/>
                <w:szCs w:val="18"/>
              </w:rPr>
              <w:t>njegovo</w:t>
            </w:r>
            <w:r w:rsidR="005E5050">
              <w:rPr>
                <w:rFonts w:ascii="Tahoma" w:hAnsi="Tahoma" w:cs="Tahoma"/>
                <w:sz w:val="16"/>
                <w:szCs w:val="18"/>
              </w:rPr>
              <w:t xml:space="preserve"> </w:t>
            </w:r>
            <w:r w:rsidRPr="00A679F4">
              <w:rPr>
                <w:rFonts w:ascii="Tahoma" w:hAnsi="Tahoma" w:cs="Tahoma"/>
                <w:sz w:val="16"/>
                <w:szCs w:val="18"/>
              </w:rPr>
              <w:t>zastopanje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odločanje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w:t>
            </w:r>
            <w:r w:rsidR="005E5050">
              <w:rPr>
                <w:rFonts w:ascii="Tahoma" w:hAnsi="Tahoma" w:cs="Tahoma"/>
                <w:sz w:val="16"/>
                <w:szCs w:val="18"/>
              </w:rPr>
              <w:t xml:space="preserve"> </w:t>
            </w:r>
            <w:r w:rsidRPr="00A679F4">
              <w:rPr>
                <w:rFonts w:ascii="Tahoma" w:hAnsi="Tahoma" w:cs="Tahoma"/>
                <w:sz w:val="16"/>
                <w:szCs w:val="18"/>
              </w:rPr>
              <w:t>v</w:t>
            </w:r>
            <w:r w:rsidR="005E5050">
              <w:rPr>
                <w:rFonts w:ascii="Tahoma" w:hAnsi="Tahoma" w:cs="Tahoma"/>
                <w:sz w:val="16"/>
                <w:szCs w:val="18"/>
              </w:rPr>
              <w:t xml:space="preserve"> </w:t>
            </w:r>
            <w:r w:rsidRPr="00A679F4">
              <w:rPr>
                <w:rFonts w:ascii="Tahoma" w:hAnsi="Tahoma" w:cs="Tahoma"/>
                <w:sz w:val="16"/>
                <w:szCs w:val="18"/>
              </w:rPr>
              <w:t>njem,</w:t>
            </w:r>
            <w:r w:rsidR="005E5050">
              <w:rPr>
                <w:rFonts w:ascii="Tahoma" w:hAnsi="Tahoma" w:cs="Tahoma"/>
                <w:sz w:val="16"/>
                <w:szCs w:val="18"/>
              </w:rPr>
              <w:t xml:space="preserve"> </w:t>
            </w:r>
            <w:r w:rsidRPr="00A679F4">
              <w:rPr>
                <w:rFonts w:ascii="Tahoma" w:hAnsi="Tahoma" w:cs="Tahoma"/>
                <w:b/>
                <w:sz w:val="16"/>
                <w:szCs w:val="18"/>
              </w:rPr>
              <w:t>ter</w:t>
            </w:r>
            <w:r w:rsidR="005E5050">
              <w:rPr>
                <w:rFonts w:ascii="Tahoma" w:hAnsi="Tahoma" w:cs="Tahoma"/>
                <w:sz w:val="16"/>
                <w:szCs w:val="18"/>
              </w:rPr>
              <w:t xml:space="preserve"> </w:t>
            </w:r>
            <w:r w:rsidRPr="00A679F4">
              <w:rPr>
                <w:rFonts w:ascii="Tahoma" w:hAnsi="Tahoma" w:cs="Tahoma"/>
                <w:sz w:val="16"/>
                <w:szCs w:val="18"/>
              </w:rPr>
              <w:t>njihov</w:t>
            </w:r>
            <w:r w:rsidR="005E5050">
              <w:rPr>
                <w:rFonts w:ascii="Tahoma" w:hAnsi="Tahoma" w:cs="Tahoma"/>
                <w:sz w:val="16"/>
                <w:szCs w:val="18"/>
              </w:rPr>
              <w:t xml:space="preserve"> </w:t>
            </w:r>
            <w:r w:rsidRPr="00A679F4">
              <w:rPr>
                <w:rFonts w:ascii="Tahoma" w:hAnsi="Tahoma" w:cs="Tahoma"/>
                <w:b/>
                <w:sz w:val="16"/>
                <w:szCs w:val="18"/>
              </w:rPr>
              <w:t>EMŠO</w:t>
            </w:r>
          </w:p>
          <w:p w14:paraId="4BC6B08B" w14:textId="77777777" w:rsidR="003526FE" w:rsidRPr="00A679F4" w:rsidRDefault="003526FE" w:rsidP="004227B8">
            <w:pPr>
              <w:keepNext/>
              <w:keepLines/>
              <w:rPr>
                <w:rFonts w:ascii="Tahoma" w:hAnsi="Tahoma" w:cs="Tahoma"/>
                <w:sz w:val="8"/>
                <w:szCs w:val="18"/>
              </w:rPr>
            </w:pPr>
          </w:p>
          <w:p w14:paraId="206FA17C" w14:textId="3AC4FBAA" w:rsidR="003526FE" w:rsidRPr="00A679F4" w:rsidRDefault="003526FE" w:rsidP="004227B8">
            <w:pPr>
              <w:keepNext/>
              <w:keepLines/>
              <w:jc w:val="both"/>
              <w:rPr>
                <w:rFonts w:ascii="Tahoma" w:hAnsi="Tahoma" w:cs="Tahoma"/>
                <w:i/>
                <w:sz w:val="16"/>
                <w:szCs w:val="18"/>
              </w:rPr>
            </w:pP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primeru,</w:t>
            </w:r>
            <w:r w:rsidR="005E5050">
              <w:rPr>
                <w:rFonts w:ascii="Tahoma" w:hAnsi="Tahoma" w:cs="Tahoma"/>
                <w:i/>
                <w:sz w:val="16"/>
                <w:szCs w:val="18"/>
              </w:rPr>
              <w:t xml:space="preserve"> </w:t>
            </w:r>
            <w:r w:rsidRPr="00A679F4">
              <w:rPr>
                <w:rFonts w:ascii="Tahoma" w:hAnsi="Tahoma" w:cs="Tahoma"/>
                <w:i/>
                <w:sz w:val="16"/>
                <w:szCs w:val="18"/>
              </w:rPr>
              <w:t>da</w:t>
            </w:r>
            <w:r w:rsidR="005E5050">
              <w:rPr>
                <w:rFonts w:ascii="Tahoma" w:hAnsi="Tahoma" w:cs="Tahoma"/>
                <w:i/>
                <w:sz w:val="16"/>
                <w:szCs w:val="18"/>
              </w:rPr>
              <w:t xml:space="preserve"> </w:t>
            </w:r>
            <w:r w:rsidRPr="00A679F4">
              <w:rPr>
                <w:rFonts w:ascii="Tahoma" w:hAnsi="Tahoma" w:cs="Tahoma"/>
                <w:i/>
                <w:sz w:val="16"/>
                <w:szCs w:val="18"/>
              </w:rPr>
              <w:t>ste</w:t>
            </w:r>
            <w:r w:rsidR="005E5050">
              <w:rPr>
                <w:rFonts w:ascii="Tahoma" w:hAnsi="Tahoma" w:cs="Tahoma"/>
                <w:i/>
                <w:sz w:val="16"/>
                <w:szCs w:val="18"/>
              </w:rPr>
              <w:t xml:space="preserve"> </w:t>
            </w:r>
            <w:r w:rsidRPr="00A679F4">
              <w:rPr>
                <w:rFonts w:ascii="Tahoma" w:hAnsi="Tahoma" w:cs="Tahoma"/>
                <w:i/>
                <w:sz w:val="16"/>
                <w:szCs w:val="18"/>
              </w:rPr>
              <w:t>podatke</w:t>
            </w:r>
            <w:r w:rsidR="005E5050">
              <w:rPr>
                <w:rFonts w:ascii="Tahoma" w:hAnsi="Tahoma" w:cs="Tahoma"/>
                <w:i/>
                <w:sz w:val="16"/>
                <w:szCs w:val="18"/>
              </w:rPr>
              <w:t xml:space="preserve"> </w:t>
            </w:r>
            <w:r w:rsidRPr="00A679F4">
              <w:rPr>
                <w:rFonts w:ascii="Tahoma" w:hAnsi="Tahoma" w:cs="Tahoma"/>
                <w:i/>
                <w:sz w:val="16"/>
                <w:szCs w:val="18"/>
              </w:rPr>
              <w:t>vnesli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ESPD</w:t>
            </w:r>
            <w:r w:rsidR="005E5050">
              <w:rPr>
                <w:rFonts w:ascii="Tahoma" w:hAnsi="Tahoma" w:cs="Tahoma"/>
                <w:i/>
                <w:sz w:val="16"/>
                <w:szCs w:val="18"/>
              </w:rPr>
              <w:t xml:space="preserve"> </w:t>
            </w:r>
            <w:r w:rsidRPr="00A679F4">
              <w:rPr>
                <w:rFonts w:ascii="Tahoma" w:hAnsi="Tahoma" w:cs="Tahoma"/>
                <w:i/>
                <w:sz w:val="16"/>
                <w:szCs w:val="18"/>
              </w:rPr>
              <w:t>ali</w:t>
            </w:r>
            <w:r w:rsidR="005E5050">
              <w:rPr>
                <w:rFonts w:ascii="Tahoma" w:hAnsi="Tahoma" w:cs="Tahoma"/>
                <w:i/>
                <w:sz w:val="16"/>
                <w:szCs w:val="18"/>
              </w:rPr>
              <w:t xml:space="preserve"> </w:t>
            </w:r>
            <w:r w:rsidRPr="00A679F4">
              <w:rPr>
                <w:rFonts w:ascii="Tahoma" w:hAnsi="Tahoma" w:cs="Tahoma"/>
                <w:i/>
                <w:sz w:val="16"/>
                <w:szCs w:val="18"/>
              </w:rPr>
              <w:t>priložili</w:t>
            </w:r>
            <w:r w:rsidR="005E5050">
              <w:rPr>
                <w:rFonts w:ascii="Tahoma" w:hAnsi="Tahoma" w:cs="Tahoma"/>
                <w:i/>
                <w:sz w:val="16"/>
                <w:szCs w:val="18"/>
              </w:rPr>
              <w:t xml:space="preserve"> </w:t>
            </w:r>
            <w:r w:rsidRPr="00A679F4">
              <w:rPr>
                <w:rFonts w:ascii="Tahoma" w:hAnsi="Tahoma" w:cs="Tahoma"/>
                <w:i/>
                <w:sz w:val="16"/>
                <w:szCs w:val="18"/>
              </w:rPr>
              <w:t>lastno</w:t>
            </w:r>
            <w:r w:rsidR="005E5050">
              <w:rPr>
                <w:rFonts w:ascii="Tahoma" w:hAnsi="Tahoma" w:cs="Tahoma"/>
                <w:i/>
                <w:sz w:val="16"/>
                <w:szCs w:val="18"/>
              </w:rPr>
              <w:t xml:space="preserve"> </w:t>
            </w:r>
            <w:r w:rsidRPr="00A679F4">
              <w:rPr>
                <w:rFonts w:ascii="Tahoma" w:hAnsi="Tahoma" w:cs="Tahoma"/>
                <w:i/>
                <w:sz w:val="16"/>
                <w:szCs w:val="18"/>
              </w:rPr>
              <w:t>izjavo,</w:t>
            </w:r>
            <w:r w:rsidR="005E5050">
              <w:rPr>
                <w:rFonts w:ascii="Tahoma" w:hAnsi="Tahoma" w:cs="Tahoma"/>
                <w:i/>
                <w:sz w:val="16"/>
                <w:szCs w:val="18"/>
              </w:rPr>
              <w:t xml:space="preserve"> </w:t>
            </w:r>
            <w:r w:rsidRPr="00A679F4">
              <w:rPr>
                <w:rFonts w:ascii="Tahoma" w:hAnsi="Tahoma" w:cs="Tahoma"/>
                <w:i/>
                <w:sz w:val="16"/>
                <w:szCs w:val="18"/>
              </w:rPr>
              <w:t>ni</w:t>
            </w:r>
            <w:r w:rsidR="005E5050">
              <w:rPr>
                <w:rFonts w:ascii="Tahoma" w:hAnsi="Tahoma" w:cs="Tahoma"/>
                <w:i/>
                <w:sz w:val="16"/>
                <w:szCs w:val="18"/>
              </w:rPr>
              <w:t xml:space="preserve"> </w:t>
            </w:r>
            <w:r w:rsidRPr="00A679F4">
              <w:rPr>
                <w:rFonts w:ascii="Tahoma" w:hAnsi="Tahoma" w:cs="Tahoma"/>
                <w:i/>
                <w:sz w:val="16"/>
                <w:szCs w:val="18"/>
              </w:rPr>
              <w:t>potrebno</w:t>
            </w:r>
            <w:r w:rsidR="005E5050">
              <w:rPr>
                <w:rFonts w:ascii="Tahoma" w:hAnsi="Tahoma" w:cs="Tahoma"/>
                <w:i/>
                <w:sz w:val="16"/>
                <w:szCs w:val="18"/>
              </w:rPr>
              <w:t xml:space="preserve"> </w:t>
            </w:r>
            <w:r w:rsidRPr="00A679F4">
              <w:rPr>
                <w:rFonts w:ascii="Tahoma" w:hAnsi="Tahoma" w:cs="Tahoma"/>
                <w:i/>
                <w:sz w:val="16"/>
                <w:szCs w:val="18"/>
              </w:rPr>
              <w:t>izpolniti!/</w:t>
            </w:r>
          </w:p>
          <w:p w14:paraId="7592D57B" w14:textId="77777777" w:rsidR="003526FE" w:rsidRPr="00A679F4" w:rsidRDefault="003526FE" w:rsidP="004227B8">
            <w:pPr>
              <w:keepNext/>
              <w:keepLines/>
              <w:jc w:val="both"/>
              <w:rPr>
                <w:rFonts w:ascii="Tahoma" w:hAnsi="Tahoma" w:cs="Tahoma"/>
                <w:i/>
                <w:sz w:val="14"/>
                <w:szCs w:val="18"/>
              </w:rPr>
            </w:pPr>
          </w:p>
          <w:p w14:paraId="1D14BBCF" w14:textId="484BFD8F" w:rsidR="003526FE" w:rsidRPr="00A679F4" w:rsidRDefault="003526FE" w:rsidP="004227B8">
            <w:pPr>
              <w:keepNext/>
              <w:keepLines/>
              <w:jc w:val="both"/>
              <w:rPr>
                <w:rFonts w:ascii="Tahoma" w:hAnsi="Tahoma" w:cs="Tahoma"/>
                <w:i/>
                <w:sz w:val="18"/>
                <w:szCs w:val="18"/>
              </w:rPr>
            </w:pPr>
            <w:r w:rsidRPr="00A679F4">
              <w:rPr>
                <w:rFonts w:ascii="Tahoma" w:hAnsi="Tahoma" w:cs="Tahoma"/>
                <w:i/>
                <w:sz w:val="16"/>
                <w:szCs w:val="18"/>
              </w:rPr>
              <w:t>EMŠO</w:t>
            </w:r>
            <w:r w:rsidR="005E5050">
              <w:rPr>
                <w:rFonts w:ascii="Tahoma" w:hAnsi="Tahoma" w:cs="Tahoma"/>
                <w:i/>
                <w:sz w:val="16"/>
                <w:szCs w:val="18"/>
              </w:rPr>
              <w:t xml:space="preserve"> </w:t>
            </w:r>
            <w:r w:rsidRPr="00A679F4">
              <w:rPr>
                <w:rFonts w:ascii="Tahoma" w:hAnsi="Tahoma" w:cs="Tahoma"/>
                <w:i/>
                <w:sz w:val="16"/>
                <w:szCs w:val="18"/>
              </w:rPr>
              <w:t>se</w:t>
            </w:r>
            <w:r w:rsidR="005E5050">
              <w:rPr>
                <w:rFonts w:ascii="Tahoma" w:hAnsi="Tahoma" w:cs="Tahoma"/>
                <w:i/>
                <w:sz w:val="16"/>
                <w:szCs w:val="18"/>
              </w:rPr>
              <w:t xml:space="preserve"> </w:t>
            </w:r>
            <w:r w:rsidRPr="00A679F4">
              <w:rPr>
                <w:rFonts w:ascii="Tahoma" w:hAnsi="Tahoma" w:cs="Tahoma"/>
                <w:i/>
                <w:sz w:val="16"/>
                <w:szCs w:val="18"/>
              </w:rPr>
              <w:t>potrebuje</w:t>
            </w:r>
            <w:r w:rsidR="005E5050">
              <w:rPr>
                <w:rFonts w:ascii="Tahoma" w:hAnsi="Tahoma" w:cs="Tahoma"/>
                <w:i/>
                <w:sz w:val="16"/>
                <w:szCs w:val="18"/>
              </w:rPr>
              <w:t xml:space="preserve"> </w:t>
            </w:r>
            <w:r w:rsidRPr="00A679F4">
              <w:rPr>
                <w:rFonts w:ascii="Tahoma" w:hAnsi="Tahoma" w:cs="Tahoma"/>
                <w:i/>
                <w:sz w:val="16"/>
                <w:szCs w:val="18"/>
              </w:rPr>
              <w:t>zgolj</w:t>
            </w:r>
            <w:r w:rsidR="005E5050">
              <w:rPr>
                <w:rFonts w:ascii="Tahoma" w:hAnsi="Tahoma" w:cs="Tahoma"/>
                <w:i/>
                <w:sz w:val="16"/>
                <w:szCs w:val="18"/>
              </w:rPr>
              <w:t xml:space="preserve"> </w:t>
            </w:r>
            <w:r w:rsidRPr="00A679F4">
              <w:rPr>
                <w:rFonts w:ascii="Tahoma" w:hAnsi="Tahoma" w:cs="Tahoma"/>
                <w:i/>
                <w:sz w:val="16"/>
                <w:szCs w:val="18"/>
              </w:rPr>
              <w:t>zaradi</w:t>
            </w:r>
            <w:r w:rsidR="005E5050">
              <w:rPr>
                <w:rFonts w:ascii="Tahoma" w:hAnsi="Tahoma" w:cs="Tahoma"/>
                <w:i/>
                <w:sz w:val="16"/>
                <w:szCs w:val="18"/>
              </w:rPr>
              <w:t xml:space="preserve"> </w:t>
            </w:r>
            <w:r w:rsidRPr="00A679F4">
              <w:rPr>
                <w:rFonts w:ascii="Tahoma" w:hAnsi="Tahoma" w:cs="Tahoma"/>
                <w:i/>
                <w:sz w:val="16"/>
                <w:szCs w:val="18"/>
              </w:rPr>
              <w:t>potreb</w:t>
            </w:r>
            <w:r w:rsidR="005E5050">
              <w:rPr>
                <w:rFonts w:ascii="Tahoma" w:hAnsi="Tahoma" w:cs="Tahoma"/>
                <w:i/>
                <w:sz w:val="16"/>
                <w:szCs w:val="18"/>
              </w:rPr>
              <w:t xml:space="preserve"> </w:t>
            </w:r>
            <w:r w:rsidRPr="00A679F4">
              <w:rPr>
                <w:rFonts w:ascii="Tahoma" w:hAnsi="Tahoma" w:cs="Tahoma"/>
                <w:i/>
                <w:sz w:val="16"/>
                <w:szCs w:val="18"/>
              </w:rPr>
              <w:t>pri</w:t>
            </w:r>
            <w:r w:rsidR="005E5050">
              <w:rPr>
                <w:rFonts w:ascii="Tahoma" w:hAnsi="Tahoma" w:cs="Tahoma"/>
                <w:i/>
                <w:sz w:val="16"/>
                <w:szCs w:val="18"/>
              </w:rPr>
              <w:t xml:space="preserve"> </w:t>
            </w:r>
            <w:r w:rsidRPr="00A679F4">
              <w:rPr>
                <w:rFonts w:ascii="Tahoma" w:hAnsi="Tahoma" w:cs="Tahoma"/>
                <w:i/>
                <w:sz w:val="16"/>
                <w:szCs w:val="18"/>
              </w:rPr>
              <w:t>preverjanju</w:t>
            </w:r>
            <w:r w:rsidR="005E5050">
              <w:rPr>
                <w:rFonts w:ascii="Tahoma" w:hAnsi="Tahoma" w:cs="Tahoma"/>
                <w:i/>
                <w:sz w:val="16"/>
                <w:szCs w:val="18"/>
              </w:rPr>
              <w:t xml:space="preserve"> </w:t>
            </w:r>
            <w:r w:rsidRPr="00A679F4">
              <w:rPr>
                <w:rFonts w:ascii="Tahoma" w:hAnsi="Tahoma" w:cs="Tahoma"/>
                <w:i/>
                <w:sz w:val="16"/>
                <w:szCs w:val="18"/>
              </w:rPr>
              <w:t>nekaznovanosti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e-Dosje-u</w:t>
            </w:r>
          </w:p>
        </w:tc>
        <w:tc>
          <w:tcPr>
            <w:tcW w:w="3098" w:type="dxa"/>
            <w:tcBorders>
              <w:top w:val="single" w:sz="4" w:space="0" w:color="auto"/>
              <w:left w:val="single" w:sz="4" w:space="0" w:color="auto"/>
              <w:bottom w:val="single" w:sz="4" w:space="0" w:color="auto"/>
              <w:right w:val="single" w:sz="4" w:space="0" w:color="auto"/>
            </w:tcBorders>
            <w:vAlign w:val="center"/>
          </w:tcPr>
          <w:p w14:paraId="3F75ABDF" w14:textId="3A271A54" w:rsidR="003526FE" w:rsidRPr="00A679F4" w:rsidRDefault="003526FE" w:rsidP="004227B8">
            <w:pPr>
              <w:keepNext/>
              <w:keepLines/>
              <w:spacing w:line="276" w:lineRule="auto"/>
              <w:jc w:val="center"/>
              <w:rPr>
                <w:rFonts w:ascii="Tahoma" w:hAnsi="Tahoma" w:cs="Tahoma"/>
                <w:sz w:val="18"/>
                <w:szCs w:val="18"/>
              </w:rPr>
            </w:pPr>
            <w:r w:rsidRPr="00A679F4">
              <w:rPr>
                <w:rFonts w:ascii="Tahoma" w:hAnsi="Tahoma" w:cs="Tahoma"/>
                <w:sz w:val="18"/>
                <w:szCs w:val="18"/>
              </w:rPr>
              <w:t>Ime</w:t>
            </w:r>
            <w:r w:rsidR="005E5050">
              <w:rPr>
                <w:rFonts w:ascii="Tahoma" w:hAnsi="Tahoma" w:cs="Tahoma"/>
                <w:sz w:val="18"/>
                <w:szCs w:val="18"/>
              </w:rPr>
              <w:t xml:space="preserve"> </w:t>
            </w:r>
            <w:r w:rsidRPr="00A679F4">
              <w:rPr>
                <w:rFonts w:ascii="Tahoma" w:hAnsi="Tahoma" w:cs="Tahoma"/>
                <w:sz w:val="18"/>
                <w:szCs w:val="18"/>
              </w:rPr>
              <w:t>in</w:t>
            </w:r>
            <w:r w:rsidR="005E5050">
              <w:rPr>
                <w:rFonts w:ascii="Tahoma" w:hAnsi="Tahoma" w:cs="Tahoma"/>
                <w:sz w:val="18"/>
                <w:szCs w:val="18"/>
              </w:rPr>
              <w:t xml:space="preserve"> </w:t>
            </w:r>
            <w:r w:rsidRPr="00A679F4">
              <w:rPr>
                <w:rFonts w:ascii="Tahoma" w:hAnsi="Tahoma" w:cs="Tahoma"/>
                <w:sz w:val="18"/>
                <w:szCs w:val="18"/>
              </w:rPr>
              <w:t>priimek</w:t>
            </w:r>
          </w:p>
        </w:tc>
        <w:tc>
          <w:tcPr>
            <w:tcW w:w="3256" w:type="dxa"/>
            <w:tcBorders>
              <w:top w:val="single" w:sz="4" w:space="0" w:color="auto"/>
              <w:left w:val="single" w:sz="4" w:space="0" w:color="auto"/>
              <w:bottom w:val="single" w:sz="4" w:space="0" w:color="auto"/>
              <w:right w:val="single" w:sz="4" w:space="0" w:color="auto"/>
            </w:tcBorders>
            <w:vAlign w:val="center"/>
          </w:tcPr>
          <w:p w14:paraId="204F6248" w14:textId="77777777" w:rsidR="003526FE" w:rsidRPr="00A679F4" w:rsidRDefault="003526FE" w:rsidP="004227B8">
            <w:pPr>
              <w:keepNext/>
              <w:keepLines/>
              <w:spacing w:line="276" w:lineRule="auto"/>
              <w:jc w:val="center"/>
              <w:rPr>
                <w:rFonts w:ascii="Tahoma" w:hAnsi="Tahoma" w:cs="Tahoma"/>
                <w:sz w:val="18"/>
                <w:szCs w:val="18"/>
              </w:rPr>
            </w:pPr>
            <w:r w:rsidRPr="00A679F4">
              <w:rPr>
                <w:rFonts w:ascii="Tahoma" w:hAnsi="Tahoma" w:cs="Tahoma"/>
                <w:sz w:val="18"/>
                <w:szCs w:val="18"/>
              </w:rPr>
              <w:t>EMŠO</w:t>
            </w:r>
          </w:p>
        </w:tc>
      </w:tr>
      <w:tr w:rsidR="003526FE" w:rsidRPr="00A679F4" w14:paraId="5BF800CA" w14:textId="77777777" w:rsidTr="00094933">
        <w:trPr>
          <w:trHeight w:val="2168"/>
          <w:jc w:val="center"/>
        </w:trPr>
        <w:tc>
          <w:tcPr>
            <w:tcW w:w="3285" w:type="dxa"/>
            <w:vMerge/>
            <w:tcBorders>
              <w:left w:val="single" w:sz="4" w:space="0" w:color="auto"/>
              <w:bottom w:val="single" w:sz="4" w:space="0" w:color="auto"/>
              <w:right w:val="single" w:sz="4" w:space="0" w:color="auto"/>
            </w:tcBorders>
            <w:vAlign w:val="center"/>
          </w:tcPr>
          <w:p w14:paraId="06C13556" w14:textId="77777777" w:rsidR="003526FE" w:rsidRPr="00A679F4" w:rsidRDefault="003526FE" w:rsidP="004227B8">
            <w:pPr>
              <w:keepNext/>
              <w:keepLines/>
              <w:rPr>
                <w:rFonts w:ascii="Tahoma" w:hAnsi="Tahoma" w:cs="Tahoma"/>
                <w:sz w:val="16"/>
                <w:szCs w:val="18"/>
              </w:rPr>
            </w:pPr>
          </w:p>
        </w:tc>
        <w:tc>
          <w:tcPr>
            <w:tcW w:w="3098" w:type="dxa"/>
            <w:tcBorders>
              <w:top w:val="single" w:sz="4" w:space="0" w:color="auto"/>
              <w:left w:val="single" w:sz="4" w:space="0" w:color="auto"/>
              <w:bottom w:val="single" w:sz="4" w:space="0" w:color="auto"/>
              <w:right w:val="single" w:sz="4" w:space="0" w:color="auto"/>
            </w:tcBorders>
            <w:vAlign w:val="center"/>
          </w:tcPr>
          <w:p w14:paraId="3D27EA9A" w14:textId="77777777" w:rsidR="003526FE" w:rsidRPr="00A679F4" w:rsidRDefault="003526FE" w:rsidP="004227B8">
            <w:pPr>
              <w:keepNext/>
              <w:keepLines/>
              <w:spacing w:line="276" w:lineRule="auto"/>
              <w:jc w:val="both"/>
              <w:rPr>
                <w:rFonts w:ascii="Tahoma" w:hAnsi="Tahoma" w:cs="Tahoma"/>
                <w:sz w:val="18"/>
                <w:szCs w:val="18"/>
              </w:rPr>
            </w:pPr>
          </w:p>
        </w:tc>
        <w:tc>
          <w:tcPr>
            <w:tcW w:w="3256" w:type="dxa"/>
            <w:tcBorders>
              <w:top w:val="single" w:sz="4" w:space="0" w:color="auto"/>
              <w:left w:val="single" w:sz="4" w:space="0" w:color="auto"/>
              <w:bottom w:val="single" w:sz="4" w:space="0" w:color="auto"/>
              <w:right w:val="single" w:sz="4" w:space="0" w:color="auto"/>
            </w:tcBorders>
            <w:vAlign w:val="center"/>
          </w:tcPr>
          <w:p w14:paraId="3F5FDEED" w14:textId="77777777" w:rsidR="003526FE" w:rsidRPr="00A679F4" w:rsidRDefault="003526FE" w:rsidP="004227B8">
            <w:pPr>
              <w:keepNext/>
              <w:keepLines/>
              <w:spacing w:line="276" w:lineRule="auto"/>
              <w:jc w:val="both"/>
              <w:rPr>
                <w:rFonts w:ascii="Tahoma" w:hAnsi="Tahoma" w:cs="Tahoma"/>
                <w:sz w:val="18"/>
                <w:szCs w:val="18"/>
              </w:rPr>
            </w:pPr>
          </w:p>
        </w:tc>
      </w:tr>
    </w:tbl>
    <w:p w14:paraId="6134E01F" w14:textId="15DEA7C0" w:rsidR="003526FE" w:rsidRDefault="003526FE" w:rsidP="004227B8">
      <w:pPr>
        <w:keepNext/>
        <w:keepLines/>
        <w:tabs>
          <w:tab w:val="left" w:pos="2835"/>
        </w:tabs>
        <w:ind w:left="284" w:hanging="284"/>
        <w:jc w:val="both"/>
        <w:rPr>
          <w:rFonts w:ascii="Tahoma" w:hAnsi="Tahoma" w:cs="Tahoma"/>
          <w:noProof/>
        </w:rPr>
      </w:pPr>
    </w:p>
    <w:tbl>
      <w:tblPr>
        <w:tblW w:w="0" w:type="auto"/>
        <w:tblInd w:w="250" w:type="dxa"/>
        <w:tblLook w:val="04A0" w:firstRow="1" w:lastRow="0" w:firstColumn="1" w:lastColumn="0" w:noHBand="0" w:noVBand="1"/>
      </w:tblPr>
      <w:tblGrid>
        <w:gridCol w:w="3327"/>
        <w:gridCol w:w="2895"/>
        <w:gridCol w:w="2884"/>
      </w:tblGrid>
      <w:tr w:rsidR="0033050A" w:rsidRPr="00112425" w14:paraId="30DCA420" w14:textId="77777777" w:rsidTr="0091268A">
        <w:tc>
          <w:tcPr>
            <w:tcW w:w="3327" w:type="dxa"/>
          </w:tcPr>
          <w:p w14:paraId="26889DB7" w14:textId="3E249F9F" w:rsidR="0033050A" w:rsidRPr="00112425" w:rsidRDefault="0033050A" w:rsidP="004227B8">
            <w:pPr>
              <w:keepNext/>
              <w:keepLines/>
              <w:tabs>
                <w:tab w:val="left" w:pos="2835"/>
              </w:tabs>
              <w:ind w:left="-108"/>
              <w:jc w:val="both"/>
              <w:rPr>
                <w:rFonts w:ascii="Tahoma" w:hAnsi="Tahoma" w:cs="Tahoma"/>
              </w:rPr>
            </w:pPr>
            <w:r w:rsidRPr="00112425">
              <w:rPr>
                <w:rFonts w:ascii="Tahoma" w:hAnsi="Tahoma" w:cs="Tahoma"/>
              </w:rPr>
              <w:t>Ponudnik</w:t>
            </w:r>
            <w:r w:rsidR="00FC4C36">
              <w:rPr>
                <w:rFonts w:ascii="Tahoma" w:hAnsi="Tahoma" w:cs="Tahoma"/>
              </w:rPr>
              <w:t>/partner</w:t>
            </w:r>
            <w:r w:rsidR="005E5050">
              <w:rPr>
                <w:rFonts w:ascii="Tahoma" w:hAnsi="Tahoma" w:cs="Tahoma"/>
              </w:rPr>
              <w:t xml:space="preserve"> </w:t>
            </w:r>
            <w:r w:rsidRPr="00112425">
              <w:rPr>
                <w:rFonts w:ascii="Tahoma" w:hAnsi="Tahoma" w:cs="Tahoma"/>
              </w:rPr>
              <w:t>je</w:t>
            </w:r>
            <w:r w:rsidR="005E5050">
              <w:rPr>
                <w:rFonts w:ascii="Tahoma" w:hAnsi="Tahoma" w:cs="Tahoma"/>
              </w:rPr>
              <w:t xml:space="preserve"> </w:t>
            </w:r>
            <w:r w:rsidRPr="00112425">
              <w:rPr>
                <w:rFonts w:ascii="Tahoma" w:hAnsi="Tahoma" w:cs="Tahoma"/>
              </w:rPr>
              <w:t>MSP*</w:t>
            </w:r>
            <w:r w:rsidR="005E5050">
              <w:rPr>
                <w:rFonts w:ascii="Tahoma" w:hAnsi="Tahoma" w:cs="Tahoma"/>
              </w:rPr>
              <w:t xml:space="preserve"> </w:t>
            </w:r>
            <w:r w:rsidRPr="00112425">
              <w:rPr>
                <w:rFonts w:ascii="Tahoma" w:hAnsi="Tahoma" w:cs="Tahoma"/>
              </w:rPr>
              <w:t>(označi):</w:t>
            </w:r>
          </w:p>
        </w:tc>
        <w:tc>
          <w:tcPr>
            <w:tcW w:w="2895" w:type="dxa"/>
          </w:tcPr>
          <w:p w14:paraId="62174055" w14:textId="77777777" w:rsidR="0033050A" w:rsidRPr="00112425" w:rsidRDefault="0033050A" w:rsidP="004227B8">
            <w:pPr>
              <w:keepNext/>
              <w:keepLines/>
              <w:numPr>
                <w:ilvl w:val="0"/>
                <w:numId w:val="27"/>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tcPr>
          <w:p w14:paraId="310BE854" w14:textId="5D00E45C" w:rsidR="0033050A" w:rsidRPr="00112425" w:rsidRDefault="0033050A" w:rsidP="004227B8">
            <w:pPr>
              <w:keepNext/>
              <w:keepLines/>
              <w:numPr>
                <w:ilvl w:val="0"/>
                <w:numId w:val="27"/>
              </w:numPr>
              <w:tabs>
                <w:tab w:val="left" w:pos="893"/>
              </w:tabs>
              <w:jc w:val="both"/>
              <w:rPr>
                <w:rFonts w:ascii="Tahoma" w:hAnsi="Tahoma" w:cs="Tahoma"/>
              </w:rPr>
            </w:pPr>
            <w:r w:rsidRPr="00112425">
              <w:rPr>
                <w:rFonts w:ascii="Tahoma" w:hAnsi="Tahoma" w:cs="Tahoma"/>
              </w:rPr>
              <w:t>Ne</w:t>
            </w:r>
            <w:r w:rsidR="005E5050">
              <w:rPr>
                <w:rFonts w:ascii="Tahoma" w:hAnsi="Tahoma" w:cs="Tahoma"/>
              </w:rPr>
              <w:t xml:space="preserve"> </w:t>
            </w:r>
          </w:p>
        </w:tc>
      </w:tr>
    </w:tbl>
    <w:p w14:paraId="1B912FA7" w14:textId="186756A5" w:rsidR="0033050A" w:rsidRDefault="0033050A" w:rsidP="004227B8">
      <w:pPr>
        <w:keepNext/>
        <w:keepLines/>
        <w:tabs>
          <w:tab w:val="left" w:pos="2835"/>
        </w:tabs>
        <w:ind w:left="284"/>
        <w:jc w:val="both"/>
        <w:rPr>
          <w:rFonts w:ascii="Tahoma" w:hAnsi="Tahoma" w:cs="Tahoma"/>
          <w:sz w:val="18"/>
          <w:szCs w:val="18"/>
        </w:rPr>
      </w:pPr>
      <w:r w:rsidRPr="00112425">
        <w:rPr>
          <w:rFonts w:ascii="Tahoma" w:hAnsi="Tahoma" w:cs="Tahoma"/>
          <w:sz w:val="18"/>
          <w:szCs w:val="18"/>
        </w:rPr>
        <w:t>*MSP:</w:t>
      </w:r>
      <w:r w:rsidR="005E5050">
        <w:rPr>
          <w:rFonts w:ascii="Tahoma" w:hAnsi="Tahoma" w:cs="Tahoma"/>
          <w:sz w:val="18"/>
          <w:szCs w:val="18"/>
        </w:rPr>
        <w:t xml:space="preserve"> </w:t>
      </w:r>
      <w:r w:rsidRPr="00112425">
        <w:rPr>
          <w:rFonts w:ascii="Tahoma" w:hAnsi="Tahoma" w:cs="Tahoma"/>
          <w:sz w:val="18"/>
          <w:szCs w:val="18"/>
        </w:rPr>
        <w:t>mikro,</w:t>
      </w:r>
      <w:r w:rsidR="005E5050">
        <w:rPr>
          <w:rFonts w:ascii="Tahoma" w:hAnsi="Tahoma" w:cs="Tahoma"/>
          <w:sz w:val="18"/>
          <w:szCs w:val="18"/>
        </w:rPr>
        <w:t xml:space="preserve"> </w:t>
      </w:r>
      <w:r w:rsidRPr="00112425">
        <w:rPr>
          <w:rFonts w:ascii="Tahoma" w:hAnsi="Tahoma" w:cs="Tahoma"/>
          <w:sz w:val="18"/>
          <w:szCs w:val="18"/>
        </w:rPr>
        <w:t>mala</w:t>
      </w:r>
      <w:r w:rsidR="005E5050">
        <w:rPr>
          <w:rFonts w:ascii="Tahoma" w:hAnsi="Tahoma" w:cs="Tahoma"/>
          <w:sz w:val="18"/>
          <w:szCs w:val="18"/>
        </w:rPr>
        <w:t xml:space="preserve"> </w:t>
      </w:r>
      <w:r w:rsidRPr="00112425">
        <w:rPr>
          <w:rFonts w:ascii="Tahoma" w:hAnsi="Tahoma" w:cs="Tahoma"/>
          <w:sz w:val="18"/>
          <w:szCs w:val="18"/>
        </w:rPr>
        <w:t>in</w:t>
      </w:r>
      <w:r w:rsidR="005E5050">
        <w:rPr>
          <w:rFonts w:ascii="Tahoma" w:hAnsi="Tahoma" w:cs="Tahoma"/>
          <w:sz w:val="18"/>
          <w:szCs w:val="18"/>
        </w:rPr>
        <w:t xml:space="preserve"> </w:t>
      </w:r>
      <w:r w:rsidRPr="00112425">
        <w:rPr>
          <w:rFonts w:ascii="Tahoma" w:hAnsi="Tahoma" w:cs="Tahoma"/>
          <w:sz w:val="18"/>
          <w:szCs w:val="18"/>
        </w:rPr>
        <w:t>srednje</w:t>
      </w:r>
      <w:r w:rsidR="005E5050">
        <w:rPr>
          <w:rFonts w:ascii="Tahoma" w:hAnsi="Tahoma" w:cs="Tahoma"/>
          <w:sz w:val="18"/>
          <w:szCs w:val="18"/>
        </w:rPr>
        <w:t xml:space="preserve"> </w:t>
      </w:r>
      <w:r w:rsidRPr="00112425">
        <w:rPr>
          <w:rFonts w:ascii="Tahoma" w:hAnsi="Tahoma" w:cs="Tahoma"/>
          <w:sz w:val="18"/>
          <w:szCs w:val="18"/>
        </w:rPr>
        <w:t>velika</w:t>
      </w:r>
      <w:r w:rsidR="005E5050">
        <w:rPr>
          <w:rFonts w:ascii="Tahoma" w:hAnsi="Tahoma" w:cs="Tahoma"/>
          <w:sz w:val="18"/>
          <w:szCs w:val="18"/>
        </w:rPr>
        <w:t xml:space="preserve"> </w:t>
      </w:r>
      <w:r w:rsidRPr="00112425">
        <w:rPr>
          <w:rFonts w:ascii="Tahoma" w:hAnsi="Tahoma" w:cs="Tahoma"/>
          <w:sz w:val="18"/>
          <w:szCs w:val="18"/>
        </w:rPr>
        <w:t>podjetja</w:t>
      </w:r>
      <w:r w:rsidR="005E5050">
        <w:rPr>
          <w:rFonts w:ascii="Tahoma" w:hAnsi="Tahoma" w:cs="Tahoma"/>
          <w:sz w:val="18"/>
          <w:szCs w:val="18"/>
        </w:rPr>
        <w:t xml:space="preserve"> </w:t>
      </w:r>
      <w:r w:rsidRPr="00112425">
        <w:rPr>
          <w:rFonts w:ascii="Tahoma" w:hAnsi="Tahoma" w:cs="Tahoma"/>
          <w:sz w:val="18"/>
          <w:szCs w:val="18"/>
        </w:rPr>
        <w:t>kot</w:t>
      </w:r>
      <w:r w:rsidR="005E5050">
        <w:rPr>
          <w:rFonts w:ascii="Tahoma" w:hAnsi="Tahoma" w:cs="Tahoma"/>
          <w:sz w:val="18"/>
          <w:szCs w:val="18"/>
        </w:rPr>
        <w:t xml:space="preserve"> </w:t>
      </w:r>
      <w:r w:rsidRPr="00112425">
        <w:rPr>
          <w:rFonts w:ascii="Tahoma" w:hAnsi="Tahoma" w:cs="Tahoma"/>
          <w:sz w:val="18"/>
          <w:szCs w:val="18"/>
        </w:rPr>
        <w:t>so</w:t>
      </w:r>
      <w:r w:rsidR="005E5050">
        <w:rPr>
          <w:rFonts w:ascii="Tahoma" w:hAnsi="Tahoma" w:cs="Tahoma"/>
          <w:sz w:val="18"/>
          <w:szCs w:val="18"/>
        </w:rPr>
        <w:t xml:space="preserve"> </w:t>
      </w:r>
      <w:r w:rsidRPr="00112425">
        <w:rPr>
          <w:rFonts w:ascii="Tahoma" w:hAnsi="Tahoma" w:cs="Tahoma"/>
          <w:sz w:val="18"/>
          <w:szCs w:val="18"/>
        </w:rPr>
        <w:t>opredeljena</w:t>
      </w:r>
      <w:r w:rsidR="005E5050">
        <w:rPr>
          <w:rFonts w:ascii="Tahoma" w:hAnsi="Tahoma" w:cs="Tahoma"/>
          <w:sz w:val="18"/>
          <w:szCs w:val="18"/>
        </w:rPr>
        <w:t xml:space="preserve"> </w:t>
      </w:r>
      <w:r w:rsidRPr="00112425">
        <w:rPr>
          <w:rFonts w:ascii="Tahoma" w:hAnsi="Tahoma" w:cs="Tahoma"/>
          <w:sz w:val="18"/>
          <w:szCs w:val="18"/>
        </w:rPr>
        <w:t>v</w:t>
      </w:r>
      <w:r w:rsidR="005E5050">
        <w:rPr>
          <w:rFonts w:ascii="Tahoma" w:hAnsi="Tahoma" w:cs="Tahoma"/>
          <w:sz w:val="18"/>
          <w:szCs w:val="18"/>
        </w:rPr>
        <w:t xml:space="preserve"> </w:t>
      </w:r>
      <w:r w:rsidRPr="00112425">
        <w:rPr>
          <w:rFonts w:ascii="Tahoma" w:hAnsi="Tahoma" w:cs="Tahoma"/>
          <w:sz w:val="18"/>
          <w:szCs w:val="18"/>
        </w:rPr>
        <w:t>Priporočilu</w:t>
      </w:r>
      <w:r w:rsidR="005E5050">
        <w:rPr>
          <w:rFonts w:ascii="Tahoma" w:hAnsi="Tahoma" w:cs="Tahoma"/>
          <w:sz w:val="18"/>
          <w:szCs w:val="18"/>
        </w:rPr>
        <w:t xml:space="preserve"> </w:t>
      </w:r>
      <w:r w:rsidRPr="00112425">
        <w:rPr>
          <w:rFonts w:ascii="Tahoma" w:hAnsi="Tahoma" w:cs="Tahoma"/>
          <w:sz w:val="18"/>
          <w:szCs w:val="18"/>
        </w:rPr>
        <w:t>Komisije</w:t>
      </w:r>
      <w:r w:rsidR="005E5050">
        <w:rPr>
          <w:rFonts w:ascii="Tahoma" w:hAnsi="Tahoma" w:cs="Tahoma"/>
          <w:sz w:val="18"/>
          <w:szCs w:val="18"/>
        </w:rPr>
        <w:t xml:space="preserve"> </w:t>
      </w:r>
      <w:r w:rsidRPr="00112425">
        <w:rPr>
          <w:rFonts w:ascii="Tahoma" w:hAnsi="Tahoma" w:cs="Tahoma"/>
          <w:sz w:val="18"/>
          <w:szCs w:val="18"/>
        </w:rPr>
        <w:t>2003/361/ES.</w:t>
      </w:r>
    </w:p>
    <w:p w14:paraId="19D63FA7" w14:textId="4B54A769" w:rsidR="0033050A" w:rsidRDefault="0033050A" w:rsidP="004227B8">
      <w:pPr>
        <w:keepNext/>
        <w:keepLines/>
        <w:tabs>
          <w:tab w:val="left" w:pos="2835"/>
        </w:tabs>
        <w:ind w:left="284" w:hanging="284"/>
        <w:jc w:val="both"/>
        <w:rPr>
          <w:rFonts w:ascii="Tahoma" w:hAnsi="Tahoma" w:cs="Tahoma"/>
          <w:noProof/>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33050A" w:rsidRPr="00112425" w14:paraId="267D3E56" w14:textId="77777777" w:rsidTr="0091268A">
        <w:trPr>
          <w:trHeight w:val="235"/>
        </w:trPr>
        <w:tc>
          <w:tcPr>
            <w:tcW w:w="3402" w:type="dxa"/>
            <w:tcBorders>
              <w:bottom w:val="single" w:sz="4" w:space="0" w:color="auto"/>
            </w:tcBorders>
          </w:tcPr>
          <w:p w14:paraId="300E3D3F" w14:textId="77777777" w:rsidR="0033050A" w:rsidRPr="00112425" w:rsidRDefault="0033050A" w:rsidP="004227B8">
            <w:pPr>
              <w:keepNext/>
              <w:keepLines/>
              <w:jc w:val="both"/>
              <w:rPr>
                <w:rFonts w:ascii="Tahoma" w:hAnsi="Tahoma" w:cs="Tahoma"/>
                <w:snapToGrid w:val="0"/>
                <w:color w:val="000000"/>
              </w:rPr>
            </w:pPr>
          </w:p>
        </w:tc>
        <w:tc>
          <w:tcPr>
            <w:tcW w:w="2977" w:type="dxa"/>
          </w:tcPr>
          <w:p w14:paraId="2D5056A8" w14:textId="77777777" w:rsidR="0033050A" w:rsidRPr="00112425" w:rsidRDefault="0033050A" w:rsidP="004227B8">
            <w:pPr>
              <w:keepNext/>
              <w:keepLines/>
              <w:jc w:val="center"/>
              <w:rPr>
                <w:rFonts w:ascii="Tahoma" w:hAnsi="Tahoma" w:cs="Tahoma"/>
                <w:snapToGrid w:val="0"/>
                <w:color w:val="000000"/>
              </w:rPr>
            </w:pPr>
          </w:p>
        </w:tc>
        <w:tc>
          <w:tcPr>
            <w:tcW w:w="3260" w:type="dxa"/>
            <w:tcBorders>
              <w:bottom w:val="single" w:sz="4" w:space="0" w:color="auto"/>
            </w:tcBorders>
          </w:tcPr>
          <w:p w14:paraId="7E192A6B" w14:textId="77777777" w:rsidR="0033050A" w:rsidRPr="00112425" w:rsidRDefault="0033050A" w:rsidP="004227B8">
            <w:pPr>
              <w:keepNext/>
              <w:keepLines/>
              <w:tabs>
                <w:tab w:val="left" w:pos="567"/>
                <w:tab w:val="num" w:pos="851"/>
                <w:tab w:val="left" w:pos="993"/>
              </w:tabs>
              <w:jc w:val="both"/>
              <w:rPr>
                <w:rFonts w:ascii="Tahoma" w:hAnsi="Tahoma" w:cs="Tahoma"/>
                <w:snapToGrid w:val="0"/>
                <w:color w:val="000000"/>
                <w:sz w:val="28"/>
              </w:rPr>
            </w:pPr>
          </w:p>
        </w:tc>
      </w:tr>
      <w:tr w:rsidR="0033050A" w:rsidRPr="00112425" w14:paraId="463089AF" w14:textId="77777777" w:rsidTr="0091268A">
        <w:trPr>
          <w:trHeight w:val="235"/>
        </w:trPr>
        <w:tc>
          <w:tcPr>
            <w:tcW w:w="3402" w:type="dxa"/>
            <w:tcBorders>
              <w:top w:val="single" w:sz="4" w:space="0" w:color="auto"/>
            </w:tcBorders>
          </w:tcPr>
          <w:p w14:paraId="2DCD3FA3" w14:textId="22BAC299" w:rsidR="0033050A" w:rsidRPr="00112425" w:rsidRDefault="0033050A" w:rsidP="004227B8">
            <w:pPr>
              <w:keepNext/>
              <w:keepLines/>
              <w:jc w:val="center"/>
              <w:rPr>
                <w:rFonts w:ascii="Tahoma" w:hAnsi="Tahoma" w:cs="Tahoma"/>
                <w:snapToGrid w:val="0"/>
                <w:color w:val="000000"/>
              </w:rPr>
            </w:pPr>
            <w:r w:rsidRPr="00112425">
              <w:rPr>
                <w:rFonts w:ascii="Tahoma" w:hAnsi="Tahoma" w:cs="Tahoma"/>
                <w:snapToGrid w:val="0"/>
                <w:color w:val="000000"/>
              </w:rPr>
              <w:t>(kraj,</w:t>
            </w:r>
            <w:r w:rsidR="005E5050">
              <w:rPr>
                <w:rFonts w:ascii="Tahoma" w:hAnsi="Tahoma" w:cs="Tahoma"/>
                <w:snapToGrid w:val="0"/>
                <w:color w:val="000000"/>
              </w:rPr>
              <w:t xml:space="preserve"> </w:t>
            </w:r>
            <w:r w:rsidRPr="00112425">
              <w:rPr>
                <w:rFonts w:ascii="Tahoma" w:hAnsi="Tahoma" w:cs="Tahoma"/>
                <w:snapToGrid w:val="0"/>
                <w:color w:val="000000"/>
              </w:rPr>
              <w:t>datum)</w:t>
            </w:r>
          </w:p>
        </w:tc>
        <w:tc>
          <w:tcPr>
            <w:tcW w:w="2977" w:type="dxa"/>
          </w:tcPr>
          <w:p w14:paraId="360F1440" w14:textId="77777777" w:rsidR="0033050A" w:rsidRPr="00112425" w:rsidRDefault="0033050A" w:rsidP="004227B8">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260" w:type="dxa"/>
            <w:tcBorders>
              <w:top w:val="single" w:sz="4" w:space="0" w:color="auto"/>
            </w:tcBorders>
          </w:tcPr>
          <w:p w14:paraId="7B88B263" w14:textId="5A2A3831" w:rsidR="0033050A" w:rsidRPr="00112425" w:rsidRDefault="0033050A" w:rsidP="004227B8">
            <w:pPr>
              <w:keepNext/>
              <w:keepLines/>
              <w:jc w:val="center"/>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w:t>
            </w:r>
            <w:r w:rsidR="005E5050">
              <w:rPr>
                <w:rFonts w:ascii="Tahoma" w:hAnsi="Tahoma" w:cs="Tahoma"/>
                <w:snapToGrid w:val="0"/>
                <w:color w:val="000000"/>
              </w:rPr>
              <w:t xml:space="preserve"> </w:t>
            </w:r>
            <w:r>
              <w:rPr>
                <w:rFonts w:ascii="Tahoma" w:hAnsi="Tahoma" w:cs="Tahoma"/>
                <w:snapToGrid w:val="0"/>
                <w:color w:val="000000"/>
              </w:rPr>
              <w:t>in</w:t>
            </w:r>
            <w:r w:rsidR="005E5050">
              <w:rPr>
                <w:rFonts w:ascii="Tahoma" w:hAnsi="Tahoma" w:cs="Tahoma"/>
                <w:snapToGrid w:val="0"/>
                <w:color w:val="000000"/>
              </w:rPr>
              <w:t xml:space="preserve"> </w:t>
            </w:r>
            <w:r>
              <w:rPr>
                <w:rFonts w:ascii="Tahoma" w:hAnsi="Tahoma" w:cs="Tahoma"/>
                <w:snapToGrid w:val="0"/>
                <w:color w:val="000000"/>
              </w:rPr>
              <w:t>priimek</w:t>
            </w:r>
            <w:r w:rsidR="005E5050">
              <w:rPr>
                <w:rFonts w:ascii="Tahoma" w:hAnsi="Tahoma" w:cs="Tahoma"/>
                <w:snapToGrid w:val="0"/>
                <w:color w:val="000000"/>
              </w:rPr>
              <w:t xml:space="preserve"> </w:t>
            </w:r>
            <w:r>
              <w:rPr>
                <w:rFonts w:ascii="Tahoma" w:hAnsi="Tahoma" w:cs="Tahoma"/>
                <w:snapToGrid w:val="0"/>
                <w:color w:val="000000"/>
              </w:rPr>
              <w:t>ter</w:t>
            </w:r>
            <w:r w:rsidR="005E5050">
              <w:rPr>
                <w:rFonts w:ascii="Tahoma" w:hAnsi="Tahoma" w:cs="Tahoma"/>
                <w:snapToGrid w:val="0"/>
                <w:color w:val="000000"/>
              </w:rPr>
              <w:t xml:space="preserve"> </w:t>
            </w:r>
            <w:r w:rsidRPr="00112425">
              <w:rPr>
                <w:rFonts w:ascii="Tahoma" w:hAnsi="Tahoma" w:cs="Tahoma"/>
                <w:snapToGrid w:val="0"/>
                <w:color w:val="000000"/>
              </w:rPr>
              <w:t>podpis</w:t>
            </w:r>
            <w:r w:rsidR="005E5050">
              <w:rPr>
                <w:rFonts w:ascii="Tahoma" w:hAnsi="Tahoma" w:cs="Tahoma"/>
                <w:snapToGrid w:val="0"/>
                <w:color w:val="000000"/>
              </w:rPr>
              <w:t xml:space="preserve"> </w:t>
            </w:r>
            <w:r w:rsidR="00FC4C36" w:rsidRPr="00FC4C36">
              <w:rPr>
                <w:rFonts w:ascii="Tahoma" w:hAnsi="Tahoma" w:cs="Tahoma"/>
                <w:b/>
                <w:bCs/>
                <w:snapToGrid w:val="0"/>
                <w:color w:val="000000"/>
              </w:rPr>
              <w:t>ponudnika/</w:t>
            </w:r>
            <w:r w:rsidRPr="0033050A">
              <w:rPr>
                <w:rFonts w:ascii="Tahoma" w:hAnsi="Tahoma" w:cs="Tahoma"/>
                <w:b/>
                <w:bCs/>
                <w:snapToGrid w:val="0"/>
                <w:color w:val="000000"/>
              </w:rPr>
              <w:t>partnerja</w:t>
            </w:r>
            <w:r w:rsidRPr="00112425">
              <w:rPr>
                <w:rFonts w:ascii="Tahoma" w:hAnsi="Tahoma" w:cs="Tahoma"/>
                <w:snapToGrid w:val="0"/>
                <w:color w:val="000000"/>
              </w:rPr>
              <w:t>)</w:t>
            </w:r>
          </w:p>
        </w:tc>
      </w:tr>
    </w:tbl>
    <w:p w14:paraId="4F1ED305" w14:textId="77777777" w:rsidR="0033050A" w:rsidRPr="00112425" w:rsidRDefault="0033050A" w:rsidP="004227B8">
      <w:pPr>
        <w:keepNext/>
        <w:keepLines/>
        <w:tabs>
          <w:tab w:val="left" w:pos="2835"/>
        </w:tabs>
        <w:ind w:left="284" w:hanging="284"/>
        <w:jc w:val="both"/>
        <w:rPr>
          <w:rFonts w:ascii="Tahoma" w:hAnsi="Tahoma" w:cs="Tahoma"/>
        </w:rPr>
      </w:pPr>
    </w:p>
    <w:p w14:paraId="020FCDA9" w14:textId="20C626BF" w:rsidR="003526FE" w:rsidRPr="00A679F4" w:rsidRDefault="003526FE" w:rsidP="004227B8">
      <w:pPr>
        <w:keepNext/>
        <w:keepLines/>
        <w:tabs>
          <w:tab w:val="left" w:pos="567"/>
          <w:tab w:val="num" w:pos="851"/>
          <w:tab w:val="left" w:pos="993"/>
        </w:tabs>
        <w:jc w:val="both"/>
        <w:rPr>
          <w:rFonts w:ascii="Tahoma" w:hAnsi="Tahoma" w:cs="Tahoma"/>
          <w:i/>
          <w:noProof/>
          <w:sz w:val="18"/>
          <w:szCs w:val="17"/>
        </w:rPr>
      </w:pPr>
      <w:r w:rsidRPr="00A679F4">
        <w:rPr>
          <w:rFonts w:ascii="Tahoma" w:hAnsi="Tahoma" w:cs="Tahoma"/>
          <w:b/>
          <w:i/>
          <w:noProof/>
          <w:sz w:val="18"/>
          <w:szCs w:val="17"/>
        </w:rPr>
        <w:t>Navodilo:</w:t>
      </w:r>
      <w:r w:rsidR="005E5050">
        <w:rPr>
          <w:rFonts w:ascii="Tahoma" w:hAnsi="Tahoma" w:cs="Tahoma"/>
          <w:b/>
          <w:i/>
          <w:noProof/>
          <w:sz w:val="18"/>
          <w:szCs w:val="17"/>
        </w:rPr>
        <w:t xml:space="preserve"> </w:t>
      </w:r>
      <w:r w:rsidRPr="00A679F4">
        <w:rPr>
          <w:rFonts w:ascii="Tahoma" w:hAnsi="Tahoma" w:cs="Tahoma"/>
          <w:i/>
          <w:noProof/>
          <w:sz w:val="18"/>
          <w:szCs w:val="17"/>
        </w:rPr>
        <w:t>V</w:t>
      </w:r>
      <w:r w:rsidR="005E5050">
        <w:rPr>
          <w:rFonts w:ascii="Tahoma" w:hAnsi="Tahoma" w:cs="Tahoma"/>
          <w:i/>
          <w:noProof/>
          <w:sz w:val="18"/>
          <w:szCs w:val="17"/>
        </w:rPr>
        <w:t xml:space="preserve"> </w:t>
      </w:r>
      <w:r w:rsidRPr="00A679F4">
        <w:rPr>
          <w:rFonts w:ascii="Tahoma" w:hAnsi="Tahoma" w:cs="Tahoma"/>
          <w:i/>
          <w:noProof/>
          <w:sz w:val="18"/>
          <w:szCs w:val="17"/>
        </w:rPr>
        <w:t>primeru,</w:t>
      </w:r>
      <w:r w:rsidR="005E5050">
        <w:rPr>
          <w:rFonts w:ascii="Tahoma" w:hAnsi="Tahoma" w:cs="Tahoma"/>
          <w:i/>
          <w:noProof/>
          <w:sz w:val="18"/>
          <w:szCs w:val="17"/>
        </w:rPr>
        <w:t xml:space="preserve"> </w:t>
      </w:r>
      <w:r w:rsidRPr="00A679F4">
        <w:rPr>
          <w:rFonts w:ascii="Tahoma" w:hAnsi="Tahoma" w:cs="Tahoma"/>
          <w:i/>
          <w:noProof/>
          <w:sz w:val="18"/>
          <w:szCs w:val="17"/>
        </w:rPr>
        <w:t>da</w:t>
      </w:r>
      <w:r w:rsidR="005E5050">
        <w:rPr>
          <w:rFonts w:ascii="Tahoma" w:hAnsi="Tahoma" w:cs="Tahoma"/>
          <w:i/>
          <w:noProof/>
          <w:sz w:val="18"/>
          <w:szCs w:val="17"/>
        </w:rPr>
        <w:t xml:space="preserve"> </w:t>
      </w:r>
      <w:r w:rsidRPr="00A679F4">
        <w:rPr>
          <w:rFonts w:ascii="Tahoma" w:hAnsi="Tahoma" w:cs="Tahoma"/>
          <w:i/>
          <w:noProof/>
          <w:sz w:val="18"/>
          <w:szCs w:val="17"/>
        </w:rPr>
        <w:t>odda</w:t>
      </w:r>
      <w:r w:rsidR="005E5050">
        <w:rPr>
          <w:rFonts w:ascii="Tahoma" w:hAnsi="Tahoma" w:cs="Tahoma"/>
          <w:i/>
          <w:noProof/>
          <w:sz w:val="18"/>
          <w:szCs w:val="17"/>
        </w:rPr>
        <w:t xml:space="preserve"> </w:t>
      </w:r>
      <w:r w:rsidRPr="00A679F4">
        <w:rPr>
          <w:rFonts w:ascii="Tahoma" w:hAnsi="Tahoma" w:cs="Tahoma"/>
          <w:i/>
          <w:noProof/>
          <w:sz w:val="18"/>
          <w:szCs w:val="17"/>
        </w:rPr>
        <w:t>več</w:t>
      </w:r>
      <w:r w:rsidR="005E5050">
        <w:rPr>
          <w:rFonts w:ascii="Tahoma" w:hAnsi="Tahoma" w:cs="Tahoma"/>
          <w:i/>
          <w:noProof/>
          <w:sz w:val="18"/>
          <w:szCs w:val="17"/>
        </w:rPr>
        <w:t xml:space="preserve"> </w:t>
      </w:r>
      <w:r w:rsidRPr="00A679F4">
        <w:rPr>
          <w:rFonts w:ascii="Tahoma" w:hAnsi="Tahoma" w:cs="Tahoma"/>
          <w:i/>
          <w:noProof/>
          <w:sz w:val="18"/>
          <w:szCs w:val="17"/>
        </w:rPr>
        <w:t>ponudnikov</w:t>
      </w:r>
      <w:r w:rsidR="005E5050">
        <w:rPr>
          <w:rFonts w:ascii="Tahoma" w:hAnsi="Tahoma" w:cs="Tahoma"/>
          <w:i/>
          <w:noProof/>
          <w:sz w:val="18"/>
          <w:szCs w:val="17"/>
        </w:rPr>
        <w:t xml:space="preserve"> </w:t>
      </w:r>
      <w:r w:rsidRPr="00A679F4">
        <w:rPr>
          <w:rFonts w:ascii="Tahoma" w:hAnsi="Tahoma" w:cs="Tahoma"/>
          <w:i/>
          <w:noProof/>
          <w:sz w:val="18"/>
          <w:szCs w:val="17"/>
          <w:u w:val="single"/>
        </w:rPr>
        <w:t>skupno</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ponudbo</w:t>
      </w:r>
      <w:r w:rsidRPr="00A679F4">
        <w:rPr>
          <w:rFonts w:ascii="Tahoma" w:hAnsi="Tahoma" w:cs="Tahoma"/>
          <w:i/>
          <w:noProof/>
          <w:sz w:val="18"/>
          <w:szCs w:val="17"/>
        </w:rPr>
        <w:t>,</w:t>
      </w:r>
      <w:r w:rsidR="005E5050">
        <w:rPr>
          <w:rFonts w:ascii="Tahoma" w:hAnsi="Tahoma" w:cs="Tahoma"/>
          <w:i/>
          <w:noProof/>
          <w:sz w:val="18"/>
          <w:szCs w:val="17"/>
        </w:rPr>
        <w:t xml:space="preserve"> </w:t>
      </w:r>
      <w:r w:rsidRPr="00A679F4">
        <w:rPr>
          <w:rFonts w:ascii="Tahoma" w:hAnsi="Tahoma" w:cs="Tahoma"/>
          <w:i/>
          <w:noProof/>
          <w:sz w:val="18"/>
          <w:szCs w:val="17"/>
        </w:rPr>
        <w:t>morajo</w:t>
      </w:r>
      <w:r w:rsidR="005E5050">
        <w:rPr>
          <w:rFonts w:ascii="Tahoma" w:hAnsi="Tahoma" w:cs="Tahoma"/>
          <w:i/>
          <w:noProof/>
          <w:sz w:val="18"/>
          <w:szCs w:val="17"/>
        </w:rPr>
        <w:t xml:space="preserve"> </w:t>
      </w:r>
      <w:r w:rsidRPr="00A679F4">
        <w:rPr>
          <w:rFonts w:ascii="Tahoma" w:hAnsi="Tahoma" w:cs="Tahoma"/>
          <w:i/>
          <w:noProof/>
          <w:sz w:val="18"/>
          <w:szCs w:val="17"/>
        </w:rPr>
        <w:t>razmnožen</w:t>
      </w:r>
      <w:r w:rsidR="005E5050">
        <w:rPr>
          <w:rFonts w:ascii="Tahoma" w:hAnsi="Tahoma" w:cs="Tahoma"/>
          <w:i/>
          <w:noProof/>
          <w:sz w:val="18"/>
          <w:szCs w:val="17"/>
        </w:rPr>
        <w:t xml:space="preserve"> </w:t>
      </w:r>
      <w:r w:rsidR="00FC4C36">
        <w:rPr>
          <w:rFonts w:ascii="Tahoma" w:hAnsi="Tahoma" w:cs="Tahoma"/>
          <w:i/>
          <w:noProof/>
          <w:sz w:val="18"/>
          <w:szCs w:val="17"/>
        </w:rPr>
        <w:t>P</w:t>
      </w:r>
      <w:r w:rsidRPr="00A679F4">
        <w:rPr>
          <w:rFonts w:ascii="Tahoma" w:hAnsi="Tahoma" w:cs="Tahoma"/>
          <w:i/>
          <w:noProof/>
          <w:sz w:val="18"/>
          <w:szCs w:val="17"/>
        </w:rPr>
        <w:t>rilog</w:t>
      </w:r>
      <w:r w:rsidR="00FC4C36">
        <w:rPr>
          <w:rFonts w:ascii="Tahoma" w:hAnsi="Tahoma" w:cs="Tahoma"/>
          <w:i/>
          <w:noProof/>
          <w:sz w:val="18"/>
          <w:szCs w:val="17"/>
        </w:rPr>
        <w:t>o</w:t>
      </w:r>
      <w:r w:rsidR="005E5050">
        <w:rPr>
          <w:rFonts w:ascii="Tahoma" w:hAnsi="Tahoma" w:cs="Tahoma"/>
          <w:i/>
          <w:noProof/>
          <w:sz w:val="18"/>
          <w:szCs w:val="17"/>
        </w:rPr>
        <w:t xml:space="preserve"> </w:t>
      </w:r>
      <w:r w:rsidRPr="00A679F4">
        <w:rPr>
          <w:rFonts w:ascii="Tahoma" w:hAnsi="Tahoma" w:cs="Tahoma"/>
          <w:i/>
          <w:noProof/>
          <w:sz w:val="18"/>
          <w:szCs w:val="17"/>
        </w:rPr>
        <w:t>1</w:t>
      </w:r>
      <w:r w:rsidR="005E5050">
        <w:rPr>
          <w:rFonts w:ascii="Tahoma" w:hAnsi="Tahoma" w:cs="Tahoma"/>
          <w:i/>
          <w:noProof/>
          <w:sz w:val="18"/>
          <w:szCs w:val="17"/>
        </w:rPr>
        <w:t xml:space="preserve"> </w:t>
      </w:r>
      <w:r w:rsidRPr="00A679F4">
        <w:rPr>
          <w:rFonts w:ascii="Tahoma" w:hAnsi="Tahoma" w:cs="Tahoma"/>
          <w:i/>
          <w:noProof/>
          <w:sz w:val="18"/>
          <w:szCs w:val="17"/>
        </w:rPr>
        <w:t>izpolniti</w:t>
      </w:r>
      <w:r w:rsidR="005E5050">
        <w:rPr>
          <w:rFonts w:ascii="Tahoma" w:hAnsi="Tahoma" w:cs="Tahoma"/>
          <w:i/>
          <w:noProof/>
          <w:sz w:val="18"/>
          <w:szCs w:val="17"/>
        </w:rPr>
        <w:t xml:space="preserve"> </w:t>
      </w:r>
      <w:r w:rsidRPr="00A679F4">
        <w:rPr>
          <w:rFonts w:ascii="Tahoma" w:hAnsi="Tahoma" w:cs="Tahoma"/>
          <w:i/>
          <w:noProof/>
          <w:sz w:val="18"/>
          <w:szCs w:val="17"/>
        </w:rPr>
        <w:t>vsi</w:t>
      </w:r>
      <w:r w:rsidR="005E5050">
        <w:rPr>
          <w:rFonts w:ascii="Tahoma" w:hAnsi="Tahoma" w:cs="Tahoma"/>
          <w:i/>
          <w:noProof/>
          <w:sz w:val="18"/>
          <w:szCs w:val="17"/>
        </w:rPr>
        <w:t xml:space="preserve"> </w:t>
      </w:r>
      <w:r w:rsidRPr="00A679F4">
        <w:rPr>
          <w:rFonts w:ascii="Tahoma" w:hAnsi="Tahoma" w:cs="Tahoma"/>
          <w:i/>
          <w:noProof/>
          <w:sz w:val="18"/>
          <w:szCs w:val="17"/>
        </w:rPr>
        <w:t>ponudniki</w:t>
      </w:r>
      <w:r w:rsidR="005E5050">
        <w:rPr>
          <w:rFonts w:ascii="Tahoma" w:hAnsi="Tahoma" w:cs="Tahoma"/>
          <w:i/>
          <w:noProof/>
          <w:sz w:val="18"/>
          <w:szCs w:val="17"/>
        </w:rPr>
        <w:t xml:space="preserve"> </w:t>
      </w:r>
      <w:r w:rsidRPr="00A679F4">
        <w:rPr>
          <w:rFonts w:ascii="Tahoma" w:hAnsi="Tahoma" w:cs="Tahoma"/>
          <w:i/>
          <w:noProof/>
          <w:sz w:val="18"/>
          <w:szCs w:val="17"/>
        </w:rPr>
        <w:t>–</w:t>
      </w:r>
      <w:r w:rsidR="005E5050">
        <w:rPr>
          <w:rFonts w:ascii="Tahoma" w:hAnsi="Tahoma" w:cs="Tahoma"/>
          <w:i/>
          <w:noProof/>
          <w:sz w:val="18"/>
          <w:szCs w:val="17"/>
        </w:rPr>
        <w:t xml:space="preserve"> </w:t>
      </w:r>
      <w:r w:rsidRPr="00A679F4">
        <w:rPr>
          <w:rFonts w:ascii="Tahoma" w:hAnsi="Tahoma" w:cs="Tahoma"/>
          <w:i/>
          <w:noProof/>
          <w:sz w:val="18"/>
          <w:szCs w:val="17"/>
        </w:rPr>
        <w:t>partnerji.</w:t>
      </w:r>
      <w:r w:rsidR="005E5050">
        <w:rPr>
          <w:rFonts w:ascii="Tahoma" w:hAnsi="Tahoma" w:cs="Tahoma"/>
          <w:i/>
          <w:noProof/>
          <w:sz w:val="18"/>
          <w:szCs w:val="17"/>
        </w:rPr>
        <w:t xml:space="preserve"> </w:t>
      </w:r>
      <w:r w:rsidRPr="00A679F4">
        <w:rPr>
          <w:rFonts w:ascii="Tahoma" w:hAnsi="Tahoma" w:cs="Tahoma"/>
          <w:i/>
          <w:noProof/>
          <w:sz w:val="18"/>
          <w:szCs w:val="17"/>
        </w:rPr>
        <w:t>V</w:t>
      </w:r>
      <w:r w:rsidR="005E5050">
        <w:rPr>
          <w:rFonts w:ascii="Tahoma" w:hAnsi="Tahoma" w:cs="Tahoma"/>
          <w:i/>
          <w:noProof/>
          <w:sz w:val="18"/>
          <w:szCs w:val="17"/>
        </w:rPr>
        <w:t xml:space="preserve"> </w:t>
      </w:r>
      <w:r w:rsidRPr="00A679F4">
        <w:rPr>
          <w:rFonts w:ascii="Tahoma" w:hAnsi="Tahoma" w:cs="Tahoma"/>
          <w:i/>
          <w:noProof/>
          <w:sz w:val="18"/>
          <w:szCs w:val="17"/>
        </w:rPr>
        <w:t>primeru</w:t>
      </w:r>
      <w:r w:rsidR="005E5050">
        <w:rPr>
          <w:rFonts w:ascii="Tahoma" w:hAnsi="Tahoma" w:cs="Tahoma"/>
          <w:i/>
          <w:noProof/>
          <w:sz w:val="18"/>
          <w:szCs w:val="17"/>
        </w:rPr>
        <w:t xml:space="preserve"> </w:t>
      </w:r>
      <w:r w:rsidRPr="00A679F4">
        <w:rPr>
          <w:rFonts w:ascii="Tahoma" w:hAnsi="Tahoma" w:cs="Tahoma"/>
          <w:i/>
          <w:noProof/>
          <w:sz w:val="18"/>
          <w:szCs w:val="17"/>
          <w:u w:val="single"/>
        </w:rPr>
        <w:t>skupne</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ponudbe</w:t>
      </w:r>
      <w:r w:rsidR="005E5050">
        <w:rPr>
          <w:rFonts w:ascii="Tahoma" w:hAnsi="Tahoma" w:cs="Tahoma"/>
          <w:i/>
          <w:noProof/>
          <w:sz w:val="18"/>
          <w:szCs w:val="17"/>
        </w:rPr>
        <w:t xml:space="preserve"> </w:t>
      </w:r>
      <w:r w:rsidRPr="00A679F4">
        <w:rPr>
          <w:rFonts w:ascii="Tahoma" w:hAnsi="Tahoma" w:cs="Tahoma"/>
          <w:i/>
          <w:noProof/>
          <w:sz w:val="18"/>
          <w:szCs w:val="17"/>
        </w:rPr>
        <w:t>se</w:t>
      </w:r>
      <w:r w:rsidR="005E5050">
        <w:rPr>
          <w:rFonts w:ascii="Tahoma" w:hAnsi="Tahoma" w:cs="Tahoma"/>
          <w:i/>
          <w:noProof/>
          <w:sz w:val="18"/>
          <w:szCs w:val="17"/>
        </w:rPr>
        <w:t xml:space="preserve"> </w:t>
      </w:r>
      <w:r w:rsidRPr="00A679F4">
        <w:rPr>
          <w:rFonts w:ascii="Tahoma" w:hAnsi="Tahoma" w:cs="Tahoma"/>
          <w:i/>
          <w:noProof/>
          <w:sz w:val="18"/>
          <w:szCs w:val="17"/>
        </w:rPr>
        <w:t>k</w:t>
      </w:r>
      <w:r w:rsidR="005E5050">
        <w:rPr>
          <w:rFonts w:ascii="Tahoma" w:hAnsi="Tahoma" w:cs="Tahoma"/>
          <w:i/>
          <w:noProof/>
          <w:sz w:val="18"/>
          <w:szCs w:val="17"/>
        </w:rPr>
        <w:t xml:space="preserve"> </w:t>
      </w:r>
      <w:r w:rsidRPr="00A679F4">
        <w:rPr>
          <w:rFonts w:ascii="Tahoma" w:hAnsi="Tahoma" w:cs="Tahoma"/>
          <w:i/>
          <w:noProof/>
          <w:sz w:val="18"/>
          <w:szCs w:val="17"/>
        </w:rPr>
        <w:t>prilogi</w:t>
      </w:r>
      <w:r w:rsidR="005E5050">
        <w:rPr>
          <w:rFonts w:ascii="Tahoma" w:hAnsi="Tahoma" w:cs="Tahoma"/>
          <w:i/>
          <w:noProof/>
          <w:sz w:val="18"/>
          <w:szCs w:val="17"/>
        </w:rPr>
        <w:t xml:space="preserve"> </w:t>
      </w:r>
      <w:r w:rsidRPr="00A679F4">
        <w:rPr>
          <w:rFonts w:ascii="Tahoma" w:hAnsi="Tahoma" w:cs="Tahoma"/>
          <w:i/>
          <w:noProof/>
          <w:sz w:val="18"/>
          <w:szCs w:val="17"/>
        </w:rPr>
        <w:t>1</w:t>
      </w:r>
      <w:r w:rsidR="005E5050">
        <w:rPr>
          <w:rFonts w:ascii="Tahoma" w:hAnsi="Tahoma" w:cs="Tahoma"/>
          <w:i/>
          <w:noProof/>
          <w:sz w:val="18"/>
          <w:szCs w:val="17"/>
        </w:rPr>
        <w:t xml:space="preserve"> </w:t>
      </w:r>
      <w:r w:rsidRPr="00A679F4">
        <w:rPr>
          <w:rFonts w:ascii="Tahoma" w:hAnsi="Tahoma" w:cs="Tahoma"/>
          <w:i/>
          <w:noProof/>
          <w:sz w:val="18"/>
          <w:szCs w:val="17"/>
        </w:rPr>
        <w:t>priloži</w:t>
      </w:r>
      <w:r w:rsidR="005E5050">
        <w:rPr>
          <w:rFonts w:ascii="Tahoma" w:hAnsi="Tahoma" w:cs="Tahoma"/>
          <w:i/>
          <w:noProof/>
          <w:sz w:val="18"/>
          <w:szCs w:val="17"/>
        </w:rPr>
        <w:t xml:space="preserve"> </w:t>
      </w:r>
      <w:r w:rsidRPr="00A679F4">
        <w:rPr>
          <w:rFonts w:ascii="Tahoma" w:hAnsi="Tahoma" w:cs="Tahoma"/>
          <w:i/>
          <w:noProof/>
          <w:sz w:val="18"/>
          <w:szCs w:val="17"/>
          <w:u w:val="single"/>
        </w:rPr>
        <w:t>pravni</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akt</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o</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skupni</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izvedbi</w:t>
      </w:r>
      <w:r w:rsidR="005E5050">
        <w:rPr>
          <w:rFonts w:ascii="Tahoma" w:hAnsi="Tahoma" w:cs="Tahoma"/>
          <w:i/>
          <w:noProof/>
          <w:sz w:val="18"/>
          <w:szCs w:val="17"/>
          <w:u w:val="single"/>
        </w:rPr>
        <w:t xml:space="preserve"> </w:t>
      </w:r>
      <w:r w:rsidRPr="00A679F4">
        <w:rPr>
          <w:rFonts w:ascii="Tahoma" w:hAnsi="Tahoma" w:cs="Tahoma"/>
          <w:i/>
          <w:noProof/>
          <w:sz w:val="18"/>
          <w:szCs w:val="17"/>
          <w:u w:val="single"/>
        </w:rPr>
        <w:t>naročila</w:t>
      </w:r>
      <w:r w:rsidRPr="00A679F4">
        <w:rPr>
          <w:rFonts w:ascii="Tahoma" w:hAnsi="Tahoma" w:cs="Tahoma"/>
          <w:i/>
          <w:noProof/>
          <w:sz w:val="18"/>
          <w:szCs w:val="17"/>
        </w:rPr>
        <w:t>.</w:t>
      </w:r>
    </w:p>
    <w:p w14:paraId="33517F92" w14:textId="77777777" w:rsidR="003526FE" w:rsidRPr="00A679F4" w:rsidRDefault="003526FE" w:rsidP="004227B8">
      <w:pPr>
        <w:keepNext/>
        <w:keepLines/>
        <w:tabs>
          <w:tab w:val="left" w:pos="567"/>
          <w:tab w:val="num" w:pos="851"/>
          <w:tab w:val="left" w:pos="993"/>
        </w:tabs>
        <w:jc w:val="both"/>
        <w:rPr>
          <w:rFonts w:ascii="Tahoma" w:hAnsi="Tahoma" w:cs="Tahoma"/>
          <w:b/>
          <w:i/>
          <w:noProof/>
          <w:sz w:val="18"/>
          <w:szCs w:val="17"/>
          <w:u w:val="single"/>
        </w:rPr>
      </w:pPr>
    </w:p>
    <w:p w14:paraId="5897E034" w14:textId="7B8314E7" w:rsidR="003526FE" w:rsidRPr="00A679F4" w:rsidRDefault="003526FE" w:rsidP="004227B8">
      <w:pPr>
        <w:keepNext/>
        <w:keepLines/>
        <w:tabs>
          <w:tab w:val="left" w:pos="567"/>
          <w:tab w:val="num" w:pos="851"/>
          <w:tab w:val="left" w:pos="993"/>
        </w:tabs>
        <w:jc w:val="both"/>
        <w:rPr>
          <w:rFonts w:ascii="Tahoma" w:hAnsi="Tahoma" w:cs="Tahoma"/>
          <w:b/>
          <w:i/>
          <w:iCs/>
          <w:noProof/>
          <w:sz w:val="18"/>
          <w:szCs w:val="17"/>
          <w:u w:val="single"/>
        </w:rPr>
      </w:pPr>
      <w:r w:rsidRPr="00A679F4">
        <w:rPr>
          <w:rFonts w:ascii="Tahoma" w:hAnsi="Tahoma" w:cs="Tahoma"/>
          <w:i/>
          <w:iCs/>
          <w:noProof/>
          <w:sz w:val="18"/>
          <w:szCs w:val="17"/>
        </w:rPr>
        <w:t>Ponudnik</w:t>
      </w:r>
      <w:r w:rsidR="005E5050">
        <w:rPr>
          <w:rFonts w:ascii="Tahoma" w:hAnsi="Tahoma" w:cs="Tahoma"/>
          <w:i/>
          <w:iCs/>
          <w:noProof/>
          <w:sz w:val="18"/>
          <w:szCs w:val="17"/>
        </w:rPr>
        <w:t xml:space="preserve"> </w:t>
      </w:r>
      <w:r w:rsidRPr="00A679F4">
        <w:rPr>
          <w:rFonts w:ascii="Tahoma" w:hAnsi="Tahoma" w:cs="Tahoma"/>
          <w:i/>
          <w:iCs/>
          <w:noProof/>
          <w:sz w:val="18"/>
          <w:szCs w:val="17"/>
          <w:u w:val="single"/>
        </w:rPr>
        <w:t>obrazec</w:t>
      </w:r>
      <w:r w:rsidR="005E5050">
        <w:rPr>
          <w:rFonts w:ascii="Tahoma" w:hAnsi="Tahoma" w:cs="Tahoma"/>
          <w:b/>
          <w:i/>
          <w:iCs/>
          <w:noProof/>
          <w:sz w:val="18"/>
          <w:szCs w:val="17"/>
        </w:rPr>
        <w:t xml:space="preserve"> </w:t>
      </w:r>
      <w:r w:rsidRPr="00A679F4">
        <w:rPr>
          <w:rFonts w:ascii="Tahoma" w:hAnsi="Tahoma" w:cs="Tahoma"/>
          <w:i/>
          <w:iCs/>
          <w:noProof/>
          <w:sz w:val="18"/>
          <w:szCs w:val="17"/>
        </w:rPr>
        <w:t>v</w:t>
      </w:r>
      <w:r w:rsidR="005E5050">
        <w:rPr>
          <w:rFonts w:ascii="Tahoma" w:hAnsi="Tahoma" w:cs="Tahoma"/>
          <w:i/>
          <w:iCs/>
          <w:noProof/>
          <w:sz w:val="18"/>
          <w:szCs w:val="17"/>
        </w:rPr>
        <w:t xml:space="preserve"> </w:t>
      </w:r>
      <w:r w:rsidRPr="00A679F4">
        <w:rPr>
          <w:rFonts w:ascii="Tahoma" w:hAnsi="Tahoma" w:cs="Tahoma"/>
          <w:i/>
          <w:iCs/>
          <w:noProof/>
          <w:sz w:val="18"/>
          <w:szCs w:val="17"/>
        </w:rPr>
        <w:t>okviru</w:t>
      </w:r>
      <w:r w:rsidR="005E5050">
        <w:rPr>
          <w:rFonts w:ascii="Tahoma" w:hAnsi="Tahoma" w:cs="Tahoma"/>
          <w:i/>
          <w:iCs/>
          <w:noProof/>
          <w:sz w:val="18"/>
          <w:szCs w:val="17"/>
        </w:rPr>
        <w:t xml:space="preserve"> </w:t>
      </w:r>
      <w:r w:rsidRPr="00A679F4">
        <w:rPr>
          <w:rFonts w:ascii="Tahoma" w:hAnsi="Tahoma" w:cs="Tahoma"/>
          <w:i/>
          <w:iCs/>
          <w:noProof/>
          <w:sz w:val="18"/>
          <w:szCs w:val="17"/>
        </w:rPr>
        <w:t>sistema</w:t>
      </w:r>
      <w:r w:rsidR="005E5050">
        <w:rPr>
          <w:rFonts w:ascii="Tahoma" w:hAnsi="Tahoma" w:cs="Tahoma"/>
          <w:i/>
          <w:iCs/>
          <w:noProof/>
          <w:sz w:val="18"/>
          <w:szCs w:val="17"/>
        </w:rPr>
        <w:t xml:space="preserve"> </w:t>
      </w:r>
      <w:r w:rsidRPr="00A679F4">
        <w:rPr>
          <w:rFonts w:ascii="Tahoma" w:hAnsi="Tahoma" w:cs="Tahoma"/>
          <w:i/>
          <w:iCs/>
          <w:noProof/>
          <w:sz w:val="18"/>
          <w:szCs w:val="17"/>
        </w:rPr>
        <w:t>e-JN</w:t>
      </w:r>
      <w:r w:rsidR="005E5050">
        <w:rPr>
          <w:rFonts w:ascii="Tahoma" w:hAnsi="Tahoma" w:cs="Tahoma"/>
          <w:b/>
          <w:i/>
          <w:iCs/>
          <w:noProof/>
          <w:sz w:val="18"/>
          <w:szCs w:val="17"/>
        </w:rPr>
        <w:t xml:space="preserve"> </w:t>
      </w:r>
      <w:r w:rsidRPr="00A679F4">
        <w:rPr>
          <w:rFonts w:ascii="Tahoma" w:hAnsi="Tahoma" w:cs="Tahoma"/>
          <w:b/>
          <w:i/>
          <w:iCs/>
          <w:noProof/>
          <w:sz w:val="18"/>
          <w:szCs w:val="17"/>
          <w:u w:val="single"/>
        </w:rPr>
        <w:t>naloži</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v</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Razdelek</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»DOKUMENTI«,</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del</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»Ostale</w:t>
      </w:r>
      <w:r w:rsidR="005E5050">
        <w:rPr>
          <w:rFonts w:ascii="Tahoma" w:hAnsi="Tahoma" w:cs="Tahoma"/>
          <w:b/>
          <w:i/>
          <w:iCs/>
          <w:noProof/>
          <w:sz w:val="18"/>
          <w:szCs w:val="17"/>
          <w:u w:val="single"/>
        </w:rPr>
        <w:t xml:space="preserve"> </w:t>
      </w:r>
      <w:r w:rsidRPr="00A679F4">
        <w:rPr>
          <w:rFonts w:ascii="Tahoma" w:hAnsi="Tahoma" w:cs="Tahoma"/>
          <w:b/>
          <w:i/>
          <w:iCs/>
          <w:noProof/>
          <w:sz w:val="18"/>
          <w:szCs w:val="17"/>
          <w:u w:val="single"/>
        </w:rPr>
        <w:t>priloge«!</w:t>
      </w:r>
    </w:p>
    <w:p w14:paraId="55810567" w14:textId="77777777" w:rsidR="003526FE" w:rsidRDefault="003526FE" w:rsidP="004227B8">
      <w:pPr>
        <w:keepNext/>
        <w:keepLines/>
        <w:tabs>
          <w:tab w:val="left" w:pos="567"/>
          <w:tab w:val="num" w:pos="851"/>
          <w:tab w:val="left" w:pos="993"/>
        </w:tabs>
        <w:jc w:val="both"/>
        <w:rPr>
          <w:rFonts w:ascii="Tahoma" w:hAnsi="Tahoma" w:cs="Tahoma"/>
          <w:sz w:val="16"/>
          <w:szCs w:val="18"/>
        </w:rPr>
      </w:pPr>
    </w:p>
    <w:p w14:paraId="09BC0248" w14:textId="77777777" w:rsidR="00C33E2A" w:rsidRDefault="00C33E2A" w:rsidP="004227B8">
      <w:pPr>
        <w:keepNext/>
        <w:keepLines/>
        <w:tabs>
          <w:tab w:val="left" w:pos="567"/>
          <w:tab w:val="num" w:pos="851"/>
          <w:tab w:val="left" w:pos="993"/>
        </w:tabs>
        <w:jc w:val="both"/>
        <w:rPr>
          <w:rFonts w:ascii="Tahoma" w:hAnsi="Tahoma" w:cs="Tahoma"/>
          <w:sz w:val="16"/>
          <w:szCs w:val="18"/>
        </w:rPr>
      </w:pPr>
    </w:p>
    <w:p w14:paraId="61FF34BE" w14:textId="77777777" w:rsidR="00C33E2A" w:rsidRPr="00A679F4" w:rsidRDefault="00C33E2A" w:rsidP="004227B8">
      <w:pPr>
        <w:keepNext/>
        <w:keepLines/>
        <w:tabs>
          <w:tab w:val="left" w:pos="567"/>
          <w:tab w:val="num" w:pos="851"/>
          <w:tab w:val="left" w:pos="993"/>
        </w:tabs>
        <w:jc w:val="both"/>
        <w:rPr>
          <w:rFonts w:ascii="Tahoma" w:hAnsi="Tahoma" w:cs="Tahoma"/>
          <w:sz w:val="16"/>
          <w:szCs w:val="18"/>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30"/>
        <w:gridCol w:w="2484"/>
      </w:tblGrid>
      <w:tr w:rsidR="00FC4C36" w:rsidRPr="006974AB" w14:paraId="13A3D83B" w14:textId="77777777" w:rsidTr="001F79AC">
        <w:tc>
          <w:tcPr>
            <w:tcW w:w="7230" w:type="dxa"/>
          </w:tcPr>
          <w:p w14:paraId="69DBCEA2" w14:textId="1A0811C6" w:rsidR="00FC4C36" w:rsidRPr="006974AB" w:rsidRDefault="00FC4C36" w:rsidP="004227B8">
            <w:pPr>
              <w:keepNext/>
              <w:keepLines/>
              <w:jc w:val="both"/>
              <w:rPr>
                <w:rFonts w:ascii="Tahoma" w:hAnsi="Tahoma" w:cs="Tahoma"/>
              </w:rPr>
            </w:pPr>
            <w:r w:rsidRPr="006974AB">
              <w:rPr>
                <w:rFonts w:ascii="Tahoma" w:hAnsi="Tahoma" w:cs="Tahoma"/>
                <w:b/>
                <w:bCs/>
                <w:iCs/>
                <w:szCs w:val="18"/>
              </w:rPr>
              <w:lastRenderedPageBreak/>
              <w:br w:type="page"/>
            </w:r>
            <w:r w:rsidRPr="006974AB">
              <w:br w:type="page"/>
            </w:r>
            <w:r w:rsidRPr="006974AB">
              <w:br w:type="page"/>
            </w:r>
            <w:bookmarkStart w:id="18" w:name="_Hlk221443221"/>
            <w:r w:rsidRPr="006974AB">
              <w:rPr>
                <w:rFonts w:ascii="Tahoma" w:hAnsi="Tahoma" w:cs="Tahoma"/>
              </w:rPr>
              <w:t>PODATKI</w:t>
            </w:r>
            <w:r w:rsidR="005E5050">
              <w:rPr>
                <w:rFonts w:ascii="Tahoma" w:hAnsi="Tahoma" w:cs="Tahoma"/>
              </w:rPr>
              <w:t xml:space="preserve"> </w:t>
            </w:r>
            <w:r w:rsidRPr="006974AB">
              <w:rPr>
                <w:rFonts w:ascii="Tahoma" w:hAnsi="Tahoma" w:cs="Tahoma"/>
              </w:rPr>
              <w:t>O</w:t>
            </w:r>
            <w:r w:rsidR="005E5050">
              <w:rPr>
                <w:rFonts w:ascii="Tahoma" w:hAnsi="Tahoma" w:cs="Tahoma"/>
              </w:rPr>
              <w:t xml:space="preserve"> </w:t>
            </w:r>
            <w:r w:rsidRPr="006974AB">
              <w:rPr>
                <w:rFonts w:ascii="Tahoma" w:hAnsi="Tahoma" w:cs="Tahoma"/>
              </w:rPr>
              <w:t>SKUPNI</w:t>
            </w:r>
            <w:r w:rsidR="005E5050">
              <w:rPr>
                <w:rFonts w:ascii="Tahoma" w:hAnsi="Tahoma" w:cs="Tahoma"/>
              </w:rPr>
              <w:t xml:space="preserve"> </w:t>
            </w:r>
            <w:r w:rsidRPr="006974AB">
              <w:rPr>
                <w:rFonts w:ascii="Tahoma" w:hAnsi="Tahoma" w:cs="Tahoma"/>
              </w:rPr>
              <w:t>(PARTNERSKI)</w:t>
            </w:r>
            <w:r w:rsidR="005E5050">
              <w:rPr>
                <w:rFonts w:ascii="Tahoma" w:hAnsi="Tahoma" w:cs="Tahoma"/>
              </w:rPr>
              <w:t xml:space="preserve"> </w:t>
            </w:r>
            <w:r w:rsidRPr="006974AB">
              <w:rPr>
                <w:rFonts w:ascii="Tahoma" w:hAnsi="Tahoma" w:cs="Tahoma"/>
              </w:rPr>
              <w:t>PONUDBI</w:t>
            </w:r>
            <w:bookmarkEnd w:id="18"/>
          </w:p>
        </w:tc>
        <w:tc>
          <w:tcPr>
            <w:tcW w:w="2484" w:type="dxa"/>
          </w:tcPr>
          <w:p w14:paraId="309307ED" w14:textId="79202C07" w:rsidR="00FC4C36" w:rsidRPr="006974AB" w:rsidRDefault="00FC4C36" w:rsidP="004227B8">
            <w:pPr>
              <w:keepNext/>
              <w:keepLines/>
              <w:jc w:val="center"/>
              <w:rPr>
                <w:rFonts w:ascii="Tahoma" w:hAnsi="Tahoma" w:cs="Tahoma"/>
                <w:b/>
              </w:rPr>
            </w:pPr>
            <w:r w:rsidRPr="006974AB">
              <w:rPr>
                <w:rFonts w:ascii="Tahoma" w:hAnsi="Tahoma" w:cs="Tahoma"/>
                <w:b/>
                <w:i/>
              </w:rPr>
              <w:t>Obrazec</w:t>
            </w:r>
            <w:r w:rsidR="005E5050">
              <w:rPr>
                <w:rFonts w:ascii="Tahoma" w:hAnsi="Tahoma" w:cs="Tahoma"/>
                <w:b/>
                <w:i/>
              </w:rPr>
              <w:t xml:space="preserve"> </w:t>
            </w:r>
            <w:r w:rsidRPr="006974AB">
              <w:rPr>
                <w:rFonts w:ascii="Tahoma" w:hAnsi="Tahoma" w:cs="Tahoma"/>
                <w:b/>
                <w:i/>
              </w:rPr>
              <w:t>1</w:t>
            </w:r>
            <w:r w:rsidR="005E5050">
              <w:rPr>
                <w:rFonts w:ascii="Tahoma" w:hAnsi="Tahoma" w:cs="Tahoma"/>
                <w:b/>
                <w:i/>
              </w:rPr>
              <w:t xml:space="preserve"> </w:t>
            </w:r>
            <w:r w:rsidRPr="006974AB">
              <w:rPr>
                <w:rFonts w:ascii="Tahoma" w:hAnsi="Tahoma" w:cs="Tahoma"/>
                <w:b/>
                <w:i/>
              </w:rPr>
              <w:t>k</w:t>
            </w:r>
            <w:r w:rsidR="005E5050">
              <w:rPr>
                <w:rFonts w:ascii="Tahoma" w:hAnsi="Tahoma" w:cs="Tahoma"/>
                <w:b/>
                <w:i/>
              </w:rPr>
              <w:t xml:space="preserve"> </w:t>
            </w:r>
            <w:r w:rsidRPr="006974AB">
              <w:rPr>
                <w:rFonts w:ascii="Tahoma" w:hAnsi="Tahoma" w:cs="Tahoma"/>
                <w:b/>
                <w:i/>
              </w:rPr>
              <w:t>Priloga</w:t>
            </w:r>
            <w:r w:rsidR="005E5050">
              <w:rPr>
                <w:rFonts w:ascii="Tahoma" w:hAnsi="Tahoma" w:cs="Tahoma"/>
                <w:b/>
                <w:i/>
                <w:iCs/>
              </w:rPr>
              <w:t xml:space="preserve"> </w:t>
            </w:r>
            <w:r w:rsidRPr="006974AB">
              <w:rPr>
                <w:rFonts w:ascii="Tahoma" w:hAnsi="Tahoma" w:cs="Tahoma"/>
                <w:b/>
                <w:i/>
                <w:iCs/>
              </w:rPr>
              <w:t>1</w:t>
            </w:r>
          </w:p>
        </w:tc>
      </w:tr>
    </w:tbl>
    <w:p w14:paraId="0FAB0DB4" w14:textId="77777777" w:rsidR="00FC4C36" w:rsidRPr="006974AB" w:rsidRDefault="00FC4C36" w:rsidP="004227B8">
      <w:pPr>
        <w:keepNext/>
        <w:keepLines/>
        <w:tabs>
          <w:tab w:val="left" w:pos="567"/>
          <w:tab w:val="num" w:pos="851"/>
          <w:tab w:val="left" w:pos="993"/>
        </w:tabs>
        <w:jc w:val="right"/>
        <w:rPr>
          <w:rFonts w:ascii="Tahoma" w:hAnsi="Tahoma" w:cs="Tahoma"/>
          <w:b/>
          <w:bCs/>
          <w:iCs/>
          <w:szCs w:val="18"/>
        </w:rPr>
      </w:pPr>
    </w:p>
    <w:p w14:paraId="303963B2" w14:textId="3D0EE3FA" w:rsidR="00FC4C36" w:rsidRPr="006974AB" w:rsidRDefault="00FC4C36" w:rsidP="004227B8">
      <w:pPr>
        <w:keepNext/>
        <w:keepLines/>
        <w:tabs>
          <w:tab w:val="left" w:pos="567"/>
          <w:tab w:val="num" w:pos="851"/>
          <w:tab w:val="left" w:pos="993"/>
        </w:tabs>
        <w:spacing w:after="60"/>
        <w:jc w:val="both"/>
        <w:rPr>
          <w:rFonts w:ascii="Tahoma" w:hAnsi="Tahoma" w:cs="Tahoma"/>
          <w:bCs/>
          <w:iCs/>
          <w:szCs w:val="18"/>
        </w:rPr>
      </w:pPr>
      <w:r w:rsidRPr="006974AB">
        <w:rPr>
          <w:rFonts w:ascii="Tahoma" w:hAnsi="Tahoma" w:cs="Tahoma"/>
          <w:b/>
          <w:iCs/>
          <w:szCs w:val="18"/>
        </w:rPr>
        <w:t>Navodilo:</w:t>
      </w:r>
      <w:r w:rsidR="005E5050">
        <w:rPr>
          <w:rFonts w:ascii="Tahoma" w:hAnsi="Tahoma" w:cs="Tahoma"/>
          <w:bCs/>
          <w:iCs/>
          <w:szCs w:val="18"/>
        </w:rPr>
        <w:t xml:space="preserve"> </w:t>
      </w:r>
      <w:r w:rsidRPr="006974AB">
        <w:rPr>
          <w:rFonts w:ascii="Tahoma" w:hAnsi="Tahoma" w:cs="Tahoma"/>
          <w:bCs/>
          <w:iCs/>
          <w:szCs w:val="18"/>
        </w:rPr>
        <w:t>V</w:t>
      </w:r>
      <w:r w:rsidR="005E5050">
        <w:rPr>
          <w:rFonts w:ascii="Tahoma" w:hAnsi="Tahoma" w:cs="Tahoma"/>
          <w:bCs/>
          <w:iCs/>
          <w:szCs w:val="18"/>
        </w:rPr>
        <w:t xml:space="preserve"> </w:t>
      </w:r>
      <w:r w:rsidRPr="006974AB">
        <w:rPr>
          <w:rFonts w:ascii="Tahoma" w:hAnsi="Tahoma" w:cs="Tahoma"/>
          <w:bCs/>
          <w:iCs/>
          <w:szCs w:val="18"/>
        </w:rPr>
        <w:t>primeru,</w:t>
      </w:r>
      <w:r w:rsidR="005E5050">
        <w:rPr>
          <w:rFonts w:ascii="Tahoma" w:hAnsi="Tahoma" w:cs="Tahoma"/>
          <w:bCs/>
          <w:iCs/>
          <w:szCs w:val="18"/>
        </w:rPr>
        <w:t xml:space="preserve"> </w:t>
      </w:r>
      <w:r w:rsidRPr="006974AB">
        <w:rPr>
          <w:rFonts w:ascii="Tahoma" w:hAnsi="Tahoma" w:cs="Tahoma"/>
          <w:bCs/>
          <w:iCs/>
          <w:szCs w:val="18"/>
        </w:rPr>
        <w:t>da</w:t>
      </w:r>
      <w:r w:rsidR="005E5050">
        <w:rPr>
          <w:rFonts w:ascii="Tahoma" w:hAnsi="Tahoma" w:cs="Tahoma"/>
          <w:bCs/>
          <w:iCs/>
          <w:szCs w:val="18"/>
        </w:rPr>
        <w:t xml:space="preserve"> </w:t>
      </w:r>
      <w:r w:rsidRPr="006974AB">
        <w:rPr>
          <w:rFonts w:ascii="Tahoma" w:hAnsi="Tahoma" w:cs="Tahoma"/>
          <w:bCs/>
          <w:iCs/>
          <w:szCs w:val="18"/>
        </w:rPr>
        <w:t>odda</w:t>
      </w:r>
      <w:r w:rsidR="005E5050">
        <w:rPr>
          <w:rFonts w:ascii="Tahoma" w:hAnsi="Tahoma" w:cs="Tahoma"/>
          <w:bCs/>
          <w:iCs/>
          <w:szCs w:val="18"/>
        </w:rPr>
        <w:t xml:space="preserve"> </w:t>
      </w:r>
      <w:r w:rsidRPr="006974AB">
        <w:rPr>
          <w:rFonts w:ascii="Tahoma" w:hAnsi="Tahoma" w:cs="Tahoma"/>
          <w:bCs/>
          <w:iCs/>
          <w:szCs w:val="18"/>
        </w:rPr>
        <w:t>več</w:t>
      </w:r>
      <w:r w:rsidR="005E5050">
        <w:rPr>
          <w:rFonts w:ascii="Tahoma" w:hAnsi="Tahoma" w:cs="Tahoma"/>
          <w:bCs/>
          <w:iCs/>
          <w:szCs w:val="18"/>
        </w:rPr>
        <w:t xml:space="preserve"> </w:t>
      </w:r>
      <w:r w:rsidRPr="006974AB">
        <w:rPr>
          <w:rFonts w:ascii="Tahoma" w:hAnsi="Tahoma" w:cs="Tahoma"/>
          <w:bCs/>
          <w:iCs/>
          <w:szCs w:val="18"/>
        </w:rPr>
        <w:t>ponudnikov</w:t>
      </w:r>
      <w:r w:rsidR="005E5050">
        <w:rPr>
          <w:rFonts w:ascii="Tahoma" w:hAnsi="Tahoma" w:cs="Tahoma"/>
          <w:bCs/>
          <w:iCs/>
          <w:szCs w:val="18"/>
        </w:rPr>
        <w:t xml:space="preserve"> </w:t>
      </w:r>
      <w:r w:rsidRPr="006974AB">
        <w:rPr>
          <w:rFonts w:ascii="Tahoma" w:hAnsi="Tahoma" w:cs="Tahoma"/>
          <w:bCs/>
          <w:iCs/>
          <w:szCs w:val="18"/>
          <w:u w:val="single"/>
        </w:rPr>
        <w:t>skupno</w:t>
      </w:r>
      <w:r w:rsidR="005E5050">
        <w:rPr>
          <w:rFonts w:ascii="Tahoma" w:hAnsi="Tahoma" w:cs="Tahoma"/>
          <w:bCs/>
          <w:iCs/>
          <w:szCs w:val="18"/>
          <w:u w:val="single"/>
        </w:rPr>
        <w:t xml:space="preserve"> </w:t>
      </w:r>
      <w:r w:rsidRPr="006974AB">
        <w:rPr>
          <w:rFonts w:ascii="Tahoma" w:hAnsi="Tahoma" w:cs="Tahoma"/>
          <w:bCs/>
          <w:iCs/>
          <w:szCs w:val="18"/>
          <w:u w:val="single"/>
        </w:rPr>
        <w:t>(partnersko)</w:t>
      </w:r>
      <w:r w:rsidR="005E5050">
        <w:rPr>
          <w:rFonts w:ascii="Tahoma" w:hAnsi="Tahoma" w:cs="Tahoma"/>
          <w:bCs/>
          <w:iCs/>
          <w:szCs w:val="18"/>
          <w:u w:val="single"/>
        </w:rPr>
        <w:t xml:space="preserve"> </w:t>
      </w:r>
      <w:r w:rsidRPr="006974AB">
        <w:rPr>
          <w:rFonts w:ascii="Tahoma" w:hAnsi="Tahoma" w:cs="Tahoma"/>
          <w:bCs/>
          <w:iCs/>
          <w:szCs w:val="18"/>
          <w:u w:val="single"/>
        </w:rPr>
        <w:t>ponudbo</w:t>
      </w:r>
      <w:r w:rsidR="005E5050">
        <w:rPr>
          <w:rFonts w:ascii="Tahoma" w:hAnsi="Tahoma" w:cs="Tahoma"/>
          <w:bCs/>
          <w:iCs/>
          <w:szCs w:val="18"/>
        </w:rPr>
        <w:t xml:space="preserve"> </w:t>
      </w:r>
      <w:r w:rsidRPr="006974AB">
        <w:rPr>
          <w:rFonts w:ascii="Tahoma" w:hAnsi="Tahoma" w:cs="Tahoma"/>
          <w:bCs/>
          <w:iCs/>
          <w:szCs w:val="18"/>
        </w:rPr>
        <w:t>morajo</w:t>
      </w:r>
      <w:r w:rsidR="005E5050">
        <w:rPr>
          <w:rFonts w:ascii="Tahoma" w:hAnsi="Tahoma" w:cs="Tahoma"/>
          <w:bCs/>
          <w:iCs/>
          <w:szCs w:val="18"/>
        </w:rPr>
        <w:t xml:space="preserve"> </w:t>
      </w:r>
      <w:r w:rsidRPr="006974AB">
        <w:rPr>
          <w:rFonts w:ascii="Tahoma" w:hAnsi="Tahoma" w:cs="Tahoma"/>
          <w:bCs/>
          <w:iCs/>
          <w:szCs w:val="18"/>
          <w:u w:val="single"/>
        </w:rPr>
        <w:t>med</w:t>
      </w:r>
      <w:r w:rsidR="005E5050">
        <w:rPr>
          <w:rFonts w:ascii="Tahoma" w:hAnsi="Tahoma" w:cs="Tahoma"/>
          <w:bCs/>
          <w:iCs/>
          <w:szCs w:val="18"/>
          <w:u w:val="single"/>
        </w:rPr>
        <w:t xml:space="preserve"> </w:t>
      </w:r>
      <w:r w:rsidRPr="006974AB">
        <w:rPr>
          <w:rFonts w:ascii="Tahoma" w:hAnsi="Tahoma" w:cs="Tahoma"/>
          <w:bCs/>
          <w:iCs/>
          <w:szCs w:val="18"/>
          <w:u w:val="single"/>
        </w:rPr>
        <w:t>drugim</w:t>
      </w:r>
      <w:r w:rsidRPr="006974AB">
        <w:rPr>
          <w:rFonts w:ascii="Tahoma" w:hAnsi="Tahoma" w:cs="Tahoma"/>
          <w:bCs/>
          <w:iCs/>
          <w:szCs w:val="18"/>
        </w:rPr>
        <w:t>:</w:t>
      </w:r>
      <w:r w:rsidR="005E5050">
        <w:rPr>
          <w:rFonts w:ascii="Tahoma" w:hAnsi="Tahoma" w:cs="Tahoma"/>
          <w:bCs/>
          <w:iCs/>
          <w:szCs w:val="18"/>
        </w:rPr>
        <w:t xml:space="preserve"> </w:t>
      </w:r>
    </w:p>
    <w:p w14:paraId="24B26B13" w14:textId="646F0F24" w:rsidR="00FC4C36" w:rsidRPr="006974AB" w:rsidRDefault="00FC4C36" w:rsidP="004227B8">
      <w:pPr>
        <w:pStyle w:val="Odstavekseznama"/>
        <w:keepNext/>
        <w:keepLines/>
        <w:numPr>
          <w:ilvl w:val="0"/>
          <w:numId w:val="36"/>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obrazec</w:t>
      </w:r>
      <w:r w:rsidR="005E5050">
        <w:rPr>
          <w:rFonts w:ascii="Tahoma" w:hAnsi="Tahoma" w:cs="Tahoma"/>
          <w:bCs/>
          <w:iCs/>
          <w:szCs w:val="18"/>
        </w:rPr>
        <w:t xml:space="preserve"> </w:t>
      </w:r>
      <w:r w:rsidRPr="006974AB">
        <w:rPr>
          <w:rFonts w:ascii="Tahoma" w:hAnsi="Tahoma" w:cs="Tahoma"/>
          <w:b/>
          <w:iCs/>
          <w:szCs w:val="18"/>
        </w:rPr>
        <w:t>Priloge</w:t>
      </w:r>
      <w:r w:rsidR="005E5050">
        <w:rPr>
          <w:rFonts w:ascii="Tahoma" w:hAnsi="Tahoma" w:cs="Tahoma"/>
          <w:b/>
          <w:iCs/>
          <w:szCs w:val="18"/>
        </w:rPr>
        <w:t xml:space="preserve"> </w:t>
      </w:r>
      <w:r w:rsidRPr="006974AB">
        <w:rPr>
          <w:rFonts w:ascii="Tahoma" w:hAnsi="Tahoma" w:cs="Tahoma"/>
          <w:b/>
          <w:iCs/>
          <w:szCs w:val="18"/>
        </w:rPr>
        <w:t>1</w:t>
      </w:r>
      <w:r w:rsidR="005E5050">
        <w:rPr>
          <w:rFonts w:ascii="Tahoma" w:hAnsi="Tahoma" w:cs="Tahoma"/>
          <w:b/>
          <w:iCs/>
          <w:szCs w:val="18"/>
        </w:rPr>
        <w:t xml:space="preserve"> </w:t>
      </w:r>
      <w:r w:rsidRPr="006974AB">
        <w:rPr>
          <w:rFonts w:ascii="Tahoma" w:hAnsi="Tahoma" w:cs="Tahoma"/>
          <w:b/>
          <w:iCs/>
          <w:szCs w:val="18"/>
        </w:rPr>
        <w:t>izpolniti</w:t>
      </w:r>
      <w:r w:rsidR="005E5050">
        <w:rPr>
          <w:rFonts w:ascii="Tahoma" w:hAnsi="Tahoma" w:cs="Tahoma"/>
          <w:b/>
          <w:iCs/>
          <w:szCs w:val="18"/>
        </w:rPr>
        <w:t xml:space="preserve"> </w:t>
      </w:r>
      <w:r w:rsidRPr="006974AB">
        <w:rPr>
          <w:rFonts w:ascii="Tahoma" w:hAnsi="Tahoma" w:cs="Tahoma"/>
          <w:b/>
          <w:iCs/>
          <w:szCs w:val="18"/>
        </w:rPr>
        <w:t>in</w:t>
      </w:r>
      <w:r w:rsidR="005E5050">
        <w:rPr>
          <w:rFonts w:ascii="Tahoma" w:hAnsi="Tahoma" w:cs="Tahoma"/>
          <w:b/>
          <w:iCs/>
          <w:szCs w:val="18"/>
        </w:rPr>
        <w:t xml:space="preserve"> </w:t>
      </w:r>
      <w:r w:rsidRPr="006974AB">
        <w:rPr>
          <w:rFonts w:ascii="Tahoma" w:hAnsi="Tahoma" w:cs="Tahoma"/>
          <w:b/>
          <w:iCs/>
          <w:szCs w:val="18"/>
        </w:rPr>
        <w:t>priložiti</w:t>
      </w:r>
      <w:r w:rsidR="005E5050">
        <w:rPr>
          <w:rFonts w:ascii="Tahoma" w:hAnsi="Tahoma" w:cs="Tahoma"/>
          <w:b/>
          <w:iCs/>
          <w:szCs w:val="18"/>
        </w:rPr>
        <w:t xml:space="preserve"> </w:t>
      </w:r>
      <w:r w:rsidRPr="006974AB">
        <w:rPr>
          <w:rFonts w:ascii="Tahoma" w:hAnsi="Tahoma" w:cs="Tahoma"/>
          <w:b/>
          <w:iCs/>
          <w:szCs w:val="18"/>
        </w:rPr>
        <w:t>VSI</w:t>
      </w:r>
      <w:r w:rsidR="005E5050">
        <w:rPr>
          <w:rFonts w:ascii="Tahoma" w:hAnsi="Tahoma" w:cs="Tahoma"/>
          <w:b/>
          <w:iCs/>
          <w:szCs w:val="18"/>
        </w:rPr>
        <w:t xml:space="preserve"> </w:t>
      </w:r>
      <w:r w:rsidRPr="006974AB">
        <w:rPr>
          <w:rFonts w:ascii="Tahoma" w:hAnsi="Tahoma" w:cs="Tahoma"/>
          <w:b/>
          <w:iCs/>
          <w:szCs w:val="18"/>
        </w:rPr>
        <w:t>ponudniki</w:t>
      </w:r>
      <w:r w:rsidR="005E5050">
        <w:rPr>
          <w:rFonts w:ascii="Tahoma" w:hAnsi="Tahoma" w:cs="Tahoma"/>
          <w:b/>
          <w:iCs/>
          <w:szCs w:val="18"/>
        </w:rPr>
        <w:t xml:space="preserve"> </w:t>
      </w:r>
      <w:r w:rsidRPr="006974AB">
        <w:rPr>
          <w:rFonts w:ascii="Tahoma" w:hAnsi="Tahoma" w:cs="Tahoma"/>
          <w:b/>
          <w:iCs/>
          <w:szCs w:val="18"/>
        </w:rPr>
        <w:t>–</w:t>
      </w:r>
      <w:r w:rsidR="005E5050">
        <w:rPr>
          <w:rFonts w:ascii="Tahoma" w:hAnsi="Tahoma" w:cs="Tahoma"/>
          <w:b/>
          <w:iCs/>
          <w:szCs w:val="18"/>
        </w:rPr>
        <w:t xml:space="preserve"> </w:t>
      </w:r>
      <w:r w:rsidRPr="006974AB">
        <w:rPr>
          <w:rFonts w:ascii="Tahoma" w:hAnsi="Tahoma" w:cs="Tahoma"/>
          <w:b/>
          <w:iCs/>
          <w:szCs w:val="18"/>
        </w:rPr>
        <w:t>partnerji</w:t>
      </w:r>
      <w:r w:rsidRPr="006974AB">
        <w:rPr>
          <w:rFonts w:ascii="Tahoma" w:hAnsi="Tahoma" w:cs="Tahoma"/>
          <w:bCs/>
          <w:iCs/>
          <w:szCs w:val="18"/>
        </w:rPr>
        <w:t>.</w:t>
      </w:r>
      <w:r w:rsidR="005E5050">
        <w:rPr>
          <w:rFonts w:ascii="Tahoma" w:hAnsi="Tahoma" w:cs="Tahoma"/>
          <w:bCs/>
          <w:iCs/>
          <w:szCs w:val="18"/>
        </w:rPr>
        <w:t xml:space="preserve"> </w:t>
      </w:r>
    </w:p>
    <w:p w14:paraId="6BC26F59" w14:textId="54EB023E" w:rsidR="00FC4C36" w:rsidRPr="006974AB" w:rsidRDefault="00FC4C36" w:rsidP="004227B8">
      <w:pPr>
        <w:pStyle w:val="Odstavekseznama"/>
        <w:keepNext/>
        <w:keepLines/>
        <w:numPr>
          <w:ilvl w:val="0"/>
          <w:numId w:val="35"/>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k</w:t>
      </w:r>
      <w:r w:rsidR="005E5050">
        <w:rPr>
          <w:rFonts w:ascii="Tahoma" w:hAnsi="Tahoma" w:cs="Tahoma"/>
          <w:bCs/>
          <w:iCs/>
          <w:szCs w:val="18"/>
        </w:rPr>
        <w:t xml:space="preserve"> </w:t>
      </w:r>
      <w:r w:rsidRPr="006974AB">
        <w:rPr>
          <w:rFonts w:ascii="Tahoma" w:hAnsi="Tahoma" w:cs="Tahoma"/>
          <w:bCs/>
          <w:iCs/>
          <w:szCs w:val="18"/>
        </w:rPr>
        <w:t>Prilogi</w:t>
      </w:r>
      <w:r w:rsidR="005E5050">
        <w:rPr>
          <w:rFonts w:ascii="Tahoma" w:hAnsi="Tahoma" w:cs="Tahoma"/>
          <w:bCs/>
          <w:iCs/>
          <w:szCs w:val="18"/>
        </w:rPr>
        <w:t xml:space="preserve"> </w:t>
      </w:r>
      <w:r w:rsidRPr="006974AB">
        <w:rPr>
          <w:rFonts w:ascii="Tahoma" w:hAnsi="Tahoma" w:cs="Tahoma"/>
          <w:bCs/>
          <w:iCs/>
          <w:szCs w:val="18"/>
        </w:rPr>
        <w:t>1</w:t>
      </w:r>
      <w:r w:rsidR="005E5050">
        <w:rPr>
          <w:rFonts w:ascii="Tahoma" w:hAnsi="Tahoma" w:cs="Tahoma"/>
          <w:bCs/>
          <w:iCs/>
          <w:szCs w:val="18"/>
        </w:rPr>
        <w:t xml:space="preserve"> </w:t>
      </w:r>
      <w:r w:rsidRPr="006974AB">
        <w:rPr>
          <w:rFonts w:ascii="Tahoma" w:hAnsi="Tahoma" w:cs="Tahoma"/>
          <w:bCs/>
          <w:iCs/>
          <w:szCs w:val="18"/>
        </w:rPr>
        <w:t>priložiti</w:t>
      </w:r>
      <w:r w:rsidR="005E5050">
        <w:rPr>
          <w:rFonts w:ascii="Tahoma" w:hAnsi="Tahoma" w:cs="Tahoma"/>
          <w:bCs/>
          <w:iCs/>
          <w:szCs w:val="18"/>
        </w:rPr>
        <w:t xml:space="preserve"> </w:t>
      </w:r>
      <w:r w:rsidRPr="006974AB">
        <w:rPr>
          <w:rFonts w:ascii="Tahoma" w:hAnsi="Tahoma" w:cs="Tahoma"/>
          <w:b/>
          <w:iCs/>
          <w:szCs w:val="18"/>
          <w:u w:val="single"/>
        </w:rPr>
        <w:t>pravni</w:t>
      </w:r>
      <w:r w:rsidR="005E5050">
        <w:rPr>
          <w:rFonts w:ascii="Tahoma" w:hAnsi="Tahoma" w:cs="Tahoma"/>
          <w:b/>
          <w:iCs/>
          <w:szCs w:val="18"/>
          <w:u w:val="single"/>
        </w:rPr>
        <w:t xml:space="preserve"> </w:t>
      </w:r>
      <w:r w:rsidRPr="006974AB">
        <w:rPr>
          <w:rFonts w:ascii="Tahoma" w:hAnsi="Tahoma" w:cs="Tahoma"/>
          <w:b/>
          <w:iCs/>
          <w:szCs w:val="18"/>
          <w:u w:val="single"/>
        </w:rPr>
        <w:t>akt</w:t>
      </w:r>
      <w:r w:rsidR="005E5050">
        <w:rPr>
          <w:rFonts w:ascii="Tahoma" w:hAnsi="Tahoma" w:cs="Tahoma"/>
          <w:b/>
          <w:iCs/>
          <w:szCs w:val="18"/>
          <w:u w:val="single"/>
        </w:rPr>
        <w:t xml:space="preserve"> </w:t>
      </w:r>
      <w:r w:rsidRPr="006974AB">
        <w:rPr>
          <w:rFonts w:ascii="Tahoma" w:hAnsi="Tahoma" w:cs="Tahoma"/>
          <w:b/>
          <w:iCs/>
          <w:szCs w:val="18"/>
          <w:u w:val="single"/>
        </w:rPr>
        <w:t>o</w:t>
      </w:r>
      <w:r w:rsidR="005E5050">
        <w:rPr>
          <w:rFonts w:ascii="Tahoma" w:hAnsi="Tahoma" w:cs="Tahoma"/>
          <w:b/>
          <w:iCs/>
          <w:szCs w:val="18"/>
          <w:u w:val="single"/>
        </w:rPr>
        <w:t xml:space="preserve"> </w:t>
      </w:r>
      <w:r w:rsidRPr="006974AB">
        <w:rPr>
          <w:rFonts w:ascii="Tahoma" w:hAnsi="Tahoma" w:cs="Tahoma"/>
          <w:b/>
          <w:iCs/>
          <w:szCs w:val="18"/>
          <w:u w:val="single"/>
        </w:rPr>
        <w:t>skupni</w:t>
      </w:r>
      <w:r w:rsidR="005E5050">
        <w:rPr>
          <w:rFonts w:ascii="Tahoma" w:hAnsi="Tahoma" w:cs="Tahoma"/>
          <w:b/>
          <w:iCs/>
          <w:szCs w:val="18"/>
          <w:u w:val="single"/>
        </w:rPr>
        <w:t xml:space="preserve"> </w:t>
      </w:r>
      <w:r w:rsidRPr="006974AB">
        <w:rPr>
          <w:rFonts w:ascii="Tahoma" w:hAnsi="Tahoma" w:cs="Tahoma"/>
          <w:b/>
          <w:iCs/>
          <w:szCs w:val="18"/>
          <w:u w:val="single"/>
        </w:rPr>
        <w:t>izvedbi</w:t>
      </w:r>
      <w:r w:rsidR="005E5050">
        <w:rPr>
          <w:rFonts w:ascii="Tahoma" w:hAnsi="Tahoma" w:cs="Tahoma"/>
          <w:b/>
          <w:iCs/>
          <w:szCs w:val="18"/>
          <w:u w:val="single"/>
        </w:rPr>
        <w:t xml:space="preserve"> </w:t>
      </w:r>
      <w:r w:rsidRPr="006974AB">
        <w:rPr>
          <w:rFonts w:ascii="Tahoma" w:hAnsi="Tahoma" w:cs="Tahoma"/>
          <w:b/>
          <w:iCs/>
          <w:szCs w:val="18"/>
          <w:u w:val="single"/>
        </w:rPr>
        <w:t>naročila</w:t>
      </w:r>
      <w:r w:rsidR="005E5050">
        <w:rPr>
          <w:rFonts w:ascii="Tahoma" w:hAnsi="Tahoma" w:cs="Tahoma"/>
          <w:b/>
          <w:iCs/>
          <w:szCs w:val="18"/>
          <w:u w:val="single"/>
        </w:rPr>
        <w:t xml:space="preserve"> </w:t>
      </w:r>
      <w:r w:rsidRPr="006974AB">
        <w:rPr>
          <w:rFonts w:ascii="Tahoma" w:hAnsi="Tahoma" w:cs="Tahoma"/>
          <w:bCs/>
          <w:iCs/>
          <w:szCs w:val="18"/>
        </w:rPr>
        <w:t>(v</w:t>
      </w:r>
      <w:r w:rsidR="005E5050">
        <w:rPr>
          <w:rFonts w:ascii="Tahoma" w:hAnsi="Tahoma" w:cs="Tahoma"/>
          <w:bCs/>
          <w:iCs/>
          <w:szCs w:val="18"/>
        </w:rPr>
        <w:t xml:space="preserve"> </w:t>
      </w:r>
      <w:r w:rsidRPr="006974AB">
        <w:rPr>
          <w:rFonts w:ascii="Tahoma" w:hAnsi="Tahoma" w:cs="Tahoma"/>
          <w:bCs/>
          <w:iCs/>
          <w:szCs w:val="18"/>
        </w:rPr>
        <w:t>skladu</w:t>
      </w:r>
      <w:r w:rsidR="005E5050">
        <w:rPr>
          <w:rFonts w:ascii="Tahoma" w:hAnsi="Tahoma" w:cs="Tahoma"/>
          <w:bCs/>
          <w:iCs/>
          <w:szCs w:val="18"/>
        </w:rPr>
        <w:t xml:space="preserve"> </w:t>
      </w:r>
      <w:r w:rsidRPr="006974AB">
        <w:rPr>
          <w:rFonts w:ascii="Tahoma" w:hAnsi="Tahoma" w:cs="Tahoma"/>
          <w:bCs/>
          <w:iCs/>
          <w:szCs w:val="18"/>
        </w:rPr>
        <w:t>z</w:t>
      </w:r>
      <w:r w:rsidR="005E5050">
        <w:rPr>
          <w:rFonts w:ascii="Tahoma" w:hAnsi="Tahoma" w:cs="Tahoma"/>
          <w:bCs/>
          <w:iCs/>
          <w:szCs w:val="18"/>
        </w:rPr>
        <w:t xml:space="preserve"> </w:t>
      </w:r>
      <w:r w:rsidRPr="006974AB">
        <w:rPr>
          <w:rFonts w:ascii="Tahoma" w:hAnsi="Tahoma" w:cs="Tahoma"/>
          <w:bCs/>
          <w:iCs/>
          <w:szCs w:val="18"/>
        </w:rPr>
        <w:t>zahtevami</w:t>
      </w:r>
      <w:r w:rsidR="005E5050">
        <w:rPr>
          <w:rFonts w:ascii="Tahoma" w:hAnsi="Tahoma" w:cs="Tahoma"/>
          <w:bCs/>
          <w:iCs/>
          <w:szCs w:val="18"/>
        </w:rPr>
        <w:t xml:space="preserve"> </w:t>
      </w:r>
      <w:r w:rsidRPr="006974AB">
        <w:rPr>
          <w:rFonts w:ascii="Tahoma" w:hAnsi="Tahoma" w:cs="Tahoma"/>
          <w:bCs/>
          <w:iCs/>
          <w:szCs w:val="18"/>
        </w:rPr>
        <w:t>razpisne</w:t>
      </w:r>
      <w:r w:rsidR="005E5050">
        <w:rPr>
          <w:rFonts w:ascii="Tahoma" w:hAnsi="Tahoma" w:cs="Tahoma"/>
          <w:bCs/>
          <w:iCs/>
          <w:szCs w:val="18"/>
        </w:rPr>
        <w:t xml:space="preserve"> </w:t>
      </w:r>
      <w:r w:rsidRPr="006974AB">
        <w:rPr>
          <w:rFonts w:ascii="Tahoma" w:hAnsi="Tahoma" w:cs="Tahoma"/>
          <w:bCs/>
          <w:iCs/>
          <w:szCs w:val="18"/>
        </w:rPr>
        <w:t>dokumentacije</w:t>
      </w:r>
      <w:r w:rsidR="005E5050">
        <w:rPr>
          <w:rFonts w:ascii="Tahoma" w:hAnsi="Tahoma" w:cs="Tahoma"/>
          <w:bCs/>
          <w:iCs/>
          <w:szCs w:val="18"/>
        </w:rPr>
        <w:t xml:space="preserve"> </w:t>
      </w:r>
      <w:r w:rsidRPr="006974AB">
        <w:rPr>
          <w:rFonts w:ascii="Tahoma" w:hAnsi="Tahoma" w:cs="Tahoma"/>
          <w:bCs/>
          <w:iCs/>
          <w:szCs w:val="18"/>
        </w:rPr>
        <w:t>–</w:t>
      </w:r>
      <w:r w:rsidR="005E5050">
        <w:rPr>
          <w:rFonts w:ascii="Tahoma" w:hAnsi="Tahoma" w:cs="Tahoma"/>
          <w:bCs/>
          <w:iCs/>
          <w:szCs w:val="18"/>
        </w:rPr>
        <w:t xml:space="preserve"> </w:t>
      </w:r>
      <w:r w:rsidRPr="006974AB">
        <w:rPr>
          <w:rFonts w:ascii="Tahoma" w:hAnsi="Tahoma" w:cs="Tahoma"/>
          <w:bCs/>
          <w:iCs/>
          <w:szCs w:val="18"/>
        </w:rPr>
        <w:t>glejte</w:t>
      </w:r>
      <w:r w:rsidR="005E5050">
        <w:rPr>
          <w:rFonts w:ascii="Tahoma" w:hAnsi="Tahoma" w:cs="Tahoma"/>
          <w:bCs/>
          <w:iCs/>
          <w:szCs w:val="18"/>
        </w:rPr>
        <w:t xml:space="preserve"> </w:t>
      </w:r>
      <w:r w:rsidRPr="006974AB">
        <w:rPr>
          <w:rFonts w:ascii="Tahoma" w:hAnsi="Tahoma" w:cs="Tahoma"/>
          <w:bCs/>
          <w:iCs/>
          <w:szCs w:val="18"/>
        </w:rPr>
        <w:t>točko</w:t>
      </w:r>
      <w:r w:rsidR="005E5050">
        <w:rPr>
          <w:rFonts w:ascii="Tahoma" w:hAnsi="Tahoma" w:cs="Tahoma"/>
          <w:bCs/>
          <w:iCs/>
          <w:szCs w:val="18"/>
        </w:rPr>
        <w:t xml:space="preserve"> </w:t>
      </w:r>
      <w:r w:rsidRPr="006974AB">
        <w:rPr>
          <w:rFonts w:ascii="Tahoma" w:hAnsi="Tahoma" w:cs="Tahoma"/>
          <w:bCs/>
          <w:iCs/>
          <w:szCs w:val="18"/>
        </w:rPr>
        <w:t>»Skupna</w:t>
      </w:r>
      <w:r w:rsidR="005E5050">
        <w:rPr>
          <w:rFonts w:ascii="Tahoma" w:hAnsi="Tahoma" w:cs="Tahoma"/>
          <w:bCs/>
          <w:iCs/>
          <w:szCs w:val="18"/>
        </w:rPr>
        <w:t xml:space="preserve"> </w:t>
      </w:r>
      <w:r w:rsidRPr="006974AB">
        <w:rPr>
          <w:rFonts w:ascii="Tahoma" w:hAnsi="Tahoma" w:cs="Tahoma"/>
          <w:bCs/>
          <w:iCs/>
          <w:szCs w:val="18"/>
        </w:rPr>
        <w:t>ponudba«</w:t>
      </w:r>
      <w:r w:rsidR="005E5050">
        <w:rPr>
          <w:rFonts w:ascii="Tahoma" w:hAnsi="Tahoma" w:cs="Tahoma"/>
          <w:bCs/>
          <w:iCs/>
          <w:szCs w:val="18"/>
        </w:rPr>
        <w:t xml:space="preserve"> </w:t>
      </w:r>
      <w:r w:rsidRPr="006974AB">
        <w:rPr>
          <w:rFonts w:ascii="Tahoma" w:hAnsi="Tahoma" w:cs="Tahoma"/>
          <w:bCs/>
          <w:iCs/>
          <w:szCs w:val="18"/>
        </w:rPr>
        <w:t>v</w:t>
      </w:r>
      <w:r w:rsidR="005E5050">
        <w:rPr>
          <w:rFonts w:ascii="Tahoma" w:hAnsi="Tahoma" w:cs="Tahoma"/>
          <w:bCs/>
          <w:iCs/>
          <w:szCs w:val="18"/>
        </w:rPr>
        <w:t xml:space="preserve"> </w:t>
      </w:r>
      <w:r w:rsidRPr="006974AB">
        <w:rPr>
          <w:rFonts w:ascii="Tahoma" w:hAnsi="Tahoma" w:cs="Tahoma"/>
          <w:bCs/>
          <w:iCs/>
          <w:szCs w:val="18"/>
        </w:rPr>
        <w:t>Poglavju</w:t>
      </w:r>
      <w:r w:rsidR="005E5050">
        <w:rPr>
          <w:rFonts w:ascii="Tahoma" w:hAnsi="Tahoma" w:cs="Tahoma"/>
          <w:bCs/>
          <w:iCs/>
          <w:szCs w:val="18"/>
        </w:rPr>
        <w:t xml:space="preserve"> </w:t>
      </w:r>
      <w:r w:rsidRPr="006974AB">
        <w:rPr>
          <w:rFonts w:ascii="Tahoma" w:hAnsi="Tahoma" w:cs="Tahoma"/>
          <w:bCs/>
          <w:iCs/>
          <w:szCs w:val="18"/>
        </w:rPr>
        <w:t>1).</w:t>
      </w:r>
    </w:p>
    <w:p w14:paraId="1D36930F" w14:textId="2B4069C1" w:rsidR="00FC4C36" w:rsidRPr="006974AB" w:rsidRDefault="00FC4C36" w:rsidP="004227B8">
      <w:pPr>
        <w:pStyle w:val="Odstavekseznama"/>
        <w:keepNext/>
        <w:keepLines/>
        <w:numPr>
          <w:ilvl w:val="0"/>
          <w:numId w:val="35"/>
        </w:numPr>
        <w:tabs>
          <w:tab w:val="left" w:pos="567"/>
          <w:tab w:val="left" w:pos="993"/>
        </w:tabs>
        <w:spacing w:line="276" w:lineRule="auto"/>
        <w:jc w:val="both"/>
        <w:rPr>
          <w:rFonts w:ascii="Tahoma" w:hAnsi="Tahoma" w:cs="Tahoma"/>
          <w:bCs/>
          <w:iCs/>
          <w:szCs w:val="18"/>
        </w:rPr>
      </w:pPr>
      <w:r w:rsidRPr="006974AB">
        <w:rPr>
          <w:rFonts w:ascii="Tahoma" w:hAnsi="Tahoma" w:cs="Tahoma"/>
          <w:bCs/>
          <w:iCs/>
          <w:szCs w:val="18"/>
        </w:rPr>
        <w:t>priložiti</w:t>
      </w:r>
      <w:r w:rsidR="005E5050">
        <w:rPr>
          <w:rFonts w:ascii="Tahoma" w:hAnsi="Tahoma" w:cs="Tahoma"/>
          <w:bCs/>
          <w:iCs/>
          <w:szCs w:val="18"/>
        </w:rPr>
        <w:t xml:space="preserve"> </w:t>
      </w:r>
      <w:r w:rsidRPr="006974AB">
        <w:rPr>
          <w:rFonts w:ascii="Tahoma" w:hAnsi="Tahoma" w:cs="Tahoma"/>
          <w:b/>
          <w:iCs/>
          <w:szCs w:val="18"/>
        </w:rPr>
        <w:t>Prilogo</w:t>
      </w:r>
      <w:r w:rsidR="005E5050">
        <w:rPr>
          <w:rFonts w:ascii="Tahoma" w:hAnsi="Tahoma" w:cs="Tahoma"/>
          <w:b/>
          <w:iCs/>
          <w:szCs w:val="18"/>
        </w:rPr>
        <w:t xml:space="preserve"> </w:t>
      </w:r>
      <w:r w:rsidRPr="006974AB">
        <w:rPr>
          <w:rFonts w:ascii="Tahoma" w:hAnsi="Tahoma" w:cs="Tahoma"/>
          <w:b/>
          <w:iCs/>
          <w:szCs w:val="18"/>
        </w:rPr>
        <w:t>3/1</w:t>
      </w:r>
      <w:r w:rsidR="005E5050">
        <w:rPr>
          <w:rFonts w:ascii="Tahoma" w:hAnsi="Tahoma" w:cs="Tahoma"/>
          <w:bCs/>
          <w:iCs/>
          <w:szCs w:val="18"/>
        </w:rPr>
        <w:t xml:space="preserve"> </w:t>
      </w:r>
      <w:r w:rsidRPr="006974AB">
        <w:rPr>
          <w:rFonts w:ascii="Tahoma" w:hAnsi="Tahoma" w:cs="Tahoma"/>
          <w:bCs/>
          <w:iCs/>
          <w:szCs w:val="18"/>
          <w:u w:val="single"/>
        </w:rPr>
        <w:t>za</w:t>
      </w:r>
      <w:r w:rsidR="005E5050">
        <w:rPr>
          <w:rFonts w:ascii="Tahoma" w:hAnsi="Tahoma" w:cs="Tahoma"/>
          <w:bCs/>
          <w:iCs/>
          <w:szCs w:val="18"/>
          <w:u w:val="single"/>
        </w:rPr>
        <w:t xml:space="preserve"> </w:t>
      </w:r>
      <w:r w:rsidRPr="006974AB">
        <w:rPr>
          <w:rFonts w:ascii="Tahoma" w:hAnsi="Tahoma" w:cs="Tahoma"/>
          <w:bCs/>
          <w:iCs/>
          <w:szCs w:val="18"/>
          <w:u w:val="single"/>
        </w:rPr>
        <w:t>vsakega</w:t>
      </w:r>
      <w:r w:rsidR="005E5050">
        <w:rPr>
          <w:rFonts w:ascii="Tahoma" w:hAnsi="Tahoma" w:cs="Tahoma"/>
          <w:bCs/>
          <w:iCs/>
          <w:szCs w:val="18"/>
          <w:u w:val="single"/>
        </w:rPr>
        <w:t xml:space="preserve"> </w:t>
      </w:r>
      <w:r w:rsidRPr="006974AB">
        <w:rPr>
          <w:rFonts w:ascii="Tahoma" w:hAnsi="Tahoma" w:cs="Tahoma"/>
          <w:bCs/>
          <w:iCs/>
          <w:szCs w:val="18"/>
          <w:u w:val="single"/>
        </w:rPr>
        <w:t>od</w:t>
      </w:r>
      <w:r w:rsidR="005E5050">
        <w:rPr>
          <w:rFonts w:ascii="Tahoma" w:hAnsi="Tahoma" w:cs="Tahoma"/>
          <w:bCs/>
          <w:iCs/>
          <w:szCs w:val="18"/>
          <w:u w:val="single"/>
        </w:rPr>
        <w:t xml:space="preserve"> </w:t>
      </w:r>
      <w:r w:rsidRPr="006974AB">
        <w:rPr>
          <w:rFonts w:ascii="Tahoma" w:hAnsi="Tahoma" w:cs="Tahoma"/>
          <w:bCs/>
          <w:iCs/>
          <w:szCs w:val="18"/>
          <w:u w:val="single"/>
        </w:rPr>
        <w:t>sodelujočih</w:t>
      </w:r>
      <w:r w:rsidR="005E5050">
        <w:rPr>
          <w:rFonts w:ascii="Tahoma" w:hAnsi="Tahoma" w:cs="Tahoma"/>
          <w:bCs/>
          <w:iCs/>
          <w:szCs w:val="18"/>
          <w:u w:val="single"/>
        </w:rPr>
        <w:t xml:space="preserve"> </w:t>
      </w:r>
      <w:r w:rsidRPr="006974AB">
        <w:rPr>
          <w:rFonts w:ascii="Tahoma" w:hAnsi="Tahoma" w:cs="Tahoma"/>
          <w:bCs/>
          <w:iCs/>
          <w:szCs w:val="18"/>
          <w:u w:val="single"/>
        </w:rPr>
        <w:t>partnerje</w:t>
      </w:r>
      <w:r w:rsidRPr="006974AB">
        <w:rPr>
          <w:rFonts w:ascii="Tahoma" w:hAnsi="Tahoma" w:cs="Tahoma"/>
          <w:bCs/>
          <w:iCs/>
          <w:szCs w:val="18"/>
        </w:rPr>
        <w:t>v</w:t>
      </w:r>
      <w:r w:rsidR="005E5050">
        <w:rPr>
          <w:rFonts w:ascii="Tahoma" w:hAnsi="Tahoma" w:cs="Tahoma"/>
          <w:bCs/>
          <w:iCs/>
          <w:szCs w:val="18"/>
        </w:rPr>
        <w:t xml:space="preserve"> </w:t>
      </w:r>
      <w:r w:rsidRPr="006974AB">
        <w:rPr>
          <w:rFonts w:ascii="Tahoma" w:hAnsi="Tahoma" w:cs="Tahoma"/>
          <w:bCs/>
          <w:iCs/>
          <w:szCs w:val="18"/>
        </w:rPr>
        <w:t>v</w:t>
      </w:r>
      <w:r w:rsidR="005E5050">
        <w:rPr>
          <w:rFonts w:ascii="Tahoma" w:hAnsi="Tahoma" w:cs="Tahoma"/>
          <w:bCs/>
          <w:iCs/>
          <w:szCs w:val="18"/>
        </w:rPr>
        <w:t xml:space="preserve"> </w:t>
      </w:r>
      <w:r w:rsidRPr="006974AB">
        <w:rPr>
          <w:rFonts w:ascii="Tahoma" w:hAnsi="Tahoma" w:cs="Tahoma"/>
          <w:bCs/>
          <w:iCs/>
          <w:szCs w:val="18"/>
        </w:rPr>
        <w:t>skupni</w:t>
      </w:r>
      <w:r w:rsidR="005E5050">
        <w:rPr>
          <w:rFonts w:ascii="Tahoma" w:hAnsi="Tahoma" w:cs="Tahoma"/>
          <w:bCs/>
          <w:iCs/>
          <w:szCs w:val="18"/>
        </w:rPr>
        <w:t xml:space="preserve"> </w:t>
      </w:r>
      <w:r w:rsidRPr="006974AB">
        <w:rPr>
          <w:rFonts w:ascii="Tahoma" w:hAnsi="Tahoma" w:cs="Tahoma"/>
          <w:bCs/>
          <w:iCs/>
          <w:szCs w:val="18"/>
        </w:rPr>
        <w:t>ponudbi.</w:t>
      </w:r>
    </w:p>
    <w:p w14:paraId="51B46550" w14:textId="3D650C69" w:rsidR="00FC4C36" w:rsidRPr="006974AB" w:rsidRDefault="00FC4C36" w:rsidP="004227B8">
      <w:pPr>
        <w:pStyle w:val="Odstavekseznama"/>
        <w:keepNext/>
        <w:keepLines/>
        <w:numPr>
          <w:ilvl w:val="0"/>
          <w:numId w:val="35"/>
        </w:numPr>
        <w:tabs>
          <w:tab w:val="left" w:pos="567"/>
          <w:tab w:val="left" w:pos="993"/>
        </w:tabs>
        <w:spacing w:line="276" w:lineRule="auto"/>
        <w:jc w:val="both"/>
        <w:rPr>
          <w:rFonts w:ascii="Tahoma" w:hAnsi="Tahoma" w:cs="Tahoma"/>
          <w:iCs/>
          <w:szCs w:val="18"/>
        </w:rPr>
      </w:pPr>
      <w:r w:rsidRPr="006974AB">
        <w:rPr>
          <w:rFonts w:ascii="Tahoma" w:hAnsi="Tahoma" w:cs="Tahoma"/>
          <w:iCs/>
          <w:szCs w:val="18"/>
        </w:rPr>
        <w:t>priložiti</w:t>
      </w:r>
      <w:r w:rsidR="005E5050">
        <w:rPr>
          <w:rFonts w:ascii="Tahoma" w:hAnsi="Tahoma" w:cs="Tahoma"/>
          <w:iCs/>
          <w:szCs w:val="18"/>
        </w:rPr>
        <w:t xml:space="preserve"> </w:t>
      </w:r>
      <w:r w:rsidRPr="006974AB">
        <w:rPr>
          <w:rFonts w:ascii="Tahoma" w:hAnsi="Tahoma" w:cs="Tahoma"/>
          <w:iCs/>
          <w:szCs w:val="18"/>
        </w:rPr>
        <w:t>tudi</w:t>
      </w:r>
      <w:r w:rsidR="005E5050">
        <w:rPr>
          <w:rFonts w:ascii="Tahoma" w:hAnsi="Tahoma" w:cs="Tahoma"/>
          <w:iCs/>
          <w:szCs w:val="18"/>
        </w:rPr>
        <w:t xml:space="preserve"> </w:t>
      </w:r>
      <w:r w:rsidRPr="006974AB">
        <w:rPr>
          <w:rFonts w:ascii="Tahoma" w:hAnsi="Tahoma" w:cs="Tahoma"/>
          <w:b/>
          <w:bCs/>
          <w:iCs/>
          <w:szCs w:val="18"/>
          <w:u w:val="single"/>
        </w:rPr>
        <w:t>ločen</w:t>
      </w:r>
      <w:r w:rsidR="005E5050">
        <w:rPr>
          <w:rFonts w:ascii="Tahoma" w:hAnsi="Tahoma" w:cs="Tahoma"/>
          <w:b/>
          <w:bCs/>
          <w:iCs/>
          <w:szCs w:val="18"/>
          <w:u w:val="single"/>
        </w:rPr>
        <w:t xml:space="preserve"> </w:t>
      </w:r>
      <w:r w:rsidRPr="006974AB">
        <w:rPr>
          <w:rFonts w:ascii="Tahoma" w:hAnsi="Tahoma" w:cs="Tahoma"/>
          <w:b/>
          <w:bCs/>
          <w:iCs/>
          <w:szCs w:val="18"/>
          <w:u w:val="single"/>
        </w:rPr>
        <w:t>ESPD</w:t>
      </w:r>
      <w:r w:rsidR="005E5050">
        <w:rPr>
          <w:rFonts w:ascii="Tahoma" w:hAnsi="Tahoma" w:cs="Tahoma"/>
          <w:iCs/>
          <w:szCs w:val="18"/>
          <w:u w:val="single"/>
        </w:rPr>
        <w:t xml:space="preserve"> </w:t>
      </w:r>
      <w:r w:rsidRPr="006974AB">
        <w:rPr>
          <w:rFonts w:ascii="Tahoma" w:hAnsi="Tahoma" w:cs="Tahoma"/>
          <w:iCs/>
          <w:szCs w:val="18"/>
          <w:u w:val="single"/>
        </w:rPr>
        <w:t>obrazec</w:t>
      </w:r>
      <w:r w:rsidR="005E5050">
        <w:rPr>
          <w:rFonts w:ascii="Tahoma" w:hAnsi="Tahoma" w:cs="Tahoma"/>
          <w:iCs/>
          <w:szCs w:val="18"/>
          <w:u w:val="single"/>
        </w:rPr>
        <w:t xml:space="preserve"> </w:t>
      </w:r>
      <w:r w:rsidRPr="006974AB">
        <w:rPr>
          <w:rFonts w:ascii="Tahoma" w:hAnsi="Tahoma" w:cs="Tahoma"/>
          <w:iCs/>
          <w:szCs w:val="18"/>
          <w:u w:val="single"/>
        </w:rPr>
        <w:t>za</w:t>
      </w:r>
      <w:r w:rsidR="005E5050">
        <w:rPr>
          <w:rFonts w:ascii="Tahoma" w:hAnsi="Tahoma" w:cs="Tahoma"/>
          <w:iCs/>
          <w:szCs w:val="18"/>
          <w:u w:val="single"/>
        </w:rPr>
        <w:t xml:space="preserve"> </w:t>
      </w:r>
      <w:r w:rsidRPr="006974AB">
        <w:rPr>
          <w:rFonts w:ascii="Tahoma" w:hAnsi="Tahoma" w:cs="Tahoma"/>
          <w:iCs/>
          <w:szCs w:val="18"/>
          <w:u w:val="single"/>
        </w:rPr>
        <w:t>vsakega</w:t>
      </w:r>
      <w:r w:rsidR="005E5050">
        <w:rPr>
          <w:rFonts w:ascii="Tahoma" w:hAnsi="Tahoma" w:cs="Tahoma"/>
          <w:iCs/>
          <w:szCs w:val="18"/>
          <w:u w:val="single"/>
        </w:rPr>
        <w:t xml:space="preserve"> </w:t>
      </w:r>
      <w:r w:rsidRPr="006974AB">
        <w:rPr>
          <w:rFonts w:ascii="Tahoma" w:hAnsi="Tahoma" w:cs="Tahoma"/>
          <w:iCs/>
          <w:szCs w:val="18"/>
          <w:u w:val="single"/>
        </w:rPr>
        <w:t>od</w:t>
      </w:r>
      <w:r w:rsidR="005E5050">
        <w:rPr>
          <w:rFonts w:ascii="Tahoma" w:hAnsi="Tahoma" w:cs="Tahoma"/>
          <w:iCs/>
          <w:szCs w:val="18"/>
          <w:u w:val="single"/>
        </w:rPr>
        <w:t xml:space="preserve"> </w:t>
      </w:r>
      <w:r w:rsidRPr="006974AB">
        <w:rPr>
          <w:rFonts w:ascii="Tahoma" w:hAnsi="Tahoma" w:cs="Tahoma"/>
          <w:iCs/>
          <w:szCs w:val="18"/>
          <w:u w:val="single"/>
        </w:rPr>
        <w:t>sodelujočih</w:t>
      </w:r>
      <w:r w:rsidR="005E5050">
        <w:rPr>
          <w:rFonts w:ascii="Tahoma" w:hAnsi="Tahoma" w:cs="Tahoma"/>
          <w:iCs/>
          <w:szCs w:val="18"/>
          <w:u w:val="single"/>
        </w:rPr>
        <w:t xml:space="preserve"> </w:t>
      </w:r>
      <w:r w:rsidRPr="006974AB">
        <w:rPr>
          <w:rFonts w:ascii="Tahoma" w:hAnsi="Tahoma" w:cs="Tahoma"/>
          <w:iCs/>
          <w:szCs w:val="18"/>
          <w:u w:val="single"/>
        </w:rPr>
        <w:t>partnerjev</w:t>
      </w:r>
      <w:r w:rsidR="005E5050">
        <w:rPr>
          <w:rFonts w:ascii="Tahoma" w:hAnsi="Tahoma" w:cs="Tahoma"/>
          <w:iCs/>
          <w:szCs w:val="18"/>
        </w:rPr>
        <w:t xml:space="preserve"> </w:t>
      </w:r>
      <w:r w:rsidRPr="006974AB">
        <w:rPr>
          <w:rFonts w:ascii="Tahoma" w:hAnsi="Tahoma" w:cs="Tahoma"/>
          <w:iCs/>
          <w:szCs w:val="18"/>
        </w:rPr>
        <w:t>v</w:t>
      </w:r>
      <w:r w:rsidR="005E5050">
        <w:rPr>
          <w:rFonts w:ascii="Tahoma" w:hAnsi="Tahoma" w:cs="Tahoma"/>
          <w:iCs/>
          <w:szCs w:val="18"/>
        </w:rPr>
        <w:t xml:space="preserve"> </w:t>
      </w:r>
      <w:r w:rsidRPr="006974AB">
        <w:rPr>
          <w:rFonts w:ascii="Tahoma" w:hAnsi="Tahoma" w:cs="Tahoma"/>
          <w:iCs/>
          <w:szCs w:val="18"/>
        </w:rPr>
        <w:t>skupni</w:t>
      </w:r>
      <w:r w:rsidR="005E5050">
        <w:rPr>
          <w:rFonts w:ascii="Tahoma" w:hAnsi="Tahoma" w:cs="Tahoma"/>
          <w:iCs/>
          <w:szCs w:val="18"/>
        </w:rPr>
        <w:t xml:space="preserve"> </w:t>
      </w:r>
      <w:r w:rsidRPr="006974AB">
        <w:rPr>
          <w:rFonts w:ascii="Tahoma" w:hAnsi="Tahoma" w:cs="Tahoma"/>
          <w:iCs/>
          <w:szCs w:val="18"/>
        </w:rPr>
        <w:t>ponudbi.</w:t>
      </w:r>
    </w:p>
    <w:p w14:paraId="109F971D" w14:textId="4E361F9E" w:rsidR="00FC4C36" w:rsidRPr="006974AB" w:rsidRDefault="00FC4C36" w:rsidP="004227B8">
      <w:pPr>
        <w:pStyle w:val="Odstavekseznama"/>
        <w:keepNext/>
        <w:keepLines/>
        <w:numPr>
          <w:ilvl w:val="0"/>
          <w:numId w:val="35"/>
        </w:numPr>
        <w:tabs>
          <w:tab w:val="left" w:pos="567"/>
          <w:tab w:val="left" w:pos="993"/>
        </w:tabs>
        <w:spacing w:line="276" w:lineRule="auto"/>
        <w:jc w:val="both"/>
        <w:rPr>
          <w:rFonts w:ascii="Tahoma" w:hAnsi="Tahoma" w:cs="Tahoma"/>
          <w:iCs/>
          <w:sz w:val="16"/>
          <w:szCs w:val="14"/>
        </w:rPr>
      </w:pPr>
      <w:r w:rsidRPr="006974AB">
        <w:rPr>
          <w:rFonts w:ascii="Tahoma" w:hAnsi="Tahoma" w:cs="Tahoma"/>
          <w:iCs/>
          <w:szCs w:val="18"/>
        </w:rPr>
        <w:t>priložiti</w:t>
      </w:r>
      <w:r w:rsidR="005E5050">
        <w:rPr>
          <w:rFonts w:ascii="Tahoma" w:hAnsi="Tahoma" w:cs="Tahoma"/>
          <w:iCs/>
          <w:szCs w:val="18"/>
        </w:rPr>
        <w:t xml:space="preserve"> </w:t>
      </w:r>
      <w:r w:rsidRPr="006974AB">
        <w:rPr>
          <w:rFonts w:ascii="Tahoma" w:hAnsi="Tahoma" w:cs="Tahoma"/>
          <w:iCs/>
          <w:szCs w:val="18"/>
        </w:rPr>
        <w:t>z</w:t>
      </w:r>
      <w:r w:rsidR="005E5050">
        <w:rPr>
          <w:rFonts w:ascii="Tahoma" w:hAnsi="Tahoma" w:cs="Tahoma"/>
          <w:iCs/>
          <w:szCs w:val="18"/>
        </w:rPr>
        <w:t xml:space="preserve"> </w:t>
      </w:r>
      <w:r w:rsidRPr="006974AB">
        <w:rPr>
          <w:rFonts w:ascii="Tahoma" w:hAnsi="Tahoma" w:cs="Tahoma"/>
          <w:iCs/>
          <w:szCs w:val="18"/>
          <w:u w:val="single"/>
        </w:rPr>
        <w:t>ostale</w:t>
      </w:r>
      <w:r w:rsidR="005E5050">
        <w:rPr>
          <w:rFonts w:ascii="Tahoma" w:hAnsi="Tahoma" w:cs="Tahoma"/>
          <w:iCs/>
          <w:szCs w:val="18"/>
          <w:u w:val="single"/>
        </w:rPr>
        <w:t xml:space="preserve"> </w:t>
      </w:r>
      <w:r w:rsidRPr="006974AB">
        <w:rPr>
          <w:rFonts w:ascii="Tahoma" w:hAnsi="Tahoma" w:cs="Tahoma"/>
          <w:iCs/>
          <w:szCs w:val="18"/>
          <w:u w:val="single"/>
        </w:rPr>
        <w:t>priloge,</w:t>
      </w:r>
      <w:r w:rsidR="005E5050">
        <w:rPr>
          <w:rFonts w:ascii="Tahoma" w:hAnsi="Tahoma" w:cs="Tahoma"/>
          <w:iCs/>
          <w:szCs w:val="18"/>
          <w:u w:val="single"/>
        </w:rPr>
        <w:t xml:space="preserve"> </w:t>
      </w:r>
      <w:r w:rsidRPr="006974AB">
        <w:rPr>
          <w:rFonts w:ascii="Tahoma" w:hAnsi="Tahoma" w:cs="Tahoma"/>
          <w:iCs/>
          <w:szCs w:val="18"/>
          <w:u w:val="single"/>
        </w:rPr>
        <w:t>dokazili</w:t>
      </w:r>
      <w:r w:rsidR="005E5050">
        <w:rPr>
          <w:rFonts w:ascii="Tahoma" w:hAnsi="Tahoma" w:cs="Tahoma"/>
          <w:iCs/>
          <w:szCs w:val="18"/>
          <w:u w:val="single"/>
        </w:rPr>
        <w:t xml:space="preserve"> </w:t>
      </w:r>
      <w:r w:rsidRPr="006974AB">
        <w:rPr>
          <w:rFonts w:ascii="Tahoma" w:hAnsi="Tahoma" w:cs="Tahoma"/>
          <w:iCs/>
          <w:szCs w:val="18"/>
          <w:u w:val="single"/>
        </w:rPr>
        <w:t>itd.,</w:t>
      </w:r>
      <w:r w:rsidR="005E5050">
        <w:rPr>
          <w:rFonts w:ascii="Tahoma" w:hAnsi="Tahoma" w:cs="Tahoma"/>
          <w:iCs/>
          <w:szCs w:val="18"/>
        </w:rPr>
        <w:t xml:space="preserve"> </w:t>
      </w:r>
      <w:r w:rsidRPr="006974AB">
        <w:rPr>
          <w:rFonts w:ascii="Tahoma" w:hAnsi="Tahoma" w:cs="Tahoma"/>
          <w:iCs/>
          <w:szCs w:val="18"/>
        </w:rPr>
        <w:t>v</w:t>
      </w:r>
      <w:r w:rsidR="005E5050">
        <w:rPr>
          <w:rFonts w:ascii="Tahoma" w:hAnsi="Tahoma" w:cs="Tahoma"/>
          <w:iCs/>
          <w:szCs w:val="18"/>
        </w:rPr>
        <w:t xml:space="preserve"> </w:t>
      </w:r>
      <w:r w:rsidRPr="006974AB">
        <w:rPr>
          <w:rFonts w:ascii="Tahoma" w:hAnsi="Tahoma" w:cs="Tahoma"/>
          <w:iCs/>
          <w:szCs w:val="18"/>
        </w:rPr>
        <w:t>kolikor/kot</w:t>
      </w:r>
      <w:r w:rsidR="005E5050">
        <w:rPr>
          <w:rFonts w:ascii="Tahoma" w:hAnsi="Tahoma" w:cs="Tahoma"/>
          <w:iCs/>
          <w:szCs w:val="18"/>
        </w:rPr>
        <w:t xml:space="preserve"> </w:t>
      </w:r>
      <w:r w:rsidRPr="006974AB">
        <w:rPr>
          <w:rFonts w:ascii="Tahoma" w:hAnsi="Tahoma" w:cs="Tahoma"/>
          <w:iCs/>
          <w:szCs w:val="18"/>
        </w:rPr>
        <w:t>to</w:t>
      </w:r>
      <w:r w:rsidR="005E5050">
        <w:rPr>
          <w:rFonts w:ascii="Tahoma" w:hAnsi="Tahoma" w:cs="Tahoma"/>
          <w:iCs/>
          <w:szCs w:val="18"/>
        </w:rPr>
        <w:t xml:space="preserve"> </w:t>
      </w:r>
      <w:r w:rsidRPr="006974AB">
        <w:rPr>
          <w:rFonts w:ascii="Tahoma" w:hAnsi="Tahoma" w:cs="Tahoma"/>
          <w:iCs/>
          <w:szCs w:val="18"/>
        </w:rPr>
        <w:t>izhaja</w:t>
      </w:r>
      <w:r w:rsidR="005E5050">
        <w:rPr>
          <w:rFonts w:ascii="Tahoma" w:hAnsi="Tahoma" w:cs="Tahoma"/>
          <w:iCs/>
          <w:szCs w:val="18"/>
        </w:rPr>
        <w:t xml:space="preserve"> </w:t>
      </w:r>
      <w:r w:rsidRPr="006974AB">
        <w:rPr>
          <w:rFonts w:ascii="Tahoma" w:hAnsi="Tahoma" w:cs="Tahoma"/>
          <w:iCs/>
          <w:szCs w:val="18"/>
        </w:rPr>
        <w:t>iz</w:t>
      </w:r>
      <w:r w:rsidR="005E5050">
        <w:rPr>
          <w:rFonts w:ascii="Tahoma" w:hAnsi="Tahoma" w:cs="Tahoma"/>
          <w:iCs/>
          <w:szCs w:val="18"/>
        </w:rPr>
        <w:t xml:space="preserve"> </w:t>
      </w:r>
      <w:r w:rsidRPr="006974AB">
        <w:rPr>
          <w:rFonts w:ascii="Tahoma" w:hAnsi="Tahoma" w:cs="Tahoma"/>
          <w:iCs/>
          <w:szCs w:val="18"/>
        </w:rPr>
        <w:t>razpisne</w:t>
      </w:r>
      <w:r w:rsidR="005E5050">
        <w:rPr>
          <w:rFonts w:ascii="Tahoma" w:hAnsi="Tahoma" w:cs="Tahoma"/>
          <w:iCs/>
          <w:szCs w:val="18"/>
        </w:rPr>
        <w:t xml:space="preserve"> </w:t>
      </w:r>
      <w:r w:rsidRPr="006974AB">
        <w:rPr>
          <w:rFonts w:ascii="Tahoma" w:hAnsi="Tahoma" w:cs="Tahoma"/>
          <w:iCs/>
          <w:szCs w:val="18"/>
        </w:rPr>
        <w:t>dokumentacije.</w:t>
      </w:r>
    </w:p>
    <w:p w14:paraId="55750056" w14:textId="77777777" w:rsidR="00FC4C36" w:rsidRPr="006974AB" w:rsidRDefault="00FC4C36" w:rsidP="004227B8">
      <w:pPr>
        <w:keepNext/>
        <w:keepLines/>
        <w:tabs>
          <w:tab w:val="left" w:pos="567"/>
          <w:tab w:val="num" w:pos="851"/>
          <w:tab w:val="left" w:pos="993"/>
        </w:tabs>
        <w:jc w:val="both"/>
        <w:rPr>
          <w:rFonts w:ascii="Tahoma" w:hAnsi="Tahoma" w:cs="Tahoma"/>
          <w:iCs/>
          <w:szCs w:val="1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3250"/>
        <w:gridCol w:w="1759"/>
        <w:gridCol w:w="2923"/>
        <w:gridCol w:w="1413"/>
      </w:tblGrid>
      <w:tr w:rsidR="00FC4C36" w:rsidRPr="006974AB" w14:paraId="69E4BBBE" w14:textId="77777777" w:rsidTr="001F79AC">
        <w:tc>
          <w:tcPr>
            <w:tcW w:w="431" w:type="dxa"/>
            <w:tcBorders>
              <w:top w:val="single" w:sz="4" w:space="0" w:color="auto"/>
              <w:left w:val="single" w:sz="4" w:space="0" w:color="auto"/>
              <w:bottom w:val="single" w:sz="4" w:space="0" w:color="auto"/>
              <w:right w:val="single" w:sz="4" w:space="0" w:color="auto"/>
            </w:tcBorders>
            <w:vAlign w:val="center"/>
            <w:hideMark/>
          </w:tcPr>
          <w:p w14:paraId="049AC40E" w14:textId="77777777" w:rsidR="00FC4C36" w:rsidRPr="006974AB" w:rsidRDefault="00FC4C36" w:rsidP="004227B8">
            <w:pPr>
              <w:keepNext/>
              <w:keepLines/>
              <w:contextualSpacing/>
              <w:jc w:val="center"/>
              <w:rPr>
                <w:rFonts w:ascii="Tahoma" w:hAnsi="Tahoma" w:cs="Tahoma"/>
                <w:bCs/>
                <w:sz w:val="18"/>
                <w:szCs w:val="18"/>
              </w:rPr>
            </w:pPr>
            <w:bookmarkStart w:id="19" w:name="_Hlk195181391"/>
            <w:r w:rsidRPr="006974AB">
              <w:rPr>
                <w:rFonts w:ascii="Tahoma" w:hAnsi="Tahoma" w:cs="Tahoma"/>
                <w:bCs/>
                <w:sz w:val="18"/>
                <w:szCs w:val="18"/>
              </w:rPr>
              <w:t>Št.</w:t>
            </w:r>
          </w:p>
        </w:tc>
        <w:tc>
          <w:tcPr>
            <w:tcW w:w="3250" w:type="dxa"/>
            <w:tcBorders>
              <w:top w:val="single" w:sz="4" w:space="0" w:color="auto"/>
              <w:left w:val="single" w:sz="4" w:space="0" w:color="auto"/>
              <w:bottom w:val="single" w:sz="4" w:space="0" w:color="auto"/>
              <w:right w:val="single" w:sz="4" w:space="0" w:color="auto"/>
            </w:tcBorders>
            <w:vAlign w:val="center"/>
            <w:hideMark/>
          </w:tcPr>
          <w:p w14:paraId="405FF446" w14:textId="76AEB78E" w:rsidR="00FC4C36" w:rsidRPr="006974AB" w:rsidRDefault="00FC4C36" w:rsidP="004227B8">
            <w:pPr>
              <w:keepNext/>
              <w:keepLines/>
              <w:contextualSpacing/>
              <w:jc w:val="center"/>
              <w:rPr>
                <w:rFonts w:ascii="Tahoma" w:hAnsi="Tahoma" w:cs="Tahoma"/>
                <w:bCs/>
                <w:sz w:val="18"/>
                <w:szCs w:val="18"/>
              </w:rPr>
            </w:pPr>
            <w:r w:rsidRPr="006974AB">
              <w:rPr>
                <w:rFonts w:ascii="Tahoma" w:hAnsi="Tahoma" w:cs="Tahoma"/>
                <w:bCs/>
                <w:sz w:val="18"/>
                <w:szCs w:val="18"/>
              </w:rPr>
              <w:t>Naziv</w:t>
            </w:r>
            <w:r w:rsidR="005E5050">
              <w:rPr>
                <w:rFonts w:ascii="Tahoma" w:hAnsi="Tahoma" w:cs="Tahoma"/>
                <w:bCs/>
                <w:sz w:val="18"/>
                <w:szCs w:val="18"/>
              </w:rPr>
              <w:t xml:space="preserve"> </w:t>
            </w:r>
            <w:r w:rsidRPr="006974AB">
              <w:rPr>
                <w:rFonts w:ascii="Tahoma" w:hAnsi="Tahoma" w:cs="Tahoma"/>
                <w:bCs/>
                <w:sz w:val="18"/>
                <w:szCs w:val="18"/>
              </w:rPr>
              <w:t>vsakega</w:t>
            </w:r>
            <w:r w:rsidR="005E5050">
              <w:rPr>
                <w:rFonts w:ascii="Tahoma" w:hAnsi="Tahoma" w:cs="Tahoma"/>
                <w:bCs/>
                <w:sz w:val="18"/>
                <w:szCs w:val="18"/>
              </w:rPr>
              <w:t xml:space="preserve"> </w:t>
            </w:r>
            <w:r w:rsidRPr="006974AB">
              <w:rPr>
                <w:rFonts w:ascii="Tahoma" w:hAnsi="Tahoma" w:cs="Tahoma"/>
                <w:bCs/>
                <w:sz w:val="18"/>
                <w:szCs w:val="18"/>
              </w:rPr>
              <w:t>partnerja</w:t>
            </w:r>
            <w:r w:rsidR="005E5050">
              <w:rPr>
                <w:rFonts w:ascii="Tahoma" w:hAnsi="Tahoma" w:cs="Tahoma"/>
                <w:bCs/>
                <w:sz w:val="18"/>
                <w:szCs w:val="18"/>
              </w:rPr>
              <w:t xml:space="preserve"> </w:t>
            </w:r>
            <w:r w:rsidRPr="006974AB">
              <w:rPr>
                <w:rFonts w:ascii="Tahoma" w:hAnsi="Tahoma" w:cs="Tahoma"/>
                <w:bCs/>
                <w:sz w:val="18"/>
                <w:szCs w:val="18"/>
              </w:rPr>
              <w:t>v</w:t>
            </w:r>
            <w:r w:rsidR="005E5050">
              <w:rPr>
                <w:rFonts w:ascii="Tahoma" w:hAnsi="Tahoma" w:cs="Tahoma"/>
                <w:bCs/>
                <w:sz w:val="18"/>
                <w:szCs w:val="18"/>
              </w:rPr>
              <w:t xml:space="preserve"> </w:t>
            </w:r>
            <w:r w:rsidRPr="006974AB">
              <w:rPr>
                <w:rFonts w:ascii="Tahoma" w:hAnsi="Tahoma" w:cs="Tahoma"/>
                <w:bCs/>
                <w:sz w:val="18"/>
                <w:szCs w:val="18"/>
              </w:rPr>
              <w:t>skupni</w:t>
            </w:r>
            <w:r w:rsidR="005E5050">
              <w:rPr>
                <w:rFonts w:ascii="Tahoma" w:hAnsi="Tahoma" w:cs="Tahoma"/>
                <w:bCs/>
                <w:sz w:val="18"/>
                <w:szCs w:val="18"/>
              </w:rPr>
              <w:t xml:space="preserve"> </w:t>
            </w:r>
            <w:r w:rsidRPr="006974AB">
              <w:rPr>
                <w:rFonts w:ascii="Tahoma" w:hAnsi="Tahoma" w:cs="Tahoma"/>
                <w:bCs/>
                <w:sz w:val="18"/>
                <w:szCs w:val="18"/>
              </w:rPr>
              <w:t>ponudbi</w:t>
            </w:r>
          </w:p>
        </w:tc>
        <w:tc>
          <w:tcPr>
            <w:tcW w:w="1759" w:type="dxa"/>
            <w:tcBorders>
              <w:top w:val="single" w:sz="4" w:space="0" w:color="auto"/>
              <w:left w:val="single" w:sz="4" w:space="0" w:color="auto"/>
              <w:bottom w:val="single" w:sz="4" w:space="0" w:color="auto"/>
              <w:right w:val="single" w:sz="4" w:space="0" w:color="auto"/>
            </w:tcBorders>
            <w:vAlign w:val="center"/>
            <w:hideMark/>
          </w:tcPr>
          <w:p w14:paraId="3C2AFB32" w14:textId="6EA36022" w:rsidR="00FC4C36" w:rsidRPr="006974AB" w:rsidRDefault="00FC4C36" w:rsidP="004227B8">
            <w:pPr>
              <w:keepNext/>
              <w:keepLines/>
              <w:contextualSpacing/>
              <w:jc w:val="center"/>
              <w:rPr>
                <w:rFonts w:ascii="Tahoma" w:hAnsi="Tahoma" w:cs="Tahoma"/>
                <w:bCs/>
                <w:sz w:val="18"/>
                <w:szCs w:val="18"/>
              </w:rPr>
            </w:pPr>
            <w:r w:rsidRPr="006974AB">
              <w:rPr>
                <w:rFonts w:ascii="Tahoma" w:hAnsi="Tahoma" w:cs="Tahoma"/>
                <w:bCs/>
                <w:sz w:val="18"/>
                <w:szCs w:val="18"/>
              </w:rPr>
              <w:t>Vloga:</w:t>
            </w:r>
            <w:r w:rsidR="005E5050">
              <w:rPr>
                <w:rFonts w:ascii="Tahoma" w:hAnsi="Tahoma" w:cs="Tahoma"/>
                <w:bCs/>
                <w:sz w:val="18"/>
                <w:szCs w:val="18"/>
              </w:rPr>
              <w:t xml:space="preserve"> </w:t>
            </w:r>
            <w:r w:rsidRPr="006974AB">
              <w:rPr>
                <w:rFonts w:ascii="Tahoma" w:hAnsi="Tahoma" w:cs="Tahoma"/>
                <w:bCs/>
                <w:sz w:val="18"/>
                <w:szCs w:val="18"/>
              </w:rPr>
              <w:t>vodilni</w:t>
            </w:r>
            <w:r w:rsidR="005E5050">
              <w:rPr>
                <w:rFonts w:ascii="Tahoma" w:hAnsi="Tahoma" w:cs="Tahoma"/>
                <w:bCs/>
                <w:sz w:val="18"/>
                <w:szCs w:val="18"/>
              </w:rPr>
              <w:t xml:space="preserve"> </w:t>
            </w:r>
            <w:r w:rsidRPr="006974AB">
              <w:rPr>
                <w:rFonts w:ascii="Tahoma" w:hAnsi="Tahoma" w:cs="Tahoma"/>
                <w:bCs/>
                <w:sz w:val="18"/>
                <w:szCs w:val="18"/>
              </w:rPr>
              <w:t>partner</w:t>
            </w:r>
            <w:r w:rsidR="005E5050">
              <w:rPr>
                <w:rFonts w:ascii="Tahoma" w:hAnsi="Tahoma" w:cs="Tahoma"/>
                <w:bCs/>
                <w:sz w:val="18"/>
                <w:szCs w:val="18"/>
              </w:rPr>
              <w:t xml:space="preserve"> </w:t>
            </w:r>
            <w:r w:rsidRPr="006974AB">
              <w:rPr>
                <w:rFonts w:ascii="Tahoma" w:hAnsi="Tahoma" w:cs="Tahoma"/>
                <w:bCs/>
                <w:sz w:val="18"/>
                <w:szCs w:val="18"/>
              </w:rPr>
              <w:t>ali</w:t>
            </w:r>
            <w:r w:rsidR="005E5050">
              <w:rPr>
                <w:rFonts w:ascii="Tahoma" w:hAnsi="Tahoma" w:cs="Tahoma"/>
                <w:bCs/>
                <w:sz w:val="18"/>
                <w:szCs w:val="18"/>
              </w:rPr>
              <w:t xml:space="preserve"> </w:t>
            </w:r>
            <w:r w:rsidRPr="006974AB">
              <w:rPr>
                <w:rFonts w:ascii="Tahoma" w:hAnsi="Tahoma" w:cs="Tahoma"/>
                <w:bCs/>
                <w:sz w:val="18"/>
                <w:szCs w:val="18"/>
              </w:rPr>
              <w:t>partner</w:t>
            </w:r>
          </w:p>
        </w:tc>
        <w:tc>
          <w:tcPr>
            <w:tcW w:w="2923" w:type="dxa"/>
            <w:tcBorders>
              <w:top w:val="single" w:sz="4" w:space="0" w:color="auto"/>
              <w:left w:val="single" w:sz="4" w:space="0" w:color="auto"/>
              <w:bottom w:val="single" w:sz="4" w:space="0" w:color="auto"/>
              <w:right w:val="single" w:sz="4" w:space="0" w:color="auto"/>
            </w:tcBorders>
            <w:vAlign w:val="center"/>
            <w:hideMark/>
          </w:tcPr>
          <w:p w14:paraId="57F377DE" w14:textId="730C974F" w:rsidR="00FC4C36" w:rsidRPr="006974AB" w:rsidRDefault="00FC4C36" w:rsidP="004227B8">
            <w:pPr>
              <w:keepNext/>
              <w:keepLines/>
              <w:contextualSpacing/>
              <w:jc w:val="center"/>
              <w:rPr>
                <w:rFonts w:ascii="Tahoma" w:hAnsi="Tahoma" w:cs="Tahoma"/>
                <w:bCs/>
                <w:sz w:val="18"/>
                <w:szCs w:val="18"/>
              </w:rPr>
            </w:pPr>
            <w:r w:rsidRPr="006974AB">
              <w:rPr>
                <w:rFonts w:ascii="Tahoma" w:hAnsi="Tahoma" w:cs="Tahoma"/>
                <w:bCs/>
                <w:sz w:val="18"/>
                <w:szCs w:val="18"/>
              </w:rPr>
              <w:t>Področje/vrsta</w:t>
            </w:r>
            <w:r w:rsidR="005E5050">
              <w:rPr>
                <w:rFonts w:ascii="Tahoma" w:hAnsi="Tahoma" w:cs="Tahoma"/>
                <w:bCs/>
                <w:sz w:val="18"/>
                <w:szCs w:val="18"/>
              </w:rPr>
              <w:t xml:space="preserve"> </w:t>
            </w:r>
            <w:r w:rsidRPr="006974AB">
              <w:rPr>
                <w:rFonts w:ascii="Tahoma" w:hAnsi="Tahoma" w:cs="Tahoma"/>
                <w:bCs/>
                <w:sz w:val="18"/>
                <w:szCs w:val="18"/>
              </w:rPr>
              <w:t>del</w:t>
            </w:r>
            <w:r w:rsidR="005E5050">
              <w:rPr>
                <w:rFonts w:ascii="Tahoma" w:hAnsi="Tahoma" w:cs="Tahoma"/>
                <w:bCs/>
                <w:sz w:val="18"/>
                <w:szCs w:val="18"/>
              </w:rPr>
              <w:t xml:space="preserve"> </w:t>
            </w:r>
            <w:r w:rsidRPr="006974AB">
              <w:rPr>
                <w:rFonts w:ascii="Tahoma" w:hAnsi="Tahoma" w:cs="Tahoma"/>
                <w:bCs/>
                <w:sz w:val="18"/>
                <w:szCs w:val="18"/>
              </w:rPr>
              <w:t>partnerjev</w:t>
            </w:r>
          </w:p>
        </w:tc>
        <w:tc>
          <w:tcPr>
            <w:tcW w:w="1413" w:type="dxa"/>
            <w:tcBorders>
              <w:top w:val="single" w:sz="4" w:space="0" w:color="auto"/>
              <w:left w:val="single" w:sz="4" w:space="0" w:color="auto"/>
              <w:bottom w:val="single" w:sz="4" w:space="0" w:color="auto"/>
              <w:right w:val="single" w:sz="4" w:space="0" w:color="auto"/>
            </w:tcBorders>
            <w:vAlign w:val="center"/>
          </w:tcPr>
          <w:p w14:paraId="324A5D29" w14:textId="0F9654F5" w:rsidR="00FC4C36" w:rsidRPr="006974AB" w:rsidRDefault="00FC4C36" w:rsidP="004227B8">
            <w:pPr>
              <w:keepNext/>
              <w:keepLines/>
              <w:contextualSpacing/>
              <w:jc w:val="center"/>
              <w:rPr>
                <w:rFonts w:ascii="Tahoma" w:hAnsi="Tahoma" w:cs="Tahoma"/>
                <w:bCs/>
                <w:sz w:val="18"/>
                <w:szCs w:val="18"/>
              </w:rPr>
            </w:pPr>
            <w:r w:rsidRPr="006974AB">
              <w:rPr>
                <w:rFonts w:ascii="Tahoma" w:hAnsi="Tahoma" w:cs="Tahoma"/>
                <w:bCs/>
                <w:sz w:val="18"/>
                <w:szCs w:val="18"/>
              </w:rPr>
              <w:t>Okvirna</w:t>
            </w:r>
            <w:r w:rsidR="005E5050">
              <w:rPr>
                <w:rFonts w:ascii="Tahoma" w:hAnsi="Tahoma" w:cs="Tahoma"/>
                <w:bCs/>
                <w:sz w:val="18"/>
                <w:szCs w:val="18"/>
              </w:rPr>
              <w:t xml:space="preserve"> </w:t>
            </w:r>
            <w:r w:rsidRPr="006974AB">
              <w:rPr>
                <w:rFonts w:ascii="Tahoma" w:hAnsi="Tahoma" w:cs="Tahoma"/>
                <w:bCs/>
                <w:sz w:val="18"/>
                <w:szCs w:val="18"/>
              </w:rPr>
              <w:t>opredelitev</w:t>
            </w:r>
            <w:r w:rsidR="005E5050">
              <w:rPr>
                <w:rFonts w:ascii="Tahoma" w:hAnsi="Tahoma" w:cs="Tahoma"/>
                <w:bCs/>
                <w:sz w:val="18"/>
                <w:szCs w:val="18"/>
              </w:rPr>
              <w:t xml:space="preserve"> </w:t>
            </w:r>
            <w:r w:rsidRPr="006974AB">
              <w:rPr>
                <w:rFonts w:ascii="Tahoma" w:hAnsi="Tahoma" w:cs="Tahoma"/>
                <w:bCs/>
                <w:sz w:val="18"/>
                <w:szCs w:val="18"/>
              </w:rPr>
              <w:t>deležev</w:t>
            </w:r>
            <w:r w:rsidR="005E5050">
              <w:rPr>
                <w:rFonts w:ascii="Tahoma" w:hAnsi="Tahoma" w:cs="Tahoma"/>
                <w:bCs/>
                <w:sz w:val="18"/>
                <w:szCs w:val="18"/>
              </w:rPr>
              <w:t xml:space="preserve"> </w:t>
            </w:r>
            <w:r w:rsidRPr="006974AB">
              <w:rPr>
                <w:rFonts w:ascii="Tahoma" w:hAnsi="Tahoma" w:cs="Tahoma"/>
                <w:bCs/>
                <w:sz w:val="18"/>
                <w:szCs w:val="18"/>
              </w:rPr>
              <w:t>(%)</w:t>
            </w:r>
            <w:r w:rsidR="005E5050">
              <w:rPr>
                <w:rFonts w:ascii="Tahoma" w:hAnsi="Tahoma" w:cs="Tahoma"/>
                <w:bCs/>
                <w:sz w:val="18"/>
                <w:szCs w:val="18"/>
              </w:rPr>
              <w:t xml:space="preserve"> </w:t>
            </w:r>
            <w:r w:rsidRPr="006974AB">
              <w:rPr>
                <w:rFonts w:ascii="Tahoma" w:hAnsi="Tahoma" w:cs="Tahoma"/>
                <w:bCs/>
                <w:sz w:val="18"/>
                <w:szCs w:val="18"/>
              </w:rPr>
              <w:t>javnega</w:t>
            </w:r>
            <w:r w:rsidR="005E5050">
              <w:rPr>
                <w:rFonts w:ascii="Tahoma" w:hAnsi="Tahoma" w:cs="Tahoma"/>
                <w:bCs/>
                <w:sz w:val="18"/>
                <w:szCs w:val="18"/>
              </w:rPr>
              <w:t xml:space="preserve"> </w:t>
            </w:r>
            <w:r w:rsidRPr="006974AB">
              <w:rPr>
                <w:rFonts w:ascii="Tahoma" w:hAnsi="Tahoma" w:cs="Tahoma"/>
                <w:bCs/>
                <w:sz w:val="18"/>
                <w:szCs w:val="18"/>
              </w:rPr>
              <w:t>naročila</w:t>
            </w:r>
          </w:p>
        </w:tc>
      </w:tr>
      <w:tr w:rsidR="00FC4C36" w:rsidRPr="006974AB" w14:paraId="0D27310C"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hideMark/>
          </w:tcPr>
          <w:p w14:paraId="07035DAA" w14:textId="77777777" w:rsidR="00FC4C36" w:rsidRPr="006974AB" w:rsidRDefault="00FC4C36" w:rsidP="004227B8">
            <w:pPr>
              <w:keepNext/>
              <w:keepLines/>
              <w:contextualSpacing/>
              <w:jc w:val="center"/>
              <w:rPr>
                <w:rFonts w:ascii="Tahoma" w:hAnsi="Tahoma" w:cs="Tahoma"/>
                <w:bCs/>
              </w:rPr>
            </w:pPr>
            <w:r w:rsidRPr="006974AB">
              <w:rPr>
                <w:rFonts w:ascii="Tahoma" w:hAnsi="Tahoma" w:cs="Tahoma"/>
                <w:bCs/>
                <w:sz w:val="18"/>
                <w:szCs w:val="18"/>
              </w:rPr>
              <w:t>1.</w:t>
            </w:r>
          </w:p>
        </w:tc>
        <w:tc>
          <w:tcPr>
            <w:tcW w:w="3250" w:type="dxa"/>
            <w:tcBorders>
              <w:top w:val="single" w:sz="4" w:space="0" w:color="auto"/>
              <w:left w:val="single" w:sz="4" w:space="0" w:color="auto"/>
              <w:bottom w:val="single" w:sz="4" w:space="0" w:color="auto"/>
              <w:right w:val="single" w:sz="4" w:space="0" w:color="auto"/>
            </w:tcBorders>
            <w:vAlign w:val="center"/>
          </w:tcPr>
          <w:p w14:paraId="272CFCFB" w14:textId="77777777" w:rsidR="00FC4C36" w:rsidRPr="006974AB" w:rsidRDefault="00FC4C36" w:rsidP="004227B8">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03F1E1D5" w14:textId="77777777" w:rsidR="00FC4C36" w:rsidRPr="006974AB" w:rsidRDefault="00FC4C36" w:rsidP="004227B8">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1716824" w14:textId="77777777" w:rsidR="00FC4C36" w:rsidRPr="006974AB" w:rsidRDefault="00FC4C36" w:rsidP="004227B8">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6B51D06" w14:textId="77777777" w:rsidR="00FC4C36" w:rsidRPr="006974AB" w:rsidRDefault="00FC4C36" w:rsidP="004227B8">
            <w:pPr>
              <w:keepNext/>
              <w:keepLines/>
              <w:contextualSpacing/>
              <w:rPr>
                <w:rFonts w:ascii="Tahoma" w:hAnsi="Tahoma" w:cs="Tahoma"/>
                <w:bCs/>
              </w:rPr>
            </w:pPr>
          </w:p>
        </w:tc>
      </w:tr>
      <w:bookmarkEnd w:id="19"/>
      <w:tr w:rsidR="00FC4C36" w:rsidRPr="006974AB" w14:paraId="71A60874"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33913FE0" w14:textId="77777777" w:rsidR="00FC4C36" w:rsidRPr="006974AB" w:rsidRDefault="00FC4C36" w:rsidP="004227B8">
            <w:pPr>
              <w:keepNext/>
              <w:keepLines/>
              <w:contextualSpacing/>
              <w:jc w:val="center"/>
              <w:rPr>
                <w:rFonts w:ascii="Tahoma" w:hAnsi="Tahoma" w:cs="Tahoma"/>
                <w:bCs/>
                <w:sz w:val="18"/>
                <w:szCs w:val="18"/>
              </w:rPr>
            </w:pPr>
            <w:r w:rsidRPr="006974AB">
              <w:rPr>
                <w:rFonts w:ascii="Tahoma" w:hAnsi="Tahoma" w:cs="Tahoma"/>
                <w:bCs/>
                <w:sz w:val="18"/>
                <w:szCs w:val="18"/>
              </w:rPr>
              <w:t>2.</w:t>
            </w:r>
          </w:p>
        </w:tc>
        <w:tc>
          <w:tcPr>
            <w:tcW w:w="3250" w:type="dxa"/>
            <w:tcBorders>
              <w:top w:val="single" w:sz="4" w:space="0" w:color="auto"/>
              <w:left w:val="single" w:sz="4" w:space="0" w:color="auto"/>
              <w:bottom w:val="single" w:sz="4" w:space="0" w:color="auto"/>
              <w:right w:val="single" w:sz="4" w:space="0" w:color="auto"/>
            </w:tcBorders>
            <w:vAlign w:val="center"/>
          </w:tcPr>
          <w:p w14:paraId="664C35C9" w14:textId="77777777" w:rsidR="00FC4C36" w:rsidRPr="006974AB" w:rsidRDefault="00FC4C36" w:rsidP="004227B8">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14B84FD1" w14:textId="77777777" w:rsidR="00FC4C36" w:rsidRPr="006974AB" w:rsidRDefault="00FC4C36" w:rsidP="004227B8">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7DDAB8B3" w14:textId="77777777" w:rsidR="00FC4C36" w:rsidRPr="006974AB" w:rsidRDefault="00FC4C36" w:rsidP="004227B8">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4AEC9892" w14:textId="77777777" w:rsidR="00FC4C36" w:rsidRPr="006974AB" w:rsidRDefault="00FC4C36" w:rsidP="004227B8">
            <w:pPr>
              <w:keepNext/>
              <w:keepLines/>
              <w:contextualSpacing/>
              <w:rPr>
                <w:rFonts w:ascii="Tahoma" w:hAnsi="Tahoma" w:cs="Tahoma"/>
                <w:bCs/>
              </w:rPr>
            </w:pPr>
          </w:p>
        </w:tc>
      </w:tr>
      <w:tr w:rsidR="00FC4C36" w:rsidRPr="006974AB" w14:paraId="19DD6B71" w14:textId="77777777" w:rsidTr="001F79AC">
        <w:trPr>
          <w:trHeight w:val="1831"/>
        </w:trPr>
        <w:tc>
          <w:tcPr>
            <w:tcW w:w="431" w:type="dxa"/>
            <w:tcBorders>
              <w:top w:val="single" w:sz="4" w:space="0" w:color="auto"/>
              <w:left w:val="single" w:sz="4" w:space="0" w:color="auto"/>
              <w:bottom w:val="single" w:sz="4" w:space="0" w:color="auto"/>
              <w:right w:val="single" w:sz="4" w:space="0" w:color="auto"/>
            </w:tcBorders>
            <w:vAlign w:val="center"/>
          </w:tcPr>
          <w:p w14:paraId="099F4E2B" w14:textId="159220AA" w:rsidR="00FC4C36" w:rsidRPr="006974AB" w:rsidRDefault="00C863A7" w:rsidP="004227B8">
            <w:pPr>
              <w:keepNext/>
              <w:keepLines/>
              <w:contextualSpacing/>
              <w:jc w:val="center"/>
              <w:rPr>
                <w:rFonts w:ascii="Tahoma" w:hAnsi="Tahoma" w:cs="Tahoma"/>
                <w:bCs/>
                <w:sz w:val="18"/>
                <w:szCs w:val="18"/>
              </w:rPr>
            </w:pPr>
            <w:r>
              <w:rPr>
                <w:rFonts w:ascii="Tahoma" w:hAnsi="Tahoma" w:cs="Tahoma"/>
                <w:bCs/>
                <w:sz w:val="18"/>
                <w:szCs w:val="18"/>
              </w:rPr>
              <w:t>…</w:t>
            </w:r>
            <w:r w:rsidR="00FC4C36" w:rsidRPr="006974AB">
              <w:rPr>
                <w:rFonts w:ascii="Tahoma" w:hAnsi="Tahoma" w:cs="Tahoma"/>
                <w:bCs/>
                <w:sz w:val="18"/>
                <w:szCs w:val="18"/>
              </w:rPr>
              <w:t>.</w:t>
            </w:r>
          </w:p>
        </w:tc>
        <w:tc>
          <w:tcPr>
            <w:tcW w:w="3250" w:type="dxa"/>
            <w:tcBorders>
              <w:top w:val="single" w:sz="4" w:space="0" w:color="auto"/>
              <w:left w:val="single" w:sz="4" w:space="0" w:color="auto"/>
              <w:bottom w:val="single" w:sz="4" w:space="0" w:color="auto"/>
              <w:right w:val="single" w:sz="4" w:space="0" w:color="auto"/>
            </w:tcBorders>
            <w:vAlign w:val="center"/>
          </w:tcPr>
          <w:p w14:paraId="3F867D32" w14:textId="77777777" w:rsidR="00FC4C36" w:rsidRPr="006974AB" w:rsidRDefault="00FC4C36" w:rsidP="004227B8">
            <w:pPr>
              <w:keepNext/>
              <w:keepLines/>
              <w:contextualSpacing/>
              <w:rPr>
                <w:rFonts w:ascii="Tahoma" w:hAnsi="Tahoma" w:cs="Tahoma"/>
                <w:bCs/>
              </w:rPr>
            </w:pPr>
          </w:p>
        </w:tc>
        <w:tc>
          <w:tcPr>
            <w:tcW w:w="1759" w:type="dxa"/>
            <w:tcBorders>
              <w:top w:val="single" w:sz="4" w:space="0" w:color="auto"/>
              <w:left w:val="single" w:sz="4" w:space="0" w:color="auto"/>
              <w:bottom w:val="single" w:sz="4" w:space="0" w:color="auto"/>
              <w:right w:val="single" w:sz="4" w:space="0" w:color="auto"/>
            </w:tcBorders>
            <w:vAlign w:val="center"/>
          </w:tcPr>
          <w:p w14:paraId="257DBC22" w14:textId="77777777" w:rsidR="00FC4C36" w:rsidRPr="006974AB" w:rsidRDefault="00FC4C36" w:rsidP="004227B8">
            <w:pPr>
              <w:keepNext/>
              <w:keepLines/>
              <w:contextualSpacing/>
              <w:rPr>
                <w:rFonts w:ascii="Tahoma" w:hAnsi="Tahoma" w:cs="Tahoma"/>
                <w:bCs/>
              </w:rPr>
            </w:pPr>
          </w:p>
        </w:tc>
        <w:tc>
          <w:tcPr>
            <w:tcW w:w="2923" w:type="dxa"/>
            <w:tcBorders>
              <w:top w:val="single" w:sz="4" w:space="0" w:color="auto"/>
              <w:left w:val="single" w:sz="4" w:space="0" w:color="auto"/>
              <w:bottom w:val="single" w:sz="4" w:space="0" w:color="auto"/>
              <w:right w:val="single" w:sz="4" w:space="0" w:color="auto"/>
            </w:tcBorders>
            <w:vAlign w:val="center"/>
          </w:tcPr>
          <w:p w14:paraId="63A73D70" w14:textId="77777777" w:rsidR="00FC4C36" w:rsidRPr="006974AB" w:rsidRDefault="00FC4C36" w:rsidP="004227B8">
            <w:pPr>
              <w:keepNext/>
              <w:keepLines/>
              <w:contextualSpacing/>
              <w:rPr>
                <w:rFonts w:ascii="Tahoma" w:hAnsi="Tahoma" w:cs="Tahoma"/>
                <w:bCs/>
              </w:rPr>
            </w:pPr>
          </w:p>
        </w:tc>
        <w:tc>
          <w:tcPr>
            <w:tcW w:w="1413" w:type="dxa"/>
            <w:tcBorders>
              <w:top w:val="single" w:sz="4" w:space="0" w:color="auto"/>
              <w:left w:val="single" w:sz="4" w:space="0" w:color="auto"/>
              <w:bottom w:val="single" w:sz="4" w:space="0" w:color="auto"/>
              <w:right w:val="single" w:sz="4" w:space="0" w:color="auto"/>
            </w:tcBorders>
            <w:vAlign w:val="center"/>
          </w:tcPr>
          <w:p w14:paraId="21ECF0C5" w14:textId="77777777" w:rsidR="00FC4C36" w:rsidRPr="006974AB" w:rsidRDefault="00FC4C36" w:rsidP="004227B8">
            <w:pPr>
              <w:keepNext/>
              <w:keepLines/>
              <w:contextualSpacing/>
              <w:rPr>
                <w:rFonts w:ascii="Tahoma" w:hAnsi="Tahoma" w:cs="Tahoma"/>
                <w:bCs/>
              </w:rPr>
            </w:pPr>
          </w:p>
        </w:tc>
      </w:tr>
    </w:tbl>
    <w:p w14:paraId="76F9CDD8" w14:textId="77777777" w:rsidR="00FC4C36" w:rsidRPr="006974AB" w:rsidRDefault="00FC4C36" w:rsidP="004227B8">
      <w:pPr>
        <w:keepNext/>
        <w:keepLines/>
        <w:tabs>
          <w:tab w:val="left" w:pos="567"/>
          <w:tab w:val="num" w:pos="851"/>
          <w:tab w:val="left" w:pos="993"/>
        </w:tabs>
        <w:jc w:val="both"/>
        <w:rPr>
          <w:rFonts w:ascii="Tahoma" w:hAnsi="Tahoma" w:cs="Tahoma"/>
          <w:iCs/>
          <w:sz w:val="14"/>
          <w:szCs w:val="12"/>
        </w:rPr>
      </w:pPr>
    </w:p>
    <w:p w14:paraId="685AD5DF" w14:textId="77777777" w:rsidR="00FC4C36" w:rsidRPr="006974AB" w:rsidRDefault="00FC4C36" w:rsidP="004227B8">
      <w:pPr>
        <w:keepNext/>
        <w:keepLines/>
        <w:rPr>
          <w:rFonts w:ascii="Tahoma" w:hAnsi="Tahoma" w:cs="Tahoma"/>
          <w:b/>
          <w:i/>
          <w:iCs/>
          <w:sz w:val="12"/>
          <w:szCs w:val="12"/>
          <w:u w:val="single"/>
        </w:rPr>
      </w:pPr>
    </w:p>
    <w:p w14:paraId="7FCBB655" w14:textId="77777777" w:rsidR="00FC4C36" w:rsidRPr="006974AB" w:rsidRDefault="00FC4C36" w:rsidP="004227B8">
      <w:pPr>
        <w:keepNext/>
        <w:keepLines/>
        <w:rPr>
          <w:rFonts w:ascii="Tahoma" w:hAnsi="Tahoma" w:cs="Tahoma"/>
          <w:b/>
          <w:i/>
          <w:iCs/>
          <w:sz w:val="18"/>
          <w:szCs w:val="17"/>
        </w:rPr>
      </w:pPr>
      <w:r w:rsidRPr="006974AB">
        <w:rPr>
          <w:rFonts w:ascii="Tahoma" w:hAnsi="Tahoma" w:cs="Tahoma"/>
          <w:b/>
          <w:i/>
          <w:iCs/>
          <w:sz w:val="18"/>
          <w:szCs w:val="17"/>
        </w:rPr>
        <w:t>Opomba:</w:t>
      </w:r>
    </w:p>
    <w:p w14:paraId="451ED16A" w14:textId="0542CE2C" w:rsidR="00FC4C36" w:rsidRPr="006974AB" w:rsidRDefault="00FC4C36" w:rsidP="004227B8">
      <w:pPr>
        <w:keepNext/>
        <w:keepLines/>
        <w:jc w:val="both"/>
        <w:rPr>
          <w:rFonts w:ascii="Tahoma" w:hAnsi="Tahoma" w:cs="Tahoma"/>
        </w:rPr>
      </w:pPr>
      <w:r w:rsidRPr="006974AB">
        <w:rPr>
          <w:rFonts w:ascii="Tahoma" w:hAnsi="Tahoma" w:cs="Tahoma"/>
        </w:rPr>
        <w:t>V</w:t>
      </w:r>
      <w:r w:rsidR="005E5050">
        <w:rPr>
          <w:rFonts w:ascii="Tahoma" w:hAnsi="Tahoma" w:cs="Tahoma"/>
        </w:rPr>
        <w:t xml:space="preserve"> </w:t>
      </w:r>
      <w:r w:rsidRPr="006974AB">
        <w:rPr>
          <w:rFonts w:ascii="Tahoma" w:hAnsi="Tahoma" w:cs="Tahoma"/>
        </w:rPr>
        <w:t>kolikor</w:t>
      </w:r>
      <w:r w:rsidR="005E5050">
        <w:rPr>
          <w:rFonts w:ascii="Tahoma" w:hAnsi="Tahoma" w:cs="Tahoma"/>
        </w:rPr>
        <w:t xml:space="preserve"> </w:t>
      </w:r>
      <w:r w:rsidRPr="006974AB">
        <w:rPr>
          <w:rFonts w:ascii="Tahoma" w:hAnsi="Tahoma" w:cs="Tahoma"/>
        </w:rPr>
        <w:t>ponudnik</w:t>
      </w:r>
      <w:r w:rsidR="005E5050">
        <w:rPr>
          <w:rFonts w:ascii="Tahoma" w:hAnsi="Tahoma" w:cs="Tahoma"/>
        </w:rPr>
        <w:t xml:space="preserve"> </w:t>
      </w:r>
      <w:r w:rsidRPr="006974AB">
        <w:rPr>
          <w:rFonts w:ascii="Tahoma" w:hAnsi="Tahoma" w:cs="Tahoma"/>
          <w:b/>
          <w:bCs/>
          <w:u w:val="single"/>
        </w:rPr>
        <w:t>ne</w:t>
      </w:r>
      <w:r w:rsidR="005E5050">
        <w:rPr>
          <w:rFonts w:ascii="Tahoma" w:hAnsi="Tahoma" w:cs="Tahoma"/>
          <w:b/>
          <w:bCs/>
          <w:u w:val="single"/>
        </w:rPr>
        <w:t xml:space="preserve"> </w:t>
      </w:r>
      <w:r w:rsidRPr="006974AB">
        <w:rPr>
          <w:rFonts w:ascii="Tahoma" w:hAnsi="Tahoma" w:cs="Tahoma"/>
          <w:b/>
          <w:bCs/>
          <w:u w:val="single"/>
        </w:rPr>
        <w:t>oddaja</w:t>
      </w:r>
      <w:r w:rsidR="005E5050">
        <w:rPr>
          <w:rFonts w:ascii="Tahoma" w:hAnsi="Tahoma" w:cs="Tahoma"/>
          <w:b/>
          <w:bCs/>
        </w:rPr>
        <w:t xml:space="preserve"> </w:t>
      </w:r>
      <w:r w:rsidRPr="006974AB">
        <w:rPr>
          <w:rFonts w:ascii="Tahoma" w:hAnsi="Tahoma" w:cs="Tahoma"/>
          <w:b/>
          <w:bCs/>
        </w:rPr>
        <w:t>skupne</w:t>
      </w:r>
      <w:r w:rsidR="005E5050">
        <w:rPr>
          <w:rFonts w:ascii="Tahoma" w:hAnsi="Tahoma" w:cs="Tahoma"/>
          <w:b/>
          <w:bCs/>
        </w:rPr>
        <w:t xml:space="preserve"> </w:t>
      </w:r>
      <w:r w:rsidRPr="006974AB">
        <w:rPr>
          <w:rFonts w:ascii="Tahoma" w:hAnsi="Tahoma" w:cs="Tahoma"/>
          <w:b/>
          <w:bCs/>
        </w:rPr>
        <w:t>(partnerske)</w:t>
      </w:r>
      <w:r w:rsidR="005E5050">
        <w:rPr>
          <w:rFonts w:ascii="Tahoma" w:hAnsi="Tahoma" w:cs="Tahoma"/>
          <w:b/>
          <w:bCs/>
        </w:rPr>
        <w:t xml:space="preserve"> </w:t>
      </w:r>
      <w:r w:rsidRPr="006974AB">
        <w:rPr>
          <w:rFonts w:ascii="Tahoma" w:hAnsi="Tahoma" w:cs="Tahoma"/>
          <w:b/>
          <w:bCs/>
        </w:rPr>
        <w:t>ponudbe</w:t>
      </w:r>
      <w:r w:rsidRPr="006974AB">
        <w:rPr>
          <w:rFonts w:ascii="Tahoma" w:hAnsi="Tahoma" w:cs="Tahoma"/>
          <w:iCs/>
        </w:rPr>
        <w:t>,</w:t>
      </w:r>
      <w:r w:rsidR="005E5050">
        <w:rPr>
          <w:rFonts w:ascii="Tahoma" w:hAnsi="Tahoma" w:cs="Tahoma"/>
        </w:rPr>
        <w:t xml:space="preserve"> </w:t>
      </w:r>
      <w:r w:rsidRPr="006974AB">
        <w:rPr>
          <w:rFonts w:ascii="Tahoma" w:hAnsi="Tahoma" w:cs="Tahoma"/>
        </w:rPr>
        <w:t>priloge</w:t>
      </w:r>
      <w:r w:rsidR="005E5050">
        <w:rPr>
          <w:rFonts w:ascii="Tahoma" w:hAnsi="Tahoma" w:cs="Tahoma"/>
        </w:rPr>
        <w:t xml:space="preserve"> </w:t>
      </w:r>
      <w:r w:rsidRPr="006974AB">
        <w:rPr>
          <w:rFonts w:ascii="Tahoma" w:hAnsi="Tahoma" w:cs="Tahoma"/>
          <w:b/>
          <w:bCs/>
          <w:u w:val="single"/>
        </w:rPr>
        <w:t>ni</w:t>
      </w:r>
      <w:r w:rsidR="005E5050">
        <w:rPr>
          <w:rFonts w:ascii="Tahoma" w:hAnsi="Tahoma" w:cs="Tahoma"/>
          <w:b/>
          <w:bCs/>
        </w:rPr>
        <w:t xml:space="preserve"> </w:t>
      </w:r>
      <w:r w:rsidRPr="006974AB">
        <w:rPr>
          <w:rFonts w:ascii="Tahoma" w:hAnsi="Tahoma" w:cs="Tahoma"/>
          <w:b/>
          <w:bCs/>
        </w:rPr>
        <w:t>potrebno</w:t>
      </w:r>
      <w:r w:rsidR="005E5050">
        <w:rPr>
          <w:rFonts w:ascii="Tahoma" w:hAnsi="Tahoma" w:cs="Tahoma"/>
          <w:b/>
          <w:bCs/>
        </w:rPr>
        <w:t xml:space="preserve"> </w:t>
      </w:r>
      <w:r w:rsidRPr="006974AB">
        <w:rPr>
          <w:rFonts w:ascii="Tahoma" w:hAnsi="Tahoma" w:cs="Tahoma"/>
          <w:b/>
          <w:bCs/>
        </w:rPr>
        <w:t>izpolniti</w:t>
      </w:r>
      <w:r w:rsidRPr="006974AB">
        <w:rPr>
          <w:rFonts w:ascii="Tahoma" w:hAnsi="Tahoma" w:cs="Tahoma"/>
        </w:rPr>
        <w:t>.</w:t>
      </w:r>
      <w:r w:rsidR="005E5050">
        <w:rPr>
          <w:rFonts w:ascii="Tahoma" w:hAnsi="Tahoma" w:cs="Tahoma"/>
        </w:rPr>
        <w:t xml:space="preserve"> </w:t>
      </w:r>
    </w:p>
    <w:p w14:paraId="4A54B722" w14:textId="731A458E" w:rsidR="00FC4C36" w:rsidRPr="006974AB" w:rsidRDefault="005E5050" w:rsidP="004227B8">
      <w:pPr>
        <w:keepNext/>
        <w:keepLines/>
        <w:ind w:right="-284"/>
        <w:jc w:val="both"/>
        <w:rPr>
          <w:rFonts w:ascii="Tahoma" w:hAnsi="Tahoma" w:cs="Tahoma"/>
          <w:sz w:val="16"/>
        </w:rPr>
      </w:pPr>
      <w:r>
        <w:rPr>
          <w:rFonts w:ascii="Tahoma" w:hAnsi="Tahoma" w:cs="Tahoma"/>
          <w:sz w:val="16"/>
        </w:rPr>
        <w:t xml:space="preserve"> </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FC4C36" w:rsidRPr="006974AB" w14:paraId="17182F30" w14:textId="77777777" w:rsidTr="001F79AC">
        <w:trPr>
          <w:trHeight w:val="235"/>
        </w:trPr>
        <w:tc>
          <w:tcPr>
            <w:tcW w:w="3430" w:type="dxa"/>
            <w:tcBorders>
              <w:bottom w:val="single" w:sz="4" w:space="0" w:color="auto"/>
            </w:tcBorders>
          </w:tcPr>
          <w:p w14:paraId="2F027536" w14:textId="77777777" w:rsidR="00FC4C36" w:rsidRPr="006974AB" w:rsidRDefault="00FC4C36" w:rsidP="004227B8">
            <w:pPr>
              <w:keepNext/>
              <w:keepLines/>
              <w:jc w:val="both"/>
              <w:rPr>
                <w:rFonts w:ascii="Tahoma" w:hAnsi="Tahoma" w:cs="Tahoma"/>
                <w:snapToGrid w:val="0"/>
                <w:color w:val="000000"/>
                <w:sz w:val="22"/>
              </w:rPr>
            </w:pPr>
          </w:p>
          <w:p w14:paraId="0C5754A3" w14:textId="77777777" w:rsidR="00FC4C36" w:rsidRPr="006974AB" w:rsidRDefault="00FC4C36" w:rsidP="004227B8">
            <w:pPr>
              <w:keepNext/>
              <w:keepLines/>
              <w:jc w:val="both"/>
              <w:rPr>
                <w:rFonts w:ascii="Tahoma" w:hAnsi="Tahoma" w:cs="Tahoma"/>
                <w:snapToGrid w:val="0"/>
                <w:color w:val="000000"/>
              </w:rPr>
            </w:pPr>
          </w:p>
        </w:tc>
        <w:tc>
          <w:tcPr>
            <w:tcW w:w="2574" w:type="dxa"/>
          </w:tcPr>
          <w:p w14:paraId="0D56B7A7" w14:textId="77777777" w:rsidR="00FC4C36" w:rsidRPr="006974AB" w:rsidRDefault="00FC4C36" w:rsidP="004227B8">
            <w:pPr>
              <w:keepNext/>
              <w:keepLines/>
              <w:jc w:val="center"/>
              <w:rPr>
                <w:rFonts w:ascii="Tahoma" w:hAnsi="Tahoma" w:cs="Tahoma"/>
                <w:snapToGrid w:val="0"/>
                <w:color w:val="000000"/>
              </w:rPr>
            </w:pPr>
          </w:p>
        </w:tc>
        <w:tc>
          <w:tcPr>
            <w:tcW w:w="3715" w:type="dxa"/>
            <w:tcBorders>
              <w:bottom w:val="single" w:sz="4" w:space="0" w:color="auto"/>
            </w:tcBorders>
          </w:tcPr>
          <w:p w14:paraId="52D02B41" w14:textId="77777777" w:rsidR="00FC4C36" w:rsidRPr="006974AB" w:rsidRDefault="00FC4C36" w:rsidP="004227B8">
            <w:pPr>
              <w:keepNext/>
              <w:keepLines/>
              <w:tabs>
                <w:tab w:val="left" w:pos="567"/>
                <w:tab w:val="num" w:pos="851"/>
                <w:tab w:val="left" w:pos="993"/>
              </w:tabs>
              <w:jc w:val="both"/>
              <w:rPr>
                <w:rFonts w:ascii="Tahoma" w:hAnsi="Tahoma" w:cs="Tahoma"/>
                <w:snapToGrid w:val="0"/>
                <w:color w:val="000000"/>
              </w:rPr>
            </w:pPr>
          </w:p>
        </w:tc>
      </w:tr>
      <w:tr w:rsidR="00FC4C36" w:rsidRPr="006974AB" w14:paraId="1E8FD4B0" w14:textId="77777777" w:rsidTr="001F79AC">
        <w:trPr>
          <w:trHeight w:val="235"/>
        </w:trPr>
        <w:tc>
          <w:tcPr>
            <w:tcW w:w="3430" w:type="dxa"/>
            <w:tcBorders>
              <w:top w:val="single" w:sz="4" w:space="0" w:color="auto"/>
            </w:tcBorders>
          </w:tcPr>
          <w:p w14:paraId="15D6FE5C" w14:textId="4AB4A668" w:rsidR="00FC4C36" w:rsidRPr="006974AB" w:rsidRDefault="00FC4C36" w:rsidP="004227B8">
            <w:pPr>
              <w:keepNext/>
              <w:keepLines/>
              <w:jc w:val="center"/>
              <w:rPr>
                <w:rFonts w:ascii="Tahoma" w:hAnsi="Tahoma" w:cs="Tahoma"/>
                <w:snapToGrid w:val="0"/>
                <w:color w:val="000000"/>
              </w:rPr>
            </w:pPr>
            <w:r w:rsidRPr="006974AB">
              <w:rPr>
                <w:rFonts w:ascii="Tahoma" w:hAnsi="Tahoma" w:cs="Tahoma"/>
                <w:snapToGrid w:val="0"/>
                <w:color w:val="000000"/>
              </w:rPr>
              <w:t>(</w:t>
            </w:r>
            <w:r w:rsidRPr="006974AB">
              <w:rPr>
                <w:rFonts w:ascii="Tahoma" w:hAnsi="Tahoma" w:cs="Tahoma"/>
                <w:snapToGrid w:val="0"/>
                <w:color w:val="000000"/>
                <w:sz w:val="18"/>
              </w:rPr>
              <w:t>kraj,</w:t>
            </w:r>
            <w:r w:rsidR="005E5050">
              <w:rPr>
                <w:rFonts w:ascii="Tahoma" w:hAnsi="Tahoma" w:cs="Tahoma"/>
                <w:snapToGrid w:val="0"/>
                <w:color w:val="000000"/>
                <w:sz w:val="18"/>
              </w:rPr>
              <w:t xml:space="preserve"> </w:t>
            </w:r>
            <w:r w:rsidRPr="006974AB">
              <w:rPr>
                <w:rFonts w:ascii="Tahoma" w:hAnsi="Tahoma" w:cs="Tahoma"/>
                <w:snapToGrid w:val="0"/>
                <w:color w:val="000000"/>
                <w:sz w:val="18"/>
              </w:rPr>
              <w:t>datum</w:t>
            </w:r>
            <w:r w:rsidRPr="006974AB">
              <w:rPr>
                <w:rFonts w:ascii="Tahoma" w:hAnsi="Tahoma" w:cs="Tahoma"/>
                <w:snapToGrid w:val="0"/>
                <w:color w:val="000000"/>
              </w:rPr>
              <w:t>)</w:t>
            </w:r>
          </w:p>
        </w:tc>
        <w:tc>
          <w:tcPr>
            <w:tcW w:w="2574" w:type="dxa"/>
          </w:tcPr>
          <w:p w14:paraId="73E8D28E" w14:textId="77777777" w:rsidR="00FC4C36" w:rsidRPr="006974AB" w:rsidRDefault="00FC4C36" w:rsidP="004227B8">
            <w:pPr>
              <w:keepNext/>
              <w:keepLines/>
              <w:jc w:val="center"/>
              <w:rPr>
                <w:rFonts w:ascii="Tahoma" w:hAnsi="Tahoma" w:cs="Tahoma"/>
                <w:snapToGrid w:val="0"/>
                <w:color w:val="000000"/>
              </w:rPr>
            </w:pPr>
            <w:r w:rsidRPr="006974AB">
              <w:rPr>
                <w:rFonts w:ascii="Tahoma" w:hAnsi="Tahoma" w:cs="Tahoma"/>
                <w:snapToGrid w:val="0"/>
                <w:color w:val="000000"/>
              </w:rPr>
              <w:t>žig</w:t>
            </w:r>
          </w:p>
        </w:tc>
        <w:tc>
          <w:tcPr>
            <w:tcW w:w="3715" w:type="dxa"/>
            <w:tcBorders>
              <w:top w:val="single" w:sz="4" w:space="0" w:color="auto"/>
            </w:tcBorders>
          </w:tcPr>
          <w:p w14:paraId="45E28833" w14:textId="2928841D" w:rsidR="00FC4C36" w:rsidRPr="006974AB" w:rsidRDefault="005E5050" w:rsidP="004227B8">
            <w:pPr>
              <w:keepNext/>
              <w:keepLines/>
              <w:jc w:val="both"/>
              <w:rPr>
                <w:rFonts w:ascii="Tahoma" w:hAnsi="Tahoma" w:cs="Tahoma"/>
                <w:snapToGrid w:val="0"/>
                <w:color w:val="000000"/>
              </w:rPr>
            </w:pPr>
            <w:r>
              <w:rPr>
                <w:rFonts w:ascii="Tahoma" w:hAnsi="Tahoma" w:cs="Tahoma"/>
                <w:snapToGrid w:val="0"/>
                <w:color w:val="000000"/>
              </w:rPr>
              <w:t xml:space="preserve">   </w:t>
            </w:r>
            <w:r w:rsidR="00FC4C36" w:rsidRPr="006974AB">
              <w:rPr>
                <w:rFonts w:ascii="Tahoma" w:hAnsi="Tahoma" w:cs="Tahoma"/>
                <w:snapToGrid w:val="0"/>
                <w:color w:val="000000"/>
              </w:rPr>
              <w:t>(</w:t>
            </w:r>
            <w:r w:rsidR="00FC4C36">
              <w:rPr>
                <w:rFonts w:ascii="Tahoma" w:hAnsi="Tahoma" w:cs="Tahoma"/>
                <w:snapToGrid w:val="0"/>
                <w:color w:val="000000"/>
                <w:sz w:val="18"/>
              </w:rPr>
              <w:t>Ime</w:t>
            </w:r>
            <w:r>
              <w:rPr>
                <w:rFonts w:ascii="Tahoma" w:hAnsi="Tahoma" w:cs="Tahoma"/>
                <w:snapToGrid w:val="0"/>
                <w:color w:val="000000"/>
                <w:sz w:val="18"/>
              </w:rPr>
              <w:t xml:space="preserve"> </w:t>
            </w:r>
            <w:r w:rsidR="00FC4C36">
              <w:rPr>
                <w:rFonts w:ascii="Tahoma" w:hAnsi="Tahoma" w:cs="Tahoma"/>
                <w:snapToGrid w:val="0"/>
                <w:color w:val="000000"/>
                <w:sz w:val="18"/>
              </w:rPr>
              <w:t>in</w:t>
            </w:r>
            <w:r>
              <w:rPr>
                <w:rFonts w:ascii="Tahoma" w:hAnsi="Tahoma" w:cs="Tahoma"/>
                <w:snapToGrid w:val="0"/>
                <w:color w:val="000000"/>
                <w:sz w:val="18"/>
              </w:rPr>
              <w:t xml:space="preserve"> </w:t>
            </w:r>
            <w:r w:rsidR="00FC4C36">
              <w:rPr>
                <w:rFonts w:ascii="Tahoma" w:hAnsi="Tahoma" w:cs="Tahoma"/>
                <w:snapToGrid w:val="0"/>
                <w:color w:val="000000"/>
                <w:sz w:val="18"/>
              </w:rPr>
              <w:t>priimek</w:t>
            </w:r>
            <w:r>
              <w:rPr>
                <w:rFonts w:ascii="Tahoma" w:hAnsi="Tahoma" w:cs="Tahoma"/>
                <w:snapToGrid w:val="0"/>
                <w:color w:val="000000"/>
                <w:sz w:val="18"/>
              </w:rPr>
              <w:t xml:space="preserve"> </w:t>
            </w:r>
            <w:r w:rsidR="00FC4C36">
              <w:rPr>
                <w:rFonts w:ascii="Tahoma" w:hAnsi="Tahoma" w:cs="Tahoma"/>
                <w:snapToGrid w:val="0"/>
                <w:color w:val="000000"/>
                <w:sz w:val="18"/>
              </w:rPr>
              <w:t>ter</w:t>
            </w:r>
            <w:r>
              <w:rPr>
                <w:rFonts w:ascii="Tahoma" w:hAnsi="Tahoma" w:cs="Tahoma"/>
                <w:snapToGrid w:val="0"/>
                <w:color w:val="000000"/>
                <w:sz w:val="18"/>
              </w:rPr>
              <w:t xml:space="preserve"> </w:t>
            </w:r>
            <w:r w:rsidR="00FC4C36">
              <w:rPr>
                <w:rFonts w:ascii="Tahoma" w:hAnsi="Tahoma" w:cs="Tahoma"/>
                <w:snapToGrid w:val="0"/>
                <w:color w:val="000000"/>
                <w:sz w:val="18"/>
              </w:rPr>
              <w:t>podpis</w:t>
            </w:r>
            <w:r>
              <w:rPr>
                <w:rFonts w:ascii="Tahoma" w:hAnsi="Tahoma" w:cs="Tahoma"/>
                <w:snapToGrid w:val="0"/>
                <w:color w:val="000000"/>
                <w:sz w:val="18"/>
              </w:rPr>
              <w:t xml:space="preserve"> </w:t>
            </w:r>
            <w:r w:rsidR="00FC4C36" w:rsidRPr="006974AB">
              <w:rPr>
                <w:rFonts w:ascii="Tahoma" w:hAnsi="Tahoma" w:cs="Tahoma"/>
                <w:snapToGrid w:val="0"/>
                <w:color w:val="000000"/>
                <w:sz w:val="18"/>
              </w:rPr>
              <w:t>ponudnika</w:t>
            </w:r>
            <w:r w:rsidR="00FC4C36" w:rsidRPr="006974AB">
              <w:rPr>
                <w:rFonts w:ascii="Tahoma" w:hAnsi="Tahoma" w:cs="Tahoma"/>
                <w:snapToGrid w:val="0"/>
                <w:color w:val="000000"/>
              </w:rPr>
              <w:t>)</w:t>
            </w:r>
          </w:p>
        </w:tc>
      </w:tr>
    </w:tbl>
    <w:p w14:paraId="0EDF1458" w14:textId="77777777" w:rsidR="00FC4C36" w:rsidRPr="006974AB" w:rsidRDefault="00FC4C36" w:rsidP="004227B8">
      <w:pPr>
        <w:keepNext/>
        <w:keepLines/>
        <w:tabs>
          <w:tab w:val="left" w:pos="567"/>
          <w:tab w:val="num" w:pos="851"/>
          <w:tab w:val="left" w:pos="993"/>
        </w:tabs>
        <w:jc w:val="both"/>
        <w:rPr>
          <w:rFonts w:ascii="Tahoma" w:hAnsi="Tahoma" w:cs="Tahoma"/>
          <w:b/>
          <w:i/>
          <w:sz w:val="16"/>
          <w:szCs w:val="18"/>
        </w:rPr>
      </w:pPr>
    </w:p>
    <w:p w14:paraId="1F1C347C" w14:textId="77777777" w:rsidR="00FC4C36" w:rsidRPr="006974AB" w:rsidRDefault="00FC4C36" w:rsidP="004227B8">
      <w:pPr>
        <w:keepNext/>
        <w:keepLines/>
        <w:tabs>
          <w:tab w:val="left" w:pos="567"/>
          <w:tab w:val="num" w:pos="851"/>
          <w:tab w:val="left" w:pos="993"/>
        </w:tabs>
        <w:jc w:val="both"/>
        <w:rPr>
          <w:rFonts w:ascii="Tahoma" w:hAnsi="Tahoma" w:cs="Tahoma"/>
          <w:bCs/>
          <w:iCs/>
          <w:szCs w:val="18"/>
        </w:rPr>
      </w:pPr>
    </w:p>
    <w:p w14:paraId="18163B96" w14:textId="77777777" w:rsidR="00FC4C36" w:rsidRPr="006974AB" w:rsidRDefault="00FC4C36" w:rsidP="004227B8">
      <w:pPr>
        <w:keepNext/>
        <w:keepLines/>
        <w:tabs>
          <w:tab w:val="left" w:pos="567"/>
          <w:tab w:val="num" w:pos="851"/>
          <w:tab w:val="left" w:pos="993"/>
        </w:tabs>
        <w:jc w:val="both"/>
        <w:rPr>
          <w:rFonts w:ascii="Tahoma" w:hAnsi="Tahoma" w:cs="Tahoma"/>
          <w:bCs/>
          <w:iCs/>
          <w:szCs w:val="18"/>
        </w:rPr>
      </w:pPr>
    </w:p>
    <w:p w14:paraId="27F8A85C" w14:textId="34D9BEEB" w:rsidR="00FC4C36" w:rsidRPr="006974AB" w:rsidRDefault="00FC4C36" w:rsidP="004227B8">
      <w:pPr>
        <w:keepNext/>
        <w:keepLines/>
        <w:tabs>
          <w:tab w:val="left" w:pos="567"/>
          <w:tab w:val="num" w:pos="851"/>
          <w:tab w:val="left" w:pos="993"/>
        </w:tabs>
        <w:jc w:val="both"/>
        <w:rPr>
          <w:rFonts w:ascii="Tahoma" w:hAnsi="Tahoma" w:cs="Tahoma"/>
          <w:b/>
          <w:i/>
          <w:iCs/>
          <w:sz w:val="18"/>
          <w:szCs w:val="17"/>
          <w:u w:val="single"/>
        </w:rPr>
      </w:pPr>
      <w:r w:rsidRPr="006974AB">
        <w:rPr>
          <w:rFonts w:ascii="Tahoma" w:hAnsi="Tahoma" w:cs="Tahoma"/>
          <w:i/>
          <w:iCs/>
          <w:sz w:val="18"/>
          <w:szCs w:val="17"/>
        </w:rPr>
        <w:t>Ponudnik</w:t>
      </w:r>
      <w:r w:rsidR="005E5050">
        <w:rPr>
          <w:rFonts w:ascii="Tahoma" w:hAnsi="Tahoma" w:cs="Tahoma"/>
          <w:i/>
          <w:iCs/>
          <w:sz w:val="18"/>
          <w:szCs w:val="17"/>
        </w:rPr>
        <w:t xml:space="preserve"> </w:t>
      </w:r>
      <w:r w:rsidRPr="006974AB">
        <w:rPr>
          <w:rFonts w:ascii="Tahoma" w:hAnsi="Tahoma" w:cs="Tahoma"/>
          <w:i/>
          <w:iCs/>
          <w:sz w:val="18"/>
          <w:szCs w:val="17"/>
          <w:u w:val="single"/>
        </w:rPr>
        <w:t>obrazec</w:t>
      </w:r>
      <w:r w:rsidR="005E5050">
        <w:rPr>
          <w:rFonts w:ascii="Tahoma" w:hAnsi="Tahoma" w:cs="Tahoma"/>
          <w:b/>
          <w:i/>
          <w:iCs/>
          <w:sz w:val="18"/>
          <w:szCs w:val="17"/>
        </w:rPr>
        <w:t xml:space="preserve"> </w:t>
      </w:r>
      <w:r w:rsidRPr="006974AB">
        <w:rPr>
          <w:rFonts w:ascii="Tahoma" w:hAnsi="Tahoma" w:cs="Tahoma"/>
          <w:i/>
          <w:iCs/>
          <w:sz w:val="18"/>
          <w:szCs w:val="17"/>
        </w:rPr>
        <w:t>v</w:t>
      </w:r>
      <w:r w:rsidR="005E5050">
        <w:rPr>
          <w:rFonts w:ascii="Tahoma" w:hAnsi="Tahoma" w:cs="Tahoma"/>
          <w:i/>
          <w:iCs/>
          <w:sz w:val="18"/>
          <w:szCs w:val="17"/>
        </w:rPr>
        <w:t xml:space="preserve"> </w:t>
      </w:r>
      <w:r w:rsidRPr="006974AB">
        <w:rPr>
          <w:rFonts w:ascii="Tahoma" w:hAnsi="Tahoma" w:cs="Tahoma"/>
          <w:i/>
          <w:iCs/>
          <w:sz w:val="18"/>
          <w:szCs w:val="17"/>
        </w:rPr>
        <w:t>okviru</w:t>
      </w:r>
      <w:r w:rsidR="005E5050">
        <w:rPr>
          <w:rFonts w:ascii="Tahoma" w:hAnsi="Tahoma" w:cs="Tahoma"/>
          <w:i/>
          <w:iCs/>
          <w:sz w:val="18"/>
          <w:szCs w:val="17"/>
        </w:rPr>
        <w:t xml:space="preserve"> </w:t>
      </w:r>
      <w:r w:rsidRPr="006974AB">
        <w:rPr>
          <w:rFonts w:ascii="Tahoma" w:hAnsi="Tahoma" w:cs="Tahoma"/>
          <w:i/>
          <w:iCs/>
          <w:sz w:val="18"/>
          <w:szCs w:val="17"/>
        </w:rPr>
        <w:t>sistema</w:t>
      </w:r>
      <w:r w:rsidR="005E5050">
        <w:rPr>
          <w:rFonts w:ascii="Tahoma" w:hAnsi="Tahoma" w:cs="Tahoma"/>
          <w:i/>
          <w:iCs/>
          <w:sz w:val="18"/>
          <w:szCs w:val="17"/>
        </w:rPr>
        <w:t xml:space="preserve"> </w:t>
      </w:r>
      <w:r w:rsidRPr="006974AB">
        <w:rPr>
          <w:rFonts w:ascii="Tahoma" w:hAnsi="Tahoma" w:cs="Tahoma"/>
          <w:i/>
          <w:iCs/>
          <w:sz w:val="18"/>
          <w:szCs w:val="17"/>
        </w:rPr>
        <w:t>e-JN</w:t>
      </w:r>
      <w:r w:rsidR="005E5050">
        <w:rPr>
          <w:rFonts w:ascii="Tahoma" w:hAnsi="Tahoma" w:cs="Tahoma"/>
          <w:b/>
          <w:i/>
          <w:iCs/>
          <w:sz w:val="18"/>
          <w:szCs w:val="17"/>
        </w:rPr>
        <w:t xml:space="preserve"> </w:t>
      </w:r>
      <w:r w:rsidRPr="006974AB">
        <w:rPr>
          <w:rFonts w:ascii="Tahoma" w:hAnsi="Tahoma" w:cs="Tahoma"/>
          <w:b/>
          <w:i/>
          <w:iCs/>
          <w:sz w:val="18"/>
          <w:szCs w:val="17"/>
          <w:u w:val="single"/>
        </w:rPr>
        <w:t>naloži</w:t>
      </w:r>
      <w:r w:rsidR="005E5050">
        <w:rPr>
          <w:rFonts w:ascii="Tahoma" w:hAnsi="Tahoma" w:cs="Tahoma"/>
          <w:b/>
          <w:i/>
          <w:iCs/>
          <w:sz w:val="18"/>
          <w:szCs w:val="17"/>
          <w:u w:val="single"/>
        </w:rPr>
        <w:t xml:space="preserve"> </w:t>
      </w:r>
      <w:r w:rsidRPr="006974AB">
        <w:rPr>
          <w:rFonts w:ascii="Tahoma" w:hAnsi="Tahoma" w:cs="Tahoma"/>
          <w:b/>
          <w:i/>
          <w:iCs/>
          <w:sz w:val="18"/>
          <w:szCs w:val="17"/>
          <w:u w:val="single"/>
        </w:rPr>
        <w:t>v</w:t>
      </w:r>
      <w:r w:rsidR="005E5050">
        <w:rPr>
          <w:rFonts w:ascii="Tahoma" w:hAnsi="Tahoma" w:cs="Tahoma"/>
          <w:b/>
          <w:i/>
          <w:iCs/>
          <w:sz w:val="18"/>
          <w:szCs w:val="17"/>
          <w:u w:val="single"/>
        </w:rPr>
        <w:t xml:space="preserve"> </w:t>
      </w:r>
      <w:r w:rsidRPr="006974AB">
        <w:rPr>
          <w:rFonts w:ascii="Tahoma" w:hAnsi="Tahoma" w:cs="Tahoma"/>
          <w:b/>
          <w:i/>
          <w:iCs/>
          <w:sz w:val="18"/>
          <w:szCs w:val="17"/>
          <w:u w:val="single"/>
        </w:rPr>
        <w:t>Razdelek</w:t>
      </w:r>
      <w:r w:rsidR="005E5050">
        <w:rPr>
          <w:rFonts w:ascii="Tahoma" w:hAnsi="Tahoma" w:cs="Tahoma"/>
          <w:b/>
          <w:i/>
          <w:iCs/>
          <w:sz w:val="18"/>
          <w:szCs w:val="17"/>
          <w:u w:val="single"/>
        </w:rPr>
        <w:t xml:space="preserve"> </w:t>
      </w:r>
      <w:r w:rsidRPr="006974AB">
        <w:rPr>
          <w:rFonts w:ascii="Tahoma" w:hAnsi="Tahoma" w:cs="Tahoma"/>
          <w:b/>
          <w:i/>
          <w:iCs/>
          <w:sz w:val="18"/>
          <w:szCs w:val="17"/>
          <w:u w:val="single"/>
        </w:rPr>
        <w:t>»DOKUMENTI«,</w:t>
      </w:r>
      <w:r w:rsidR="005E5050">
        <w:rPr>
          <w:rFonts w:ascii="Tahoma" w:hAnsi="Tahoma" w:cs="Tahoma"/>
          <w:b/>
          <w:i/>
          <w:iCs/>
          <w:sz w:val="18"/>
          <w:szCs w:val="17"/>
          <w:u w:val="single"/>
        </w:rPr>
        <w:t xml:space="preserve"> </w:t>
      </w:r>
      <w:r w:rsidRPr="006974AB">
        <w:rPr>
          <w:rFonts w:ascii="Tahoma" w:hAnsi="Tahoma" w:cs="Tahoma"/>
          <w:b/>
          <w:i/>
          <w:iCs/>
          <w:sz w:val="18"/>
          <w:szCs w:val="17"/>
          <w:u w:val="single"/>
        </w:rPr>
        <w:t>del</w:t>
      </w:r>
      <w:r w:rsidR="005E5050">
        <w:rPr>
          <w:rFonts w:ascii="Tahoma" w:hAnsi="Tahoma" w:cs="Tahoma"/>
          <w:b/>
          <w:i/>
          <w:iCs/>
          <w:sz w:val="18"/>
          <w:szCs w:val="17"/>
          <w:u w:val="single"/>
        </w:rPr>
        <w:t xml:space="preserve"> </w:t>
      </w:r>
      <w:r w:rsidRPr="006974AB">
        <w:rPr>
          <w:rFonts w:ascii="Tahoma" w:hAnsi="Tahoma" w:cs="Tahoma"/>
          <w:b/>
          <w:i/>
          <w:iCs/>
          <w:sz w:val="18"/>
          <w:szCs w:val="17"/>
          <w:u w:val="single"/>
        </w:rPr>
        <w:t>»Ostale</w:t>
      </w:r>
      <w:r w:rsidR="005E5050">
        <w:rPr>
          <w:rFonts w:ascii="Tahoma" w:hAnsi="Tahoma" w:cs="Tahoma"/>
          <w:b/>
          <w:i/>
          <w:iCs/>
          <w:sz w:val="18"/>
          <w:szCs w:val="17"/>
          <w:u w:val="single"/>
        </w:rPr>
        <w:t xml:space="preserve"> </w:t>
      </w:r>
      <w:r w:rsidRPr="006974AB">
        <w:rPr>
          <w:rFonts w:ascii="Tahoma" w:hAnsi="Tahoma" w:cs="Tahoma"/>
          <w:b/>
          <w:i/>
          <w:iCs/>
          <w:sz w:val="18"/>
          <w:szCs w:val="17"/>
          <w:u w:val="single"/>
        </w:rPr>
        <w:t>priloge«!</w:t>
      </w:r>
    </w:p>
    <w:p w14:paraId="0A77058C" w14:textId="131C93CB" w:rsidR="0033050A" w:rsidRDefault="0033050A" w:rsidP="004227B8">
      <w:pPr>
        <w:keepNext/>
        <w:keepLines/>
      </w:pPr>
    </w:p>
    <w:p w14:paraId="4A5E949C" w14:textId="2977F18D" w:rsidR="0033050A" w:rsidRDefault="0033050A" w:rsidP="004227B8">
      <w:pPr>
        <w:keepNext/>
        <w:keepLines/>
      </w:pPr>
    </w:p>
    <w:p w14:paraId="797A6FA2" w14:textId="691989A4" w:rsidR="0033050A" w:rsidRDefault="0033050A" w:rsidP="004227B8">
      <w:pPr>
        <w:keepNext/>
        <w:keepLines/>
      </w:pPr>
    </w:p>
    <w:p w14:paraId="13C25915" w14:textId="21E041D0" w:rsidR="0033050A" w:rsidRDefault="0033050A" w:rsidP="004227B8">
      <w:pPr>
        <w:keepNext/>
        <w:keepLines/>
      </w:pPr>
    </w:p>
    <w:p w14:paraId="33499178" w14:textId="285E7852" w:rsidR="0033050A" w:rsidRDefault="0033050A" w:rsidP="004227B8">
      <w:pPr>
        <w:keepNext/>
        <w:keepLines/>
      </w:pPr>
    </w:p>
    <w:p w14:paraId="4B3A9F74" w14:textId="230411CA" w:rsidR="0033050A" w:rsidRDefault="0033050A" w:rsidP="004227B8">
      <w:pPr>
        <w:keepNext/>
        <w:keepLines/>
      </w:pPr>
    </w:p>
    <w:p w14:paraId="6E2B3464" w14:textId="0A85E182" w:rsidR="0033050A" w:rsidRDefault="0033050A" w:rsidP="004227B8">
      <w:pPr>
        <w:keepNext/>
        <w:keepLines/>
      </w:pPr>
    </w:p>
    <w:p w14:paraId="4D28F165" w14:textId="36C1A03C" w:rsidR="0033050A" w:rsidRDefault="0033050A" w:rsidP="004227B8">
      <w:pPr>
        <w:keepNext/>
        <w:keepLines/>
      </w:pPr>
    </w:p>
    <w:p w14:paraId="3D2CF0E5" w14:textId="00224588" w:rsidR="0033050A" w:rsidRDefault="0033050A" w:rsidP="004227B8">
      <w:pPr>
        <w:keepNext/>
        <w:keepLines/>
      </w:pPr>
    </w:p>
    <w:p w14:paraId="3DD218B2" w14:textId="400A3789" w:rsidR="0033050A" w:rsidRDefault="0033050A" w:rsidP="004227B8">
      <w:pPr>
        <w:keepNext/>
        <w:keepLines/>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1417"/>
      </w:tblGrid>
      <w:tr w:rsidR="0033050A" w:rsidRPr="00A679F4" w14:paraId="26262FE6" w14:textId="77777777" w:rsidTr="00B53812">
        <w:tc>
          <w:tcPr>
            <w:tcW w:w="8297" w:type="dxa"/>
          </w:tcPr>
          <w:p w14:paraId="15343D15" w14:textId="1FDD4057" w:rsidR="0033050A" w:rsidRPr="00A679F4" w:rsidRDefault="0033050A" w:rsidP="004227B8">
            <w:pPr>
              <w:keepNext/>
              <w:keepLines/>
              <w:jc w:val="both"/>
              <w:rPr>
                <w:rFonts w:ascii="Tahoma" w:hAnsi="Tahoma" w:cs="Tahoma"/>
              </w:rPr>
            </w:pPr>
            <w:r w:rsidRPr="00A679F4">
              <w:rPr>
                <w:rFonts w:ascii="Tahoma" w:hAnsi="Tahoma" w:cs="Tahoma"/>
              </w:rPr>
              <w:lastRenderedPageBreak/>
              <w:br w:type="page"/>
            </w:r>
            <w:r w:rsidRPr="00A679F4">
              <w:br w:type="page"/>
            </w:r>
            <w:r w:rsidRPr="00A679F4">
              <w:rPr>
                <w:rFonts w:ascii="Tahoma" w:hAnsi="Tahoma" w:cs="Tahoma"/>
              </w:rPr>
              <w:t>PONUDBA</w:t>
            </w:r>
            <w:r w:rsidR="005E5050">
              <w:rPr>
                <w:rFonts w:ascii="Tahoma" w:hAnsi="Tahoma" w:cs="Tahoma"/>
              </w:rPr>
              <w:t xml:space="preserve"> </w:t>
            </w:r>
          </w:p>
        </w:tc>
        <w:tc>
          <w:tcPr>
            <w:tcW w:w="1417" w:type="dxa"/>
          </w:tcPr>
          <w:p w14:paraId="02F9044A" w14:textId="6218A42E" w:rsidR="0033050A" w:rsidRPr="00A679F4" w:rsidRDefault="0033050A"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2</w:t>
            </w:r>
            <w:r w:rsidR="002A4A56">
              <w:rPr>
                <w:rFonts w:ascii="Tahoma" w:hAnsi="Tahoma" w:cs="Tahoma"/>
                <w:b/>
                <w:i/>
              </w:rPr>
              <w:t>/1</w:t>
            </w:r>
          </w:p>
        </w:tc>
      </w:tr>
    </w:tbl>
    <w:p w14:paraId="22085A0F" w14:textId="77777777" w:rsidR="003526FE" w:rsidRPr="00A679F4" w:rsidRDefault="003526FE" w:rsidP="004227B8">
      <w:pPr>
        <w:keepNext/>
        <w:keepLines/>
        <w:jc w:val="both"/>
        <w:rPr>
          <w:rFonts w:ascii="Tahoma" w:hAnsi="Tahoma" w:cs="Tahoma"/>
          <w:b/>
        </w:rPr>
      </w:pPr>
    </w:p>
    <w:p w14:paraId="3573B137" w14:textId="776675E0" w:rsidR="003526FE" w:rsidRPr="00A679F4" w:rsidRDefault="0033050A" w:rsidP="004227B8">
      <w:pPr>
        <w:keepNext/>
        <w:keepLines/>
        <w:jc w:val="both"/>
        <w:rPr>
          <w:rFonts w:ascii="Tahoma" w:hAnsi="Tahoma" w:cs="Tahoma"/>
          <w:b/>
          <w:noProof/>
        </w:rPr>
      </w:pPr>
      <w:r>
        <w:rPr>
          <w:rFonts w:ascii="Tahoma" w:hAnsi="Tahoma" w:cs="Tahoma"/>
        </w:rPr>
        <w:t>P</w:t>
      </w:r>
      <w:r w:rsidRPr="00112425">
        <w:rPr>
          <w:rFonts w:ascii="Tahoma" w:hAnsi="Tahoma" w:cs="Tahoma"/>
        </w:rPr>
        <w:t>ONUDBA</w:t>
      </w:r>
      <w:r w:rsidR="005E5050">
        <w:rPr>
          <w:rFonts w:ascii="Tahoma" w:hAnsi="Tahoma" w:cs="Tahoma"/>
        </w:rPr>
        <w:t xml:space="preserve"> </w:t>
      </w:r>
      <w:r w:rsidRPr="00112425">
        <w:rPr>
          <w:rFonts w:ascii="Tahoma" w:hAnsi="Tahoma" w:cs="Tahoma"/>
        </w:rPr>
        <w:t>št.:</w:t>
      </w:r>
      <w:r w:rsidR="005E5050">
        <w:rPr>
          <w:rFonts w:ascii="Tahoma" w:hAnsi="Tahoma" w:cs="Tahoma"/>
        </w:rPr>
        <w:t xml:space="preserve"> </w:t>
      </w:r>
      <w:r w:rsidRPr="00112425">
        <w:rPr>
          <w:rFonts w:ascii="Tahoma" w:hAnsi="Tahoma" w:cs="Tahoma"/>
        </w:rPr>
        <w:t>__________________________</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javno</w:t>
      </w:r>
      <w:r w:rsidR="005E5050">
        <w:rPr>
          <w:rFonts w:ascii="Tahoma" w:hAnsi="Tahoma" w:cs="Tahoma"/>
        </w:rPr>
        <w:t xml:space="preserve"> </w:t>
      </w:r>
      <w:r w:rsidRPr="00112425">
        <w:rPr>
          <w:rFonts w:ascii="Tahoma" w:hAnsi="Tahoma" w:cs="Tahoma"/>
        </w:rPr>
        <w:t>naročilo</w:t>
      </w:r>
      <w:r w:rsidR="005E5050">
        <w:rPr>
          <w:rFonts w:ascii="Tahoma" w:hAnsi="Tahoma" w:cs="Tahoma"/>
        </w:rPr>
        <w:t xml:space="preserve"> </w:t>
      </w:r>
      <w:r w:rsidRPr="00112425">
        <w:rPr>
          <w:rFonts w:ascii="Tahoma" w:hAnsi="Tahoma" w:cs="Tahoma"/>
        </w:rPr>
        <w:t>št.</w:t>
      </w:r>
      <w:r w:rsidR="005E5050">
        <w:rPr>
          <w:rFonts w:ascii="Tahoma" w:hAnsi="Tahoma" w:cs="Tahoma"/>
        </w:rPr>
        <w:t xml:space="preserve"> </w:t>
      </w:r>
      <w:r w:rsidR="005156B7">
        <w:rPr>
          <w:rFonts w:ascii="Tahoma" w:hAnsi="Tahoma" w:cs="Tahoma"/>
          <w:b/>
          <w:noProof/>
        </w:rPr>
        <w:t>ENLJ-VOD-SP-</w:t>
      </w:r>
      <w:r w:rsidR="00FD6AE6">
        <w:rPr>
          <w:rFonts w:ascii="Tahoma" w:hAnsi="Tahoma" w:cs="Tahoma"/>
          <w:b/>
          <w:noProof/>
        </w:rPr>
        <w:t>41/26</w:t>
      </w:r>
      <w:r w:rsidR="005E5050">
        <w:rPr>
          <w:rFonts w:ascii="Tahoma" w:hAnsi="Tahoma" w:cs="Tahoma"/>
          <w:b/>
          <w:noProof/>
        </w:rPr>
        <w:t xml:space="preserve"> </w:t>
      </w:r>
      <w:r w:rsidR="003526FE" w:rsidRPr="00A679F4">
        <w:rPr>
          <w:rFonts w:ascii="Tahoma" w:hAnsi="Tahoma" w:cs="Tahoma"/>
          <w:b/>
          <w:noProof/>
        </w:rPr>
        <w:t>–</w:t>
      </w:r>
      <w:r w:rsidR="005E5050">
        <w:rPr>
          <w:rFonts w:ascii="Tahoma" w:hAnsi="Tahoma" w:cs="Tahoma"/>
          <w:b/>
          <w:noProof/>
        </w:rPr>
        <w:t xml:space="preserve"> </w:t>
      </w:r>
      <w:r w:rsidR="003526FE" w:rsidRPr="00A679F4">
        <w:rPr>
          <w:rFonts w:ascii="Tahoma" w:hAnsi="Tahoma" w:cs="Tahoma"/>
          <w:b/>
          <w:noProof/>
        </w:rPr>
        <w:t>»</w:t>
      </w:r>
      <w:r w:rsidR="005156B7">
        <w:rPr>
          <w:rFonts w:ascii="Tahoma" w:hAnsi="Tahoma" w:cs="Tahoma"/>
          <w:b/>
          <w:noProof/>
        </w:rPr>
        <w:t>Pravna</w:t>
      </w:r>
      <w:r w:rsidR="005E5050">
        <w:rPr>
          <w:rFonts w:ascii="Tahoma" w:hAnsi="Tahoma" w:cs="Tahoma"/>
          <w:b/>
          <w:noProof/>
        </w:rPr>
        <w:t xml:space="preserve"> </w:t>
      </w:r>
      <w:r w:rsidR="005156B7">
        <w:rPr>
          <w:rFonts w:ascii="Tahoma" w:hAnsi="Tahoma" w:cs="Tahoma"/>
          <w:b/>
          <w:noProof/>
        </w:rPr>
        <w:t>podpora</w:t>
      </w:r>
      <w:r w:rsidR="005E5050">
        <w:rPr>
          <w:rFonts w:ascii="Tahoma" w:hAnsi="Tahoma" w:cs="Tahoma"/>
          <w:b/>
          <w:noProof/>
        </w:rPr>
        <w:t xml:space="preserve"> </w:t>
      </w:r>
      <w:r w:rsidR="005156B7">
        <w:rPr>
          <w:rFonts w:ascii="Tahoma" w:hAnsi="Tahoma" w:cs="Tahoma"/>
          <w:b/>
          <w:noProof/>
        </w:rPr>
        <w:t>na</w:t>
      </w:r>
      <w:r w:rsidR="005E5050">
        <w:rPr>
          <w:rFonts w:ascii="Tahoma" w:hAnsi="Tahoma" w:cs="Tahoma"/>
          <w:b/>
          <w:noProof/>
        </w:rPr>
        <w:t xml:space="preserve"> </w:t>
      </w:r>
      <w:r w:rsidR="005156B7">
        <w:rPr>
          <w:rFonts w:ascii="Tahoma" w:hAnsi="Tahoma" w:cs="Tahoma"/>
          <w:b/>
          <w:noProof/>
        </w:rPr>
        <w:t>projektu</w:t>
      </w:r>
      <w:r w:rsidR="005E5050">
        <w:rPr>
          <w:rFonts w:ascii="Tahoma" w:hAnsi="Tahoma" w:cs="Tahoma"/>
          <w:b/>
          <w:noProof/>
        </w:rPr>
        <w:t xml:space="preserve"> </w:t>
      </w:r>
      <w:r w:rsidR="005156B7">
        <w:rPr>
          <w:rFonts w:ascii="Tahoma" w:hAnsi="Tahoma" w:cs="Tahoma"/>
          <w:b/>
          <w:noProof/>
        </w:rPr>
        <w:t>TEO</w:t>
      </w:r>
      <w:r w:rsidR="005E5050">
        <w:rPr>
          <w:rFonts w:ascii="Tahoma" w:hAnsi="Tahoma" w:cs="Tahoma"/>
          <w:b/>
          <w:noProof/>
        </w:rPr>
        <w:t xml:space="preserve"> </w:t>
      </w:r>
      <w:r w:rsidR="005156B7">
        <w:rPr>
          <w:rFonts w:ascii="Tahoma" w:hAnsi="Tahoma" w:cs="Tahoma"/>
          <w:b/>
          <w:noProof/>
        </w:rPr>
        <w:t>Ljubljana</w:t>
      </w:r>
      <w:r w:rsidR="003526FE" w:rsidRPr="00A679F4">
        <w:rPr>
          <w:rFonts w:ascii="Tahoma" w:hAnsi="Tahoma" w:cs="Tahoma"/>
          <w:b/>
          <w:noProof/>
        </w:rPr>
        <w:t>«</w:t>
      </w:r>
      <w:r w:rsidR="005E5050">
        <w:rPr>
          <w:rFonts w:ascii="Tahoma" w:hAnsi="Tahoma" w:cs="Tahoma"/>
          <w:b/>
          <w:noProof/>
        </w:rPr>
        <w:t xml:space="preserve">  </w:t>
      </w:r>
    </w:p>
    <w:p w14:paraId="55F1E8A8" w14:textId="77777777" w:rsidR="003526FE" w:rsidRPr="00A679F4" w:rsidRDefault="003526FE" w:rsidP="004227B8">
      <w:pPr>
        <w:keepNext/>
        <w:keepLines/>
        <w:jc w:val="both"/>
        <w:rPr>
          <w:rFonts w:ascii="Tahoma" w:hAnsi="Tahoma" w:cs="Tahoma"/>
          <w:noProof/>
          <w:sz w:val="24"/>
          <w:szCs w:val="16"/>
        </w:rPr>
      </w:pPr>
    </w:p>
    <w:p w14:paraId="3C775B16" w14:textId="2F4BFAC8" w:rsidR="003526FE" w:rsidRPr="00A679F4" w:rsidRDefault="003526FE" w:rsidP="004227B8">
      <w:pPr>
        <w:keepNext/>
        <w:keepLines/>
        <w:ind w:left="1080" w:hanging="1080"/>
        <w:jc w:val="both"/>
        <w:rPr>
          <w:rFonts w:ascii="Tahoma" w:hAnsi="Tahoma" w:cs="Tahoma"/>
          <w:b/>
          <w:noProof/>
        </w:rPr>
      </w:pPr>
      <w:r w:rsidRPr="00A679F4">
        <w:rPr>
          <w:rFonts w:ascii="Tahoma" w:hAnsi="Tahoma" w:cs="Tahoma"/>
          <w:noProof/>
        </w:rPr>
        <w:t>Ponudbo</w:t>
      </w:r>
      <w:r w:rsidR="005E5050">
        <w:rPr>
          <w:rFonts w:ascii="Tahoma" w:hAnsi="Tahoma" w:cs="Tahoma"/>
          <w:noProof/>
        </w:rPr>
        <w:t xml:space="preserve"> </w:t>
      </w:r>
      <w:r w:rsidRPr="00A679F4">
        <w:rPr>
          <w:rFonts w:ascii="Tahoma" w:hAnsi="Tahoma" w:cs="Tahoma"/>
          <w:noProof/>
        </w:rPr>
        <w:t>oddajamo</w:t>
      </w:r>
      <w:r w:rsidR="005E5050">
        <w:rPr>
          <w:rFonts w:ascii="Tahoma" w:hAnsi="Tahoma" w:cs="Tahoma"/>
          <w:noProof/>
        </w:rPr>
        <w:t xml:space="preserve"> </w:t>
      </w:r>
      <w:r w:rsidRPr="00A679F4">
        <w:rPr>
          <w:rFonts w:ascii="Tahoma" w:hAnsi="Tahoma" w:cs="Tahoma"/>
          <w:noProof/>
        </w:rPr>
        <w:t>(označi):</w:t>
      </w:r>
      <w:r w:rsidR="005E5050">
        <w:rPr>
          <w:rFonts w:ascii="Tahoma" w:hAnsi="Tahoma" w:cs="Tahoma"/>
          <w:b/>
          <w:noProof/>
        </w:rPr>
        <w:t xml:space="preserve"> </w:t>
      </w:r>
    </w:p>
    <w:tbl>
      <w:tblPr>
        <w:tblW w:w="0" w:type="auto"/>
        <w:tblInd w:w="108" w:type="dxa"/>
        <w:tblLook w:val="04A0" w:firstRow="1" w:lastRow="0" w:firstColumn="1" w:lastColumn="0" w:noHBand="0" w:noVBand="1"/>
      </w:tblPr>
      <w:tblGrid>
        <w:gridCol w:w="1688"/>
        <w:gridCol w:w="2507"/>
        <w:gridCol w:w="2184"/>
        <w:gridCol w:w="2605"/>
      </w:tblGrid>
      <w:tr w:rsidR="003526FE" w:rsidRPr="00A679F4" w14:paraId="496A5734" w14:textId="77777777" w:rsidTr="00094933">
        <w:tc>
          <w:tcPr>
            <w:tcW w:w="1688" w:type="dxa"/>
          </w:tcPr>
          <w:p w14:paraId="49EE1D9A" w14:textId="77777777" w:rsidR="003526FE" w:rsidRPr="00A679F4" w:rsidRDefault="003526FE" w:rsidP="004227B8">
            <w:pPr>
              <w:keepNext/>
              <w:keepLines/>
              <w:numPr>
                <w:ilvl w:val="0"/>
                <w:numId w:val="5"/>
              </w:numPr>
              <w:ind w:left="318" w:hanging="426"/>
              <w:jc w:val="both"/>
              <w:rPr>
                <w:rFonts w:ascii="Tahoma" w:hAnsi="Tahoma" w:cs="Tahoma"/>
                <w:b/>
                <w:noProof/>
                <w:sz w:val="18"/>
                <w:szCs w:val="18"/>
              </w:rPr>
            </w:pPr>
            <w:r w:rsidRPr="00A679F4">
              <w:rPr>
                <w:rFonts w:ascii="Tahoma" w:hAnsi="Tahoma" w:cs="Tahoma"/>
                <w:noProof/>
                <w:sz w:val="18"/>
                <w:szCs w:val="18"/>
              </w:rPr>
              <w:t>samostojno</w:t>
            </w:r>
          </w:p>
        </w:tc>
        <w:tc>
          <w:tcPr>
            <w:tcW w:w="2507" w:type="dxa"/>
          </w:tcPr>
          <w:p w14:paraId="4EF28924" w14:textId="13EB5B22" w:rsidR="003526FE" w:rsidRPr="00A679F4" w:rsidRDefault="003526FE" w:rsidP="004227B8">
            <w:pPr>
              <w:keepNext/>
              <w:keepLines/>
              <w:numPr>
                <w:ilvl w:val="0"/>
                <w:numId w:val="5"/>
              </w:numPr>
              <w:ind w:left="601" w:hanging="425"/>
              <w:jc w:val="both"/>
              <w:rPr>
                <w:rFonts w:ascii="Tahoma" w:hAnsi="Tahoma" w:cs="Tahoma"/>
                <w:b/>
                <w:noProof/>
                <w:sz w:val="18"/>
                <w:szCs w:val="18"/>
              </w:rPr>
            </w:pPr>
            <w:r w:rsidRPr="00A679F4">
              <w:rPr>
                <w:rFonts w:ascii="Tahoma" w:hAnsi="Tahoma" w:cs="Tahoma"/>
                <w:noProof/>
                <w:sz w:val="18"/>
                <w:szCs w:val="18"/>
              </w:rPr>
              <w:t>skupna</w:t>
            </w:r>
            <w:r w:rsidR="005E5050">
              <w:rPr>
                <w:rFonts w:ascii="Tahoma" w:hAnsi="Tahoma" w:cs="Tahoma"/>
                <w:noProof/>
                <w:sz w:val="18"/>
                <w:szCs w:val="18"/>
              </w:rPr>
              <w:t xml:space="preserve"> </w:t>
            </w:r>
            <w:r w:rsidRPr="00A679F4">
              <w:rPr>
                <w:rFonts w:ascii="Tahoma" w:hAnsi="Tahoma" w:cs="Tahoma"/>
                <w:noProof/>
                <w:sz w:val="18"/>
                <w:szCs w:val="18"/>
              </w:rPr>
              <w:t>ponudba</w:t>
            </w:r>
          </w:p>
        </w:tc>
        <w:tc>
          <w:tcPr>
            <w:tcW w:w="2184" w:type="dxa"/>
          </w:tcPr>
          <w:p w14:paraId="49840F02" w14:textId="600C6532" w:rsidR="003526FE" w:rsidRPr="00A679F4" w:rsidRDefault="003526FE" w:rsidP="004227B8">
            <w:pPr>
              <w:keepNext/>
              <w:keepLines/>
              <w:numPr>
                <w:ilvl w:val="0"/>
                <w:numId w:val="5"/>
              </w:numPr>
              <w:ind w:left="601" w:hanging="426"/>
              <w:jc w:val="both"/>
              <w:rPr>
                <w:rFonts w:ascii="Tahoma" w:hAnsi="Tahoma" w:cs="Tahoma"/>
                <w:b/>
                <w:noProof/>
                <w:sz w:val="18"/>
                <w:szCs w:val="18"/>
              </w:rPr>
            </w:pPr>
            <w:r w:rsidRPr="00A679F4">
              <w:rPr>
                <w:rFonts w:ascii="Tahoma" w:hAnsi="Tahoma" w:cs="Tahoma"/>
                <w:noProof/>
                <w:sz w:val="18"/>
                <w:szCs w:val="18"/>
              </w:rPr>
              <w:t>s</w:t>
            </w:r>
            <w:r w:rsidR="005E5050">
              <w:rPr>
                <w:rFonts w:ascii="Tahoma" w:hAnsi="Tahoma" w:cs="Tahoma"/>
                <w:noProof/>
                <w:sz w:val="18"/>
                <w:szCs w:val="18"/>
              </w:rPr>
              <w:t xml:space="preserve"> </w:t>
            </w:r>
            <w:r w:rsidRPr="00A679F4">
              <w:rPr>
                <w:rFonts w:ascii="Tahoma" w:hAnsi="Tahoma" w:cs="Tahoma"/>
                <w:noProof/>
                <w:sz w:val="18"/>
                <w:szCs w:val="18"/>
              </w:rPr>
              <w:t>podizvajalci</w:t>
            </w:r>
          </w:p>
        </w:tc>
        <w:tc>
          <w:tcPr>
            <w:tcW w:w="2605" w:type="dxa"/>
          </w:tcPr>
          <w:p w14:paraId="6A408CE7" w14:textId="17C2A9AB" w:rsidR="003526FE" w:rsidRPr="00A679F4" w:rsidRDefault="003526FE" w:rsidP="004227B8">
            <w:pPr>
              <w:keepNext/>
              <w:keepLines/>
              <w:numPr>
                <w:ilvl w:val="0"/>
                <w:numId w:val="5"/>
              </w:numPr>
              <w:ind w:left="601" w:hanging="426"/>
              <w:jc w:val="both"/>
              <w:rPr>
                <w:rFonts w:ascii="Tahoma" w:hAnsi="Tahoma" w:cs="Tahoma"/>
                <w:noProof/>
                <w:sz w:val="18"/>
                <w:szCs w:val="18"/>
              </w:rPr>
            </w:pPr>
            <w:r w:rsidRPr="00A679F4">
              <w:rPr>
                <w:rFonts w:ascii="Tahoma" w:hAnsi="Tahoma" w:cs="Tahoma"/>
                <w:noProof/>
                <w:sz w:val="18"/>
                <w:szCs w:val="18"/>
              </w:rPr>
              <w:t>Uporaba</w:t>
            </w:r>
            <w:r w:rsidR="005E5050">
              <w:rPr>
                <w:rFonts w:ascii="Tahoma" w:hAnsi="Tahoma" w:cs="Tahoma"/>
                <w:noProof/>
                <w:sz w:val="18"/>
                <w:szCs w:val="18"/>
              </w:rPr>
              <w:t xml:space="preserve"> </w:t>
            </w:r>
            <w:r w:rsidRPr="00A679F4">
              <w:rPr>
                <w:rFonts w:ascii="Tahoma" w:hAnsi="Tahoma" w:cs="Tahoma"/>
                <w:noProof/>
                <w:sz w:val="18"/>
                <w:szCs w:val="18"/>
              </w:rPr>
              <w:t>zmogljivosti</w:t>
            </w:r>
            <w:r w:rsidR="005E5050">
              <w:rPr>
                <w:rFonts w:ascii="Tahoma" w:hAnsi="Tahoma" w:cs="Tahoma"/>
                <w:noProof/>
                <w:sz w:val="18"/>
                <w:szCs w:val="18"/>
              </w:rPr>
              <w:t xml:space="preserve"> </w:t>
            </w:r>
            <w:r w:rsidRPr="00A679F4">
              <w:rPr>
                <w:rFonts w:ascii="Tahoma" w:hAnsi="Tahoma" w:cs="Tahoma"/>
                <w:noProof/>
                <w:sz w:val="18"/>
                <w:szCs w:val="18"/>
              </w:rPr>
              <w:t>drugih</w:t>
            </w:r>
            <w:r w:rsidR="005E5050">
              <w:rPr>
                <w:rFonts w:ascii="Tahoma" w:hAnsi="Tahoma" w:cs="Tahoma"/>
                <w:noProof/>
                <w:sz w:val="18"/>
                <w:szCs w:val="18"/>
              </w:rPr>
              <w:t xml:space="preserve"> </w:t>
            </w:r>
            <w:r w:rsidRPr="00A679F4">
              <w:rPr>
                <w:rFonts w:ascii="Tahoma" w:hAnsi="Tahoma" w:cs="Tahoma"/>
                <w:noProof/>
                <w:sz w:val="18"/>
                <w:szCs w:val="18"/>
              </w:rPr>
              <w:t>subjektov</w:t>
            </w:r>
          </w:p>
        </w:tc>
      </w:tr>
    </w:tbl>
    <w:p w14:paraId="0FA04534" w14:textId="77777777" w:rsidR="003526FE" w:rsidRPr="00A679F4" w:rsidRDefault="003526FE" w:rsidP="004227B8">
      <w:pPr>
        <w:keepNext/>
        <w:keepLines/>
        <w:jc w:val="both"/>
        <w:rPr>
          <w:rFonts w:ascii="Tahoma" w:hAnsi="Tahoma" w:cs="Tahoma"/>
          <w:sz w:val="24"/>
        </w:rPr>
      </w:pPr>
    </w:p>
    <w:p w14:paraId="128B912B" w14:textId="3AB75DD5" w:rsidR="003526FE" w:rsidRPr="00A679F4" w:rsidRDefault="003526FE" w:rsidP="004227B8">
      <w:pPr>
        <w:keepNext/>
        <w:keepLines/>
        <w:numPr>
          <w:ilvl w:val="0"/>
          <w:numId w:val="3"/>
        </w:numPr>
        <w:tabs>
          <w:tab w:val="clear" w:pos="720"/>
          <w:tab w:val="num" w:pos="360"/>
        </w:tabs>
        <w:ind w:left="426" w:hanging="426"/>
        <w:rPr>
          <w:rFonts w:ascii="Tahoma" w:hAnsi="Tahoma" w:cs="Tahoma"/>
          <w:b/>
        </w:rPr>
      </w:pPr>
      <w:r w:rsidRPr="00A679F4">
        <w:rPr>
          <w:rFonts w:ascii="Tahoma" w:hAnsi="Tahoma" w:cs="Tahoma"/>
          <w:b/>
        </w:rPr>
        <w:t>PONUDBENA</w:t>
      </w:r>
      <w:r w:rsidR="005E5050">
        <w:rPr>
          <w:rFonts w:ascii="Tahoma" w:hAnsi="Tahoma" w:cs="Tahoma"/>
          <w:b/>
        </w:rPr>
        <w:t xml:space="preserve"> </w:t>
      </w:r>
      <w:r w:rsidRPr="00A679F4">
        <w:rPr>
          <w:rFonts w:ascii="Tahoma" w:hAnsi="Tahoma" w:cs="Tahoma"/>
          <w:b/>
        </w:rPr>
        <w:t>CENA</w:t>
      </w:r>
      <w:r w:rsidR="005E5050">
        <w:rPr>
          <w:rFonts w:ascii="Tahoma" w:hAnsi="Tahoma" w:cs="Tahoma"/>
          <w:b/>
        </w:rPr>
        <w:t xml:space="preserve"> </w:t>
      </w:r>
    </w:p>
    <w:p w14:paraId="11FC710F" w14:textId="1CA4D3F6" w:rsidR="003526FE" w:rsidRDefault="003526FE" w:rsidP="004227B8">
      <w:pPr>
        <w:keepNext/>
        <w:keepLines/>
        <w:rPr>
          <w:rFonts w:ascii="Tahoma" w:hAnsi="Tahoma" w:cs="Tahoma"/>
          <w:szCs w:val="24"/>
        </w:rPr>
      </w:pPr>
    </w:p>
    <w:tbl>
      <w:tblPr>
        <w:tblW w:w="9371" w:type="dxa"/>
        <w:tblInd w:w="55" w:type="dxa"/>
        <w:tblCellMar>
          <w:left w:w="70" w:type="dxa"/>
          <w:right w:w="70" w:type="dxa"/>
        </w:tblCellMar>
        <w:tblLook w:val="04A0" w:firstRow="1" w:lastRow="0" w:firstColumn="1" w:lastColumn="0" w:noHBand="0" w:noVBand="1"/>
      </w:tblPr>
      <w:tblGrid>
        <w:gridCol w:w="573"/>
        <w:gridCol w:w="2628"/>
        <w:gridCol w:w="992"/>
        <w:gridCol w:w="1417"/>
        <w:gridCol w:w="1843"/>
        <w:gridCol w:w="1918"/>
      </w:tblGrid>
      <w:tr w:rsidR="00712B77" w:rsidRPr="00712B77" w14:paraId="33CE53DA" w14:textId="77777777" w:rsidTr="00712B77">
        <w:trPr>
          <w:trHeight w:val="855"/>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74D0"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Zap. št.</w:t>
            </w:r>
          </w:p>
        </w:tc>
        <w:tc>
          <w:tcPr>
            <w:tcW w:w="2628" w:type="dxa"/>
            <w:tcBorders>
              <w:top w:val="single" w:sz="4" w:space="0" w:color="auto"/>
              <w:left w:val="nil"/>
              <w:bottom w:val="single" w:sz="4" w:space="0" w:color="auto"/>
              <w:right w:val="single" w:sz="4" w:space="0" w:color="auto"/>
            </w:tcBorders>
            <w:shd w:val="clear" w:color="auto" w:fill="auto"/>
            <w:vAlign w:val="center"/>
            <w:hideMark/>
          </w:tcPr>
          <w:p w14:paraId="654620A2"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 xml:space="preserve">Naziv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5ED538"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Enota</w:t>
            </w:r>
          </w:p>
          <w:p w14:paraId="2726B48A"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Mere</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2E8DAE4" w14:textId="19F33BF6" w:rsidR="00712B77" w:rsidRPr="00712B77" w:rsidRDefault="00712B77" w:rsidP="004227B8">
            <w:pPr>
              <w:keepNext/>
              <w:keepLines/>
              <w:jc w:val="both"/>
              <w:rPr>
                <w:rFonts w:ascii="Tahoma" w:hAnsi="Tahoma" w:cs="Tahoma"/>
                <w:b/>
                <w:bCs/>
                <w:color w:val="000000"/>
              </w:rPr>
            </w:pPr>
            <w:r>
              <w:rPr>
                <w:rFonts w:ascii="Tahoma" w:hAnsi="Tahoma" w:cs="Tahoma"/>
                <w:b/>
                <w:bCs/>
                <w:color w:val="000000"/>
              </w:rPr>
              <w:t>Okvirna</w:t>
            </w:r>
          </w:p>
          <w:p w14:paraId="0A221E9E"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količina</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9FD594E"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Cena/enoto mere v EUR brez DDV</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14:paraId="6757F13B" w14:textId="77777777" w:rsidR="00712B77" w:rsidRPr="00712B77" w:rsidRDefault="00712B77" w:rsidP="004227B8">
            <w:pPr>
              <w:keepNext/>
              <w:keepLines/>
              <w:jc w:val="both"/>
              <w:rPr>
                <w:rFonts w:ascii="Tahoma" w:hAnsi="Tahoma" w:cs="Tahoma"/>
                <w:b/>
                <w:bCs/>
                <w:color w:val="000000"/>
              </w:rPr>
            </w:pPr>
            <w:r w:rsidRPr="00712B77">
              <w:rPr>
                <w:rFonts w:ascii="Tahoma" w:hAnsi="Tahoma" w:cs="Tahoma"/>
                <w:b/>
                <w:bCs/>
                <w:color w:val="000000"/>
              </w:rPr>
              <w:t>Skupaj v EUR brez DDV</w:t>
            </w:r>
          </w:p>
        </w:tc>
      </w:tr>
      <w:tr w:rsidR="00712B77" w:rsidRPr="00712B77" w14:paraId="09B56D01" w14:textId="77777777" w:rsidTr="00712B77">
        <w:trPr>
          <w:trHeight w:val="397"/>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3AFDC" w14:textId="77777777" w:rsidR="00712B77" w:rsidRPr="00712B77" w:rsidRDefault="00712B77" w:rsidP="004227B8">
            <w:pPr>
              <w:keepNext/>
              <w:keepLines/>
              <w:jc w:val="both"/>
              <w:rPr>
                <w:rFonts w:ascii="Tahoma" w:hAnsi="Tahoma" w:cs="Tahoma"/>
                <w:color w:val="000000"/>
              </w:rPr>
            </w:pPr>
            <w:r w:rsidRPr="00712B77">
              <w:rPr>
                <w:rFonts w:ascii="Tahoma" w:hAnsi="Tahoma" w:cs="Tahoma"/>
                <w:color w:val="000000"/>
              </w:rPr>
              <w:t>1.</w:t>
            </w:r>
          </w:p>
        </w:tc>
        <w:tc>
          <w:tcPr>
            <w:tcW w:w="2628" w:type="dxa"/>
            <w:tcBorders>
              <w:top w:val="single" w:sz="4" w:space="0" w:color="auto"/>
              <w:left w:val="nil"/>
              <w:bottom w:val="single" w:sz="4" w:space="0" w:color="auto"/>
              <w:right w:val="nil"/>
            </w:tcBorders>
            <w:shd w:val="clear" w:color="auto" w:fill="auto"/>
            <w:vAlign w:val="center"/>
          </w:tcPr>
          <w:p w14:paraId="2A2E4059" w14:textId="4FAEBDDB" w:rsidR="00712B77" w:rsidRPr="00712B77" w:rsidRDefault="00712B77" w:rsidP="004227B8">
            <w:pPr>
              <w:keepNext/>
              <w:keepLines/>
              <w:jc w:val="both"/>
              <w:rPr>
                <w:rFonts w:ascii="Tahoma" w:hAnsi="Tahoma" w:cs="Tahoma"/>
                <w:color w:val="000000"/>
              </w:rPr>
            </w:pPr>
            <w:r>
              <w:rPr>
                <w:rFonts w:ascii="Tahoma" w:hAnsi="Tahoma" w:cs="Tahoma"/>
                <w:color w:val="000000"/>
              </w:rPr>
              <w:t>Pravna podpora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675D5D" w14:textId="77777777" w:rsidR="00712B77" w:rsidRPr="00712B77" w:rsidRDefault="00712B77" w:rsidP="004227B8">
            <w:pPr>
              <w:keepNext/>
              <w:keepLines/>
              <w:jc w:val="center"/>
              <w:rPr>
                <w:rFonts w:ascii="Tahoma" w:hAnsi="Tahoma" w:cs="Tahoma"/>
                <w:color w:val="000000"/>
              </w:rPr>
            </w:pPr>
            <w:r w:rsidRPr="00712B77">
              <w:rPr>
                <w:rFonts w:ascii="Tahoma" w:hAnsi="Tahoma" w:cs="Tahoma"/>
                <w:color w:val="000000"/>
              </w:rPr>
              <w:t>ura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7759A1E" w14:textId="5C9BBDF6" w:rsidR="00712B77" w:rsidRPr="00712B77" w:rsidRDefault="00712B77" w:rsidP="004227B8">
            <w:pPr>
              <w:keepNext/>
              <w:keepLines/>
              <w:jc w:val="center"/>
              <w:rPr>
                <w:rFonts w:ascii="Tahoma" w:hAnsi="Tahoma" w:cs="Tahoma"/>
                <w:color w:val="000000"/>
              </w:rPr>
            </w:pPr>
            <w:r>
              <w:rPr>
                <w:rFonts w:ascii="Tahoma" w:hAnsi="Tahoma" w:cs="Tahoma"/>
                <w:color w:val="000000"/>
              </w:rPr>
              <w:t>2.800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5A648DD" w14:textId="77777777" w:rsidR="00712B77" w:rsidRPr="00712B77" w:rsidRDefault="00712B77" w:rsidP="004227B8">
            <w:pPr>
              <w:keepNext/>
              <w:keepLines/>
              <w:jc w:val="center"/>
              <w:rPr>
                <w:rFonts w:ascii="Tahoma" w:hAnsi="Tahoma" w:cs="Tahoma"/>
                <w:color w:val="000000"/>
              </w:rPr>
            </w:pP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67462990" w14:textId="77777777" w:rsidR="00712B77" w:rsidRPr="00712B77" w:rsidRDefault="00712B77" w:rsidP="004227B8">
            <w:pPr>
              <w:keepNext/>
              <w:keepLines/>
              <w:jc w:val="center"/>
              <w:rPr>
                <w:rFonts w:ascii="Tahoma" w:hAnsi="Tahoma" w:cs="Tahoma"/>
                <w:color w:val="000000"/>
              </w:rPr>
            </w:pPr>
          </w:p>
        </w:tc>
      </w:tr>
      <w:tr w:rsidR="00712B77" w:rsidRPr="00712B77" w14:paraId="4BD13E95" w14:textId="77777777" w:rsidTr="00712B77">
        <w:trPr>
          <w:trHeight w:val="397"/>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CF984" w14:textId="77777777" w:rsidR="00712B77" w:rsidRPr="00712B77" w:rsidRDefault="00712B77" w:rsidP="004227B8">
            <w:pPr>
              <w:keepNext/>
              <w:keepLines/>
              <w:jc w:val="both"/>
              <w:rPr>
                <w:rFonts w:ascii="Tahoma" w:hAnsi="Tahoma" w:cs="Tahoma"/>
                <w:color w:val="000000"/>
              </w:rPr>
            </w:pPr>
            <w:r w:rsidRPr="00712B77">
              <w:rPr>
                <w:rFonts w:ascii="Tahoma" w:hAnsi="Tahoma" w:cs="Tahoma"/>
                <w:color w:val="000000"/>
              </w:rPr>
              <w:t>6.</w:t>
            </w:r>
          </w:p>
        </w:tc>
        <w:tc>
          <w:tcPr>
            <w:tcW w:w="6880" w:type="dxa"/>
            <w:gridSpan w:val="4"/>
            <w:tcBorders>
              <w:top w:val="single" w:sz="4" w:space="0" w:color="auto"/>
              <w:left w:val="nil"/>
              <w:bottom w:val="single" w:sz="4" w:space="0" w:color="auto"/>
              <w:right w:val="single" w:sz="4" w:space="0" w:color="auto"/>
            </w:tcBorders>
            <w:shd w:val="clear" w:color="auto" w:fill="auto"/>
            <w:vAlign w:val="center"/>
          </w:tcPr>
          <w:p w14:paraId="23DD2914" w14:textId="77777777" w:rsidR="00712B77" w:rsidRPr="00712B77" w:rsidRDefault="00712B77" w:rsidP="004227B8">
            <w:pPr>
              <w:keepNext/>
              <w:keepLines/>
              <w:jc w:val="both"/>
              <w:rPr>
                <w:rFonts w:ascii="Tahoma" w:hAnsi="Tahoma" w:cs="Tahoma"/>
                <w:color w:val="000000"/>
              </w:rPr>
            </w:pPr>
            <w:r w:rsidRPr="00712B77">
              <w:rPr>
                <w:rFonts w:ascii="Tahoma" w:hAnsi="Tahoma" w:cs="Tahoma"/>
                <w:color w:val="000000"/>
              </w:rPr>
              <w:t>Materialni stroški (ocena naročnika)*</w:t>
            </w: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767D9BDC" w14:textId="4790EE56" w:rsidR="00712B77" w:rsidRPr="00712B77" w:rsidRDefault="00712B77" w:rsidP="004227B8">
            <w:pPr>
              <w:keepNext/>
              <w:keepLines/>
              <w:jc w:val="both"/>
              <w:rPr>
                <w:rFonts w:ascii="Tahoma" w:hAnsi="Tahoma" w:cs="Tahoma"/>
                <w:color w:val="000000"/>
              </w:rPr>
            </w:pPr>
            <w:r>
              <w:rPr>
                <w:rFonts w:ascii="Tahoma" w:hAnsi="Tahoma" w:cs="Tahoma"/>
                <w:color w:val="000000"/>
              </w:rPr>
              <w:t>20</w:t>
            </w:r>
            <w:r w:rsidRPr="00712B77">
              <w:rPr>
                <w:rFonts w:ascii="Tahoma" w:hAnsi="Tahoma" w:cs="Tahoma"/>
                <w:color w:val="000000"/>
              </w:rPr>
              <w:t>.</w:t>
            </w:r>
            <w:r>
              <w:rPr>
                <w:rFonts w:ascii="Tahoma" w:hAnsi="Tahoma" w:cs="Tahoma"/>
                <w:color w:val="000000"/>
              </w:rPr>
              <w:t>0</w:t>
            </w:r>
            <w:r w:rsidRPr="00712B77">
              <w:rPr>
                <w:rFonts w:ascii="Tahoma" w:hAnsi="Tahoma" w:cs="Tahoma"/>
                <w:color w:val="000000"/>
              </w:rPr>
              <w:t>00,00</w:t>
            </w:r>
          </w:p>
        </w:tc>
      </w:tr>
      <w:tr w:rsidR="00712B77" w:rsidRPr="00712B77" w14:paraId="667F5200" w14:textId="77777777" w:rsidTr="007D3B82">
        <w:trPr>
          <w:trHeight w:val="397"/>
        </w:trPr>
        <w:tc>
          <w:tcPr>
            <w:tcW w:w="7453"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55AB71E" w14:textId="77777777" w:rsidR="00712B77" w:rsidRPr="00712B77" w:rsidRDefault="00712B77" w:rsidP="004227B8">
            <w:pPr>
              <w:keepNext/>
              <w:keepLines/>
              <w:jc w:val="both"/>
              <w:rPr>
                <w:rFonts w:ascii="Tahoma" w:hAnsi="Tahoma" w:cs="Tahoma"/>
                <w:b/>
                <w:color w:val="000000"/>
              </w:rPr>
            </w:pPr>
            <w:r w:rsidRPr="00712B77">
              <w:rPr>
                <w:rFonts w:ascii="Tahoma" w:hAnsi="Tahoma" w:cs="Tahoma"/>
                <w:b/>
                <w:color w:val="000000"/>
              </w:rPr>
              <w:t>Skupaj v EUR brez DDV:</w:t>
            </w:r>
          </w:p>
        </w:tc>
        <w:tc>
          <w:tcPr>
            <w:tcW w:w="1918" w:type="dxa"/>
            <w:tcBorders>
              <w:top w:val="single" w:sz="4" w:space="0" w:color="auto"/>
              <w:left w:val="nil"/>
              <w:bottom w:val="single" w:sz="4" w:space="0" w:color="auto"/>
              <w:right w:val="single" w:sz="4" w:space="0" w:color="auto"/>
            </w:tcBorders>
            <w:shd w:val="clear" w:color="auto" w:fill="auto"/>
            <w:noWrap/>
            <w:vAlign w:val="center"/>
          </w:tcPr>
          <w:p w14:paraId="742FBD55" w14:textId="77777777" w:rsidR="00712B77" w:rsidRPr="00712B77" w:rsidRDefault="00712B77" w:rsidP="004227B8">
            <w:pPr>
              <w:keepNext/>
              <w:keepLines/>
              <w:jc w:val="both"/>
              <w:rPr>
                <w:rFonts w:ascii="Tahoma" w:hAnsi="Tahoma" w:cs="Tahoma"/>
                <w:color w:val="000000"/>
              </w:rPr>
            </w:pPr>
          </w:p>
        </w:tc>
      </w:tr>
    </w:tbl>
    <w:p w14:paraId="3D79A809" w14:textId="77777777" w:rsidR="00712B77" w:rsidRPr="00712B77" w:rsidRDefault="00712B77" w:rsidP="004227B8">
      <w:pPr>
        <w:keepNext/>
        <w:keepLines/>
        <w:jc w:val="both"/>
        <w:rPr>
          <w:rFonts w:ascii="Tahoma" w:hAnsi="Tahoma" w:cs="Tahoma"/>
          <w:b/>
          <w:color w:val="000000"/>
          <w:sz w:val="18"/>
          <w:szCs w:val="18"/>
        </w:rPr>
      </w:pPr>
    </w:p>
    <w:p w14:paraId="7F303988" w14:textId="77777777" w:rsidR="00712B77" w:rsidRPr="00712B77" w:rsidRDefault="00712B77" w:rsidP="004227B8">
      <w:pPr>
        <w:keepNext/>
        <w:keepLines/>
        <w:jc w:val="both"/>
        <w:rPr>
          <w:rFonts w:ascii="Tahoma" w:hAnsi="Tahoma" w:cs="Tahoma"/>
          <w:b/>
          <w:i/>
          <w:color w:val="000000"/>
          <w:sz w:val="18"/>
          <w:szCs w:val="18"/>
        </w:rPr>
      </w:pPr>
      <w:r w:rsidRPr="00712B77">
        <w:rPr>
          <w:rFonts w:ascii="Tahoma" w:hAnsi="Tahoma" w:cs="Tahoma"/>
          <w:b/>
          <w:i/>
          <w:color w:val="000000"/>
          <w:sz w:val="18"/>
          <w:szCs w:val="18"/>
        </w:rPr>
        <w:t>*Oceno materialnih stroškov je potrebno prišteti k ponudbeni vrednosti.</w:t>
      </w:r>
    </w:p>
    <w:p w14:paraId="068B3F22" w14:textId="77777777" w:rsidR="00794854" w:rsidRDefault="00794854" w:rsidP="004227B8">
      <w:pPr>
        <w:keepNext/>
        <w:keepLines/>
        <w:jc w:val="both"/>
        <w:rPr>
          <w:rFonts w:ascii="Tahoma" w:hAnsi="Tahoma" w:cs="Tahoma"/>
          <w:color w:val="000000"/>
        </w:rPr>
      </w:pPr>
    </w:p>
    <w:p w14:paraId="1096E531" w14:textId="715A61B1" w:rsidR="00712B77" w:rsidRPr="00712B77" w:rsidRDefault="00712B77" w:rsidP="004227B8">
      <w:pPr>
        <w:keepNext/>
        <w:keepLines/>
        <w:numPr>
          <w:ilvl w:val="0"/>
          <w:numId w:val="3"/>
        </w:numPr>
        <w:tabs>
          <w:tab w:val="clear" w:pos="720"/>
          <w:tab w:val="num" w:pos="360"/>
        </w:tabs>
        <w:ind w:left="426" w:hanging="426"/>
        <w:rPr>
          <w:rFonts w:ascii="Tahoma" w:hAnsi="Tahoma" w:cs="Tahoma"/>
          <w:b/>
        </w:rPr>
      </w:pPr>
      <w:r w:rsidRPr="00712B77">
        <w:rPr>
          <w:rFonts w:ascii="Tahoma" w:hAnsi="Tahoma" w:cs="Tahoma"/>
          <w:b/>
        </w:rPr>
        <w:t>POPUST</w:t>
      </w:r>
    </w:p>
    <w:p w14:paraId="2D3A881D" w14:textId="77777777" w:rsidR="00712B77" w:rsidRDefault="00712B77" w:rsidP="004227B8">
      <w:pPr>
        <w:keepNext/>
        <w:keepLines/>
        <w:jc w:val="both"/>
        <w:rPr>
          <w:rFonts w:ascii="Tahoma" w:hAnsi="Tahoma" w:cs="Tahoma"/>
          <w:color w:val="000000"/>
        </w:rPr>
      </w:pPr>
    </w:p>
    <w:p w14:paraId="45013D0A" w14:textId="3FC4DB61" w:rsidR="00712B77" w:rsidRPr="00712B77" w:rsidRDefault="00712B77" w:rsidP="004227B8">
      <w:pPr>
        <w:keepNext/>
        <w:keepLines/>
        <w:jc w:val="both"/>
        <w:rPr>
          <w:rFonts w:ascii="Tahoma" w:hAnsi="Tahoma" w:cs="Tahoma"/>
          <w:szCs w:val="22"/>
        </w:rPr>
      </w:pPr>
      <w:r w:rsidRPr="00712B77">
        <w:rPr>
          <w:rFonts w:ascii="Tahoma" w:hAnsi="Tahoma" w:cs="Tahoma"/>
          <w:szCs w:val="22"/>
        </w:rPr>
        <w:t>Cen</w:t>
      </w:r>
      <w:r>
        <w:rPr>
          <w:rFonts w:ascii="Tahoma" w:hAnsi="Tahoma" w:cs="Tahoma"/>
          <w:szCs w:val="22"/>
        </w:rPr>
        <w:t>a</w:t>
      </w:r>
      <w:r w:rsidRPr="00712B77">
        <w:rPr>
          <w:rFonts w:ascii="Tahoma" w:hAnsi="Tahoma" w:cs="Tahoma"/>
          <w:szCs w:val="22"/>
        </w:rPr>
        <w:t xml:space="preserve"> na enoto mere iz </w:t>
      </w:r>
      <w:r>
        <w:rPr>
          <w:rFonts w:ascii="Tahoma" w:hAnsi="Tahoma" w:cs="Tahoma"/>
          <w:szCs w:val="22"/>
        </w:rPr>
        <w:t>ponudbe</w:t>
      </w:r>
      <w:r w:rsidRPr="00712B77">
        <w:rPr>
          <w:rFonts w:ascii="Tahoma" w:hAnsi="Tahoma" w:cs="Tahoma"/>
          <w:szCs w:val="22"/>
        </w:rPr>
        <w:t xml:space="preserve"> ostanejo nespremenjene v času veljavnosti okvirnega sporazuma, razen v primeru znižanja cen.</w:t>
      </w:r>
    </w:p>
    <w:p w14:paraId="5B8F7EE0" w14:textId="77777777" w:rsidR="00712B77" w:rsidRPr="00712B77" w:rsidRDefault="00712B77" w:rsidP="004227B8">
      <w:pPr>
        <w:keepNext/>
        <w:keepLines/>
        <w:jc w:val="both"/>
        <w:rPr>
          <w:rFonts w:ascii="Tahoma" w:hAnsi="Tahoma" w:cs="Tahoma"/>
          <w:szCs w:val="22"/>
        </w:rPr>
      </w:pPr>
    </w:p>
    <w:p w14:paraId="2B0333D7" w14:textId="77777777" w:rsidR="00712B77" w:rsidRPr="00712B77" w:rsidRDefault="00712B77" w:rsidP="004227B8">
      <w:pPr>
        <w:keepNext/>
        <w:keepLines/>
        <w:jc w:val="both"/>
        <w:rPr>
          <w:rFonts w:ascii="Tahoma" w:hAnsi="Tahoma" w:cs="Tahoma"/>
          <w:szCs w:val="22"/>
        </w:rPr>
      </w:pPr>
      <w:r w:rsidRPr="00712B77">
        <w:rPr>
          <w:rFonts w:ascii="Tahoma" w:hAnsi="Tahoma" w:cs="Tahoma"/>
          <w:szCs w:val="22"/>
        </w:rPr>
        <w:t>Za primere, ko skupna količina obračunanih in plačanih storitev za naročnika na letni ravni doseže oziroma preseže spodaj določene neto zneske oziroma neto vrednosti takšnih storitev, bo ponudnik naročniku za takšne storitve po preteku koledarskega leta za nazaj obračunal popust na takšne storitve, in sicer zneske popusta kot sledi:</w:t>
      </w:r>
    </w:p>
    <w:p w14:paraId="34E87820" w14:textId="77777777" w:rsidR="00712B77" w:rsidRPr="00712B77" w:rsidRDefault="00712B77" w:rsidP="004227B8">
      <w:pPr>
        <w:keepNext/>
        <w:keepLines/>
        <w:jc w:val="both"/>
        <w:rPr>
          <w:rFonts w:ascii="Tahoma" w:hAnsi="Tahoma" w:cs="Tahoma"/>
          <w:szCs w:val="22"/>
        </w:rPr>
      </w:pPr>
    </w:p>
    <w:tbl>
      <w:tblPr>
        <w:tblStyle w:val="Tabelamrea9"/>
        <w:tblW w:w="0" w:type="auto"/>
        <w:tblLook w:val="04A0" w:firstRow="1" w:lastRow="0" w:firstColumn="1" w:lastColumn="0" w:noHBand="0" w:noVBand="1"/>
      </w:tblPr>
      <w:tblGrid>
        <w:gridCol w:w="5524"/>
        <w:gridCol w:w="3820"/>
      </w:tblGrid>
      <w:tr w:rsidR="00712B77" w:rsidRPr="00712B77" w14:paraId="591A0F84" w14:textId="77777777" w:rsidTr="007D3B82">
        <w:trPr>
          <w:trHeight w:val="454"/>
        </w:trPr>
        <w:tc>
          <w:tcPr>
            <w:tcW w:w="5524" w:type="dxa"/>
            <w:vAlign w:val="center"/>
          </w:tcPr>
          <w:p w14:paraId="5555463B" w14:textId="77777777" w:rsidR="00712B77" w:rsidRPr="005B42BD" w:rsidRDefault="00712B77" w:rsidP="004227B8">
            <w:pPr>
              <w:keepNext/>
              <w:keepLines/>
              <w:jc w:val="center"/>
              <w:rPr>
                <w:rFonts w:ascii="Tahoma" w:eastAsia="Tahoma" w:hAnsi="Tahoma" w:cs="Tahoma"/>
              </w:rPr>
            </w:pPr>
            <w:r w:rsidRPr="005B42BD">
              <w:rPr>
                <w:rFonts w:ascii="Tahoma" w:eastAsia="Tahoma" w:hAnsi="Tahoma" w:cs="Tahoma"/>
              </w:rPr>
              <w:t>Skupna neto vrednost storitev na letni ravni v EUR</w:t>
            </w:r>
          </w:p>
        </w:tc>
        <w:tc>
          <w:tcPr>
            <w:tcW w:w="3820" w:type="dxa"/>
            <w:vAlign w:val="center"/>
          </w:tcPr>
          <w:p w14:paraId="437420C5" w14:textId="7D574503" w:rsidR="00712B77" w:rsidRPr="00712B77" w:rsidRDefault="00712B77" w:rsidP="004227B8">
            <w:pPr>
              <w:keepNext/>
              <w:keepLines/>
              <w:jc w:val="center"/>
              <w:rPr>
                <w:rFonts w:ascii="Tahoma" w:eastAsia="Tahoma" w:hAnsi="Tahoma" w:cs="Tahoma"/>
              </w:rPr>
            </w:pPr>
            <w:r w:rsidRPr="00712B77">
              <w:rPr>
                <w:rFonts w:ascii="Tahoma" w:eastAsia="Tahoma" w:hAnsi="Tahoma" w:cs="Tahoma"/>
              </w:rPr>
              <w:t>Popust</w:t>
            </w:r>
            <w:r w:rsidR="005B42BD">
              <w:rPr>
                <w:rFonts w:ascii="Tahoma" w:eastAsia="Tahoma" w:hAnsi="Tahoma" w:cs="Tahoma"/>
              </w:rPr>
              <w:t xml:space="preserve"> v %</w:t>
            </w:r>
          </w:p>
        </w:tc>
      </w:tr>
      <w:tr w:rsidR="00712B77" w:rsidRPr="00712B77" w14:paraId="0B07D43B" w14:textId="77777777" w:rsidTr="007D3B82">
        <w:tc>
          <w:tcPr>
            <w:tcW w:w="5524" w:type="dxa"/>
          </w:tcPr>
          <w:p w14:paraId="57D20EA6" w14:textId="77777777" w:rsidR="00712B77" w:rsidRPr="005B42BD" w:rsidRDefault="00712B77" w:rsidP="004227B8">
            <w:pPr>
              <w:keepNext/>
              <w:keepLines/>
              <w:jc w:val="both"/>
              <w:rPr>
                <w:rFonts w:ascii="Tahoma" w:eastAsia="Tahoma" w:hAnsi="Tahoma" w:cs="Tahoma"/>
              </w:rPr>
            </w:pPr>
            <w:r w:rsidRPr="005B42BD">
              <w:rPr>
                <w:rFonts w:ascii="Tahoma" w:eastAsia="Tahoma" w:hAnsi="Tahoma" w:cs="Tahoma"/>
              </w:rPr>
              <w:t xml:space="preserve">&gt; 61.000,00 in &lt; 80.000,00 </w:t>
            </w:r>
          </w:p>
        </w:tc>
        <w:tc>
          <w:tcPr>
            <w:tcW w:w="3820" w:type="dxa"/>
          </w:tcPr>
          <w:p w14:paraId="3088CC06" w14:textId="77777777" w:rsidR="00712B77" w:rsidRPr="00712B77" w:rsidRDefault="00712B77" w:rsidP="004227B8">
            <w:pPr>
              <w:keepNext/>
              <w:keepLines/>
              <w:jc w:val="both"/>
              <w:rPr>
                <w:rFonts w:ascii="Tahoma" w:eastAsia="Tahoma" w:hAnsi="Tahoma" w:cs="Tahoma"/>
              </w:rPr>
            </w:pPr>
          </w:p>
        </w:tc>
      </w:tr>
      <w:tr w:rsidR="00712B77" w:rsidRPr="00712B77" w14:paraId="6E56DA9C" w14:textId="77777777" w:rsidTr="007D3B82">
        <w:tc>
          <w:tcPr>
            <w:tcW w:w="5524" w:type="dxa"/>
          </w:tcPr>
          <w:p w14:paraId="46658AF0" w14:textId="77777777" w:rsidR="00712B77" w:rsidRPr="005B42BD" w:rsidRDefault="00712B77" w:rsidP="004227B8">
            <w:pPr>
              <w:keepNext/>
              <w:keepLines/>
              <w:jc w:val="both"/>
              <w:rPr>
                <w:rFonts w:ascii="Tahoma" w:eastAsia="Tahoma" w:hAnsi="Tahoma" w:cs="Tahoma"/>
              </w:rPr>
            </w:pPr>
            <w:r w:rsidRPr="005B42BD">
              <w:rPr>
                <w:rFonts w:ascii="Tahoma" w:eastAsia="Tahoma" w:hAnsi="Tahoma" w:cs="Tahoma"/>
              </w:rPr>
              <w:t xml:space="preserve">&gt; 81.000,00 in &lt; 100.000,00 </w:t>
            </w:r>
          </w:p>
        </w:tc>
        <w:tc>
          <w:tcPr>
            <w:tcW w:w="3820" w:type="dxa"/>
          </w:tcPr>
          <w:p w14:paraId="408FF92C" w14:textId="77777777" w:rsidR="00712B77" w:rsidRPr="00712B77" w:rsidRDefault="00712B77" w:rsidP="004227B8">
            <w:pPr>
              <w:keepNext/>
              <w:keepLines/>
              <w:jc w:val="both"/>
              <w:rPr>
                <w:rFonts w:ascii="Tahoma" w:eastAsia="Tahoma" w:hAnsi="Tahoma" w:cs="Tahoma"/>
              </w:rPr>
            </w:pPr>
          </w:p>
        </w:tc>
      </w:tr>
      <w:tr w:rsidR="00712B77" w:rsidRPr="00712B77" w14:paraId="6C89648A" w14:textId="77777777" w:rsidTr="007D3B82">
        <w:tc>
          <w:tcPr>
            <w:tcW w:w="5524" w:type="dxa"/>
          </w:tcPr>
          <w:p w14:paraId="150D7368" w14:textId="77777777" w:rsidR="00712B77" w:rsidRPr="005B42BD" w:rsidRDefault="00712B77" w:rsidP="004227B8">
            <w:pPr>
              <w:keepNext/>
              <w:keepLines/>
              <w:jc w:val="both"/>
              <w:rPr>
                <w:rFonts w:ascii="Tahoma" w:eastAsia="Tahoma" w:hAnsi="Tahoma" w:cs="Tahoma"/>
              </w:rPr>
            </w:pPr>
            <w:r w:rsidRPr="005B42BD">
              <w:rPr>
                <w:rFonts w:ascii="Tahoma" w:eastAsia="Tahoma" w:hAnsi="Tahoma" w:cs="Tahoma"/>
              </w:rPr>
              <w:t>&gt; 100.000,00</w:t>
            </w:r>
          </w:p>
        </w:tc>
        <w:tc>
          <w:tcPr>
            <w:tcW w:w="3820" w:type="dxa"/>
          </w:tcPr>
          <w:p w14:paraId="40112370" w14:textId="77777777" w:rsidR="00712B77" w:rsidRPr="00712B77" w:rsidRDefault="00712B77" w:rsidP="004227B8">
            <w:pPr>
              <w:keepNext/>
              <w:keepLines/>
              <w:jc w:val="both"/>
              <w:rPr>
                <w:rFonts w:ascii="Tahoma" w:eastAsia="Tahoma" w:hAnsi="Tahoma" w:cs="Tahoma"/>
              </w:rPr>
            </w:pPr>
          </w:p>
        </w:tc>
      </w:tr>
    </w:tbl>
    <w:p w14:paraId="544AD590" w14:textId="77777777" w:rsidR="00712B77" w:rsidRPr="00712B77" w:rsidRDefault="00712B77" w:rsidP="004227B8">
      <w:pPr>
        <w:keepNext/>
        <w:keepLines/>
        <w:jc w:val="both"/>
        <w:rPr>
          <w:rFonts w:ascii="Tahoma" w:hAnsi="Tahoma" w:cs="Tahoma"/>
          <w:color w:val="000000"/>
        </w:rPr>
      </w:pPr>
    </w:p>
    <w:p w14:paraId="7FD374D2" w14:textId="50E7E4D2" w:rsidR="0065121A" w:rsidRDefault="0065121A" w:rsidP="004227B8">
      <w:pPr>
        <w:keepNext/>
        <w:keepLines/>
        <w:jc w:val="both"/>
        <w:rPr>
          <w:rFonts w:ascii="Tahoma" w:hAnsi="Tahoma" w:cs="Tahoma"/>
          <w:color w:val="000000" w:themeColor="text1"/>
        </w:rPr>
      </w:pPr>
    </w:p>
    <w:p w14:paraId="7CD95946" w14:textId="56467A07" w:rsidR="003526FE" w:rsidRPr="00A679F4" w:rsidRDefault="003526FE" w:rsidP="004227B8">
      <w:pPr>
        <w:keepNext/>
        <w:keepLines/>
        <w:numPr>
          <w:ilvl w:val="0"/>
          <w:numId w:val="3"/>
        </w:numPr>
        <w:tabs>
          <w:tab w:val="clear" w:pos="720"/>
          <w:tab w:val="num" w:pos="360"/>
        </w:tabs>
        <w:ind w:left="426" w:hanging="426"/>
        <w:rPr>
          <w:rFonts w:ascii="Tahoma" w:hAnsi="Tahoma" w:cs="Tahoma"/>
          <w:b/>
        </w:rPr>
      </w:pPr>
      <w:r w:rsidRPr="00A679F4">
        <w:rPr>
          <w:rFonts w:ascii="Tahoma" w:hAnsi="Tahoma" w:cs="Tahoma"/>
          <w:b/>
        </w:rPr>
        <w:t>VELJAVNOST</w:t>
      </w:r>
      <w:r w:rsidR="005E5050">
        <w:rPr>
          <w:rFonts w:ascii="Tahoma" w:hAnsi="Tahoma" w:cs="Tahoma"/>
          <w:b/>
        </w:rPr>
        <w:t xml:space="preserve"> </w:t>
      </w:r>
      <w:r w:rsidRPr="00A679F4">
        <w:rPr>
          <w:rFonts w:ascii="Tahoma" w:hAnsi="Tahoma" w:cs="Tahoma"/>
          <w:b/>
        </w:rPr>
        <w:t>PONUDBE</w:t>
      </w:r>
    </w:p>
    <w:p w14:paraId="3942CB5D" w14:textId="77777777" w:rsidR="003526FE" w:rsidRPr="00837267" w:rsidRDefault="003526FE" w:rsidP="004227B8">
      <w:pPr>
        <w:keepNext/>
        <w:keepLines/>
        <w:jc w:val="both"/>
        <w:rPr>
          <w:rFonts w:ascii="Tahoma" w:hAnsi="Tahoma" w:cs="Tahoma"/>
          <w:sz w:val="16"/>
        </w:rPr>
      </w:pPr>
    </w:p>
    <w:p w14:paraId="52808F38" w14:textId="0CDD06F9" w:rsidR="003526FE" w:rsidRPr="00837267" w:rsidRDefault="003526FE" w:rsidP="004227B8">
      <w:pPr>
        <w:keepNext/>
        <w:keepLines/>
        <w:jc w:val="both"/>
        <w:rPr>
          <w:rFonts w:ascii="Tahoma" w:hAnsi="Tahoma" w:cs="Tahoma"/>
        </w:rPr>
      </w:pPr>
      <w:r w:rsidRPr="00837267">
        <w:rPr>
          <w:rFonts w:ascii="Tahoma" w:hAnsi="Tahoma" w:cs="Tahoma"/>
        </w:rPr>
        <w:t>Ponudba</w:t>
      </w:r>
      <w:r w:rsidR="005E5050">
        <w:rPr>
          <w:rFonts w:ascii="Tahoma" w:hAnsi="Tahoma" w:cs="Tahoma"/>
        </w:rPr>
        <w:t xml:space="preserve"> </w:t>
      </w:r>
      <w:r w:rsidRPr="00837267">
        <w:rPr>
          <w:rFonts w:ascii="Tahoma" w:hAnsi="Tahoma" w:cs="Tahoma"/>
        </w:rPr>
        <w:t>je</w:t>
      </w:r>
      <w:r w:rsidR="005E5050">
        <w:rPr>
          <w:rFonts w:ascii="Tahoma" w:hAnsi="Tahoma" w:cs="Tahoma"/>
        </w:rPr>
        <w:t xml:space="preserve"> </w:t>
      </w:r>
      <w:r w:rsidRPr="00837267">
        <w:rPr>
          <w:rFonts w:ascii="Tahoma" w:hAnsi="Tahoma" w:cs="Tahoma"/>
        </w:rPr>
        <w:t>zavezujoča</w:t>
      </w:r>
      <w:r w:rsidR="005E5050">
        <w:rPr>
          <w:rFonts w:ascii="Tahoma" w:hAnsi="Tahoma" w:cs="Tahoma"/>
        </w:rPr>
        <w:t xml:space="preserve"> </w:t>
      </w:r>
      <w:r w:rsidRPr="00837267">
        <w:rPr>
          <w:rFonts w:ascii="Tahoma" w:hAnsi="Tahoma" w:cs="Tahoma"/>
        </w:rPr>
        <w:t>in</w:t>
      </w:r>
      <w:r w:rsidR="005E5050">
        <w:rPr>
          <w:rFonts w:ascii="Tahoma" w:hAnsi="Tahoma" w:cs="Tahoma"/>
        </w:rPr>
        <w:t xml:space="preserve"> </w:t>
      </w:r>
      <w:r w:rsidRPr="00837267">
        <w:rPr>
          <w:rFonts w:ascii="Tahoma" w:hAnsi="Tahoma" w:cs="Tahoma"/>
        </w:rPr>
        <w:t>velja</w:t>
      </w:r>
      <w:r w:rsidR="005E5050">
        <w:rPr>
          <w:rFonts w:ascii="Tahoma" w:hAnsi="Tahoma" w:cs="Tahoma"/>
        </w:rPr>
        <w:t xml:space="preserve"> </w:t>
      </w:r>
      <w:r w:rsidR="00006F90">
        <w:rPr>
          <w:rFonts w:ascii="Tahoma" w:hAnsi="Tahoma" w:cs="Tahoma"/>
        </w:rPr>
        <w:t>4</w:t>
      </w:r>
      <w:r w:rsidR="005E5050">
        <w:rPr>
          <w:rFonts w:ascii="Tahoma" w:hAnsi="Tahoma" w:cs="Tahoma"/>
        </w:rPr>
        <w:t xml:space="preserve"> </w:t>
      </w:r>
      <w:r w:rsidR="00006F90">
        <w:rPr>
          <w:rFonts w:ascii="Tahoma" w:hAnsi="Tahoma" w:cs="Tahoma"/>
        </w:rPr>
        <w:t>(štiri)</w:t>
      </w:r>
      <w:r w:rsidR="005E5050">
        <w:rPr>
          <w:rFonts w:ascii="Tahoma" w:hAnsi="Tahoma" w:cs="Tahoma"/>
        </w:rPr>
        <w:t xml:space="preserve"> </w:t>
      </w:r>
      <w:r w:rsidR="00006F90">
        <w:rPr>
          <w:rFonts w:ascii="Tahoma" w:hAnsi="Tahoma" w:cs="Tahoma"/>
        </w:rPr>
        <w:t>mesece,</w:t>
      </w:r>
      <w:r w:rsidR="005E5050">
        <w:rPr>
          <w:rFonts w:ascii="Tahoma" w:hAnsi="Tahoma" w:cs="Tahoma"/>
        </w:rPr>
        <w:t xml:space="preserve"> </w:t>
      </w:r>
      <w:r w:rsidR="00006F90">
        <w:rPr>
          <w:rFonts w:ascii="Tahoma" w:hAnsi="Tahoma" w:cs="Tahoma"/>
        </w:rPr>
        <w:t>šteto</w:t>
      </w:r>
      <w:r w:rsidR="005E5050">
        <w:rPr>
          <w:rFonts w:ascii="Tahoma" w:hAnsi="Tahoma" w:cs="Tahoma"/>
        </w:rPr>
        <w:t xml:space="preserve"> </w:t>
      </w:r>
      <w:r w:rsidR="00006F90">
        <w:rPr>
          <w:rFonts w:ascii="Tahoma" w:hAnsi="Tahoma" w:cs="Tahoma"/>
        </w:rPr>
        <w:t>od</w:t>
      </w:r>
      <w:r w:rsidR="005E5050">
        <w:rPr>
          <w:rFonts w:ascii="Tahoma" w:hAnsi="Tahoma" w:cs="Tahoma"/>
        </w:rPr>
        <w:t xml:space="preserve"> </w:t>
      </w:r>
      <w:r w:rsidR="00006F90">
        <w:rPr>
          <w:rFonts w:ascii="Tahoma" w:hAnsi="Tahoma" w:cs="Tahoma"/>
        </w:rPr>
        <w:t>datuma</w:t>
      </w:r>
      <w:r w:rsidR="005E5050">
        <w:rPr>
          <w:rFonts w:ascii="Tahoma" w:hAnsi="Tahoma" w:cs="Tahoma"/>
        </w:rPr>
        <w:t xml:space="preserve"> </w:t>
      </w:r>
      <w:r w:rsidR="00006F90">
        <w:rPr>
          <w:rFonts w:ascii="Tahoma" w:hAnsi="Tahoma" w:cs="Tahoma"/>
        </w:rPr>
        <w:t>za</w:t>
      </w:r>
      <w:r w:rsidR="005E5050">
        <w:rPr>
          <w:rFonts w:ascii="Tahoma" w:hAnsi="Tahoma" w:cs="Tahoma"/>
        </w:rPr>
        <w:t xml:space="preserve"> </w:t>
      </w:r>
      <w:r w:rsidR="00006F90">
        <w:rPr>
          <w:rFonts w:ascii="Tahoma" w:hAnsi="Tahoma" w:cs="Tahoma"/>
        </w:rPr>
        <w:t>predložitev</w:t>
      </w:r>
      <w:r w:rsidR="005E5050">
        <w:rPr>
          <w:rFonts w:ascii="Tahoma" w:hAnsi="Tahoma" w:cs="Tahoma"/>
        </w:rPr>
        <w:t xml:space="preserve"> </w:t>
      </w:r>
      <w:r w:rsidR="00006F90">
        <w:rPr>
          <w:rFonts w:ascii="Tahoma" w:hAnsi="Tahoma" w:cs="Tahoma"/>
        </w:rPr>
        <w:t>ponudb</w:t>
      </w:r>
      <w:r w:rsidR="00E475EE" w:rsidRPr="00837267">
        <w:rPr>
          <w:rFonts w:ascii="Tahoma" w:hAnsi="Tahoma" w:cs="Tahoma"/>
        </w:rPr>
        <w:t>.</w:t>
      </w:r>
    </w:p>
    <w:p w14:paraId="3B542EB6" w14:textId="2790BD88" w:rsidR="006F5054" w:rsidRPr="00A679F4" w:rsidRDefault="006F5054" w:rsidP="004227B8">
      <w:pPr>
        <w:keepNext/>
        <w:keepLines/>
        <w:jc w:val="both"/>
        <w:rPr>
          <w:rFonts w:ascii="Tahoma" w:hAnsi="Tahoma" w:cs="Tahoma"/>
        </w:rPr>
      </w:pPr>
    </w:p>
    <w:p w14:paraId="76C3D3D5" w14:textId="1BD8E924" w:rsidR="006F5054" w:rsidRPr="00A679F4" w:rsidRDefault="006F5054" w:rsidP="004227B8">
      <w:pPr>
        <w:keepNext/>
        <w:keepLines/>
        <w:jc w:val="both"/>
        <w:rPr>
          <w:rFonts w:ascii="Tahoma" w:hAnsi="Tahoma" w:cs="Tahoma"/>
        </w:rPr>
      </w:pPr>
      <w:r w:rsidRPr="00A679F4">
        <w:rPr>
          <w:rFonts w:ascii="Tahoma" w:hAnsi="Tahoma" w:cs="Tahoma"/>
        </w:rPr>
        <w:t>Zgoraj</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izjavljam,</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zahtevami</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celoti</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le-te.</w:t>
      </w:r>
    </w:p>
    <w:p w14:paraId="2903286B" w14:textId="313627A7" w:rsidR="003526FE" w:rsidRPr="00A679F4" w:rsidRDefault="003526FE" w:rsidP="004227B8">
      <w:pPr>
        <w:keepNext/>
        <w:keepLines/>
        <w:jc w:val="both"/>
        <w:rPr>
          <w:rFonts w:ascii="Tahoma" w:hAnsi="Tahoma" w:cs="Tahoma"/>
          <w:sz w:val="22"/>
          <w:szCs w:val="22"/>
        </w:rPr>
      </w:pPr>
    </w:p>
    <w:p w14:paraId="2E2AA056" w14:textId="77777777" w:rsidR="00677639" w:rsidRPr="00A679F4" w:rsidRDefault="00677639" w:rsidP="004227B8">
      <w:pPr>
        <w:keepNext/>
        <w:keepLines/>
        <w:jc w:val="both"/>
        <w:rPr>
          <w:rFonts w:ascii="Tahoma" w:hAnsi="Tahoma" w:cs="Tahoma"/>
        </w:rPr>
      </w:pPr>
    </w:p>
    <w:p w14:paraId="793258E0" w14:textId="77777777" w:rsidR="003526FE" w:rsidRPr="00A679F4" w:rsidRDefault="003526FE" w:rsidP="004227B8">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3526FE" w:rsidRPr="00A679F4" w14:paraId="73A46D76" w14:textId="77777777" w:rsidTr="00094933">
        <w:trPr>
          <w:trHeight w:val="235"/>
        </w:trPr>
        <w:tc>
          <w:tcPr>
            <w:tcW w:w="2835" w:type="dxa"/>
            <w:tcBorders>
              <w:bottom w:val="single" w:sz="4" w:space="0" w:color="auto"/>
            </w:tcBorders>
          </w:tcPr>
          <w:p w14:paraId="1B887892" w14:textId="77777777" w:rsidR="003526FE" w:rsidRPr="00A679F4" w:rsidRDefault="003526FE" w:rsidP="004227B8">
            <w:pPr>
              <w:keepNext/>
              <w:keepLines/>
              <w:jc w:val="both"/>
              <w:rPr>
                <w:rFonts w:ascii="Tahoma" w:hAnsi="Tahoma" w:cs="Tahoma"/>
                <w:snapToGrid w:val="0"/>
                <w:color w:val="000000"/>
              </w:rPr>
            </w:pPr>
          </w:p>
        </w:tc>
        <w:tc>
          <w:tcPr>
            <w:tcW w:w="2694" w:type="dxa"/>
          </w:tcPr>
          <w:p w14:paraId="5D8641CB" w14:textId="77777777" w:rsidR="003526FE" w:rsidRPr="00A679F4" w:rsidRDefault="003526FE" w:rsidP="004227B8">
            <w:pPr>
              <w:keepNext/>
              <w:keepLines/>
              <w:jc w:val="center"/>
              <w:rPr>
                <w:rFonts w:ascii="Tahoma" w:hAnsi="Tahoma" w:cs="Tahoma"/>
                <w:snapToGrid w:val="0"/>
                <w:color w:val="000000"/>
              </w:rPr>
            </w:pPr>
          </w:p>
        </w:tc>
        <w:tc>
          <w:tcPr>
            <w:tcW w:w="3969" w:type="dxa"/>
            <w:tcBorders>
              <w:bottom w:val="single" w:sz="4" w:space="0" w:color="auto"/>
            </w:tcBorders>
          </w:tcPr>
          <w:p w14:paraId="0296F0E7" w14:textId="77777777" w:rsidR="003526FE" w:rsidRPr="00A679F4" w:rsidRDefault="003526FE" w:rsidP="004227B8">
            <w:pPr>
              <w:keepNext/>
              <w:keepLines/>
              <w:jc w:val="both"/>
              <w:rPr>
                <w:rFonts w:ascii="Tahoma" w:hAnsi="Tahoma" w:cs="Tahoma"/>
                <w:snapToGrid w:val="0"/>
                <w:color w:val="000000"/>
                <w:sz w:val="28"/>
              </w:rPr>
            </w:pPr>
          </w:p>
        </w:tc>
      </w:tr>
      <w:tr w:rsidR="003526FE" w:rsidRPr="00A679F4" w14:paraId="5A693353" w14:textId="77777777" w:rsidTr="00094933">
        <w:trPr>
          <w:trHeight w:val="235"/>
        </w:trPr>
        <w:tc>
          <w:tcPr>
            <w:tcW w:w="2835" w:type="dxa"/>
            <w:tcBorders>
              <w:top w:val="single" w:sz="4" w:space="0" w:color="auto"/>
            </w:tcBorders>
          </w:tcPr>
          <w:p w14:paraId="060833C5" w14:textId="79CC546B" w:rsidR="003526FE" w:rsidRPr="00A679F4" w:rsidRDefault="003526FE" w:rsidP="004227B8">
            <w:pPr>
              <w:keepNext/>
              <w:keepLines/>
              <w:jc w:val="center"/>
              <w:rPr>
                <w:rFonts w:ascii="Tahoma" w:hAnsi="Tahoma" w:cs="Tahoma"/>
                <w:snapToGrid w:val="0"/>
                <w:color w:val="000000"/>
              </w:rPr>
            </w:pPr>
            <w:r w:rsidRPr="00A679F4">
              <w:rPr>
                <w:rFonts w:ascii="Tahoma" w:hAnsi="Tahoma" w:cs="Tahoma"/>
                <w:snapToGrid w:val="0"/>
                <w:color w:val="000000"/>
              </w:rPr>
              <w:t>(kraj,</w:t>
            </w:r>
            <w:r w:rsidR="005E5050">
              <w:rPr>
                <w:rFonts w:ascii="Tahoma" w:hAnsi="Tahoma" w:cs="Tahoma"/>
                <w:snapToGrid w:val="0"/>
                <w:color w:val="000000"/>
              </w:rPr>
              <w:t xml:space="preserve"> </w:t>
            </w:r>
            <w:r w:rsidRPr="00A679F4">
              <w:rPr>
                <w:rFonts w:ascii="Tahoma" w:hAnsi="Tahoma" w:cs="Tahoma"/>
                <w:snapToGrid w:val="0"/>
                <w:color w:val="000000"/>
              </w:rPr>
              <w:t>datum)</w:t>
            </w:r>
          </w:p>
        </w:tc>
        <w:tc>
          <w:tcPr>
            <w:tcW w:w="2694" w:type="dxa"/>
          </w:tcPr>
          <w:p w14:paraId="03B6C657" w14:textId="77777777" w:rsidR="003526FE" w:rsidRPr="00A679F4" w:rsidRDefault="003526FE" w:rsidP="004227B8">
            <w:pPr>
              <w:keepNext/>
              <w:keepLines/>
              <w:jc w:val="center"/>
              <w:rPr>
                <w:rFonts w:ascii="Tahoma" w:hAnsi="Tahoma" w:cs="Tahoma"/>
                <w:snapToGrid w:val="0"/>
                <w:color w:val="000000"/>
              </w:rPr>
            </w:pPr>
            <w:r w:rsidRPr="00A679F4">
              <w:rPr>
                <w:rFonts w:ascii="Tahoma" w:hAnsi="Tahoma" w:cs="Tahoma"/>
                <w:snapToGrid w:val="0"/>
                <w:color w:val="000000"/>
              </w:rPr>
              <w:t>žig</w:t>
            </w:r>
          </w:p>
        </w:tc>
        <w:tc>
          <w:tcPr>
            <w:tcW w:w="3969" w:type="dxa"/>
            <w:tcBorders>
              <w:top w:val="single" w:sz="4" w:space="0" w:color="auto"/>
            </w:tcBorders>
          </w:tcPr>
          <w:p w14:paraId="15E3ACCF" w14:textId="53235218" w:rsidR="003526FE" w:rsidRPr="00A679F4" w:rsidRDefault="003526FE" w:rsidP="004227B8">
            <w:pPr>
              <w:keepNext/>
              <w:keepLines/>
              <w:jc w:val="center"/>
              <w:rPr>
                <w:rFonts w:ascii="Tahoma" w:hAnsi="Tahoma" w:cs="Tahoma"/>
                <w:snapToGrid w:val="0"/>
                <w:color w:val="000000"/>
              </w:rPr>
            </w:pPr>
            <w:r w:rsidRPr="00A679F4">
              <w:rPr>
                <w:rFonts w:ascii="Tahoma" w:hAnsi="Tahoma" w:cs="Tahoma"/>
                <w:snapToGrid w:val="0"/>
                <w:color w:val="000000"/>
              </w:rPr>
              <w:t>(</w:t>
            </w:r>
            <w:r w:rsidR="0033050A">
              <w:rPr>
                <w:rFonts w:ascii="Tahoma" w:hAnsi="Tahoma" w:cs="Tahoma"/>
                <w:snapToGrid w:val="0"/>
                <w:color w:val="000000"/>
              </w:rPr>
              <w:t>Ime</w:t>
            </w:r>
            <w:r w:rsidR="005E5050">
              <w:rPr>
                <w:rFonts w:ascii="Tahoma" w:hAnsi="Tahoma" w:cs="Tahoma"/>
                <w:snapToGrid w:val="0"/>
                <w:color w:val="000000"/>
              </w:rPr>
              <w:t xml:space="preserve"> </w:t>
            </w:r>
            <w:r w:rsidR="0033050A">
              <w:rPr>
                <w:rFonts w:ascii="Tahoma" w:hAnsi="Tahoma" w:cs="Tahoma"/>
                <w:snapToGrid w:val="0"/>
                <w:color w:val="000000"/>
              </w:rPr>
              <w:t>in</w:t>
            </w:r>
            <w:r w:rsidR="005E5050">
              <w:rPr>
                <w:rFonts w:ascii="Tahoma" w:hAnsi="Tahoma" w:cs="Tahoma"/>
                <w:snapToGrid w:val="0"/>
                <w:color w:val="000000"/>
              </w:rPr>
              <w:t xml:space="preserve"> </w:t>
            </w:r>
            <w:r w:rsidR="0033050A">
              <w:rPr>
                <w:rFonts w:ascii="Tahoma" w:hAnsi="Tahoma" w:cs="Tahoma"/>
                <w:snapToGrid w:val="0"/>
                <w:color w:val="000000"/>
              </w:rPr>
              <w:t>priimek</w:t>
            </w:r>
            <w:r w:rsidR="005E5050">
              <w:rPr>
                <w:rFonts w:ascii="Tahoma" w:hAnsi="Tahoma" w:cs="Tahoma"/>
                <w:snapToGrid w:val="0"/>
                <w:color w:val="000000"/>
              </w:rPr>
              <w:t xml:space="preserve"> </w:t>
            </w:r>
            <w:r w:rsidR="0033050A">
              <w:rPr>
                <w:rFonts w:ascii="Tahoma" w:hAnsi="Tahoma" w:cs="Tahoma"/>
                <w:snapToGrid w:val="0"/>
                <w:color w:val="000000"/>
              </w:rPr>
              <w:t>ter</w:t>
            </w:r>
            <w:r w:rsidR="005E5050">
              <w:rPr>
                <w:rFonts w:ascii="Tahoma" w:hAnsi="Tahoma" w:cs="Tahoma"/>
                <w:snapToGrid w:val="0"/>
                <w:color w:val="000000"/>
              </w:rPr>
              <w:t xml:space="preserve"> </w:t>
            </w:r>
            <w:r w:rsidR="0033050A">
              <w:rPr>
                <w:rFonts w:ascii="Tahoma" w:hAnsi="Tahoma" w:cs="Tahoma"/>
                <w:snapToGrid w:val="0"/>
                <w:color w:val="000000"/>
              </w:rPr>
              <w:t>podpis</w:t>
            </w:r>
            <w:r w:rsidR="005E5050">
              <w:rPr>
                <w:rFonts w:ascii="Tahoma" w:hAnsi="Tahoma" w:cs="Tahoma"/>
                <w:snapToGrid w:val="0"/>
                <w:color w:val="000000"/>
              </w:rPr>
              <w:t xml:space="preserve"> </w:t>
            </w:r>
            <w:r w:rsidR="0033050A">
              <w:rPr>
                <w:rFonts w:ascii="Tahoma" w:hAnsi="Tahoma" w:cs="Tahoma"/>
                <w:snapToGrid w:val="0"/>
                <w:color w:val="000000"/>
              </w:rPr>
              <w:t>ponudnika</w:t>
            </w:r>
            <w:r w:rsidRPr="00A679F4">
              <w:rPr>
                <w:rFonts w:ascii="Tahoma" w:hAnsi="Tahoma" w:cs="Tahoma"/>
                <w:snapToGrid w:val="0"/>
                <w:color w:val="000000"/>
              </w:rPr>
              <w:t>)</w:t>
            </w:r>
          </w:p>
        </w:tc>
      </w:tr>
    </w:tbl>
    <w:p w14:paraId="10E2E4DA" w14:textId="77777777" w:rsidR="003526FE" w:rsidRPr="00A679F4" w:rsidRDefault="003526FE" w:rsidP="004227B8">
      <w:pPr>
        <w:keepNext/>
        <w:keepLines/>
        <w:jc w:val="both"/>
        <w:rPr>
          <w:rFonts w:ascii="Tahoma" w:hAnsi="Tahoma" w:cs="Tahoma"/>
          <w:b/>
          <w:i/>
          <w:sz w:val="12"/>
        </w:rPr>
      </w:pPr>
    </w:p>
    <w:p w14:paraId="6B722FAC" w14:textId="77777777" w:rsidR="003526FE" w:rsidRPr="00A679F4" w:rsidRDefault="003526FE" w:rsidP="004227B8">
      <w:pPr>
        <w:keepNext/>
        <w:keepLines/>
        <w:jc w:val="both"/>
        <w:rPr>
          <w:rFonts w:ascii="Tahoma" w:hAnsi="Tahoma" w:cs="Tahoma"/>
          <w:b/>
          <w:i/>
          <w:sz w:val="16"/>
        </w:rPr>
      </w:pPr>
    </w:p>
    <w:p w14:paraId="169BC755" w14:textId="77777777" w:rsidR="003526FE" w:rsidRPr="00A679F4" w:rsidRDefault="003526FE" w:rsidP="004227B8">
      <w:pPr>
        <w:keepNext/>
        <w:keepLines/>
        <w:jc w:val="both"/>
        <w:rPr>
          <w:rFonts w:ascii="Tahoma" w:hAnsi="Tahoma" w:cs="Tahoma"/>
          <w:b/>
          <w:i/>
          <w:sz w:val="16"/>
        </w:rPr>
      </w:pPr>
    </w:p>
    <w:p w14:paraId="713AC671" w14:textId="77777777" w:rsidR="003526FE" w:rsidRPr="00A679F4" w:rsidRDefault="003526FE" w:rsidP="004227B8">
      <w:pPr>
        <w:keepNext/>
        <w:keepLines/>
        <w:jc w:val="both"/>
        <w:rPr>
          <w:rFonts w:ascii="Tahoma" w:hAnsi="Tahoma" w:cs="Tahoma"/>
          <w:b/>
          <w:i/>
          <w:sz w:val="24"/>
          <w:szCs w:val="24"/>
        </w:rPr>
      </w:pPr>
    </w:p>
    <w:p w14:paraId="7C1481FA" w14:textId="77777777" w:rsidR="0015297B" w:rsidRDefault="0015297B" w:rsidP="004227B8">
      <w:pPr>
        <w:pStyle w:val="Odstavekseznama"/>
        <w:keepNext/>
        <w:keepLines/>
        <w:ind w:left="720"/>
      </w:pPr>
    </w:p>
    <w:p w14:paraId="6A686E67" w14:textId="77777777" w:rsidR="00EE5026" w:rsidRDefault="00EE5026" w:rsidP="004227B8">
      <w:pPr>
        <w:pStyle w:val="Odstavekseznama"/>
        <w:keepNext/>
        <w:keepLines/>
        <w:ind w:left="720"/>
      </w:pPr>
    </w:p>
    <w:p w14:paraId="4E7B6D1E" w14:textId="77777777" w:rsidR="00EE5026" w:rsidRDefault="00EE5026" w:rsidP="004227B8">
      <w:pPr>
        <w:pStyle w:val="Odstavekseznama"/>
        <w:keepNext/>
        <w:keepLines/>
        <w:ind w:left="720"/>
      </w:pPr>
    </w:p>
    <w:p w14:paraId="5C046C14" w14:textId="77777777" w:rsidR="00EE5026" w:rsidRPr="00A679F4" w:rsidRDefault="00EE5026" w:rsidP="004227B8">
      <w:pPr>
        <w:pStyle w:val="Odstavekseznama"/>
        <w:keepNext/>
        <w:keepLines/>
        <w:ind w:left="720"/>
      </w:pPr>
    </w:p>
    <w:p w14:paraId="75AB0256" w14:textId="17859425" w:rsidR="003526FE" w:rsidRDefault="003526FE" w:rsidP="004227B8">
      <w:pPr>
        <w:keepNext/>
        <w:keepLines/>
        <w:rPr>
          <w:sz w:val="12"/>
        </w:rPr>
      </w:pPr>
    </w:p>
    <w:p w14:paraId="7BDE9C15" w14:textId="77777777" w:rsidR="00210F37" w:rsidRDefault="00210F37" w:rsidP="004227B8">
      <w:pPr>
        <w:keepNext/>
        <w:keepLines/>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916A64" w:rsidRPr="00916A64" w14:paraId="17D98621" w14:textId="77777777" w:rsidTr="000B051C">
        <w:trPr>
          <w:trHeight w:val="251"/>
        </w:trPr>
        <w:tc>
          <w:tcPr>
            <w:tcW w:w="8292" w:type="dxa"/>
            <w:tcBorders>
              <w:top w:val="single" w:sz="4" w:space="0" w:color="auto"/>
              <w:left w:val="single" w:sz="4" w:space="0" w:color="auto"/>
              <w:bottom w:val="single" w:sz="4" w:space="0" w:color="auto"/>
              <w:right w:val="single" w:sz="4" w:space="0" w:color="808080"/>
            </w:tcBorders>
          </w:tcPr>
          <w:p w14:paraId="4DE52A3C" w14:textId="3C85A9AB" w:rsidR="0033050A" w:rsidRPr="00916A64" w:rsidRDefault="000F6C10" w:rsidP="004227B8">
            <w:pPr>
              <w:keepNext/>
              <w:keepLines/>
              <w:ind w:right="-284"/>
              <w:jc w:val="both"/>
              <w:rPr>
                <w:rFonts w:ascii="Tahoma" w:hAnsi="Tahoma" w:cs="Tahoma"/>
              </w:rPr>
            </w:pPr>
            <w:r w:rsidRPr="00916A64">
              <w:rPr>
                <w:rFonts w:ascii="Tahoma" w:hAnsi="Tahoma" w:cs="Tahoma"/>
              </w:rPr>
              <w:t>DODATNA REFERENCA PRAVNEGA STROKOVNJAKA – MERILO (M2)</w:t>
            </w:r>
            <w:r w:rsidR="005E5050" w:rsidRPr="00916A64">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5D5EC5DD" w14:textId="60A413FC" w:rsidR="0033050A" w:rsidRPr="00916A64" w:rsidRDefault="0033050A" w:rsidP="004227B8">
            <w:pPr>
              <w:keepNext/>
              <w:keepLines/>
              <w:jc w:val="both"/>
              <w:rPr>
                <w:rFonts w:ascii="Tahoma" w:hAnsi="Tahoma" w:cs="Tahoma"/>
                <w:b/>
                <w:i/>
              </w:rPr>
            </w:pPr>
            <w:r w:rsidRPr="00916A64">
              <w:rPr>
                <w:rFonts w:ascii="Tahoma" w:hAnsi="Tahoma" w:cs="Tahoma"/>
                <w:b/>
                <w:i/>
              </w:rPr>
              <w:t>Priloga</w:t>
            </w:r>
            <w:r w:rsidR="005E5050" w:rsidRPr="00916A64">
              <w:rPr>
                <w:rFonts w:ascii="Tahoma" w:hAnsi="Tahoma" w:cs="Tahoma"/>
                <w:b/>
                <w:i/>
              </w:rPr>
              <w:t xml:space="preserve"> </w:t>
            </w:r>
            <w:r w:rsidRPr="00916A64">
              <w:rPr>
                <w:rFonts w:ascii="Tahoma" w:hAnsi="Tahoma" w:cs="Tahoma"/>
                <w:b/>
                <w:i/>
              </w:rPr>
              <w:t>2/</w:t>
            </w:r>
            <w:r w:rsidR="001332C1" w:rsidRPr="00916A64">
              <w:rPr>
                <w:rFonts w:ascii="Tahoma" w:hAnsi="Tahoma" w:cs="Tahoma"/>
                <w:b/>
                <w:i/>
              </w:rPr>
              <w:t>2</w:t>
            </w:r>
          </w:p>
        </w:tc>
      </w:tr>
    </w:tbl>
    <w:p w14:paraId="72C470B4" w14:textId="77777777" w:rsidR="00A93C53" w:rsidRPr="00A42230" w:rsidRDefault="00A93C53" w:rsidP="004227B8">
      <w:pPr>
        <w:keepNext/>
        <w:keepLines/>
        <w:rPr>
          <w:color w:val="FF0000"/>
          <w:sz w:val="12"/>
        </w:rPr>
      </w:pPr>
    </w:p>
    <w:p w14:paraId="71D46007" w14:textId="77777777" w:rsidR="000F6C10" w:rsidRDefault="000F6C10" w:rsidP="000F6C10">
      <w:pPr>
        <w:keepNext/>
        <w:keepLines/>
        <w:tabs>
          <w:tab w:val="left" w:pos="993"/>
        </w:tabs>
        <w:jc w:val="both"/>
        <w:rPr>
          <w:rFonts w:ascii="Tahoma" w:hAnsi="Tahoma" w:cs="Tahoma"/>
          <w:b/>
          <w:noProof/>
          <w:sz w:val="18"/>
          <w:szCs w:val="18"/>
        </w:rPr>
      </w:pPr>
      <w:r>
        <w:rPr>
          <w:rFonts w:ascii="Tahoma" w:hAnsi="Tahoma" w:cs="Tahoma"/>
          <w:b/>
          <w:noProof/>
          <w:sz w:val="18"/>
          <w:szCs w:val="18"/>
        </w:rPr>
        <w:t xml:space="preserve">ENLJ-VOD-SP-41/26 </w:t>
      </w:r>
      <w:r w:rsidRPr="00A679F4">
        <w:rPr>
          <w:rFonts w:ascii="Tahoma" w:hAnsi="Tahoma" w:cs="Tahoma"/>
          <w:b/>
          <w:noProof/>
          <w:sz w:val="18"/>
          <w:szCs w:val="18"/>
        </w:rPr>
        <w:t>»</w:t>
      </w:r>
      <w:r>
        <w:rPr>
          <w:rFonts w:ascii="Tahoma" w:hAnsi="Tahoma" w:cs="Tahoma"/>
          <w:b/>
          <w:noProof/>
          <w:sz w:val="18"/>
          <w:szCs w:val="18"/>
        </w:rPr>
        <w:t>Pravna podpora na projektu TEO Ljubljana</w:t>
      </w:r>
      <w:r w:rsidRPr="00A679F4">
        <w:rPr>
          <w:rFonts w:ascii="Tahoma" w:hAnsi="Tahoma" w:cs="Tahoma"/>
          <w:b/>
          <w:noProof/>
          <w:sz w:val="18"/>
          <w:szCs w:val="18"/>
        </w:rPr>
        <w:t>«</w:t>
      </w:r>
    </w:p>
    <w:p w14:paraId="7B74DD75" w14:textId="77777777" w:rsidR="000F6C10" w:rsidRPr="00FE74CC" w:rsidRDefault="000F6C10" w:rsidP="000F6C10">
      <w:pPr>
        <w:keepNext/>
        <w:keepLines/>
        <w:tabs>
          <w:tab w:val="left" w:pos="993"/>
        </w:tabs>
        <w:rPr>
          <w:rFonts w:ascii="Tahoma" w:hAnsi="Tahoma" w:cs="Tahoma"/>
          <w:b/>
          <w:noProof/>
          <w:sz w:val="12"/>
          <w:szCs w:val="18"/>
        </w:rPr>
      </w:pPr>
    </w:p>
    <w:p w14:paraId="4D60C784" w14:textId="77777777" w:rsidR="000F6C10" w:rsidRPr="00F6188C" w:rsidRDefault="000F6C10" w:rsidP="000F6C10">
      <w:pPr>
        <w:keepNext/>
        <w:keepLines/>
        <w:tabs>
          <w:tab w:val="left" w:pos="993"/>
        </w:tabs>
        <w:rPr>
          <w:rFonts w:ascii="Tahoma" w:hAnsi="Tahoma" w:cs="Tahoma"/>
          <w:b/>
          <w:noProof/>
          <w:sz w:val="18"/>
        </w:rPr>
      </w:pPr>
      <w:r w:rsidRPr="00F6188C">
        <w:rPr>
          <w:rFonts w:ascii="Tahoma" w:hAnsi="Tahoma" w:cs="Tahoma"/>
          <w:b/>
          <w:noProof/>
          <w:sz w:val="18"/>
        </w:rPr>
        <w:t>IZPOLNI</w:t>
      </w:r>
      <w:r>
        <w:rPr>
          <w:rFonts w:ascii="Tahoma" w:hAnsi="Tahoma" w:cs="Tahoma"/>
          <w:b/>
          <w:noProof/>
          <w:sz w:val="18"/>
        </w:rPr>
        <w:t xml:space="preserve"> </w:t>
      </w:r>
      <w:r w:rsidRPr="00F6188C">
        <w:rPr>
          <w:rFonts w:ascii="Tahoma" w:hAnsi="Tahoma" w:cs="Tahoma"/>
          <w:b/>
          <w:noProof/>
          <w:sz w:val="18"/>
        </w:rPr>
        <w:t>PONUDNIK!</w:t>
      </w:r>
    </w:p>
    <w:p w14:paraId="14D2F018" w14:textId="77777777" w:rsidR="000F6C10" w:rsidRPr="00F6188C" w:rsidRDefault="000F6C10" w:rsidP="000F6C10">
      <w:pPr>
        <w:keepNext/>
        <w:keepLines/>
        <w:rPr>
          <w:rFonts w:ascii="Tahoma" w:hAnsi="Tahoma" w:cs="Tahoma"/>
          <w:noProof/>
          <w:sz w:val="8"/>
        </w:rPr>
      </w:pPr>
    </w:p>
    <w:p w14:paraId="7B5173B9" w14:textId="77777777" w:rsidR="000F6C10" w:rsidRPr="00F6188C" w:rsidRDefault="000F6C10" w:rsidP="000F6C10">
      <w:pPr>
        <w:keepNext/>
        <w:keepLines/>
        <w:ind w:right="-285"/>
        <w:jc w:val="both"/>
        <w:rPr>
          <w:rFonts w:ascii="Tahoma" w:hAnsi="Tahoma" w:cs="Tahoma"/>
          <w:noProof/>
          <w:sz w:val="18"/>
        </w:rPr>
      </w:pPr>
      <w:r w:rsidRPr="00F6188C">
        <w:rPr>
          <w:rFonts w:ascii="Tahoma" w:hAnsi="Tahoma" w:cs="Tahoma"/>
          <w:noProof/>
          <w:sz w:val="18"/>
        </w:rPr>
        <w:t>Pod</w:t>
      </w:r>
      <w:r>
        <w:rPr>
          <w:rFonts w:ascii="Tahoma" w:hAnsi="Tahoma" w:cs="Tahoma"/>
          <w:noProof/>
          <w:sz w:val="18"/>
        </w:rPr>
        <w:t xml:space="preserve"> </w:t>
      </w:r>
      <w:r w:rsidRPr="00F6188C">
        <w:rPr>
          <w:rFonts w:ascii="Tahoma" w:hAnsi="Tahoma" w:cs="Tahoma"/>
          <w:noProof/>
          <w:sz w:val="18"/>
        </w:rPr>
        <w:t>kazensko</w:t>
      </w:r>
      <w:r>
        <w:rPr>
          <w:rFonts w:ascii="Tahoma" w:hAnsi="Tahoma" w:cs="Tahoma"/>
          <w:noProof/>
          <w:sz w:val="18"/>
        </w:rPr>
        <w:t xml:space="preserve"> </w:t>
      </w:r>
      <w:r w:rsidRPr="00F6188C">
        <w:rPr>
          <w:rFonts w:ascii="Tahoma" w:hAnsi="Tahoma" w:cs="Tahoma"/>
          <w:noProof/>
          <w:sz w:val="18"/>
        </w:rPr>
        <w:t>in</w:t>
      </w:r>
      <w:r>
        <w:rPr>
          <w:rFonts w:ascii="Tahoma" w:hAnsi="Tahoma" w:cs="Tahoma"/>
          <w:noProof/>
          <w:sz w:val="18"/>
        </w:rPr>
        <w:t xml:space="preserve"> </w:t>
      </w:r>
      <w:r w:rsidRPr="00F6188C">
        <w:rPr>
          <w:rFonts w:ascii="Tahoma" w:hAnsi="Tahoma" w:cs="Tahoma"/>
          <w:noProof/>
          <w:sz w:val="18"/>
        </w:rPr>
        <w:t>materialno</w:t>
      </w:r>
      <w:r>
        <w:rPr>
          <w:rFonts w:ascii="Tahoma" w:hAnsi="Tahoma" w:cs="Tahoma"/>
          <w:noProof/>
          <w:sz w:val="18"/>
        </w:rPr>
        <w:t xml:space="preserve"> </w:t>
      </w:r>
      <w:r w:rsidRPr="00F6188C">
        <w:rPr>
          <w:rFonts w:ascii="Tahoma" w:hAnsi="Tahoma" w:cs="Tahoma"/>
          <w:noProof/>
          <w:sz w:val="18"/>
        </w:rPr>
        <w:t>odgovornostjo</w:t>
      </w:r>
      <w:r>
        <w:rPr>
          <w:rFonts w:ascii="Tahoma" w:hAnsi="Tahoma" w:cs="Tahoma"/>
          <w:noProof/>
          <w:sz w:val="18"/>
        </w:rPr>
        <w:t xml:space="preserve"> </w:t>
      </w:r>
      <w:r w:rsidRPr="00F6188C">
        <w:rPr>
          <w:rFonts w:ascii="Tahoma" w:hAnsi="Tahoma" w:cs="Tahoma"/>
          <w:noProof/>
          <w:sz w:val="18"/>
        </w:rPr>
        <w:t>izjavljamo,</w:t>
      </w:r>
      <w:r>
        <w:rPr>
          <w:rFonts w:ascii="Tahoma" w:hAnsi="Tahoma" w:cs="Tahoma"/>
          <w:noProof/>
          <w:sz w:val="18"/>
        </w:rPr>
        <w:t xml:space="preserve"> </w:t>
      </w:r>
      <w:r w:rsidRPr="00F6188C">
        <w:rPr>
          <w:rFonts w:ascii="Tahoma" w:hAnsi="Tahoma" w:cs="Tahoma"/>
          <w:noProof/>
          <w:sz w:val="18"/>
        </w:rPr>
        <w:t>da</w:t>
      </w:r>
      <w:r>
        <w:rPr>
          <w:rFonts w:ascii="Tahoma" w:hAnsi="Tahoma" w:cs="Tahoma"/>
          <w:noProof/>
          <w:sz w:val="18"/>
        </w:rPr>
        <w:t xml:space="preserve"> </w:t>
      </w:r>
      <w:r w:rsidRPr="00F6188C">
        <w:rPr>
          <w:rFonts w:ascii="Tahoma" w:hAnsi="Tahoma" w:cs="Tahoma"/>
          <w:noProof/>
          <w:sz w:val="18"/>
        </w:rPr>
        <w:t>so</w:t>
      </w:r>
      <w:r>
        <w:rPr>
          <w:rFonts w:ascii="Tahoma" w:hAnsi="Tahoma" w:cs="Tahoma"/>
          <w:noProof/>
          <w:sz w:val="18"/>
        </w:rPr>
        <w:t xml:space="preserve"> </w:t>
      </w:r>
      <w:r w:rsidRPr="00F6188C">
        <w:rPr>
          <w:rFonts w:ascii="Tahoma" w:hAnsi="Tahoma" w:cs="Tahoma"/>
          <w:noProof/>
          <w:sz w:val="18"/>
        </w:rPr>
        <w:t>spodaj</w:t>
      </w:r>
      <w:r>
        <w:rPr>
          <w:rFonts w:ascii="Tahoma" w:hAnsi="Tahoma" w:cs="Tahoma"/>
          <w:noProof/>
          <w:sz w:val="18"/>
        </w:rPr>
        <w:t xml:space="preserve"> </w:t>
      </w:r>
      <w:r w:rsidRPr="00F6188C">
        <w:rPr>
          <w:rFonts w:ascii="Tahoma" w:hAnsi="Tahoma" w:cs="Tahoma"/>
          <w:noProof/>
          <w:sz w:val="18"/>
        </w:rPr>
        <w:t>navedeni</w:t>
      </w:r>
      <w:r>
        <w:rPr>
          <w:rFonts w:ascii="Tahoma" w:hAnsi="Tahoma" w:cs="Tahoma"/>
          <w:noProof/>
          <w:sz w:val="18"/>
        </w:rPr>
        <w:t xml:space="preserve"> </w:t>
      </w:r>
      <w:r w:rsidRPr="00F6188C">
        <w:rPr>
          <w:rFonts w:ascii="Tahoma" w:hAnsi="Tahoma" w:cs="Tahoma"/>
          <w:noProof/>
          <w:sz w:val="18"/>
        </w:rPr>
        <w:t>podatki</w:t>
      </w:r>
      <w:r>
        <w:rPr>
          <w:rFonts w:ascii="Tahoma" w:hAnsi="Tahoma" w:cs="Tahoma"/>
          <w:noProof/>
          <w:sz w:val="18"/>
        </w:rPr>
        <w:t xml:space="preserve"> </w:t>
      </w:r>
      <w:r w:rsidRPr="00F6188C">
        <w:rPr>
          <w:rFonts w:ascii="Tahoma" w:hAnsi="Tahoma" w:cs="Tahoma"/>
          <w:noProof/>
          <w:sz w:val="18"/>
        </w:rPr>
        <w:t>o</w:t>
      </w:r>
      <w:r>
        <w:rPr>
          <w:rFonts w:ascii="Tahoma" w:hAnsi="Tahoma" w:cs="Tahoma"/>
          <w:noProof/>
          <w:sz w:val="18"/>
        </w:rPr>
        <w:t xml:space="preserve"> </w:t>
      </w:r>
      <w:r w:rsidRPr="00F6188C">
        <w:rPr>
          <w:rFonts w:ascii="Tahoma" w:hAnsi="Tahoma" w:cs="Tahoma"/>
          <w:noProof/>
          <w:sz w:val="18"/>
        </w:rPr>
        <w:t>referenčnih</w:t>
      </w:r>
      <w:r>
        <w:rPr>
          <w:rFonts w:ascii="Tahoma" w:hAnsi="Tahoma" w:cs="Tahoma"/>
          <w:noProof/>
          <w:sz w:val="18"/>
        </w:rPr>
        <w:t xml:space="preserve"> </w:t>
      </w:r>
      <w:r w:rsidRPr="00F6188C">
        <w:rPr>
          <w:rFonts w:ascii="Tahoma" w:hAnsi="Tahoma" w:cs="Tahoma"/>
          <w:noProof/>
          <w:sz w:val="18"/>
        </w:rPr>
        <w:t>delih</w:t>
      </w:r>
      <w:r>
        <w:rPr>
          <w:rFonts w:ascii="Tahoma" w:hAnsi="Tahoma" w:cs="Tahoma"/>
          <w:noProof/>
          <w:sz w:val="18"/>
        </w:rPr>
        <w:t xml:space="preserve"> </w:t>
      </w:r>
      <w:r w:rsidRPr="00F6188C">
        <w:rPr>
          <w:rFonts w:ascii="Tahoma" w:hAnsi="Tahoma" w:cs="Tahoma"/>
          <w:noProof/>
          <w:sz w:val="18"/>
        </w:rPr>
        <w:t>resnični.</w:t>
      </w:r>
      <w:r>
        <w:rPr>
          <w:rFonts w:ascii="Tahoma" w:hAnsi="Tahoma" w:cs="Tahoma"/>
          <w:noProof/>
          <w:sz w:val="18"/>
        </w:rPr>
        <w:t xml:space="preserve"> </w:t>
      </w:r>
      <w:r w:rsidRPr="00F6188C">
        <w:rPr>
          <w:rFonts w:ascii="Tahoma" w:hAnsi="Tahoma" w:cs="Tahoma"/>
          <w:noProof/>
          <w:sz w:val="18"/>
        </w:rPr>
        <w:t>Na</w:t>
      </w:r>
      <w:r>
        <w:rPr>
          <w:rFonts w:ascii="Tahoma" w:hAnsi="Tahoma" w:cs="Tahoma"/>
          <w:noProof/>
          <w:sz w:val="18"/>
        </w:rPr>
        <w:t xml:space="preserve"> </w:t>
      </w:r>
      <w:r w:rsidRPr="00F6188C">
        <w:rPr>
          <w:rFonts w:ascii="Tahoma" w:hAnsi="Tahoma" w:cs="Tahoma"/>
          <w:noProof/>
          <w:sz w:val="18"/>
        </w:rPr>
        <w:t>podlagi</w:t>
      </w:r>
      <w:r>
        <w:rPr>
          <w:rFonts w:ascii="Tahoma" w:hAnsi="Tahoma" w:cs="Tahoma"/>
          <w:noProof/>
          <w:sz w:val="18"/>
        </w:rPr>
        <w:t xml:space="preserve"> </w:t>
      </w:r>
      <w:r w:rsidRPr="00F6188C">
        <w:rPr>
          <w:rFonts w:ascii="Tahoma" w:hAnsi="Tahoma" w:cs="Tahoma"/>
          <w:noProof/>
          <w:sz w:val="18"/>
        </w:rPr>
        <w:t>poziva</w:t>
      </w:r>
      <w:r>
        <w:rPr>
          <w:rFonts w:ascii="Tahoma" w:hAnsi="Tahoma" w:cs="Tahoma"/>
          <w:noProof/>
          <w:sz w:val="18"/>
        </w:rPr>
        <w:t xml:space="preserve"> </w:t>
      </w:r>
      <w:r w:rsidRPr="00F6188C">
        <w:rPr>
          <w:rFonts w:ascii="Tahoma" w:hAnsi="Tahoma" w:cs="Tahoma"/>
          <w:noProof/>
          <w:sz w:val="18"/>
        </w:rPr>
        <w:t>bomo</w:t>
      </w:r>
      <w:r>
        <w:rPr>
          <w:rFonts w:ascii="Tahoma" w:hAnsi="Tahoma" w:cs="Tahoma"/>
          <w:noProof/>
          <w:sz w:val="18"/>
        </w:rPr>
        <w:t xml:space="preserve"> </w:t>
      </w:r>
      <w:r w:rsidRPr="00F6188C">
        <w:rPr>
          <w:rFonts w:ascii="Tahoma" w:hAnsi="Tahoma" w:cs="Tahoma"/>
          <w:noProof/>
          <w:sz w:val="18"/>
        </w:rPr>
        <w:t>naročniku</w:t>
      </w:r>
      <w:r>
        <w:rPr>
          <w:rFonts w:ascii="Tahoma" w:hAnsi="Tahoma" w:cs="Tahoma"/>
          <w:noProof/>
          <w:sz w:val="18"/>
        </w:rPr>
        <w:t xml:space="preserve"> </w:t>
      </w:r>
      <w:r w:rsidRPr="00F6188C">
        <w:rPr>
          <w:rFonts w:ascii="Tahoma" w:hAnsi="Tahoma" w:cs="Tahoma"/>
          <w:noProof/>
          <w:sz w:val="18"/>
        </w:rPr>
        <w:t>v</w:t>
      </w:r>
      <w:r>
        <w:rPr>
          <w:rFonts w:ascii="Tahoma" w:hAnsi="Tahoma" w:cs="Tahoma"/>
          <w:noProof/>
          <w:sz w:val="18"/>
        </w:rPr>
        <w:t xml:space="preserve"> </w:t>
      </w:r>
      <w:r w:rsidRPr="00F6188C">
        <w:rPr>
          <w:rFonts w:ascii="Tahoma" w:hAnsi="Tahoma" w:cs="Tahoma"/>
          <w:noProof/>
          <w:sz w:val="18"/>
        </w:rPr>
        <w:t>zahtevanem</w:t>
      </w:r>
      <w:r>
        <w:rPr>
          <w:rFonts w:ascii="Tahoma" w:hAnsi="Tahoma" w:cs="Tahoma"/>
          <w:noProof/>
          <w:sz w:val="18"/>
        </w:rPr>
        <w:t xml:space="preserve"> </w:t>
      </w:r>
      <w:r w:rsidRPr="00F6188C">
        <w:rPr>
          <w:rFonts w:ascii="Tahoma" w:hAnsi="Tahoma" w:cs="Tahoma"/>
          <w:noProof/>
          <w:sz w:val="18"/>
        </w:rPr>
        <w:t>roku</w:t>
      </w:r>
      <w:r>
        <w:rPr>
          <w:rFonts w:ascii="Tahoma" w:hAnsi="Tahoma" w:cs="Tahoma"/>
          <w:noProof/>
          <w:sz w:val="18"/>
        </w:rPr>
        <w:t xml:space="preserve"> </w:t>
      </w:r>
      <w:r w:rsidRPr="00F6188C">
        <w:rPr>
          <w:rFonts w:ascii="Tahoma" w:hAnsi="Tahoma" w:cs="Tahoma"/>
          <w:noProof/>
          <w:sz w:val="18"/>
        </w:rPr>
        <w:t>predložili</w:t>
      </w:r>
      <w:r>
        <w:rPr>
          <w:rFonts w:ascii="Tahoma" w:hAnsi="Tahoma" w:cs="Tahoma"/>
          <w:noProof/>
          <w:sz w:val="18"/>
        </w:rPr>
        <w:t xml:space="preserve"> </w:t>
      </w:r>
      <w:r w:rsidRPr="00F6188C">
        <w:rPr>
          <w:rFonts w:ascii="Tahoma" w:hAnsi="Tahoma" w:cs="Tahoma"/>
          <w:noProof/>
          <w:sz w:val="18"/>
        </w:rPr>
        <w:t>dodatna</w:t>
      </w:r>
      <w:r>
        <w:rPr>
          <w:rFonts w:ascii="Tahoma" w:hAnsi="Tahoma" w:cs="Tahoma"/>
          <w:noProof/>
          <w:sz w:val="18"/>
        </w:rPr>
        <w:t xml:space="preserve"> </w:t>
      </w:r>
      <w:r w:rsidRPr="00F6188C">
        <w:rPr>
          <w:rFonts w:ascii="Tahoma" w:hAnsi="Tahoma" w:cs="Tahoma"/>
          <w:noProof/>
          <w:sz w:val="18"/>
        </w:rPr>
        <w:t>dokazila</w:t>
      </w:r>
      <w:r>
        <w:rPr>
          <w:rFonts w:ascii="Tahoma" w:hAnsi="Tahoma" w:cs="Tahoma"/>
          <w:noProof/>
          <w:sz w:val="18"/>
        </w:rPr>
        <w:t xml:space="preserve"> </w:t>
      </w:r>
      <w:r w:rsidRPr="00F6188C">
        <w:rPr>
          <w:rFonts w:ascii="Tahoma" w:hAnsi="Tahoma" w:cs="Tahoma"/>
          <w:noProof/>
          <w:sz w:val="18"/>
        </w:rPr>
        <w:t>o</w:t>
      </w:r>
      <w:r>
        <w:rPr>
          <w:rFonts w:ascii="Tahoma" w:hAnsi="Tahoma" w:cs="Tahoma"/>
          <w:noProof/>
          <w:sz w:val="18"/>
        </w:rPr>
        <w:t xml:space="preserve"> </w:t>
      </w:r>
      <w:r w:rsidRPr="00F6188C">
        <w:rPr>
          <w:rFonts w:ascii="Tahoma" w:hAnsi="Tahoma" w:cs="Tahoma"/>
          <w:noProof/>
          <w:sz w:val="18"/>
        </w:rPr>
        <w:t>uspešni</w:t>
      </w:r>
      <w:r>
        <w:rPr>
          <w:rFonts w:ascii="Tahoma" w:hAnsi="Tahoma" w:cs="Tahoma"/>
          <w:noProof/>
          <w:sz w:val="18"/>
        </w:rPr>
        <w:t xml:space="preserve"> </w:t>
      </w:r>
      <w:r w:rsidRPr="00F6188C">
        <w:rPr>
          <w:rFonts w:ascii="Tahoma" w:hAnsi="Tahoma" w:cs="Tahoma"/>
          <w:noProof/>
          <w:sz w:val="18"/>
        </w:rPr>
        <w:t>izvedbi</w:t>
      </w:r>
      <w:r>
        <w:rPr>
          <w:rFonts w:ascii="Tahoma" w:hAnsi="Tahoma" w:cs="Tahoma"/>
          <w:noProof/>
          <w:sz w:val="18"/>
        </w:rPr>
        <w:t xml:space="preserve"> </w:t>
      </w:r>
      <w:r w:rsidRPr="00F6188C">
        <w:rPr>
          <w:rFonts w:ascii="Tahoma" w:hAnsi="Tahoma" w:cs="Tahoma"/>
          <w:noProof/>
          <w:sz w:val="18"/>
        </w:rPr>
        <w:t>navedenih</w:t>
      </w:r>
      <w:r>
        <w:rPr>
          <w:rFonts w:ascii="Tahoma" w:hAnsi="Tahoma" w:cs="Tahoma"/>
          <w:noProof/>
          <w:sz w:val="18"/>
        </w:rPr>
        <w:t xml:space="preserve"> </w:t>
      </w:r>
      <w:r w:rsidRPr="00F6188C">
        <w:rPr>
          <w:rFonts w:ascii="Tahoma" w:hAnsi="Tahoma" w:cs="Tahoma"/>
          <w:noProof/>
          <w:sz w:val="18"/>
        </w:rPr>
        <w:t>referenčnih</w:t>
      </w:r>
      <w:r>
        <w:rPr>
          <w:rFonts w:ascii="Tahoma" w:hAnsi="Tahoma" w:cs="Tahoma"/>
          <w:noProof/>
          <w:sz w:val="18"/>
        </w:rPr>
        <w:t xml:space="preserve"> </w:t>
      </w:r>
      <w:r w:rsidRPr="00F6188C">
        <w:rPr>
          <w:rFonts w:ascii="Tahoma" w:hAnsi="Tahoma" w:cs="Tahoma"/>
          <w:noProof/>
          <w:sz w:val="18"/>
        </w:rPr>
        <w:t>del.</w:t>
      </w:r>
    </w:p>
    <w:p w14:paraId="7ED18A72" w14:textId="77777777" w:rsidR="000F6C10" w:rsidRPr="00FE74CC" w:rsidRDefault="000F6C10" w:rsidP="000F6C10">
      <w:pPr>
        <w:keepNext/>
        <w:keepLines/>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0F6C10" w:rsidRPr="00F6188C" w14:paraId="2855319D" w14:textId="77777777" w:rsidTr="008C2E61">
        <w:tc>
          <w:tcPr>
            <w:tcW w:w="9642" w:type="dxa"/>
            <w:gridSpan w:val="3"/>
            <w:tcBorders>
              <w:top w:val="single" w:sz="2" w:space="0" w:color="auto"/>
              <w:left w:val="single" w:sz="2" w:space="0" w:color="auto"/>
              <w:bottom w:val="single" w:sz="2" w:space="0" w:color="auto"/>
              <w:right w:val="single" w:sz="2" w:space="0" w:color="auto"/>
            </w:tcBorders>
            <w:vAlign w:val="center"/>
          </w:tcPr>
          <w:p w14:paraId="47B93C90" w14:textId="77777777" w:rsidR="000F6C10" w:rsidRPr="00F6188C" w:rsidRDefault="000F6C10" w:rsidP="00E6721E">
            <w:pPr>
              <w:keepNext/>
              <w:keepLines/>
              <w:ind w:right="-285"/>
              <w:jc w:val="both"/>
              <w:rPr>
                <w:rFonts w:ascii="Tahoma" w:hAnsi="Tahoma" w:cs="Tahoma"/>
                <w:b/>
              </w:rPr>
            </w:pPr>
            <w:r w:rsidRPr="00F6188C">
              <w:rPr>
                <w:rFonts w:ascii="Tahoma" w:hAnsi="Tahoma" w:cs="Tahoma"/>
                <w:b/>
                <w:sz w:val="18"/>
              </w:rPr>
              <w:t>Podatki</w:t>
            </w:r>
            <w:r>
              <w:rPr>
                <w:rFonts w:ascii="Tahoma" w:hAnsi="Tahoma" w:cs="Tahoma"/>
                <w:b/>
                <w:sz w:val="18"/>
              </w:rPr>
              <w:t xml:space="preserve"> </w:t>
            </w:r>
            <w:r w:rsidRPr="00F6188C">
              <w:rPr>
                <w:rFonts w:ascii="Tahoma" w:hAnsi="Tahoma" w:cs="Tahoma"/>
                <w:b/>
                <w:sz w:val="18"/>
              </w:rPr>
              <w:t>o</w:t>
            </w:r>
            <w:r>
              <w:rPr>
                <w:rFonts w:ascii="Tahoma" w:hAnsi="Tahoma" w:cs="Tahoma"/>
                <w:b/>
                <w:sz w:val="18"/>
              </w:rPr>
              <w:t xml:space="preserve"> </w:t>
            </w:r>
            <w:r w:rsidRPr="00F6188C">
              <w:rPr>
                <w:rFonts w:ascii="Tahoma" w:hAnsi="Tahoma" w:cs="Tahoma"/>
                <w:b/>
                <w:sz w:val="18"/>
              </w:rPr>
              <w:t>izvajalcu</w:t>
            </w:r>
            <w:r>
              <w:rPr>
                <w:rFonts w:ascii="Tahoma" w:hAnsi="Tahoma" w:cs="Tahoma"/>
                <w:b/>
                <w:sz w:val="18"/>
              </w:rPr>
              <w:t xml:space="preserve"> </w:t>
            </w:r>
            <w:r w:rsidRPr="00F6188C">
              <w:rPr>
                <w:rFonts w:ascii="Tahoma" w:eastAsia="Calibri" w:hAnsi="Tahoma" w:cs="Tahoma"/>
                <w:b/>
                <w:sz w:val="18"/>
                <w:lang w:eastAsia="en-US"/>
              </w:rPr>
              <w:t>referenčnega</w:t>
            </w:r>
            <w:r>
              <w:rPr>
                <w:rFonts w:ascii="Tahoma" w:eastAsia="Calibri" w:hAnsi="Tahoma" w:cs="Tahoma"/>
                <w:b/>
                <w:sz w:val="18"/>
                <w:lang w:eastAsia="en-US"/>
              </w:rPr>
              <w:t xml:space="preserve"> </w:t>
            </w:r>
            <w:r w:rsidRPr="00F6188C">
              <w:rPr>
                <w:rFonts w:ascii="Tahoma" w:hAnsi="Tahoma" w:cs="Tahoma"/>
                <w:b/>
                <w:sz w:val="18"/>
              </w:rPr>
              <w:t>dela/posla</w:t>
            </w:r>
            <w:r>
              <w:rPr>
                <w:rFonts w:ascii="Tahoma" w:hAnsi="Tahoma" w:cs="Tahoma"/>
                <w:b/>
                <w:sz w:val="18"/>
              </w:rPr>
              <w:t xml:space="preserve"> </w:t>
            </w:r>
            <w:r w:rsidRPr="00F6188C">
              <w:rPr>
                <w:rFonts w:ascii="Tahoma" w:hAnsi="Tahoma" w:cs="Tahoma"/>
                <w:sz w:val="18"/>
              </w:rPr>
              <w:t>(ponudnik</w:t>
            </w:r>
            <w:r>
              <w:rPr>
                <w:rFonts w:ascii="Tahoma" w:hAnsi="Tahoma" w:cs="Tahoma"/>
                <w:sz w:val="18"/>
              </w:rPr>
              <w:t xml:space="preserve"> </w:t>
            </w:r>
            <w:r w:rsidRPr="00F6188C">
              <w:rPr>
                <w:rFonts w:ascii="Tahoma" w:hAnsi="Tahoma" w:cs="Tahoma"/>
                <w:sz w:val="18"/>
              </w:rPr>
              <w:t>oz.</w:t>
            </w:r>
            <w:r>
              <w:rPr>
                <w:rFonts w:ascii="Tahoma" w:hAnsi="Tahoma" w:cs="Tahoma"/>
                <w:sz w:val="18"/>
              </w:rPr>
              <w:t xml:space="preserve"> </w:t>
            </w:r>
            <w:r w:rsidRPr="00F6188C">
              <w:rPr>
                <w:rFonts w:ascii="Tahoma" w:hAnsi="Tahoma" w:cs="Tahoma"/>
                <w:sz w:val="18"/>
              </w:rPr>
              <w:t>partner/podizvajalec)</w:t>
            </w:r>
            <w:r>
              <w:rPr>
                <w:rFonts w:ascii="Tahoma" w:hAnsi="Tahoma" w:cs="Tahoma"/>
                <w:b/>
                <w:sz w:val="18"/>
              </w:rPr>
              <w:t xml:space="preserve"> </w:t>
            </w:r>
          </w:p>
        </w:tc>
      </w:tr>
      <w:tr w:rsidR="000F6C10" w:rsidRPr="00F6188C" w14:paraId="650E919F"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675D0A95" w14:textId="77777777" w:rsidR="000F6C10" w:rsidRPr="00F6188C" w:rsidRDefault="000F6C10" w:rsidP="00E6721E">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Izvajalec</w:t>
            </w:r>
            <w:r>
              <w:rPr>
                <w:rFonts w:ascii="Tahoma" w:eastAsia="Calibri" w:hAnsi="Tahoma" w:cs="Tahoma"/>
                <w:sz w:val="18"/>
                <w:szCs w:val="17"/>
                <w:lang w:eastAsia="en-US"/>
              </w:rPr>
              <w:t xml:space="preserve"> </w:t>
            </w:r>
            <w:r w:rsidRPr="00F6188C">
              <w:rPr>
                <w:rFonts w:ascii="Tahoma" w:eastAsia="Calibri" w:hAnsi="Tahoma" w:cs="Tahoma"/>
                <w:sz w:val="18"/>
                <w:szCs w:val="17"/>
                <w:lang w:eastAsia="en-US"/>
              </w:rPr>
              <w:t>referenčnega</w:t>
            </w:r>
            <w:r>
              <w:rPr>
                <w:rFonts w:ascii="Tahoma" w:eastAsia="Calibri" w:hAnsi="Tahoma" w:cs="Tahoma"/>
                <w:sz w:val="18"/>
                <w:szCs w:val="17"/>
                <w:lang w:eastAsia="en-US"/>
              </w:rPr>
              <w:t xml:space="preserve"> </w:t>
            </w:r>
            <w:r w:rsidRPr="00F6188C">
              <w:rPr>
                <w:rFonts w:ascii="Tahoma" w:eastAsia="Calibri" w:hAnsi="Tahoma" w:cs="Tahoma"/>
                <w:sz w:val="18"/>
                <w:szCs w:val="17"/>
                <w:lang w:eastAsia="en-US"/>
              </w:rPr>
              <w:t>dela</w:t>
            </w:r>
            <w:r>
              <w:rPr>
                <w:rFonts w:ascii="Tahoma" w:eastAsia="Calibri" w:hAnsi="Tahoma" w:cs="Tahoma"/>
                <w:sz w:val="18"/>
                <w:szCs w:val="17"/>
                <w:lang w:eastAsia="en-US"/>
              </w:rPr>
              <w:t xml:space="preserve"> </w:t>
            </w:r>
          </w:p>
          <w:p w14:paraId="776BD8F5" w14:textId="77777777" w:rsidR="000F6C10" w:rsidRPr="00F6188C" w:rsidRDefault="000F6C10" w:rsidP="00E6721E">
            <w:pPr>
              <w:keepNext/>
              <w:keepLines/>
              <w:ind w:right="-285"/>
              <w:rPr>
                <w:rFonts w:ascii="Tahoma" w:hAnsi="Tahoma" w:cs="Tahoma"/>
                <w:sz w:val="17"/>
                <w:szCs w:val="17"/>
              </w:rPr>
            </w:pPr>
            <w:r w:rsidRPr="00F6188C">
              <w:rPr>
                <w:rFonts w:ascii="Tahoma" w:eastAsia="Calibri" w:hAnsi="Tahoma" w:cs="Tahoma"/>
                <w:sz w:val="17"/>
                <w:szCs w:val="17"/>
                <w:lang w:eastAsia="en-US"/>
              </w:rPr>
              <w:t>(</w:t>
            </w:r>
            <w:r>
              <w:rPr>
                <w:rFonts w:ascii="Tahoma" w:eastAsia="Calibri" w:hAnsi="Tahoma" w:cs="Tahoma"/>
                <w:sz w:val="17"/>
                <w:szCs w:val="17"/>
                <w:lang w:eastAsia="en-US"/>
              </w:rPr>
              <w:t xml:space="preserve">Firma </w:t>
            </w:r>
            <w:r w:rsidRPr="00F6188C">
              <w:rPr>
                <w:rFonts w:ascii="Tahoma" w:eastAsia="Calibri" w:hAnsi="Tahoma" w:cs="Tahoma"/>
                <w:sz w:val="17"/>
                <w:szCs w:val="17"/>
                <w:lang w:eastAsia="en-US"/>
              </w:rPr>
              <w:t>in</w:t>
            </w:r>
            <w:r>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F6F1F3E" w14:textId="77777777" w:rsidR="000F6C10" w:rsidRPr="00F6188C" w:rsidRDefault="000F6C10" w:rsidP="00E6721E">
            <w:pPr>
              <w:keepNext/>
              <w:keepLines/>
              <w:ind w:right="-285"/>
              <w:jc w:val="both"/>
              <w:rPr>
                <w:rFonts w:ascii="Tahoma" w:hAnsi="Tahoma" w:cs="Tahoma"/>
                <w:sz w:val="18"/>
                <w:szCs w:val="18"/>
              </w:rPr>
            </w:pPr>
          </w:p>
        </w:tc>
      </w:tr>
      <w:tr w:rsidR="000F6C10" w:rsidRPr="00F6188C" w14:paraId="504404D1"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7AF56397" w14:textId="77777777" w:rsidR="000F6C10" w:rsidRPr="00F6188C" w:rsidRDefault="000F6C10" w:rsidP="00E6721E">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Pravni strokovnjak (ime in priimek):</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2FA8819" w14:textId="77777777" w:rsidR="000F6C10" w:rsidRPr="00F6188C" w:rsidRDefault="000F6C10" w:rsidP="00E6721E">
            <w:pPr>
              <w:keepNext/>
              <w:keepLines/>
              <w:ind w:right="-285"/>
              <w:jc w:val="both"/>
              <w:rPr>
                <w:rFonts w:ascii="Tahoma" w:hAnsi="Tahoma" w:cs="Tahoma"/>
                <w:sz w:val="18"/>
                <w:szCs w:val="18"/>
              </w:rPr>
            </w:pPr>
          </w:p>
        </w:tc>
      </w:tr>
      <w:tr w:rsidR="000F6C10" w:rsidRPr="00F6188C" w14:paraId="5E2BB69F" w14:textId="77777777" w:rsidTr="008C2E61">
        <w:tc>
          <w:tcPr>
            <w:tcW w:w="9642" w:type="dxa"/>
            <w:gridSpan w:val="3"/>
            <w:tcBorders>
              <w:top w:val="single" w:sz="2" w:space="0" w:color="auto"/>
              <w:left w:val="single" w:sz="2" w:space="0" w:color="auto"/>
              <w:bottom w:val="single" w:sz="2" w:space="0" w:color="auto"/>
              <w:right w:val="single" w:sz="2" w:space="0" w:color="auto"/>
            </w:tcBorders>
            <w:vAlign w:val="center"/>
          </w:tcPr>
          <w:p w14:paraId="1063C290" w14:textId="77777777" w:rsidR="000F6C10" w:rsidRPr="00F6188C" w:rsidRDefault="000F6C10" w:rsidP="00E6721E">
            <w:pPr>
              <w:keepNext/>
              <w:keepLines/>
              <w:ind w:right="-285"/>
              <w:jc w:val="both"/>
              <w:rPr>
                <w:rFonts w:ascii="Tahoma" w:hAnsi="Tahoma" w:cs="Tahoma"/>
                <w:sz w:val="18"/>
                <w:szCs w:val="18"/>
              </w:rPr>
            </w:pPr>
            <w:r w:rsidRPr="00F6188C">
              <w:rPr>
                <w:rFonts w:ascii="Tahoma" w:hAnsi="Tahoma" w:cs="Tahoma"/>
                <w:b/>
                <w:sz w:val="18"/>
              </w:rPr>
              <w:t>Podatki</w:t>
            </w:r>
            <w:r>
              <w:rPr>
                <w:rFonts w:ascii="Tahoma" w:hAnsi="Tahoma" w:cs="Tahoma"/>
                <w:b/>
                <w:sz w:val="18"/>
              </w:rPr>
              <w:t xml:space="preserve"> </w:t>
            </w:r>
            <w:r w:rsidRPr="00F6188C">
              <w:rPr>
                <w:rFonts w:ascii="Tahoma" w:hAnsi="Tahoma" w:cs="Tahoma"/>
                <w:b/>
                <w:sz w:val="18"/>
              </w:rPr>
              <w:t>o</w:t>
            </w:r>
            <w:r>
              <w:rPr>
                <w:rFonts w:ascii="Tahoma" w:hAnsi="Tahoma" w:cs="Tahoma"/>
                <w:b/>
                <w:sz w:val="18"/>
              </w:rPr>
              <w:t xml:space="preserve"> </w:t>
            </w:r>
            <w:r w:rsidRPr="00F6188C">
              <w:rPr>
                <w:rFonts w:ascii="Tahoma" w:hAnsi="Tahoma" w:cs="Tahoma"/>
                <w:b/>
                <w:sz w:val="18"/>
              </w:rPr>
              <w:t>izdajatelju</w:t>
            </w:r>
            <w:r>
              <w:rPr>
                <w:rFonts w:ascii="Tahoma" w:hAnsi="Tahoma" w:cs="Tahoma"/>
                <w:b/>
                <w:sz w:val="18"/>
              </w:rPr>
              <w:t xml:space="preserve"> </w:t>
            </w:r>
            <w:r w:rsidRPr="00F6188C">
              <w:rPr>
                <w:rFonts w:ascii="Tahoma" w:hAnsi="Tahoma" w:cs="Tahoma"/>
                <w:b/>
                <w:sz w:val="18"/>
              </w:rPr>
              <w:t>reference</w:t>
            </w:r>
            <w:r>
              <w:rPr>
                <w:rFonts w:ascii="Tahoma" w:hAnsi="Tahoma" w:cs="Tahoma"/>
                <w:b/>
                <w:sz w:val="18"/>
              </w:rPr>
              <w:t xml:space="preserve"> </w:t>
            </w:r>
            <w:r w:rsidRPr="00F6188C">
              <w:rPr>
                <w:rFonts w:ascii="Tahoma" w:hAnsi="Tahoma" w:cs="Tahoma"/>
                <w:b/>
                <w:sz w:val="18"/>
              </w:rPr>
              <w:t>oz.</w:t>
            </w:r>
            <w:r>
              <w:rPr>
                <w:rFonts w:ascii="Tahoma" w:hAnsi="Tahoma" w:cs="Tahoma"/>
                <w:b/>
                <w:sz w:val="18"/>
              </w:rPr>
              <w:t xml:space="preserve"> </w:t>
            </w:r>
            <w:r w:rsidRPr="00F6188C">
              <w:rPr>
                <w:rFonts w:ascii="Tahoma" w:hAnsi="Tahoma" w:cs="Tahoma"/>
                <w:b/>
                <w:sz w:val="18"/>
              </w:rPr>
              <w:t>končni</w:t>
            </w:r>
            <w:r>
              <w:rPr>
                <w:rFonts w:ascii="Tahoma" w:hAnsi="Tahoma" w:cs="Tahoma"/>
                <w:b/>
                <w:sz w:val="18"/>
              </w:rPr>
              <w:t xml:space="preserve"> </w:t>
            </w:r>
            <w:r w:rsidRPr="00F6188C">
              <w:rPr>
                <w:rFonts w:ascii="Tahoma" w:hAnsi="Tahoma" w:cs="Tahoma"/>
                <w:b/>
                <w:sz w:val="18"/>
              </w:rPr>
              <w:t>naročnik</w:t>
            </w:r>
          </w:p>
        </w:tc>
      </w:tr>
      <w:tr w:rsidR="000F6C10" w:rsidRPr="00F6188C" w14:paraId="0BF8A3D4" w14:textId="77777777" w:rsidTr="008C2E61">
        <w:tc>
          <w:tcPr>
            <w:tcW w:w="3689" w:type="dxa"/>
            <w:tcBorders>
              <w:top w:val="single" w:sz="2" w:space="0" w:color="auto"/>
              <w:left w:val="single" w:sz="2" w:space="0" w:color="auto"/>
              <w:bottom w:val="single" w:sz="2" w:space="0" w:color="auto"/>
              <w:right w:val="single" w:sz="2" w:space="0" w:color="auto"/>
            </w:tcBorders>
            <w:vAlign w:val="center"/>
            <w:hideMark/>
          </w:tcPr>
          <w:p w14:paraId="4E09E753" w14:textId="77777777" w:rsidR="000F6C10" w:rsidRPr="00F6188C" w:rsidRDefault="000F6C10" w:rsidP="00E6721E">
            <w:pPr>
              <w:keepNext/>
              <w:keepLines/>
              <w:ind w:right="-285"/>
              <w:rPr>
                <w:rFonts w:ascii="Tahoma" w:hAnsi="Tahoma" w:cs="Tahoma"/>
                <w:sz w:val="18"/>
                <w:szCs w:val="18"/>
              </w:rPr>
            </w:pPr>
            <w:r w:rsidRPr="00F6188C">
              <w:rPr>
                <w:rFonts w:ascii="Tahoma" w:hAnsi="Tahoma" w:cs="Tahoma"/>
                <w:sz w:val="18"/>
                <w:szCs w:val="18"/>
              </w:rPr>
              <w:t>Izdajatelj</w:t>
            </w:r>
            <w:r>
              <w:rPr>
                <w:rFonts w:ascii="Tahoma" w:hAnsi="Tahoma" w:cs="Tahoma"/>
                <w:sz w:val="18"/>
                <w:szCs w:val="18"/>
              </w:rPr>
              <w:t xml:space="preserve"> </w:t>
            </w:r>
            <w:r w:rsidRPr="00F6188C">
              <w:rPr>
                <w:rFonts w:ascii="Tahoma" w:hAnsi="Tahoma" w:cs="Tahoma"/>
                <w:sz w:val="18"/>
                <w:szCs w:val="18"/>
              </w:rPr>
              <w:t>reference</w:t>
            </w:r>
            <w:r>
              <w:rPr>
                <w:rFonts w:ascii="Tahoma" w:hAnsi="Tahoma" w:cs="Tahoma"/>
                <w:sz w:val="18"/>
                <w:szCs w:val="18"/>
              </w:rPr>
              <w:t xml:space="preserve"> </w:t>
            </w:r>
          </w:p>
          <w:p w14:paraId="6CFC34C4" w14:textId="77777777" w:rsidR="000F6C10" w:rsidRPr="00F6188C" w:rsidRDefault="000F6C10" w:rsidP="00E6721E">
            <w:pPr>
              <w:keepNext/>
              <w:keepLines/>
              <w:ind w:right="-285"/>
              <w:rPr>
                <w:rFonts w:ascii="Tahoma" w:hAnsi="Tahoma" w:cs="Tahoma"/>
                <w:sz w:val="18"/>
                <w:szCs w:val="18"/>
              </w:rPr>
            </w:pPr>
            <w:r w:rsidRPr="00F6188C">
              <w:rPr>
                <w:rFonts w:ascii="Tahoma" w:eastAsia="Calibri" w:hAnsi="Tahoma" w:cs="Tahoma"/>
                <w:sz w:val="17"/>
                <w:szCs w:val="17"/>
                <w:lang w:eastAsia="en-US"/>
              </w:rPr>
              <w:t>(</w:t>
            </w:r>
            <w:r>
              <w:rPr>
                <w:rFonts w:ascii="Tahoma" w:eastAsia="Calibri" w:hAnsi="Tahoma" w:cs="Tahoma"/>
                <w:sz w:val="17"/>
                <w:szCs w:val="17"/>
                <w:lang w:eastAsia="en-US"/>
              </w:rPr>
              <w:t xml:space="preserve">Firma </w:t>
            </w:r>
            <w:r w:rsidRPr="00F6188C">
              <w:rPr>
                <w:rFonts w:ascii="Tahoma" w:eastAsia="Calibri" w:hAnsi="Tahoma" w:cs="Tahoma"/>
                <w:sz w:val="17"/>
                <w:szCs w:val="17"/>
                <w:lang w:eastAsia="en-US"/>
              </w:rPr>
              <w:t>in</w:t>
            </w:r>
            <w:r>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r>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2812656" w14:textId="77777777" w:rsidR="000F6C10" w:rsidRPr="00F6188C" w:rsidRDefault="000F6C10" w:rsidP="00E6721E">
            <w:pPr>
              <w:keepNext/>
              <w:keepLines/>
              <w:ind w:right="-285"/>
              <w:jc w:val="both"/>
              <w:rPr>
                <w:rFonts w:ascii="Tahoma" w:hAnsi="Tahoma" w:cs="Tahoma"/>
                <w:sz w:val="18"/>
                <w:szCs w:val="18"/>
              </w:rPr>
            </w:pPr>
          </w:p>
          <w:p w14:paraId="4FA870B5" w14:textId="77777777" w:rsidR="000F6C10" w:rsidRPr="00F6188C" w:rsidRDefault="000F6C10" w:rsidP="00E6721E">
            <w:pPr>
              <w:keepNext/>
              <w:keepLines/>
              <w:ind w:right="-285"/>
              <w:jc w:val="both"/>
              <w:rPr>
                <w:rFonts w:ascii="Tahoma" w:hAnsi="Tahoma" w:cs="Tahoma"/>
                <w:sz w:val="18"/>
                <w:szCs w:val="18"/>
              </w:rPr>
            </w:pPr>
          </w:p>
        </w:tc>
      </w:tr>
      <w:tr w:rsidR="000F6C10" w:rsidRPr="00F6188C" w14:paraId="40DB2BF5" w14:textId="77777777" w:rsidTr="008C2E61">
        <w:tc>
          <w:tcPr>
            <w:tcW w:w="3689" w:type="dxa"/>
            <w:tcBorders>
              <w:top w:val="single" w:sz="2" w:space="0" w:color="auto"/>
              <w:left w:val="single" w:sz="2" w:space="0" w:color="auto"/>
              <w:bottom w:val="single" w:sz="2" w:space="0" w:color="auto"/>
              <w:right w:val="single" w:sz="2" w:space="0" w:color="auto"/>
            </w:tcBorders>
            <w:vAlign w:val="center"/>
            <w:hideMark/>
          </w:tcPr>
          <w:p w14:paraId="5CB1A7D9" w14:textId="77777777" w:rsidR="000F6C10" w:rsidRPr="00F6188C" w:rsidRDefault="000F6C10" w:rsidP="00E6721E">
            <w:pPr>
              <w:keepNext/>
              <w:keepLines/>
              <w:ind w:right="-285"/>
              <w:rPr>
                <w:rFonts w:ascii="Tahoma" w:hAnsi="Tahoma" w:cs="Tahoma"/>
                <w:sz w:val="18"/>
                <w:szCs w:val="18"/>
              </w:rPr>
            </w:pPr>
            <w:r w:rsidRPr="00F6188C">
              <w:rPr>
                <w:rFonts w:ascii="Tahoma" w:hAnsi="Tahoma" w:cs="Tahoma"/>
                <w:sz w:val="18"/>
                <w:szCs w:val="18"/>
              </w:rPr>
              <w:t>Kontaktna</w:t>
            </w:r>
            <w:r>
              <w:rPr>
                <w:rFonts w:ascii="Tahoma" w:hAnsi="Tahoma" w:cs="Tahoma"/>
                <w:sz w:val="18"/>
                <w:szCs w:val="18"/>
              </w:rPr>
              <w:t xml:space="preserve"> </w:t>
            </w:r>
            <w:r w:rsidRPr="00F6188C">
              <w:rPr>
                <w:rFonts w:ascii="Tahoma" w:hAnsi="Tahoma" w:cs="Tahoma"/>
                <w:sz w:val="18"/>
                <w:szCs w:val="18"/>
              </w:rPr>
              <w:t>oseba</w:t>
            </w:r>
            <w:r>
              <w:rPr>
                <w:rFonts w:ascii="Tahoma" w:hAnsi="Tahoma" w:cs="Tahoma"/>
                <w:sz w:val="18"/>
                <w:szCs w:val="18"/>
              </w:rPr>
              <w:t xml:space="preserve"> </w:t>
            </w:r>
            <w:r w:rsidRPr="00F6188C">
              <w:rPr>
                <w:rFonts w:ascii="Tahoma" w:hAnsi="Tahoma" w:cs="Tahoma"/>
                <w:sz w:val="18"/>
                <w:szCs w:val="18"/>
              </w:rPr>
              <w:t>izdajatelja</w:t>
            </w:r>
            <w:r>
              <w:rPr>
                <w:rFonts w:ascii="Tahoma" w:hAnsi="Tahoma" w:cs="Tahoma"/>
                <w:sz w:val="18"/>
                <w:szCs w:val="18"/>
              </w:rPr>
              <w:t xml:space="preserve"> </w:t>
            </w:r>
            <w:r w:rsidRPr="00F6188C">
              <w:rPr>
                <w:rFonts w:ascii="Tahoma" w:hAnsi="Tahoma" w:cs="Tahoma"/>
                <w:sz w:val="18"/>
                <w:szCs w:val="18"/>
              </w:rPr>
              <w:t>reference:</w:t>
            </w:r>
            <w:r>
              <w:rPr>
                <w:rFonts w:ascii="Tahoma" w:hAnsi="Tahoma" w:cs="Tahoma"/>
                <w:sz w:val="18"/>
                <w:szCs w:val="18"/>
              </w:rPr>
              <w:t xml:space="preserve"> </w:t>
            </w:r>
            <w:r>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68113A3" w14:textId="77777777" w:rsidR="000F6C10" w:rsidRPr="00F6188C" w:rsidRDefault="000F6C10" w:rsidP="00E6721E">
            <w:pPr>
              <w:keepNext/>
              <w:keepLines/>
              <w:ind w:right="-285"/>
              <w:jc w:val="both"/>
              <w:rPr>
                <w:rFonts w:ascii="Tahoma" w:hAnsi="Tahoma" w:cs="Tahoma"/>
                <w:sz w:val="18"/>
                <w:szCs w:val="18"/>
              </w:rPr>
            </w:pPr>
          </w:p>
        </w:tc>
      </w:tr>
      <w:tr w:rsidR="000F6C10" w:rsidRPr="00F6188C" w14:paraId="21F4FBCC" w14:textId="77777777" w:rsidTr="008C2E61">
        <w:tc>
          <w:tcPr>
            <w:tcW w:w="3689" w:type="dxa"/>
            <w:tcBorders>
              <w:top w:val="single" w:sz="2" w:space="0" w:color="auto"/>
              <w:left w:val="single" w:sz="2" w:space="0" w:color="auto"/>
              <w:bottom w:val="single" w:sz="2" w:space="0" w:color="auto"/>
              <w:right w:val="single" w:sz="2" w:space="0" w:color="auto"/>
            </w:tcBorders>
            <w:vAlign w:val="center"/>
            <w:hideMark/>
          </w:tcPr>
          <w:p w14:paraId="33322461" w14:textId="77777777" w:rsidR="000F6C10" w:rsidRPr="00F6188C" w:rsidRDefault="000F6C10" w:rsidP="00E6721E">
            <w:pPr>
              <w:keepNext/>
              <w:keepLines/>
              <w:ind w:right="-285"/>
              <w:rPr>
                <w:rFonts w:ascii="Tahoma" w:hAnsi="Tahoma" w:cs="Tahoma"/>
                <w:sz w:val="18"/>
                <w:szCs w:val="18"/>
              </w:rPr>
            </w:pPr>
            <w:r w:rsidRPr="00F6188C">
              <w:rPr>
                <w:rFonts w:ascii="Tahoma" w:hAnsi="Tahoma" w:cs="Tahoma"/>
                <w:sz w:val="18"/>
                <w:szCs w:val="18"/>
              </w:rPr>
              <w:t>Telefonska</w:t>
            </w:r>
            <w:r>
              <w:rPr>
                <w:rFonts w:ascii="Tahoma" w:hAnsi="Tahoma" w:cs="Tahoma"/>
                <w:sz w:val="18"/>
                <w:szCs w:val="18"/>
              </w:rPr>
              <w:t xml:space="preserve"> </w:t>
            </w:r>
            <w:r w:rsidRPr="00F6188C">
              <w:rPr>
                <w:rFonts w:ascii="Tahoma" w:hAnsi="Tahoma" w:cs="Tahoma"/>
                <w:sz w:val="18"/>
                <w:szCs w:val="18"/>
              </w:rPr>
              <w:t>številka/elektronska</w:t>
            </w:r>
            <w:r>
              <w:rPr>
                <w:rFonts w:ascii="Tahoma" w:hAnsi="Tahoma" w:cs="Tahoma"/>
                <w:sz w:val="18"/>
                <w:szCs w:val="18"/>
              </w:rPr>
              <w:t xml:space="preserve"> </w:t>
            </w:r>
            <w:r w:rsidRPr="00F6188C">
              <w:rPr>
                <w:rFonts w:ascii="Tahoma" w:hAnsi="Tahoma" w:cs="Tahoma"/>
                <w:sz w:val="18"/>
                <w:szCs w:val="18"/>
              </w:rPr>
              <w:t>pošta</w:t>
            </w:r>
            <w:r>
              <w:rPr>
                <w:rFonts w:ascii="Tahoma" w:hAnsi="Tahoma" w:cs="Tahoma"/>
                <w:sz w:val="18"/>
                <w:szCs w:val="18"/>
              </w:rPr>
              <w:t xml:space="preserve">  </w:t>
            </w:r>
            <w:r w:rsidRPr="00F6188C">
              <w:rPr>
                <w:rFonts w:ascii="Tahoma" w:hAnsi="Tahoma" w:cs="Tahoma"/>
                <w:sz w:val="18"/>
                <w:szCs w:val="18"/>
              </w:rPr>
              <w:t>izdajatelja</w:t>
            </w:r>
            <w:r>
              <w:rPr>
                <w:rFonts w:ascii="Tahoma" w:hAnsi="Tahoma" w:cs="Tahoma"/>
                <w:sz w:val="18"/>
                <w:szCs w:val="18"/>
              </w:rPr>
              <w:t xml:space="preserve"> </w:t>
            </w:r>
            <w:r w:rsidRPr="00F6188C">
              <w:rPr>
                <w:rFonts w:ascii="Tahoma" w:hAnsi="Tahoma" w:cs="Tahoma"/>
                <w:sz w:val="18"/>
                <w:szCs w:val="18"/>
              </w:rPr>
              <w:t>reference:</w:t>
            </w:r>
          </w:p>
        </w:tc>
        <w:tc>
          <w:tcPr>
            <w:tcW w:w="3020" w:type="dxa"/>
            <w:tcBorders>
              <w:top w:val="single" w:sz="2" w:space="0" w:color="auto"/>
              <w:left w:val="single" w:sz="2" w:space="0" w:color="auto"/>
              <w:bottom w:val="single" w:sz="2" w:space="0" w:color="auto"/>
              <w:right w:val="single" w:sz="2" w:space="0" w:color="auto"/>
            </w:tcBorders>
            <w:vAlign w:val="center"/>
          </w:tcPr>
          <w:p w14:paraId="25AA76EE" w14:textId="77777777" w:rsidR="000F6C10" w:rsidRPr="00F6188C" w:rsidRDefault="000F6C10" w:rsidP="00E6721E">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7A14C33" w14:textId="77777777" w:rsidR="000F6C10" w:rsidRPr="00F6188C" w:rsidRDefault="000F6C10" w:rsidP="00E6721E">
            <w:pPr>
              <w:keepNext/>
              <w:keepLines/>
              <w:ind w:right="-285"/>
              <w:jc w:val="both"/>
              <w:rPr>
                <w:rFonts w:ascii="Tahoma" w:hAnsi="Tahoma" w:cs="Tahoma"/>
                <w:sz w:val="18"/>
                <w:szCs w:val="18"/>
              </w:rPr>
            </w:pPr>
          </w:p>
        </w:tc>
      </w:tr>
      <w:tr w:rsidR="000F6C10" w:rsidRPr="00F6188C" w14:paraId="35A6E34A" w14:textId="77777777" w:rsidTr="008C2E61">
        <w:tc>
          <w:tcPr>
            <w:tcW w:w="9642" w:type="dxa"/>
            <w:gridSpan w:val="3"/>
            <w:tcBorders>
              <w:top w:val="single" w:sz="2" w:space="0" w:color="auto"/>
              <w:left w:val="single" w:sz="2" w:space="0" w:color="auto"/>
              <w:bottom w:val="single" w:sz="2" w:space="0" w:color="auto"/>
              <w:right w:val="single" w:sz="2" w:space="0" w:color="auto"/>
            </w:tcBorders>
            <w:vAlign w:val="center"/>
          </w:tcPr>
          <w:p w14:paraId="4E6C8E96" w14:textId="77777777" w:rsidR="000F6C10" w:rsidRPr="00F6188C" w:rsidRDefault="000F6C10" w:rsidP="00E6721E">
            <w:pPr>
              <w:keepNext/>
              <w:keepLines/>
              <w:ind w:right="-285"/>
              <w:jc w:val="both"/>
              <w:rPr>
                <w:rFonts w:ascii="Tahoma" w:hAnsi="Tahoma" w:cs="Tahoma"/>
                <w:sz w:val="17"/>
                <w:szCs w:val="17"/>
              </w:rPr>
            </w:pPr>
            <w:r w:rsidRPr="00F6188C">
              <w:rPr>
                <w:rFonts w:ascii="Tahoma" w:hAnsi="Tahoma" w:cs="Tahoma"/>
                <w:b/>
                <w:sz w:val="18"/>
              </w:rPr>
              <w:t>Podatki</w:t>
            </w:r>
            <w:r>
              <w:rPr>
                <w:rFonts w:ascii="Tahoma" w:hAnsi="Tahoma" w:cs="Tahoma"/>
                <w:b/>
                <w:sz w:val="18"/>
              </w:rPr>
              <w:t xml:space="preserve"> </w:t>
            </w:r>
            <w:r w:rsidRPr="00F6188C">
              <w:rPr>
                <w:rFonts w:ascii="Tahoma" w:hAnsi="Tahoma" w:cs="Tahoma"/>
                <w:b/>
                <w:sz w:val="18"/>
              </w:rPr>
              <w:t>o</w:t>
            </w:r>
            <w:r>
              <w:rPr>
                <w:rFonts w:ascii="Tahoma" w:hAnsi="Tahoma" w:cs="Tahoma"/>
                <w:b/>
                <w:sz w:val="18"/>
              </w:rPr>
              <w:t xml:space="preserve"> </w:t>
            </w:r>
            <w:r w:rsidRPr="00F6188C">
              <w:rPr>
                <w:rFonts w:ascii="Tahoma" w:hAnsi="Tahoma" w:cs="Tahoma"/>
                <w:b/>
                <w:sz w:val="18"/>
              </w:rPr>
              <w:t>referenčnem</w:t>
            </w:r>
            <w:r>
              <w:rPr>
                <w:rFonts w:ascii="Tahoma" w:hAnsi="Tahoma" w:cs="Tahoma"/>
                <w:b/>
                <w:sz w:val="18"/>
              </w:rPr>
              <w:t xml:space="preserve"> </w:t>
            </w:r>
            <w:r w:rsidRPr="00F6188C">
              <w:rPr>
                <w:rFonts w:ascii="Tahoma" w:hAnsi="Tahoma" w:cs="Tahoma"/>
                <w:b/>
                <w:sz w:val="18"/>
              </w:rPr>
              <w:t>delu/poslu</w:t>
            </w:r>
          </w:p>
        </w:tc>
      </w:tr>
      <w:tr w:rsidR="000F6C10" w:rsidRPr="00F6188C" w14:paraId="338BC434"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5E6A5CB5" w14:textId="77777777" w:rsidR="000F6C10" w:rsidRPr="00F6188C" w:rsidRDefault="000F6C10" w:rsidP="00E6721E">
            <w:pPr>
              <w:keepNext/>
              <w:keepLines/>
              <w:rPr>
                <w:rFonts w:ascii="Tahoma" w:hAnsi="Tahoma" w:cs="Tahoma"/>
                <w:sz w:val="18"/>
                <w:szCs w:val="18"/>
              </w:rPr>
            </w:pPr>
            <w:r>
              <w:rPr>
                <w:rFonts w:ascii="Tahoma" w:hAnsi="Tahoma" w:cs="Tahoma"/>
                <w:sz w:val="18"/>
                <w:szCs w:val="18"/>
              </w:rPr>
              <w:t>Naziv in datum pogodbe/okvirnega sporazuma/naročilnice:</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17368E4" w14:textId="77777777" w:rsidR="000F6C10" w:rsidRPr="00F6188C" w:rsidRDefault="000F6C10" w:rsidP="00E6721E">
            <w:pPr>
              <w:keepNext/>
              <w:keepLines/>
              <w:spacing w:before="120"/>
              <w:ind w:right="-284"/>
              <w:jc w:val="both"/>
              <w:rPr>
                <w:rFonts w:ascii="Tahoma" w:hAnsi="Tahoma" w:cs="Tahoma"/>
                <w:sz w:val="17"/>
                <w:szCs w:val="17"/>
              </w:rPr>
            </w:pPr>
          </w:p>
        </w:tc>
      </w:tr>
      <w:tr w:rsidR="000C70E3" w:rsidRPr="00F6188C" w14:paraId="59E61F5A"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77D5C931" w14:textId="2DC99ECD" w:rsidR="000C70E3" w:rsidRDefault="000C70E3" w:rsidP="00E6721E">
            <w:pPr>
              <w:keepNext/>
              <w:keepLines/>
              <w:rPr>
                <w:rFonts w:ascii="Tahoma" w:hAnsi="Tahoma" w:cs="Tahoma"/>
                <w:sz w:val="18"/>
                <w:szCs w:val="18"/>
              </w:rPr>
            </w:pPr>
            <w:r>
              <w:rPr>
                <w:rFonts w:ascii="Tahoma" w:hAnsi="Tahoma" w:cs="Tahoma"/>
                <w:sz w:val="18"/>
                <w:szCs w:val="18"/>
              </w:rPr>
              <w:t>Infrastrukturni projekt/objekt: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5F945DFA" w14:textId="77777777" w:rsidR="000C70E3" w:rsidRPr="00F6188C" w:rsidRDefault="000C70E3" w:rsidP="00E6721E">
            <w:pPr>
              <w:keepNext/>
              <w:keepLines/>
              <w:spacing w:before="120"/>
              <w:ind w:right="-284"/>
              <w:jc w:val="both"/>
              <w:rPr>
                <w:rFonts w:ascii="Tahoma" w:hAnsi="Tahoma" w:cs="Tahoma"/>
                <w:sz w:val="17"/>
                <w:szCs w:val="17"/>
              </w:rPr>
            </w:pPr>
          </w:p>
        </w:tc>
      </w:tr>
      <w:tr w:rsidR="00461037" w:rsidRPr="00F6188C" w14:paraId="027736EB"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32DFC9E1" w14:textId="28112542" w:rsidR="00461037" w:rsidRDefault="00461037" w:rsidP="00E6721E">
            <w:pPr>
              <w:keepNext/>
              <w:keepLines/>
              <w:rPr>
                <w:rFonts w:ascii="Tahoma" w:hAnsi="Tahoma" w:cs="Tahoma"/>
                <w:sz w:val="18"/>
                <w:szCs w:val="18"/>
              </w:rPr>
            </w:pPr>
            <w:r>
              <w:rPr>
                <w:rFonts w:ascii="Tahoma" w:hAnsi="Tahoma" w:cs="Tahoma"/>
                <w:sz w:val="18"/>
                <w:szCs w:val="18"/>
              </w:rPr>
              <w:t xml:space="preserve">Klasifikacija </w:t>
            </w:r>
            <w:bookmarkStart w:id="20" w:name="_Hlk229465504"/>
            <w:r w:rsidR="00022055">
              <w:rPr>
                <w:rFonts w:ascii="Tahoma" w:hAnsi="Tahoma" w:cs="Tahoma"/>
                <w:sz w:val="18"/>
                <w:szCs w:val="18"/>
              </w:rPr>
              <w:t xml:space="preserve">infrastrukturnega </w:t>
            </w:r>
            <w:bookmarkEnd w:id="20"/>
            <w:r>
              <w:rPr>
                <w:rFonts w:ascii="Tahoma" w:hAnsi="Tahoma" w:cs="Tahoma"/>
                <w:sz w:val="18"/>
                <w:szCs w:val="18"/>
              </w:rPr>
              <w:t>objekta</w:t>
            </w:r>
            <w:r w:rsidR="003F7A89">
              <w:rPr>
                <w:rStyle w:val="Sprotnaopomba-sklic"/>
                <w:rFonts w:ascii="Tahoma" w:hAnsi="Tahoma" w:cs="Tahoma"/>
                <w:sz w:val="18"/>
                <w:szCs w:val="18"/>
              </w:rPr>
              <w:footnoteReference w:id="1"/>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E5087D1" w14:textId="77777777" w:rsidR="00461037" w:rsidRPr="00F6188C" w:rsidRDefault="00461037" w:rsidP="00E6721E">
            <w:pPr>
              <w:keepNext/>
              <w:keepLines/>
              <w:spacing w:before="120"/>
              <w:ind w:right="-284"/>
              <w:jc w:val="both"/>
              <w:rPr>
                <w:rFonts w:ascii="Tahoma" w:hAnsi="Tahoma" w:cs="Tahoma"/>
                <w:sz w:val="17"/>
                <w:szCs w:val="17"/>
              </w:rPr>
            </w:pPr>
          </w:p>
        </w:tc>
      </w:tr>
      <w:tr w:rsidR="00461037" w:rsidRPr="00F6188C" w14:paraId="32DDC850"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4A4B2EE8" w14:textId="2702C307" w:rsidR="00461037" w:rsidRDefault="003F7A89" w:rsidP="00E6721E">
            <w:pPr>
              <w:keepNext/>
              <w:keepLines/>
              <w:rPr>
                <w:rFonts w:ascii="Tahoma" w:hAnsi="Tahoma" w:cs="Tahoma"/>
                <w:sz w:val="18"/>
                <w:szCs w:val="18"/>
              </w:rPr>
            </w:pPr>
            <w:r>
              <w:rPr>
                <w:rFonts w:ascii="Tahoma" w:hAnsi="Tahoma" w:cs="Tahoma"/>
                <w:sz w:val="18"/>
                <w:szCs w:val="18"/>
              </w:rPr>
              <w:t>CC-SI</w:t>
            </w:r>
            <w:r w:rsidRPr="008C2E61">
              <w:rPr>
                <w:rFonts w:ascii="Tahoma" w:hAnsi="Tahoma" w:cs="Tahoma"/>
                <w:sz w:val="18"/>
                <w:szCs w:val="18"/>
                <w:vertAlign w:val="superscript"/>
              </w:rPr>
              <w:t>1</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41534729" w14:textId="77777777" w:rsidR="00461037" w:rsidRPr="00F6188C" w:rsidRDefault="00461037" w:rsidP="00E6721E">
            <w:pPr>
              <w:keepNext/>
              <w:keepLines/>
              <w:spacing w:before="120"/>
              <w:ind w:right="-284"/>
              <w:jc w:val="both"/>
              <w:rPr>
                <w:rFonts w:ascii="Tahoma" w:hAnsi="Tahoma" w:cs="Tahoma"/>
                <w:sz w:val="17"/>
                <w:szCs w:val="17"/>
              </w:rPr>
            </w:pPr>
          </w:p>
        </w:tc>
      </w:tr>
      <w:tr w:rsidR="000F6C10" w:rsidRPr="00F6188C" w14:paraId="500F6C07" w14:textId="77777777" w:rsidTr="008C2E61">
        <w:tc>
          <w:tcPr>
            <w:tcW w:w="3689" w:type="dxa"/>
            <w:tcBorders>
              <w:top w:val="single" w:sz="2" w:space="0" w:color="auto"/>
              <w:left w:val="single" w:sz="2" w:space="0" w:color="auto"/>
              <w:bottom w:val="single" w:sz="2" w:space="0" w:color="auto"/>
              <w:right w:val="single" w:sz="2" w:space="0" w:color="auto"/>
            </w:tcBorders>
            <w:vAlign w:val="center"/>
          </w:tcPr>
          <w:p w14:paraId="13F2BC69" w14:textId="77777777" w:rsidR="000F6C10" w:rsidRPr="00F6188C" w:rsidRDefault="000F6C10" w:rsidP="00E6721E">
            <w:pPr>
              <w:keepNext/>
              <w:keepLines/>
              <w:ind w:right="36"/>
              <w:rPr>
                <w:rFonts w:ascii="Tahoma" w:hAnsi="Tahoma" w:cs="Tahoma"/>
                <w:sz w:val="18"/>
                <w:szCs w:val="18"/>
              </w:rPr>
            </w:pPr>
            <w:r>
              <w:rPr>
                <w:rFonts w:ascii="Tahoma" w:hAnsi="Tahoma" w:cs="Tahoma"/>
                <w:sz w:val="18"/>
                <w:szCs w:val="18"/>
              </w:rPr>
              <w:t>O</w:t>
            </w:r>
            <w:r w:rsidRPr="00F6188C">
              <w:rPr>
                <w:rFonts w:ascii="Tahoma" w:hAnsi="Tahoma" w:cs="Tahoma"/>
                <w:sz w:val="18"/>
                <w:szCs w:val="18"/>
              </w:rPr>
              <w:t>bdobje</w:t>
            </w:r>
            <w:r>
              <w:rPr>
                <w:rFonts w:ascii="Tahoma" w:hAnsi="Tahoma" w:cs="Tahoma"/>
                <w:sz w:val="18"/>
                <w:szCs w:val="18"/>
              </w:rPr>
              <w:t xml:space="preserve"> </w:t>
            </w:r>
            <w:r w:rsidRPr="00F6188C">
              <w:rPr>
                <w:rFonts w:ascii="Tahoma" w:hAnsi="Tahoma" w:cs="Tahoma"/>
                <w:sz w:val="18"/>
                <w:szCs w:val="18"/>
              </w:rPr>
              <w:t>izvajanja</w:t>
            </w:r>
            <w:r>
              <w:rPr>
                <w:rFonts w:ascii="Tahoma" w:hAnsi="Tahoma" w:cs="Tahoma"/>
                <w:sz w:val="18"/>
                <w:szCs w:val="18"/>
              </w:rPr>
              <w:t xml:space="preserve"> </w:t>
            </w:r>
            <w:r w:rsidRPr="00F6188C">
              <w:rPr>
                <w:rFonts w:ascii="Tahoma" w:hAnsi="Tahoma" w:cs="Tahoma"/>
                <w:sz w:val="18"/>
                <w:szCs w:val="18"/>
              </w:rPr>
              <w:t>referenčnih</w:t>
            </w:r>
            <w:r>
              <w:rPr>
                <w:rFonts w:ascii="Tahoma" w:hAnsi="Tahoma" w:cs="Tahoma"/>
                <w:sz w:val="18"/>
                <w:szCs w:val="18"/>
              </w:rPr>
              <w:t xml:space="preserve"> del (čas trajanja pogodbe) </w:t>
            </w:r>
            <w:r w:rsidRPr="00F6188C">
              <w:rPr>
                <w:rFonts w:ascii="Tahoma" w:hAnsi="Tahoma" w:cs="Tahoma"/>
                <w:sz w:val="18"/>
                <w:szCs w:val="18"/>
              </w:rPr>
              <w:t>(</w:t>
            </w:r>
            <w:r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232C07D" w14:textId="77777777" w:rsidR="000F6C10" w:rsidRPr="00F6188C" w:rsidRDefault="000F6C10" w:rsidP="00E6721E">
            <w:pPr>
              <w:keepNext/>
              <w:keepLines/>
              <w:spacing w:before="120"/>
              <w:jc w:val="both"/>
              <w:rPr>
                <w:rFonts w:ascii="Tahoma" w:hAnsi="Tahoma" w:cs="Tahoma"/>
                <w:sz w:val="17"/>
                <w:szCs w:val="17"/>
              </w:rPr>
            </w:pPr>
            <w:r w:rsidRPr="00F6188C">
              <w:rPr>
                <w:rFonts w:ascii="Tahoma" w:hAnsi="Tahoma" w:cs="Tahoma"/>
                <w:sz w:val="17"/>
                <w:szCs w:val="17"/>
              </w:rPr>
              <w:t>Od</w:t>
            </w:r>
            <w:r>
              <w:rPr>
                <w:rFonts w:ascii="Tahoma" w:hAnsi="Tahoma" w:cs="Tahoma"/>
                <w:sz w:val="17"/>
                <w:szCs w:val="17"/>
              </w:rPr>
              <w:t xml:space="preserve"> </w:t>
            </w:r>
            <w:r w:rsidRPr="00F6188C">
              <w:rPr>
                <w:rFonts w:ascii="Tahoma" w:hAnsi="Tahoma" w:cs="Tahoma"/>
                <w:sz w:val="17"/>
                <w:szCs w:val="17"/>
              </w:rPr>
              <w:t>_______</w:t>
            </w:r>
            <w:r>
              <w:rPr>
                <w:rFonts w:ascii="Tahoma" w:hAnsi="Tahoma" w:cs="Tahoma"/>
                <w:sz w:val="17"/>
                <w:szCs w:val="17"/>
              </w:rPr>
              <w:t>______</w:t>
            </w:r>
            <w:r w:rsidRPr="00F6188C">
              <w:rPr>
                <w:rFonts w:ascii="Tahoma" w:hAnsi="Tahoma" w:cs="Tahoma"/>
                <w:sz w:val="17"/>
                <w:szCs w:val="17"/>
              </w:rPr>
              <w:t>___</w:t>
            </w:r>
            <w:r>
              <w:rPr>
                <w:rFonts w:ascii="Tahoma" w:hAnsi="Tahoma" w:cs="Tahoma"/>
                <w:sz w:val="17"/>
                <w:szCs w:val="17"/>
              </w:rPr>
              <w:t xml:space="preserve"> do ________________ </w:t>
            </w:r>
          </w:p>
        </w:tc>
      </w:tr>
      <w:tr w:rsidR="000F6C10" w:rsidRPr="00F6188C" w14:paraId="575EBEB4" w14:textId="77777777" w:rsidTr="008C2E61">
        <w:tc>
          <w:tcPr>
            <w:tcW w:w="3689" w:type="dxa"/>
            <w:tcBorders>
              <w:top w:val="single" w:sz="2" w:space="0" w:color="auto"/>
              <w:left w:val="single" w:sz="2" w:space="0" w:color="auto"/>
              <w:bottom w:val="single" w:sz="2" w:space="0" w:color="auto"/>
              <w:right w:val="single" w:sz="4" w:space="0" w:color="auto"/>
            </w:tcBorders>
            <w:vAlign w:val="center"/>
          </w:tcPr>
          <w:p w14:paraId="7AB0229B" w14:textId="77777777" w:rsidR="000F6C10" w:rsidRDefault="000F6C10" w:rsidP="00E6721E">
            <w:pPr>
              <w:keepNext/>
              <w:keepLines/>
              <w:jc w:val="both"/>
              <w:rPr>
                <w:rFonts w:ascii="Tahoma" w:hAnsi="Tahoma" w:cs="Tahoma"/>
                <w:bCs/>
                <w:sz w:val="18"/>
                <w:szCs w:val="18"/>
              </w:rPr>
            </w:pPr>
          </w:p>
          <w:p w14:paraId="522C7AE2" w14:textId="2180D8AD" w:rsidR="000F6C10" w:rsidRDefault="000F6C10" w:rsidP="00E6721E">
            <w:pPr>
              <w:keepNext/>
              <w:keepLines/>
              <w:jc w:val="both"/>
              <w:rPr>
                <w:rFonts w:ascii="Tahoma" w:hAnsi="Tahoma" w:cs="Tahoma"/>
                <w:bCs/>
                <w:sz w:val="18"/>
                <w:szCs w:val="18"/>
              </w:rPr>
            </w:pPr>
            <w:r w:rsidRPr="00335C5F">
              <w:rPr>
                <w:rFonts w:ascii="Tahoma" w:hAnsi="Tahoma" w:cs="Tahoma"/>
                <w:bCs/>
                <w:sz w:val="18"/>
                <w:szCs w:val="18"/>
              </w:rPr>
              <w:t>Opis</w:t>
            </w:r>
            <w:r>
              <w:rPr>
                <w:rFonts w:ascii="Tahoma" w:hAnsi="Tahoma" w:cs="Tahoma"/>
                <w:bCs/>
                <w:sz w:val="18"/>
                <w:szCs w:val="18"/>
              </w:rPr>
              <w:t xml:space="preserve"> </w:t>
            </w:r>
            <w:r w:rsidRPr="00335C5F">
              <w:rPr>
                <w:rFonts w:ascii="Tahoma" w:hAnsi="Tahoma" w:cs="Tahoma"/>
                <w:bCs/>
                <w:sz w:val="18"/>
                <w:szCs w:val="18"/>
              </w:rPr>
              <w:t>opravljenih</w:t>
            </w:r>
            <w:r>
              <w:rPr>
                <w:rFonts w:ascii="Tahoma" w:hAnsi="Tahoma" w:cs="Tahoma"/>
                <w:bCs/>
                <w:sz w:val="18"/>
                <w:szCs w:val="18"/>
              </w:rPr>
              <w:t xml:space="preserve"> </w:t>
            </w:r>
            <w:r w:rsidRPr="00335C5F">
              <w:rPr>
                <w:rFonts w:ascii="Tahoma" w:hAnsi="Tahoma" w:cs="Tahoma"/>
                <w:bCs/>
                <w:sz w:val="18"/>
                <w:szCs w:val="18"/>
              </w:rPr>
              <w:t>storitev</w:t>
            </w:r>
            <w:r>
              <w:rPr>
                <w:rFonts w:ascii="Tahoma" w:hAnsi="Tahoma" w:cs="Tahoma"/>
                <w:bCs/>
                <w:sz w:val="18"/>
                <w:szCs w:val="18"/>
              </w:rPr>
              <w:t xml:space="preserve"> </w:t>
            </w:r>
            <w:r w:rsidRPr="00335C5F">
              <w:rPr>
                <w:rFonts w:ascii="Tahoma" w:hAnsi="Tahoma" w:cs="Tahoma"/>
                <w:bCs/>
                <w:sz w:val="18"/>
                <w:szCs w:val="18"/>
              </w:rPr>
              <w:t>(iz</w:t>
            </w:r>
            <w:r>
              <w:rPr>
                <w:rFonts w:ascii="Tahoma" w:hAnsi="Tahoma" w:cs="Tahoma"/>
                <w:bCs/>
                <w:sz w:val="18"/>
                <w:szCs w:val="18"/>
              </w:rPr>
              <w:t xml:space="preserve"> </w:t>
            </w:r>
            <w:r w:rsidRPr="00335C5F">
              <w:rPr>
                <w:rFonts w:ascii="Tahoma" w:hAnsi="Tahoma" w:cs="Tahoma"/>
                <w:bCs/>
                <w:sz w:val="18"/>
                <w:szCs w:val="18"/>
              </w:rPr>
              <w:t>opisa</w:t>
            </w:r>
            <w:r>
              <w:rPr>
                <w:rFonts w:ascii="Tahoma" w:hAnsi="Tahoma" w:cs="Tahoma"/>
                <w:bCs/>
                <w:sz w:val="18"/>
                <w:szCs w:val="18"/>
              </w:rPr>
              <w:t xml:space="preserve"> </w:t>
            </w:r>
            <w:r w:rsidRPr="00335C5F">
              <w:rPr>
                <w:rFonts w:ascii="Tahoma" w:hAnsi="Tahoma" w:cs="Tahoma"/>
                <w:bCs/>
                <w:sz w:val="18"/>
                <w:szCs w:val="18"/>
              </w:rPr>
              <w:t>mora</w:t>
            </w:r>
            <w:r>
              <w:rPr>
                <w:rFonts w:ascii="Tahoma" w:hAnsi="Tahoma" w:cs="Tahoma"/>
                <w:bCs/>
                <w:sz w:val="18"/>
                <w:szCs w:val="18"/>
              </w:rPr>
              <w:t xml:space="preserve"> </w:t>
            </w:r>
            <w:r w:rsidRPr="00335C5F">
              <w:rPr>
                <w:rFonts w:ascii="Tahoma" w:hAnsi="Tahoma" w:cs="Tahoma"/>
                <w:bCs/>
                <w:sz w:val="18"/>
                <w:szCs w:val="18"/>
              </w:rPr>
              <w:t>biti</w:t>
            </w:r>
            <w:r>
              <w:rPr>
                <w:rFonts w:ascii="Tahoma" w:hAnsi="Tahoma" w:cs="Tahoma"/>
                <w:bCs/>
                <w:sz w:val="18"/>
                <w:szCs w:val="18"/>
              </w:rPr>
              <w:t xml:space="preserve"> </w:t>
            </w:r>
            <w:r w:rsidRPr="00335C5F">
              <w:rPr>
                <w:rFonts w:ascii="Tahoma" w:hAnsi="Tahoma" w:cs="Tahoma"/>
                <w:bCs/>
                <w:sz w:val="18"/>
                <w:szCs w:val="18"/>
              </w:rPr>
              <w:t>jasno</w:t>
            </w:r>
            <w:r>
              <w:rPr>
                <w:rFonts w:ascii="Tahoma" w:hAnsi="Tahoma" w:cs="Tahoma"/>
                <w:bCs/>
                <w:sz w:val="18"/>
                <w:szCs w:val="18"/>
              </w:rPr>
              <w:t xml:space="preserve"> </w:t>
            </w:r>
            <w:r w:rsidRPr="00335C5F">
              <w:rPr>
                <w:rFonts w:ascii="Tahoma" w:hAnsi="Tahoma" w:cs="Tahoma"/>
                <w:bCs/>
                <w:sz w:val="18"/>
                <w:szCs w:val="18"/>
              </w:rPr>
              <w:t>razvidno</w:t>
            </w:r>
            <w:r>
              <w:rPr>
                <w:rFonts w:ascii="Tahoma" w:hAnsi="Tahoma" w:cs="Tahoma"/>
                <w:bCs/>
                <w:sz w:val="18"/>
                <w:szCs w:val="18"/>
              </w:rPr>
              <w:t xml:space="preserve"> </w:t>
            </w:r>
            <w:r w:rsidRPr="00335C5F">
              <w:rPr>
                <w:rFonts w:ascii="Tahoma" w:hAnsi="Tahoma" w:cs="Tahoma"/>
                <w:bCs/>
                <w:sz w:val="18"/>
                <w:szCs w:val="18"/>
              </w:rPr>
              <w:t>izpolnjevanje</w:t>
            </w:r>
            <w:r>
              <w:rPr>
                <w:rFonts w:ascii="Tahoma" w:hAnsi="Tahoma" w:cs="Tahoma"/>
                <w:bCs/>
                <w:sz w:val="18"/>
                <w:szCs w:val="18"/>
              </w:rPr>
              <w:t xml:space="preserve"> </w:t>
            </w:r>
            <w:r w:rsidRPr="00335C5F">
              <w:rPr>
                <w:rFonts w:ascii="Tahoma" w:hAnsi="Tahoma" w:cs="Tahoma"/>
                <w:bCs/>
                <w:sz w:val="18"/>
                <w:szCs w:val="18"/>
              </w:rPr>
              <w:t>pogoj</w:t>
            </w:r>
            <w:r w:rsidR="00540392">
              <w:rPr>
                <w:rFonts w:ascii="Tahoma" w:hAnsi="Tahoma" w:cs="Tahoma"/>
                <w:bCs/>
                <w:sz w:val="18"/>
                <w:szCs w:val="18"/>
              </w:rPr>
              <w:t>a merila)</w:t>
            </w:r>
            <w:r w:rsidRPr="00335C5F">
              <w:rPr>
                <w:rFonts w:ascii="Tahoma" w:hAnsi="Tahoma" w:cs="Tahoma"/>
                <w:bCs/>
                <w:sz w:val="18"/>
                <w:szCs w:val="18"/>
              </w:rPr>
              <w:t>:</w:t>
            </w:r>
          </w:p>
          <w:p w14:paraId="0F732392" w14:textId="77777777" w:rsidR="000F6C10" w:rsidRPr="00335C5F" w:rsidRDefault="000F6C10" w:rsidP="00E6721E">
            <w:pPr>
              <w:keepNext/>
              <w:keepLines/>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F2847FE" w14:textId="77777777" w:rsidR="000F6C10" w:rsidRPr="00F6188C" w:rsidRDefault="000F6C10" w:rsidP="00E6721E">
            <w:pPr>
              <w:keepNext/>
              <w:keepLines/>
              <w:jc w:val="both"/>
              <w:rPr>
                <w:rFonts w:ascii="Tahoma" w:hAnsi="Tahoma" w:cs="Tahoma"/>
                <w:sz w:val="18"/>
                <w:szCs w:val="18"/>
              </w:rPr>
            </w:pPr>
          </w:p>
        </w:tc>
      </w:tr>
      <w:tr w:rsidR="000C70E3" w:rsidRPr="00F6188C" w14:paraId="67A9E68F" w14:textId="77777777" w:rsidTr="008C2E61">
        <w:tc>
          <w:tcPr>
            <w:tcW w:w="3689" w:type="dxa"/>
            <w:tcBorders>
              <w:top w:val="single" w:sz="2" w:space="0" w:color="auto"/>
              <w:left w:val="single" w:sz="2" w:space="0" w:color="auto"/>
              <w:bottom w:val="single" w:sz="2" w:space="0" w:color="auto"/>
              <w:right w:val="single" w:sz="4" w:space="0" w:color="auto"/>
            </w:tcBorders>
            <w:vAlign w:val="center"/>
          </w:tcPr>
          <w:p w14:paraId="6F2D113A" w14:textId="186976C2" w:rsidR="000C70E3" w:rsidRDefault="000C70E3" w:rsidP="00E6721E">
            <w:pPr>
              <w:keepNext/>
              <w:keepLines/>
              <w:jc w:val="both"/>
              <w:rPr>
                <w:rFonts w:ascii="Tahoma" w:hAnsi="Tahoma" w:cs="Tahoma"/>
                <w:bCs/>
                <w:sz w:val="18"/>
                <w:szCs w:val="18"/>
              </w:rPr>
            </w:pPr>
            <w:r>
              <w:rPr>
                <w:rFonts w:ascii="Tahoma" w:hAnsi="Tahoma" w:cs="Tahoma"/>
                <w:bCs/>
                <w:sz w:val="18"/>
                <w:szCs w:val="18"/>
              </w:rPr>
              <w:t>Investicijska vrednost projekta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2EFAD429" w14:textId="77777777" w:rsidR="000C70E3" w:rsidRPr="00F6188C" w:rsidRDefault="000C70E3" w:rsidP="00E6721E">
            <w:pPr>
              <w:keepNext/>
              <w:keepLines/>
              <w:jc w:val="both"/>
              <w:rPr>
                <w:rFonts w:ascii="Tahoma" w:hAnsi="Tahoma" w:cs="Tahoma"/>
                <w:sz w:val="18"/>
                <w:szCs w:val="18"/>
              </w:rPr>
            </w:pPr>
          </w:p>
        </w:tc>
      </w:tr>
      <w:tr w:rsidR="000F6C10" w:rsidRPr="00F6188C" w14:paraId="5194871F" w14:textId="77777777" w:rsidTr="008C2E61">
        <w:tc>
          <w:tcPr>
            <w:tcW w:w="3689" w:type="dxa"/>
            <w:tcBorders>
              <w:top w:val="single" w:sz="2" w:space="0" w:color="auto"/>
              <w:left w:val="single" w:sz="2" w:space="0" w:color="auto"/>
              <w:bottom w:val="single" w:sz="2" w:space="0" w:color="auto"/>
              <w:right w:val="single" w:sz="4" w:space="0" w:color="auto"/>
            </w:tcBorders>
            <w:vAlign w:val="center"/>
          </w:tcPr>
          <w:p w14:paraId="68C6DAA7" w14:textId="77777777" w:rsidR="000F6C10" w:rsidRPr="00F84F64" w:rsidRDefault="000F6C10" w:rsidP="00E6721E">
            <w:pPr>
              <w:keepNext/>
              <w:keepLines/>
              <w:jc w:val="both"/>
              <w:rPr>
                <w:rFonts w:ascii="Tahoma" w:hAnsi="Tahoma" w:cs="Tahoma"/>
                <w:sz w:val="18"/>
                <w:szCs w:val="18"/>
              </w:rPr>
            </w:pPr>
            <w:r>
              <w:rPr>
                <w:rFonts w:ascii="Tahoma" w:hAnsi="Tahoma" w:cs="Tahoma"/>
                <w:sz w:val="18"/>
                <w:szCs w:val="18"/>
              </w:rPr>
              <w:t>Vrednost posla v EUR brez 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2FBF1BA6" w14:textId="77777777" w:rsidR="000F6C10" w:rsidRPr="00F6188C" w:rsidRDefault="000F6C10" w:rsidP="00E6721E">
            <w:pPr>
              <w:keepNext/>
              <w:keepLines/>
              <w:jc w:val="center"/>
              <w:rPr>
                <w:rFonts w:ascii="Tahoma" w:hAnsi="Tahoma" w:cs="Tahoma"/>
                <w:sz w:val="18"/>
                <w:szCs w:val="18"/>
              </w:rPr>
            </w:pPr>
            <w:r>
              <w:rPr>
                <w:rFonts w:ascii="Tahoma" w:hAnsi="Tahoma" w:cs="Tahoma"/>
                <w:sz w:val="18"/>
                <w:szCs w:val="18"/>
              </w:rPr>
              <w:t>____________________________ EUR</w:t>
            </w:r>
          </w:p>
        </w:tc>
      </w:tr>
    </w:tbl>
    <w:p w14:paraId="4A10859B" w14:textId="77777777" w:rsidR="000F6C10" w:rsidRPr="00FE74CC" w:rsidRDefault="000F6C10" w:rsidP="000F6C10">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0F6C10" w:rsidRPr="00F6188C" w14:paraId="71F5E9A7" w14:textId="77777777" w:rsidTr="00E6721E">
        <w:trPr>
          <w:trHeight w:val="235"/>
        </w:trPr>
        <w:tc>
          <w:tcPr>
            <w:tcW w:w="2409" w:type="dxa"/>
            <w:tcBorders>
              <w:top w:val="nil"/>
              <w:left w:val="nil"/>
              <w:bottom w:val="single" w:sz="4" w:space="0" w:color="auto"/>
              <w:right w:val="nil"/>
            </w:tcBorders>
          </w:tcPr>
          <w:p w14:paraId="76E260E0" w14:textId="77777777" w:rsidR="000F6C10" w:rsidRPr="00F6188C" w:rsidRDefault="000F6C10" w:rsidP="00E6721E">
            <w:pPr>
              <w:keepNext/>
              <w:keepLines/>
              <w:ind w:right="-285"/>
              <w:jc w:val="both"/>
              <w:rPr>
                <w:rFonts w:ascii="Tahoma" w:hAnsi="Tahoma" w:cs="Tahoma"/>
                <w:noProof/>
                <w:snapToGrid w:val="0"/>
              </w:rPr>
            </w:pPr>
          </w:p>
        </w:tc>
        <w:tc>
          <w:tcPr>
            <w:tcW w:w="2692" w:type="dxa"/>
          </w:tcPr>
          <w:p w14:paraId="65AB5BD9" w14:textId="77777777" w:rsidR="000F6C10" w:rsidRPr="00F6188C" w:rsidRDefault="000F6C10" w:rsidP="00E6721E">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79EF7204" w14:textId="77777777" w:rsidR="000F6C10" w:rsidRPr="00F6188C" w:rsidRDefault="000F6C10" w:rsidP="00E6721E">
            <w:pPr>
              <w:keepNext/>
              <w:keepLines/>
              <w:ind w:right="-285"/>
              <w:jc w:val="both"/>
              <w:rPr>
                <w:rFonts w:ascii="Tahoma" w:hAnsi="Tahoma" w:cs="Tahoma"/>
                <w:noProof/>
                <w:snapToGrid w:val="0"/>
                <w:sz w:val="28"/>
              </w:rPr>
            </w:pPr>
          </w:p>
        </w:tc>
      </w:tr>
      <w:tr w:rsidR="000F6C10" w:rsidRPr="00F6188C" w14:paraId="20E876C9" w14:textId="77777777" w:rsidTr="00E6721E">
        <w:trPr>
          <w:trHeight w:val="235"/>
        </w:trPr>
        <w:tc>
          <w:tcPr>
            <w:tcW w:w="2409" w:type="dxa"/>
            <w:tcBorders>
              <w:top w:val="single" w:sz="4" w:space="0" w:color="auto"/>
              <w:left w:val="nil"/>
              <w:bottom w:val="nil"/>
              <w:right w:val="nil"/>
            </w:tcBorders>
            <w:hideMark/>
          </w:tcPr>
          <w:p w14:paraId="0211A295" w14:textId="77777777" w:rsidR="000F6C10" w:rsidRPr="00F6188C" w:rsidRDefault="000F6C10" w:rsidP="00E6721E">
            <w:pPr>
              <w:keepNext/>
              <w:keepLines/>
              <w:ind w:right="-285"/>
              <w:rPr>
                <w:rFonts w:ascii="Tahoma" w:hAnsi="Tahoma" w:cs="Tahoma"/>
                <w:noProof/>
                <w:snapToGrid w:val="0"/>
                <w:sz w:val="18"/>
              </w:rPr>
            </w:pPr>
            <w:r>
              <w:rPr>
                <w:rFonts w:ascii="Tahoma" w:hAnsi="Tahoma" w:cs="Tahoma"/>
                <w:noProof/>
                <w:snapToGrid w:val="0"/>
                <w:sz w:val="18"/>
              </w:rPr>
              <w:t xml:space="preserve">       </w:t>
            </w:r>
            <w:r w:rsidRPr="00F6188C">
              <w:rPr>
                <w:rFonts w:ascii="Tahoma" w:hAnsi="Tahoma" w:cs="Tahoma"/>
                <w:noProof/>
                <w:snapToGrid w:val="0"/>
                <w:sz w:val="18"/>
              </w:rPr>
              <w:t>(kraj,</w:t>
            </w:r>
            <w:r>
              <w:rPr>
                <w:rFonts w:ascii="Tahoma" w:hAnsi="Tahoma" w:cs="Tahoma"/>
                <w:noProof/>
                <w:snapToGrid w:val="0"/>
                <w:sz w:val="18"/>
              </w:rPr>
              <w:t xml:space="preserve"> </w:t>
            </w:r>
            <w:r w:rsidRPr="00F6188C">
              <w:rPr>
                <w:rFonts w:ascii="Tahoma" w:hAnsi="Tahoma" w:cs="Tahoma"/>
                <w:noProof/>
                <w:snapToGrid w:val="0"/>
                <w:sz w:val="18"/>
              </w:rPr>
              <w:t>datum)</w:t>
            </w:r>
          </w:p>
        </w:tc>
        <w:tc>
          <w:tcPr>
            <w:tcW w:w="2692" w:type="dxa"/>
            <w:hideMark/>
          </w:tcPr>
          <w:p w14:paraId="7996EBCB" w14:textId="77777777" w:rsidR="000F6C10" w:rsidRPr="00F6188C" w:rsidRDefault="000F6C10" w:rsidP="00E6721E">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2DE0B765" w14:textId="77777777" w:rsidR="000F6C10" w:rsidRPr="00F6188C" w:rsidRDefault="000F6C10" w:rsidP="00E6721E">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 xml:space="preserve">Ime in priimek ter podpis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1121AF60" w14:textId="77777777" w:rsidR="000F6C10" w:rsidRPr="00F6188C" w:rsidRDefault="000F6C10" w:rsidP="000F6C10">
      <w:pPr>
        <w:keepNext/>
        <w:keepLines/>
        <w:pBdr>
          <w:bottom w:val="single" w:sz="12" w:space="1" w:color="auto"/>
        </w:pBdr>
        <w:ind w:right="140"/>
        <w:rPr>
          <w:rFonts w:ascii="Tahoma" w:hAnsi="Tahoma" w:cs="Tahoma"/>
          <w:b/>
          <w:sz w:val="16"/>
        </w:rPr>
      </w:pPr>
    </w:p>
    <w:p w14:paraId="5451ABBF" w14:textId="77777777" w:rsidR="000F6C10" w:rsidRPr="00F6188C" w:rsidRDefault="000F6C10" w:rsidP="000F6C10">
      <w:pPr>
        <w:keepNext/>
        <w:keepLines/>
        <w:ind w:right="140"/>
        <w:jc w:val="both"/>
        <w:rPr>
          <w:rFonts w:ascii="Tahoma" w:hAnsi="Tahoma" w:cs="Tahoma"/>
          <w:b/>
          <w:sz w:val="8"/>
        </w:rPr>
      </w:pPr>
    </w:p>
    <w:p w14:paraId="5C36AF3A" w14:textId="77777777" w:rsidR="000F6C10" w:rsidRPr="00F6188C" w:rsidRDefault="000F6C10" w:rsidP="000F6C10">
      <w:pPr>
        <w:keepNext/>
        <w:keepLines/>
        <w:ind w:right="140"/>
        <w:jc w:val="both"/>
        <w:rPr>
          <w:rFonts w:ascii="Tahoma" w:hAnsi="Tahoma" w:cs="Tahoma"/>
          <w:b/>
          <w:sz w:val="18"/>
        </w:rPr>
      </w:pPr>
      <w:r w:rsidRPr="00F6188C">
        <w:rPr>
          <w:rFonts w:ascii="Tahoma" w:hAnsi="Tahoma" w:cs="Tahoma"/>
          <w:b/>
          <w:sz w:val="18"/>
        </w:rPr>
        <w:t>IZPOLNI</w:t>
      </w:r>
      <w:r>
        <w:rPr>
          <w:rFonts w:ascii="Tahoma" w:hAnsi="Tahoma" w:cs="Tahoma"/>
          <w:b/>
          <w:sz w:val="18"/>
        </w:rPr>
        <w:t xml:space="preserve"> </w:t>
      </w:r>
      <w:r w:rsidRPr="00F6188C">
        <w:rPr>
          <w:rFonts w:ascii="Tahoma" w:hAnsi="Tahoma" w:cs="Tahoma"/>
          <w:b/>
          <w:sz w:val="18"/>
        </w:rPr>
        <w:t>IZDAJATELJ</w:t>
      </w:r>
      <w:r>
        <w:rPr>
          <w:rFonts w:ascii="Tahoma" w:hAnsi="Tahoma" w:cs="Tahoma"/>
          <w:b/>
          <w:sz w:val="18"/>
        </w:rPr>
        <w:t xml:space="preserve"> </w:t>
      </w:r>
      <w:r w:rsidRPr="00F6188C">
        <w:rPr>
          <w:rFonts w:ascii="Tahoma" w:hAnsi="Tahoma" w:cs="Tahoma"/>
          <w:b/>
          <w:sz w:val="18"/>
        </w:rPr>
        <w:t>REFERENCE</w:t>
      </w:r>
      <w:r>
        <w:rPr>
          <w:rFonts w:ascii="Tahoma" w:hAnsi="Tahoma" w:cs="Tahoma"/>
          <w:b/>
          <w:sz w:val="18"/>
        </w:rPr>
        <w:t xml:space="preserve"> </w:t>
      </w:r>
      <w:r w:rsidRPr="00F6188C">
        <w:rPr>
          <w:rFonts w:ascii="Tahoma" w:hAnsi="Tahoma" w:cs="Tahoma"/>
          <w:b/>
          <w:sz w:val="18"/>
        </w:rPr>
        <w:t>(končni</w:t>
      </w:r>
      <w:r>
        <w:rPr>
          <w:rFonts w:ascii="Tahoma" w:hAnsi="Tahoma" w:cs="Tahoma"/>
          <w:b/>
          <w:sz w:val="18"/>
        </w:rPr>
        <w:t xml:space="preserve"> </w:t>
      </w:r>
      <w:r w:rsidRPr="00F6188C">
        <w:rPr>
          <w:rFonts w:ascii="Tahoma" w:hAnsi="Tahoma" w:cs="Tahoma"/>
          <w:b/>
          <w:sz w:val="18"/>
        </w:rPr>
        <w:t>naročnik</w:t>
      </w:r>
      <w:r>
        <w:rPr>
          <w:rFonts w:ascii="Tahoma" w:hAnsi="Tahoma" w:cs="Tahoma"/>
          <w:b/>
          <w:sz w:val="18"/>
        </w:rPr>
        <w:t xml:space="preserve"> </w:t>
      </w:r>
      <w:r w:rsidRPr="00F6188C">
        <w:rPr>
          <w:rFonts w:ascii="Tahoma" w:hAnsi="Tahoma" w:cs="Tahoma"/>
          <w:b/>
          <w:sz w:val="18"/>
        </w:rPr>
        <w:t>oz.</w:t>
      </w:r>
      <w:r>
        <w:rPr>
          <w:rFonts w:ascii="Tahoma" w:hAnsi="Tahoma" w:cs="Tahoma"/>
          <w:b/>
          <w:sz w:val="18"/>
        </w:rPr>
        <w:t xml:space="preserve"> </w:t>
      </w:r>
      <w:r w:rsidRPr="00F6188C">
        <w:rPr>
          <w:rFonts w:ascii="Tahoma" w:hAnsi="Tahoma" w:cs="Tahoma"/>
          <w:b/>
          <w:sz w:val="18"/>
        </w:rPr>
        <w:t>investitor)!</w:t>
      </w:r>
    </w:p>
    <w:p w14:paraId="38ED330A" w14:textId="77777777" w:rsidR="000F6C10" w:rsidRPr="00F6188C" w:rsidRDefault="000F6C10" w:rsidP="000F6C10">
      <w:pPr>
        <w:keepNext/>
        <w:keepLines/>
        <w:ind w:right="-285"/>
        <w:jc w:val="both"/>
        <w:rPr>
          <w:rFonts w:ascii="Tahoma" w:hAnsi="Tahoma" w:cs="Tahoma"/>
          <w:noProof/>
        </w:rPr>
      </w:pPr>
      <w:r w:rsidRPr="00F6188C">
        <w:rPr>
          <w:rFonts w:ascii="Tahoma" w:hAnsi="Tahoma" w:cs="Tahoma"/>
          <w:noProof/>
        </w:rPr>
        <w:t>Potrjujemo,</w:t>
      </w:r>
      <w:r>
        <w:rPr>
          <w:rFonts w:ascii="Tahoma" w:hAnsi="Tahoma" w:cs="Tahoma"/>
          <w:noProof/>
        </w:rPr>
        <w:t xml:space="preserve"> </w:t>
      </w:r>
      <w:r w:rsidRPr="00F6188C">
        <w:rPr>
          <w:rFonts w:ascii="Tahoma" w:hAnsi="Tahoma" w:cs="Tahoma"/>
          <w:noProof/>
        </w:rPr>
        <w:t>da</w:t>
      </w:r>
      <w:r>
        <w:rPr>
          <w:rFonts w:ascii="Tahoma" w:hAnsi="Tahoma" w:cs="Tahoma"/>
          <w:noProof/>
        </w:rPr>
        <w:t xml:space="preserve"> </w:t>
      </w:r>
      <w:r w:rsidRPr="00F6188C">
        <w:rPr>
          <w:rFonts w:ascii="Tahoma" w:hAnsi="Tahoma" w:cs="Tahoma"/>
          <w:noProof/>
        </w:rPr>
        <w:t>je</w:t>
      </w:r>
      <w:r>
        <w:rPr>
          <w:rFonts w:ascii="Tahoma" w:hAnsi="Tahoma" w:cs="Tahoma"/>
          <w:noProof/>
        </w:rPr>
        <w:t xml:space="preserve"> </w:t>
      </w:r>
      <w:r w:rsidRPr="00F6188C">
        <w:rPr>
          <w:rFonts w:ascii="Tahoma" w:hAnsi="Tahoma" w:cs="Tahoma"/>
          <w:noProof/>
        </w:rPr>
        <w:t>na</w:t>
      </w:r>
      <w:r>
        <w:rPr>
          <w:rFonts w:ascii="Tahoma" w:hAnsi="Tahoma" w:cs="Tahoma"/>
          <w:noProof/>
        </w:rPr>
        <w:t xml:space="preserve"> </w:t>
      </w:r>
      <w:r w:rsidRPr="00F6188C">
        <w:rPr>
          <w:rFonts w:ascii="Tahoma" w:hAnsi="Tahoma" w:cs="Tahoma"/>
          <w:noProof/>
        </w:rPr>
        <w:t>podlagi</w:t>
      </w:r>
      <w:r>
        <w:rPr>
          <w:rFonts w:ascii="Tahoma" w:hAnsi="Tahoma" w:cs="Tahoma"/>
          <w:noProof/>
        </w:rPr>
        <w:t xml:space="preserve"> </w:t>
      </w:r>
      <w:r w:rsidRPr="00F6188C">
        <w:rPr>
          <w:rFonts w:ascii="Tahoma" w:hAnsi="Tahoma" w:cs="Tahoma"/>
          <w:noProof/>
        </w:rPr>
        <w:t>našega</w:t>
      </w:r>
      <w:r>
        <w:rPr>
          <w:rFonts w:ascii="Tahoma" w:hAnsi="Tahoma" w:cs="Tahoma"/>
          <w:noProof/>
        </w:rPr>
        <w:t xml:space="preserve"> </w:t>
      </w:r>
      <w:r w:rsidRPr="00F6188C">
        <w:rPr>
          <w:rFonts w:ascii="Tahoma" w:hAnsi="Tahoma" w:cs="Tahoma"/>
          <w:noProof/>
        </w:rPr>
        <w:t>naročila,</w:t>
      </w:r>
      <w:r>
        <w:rPr>
          <w:rFonts w:ascii="Tahoma" w:hAnsi="Tahoma" w:cs="Tahoma"/>
          <w:noProof/>
        </w:rPr>
        <w:t xml:space="preserve"> </w:t>
      </w:r>
      <w:r w:rsidRPr="00F6188C">
        <w:rPr>
          <w:rFonts w:ascii="Tahoma" w:hAnsi="Tahoma" w:cs="Tahoma"/>
          <w:noProof/>
        </w:rPr>
        <w:t>zgoraj</w:t>
      </w:r>
      <w:r>
        <w:rPr>
          <w:rFonts w:ascii="Tahoma" w:hAnsi="Tahoma" w:cs="Tahoma"/>
          <w:noProof/>
        </w:rPr>
        <w:t xml:space="preserve"> </w:t>
      </w:r>
      <w:r w:rsidRPr="00F6188C">
        <w:rPr>
          <w:rFonts w:ascii="Tahoma" w:hAnsi="Tahoma" w:cs="Tahoma"/>
          <w:noProof/>
        </w:rPr>
        <w:t>navedeni</w:t>
      </w:r>
      <w:r>
        <w:rPr>
          <w:rFonts w:ascii="Tahoma" w:hAnsi="Tahoma" w:cs="Tahoma"/>
          <w:noProof/>
        </w:rPr>
        <w:t xml:space="preserve"> </w:t>
      </w:r>
      <w:r w:rsidRPr="00F6188C">
        <w:rPr>
          <w:rFonts w:ascii="Tahoma" w:hAnsi="Tahoma" w:cs="Tahoma"/>
          <w:noProof/>
        </w:rPr>
        <w:t>izvajalec</w:t>
      </w:r>
      <w:r>
        <w:rPr>
          <w:rFonts w:ascii="Tahoma" w:hAnsi="Tahoma" w:cs="Tahoma"/>
          <w:noProof/>
        </w:rPr>
        <w:t xml:space="preserve"> </w:t>
      </w:r>
      <w:r w:rsidRPr="00F6188C">
        <w:rPr>
          <w:rFonts w:ascii="Tahoma" w:hAnsi="Tahoma" w:cs="Tahoma"/>
          <w:noProof/>
        </w:rPr>
        <w:t>kvalitetno,</w:t>
      </w:r>
      <w:r>
        <w:rPr>
          <w:rFonts w:ascii="Tahoma" w:hAnsi="Tahoma" w:cs="Tahoma"/>
          <w:noProof/>
        </w:rPr>
        <w:t xml:space="preserve"> </w:t>
      </w:r>
      <w:r w:rsidRPr="00F6188C">
        <w:rPr>
          <w:rFonts w:ascii="Tahoma" w:hAnsi="Tahoma" w:cs="Tahoma"/>
          <w:noProof/>
        </w:rPr>
        <w:t>pravočasno</w:t>
      </w:r>
      <w:r>
        <w:rPr>
          <w:rFonts w:ascii="Tahoma" w:hAnsi="Tahoma" w:cs="Tahoma"/>
          <w:noProof/>
        </w:rPr>
        <w:t xml:space="preserve"> </w:t>
      </w:r>
      <w:r w:rsidRPr="00F6188C">
        <w:rPr>
          <w:rFonts w:ascii="Tahoma" w:hAnsi="Tahoma" w:cs="Tahoma"/>
          <w:noProof/>
        </w:rPr>
        <w:t>in</w:t>
      </w:r>
      <w:r>
        <w:rPr>
          <w:rFonts w:ascii="Tahoma" w:hAnsi="Tahoma" w:cs="Tahoma"/>
          <w:noProof/>
        </w:rPr>
        <w:t xml:space="preserve"> </w:t>
      </w:r>
      <w:r w:rsidRPr="00F6188C">
        <w:rPr>
          <w:rFonts w:ascii="Tahoma" w:hAnsi="Tahoma" w:cs="Tahoma"/>
          <w:noProof/>
        </w:rPr>
        <w:t>skladno</w:t>
      </w:r>
      <w:r>
        <w:rPr>
          <w:rFonts w:ascii="Tahoma" w:hAnsi="Tahoma" w:cs="Tahoma"/>
          <w:noProof/>
        </w:rPr>
        <w:t xml:space="preserve"> </w:t>
      </w:r>
      <w:r w:rsidRPr="00F6188C">
        <w:rPr>
          <w:rFonts w:ascii="Tahoma" w:hAnsi="Tahoma" w:cs="Tahoma"/>
          <w:noProof/>
        </w:rPr>
        <w:t>s</w:t>
      </w:r>
      <w:r>
        <w:rPr>
          <w:rFonts w:ascii="Tahoma" w:hAnsi="Tahoma" w:cs="Tahoma"/>
          <w:noProof/>
        </w:rPr>
        <w:t xml:space="preserve"> </w:t>
      </w:r>
      <w:r w:rsidRPr="00F6188C">
        <w:rPr>
          <w:rFonts w:ascii="Tahoma" w:hAnsi="Tahoma" w:cs="Tahoma"/>
          <w:noProof/>
        </w:rPr>
        <w:t>pogodbenimi</w:t>
      </w:r>
      <w:r>
        <w:rPr>
          <w:rFonts w:ascii="Tahoma" w:hAnsi="Tahoma" w:cs="Tahoma"/>
          <w:noProof/>
        </w:rPr>
        <w:t xml:space="preserve"> </w:t>
      </w:r>
      <w:r w:rsidRPr="00F6188C">
        <w:rPr>
          <w:rFonts w:ascii="Tahoma" w:hAnsi="Tahoma" w:cs="Tahoma"/>
          <w:noProof/>
        </w:rPr>
        <w:t>določili</w:t>
      </w:r>
      <w:r>
        <w:rPr>
          <w:rFonts w:ascii="Tahoma" w:hAnsi="Tahoma" w:cs="Tahoma"/>
          <w:noProof/>
        </w:rPr>
        <w:t xml:space="preserve"> </w:t>
      </w:r>
      <w:r w:rsidRPr="00F6188C">
        <w:rPr>
          <w:rFonts w:ascii="Tahoma" w:hAnsi="Tahoma" w:cs="Tahoma"/>
          <w:noProof/>
        </w:rPr>
        <w:t>izvedel</w:t>
      </w:r>
      <w:r>
        <w:rPr>
          <w:rFonts w:ascii="Tahoma" w:hAnsi="Tahoma" w:cs="Tahoma"/>
          <w:noProof/>
        </w:rPr>
        <w:t xml:space="preserve"> </w:t>
      </w:r>
      <w:r w:rsidRPr="00F6188C">
        <w:rPr>
          <w:rFonts w:ascii="Tahoma" w:hAnsi="Tahoma" w:cs="Tahoma"/>
          <w:noProof/>
        </w:rPr>
        <w:t>navedeno</w:t>
      </w:r>
      <w:r>
        <w:rPr>
          <w:rFonts w:ascii="Tahoma" w:hAnsi="Tahoma" w:cs="Tahoma"/>
          <w:noProof/>
        </w:rPr>
        <w:t xml:space="preserve"> </w:t>
      </w:r>
      <w:r w:rsidRPr="00F6188C">
        <w:rPr>
          <w:rFonts w:ascii="Tahoma" w:hAnsi="Tahoma" w:cs="Tahoma"/>
          <w:noProof/>
        </w:rPr>
        <w:t>referenčno</w:t>
      </w:r>
      <w:r>
        <w:rPr>
          <w:rFonts w:ascii="Tahoma" w:hAnsi="Tahoma" w:cs="Tahoma"/>
          <w:noProof/>
        </w:rPr>
        <w:t xml:space="preserve"> </w:t>
      </w:r>
      <w:r w:rsidRPr="00F6188C">
        <w:rPr>
          <w:rFonts w:ascii="Tahoma" w:hAnsi="Tahoma" w:cs="Tahoma"/>
          <w:noProof/>
        </w:rPr>
        <w:t>delo.</w:t>
      </w:r>
      <w:r>
        <w:rPr>
          <w:rFonts w:ascii="Tahoma" w:hAnsi="Tahoma" w:cs="Tahoma"/>
          <w:noProof/>
        </w:rPr>
        <w:t xml:space="preserve"> </w:t>
      </w:r>
      <w:r w:rsidRPr="00F6188C">
        <w:rPr>
          <w:rFonts w:ascii="Tahoma" w:hAnsi="Tahoma" w:cs="Tahoma"/>
          <w:noProof/>
        </w:rPr>
        <w:t>Potrdilo</w:t>
      </w:r>
      <w:r>
        <w:rPr>
          <w:rFonts w:ascii="Tahoma" w:hAnsi="Tahoma" w:cs="Tahoma"/>
          <w:noProof/>
        </w:rPr>
        <w:t xml:space="preserve"> </w:t>
      </w:r>
      <w:r w:rsidRPr="00F6188C">
        <w:rPr>
          <w:rFonts w:ascii="Tahoma" w:hAnsi="Tahoma" w:cs="Tahoma"/>
          <w:noProof/>
        </w:rPr>
        <w:t>dajemo</w:t>
      </w:r>
      <w:r>
        <w:rPr>
          <w:rFonts w:ascii="Tahoma" w:hAnsi="Tahoma" w:cs="Tahoma"/>
          <w:noProof/>
        </w:rPr>
        <w:t xml:space="preserve"> </w:t>
      </w:r>
      <w:r w:rsidRPr="00F6188C">
        <w:rPr>
          <w:rFonts w:ascii="Tahoma" w:hAnsi="Tahoma" w:cs="Tahoma"/>
          <w:noProof/>
        </w:rPr>
        <w:t>na</w:t>
      </w:r>
      <w:r>
        <w:rPr>
          <w:rFonts w:ascii="Tahoma" w:hAnsi="Tahoma" w:cs="Tahoma"/>
          <w:noProof/>
        </w:rPr>
        <w:t xml:space="preserve"> </w:t>
      </w:r>
      <w:r w:rsidRPr="00F6188C">
        <w:rPr>
          <w:rFonts w:ascii="Tahoma" w:hAnsi="Tahoma" w:cs="Tahoma"/>
          <w:noProof/>
        </w:rPr>
        <w:t>prošnjo</w:t>
      </w:r>
      <w:r>
        <w:rPr>
          <w:rFonts w:ascii="Tahoma" w:hAnsi="Tahoma" w:cs="Tahoma"/>
          <w:noProof/>
        </w:rPr>
        <w:t xml:space="preserve"> </w:t>
      </w:r>
      <w:r w:rsidRPr="00F6188C">
        <w:rPr>
          <w:rFonts w:ascii="Tahoma" w:hAnsi="Tahoma" w:cs="Tahoma"/>
          <w:noProof/>
        </w:rPr>
        <w:t>izvajalca</w:t>
      </w:r>
      <w:r>
        <w:rPr>
          <w:rFonts w:ascii="Tahoma" w:hAnsi="Tahoma" w:cs="Tahoma"/>
          <w:noProof/>
        </w:rPr>
        <w:t xml:space="preserve"> </w:t>
      </w:r>
      <w:r w:rsidRPr="00F6188C">
        <w:rPr>
          <w:rFonts w:ascii="Tahoma" w:hAnsi="Tahoma" w:cs="Tahoma"/>
          <w:noProof/>
        </w:rPr>
        <w:t>in</w:t>
      </w:r>
      <w:r>
        <w:rPr>
          <w:rFonts w:ascii="Tahoma" w:hAnsi="Tahoma" w:cs="Tahoma"/>
          <w:noProof/>
        </w:rPr>
        <w:t xml:space="preserve"> </w:t>
      </w:r>
      <w:r w:rsidRPr="00F6188C">
        <w:rPr>
          <w:rFonts w:ascii="Tahoma" w:hAnsi="Tahoma" w:cs="Tahoma"/>
          <w:noProof/>
        </w:rPr>
        <w:t>velja</w:t>
      </w:r>
      <w:r>
        <w:rPr>
          <w:rFonts w:ascii="Tahoma" w:hAnsi="Tahoma" w:cs="Tahoma"/>
          <w:noProof/>
        </w:rPr>
        <w:t xml:space="preserve"> </w:t>
      </w:r>
      <w:r w:rsidRPr="00F6188C">
        <w:rPr>
          <w:rFonts w:ascii="Tahoma" w:hAnsi="Tahoma" w:cs="Tahoma"/>
          <w:noProof/>
        </w:rPr>
        <w:t>izključno</w:t>
      </w:r>
      <w:r>
        <w:rPr>
          <w:rFonts w:ascii="Tahoma" w:hAnsi="Tahoma" w:cs="Tahoma"/>
          <w:noProof/>
        </w:rPr>
        <w:t xml:space="preserve"> </w:t>
      </w:r>
      <w:r w:rsidRPr="00F6188C">
        <w:rPr>
          <w:rFonts w:ascii="Tahoma" w:hAnsi="Tahoma" w:cs="Tahoma"/>
          <w:noProof/>
        </w:rPr>
        <w:t>za</w:t>
      </w:r>
      <w:r>
        <w:rPr>
          <w:rFonts w:ascii="Tahoma" w:hAnsi="Tahoma" w:cs="Tahoma"/>
          <w:noProof/>
        </w:rPr>
        <w:t xml:space="preserve"> </w:t>
      </w:r>
      <w:r w:rsidRPr="00F6188C">
        <w:rPr>
          <w:rFonts w:ascii="Tahoma" w:hAnsi="Tahoma" w:cs="Tahoma"/>
          <w:noProof/>
        </w:rPr>
        <w:t>potrebe</w:t>
      </w:r>
      <w:r>
        <w:rPr>
          <w:rFonts w:ascii="Tahoma" w:hAnsi="Tahoma" w:cs="Tahoma"/>
          <w:noProof/>
        </w:rPr>
        <w:t xml:space="preserve"> </w:t>
      </w:r>
      <w:r w:rsidRPr="00F6188C">
        <w:rPr>
          <w:rFonts w:ascii="Tahoma" w:hAnsi="Tahoma" w:cs="Tahoma"/>
          <w:noProof/>
        </w:rPr>
        <w:t>pri</w:t>
      </w:r>
      <w:r>
        <w:rPr>
          <w:rFonts w:ascii="Tahoma" w:hAnsi="Tahoma" w:cs="Tahoma"/>
          <w:noProof/>
        </w:rPr>
        <w:t xml:space="preserve"> </w:t>
      </w:r>
      <w:r w:rsidRPr="00F6188C">
        <w:rPr>
          <w:rFonts w:ascii="Tahoma" w:hAnsi="Tahoma" w:cs="Tahoma"/>
          <w:noProof/>
        </w:rPr>
        <w:t>njegovem</w:t>
      </w:r>
      <w:r>
        <w:rPr>
          <w:rFonts w:ascii="Tahoma" w:hAnsi="Tahoma" w:cs="Tahoma"/>
          <w:noProof/>
        </w:rPr>
        <w:t xml:space="preserve"> </w:t>
      </w:r>
      <w:r w:rsidRPr="00F6188C">
        <w:rPr>
          <w:rFonts w:ascii="Tahoma" w:hAnsi="Tahoma" w:cs="Tahoma"/>
          <w:noProof/>
        </w:rPr>
        <w:t>kandidiranju</w:t>
      </w:r>
      <w:r>
        <w:rPr>
          <w:rFonts w:ascii="Tahoma" w:hAnsi="Tahoma" w:cs="Tahoma"/>
          <w:noProof/>
        </w:rPr>
        <w:t xml:space="preserve"> </w:t>
      </w:r>
      <w:r w:rsidRPr="00F6188C">
        <w:rPr>
          <w:rFonts w:ascii="Tahoma" w:hAnsi="Tahoma" w:cs="Tahoma"/>
          <w:noProof/>
        </w:rPr>
        <w:t>za</w:t>
      </w:r>
      <w:r>
        <w:rPr>
          <w:rFonts w:ascii="Tahoma" w:hAnsi="Tahoma" w:cs="Tahoma"/>
          <w:noProof/>
        </w:rPr>
        <w:t xml:space="preserve"> </w:t>
      </w:r>
      <w:r w:rsidRPr="00F6188C">
        <w:rPr>
          <w:rFonts w:ascii="Tahoma" w:hAnsi="Tahoma" w:cs="Tahoma"/>
          <w:noProof/>
        </w:rPr>
        <w:t>pridobitev</w:t>
      </w:r>
      <w:r>
        <w:rPr>
          <w:rFonts w:ascii="Tahoma" w:hAnsi="Tahoma" w:cs="Tahoma"/>
          <w:noProof/>
        </w:rPr>
        <w:t xml:space="preserve"> </w:t>
      </w:r>
      <w:r w:rsidRPr="00F6188C">
        <w:rPr>
          <w:rFonts w:ascii="Tahoma" w:hAnsi="Tahoma" w:cs="Tahoma"/>
          <w:noProof/>
        </w:rPr>
        <w:t>predmetnega</w:t>
      </w:r>
      <w:r>
        <w:rPr>
          <w:rFonts w:ascii="Tahoma" w:hAnsi="Tahoma" w:cs="Tahoma"/>
          <w:noProof/>
        </w:rPr>
        <w:t xml:space="preserve"> </w:t>
      </w:r>
      <w:r w:rsidRPr="00F6188C">
        <w:rPr>
          <w:rFonts w:ascii="Tahoma" w:hAnsi="Tahoma" w:cs="Tahoma"/>
          <w:noProof/>
        </w:rPr>
        <w:t>javnega</w:t>
      </w:r>
      <w:r>
        <w:rPr>
          <w:rFonts w:ascii="Tahoma" w:hAnsi="Tahoma" w:cs="Tahoma"/>
          <w:noProof/>
        </w:rPr>
        <w:t xml:space="preserve"> </w:t>
      </w:r>
      <w:r w:rsidRPr="00F6188C">
        <w:rPr>
          <w:rFonts w:ascii="Tahoma" w:hAnsi="Tahoma" w:cs="Tahoma"/>
          <w:noProof/>
        </w:rPr>
        <w:t>naročila.</w:t>
      </w:r>
    </w:p>
    <w:p w14:paraId="7ECBE0D8" w14:textId="77777777" w:rsidR="000F6C10" w:rsidRPr="00FE74CC" w:rsidRDefault="000F6C10" w:rsidP="000F6C10">
      <w:pPr>
        <w:keepNext/>
        <w:keepLines/>
        <w:ind w:right="-285"/>
        <w:rPr>
          <w:rFonts w:ascii="Tahoma" w:hAnsi="Tahoma" w:cs="Tahoma"/>
          <w:noProof/>
          <w:sz w:val="16"/>
          <w:szCs w:val="16"/>
        </w:rPr>
      </w:pPr>
    </w:p>
    <w:p w14:paraId="6E7DB2FB" w14:textId="77777777" w:rsidR="000F6C10" w:rsidRPr="00F6188C" w:rsidRDefault="000F6C10" w:rsidP="000F6C10">
      <w:pPr>
        <w:keepNext/>
        <w:keepLines/>
        <w:jc w:val="center"/>
        <w:rPr>
          <w:rFonts w:ascii="Tahoma" w:hAnsi="Tahoma" w:cs="Tahoma"/>
          <w:noProof/>
        </w:rPr>
      </w:pPr>
      <w:r w:rsidRPr="00F6188C">
        <w:rPr>
          <w:rFonts w:ascii="Tahoma" w:hAnsi="Tahoma" w:cs="Tahoma"/>
          <w:noProof/>
        </w:rPr>
        <w:t>Izjavljamo,</w:t>
      </w:r>
      <w:r>
        <w:rPr>
          <w:rFonts w:ascii="Tahoma" w:hAnsi="Tahoma" w:cs="Tahoma"/>
          <w:noProof/>
        </w:rPr>
        <w:t xml:space="preserve"> </w:t>
      </w:r>
      <w:r w:rsidRPr="00F6188C">
        <w:rPr>
          <w:rFonts w:ascii="Tahoma" w:hAnsi="Tahoma" w:cs="Tahoma"/>
          <w:noProof/>
        </w:rPr>
        <w:t>da</w:t>
      </w:r>
      <w:r>
        <w:rPr>
          <w:rFonts w:ascii="Tahoma" w:hAnsi="Tahoma" w:cs="Tahoma"/>
          <w:noProof/>
        </w:rPr>
        <w:t xml:space="preserve"> </w:t>
      </w:r>
      <w:r w:rsidRPr="00F6188C">
        <w:rPr>
          <w:rFonts w:ascii="Tahoma" w:hAnsi="Tahoma" w:cs="Tahoma"/>
          <w:noProof/>
        </w:rPr>
        <w:t>smo</w:t>
      </w:r>
      <w:r>
        <w:rPr>
          <w:rFonts w:ascii="Tahoma" w:hAnsi="Tahoma" w:cs="Tahoma"/>
          <w:noProof/>
        </w:rPr>
        <w:t xml:space="preserve">   </w:t>
      </w:r>
      <w:r w:rsidRPr="00F6188C">
        <w:rPr>
          <w:rFonts w:ascii="Tahoma" w:hAnsi="Tahoma" w:cs="Tahoma"/>
          <w:b/>
          <w:i/>
          <w:noProof/>
        </w:rPr>
        <w:t>javni</w:t>
      </w:r>
      <w:r>
        <w:rPr>
          <w:rFonts w:ascii="Tahoma" w:hAnsi="Tahoma" w:cs="Tahoma"/>
          <w:b/>
          <w:i/>
          <w:noProof/>
        </w:rPr>
        <w:t xml:space="preserve">  </w:t>
      </w:r>
      <w:r w:rsidRPr="00F6188C">
        <w:rPr>
          <w:rFonts w:ascii="Tahoma" w:hAnsi="Tahoma" w:cs="Tahoma"/>
          <w:b/>
          <w:i/>
          <w:noProof/>
        </w:rPr>
        <w:t>/</w:t>
      </w:r>
      <w:r>
        <w:rPr>
          <w:rFonts w:ascii="Tahoma" w:hAnsi="Tahoma" w:cs="Tahoma"/>
          <w:b/>
          <w:i/>
          <w:noProof/>
        </w:rPr>
        <w:t xml:space="preserve">  </w:t>
      </w:r>
      <w:r w:rsidRPr="00F6188C">
        <w:rPr>
          <w:rFonts w:ascii="Tahoma" w:hAnsi="Tahoma" w:cs="Tahoma"/>
          <w:b/>
          <w:i/>
          <w:noProof/>
        </w:rPr>
        <w:t>zasebni</w:t>
      </w:r>
      <w:r>
        <w:rPr>
          <w:rFonts w:ascii="Tahoma" w:hAnsi="Tahoma" w:cs="Tahoma"/>
          <w:noProof/>
        </w:rPr>
        <w:t xml:space="preserve">   </w:t>
      </w:r>
      <w:r w:rsidRPr="00F6188C">
        <w:rPr>
          <w:rFonts w:ascii="Tahoma" w:hAnsi="Tahoma" w:cs="Tahoma"/>
          <w:noProof/>
        </w:rPr>
        <w:t>naročnik.</w:t>
      </w:r>
      <w:r>
        <w:rPr>
          <w:rFonts w:ascii="Tahoma" w:hAnsi="Tahoma" w:cs="Tahoma"/>
          <w:noProof/>
        </w:rPr>
        <w:t xml:space="preserve"> </w:t>
      </w:r>
      <w:r w:rsidRPr="00F6188C">
        <w:rPr>
          <w:rFonts w:ascii="Tahoma" w:hAnsi="Tahoma" w:cs="Tahoma"/>
          <w:noProof/>
        </w:rPr>
        <w:t>(Ustrezno</w:t>
      </w:r>
      <w:r>
        <w:rPr>
          <w:rFonts w:ascii="Tahoma" w:hAnsi="Tahoma" w:cs="Tahoma"/>
          <w:noProof/>
        </w:rPr>
        <w:t xml:space="preserve"> </w:t>
      </w:r>
      <w:r w:rsidRPr="00F6188C">
        <w:rPr>
          <w:rFonts w:ascii="Tahoma" w:hAnsi="Tahoma" w:cs="Tahoma"/>
          <w:noProof/>
        </w:rPr>
        <w:t>obkrožite)</w:t>
      </w:r>
    </w:p>
    <w:p w14:paraId="67483267" w14:textId="77777777" w:rsidR="000F6C10" w:rsidRPr="00F6188C" w:rsidRDefault="000F6C10" w:rsidP="000F6C10">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0F6C10" w:rsidRPr="00F6188C" w14:paraId="30502C68" w14:textId="77777777" w:rsidTr="00E6721E">
        <w:trPr>
          <w:trHeight w:val="235"/>
        </w:trPr>
        <w:tc>
          <w:tcPr>
            <w:tcW w:w="2409" w:type="dxa"/>
            <w:tcBorders>
              <w:top w:val="nil"/>
              <w:left w:val="nil"/>
              <w:bottom w:val="single" w:sz="4" w:space="0" w:color="auto"/>
              <w:right w:val="nil"/>
            </w:tcBorders>
          </w:tcPr>
          <w:p w14:paraId="57C296EC" w14:textId="77777777" w:rsidR="000F6C10" w:rsidRPr="00F6188C" w:rsidRDefault="000F6C10" w:rsidP="00E6721E">
            <w:pPr>
              <w:keepNext/>
              <w:keepLines/>
              <w:ind w:right="-285"/>
              <w:jc w:val="both"/>
              <w:rPr>
                <w:rFonts w:ascii="Tahoma" w:hAnsi="Tahoma" w:cs="Tahoma"/>
                <w:noProof/>
                <w:snapToGrid w:val="0"/>
              </w:rPr>
            </w:pPr>
          </w:p>
        </w:tc>
        <w:tc>
          <w:tcPr>
            <w:tcW w:w="2692" w:type="dxa"/>
          </w:tcPr>
          <w:p w14:paraId="5F24BF16" w14:textId="77777777" w:rsidR="000F6C10" w:rsidRPr="00F6188C" w:rsidRDefault="000F6C10" w:rsidP="00E6721E">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1FC3A9A7" w14:textId="77777777" w:rsidR="000F6C10" w:rsidRPr="00F6188C" w:rsidRDefault="000F6C10" w:rsidP="00E6721E">
            <w:pPr>
              <w:keepNext/>
              <w:keepLines/>
              <w:ind w:right="-285"/>
              <w:jc w:val="both"/>
              <w:rPr>
                <w:rFonts w:ascii="Tahoma" w:hAnsi="Tahoma" w:cs="Tahoma"/>
                <w:noProof/>
                <w:snapToGrid w:val="0"/>
                <w:sz w:val="28"/>
              </w:rPr>
            </w:pPr>
          </w:p>
        </w:tc>
      </w:tr>
      <w:tr w:rsidR="000F6C10" w:rsidRPr="00F6188C" w14:paraId="529A8737" w14:textId="77777777" w:rsidTr="00E6721E">
        <w:trPr>
          <w:trHeight w:val="235"/>
        </w:trPr>
        <w:tc>
          <w:tcPr>
            <w:tcW w:w="2409" w:type="dxa"/>
            <w:tcBorders>
              <w:top w:val="single" w:sz="4" w:space="0" w:color="auto"/>
              <w:left w:val="nil"/>
              <w:bottom w:val="nil"/>
              <w:right w:val="nil"/>
            </w:tcBorders>
            <w:hideMark/>
          </w:tcPr>
          <w:p w14:paraId="0EC4693A" w14:textId="77777777" w:rsidR="000F6C10" w:rsidRPr="00F6188C" w:rsidRDefault="000F6C10" w:rsidP="00E6721E">
            <w:pPr>
              <w:keepNext/>
              <w:keepLines/>
              <w:ind w:right="-285"/>
              <w:rPr>
                <w:rFonts w:ascii="Tahoma" w:hAnsi="Tahoma" w:cs="Tahoma"/>
                <w:noProof/>
                <w:snapToGrid w:val="0"/>
                <w:sz w:val="18"/>
              </w:rPr>
            </w:pPr>
            <w:r>
              <w:rPr>
                <w:rFonts w:ascii="Tahoma" w:hAnsi="Tahoma" w:cs="Tahoma"/>
                <w:noProof/>
                <w:snapToGrid w:val="0"/>
                <w:sz w:val="18"/>
              </w:rPr>
              <w:t xml:space="preserve">       </w:t>
            </w:r>
            <w:r w:rsidRPr="00F6188C">
              <w:rPr>
                <w:rFonts w:ascii="Tahoma" w:hAnsi="Tahoma" w:cs="Tahoma"/>
                <w:noProof/>
                <w:snapToGrid w:val="0"/>
                <w:sz w:val="18"/>
              </w:rPr>
              <w:t>(kraj,</w:t>
            </w:r>
            <w:r>
              <w:rPr>
                <w:rFonts w:ascii="Tahoma" w:hAnsi="Tahoma" w:cs="Tahoma"/>
                <w:noProof/>
                <w:snapToGrid w:val="0"/>
                <w:sz w:val="18"/>
              </w:rPr>
              <w:t xml:space="preserve"> </w:t>
            </w:r>
            <w:r w:rsidRPr="00F6188C">
              <w:rPr>
                <w:rFonts w:ascii="Tahoma" w:hAnsi="Tahoma" w:cs="Tahoma"/>
                <w:noProof/>
                <w:snapToGrid w:val="0"/>
                <w:sz w:val="18"/>
              </w:rPr>
              <w:t>datum)</w:t>
            </w:r>
          </w:p>
        </w:tc>
        <w:tc>
          <w:tcPr>
            <w:tcW w:w="2692" w:type="dxa"/>
            <w:hideMark/>
          </w:tcPr>
          <w:p w14:paraId="20058893" w14:textId="77777777" w:rsidR="000F6C10" w:rsidRPr="00F6188C" w:rsidRDefault="000F6C10" w:rsidP="00E6721E">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F553337" w14:textId="77777777" w:rsidR="000F6C10" w:rsidRPr="00F6188C" w:rsidRDefault="000F6C10" w:rsidP="00E6721E">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 xml:space="preserve">Ime in priimek ter podpis </w:t>
            </w:r>
            <w:r>
              <w:rPr>
                <w:rFonts w:ascii="Tahoma" w:hAnsi="Tahoma" w:cs="Tahoma"/>
                <w:b/>
                <w:noProof/>
                <w:snapToGrid w:val="0"/>
                <w:sz w:val="18"/>
              </w:rPr>
              <w:t>izdajatelja reference</w:t>
            </w:r>
            <w:r w:rsidRPr="00F6188C">
              <w:rPr>
                <w:rFonts w:ascii="Tahoma" w:hAnsi="Tahoma" w:cs="Tahoma"/>
                <w:noProof/>
                <w:snapToGrid w:val="0"/>
                <w:sz w:val="18"/>
              </w:rPr>
              <w:t>)</w:t>
            </w:r>
          </w:p>
        </w:tc>
      </w:tr>
    </w:tbl>
    <w:p w14:paraId="0D4238B4" w14:textId="77777777" w:rsidR="000F6C10" w:rsidRPr="00F6188C" w:rsidRDefault="000F6C10" w:rsidP="000F6C10">
      <w:pPr>
        <w:keepNext/>
        <w:keepLines/>
        <w:jc w:val="both"/>
        <w:rPr>
          <w:rFonts w:ascii="Tahoma" w:hAnsi="Tahoma" w:cs="Tahoma"/>
          <w:b/>
          <w:i/>
          <w:sz w:val="16"/>
          <w:szCs w:val="18"/>
        </w:rPr>
      </w:pPr>
    </w:p>
    <w:p w14:paraId="4085FE33" w14:textId="77777777" w:rsidR="000F6C10" w:rsidRPr="00F6188C" w:rsidRDefault="000F6C10" w:rsidP="000F6C10">
      <w:pPr>
        <w:keepNext/>
        <w:keepLines/>
        <w:jc w:val="both"/>
        <w:rPr>
          <w:rFonts w:ascii="Tahoma" w:hAnsi="Tahoma" w:cs="Tahoma"/>
          <w:i/>
          <w:noProof/>
          <w:sz w:val="16"/>
          <w:szCs w:val="18"/>
        </w:rPr>
      </w:pPr>
      <w:r w:rsidRPr="00F6188C">
        <w:rPr>
          <w:rFonts w:ascii="Tahoma" w:hAnsi="Tahoma" w:cs="Tahoma"/>
          <w:b/>
          <w:i/>
          <w:noProof/>
          <w:sz w:val="16"/>
          <w:szCs w:val="18"/>
        </w:rPr>
        <w:t>Opomba:</w:t>
      </w:r>
      <w:r>
        <w:rPr>
          <w:rFonts w:ascii="Tahoma" w:hAnsi="Tahoma" w:cs="Tahoma"/>
          <w:i/>
          <w:noProof/>
          <w:sz w:val="16"/>
          <w:szCs w:val="18"/>
        </w:rPr>
        <w:t xml:space="preserve"> </w:t>
      </w:r>
      <w:r w:rsidRPr="00F6188C">
        <w:rPr>
          <w:rFonts w:ascii="Tahoma" w:hAnsi="Tahoma" w:cs="Tahoma"/>
          <w:i/>
          <w:noProof/>
          <w:sz w:val="16"/>
          <w:szCs w:val="18"/>
        </w:rPr>
        <w:t>Ponudnik</w:t>
      </w:r>
      <w:r>
        <w:rPr>
          <w:rFonts w:ascii="Tahoma" w:hAnsi="Tahoma" w:cs="Tahoma"/>
          <w:i/>
          <w:noProof/>
          <w:sz w:val="16"/>
          <w:szCs w:val="18"/>
        </w:rPr>
        <w:t xml:space="preserve"> </w:t>
      </w:r>
      <w:r w:rsidRPr="00F6188C">
        <w:rPr>
          <w:rFonts w:ascii="Tahoma" w:hAnsi="Tahoma" w:cs="Tahoma"/>
          <w:i/>
          <w:noProof/>
          <w:sz w:val="16"/>
          <w:szCs w:val="18"/>
        </w:rPr>
        <w:t>obrazec</w:t>
      </w:r>
      <w:r>
        <w:rPr>
          <w:rFonts w:ascii="Tahoma" w:hAnsi="Tahoma" w:cs="Tahoma"/>
          <w:i/>
          <w:noProof/>
          <w:sz w:val="16"/>
          <w:szCs w:val="18"/>
        </w:rPr>
        <w:t xml:space="preserve"> </w:t>
      </w:r>
      <w:r w:rsidRPr="00F6188C">
        <w:rPr>
          <w:rFonts w:ascii="Tahoma" w:hAnsi="Tahoma" w:cs="Tahoma"/>
          <w:i/>
          <w:noProof/>
          <w:sz w:val="16"/>
          <w:szCs w:val="18"/>
        </w:rPr>
        <w:t>razmnoži</w:t>
      </w:r>
      <w:r>
        <w:rPr>
          <w:rFonts w:ascii="Tahoma" w:hAnsi="Tahoma" w:cs="Tahoma"/>
          <w:i/>
          <w:noProof/>
          <w:sz w:val="16"/>
          <w:szCs w:val="18"/>
        </w:rPr>
        <w:t xml:space="preserve"> </w:t>
      </w:r>
      <w:r w:rsidRPr="00F6188C">
        <w:rPr>
          <w:rFonts w:ascii="Tahoma" w:hAnsi="Tahoma" w:cs="Tahoma"/>
          <w:i/>
          <w:noProof/>
          <w:sz w:val="16"/>
          <w:szCs w:val="18"/>
        </w:rPr>
        <w:t>v</w:t>
      </w:r>
      <w:r>
        <w:rPr>
          <w:rFonts w:ascii="Tahoma" w:hAnsi="Tahoma" w:cs="Tahoma"/>
          <w:i/>
          <w:noProof/>
          <w:sz w:val="16"/>
          <w:szCs w:val="18"/>
        </w:rPr>
        <w:t xml:space="preserve"> </w:t>
      </w:r>
      <w:r w:rsidRPr="00F6188C">
        <w:rPr>
          <w:rFonts w:ascii="Tahoma" w:hAnsi="Tahoma" w:cs="Tahoma"/>
          <w:i/>
          <w:noProof/>
          <w:sz w:val="16"/>
          <w:szCs w:val="18"/>
        </w:rPr>
        <w:t>potrebnem</w:t>
      </w:r>
      <w:r>
        <w:rPr>
          <w:rFonts w:ascii="Tahoma" w:hAnsi="Tahoma" w:cs="Tahoma"/>
          <w:i/>
          <w:noProof/>
          <w:sz w:val="16"/>
          <w:szCs w:val="18"/>
        </w:rPr>
        <w:t xml:space="preserve"> </w:t>
      </w:r>
      <w:r w:rsidRPr="00F6188C">
        <w:rPr>
          <w:rFonts w:ascii="Tahoma" w:hAnsi="Tahoma" w:cs="Tahoma"/>
          <w:i/>
          <w:noProof/>
          <w:sz w:val="16"/>
          <w:szCs w:val="18"/>
        </w:rPr>
        <w:t>številu.</w:t>
      </w:r>
    </w:p>
    <w:p w14:paraId="6F75B5D4" w14:textId="77777777" w:rsidR="000F6C10" w:rsidRPr="00F6188C" w:rsidRDefault="000F6C10" w:rsidP="000F6C10">
      <w:pPr>
        <w:keepNext/>
        <w:keepLines/>
        <w:jc w:val="both"/>
        <w:rPr>
          <w:rFonts w:ascii="Tahoma" w:hAnsi="Tahoma" w:cs="Tahoma"/>
          <w:b/>
          <w:i/>
          <w:noProof/>
          <w:sz w:val="10"/>
          <w:szCs w:val="18"/>
        </w:rPr>
      </w:pPr>
    </w:p>
    <w:p w14:paraId="11CD74EA" w14:textId="77777777" w:rsidR="000F6C10" w:rsidRDefault="000F6C10" w:rsidP="000F6C10">
      <w:pPr>
        <w:keepNext/>
        <w:keepLines/>
        <w:rPr>
          <w:rFonts w:ascii="Tahoma" w:hAnsi="Tahoma" w:cs="Tahoma"/>
          <w:b/>
          <w:i/>
          <w:noProof/>
          <w:sz w:val="16"/>
          <w:szCs w:val="18"/>
          <w:u w:val="single"/>
        </w:rPr>
      </w:pPr>
      <w:r w:rsidRPr="00F6188C">
        <w:rPr>
          <w:rFonts w:ascii="Tahoma" w:hAnsi="Tahoma" w:cs="Tahoma"/>
          <w:b/>
          <w:i/>
          <w:noProof/>
          <w:sz w:val="16"/>
          <w:szCs w:val="18"/>
        </w:rPr>
        <w:t>Navodilo:</w:t>
      </w:r>
      <w:r>
        <w:rPr>
          <w:rFonts w:ascii="Tahoma" w:hAnsi="Tahoma" w:cs="Tahoma"/>
          <w:b/>
          <w:i/>
          <w:noProof/>
          <w:sz w:val="16"/>
          <w:szCs w:val="18"/>
        </w:rPr>
        <w:t xml:space="preserve"> </w:t>
      </w:r>
      <w:r w:rsidRPr="00F6188C">
        <w:rPr>
          <w:rFonts w:ascii="Tahoma" w:hAnsi="Tahoma" w:cs="Tahoma"/>
          <w:i/>
          <w:noProof/>
          <w:sz w:val="16"/>
          <w:szCs w:val="18"/>
        </w:rPr>
        <w:t>Ponudnik</w:t>
      </w:r>
      <w:r>
        <w:rPr>
          <w:rFonts w:ascii="Tahoma" w:hAnsi="Tahoma" w:cs="Tahoma"/>
          <w:i/>
          <w:noProof/>
          <w:sz w:val="16"/>
          <w:szCs w:val="18"/>
        </w:rPr>
        <w:t xml:space="preserve"> </w:t>
      </w:r>
      <w:r w:rsidRPr="00F6188C">
        <w:rPr>
          <w:rFonts w:ascii="Tahoma" w:hAnsi="Tahoma" w:cs="Tahoma"/>
          <w:i/>
          <w:noProof/>
          <w:sz w:val="16"/>
          <w:szCs w:val="18"/>
          <w:u w:val="single"/>
        </w:rPr>
        <w:t>obrazec</w:t>
      </w:r>
      <w:r>
        <w:rPr>
          <w:rFonts w:ascii="Tahoma" w:hAnsi="Tahoma" w:cs="Tahoma"/>
          <w:b/>
          <w:i/>
          <w:noProof/>
          <w:sz w:val="16"/>
          <w:szCs w:val="18"/>
        </w:rPr>
        <w:t xml:space="preserve"> </w:t>
      </w:r>
      <w:r w:rsidRPr="00F6188C">
        <w:rPr>
          <w:rFonts w:ascii="Tahoma" w:hAnsi="Tahoma" w:cs="Tahoma"/>
          <w:i/>
          <w:noProof/>
          <w:sz w:val="16"/>
          <w:szCs w:val="18"/>
        </w:rPr>
        <w:t>v</w:t>
      </w:r>
      <w:r>
        <w:rPr>
          <w:rFonts w:ascii="Tahoma" w:hAnsi="Tahoma" w:cs="Tahoma"/>
          <w:i/>
          <w:noProof/>
          <w:sz w:val="16"/>
          <w:szCs w:val="18"/>
        </w:rPr>
        <w:t xml:space="preserve"> </w:t>
      </w:r>
      <w:r w:rsidRPr="00F6188C">
        <w:rPr>
          <w:rFonts w:ascii="Tahoma" w:hAnsi="Tahoma" w:cs="Tahoma"/>
          <w:i/>
          <w:noProof/>
          <w:sz w:val="16"/>
          <w:szCs w:val="18"/>
        </w:rPr>
        <w:t>okviru</w:t>
      </w:r>
      <w:r>
        <w:rPr>
          <w:rFonts w:ascii="Tahoma" w:hAnsi="Tahoma" w:cs="Tahoma"/>
          <w:i/>
          <w:noProof/>
          <w:sz w:val="16"/>
          <w:szCs w:val="18"/>
        </w:rPr>
        <w:t xml:space="preserve"> </w:t>
      </w:r>
      <w:r w:rsidRPr="00F6188C">
        <w:rPr>
          <w:rFonts w:ascii="Tahoma" w:hAnsi="Tahoma" w:cs="Tahoma"/>
          <w:i/>
          <w:noProof/>
          <w:sz w:val="16"/>
          <w:szCs w:val="18"/>
        </w:rPr>
        <w:t>sistema</w:t>
      </w:r>
      <w:r>
        <w:rPr>
          <w:rFonts w:ascii="Tahoma" w:hAnsi="Tahoma" w:cs="Tahoma"/>
          <w:i/>
          <w:noProof/>
          <w:sz w:val="16"/>
          <w:szCs w:val="18"/>
        </w:rPr>
        <w:t xml:space="preserve"> </w:t>
      </w:r>
      <w:r w:rsidRPr="00F6188C">
        <w:rPr>
          <w:rFonts w:ascii="Tahoma" w:hAnsi="Tahoma" w:cs="Tahoma"/>
          <w:i/>
          <w:noProof/>
          <w:sz w:val="16"/>
          <w:szCs w:val="18"/>
        </w:rPr>
        <w:t>e-JN</w:t>
      </w:r>
      <w:r>
        <w:rPr>
          <w:rFonts w:ascii="Tahoma" w:hAnsi="Tahoma" w:cs="Tahoma"/>
          <w:b/>
          <w:i/>
          <w:noProof/>
          <w:sz w:val="16"/>
          <w:szCs w:val="18"/>
        </w:rPr>
        <w:t xml:space="preserve"> </w:t>
      </w:r>
      <w:r w:rsidRPr="00F6188C">
        <w:rPr>
          <w:rFonts w:ascii="Tahoma" w:hAnsi="Tahoma" w:cs="Tahoma"/>
          <w:b/>
          <w:i/>
          <w:noProof/>
          <w:sz w:val="16"/>
          <w:szCs w:val="18"/>
          <w:u w:val="single"/>
        </w:rPr>
        <w:t>naloži</w:t>
      </w:r>
      <w:r>
        <w:rPr>
          <w:rFonts w:ascii="Tahoma" w:hAnsi="Tahoma" w:cs="Tahoma"/>
          <w:b/>
          <w:i/>
          <w:noProof/>
          <w:sz w:val="16"/>
          <w:szCs w:val="18"/>
          <w:u w:val="single"/>
        </w:rPr>
        <w:t xml:space="preserve"> </w:t>
      </w:r>
      <w:r w:rsidRPr="00F6188C">
        <w:rPr>
          <w:rFonts w:ascii="Tahoma" w:hAnsi="Tahoma" w:cs="Tahoma"/>
          <w:b/>
          <w:i/>
          <w:noProof/>
          <w:sz w:val="16"/>
          <w:szCs w:val="18"/>
          <w:u w:val="single"/>
        </w:rPr>
        <w:t>v</w:t>
      </w:r>
      <w:r>
        <w:rPr>
          <w:rFonts w:ascii="Tahoma" w:hAnsi="Tahoma" w:cs="Tahoma"/>
          <w:b/>
          <w:i/>
          <w:noProof/>
          <w:sz w:val="16"/>
          <w:szCs w:val="18"/>
          <w:u w:val="single"/>
        </w:rPr>
        <w:t xml:space="preserve"> </w:t>
      </w:r>
      <w:r w:rsidRPr="00F6188C">
        <w:rPr>
          <w:rFonts w:ascii="Tahoma" w:hAnsi="Tahoma" w:cs="Tahoma"/>
          <w:b/>
          <w:i/>
          <w:noProof/>
          <w:sz w:val="16"/>
          <w:szCs w:val="18"/>
          <w:u w:val="single"/>
        </w:rPr>
        <w:t>Razdelek</w:t>
      </w:r>
      <w:r>
        <w:rPr>
          <w:rFonts w:ascii="Tahoma" w:hAnsi="Tahoma" w:cs="Tahoma"/>
          <w:b/>
          <w:i/>
          <w:noProof/>
          <w:sz w:val="16"/>
          <w:szCs w:val="18"/>
          <w:u w:val="single"/>
        </w:rPr>
        <w:t xml:space="preserve"> </w:t>
      </w:r>
      <w:r w:rsidRPr="00F6188C">
        <w:rPr>
          <w:rFonts w:ascii="Tahoma" w:hAnsi="Tahoma" w:cs="Tahoma"/>
          <w:b/>
          <w:i/>
          <w:noProof/>
          <w:sz w:val="16"/>
          <w:szCs w:val="18"/>
          <w:u w:val="single"/>
        </w:rPr>
        <w:t>»DOKUMENTI«,</w:t>
      </w:r>
      <w:r>
        <w:rPr>
          <w:rFonts w:ascii="Tahoma" w:hAnsi="Tahoma" w:cs="Tahoma"/>
          <w:b/>
          <w:i/>
          <w:noProof/>
          <w:sz w:val="16"/>
          <w:szCs w:val="18"/>
          <w:u w:val="single"/>
        </w:rPr>
        <w:t xml:space="preserve"> </w:t>
      </w:r>
      <w:r w:rsidRPr="00F6188C">
        <w:rPr>
          <w:rFonts w:ascii="Tahoma" w:hAnsi="Tahoma" w:cs="Tahoma"/>
          <w:b/>
          <w:i/>
          <w:noProof/>
          <w:sz w:val="16"/>
          <w:szCs w:val="18"/>
          <w:u w:val="single"/>
        </w:rPr>
        <w:t>del</w:t>
      </w:r>
      <w:r>
        <w:rPr>
          <w:rFonts w:ascii="Tahoma" w:hAnsi="Tahoma" w:cs="Tahoma"/>
          <w:b/>
          <w:i/>
          <w:noProof/>
          <w:sz w:val="16"/>
          <w:szCs w:val="18"/>
          <w:u w:val="single"/>
        </w:rPr>
        <w:t xml:space="preserve"> </w:t>
      </w:r>
      <w:r w:rsidRPr="00F6188C">
        <w:rPr>
          <w:rFonts w:ascii="Tahoma" w:hAnsi="Tahoma" w:cs="Tahoma"/>
          <w:b/>
          <w:i/>
          <w:noProof/>
          <w:sz w:val="16"/>
          <w:szCs w:val="18"/>
          <w:u w:val="single"/>
        </w:rPr>
        <w:t>»Ostale</w:t>
      </w:r>
      <w:r>
        <w:rPr>
          <w:rFonts w:ascii="Tahoma" w:hAnsi="Tahoma" w:cs="Tahoma"/>
          <w:b/>
          <w:i/>
          <w:noProof/>
          <w:sz w:val="16"/>
          <w:szCs w:val="18"/>
          <w:u w:val="single"/>
        </w:rPr>
        <w:t xml:space="preserve"> </w:t>
      </w:r>
      <w:r w:rsidRPr="00F6188C">
        <w:rPr>
          <w:rFonts w:ascii="Tahoma" w:hAnsi="Tahoma" w:cs="Tahoma"/>
          <w:b/>
          <w:i/>
          <w:noProof/>
          <w:sz w:val="16"/>
          <w:szCs w:val="18"/>
          <w:u w:val="single"/>
        </w:rPr>
        <w:t>priloge«!</w:t>
      </w:r>
    </w:p>
    <w:p w14:paraId="120AE1E5" w14:textId="77777777" w:rsidR="000F6C10" w:rsidRPr="00F6188C" w:rsidRDefault="000F6C10" w:rsidP="000F6C10">
      <w:pPr>
        <w:keepNext/>
        <w:keepLines/>
        <w:rPr>
          <w:rFonts w:ascii="Tahoma" w:hAnsi="Tahoma" w:cs="Tahoma"/>
          <w:b/>
          <w:i/>
          <w:noProof/>
          <w:sz w:val="16"/>
          <w:szCs w:val="18"/>
          <w:u w:val="single"/>
        </w:rPr>
      </w:pPr>
    </w:p>
    <w:p w14:paraId="719FB9F9" w14:textId="17AE6C56" w:rsidR="004834A9" w:rsidRDefault="004834A9" w:rsidP="004227B8">
      <w:pPr>
        <w:keepNext/>
        <w:keepLines/>
        <w:jc w:val="both"/>
        <w:rPr>
          <w:rFonts w:ascii="Tahoma" w:hAnsi="Tahoma" w:cs="Tahoma"/>
          <w:bCs/>
        </w:rPr>
      </w:pPr>
    </w:p>
    <w:p w14:paraId="197EE1DB" w14:textId="77777777" w:rsidR="004834A9" w:rsidRPr="007E1AB5" w:rsidRDefault="004834A9" w:rsidP="004227B8">
      <w:pPr>
        <w:keepNext/>
        <w:keepLines/>
        <w:jc w:val="both"/>
        <w:rPr>
          <w:rFonts w:ascii="Tahoma" w:hAnsi="Tahoma" w:cs="Tahoma"/>
          <w:bCs/>
        </w:rPr>
      </w:pPr>
    </w:p>
    <w:p w14:paraId="38B4A33B" w14:textId="0D0A4DC0" w:rsidR="00D93440" w:rsidRDefault="00D93440" w:rsidP="004227B8">
      <w:pPr>
        <w:keepNext/>
        <w:keepLines/>
        <w:rPr>
          <w:sz w:val="12"/>
        </w:rPr>
      </w:pPr>
    </w:p>
    <w:p w14:paraId="5F557DD7" w14:textId="6DC978B2" w:rsidR="007253B9" w:rsidRDefault="007253B9" w:rsidP="004227B8">
      <w:pPr>
        <w:keepNext/>
        <w:keepLines/>
        <w:rPr>
          <w:sz w:val="12"/>
        </w:rPr>
      </w:pPr>
    </w:p>
    <w:p w14:paraId="65282B77" w14:textId="57C1EDD0" w:rsidR="003F7A89" w:rsidRDefault="003F7A89" w:rsidP="004227B8">
      <w:pPr>
        <w:keepNext/>
        <w:keepLines/>
        <w:rPr>
          <w:sz w:val="12"/>
        </w:rPr>
      </w:pPr>
      <w:r>
        <w:rPr>
          <w:sz w:val="12"/>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1418"/>
      </w:tblGrid>
      <w:tr w:rsidR="00210F37" w:rsidRPr="00A679F4" w14:paraId="3309407D" w14:textId="77777777" w:rsidTr="001F79AC">
        <w:tc>
          <w:tcPr>
            <w:tcW w:w="8150" w:type="dxa"/>
            <w:tcBorders>
              <w:top w:val="single" w:sz="4" w:space="0" w:color="auto"/>
              <w:left w:val="single" w:sz="4" w:space="0" w:color="auto"/>
              <w:bottom w:val="single" w:sz="4" w:space="0" w:color="auto"/>
              <w:right w:val="single" w:sz="4" w:space="0" w:color="808080"/>
            </w:tcBorders>
          </w:tcPr>
          <w:p w14:paraId="29A86AE9" w14:textId="65B9B55A" w:rsidR="00210F37" w:rsidRPr="00A679F4" w:rsidRDefault="00210F37" w:rsidP="004227B8">
            <w:pPr>
              <w:keepNext/>
              <w:keepLines/>
              <w:contextualSpacing/>
              <w:jc w:val="both"/>
              <w:rPr>
                <w:rFonts w:ascii="Tahoma" w:hAnsi="Tahoma" w:cs="Tahoma"/>
              </w:rPr>
            </w:pPr>
            <w:r w:rsidRPr="00A679F4">
              <w:rPr>
                <w:rFonts w:ascii="Tahoma" w:hAnsi="Tahoma" w:cs="Tahoma"/>
              </w:rPr>
              <w:lastRenderedPageBreak/>
              <w:t>ESPD</w:t>
            </w:r>
          </w:p>
        </w:tc>
        <w:tc>
          <w:tcPr>
            <w:tcW w:w="1418" w:type="dxa"/>
            <w:tcBorders>
              <w:top w:val="single" w:sz="4" w:space="0" w:color="auto"/>
              <w:left w:val="single" w:sz="4" w:space="0" w:color="808080"/>
              <w:bottom w:val="single" w:sz="4" w:space="0" w:color="auto"/>
              <w:right w:val="single" w:sz="4" w:space="0" w:color="auto"/>
            </w:tcBorders>
            <w:hideMark/>
          </w:tcPr>
          <w:p w14:paraId="3D1A3FAA" w14:textId="5121B1D3" w:rsidR="00210F37" w:rsidRPr="00A679F4" w:rsidRDefault="00210F37" w:rsidP="004227B8">
            <w:pPr>
              <w:keepNext/>
              <w:keepLines/>
              <w:contextualSpacing/>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Pr>
                <w:rFonts w:ascii="Tahoma" w:hAnsi="Tahoma" w:cs="Tahoma"/>
                <w:b/>
                <w:i/>
              </w:rPr>
              <w:t>3</w:t>
            </w:r>
          </w:p>
        </w:tc>
      </w:tr>
    </w:tbl>
    <w:p w14:paraId="04FBCC30" w14:textId="77777777" w:rsidR="00210F37" w:rsidRPr="00A679F4" w:rsidRDefault="00210F37" w:rsidP="004227B8">
      <w:pPr>
        <w:keepNext/>
        <w:keepLines/>
        <w:contextualSpacing/>
        <w:jc w:val="both"/>
        <w:rPr>
          <w:rFonts w:ascii="Tahoma" w:hAnsi="Tahoma" w:cs="Tahoma"/>
        </w:rPr>
      </w:pPr>
    </w:p>
    <w:p w14:paraId="4AD4F992" w14:textId="0F69EE88" w:rsidR="00210F37" w:rsidRPr="00A679F4" w:rsidRDefault="00210F37" w:rsidP="004227B8">
      <w:pPr>
        <w:keepNext/>
        <w:keepLines/>
        <w:contextualSpacing/>
        <w:jc w:val="both"/>
        <w:rPr>
          <w:rFonts w:ascii="Tahoma" w:hAnsi="Tahoma" w:cs="Tahoma"/>
        </w:rPr>
      </w:pPr>
      <w:r w:rsidRPr="00A679F4">
        <w:rPr>
          <w:rFonts w:ascii="Tahoma" w:hAnsi="Tahoma" w:cs="Tahoma"/>
        </w:rPr>
        <w:t>Ponudnik</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glavni</w:t>
      </w:r>
      <w:r w:rsidR="005E5050">
        <w:rPr>
          <w:rFonts w:ascii="Tahoma" w:hAnsi="Tahoma" w:cs="Tahoma"/>
        </w:rPr>
        <w:t xml:space="preserve"> </w:t>
      </w:r>
      <w:r w:rsidRPr="00A679F4">
        <w:rPr>
          <w:rFonts w:ascii="Tahoma" w:hAnsi="Tahoma" w:cs="Tahoma"/>
        </w:rPr>
        <w:t>partner</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skupne</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svoj</w:t>
      </w:r>
      <w:r w:rsidR="005E5050">
        <w:rPr>
          <w:rFonts w:ascii="Tahoma" w:hAnsi="Tahoma" w:cs="Tahoma"/>
        </w:rPr>
        <w:t xml:space="preserve"> </w:t>
      </w:r>
      <w:r w:rsidRPr="00A679F4">
        <w:rPr>
          <w:rFonts w:ascii="Tahoma" w:hAnsi="Tahoma" w:cs="Tahoma"/>
        </w:rPr>
        <w:t>obrazec</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ga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.pdf</w:t>
      </w:r>
      <w:r w:rsidR="005E5050">
        <w:rPr>
          <w:rFonts w:ascii="Tahoma" w:hAnsi="Tahoma" w:cs="Tahoma"/>
        </w:rPr>
        <w:t xml:space="preserve"> </w:t>
      </w:r>
      <w:r w:rsidRPr="00A679F4">
        <w:rPr>
          <w:rFonts w:ascii="Tahoma" w:hAnsi="Tahoma" w:cs="Tahoma"/>
        </w:rPr>
        <w:t>formatu</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elektronski</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(nepodpisan</w:t>
      </w:r>
      <w:r w:rsidR="005E5050">
        <w:rPr>
          <w:rFonts w:ascii="Tahoma" w:hAnsi="Tahoma" w:cs="Tahoma"/>
        </w:rPr>
        <w:t xml:space="preserve"> </w:t>
      </w:r>
      <w:r w:rsidRPr="00A679F4">
        <w:rPr>
          <w:rFonts w:ascii="Tahoma" w:hAnsi="Tahoma" w:cs="Tahoma"/>
        </w:rPr>
        <w:t>.xml</w:t>
      </w:r>
      <w:r w:rsidR="005E5050">
        <w:rPr>
          <w:rFonts w:ascii="Tahoma" w:hAnsi="Tahoma" w:cs="Tahoma"/>
        </w:rPr>
        <w:t xml:space="preserve"> </w:t>
      </w:r>
      <w:r w:rsidRPr="00A679F4">
        <w:rPr>
          <w:rFonts w:ascii="Tahoma" w:hAnsi="Tahoma" w:cs="Tahoma"/>
        </w:rPr>
        <w:t>format,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podpisan</w:t>
      </w:r>
      <w:r w:rsidR="005E5050">
        <w:rPr>
          <w:rFonts w:ascii="Tahoma" w:hAnsi="Tahoma" w:cs="Tahoma"/>
        </w:rPr>
        <w:t xml:space="preserve"> </w:t>
      </w:r>
      <w:r w:rsidRPr="00A679F4">
        <w:rPr>
          <w:rFonts w:ascii="Tahoma" w:hAnsi="Tahoma" w:cs="Tahoma"/>
        </w:rPr>
        <w:t>hkrati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oddajo</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naložiti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b/>
          <w:u w:val="single"/>
        </w:rPr>
        <w:t>v</w:t>
      </w:r>
      <w:r w:rsidR="005E5050">
        <w:rPr>
          <w:rFonts w:ascii="Tahoma" w:hAnsi="Tahoma" w:cs="Tahoma"/>
          <w:b/>
          <w:u w:val="single"/>
        </w:rPr>
        <w:t xml:space="preserve"> </w:t>
      </w:r>
      <w:r w:rsidRPr="00A679F4">
        <w:rPr>
          <w:rFonts w:ascii="Tahoma" w:hAnsi="Tahoma" w:cs="Tahoma"/>
          <w:b/>
          <w:u w:val="single"/>
        </w:rPr>
        <w:t>Razdelek</w:t>
      </w:r>
      <w:r w:rsidR="005E5050">
        <w:rPr>
          <w:rFonts w:ascii="Tahoma" w:hAnsi="Tahoma" w:cs="Tahoma"/>
          <w:b/>
          <w:u w:val="single"/>
        </w:rPr>
        <w:t xml:space="preserve"> </w:t>
      </w:r>
      <w:r w:rsidRPr="00A679F4">
        <w:rPr>
          <w:rFonts w:ascii="Tahoma" w:hAnsi="Tahoma" w:cs="Tahoma"/>
          <w:b/>
          <w:u w:val="single"/>
        </w:rPr>
        <w:t>»DOKUMENTI«,</w:t>
      </w:r>
      <w:r w:rsidR="005E5050">
        <w:rPr>
          <w:rFonts w:ascii="Tahoma" w:hAnsi="Tahoma" w:cs="Tahoma"/>
          <w:b/>
          <w:u w:val="single"/>
        </w:rPr>
        <w:t xml:space="preserve"> </w:t>
      </w:r>
      <w:r w:rsidRPr="00A679F4">
        <w:rPr>
          <w:rFonts w:ascii="Tahoma" w:hAnsi="Tahoma" w:cs="Tahoma"/>
          <w:b/>
          <w:u w:val="single"/>
        </w:rPr>
        <w:t>del</w:t>
      </w:r>
      <w:r w:rsidR="005E5050">
        <w:rPr>
          <w:rFonts w:ascii="Tahoma" w:hAnsi="Tahoma" w:cs="Tahoma"/>
          <w:b/>
          <w:u w:val="single"/>
        </w:rPr>
        <w:t xml:space="preserve"> </w:t>
      </w:r>
      <w:r w:rsidRPr="00A679F4">
        <w:rPr>
          <w:rFonts w:ascii="Tahoma" w:hAnsi="Tahoma" w:cs="Tahoma"/>
          <w:b/>
          <w:u w:val="single"/>
        </w:rPr>
        <w:t>»ESPD-ponudnik«</w:t>
      </w:r>
      <w:r w:rsidRPr="00A679F4">
        <w:rPr>
          <w:rFonts w:ascii="Tahoma" w:hAnsi="Tahoma" w:cs="Tahoma"/>
          <w:u w:val="single"/>
        </w:rPr>
        <w:t>.</w:t>
      </w:r>
      <w:r w:rsidR="005E5050">
        <w:rPr>
          <w:rFonts w:ascii="Tahoma" w:hAnsi="Tahoma" w:cs="Tahoma"/>
        </w:rPr>
        <w:t xml:space="preserve"> </w:t>
      </w:r>
    </w:p>
    <w:p w14:paraId="67772F5A" w14:textId="77777777" w:rsidR="00210F37" w:rsidRPr="00A679F4" w:rsidRDefault="00210F37" w:rsidP="004227B8">
      <w:pPr>
        <w:keepNext/>
        <w:keepLines/>
        <w:contextualSpacing/>
        <w:jc w:val="both"/>
        <w:rPr>
          <w:rFonts w:ascii="Tahoma" w:hAnsi="Tahoma" w:cs="Tahoma"/>
          <w:i/>
          <w:sz w:val="14"/>
          <w:szCs w:val="18"/>
        </w:rPr>
      </w:pPr>
    </w:p>
    <w:p w14:paraId="62607D50" w14:textId="78751424" w:rsidR="00210F37" w:rsidRPr="00A679F4" w:rsidRDefault="00210F37" w:rsidP="004227B8">
      <w:pPr>
        <w:keepNext/>
        <w:keepLines/>
        <w:contextualSpacing/>
        <w:jc w:val="both"/>
        <w:rPr>
          <w:rFonts w:ascii="Tahoma" w:hAnsi="Tahoma" w:cs="Tahoma"/>
          <w:sz w:val="14"/>
        </w:rPr>
      </w:pPr>
      <w:r w:rsidRPr="00A679F4">
        <w:rPr>
          <w:rFonts w:ascii="Tahoma" w:hAnsi="Tahoma" w:cs="Tahoma"/>
          <w:i/>
          <w:sz w:val="18"/>
          <w:szCs w:val="18"/>
        </w:rPr>
        <w:t>Tudi</w:t>
      </w:r>
      <w:r w:rsidR="005E5050">
        <w:rPr>
          <w:rFonts w:ascii="Tahoma" w:hAnsi="Tahoma" w:cs="Tahoma"/>
          <w:i/>
          <w:sz w:val="18"/>
          <w:szCs w:val="18"/>
        </w:rPr>
        <w:t xml:space="preserve"> </w:t>
      </w:r>
      <w:r w:rsidRPr="00A679F4">
        <w:rPr>
          <w:rFonts w:ascii="Tahoma" w:hAnsi="Tahoma" w:cs="Tahoma"/>
          <w:i/>
          <w:sz w:val="18"/>
          <w:szCs w:val="18"/>
        </w:rPr>
        <w:t>če</w:t>
      </w:r>
      <w:r w:rsidR="005E5050">
        <w:rPr>
          <w:rFonts w:ascii="Tahoma" w:hAnsi="Tahoma" w:cs="Tahoma"/>
          <w:i/>
          <w:sz w:val="18"/>
          <w:szCs w:val="18"/>
        </w:rPr>
        <w:t xml:space="preserve"> </w:t>
      </w:r>
      <w:r w:rsidRPr="00A679F4">
        <w:rPr>
          <w:rFonts w:ascii="Tahoma" w:hAnsi="Tahoma" w:cs="Tahoma"/>
          <w:i/>
          <w:sz w:val="18"/>
          <w:szCs w:val="18"/>
        </w:rPr>
        <w:t>ponudnik</w:t>
      </w:r>
      <w:r w:rsidR="005E5050">
        <w:rPr>
          <w:rFonts w:ascii="Tahoma" w:hAnsi="Tahoma" w:cs="Tahoma"/>
          <w:i/>
          <w:sz w:val="18"/>
          <w:szCs w:val="18"/>
        </w:rPr>
        <w:t xml:space="preserve"> </w:t>
      </w:r>
      <w:r w:rsidRPr="00A679F4">
        <w:rPr>
          <w:rFonts w:ascii="Tahoma" w:hAnsi="Tahoma" w:cs="Tahoma"/>
          <w:i/>
          <w:sz w:val="18"/>
          <w:szCs w:val="18"/>
        </w:rPr>
        <w:t>naloži</w:t>
      </w:r>
      <w:r w:rsidR="005E5050">
        <w:rPr>
          <w:rFonts w:ascii="Tahoma" w:hAnsi="Tahoma" w:cs="Tahoma"/>
          <w:i/>
          <w:sz w:val="18"/>
          <w:szCs w:val="18"/>
        </w:rPr>
        <w:t xml:space="preserve"> </w:t>
      </w:r>
      <w:r w:rsidRPr="00A679F4">
        <w:rPr>
          <w:rFonts w:ascii="Tahoma" w:hAnsi="Tahoma" w:cs="Tahoma"/>
          <w:i/>
          <w:sz w:val="18"/>
          <w:szCs w:val="18"/>
        </w:rPr>
        <w:t>podpisan</w:t>
      </w:r>
      <w:r w:rsidR="005E5050">
        <w:rPr>
          <w:rFonts w:ascii="Tahoma" w:hAnsi="Tahoma" w:cs="Tahoma"/>
          <w:i/>
          <w:sz w:val="18"/>
          <w:szCs w:val="18"/>
        </w:rPr>
        <w:t xml:space="preserve"> </w:t>
      </w:r>
      <w:r w:rsidRPr="00A679F4">
        <w:rPr>
          <w:rFonts w:ascii="Tahoma" w:hAnsi="Tahoma" w:cs="Tahoma"/>
          <w:i/>
          <w:sz w:val="18"/>
          <w:szCs w:val="18"/>
        </w:rPr>
        <w:t>ESPD</w:t>
      </w:r>
      <w:r w:rsidR="005E5050">
        <w:rPr>
          <w:rFonts w:ascii="Tahoma" w:hAnsi="Tahoma" w:cs="Tahoma"/>
          <w:i/>
          <w:sz w:val="18"/>
          <w:szCs w:val="18"/>
        </w:rPr>
        <w:t xml:space="preserve"> </w:t>
      </w:r>
      <w:r w:rsidRPr="00A679F4">
        <w:rPr>
          <w:rFonts w:ascii="Tahoma" w:hAnsi="Tahoma" w:cs="Tahoma"/>
          <w:i/>
          <w:sz w:val="18"/>
          <w:szCs w:val="18"/>
        </w:rPr>
        <w:t>v</w:t>
      </w:r>
      <w:r w:rsidR="005E5050">
        <w:rPr>
          <w:rFonts w:ascii="Tahoma" w:hAnsi="Tahoma" w:cs="Tahoma"/>
          <w:i/>
          <w:sz w:val="18"/>
          <w:szCs w:val="18"/>
        </w:rPr>
        <w:t xml:space="preserve"> </w:t>
      </w:r>
      <w:r w:rsidRPr="00A679F4">
        <w:rPr>
          <w:rFonts w:ascii="Tahoma" w:hAnsi="Tahoma" w:cs="Tahoma"/>
          <w:i/>
          <w:sz w:val="18"/>
          <w:szCs w:val="18"/>
        </w:rPr>
        <w:t>.pdf</w:t>
      </w:r>
      <w:r w:rsidR="005E5050">
        <w:rPr>
          <w:rFonts w:ascii="Tahoma" w:hAnsi="Tahoma" w:cs="Tahoma"/>
          <w:i/>
          <w:sz w:val="18"/>
          <w:szCs w:val="18"/>
        </w:rPr>
        <w:t xml:space="preserve"> </w:t>
      </w:r>
      <w:r w:rsidRPr="00A679F4">
        <w:rPr>
          <w:rFonts w:ascii="Tahoma" w:hAnsi="Tahoma" w:cs="Tahoma"/>
          <w:i/>
          <w:sz w:val="18"/>
          <w:szCs w:val="18"/>
        </w:rPr>
        <w:t>format,</w:t>
      </w:r>
      <w:r w:rsidR="005E5050">
        <w:rPr>
          <w:rFonts w:ascii="Tahoma" w:hAnsi="Tahoma" w:cs="Tahoma"/>
          <w:i/>
          <w:sz w:val="18"/>
          <w:szCs w:val="18"/>
        </w:rPr>
        <w:t xml:space="preserve"> </w:t>
      </w:r>
      <w:r w:rsidRPr="00A679F4">
        <w:rPr>
          <w:rFonts w:ascii="Tahoma" w:hAnsi="Tahoma" w:cs="Tahoma"/>
          <w:i/>
          <w:sz w:val="18"/>
          <w:szCs w:val="18"/>
        </w:rPr>
        <w:t>bo</w:t>
      </w:r>
      <w:r w:rsidR="005E5050">
        <w:rPr>
          <w:rFonts w:ascii="Tahoma" w:hAnsi="Tahoma" w:cs="Tahoma"/>
          <w:i/>
          <w:sz w:val="18"/>
          <w:szCs w:val="18"/>
        </w:rPr>
        <w:t xml:space="preserve"> </w:t>
      </w:r>
      <w:r w:rsidRPr="00A679F4">
        <w:rPr>
          <w:rFonts w:ascii="Tahoma" w:hAnsi="Tahoma" w:cs="Tahoma"/>
          <w:i/>
          <w:sz w:val="18"/>
          <w:szCs w:val="18"/>
        </w:rPr>
        <w:t>ta</w:t>
      </w:r>
      <w:r w:rsidR="005E5050">
        <w:rPr>
          <w:rFonts w:ascii="Tahoma" w:hAnsi="Tahoma" w:cs="Tahoma"/>
          <w:i/>
          <w:sz w:val="18"/>
          <w:szCs w:val="18"/>
        </w:rPr>
        <w:t xml:space="preserve"> </w:t>
      </w:r>
      <w:r w:rsidRPr="00A679F4">
        <w:rPr>
          <w:rFonts w:ascii="Tahoma" w:hAnsi="Tahoma" w:cs="Tahoma"/>
          <w:i/>
          <w:sz w:val="18"/>
          <w:szCs w:val="18"/>
        </w:rPr>
        <w:t>hkrati</w:t>
      </w:r>
      <w:r w:rsidR="005E5050">
        <w:rPr>
          <w:rFonts w:ascii="Tahoma" w:hAnsi="Tahoma" w:cs="Tahoma"/>
          <w:i/>
          <w:sz w:val="18"/>
          <w:szCs w:val="18"/>
        </w:rPr>
        <w:t xml:space="preserve"> </w:t>
      </w:r>
      <w:r w:rsidRPr="00A679F4">
        <w:rPr>
          <w:rFonts w:ascii="Tahoma" w:hAnsi="Tahoma" w:cs="Tahoma"/>
          <w:i/>
          <w:sz w:val="18"/>
          <w:szCs w:val="18"/>
        </w:rPr>
        <w:t>s</w:t>
      </w:r>
      <w:r w:rsidR="005E5050">
        <w:rPr>
          <w:rFonts w:ascii="Tahoma" w:hAnsi="Tahoma" w:cs="Tahoma"/>
          <w:i/>
          <w:sz w:val="18"/>
          <w:szCs w:val="18"/>
        </w:rPr>
        <w:t xml:space="preserve"> </w:t>
      </w:r>
      <w:r w:rsidRPr="00A679F4">
        <w:rPr>
          <w:rFonts w:ascii="Tahoma" w:hAnsi="Tahoma" w:cs="Tahoma"/>
          <w:i/>
          <w:sz w:val="18"/>
          <w:szCs w:val="18"/>
        </w:rPr>
        <w:t>podpisom</w:t>
      </w:r>
      <w:r w:rsidR="005E5050">
        <w:rPr>
          <w:rFonts w:ascii="Tahoma" w:hAnsi="Tahoma" w:cs="Tahoma"/>
          <w:i/>
          <w:sz w:val="18"/>
          <w:szCs w:val="18"/>
        </w:rPr>
        <w:t xml:space="preserve"> </w:t>
      </w:r>
      <w:r w:rsidRPr="00A679F4">
        <w:rPr>
          <w:rFonts w:ascii="Tahoma" w:hAnsi="Tahoma" w:cs="Tahoma"/>
          <w:i/>
          <w:sz w:val="18"/>
          <w:szCs w:val="18"/>
        </w:rPr>
        <w:t>ponudbe</w:t>
      </w:r>
      <w:r w:rsidR="005E5050">
        <w:rPr>
          <w:rFonts w:ascii="Tahoma" w:hAnsi="Tahoma" w:cs="Tahoma"/>
          <w:i/>
          <w:sz w:val="18"/>
          <w:szCs w:val="18"/>
        </w:rPr>
        <w:t xml:space="preserve"> </w:t>
      </w:r>
      <w:r w:rsidRPr="00A679F4">
        <w:rPr>
          <w:rFonts w:ascii="Tahoma" w:hAnsi="Tahoma" w:cs="Tahoma"/>
          <w:i/>
          <w:sz w:val="18"/>
          <w:szCs w:val="18"/>
        </w:rPr>
        <w:t>podpisan</w:t>
      </w:r>
      <w:r w:rsidR="005E5050">
        <w:rPr>
          <w:rFonts w:ascii="Tahoma" w:hAnsi="Tahoma" w:cs="Tahoma"/>
          <w:i/>
          <w:sz w:val="18"/>
          <w:szCs w:val="18"/>
        </w:rPr>
        <w:t xml:space="preserve"> </w:t>
      </w:r>
      <w:r w:rsidRPr="00A679F4">
        <w:rPr>
          <w:rFonts w:ascii="Tahoma" w:hAnsi="Tahoma" w:cs="Tahoma"/>
          <w:i/>
          <w:sz w:val="18"/>
          <w:szCs w:val="18"/>
        </w:rPr>
        <w:t>še</w:t>
      </w:r>
      <w:r w:rsidR="005E5050">
        <w:rPr>
          <w:rFonts w:ascii="Tahoma" w:hAnsi="Tahoma" w:cs="Tahoma"/>
          <w:i/>
          <w:sz w:val="18"/>
          <w:szCs w:val="18"/>
        </w:rPr>
        <w:t xml:space="preserve"> </w:t>
      </w:r>
      <w:r w:rsidRPr="00A679F4">
        <w:rPr>
          <w:rFonts w:ascii="Tahoma" w:hAnsi="Tahoma" w:cs="Tahoma"/>
          <w:i/>
          <w:sz w:val="18"/>
          <w:szCs w:val="18"/>
        </w:rPr>
        <w:t>enkrat.</w:t>
      </w:r>
      <w:r w:rsidR="005E5050">
        <w:rPr>
          <w:rFonts w:ascii="Tahoma" w:hAnsi="Tahoma" w:cs="Tahoma"/>
          <w:i/>
          <w:sz w:val="18"/>
          <w:szCs w:val="18"/>
        </w:rPr>
        <w:t xml:space="preserve"> </w:t>
      </w:r>
    </w:p>
    <w:p w14:paraId="2AB45C4D" w14:textId="77777777" w:rsidR="00210F37" w:rsidRPr="00A679F4" w:rsidRDefault="00210F37" w:rsidP="004227B8">
      <w:pPr>
        <w:keepNext/>
        <w:keepLines/>
        <w:contextualSpacing/>
        <w:jc w:val="both"/>
        <w:rPr>
          <w:rFonts w:ascii="Tahoma" w:hAnsi="Tahoma" w:cs="Tahoma"/>
        </w:rPr>
      </w:pPr>
    </w:p>
    <w:p w14:paraId="6445C193" w14:textId="2827D1F9" w:rsidR="00210F37" w:rsidRPr="00A679F4" w:rsidRDefault="00210F37" w:rsidP="004227B8">
      <w:pPr>
        <w:keepNext/>
        <w:keepLines/>
        <w:jc w:val="both"/>
        <w:rPr>
          <w:noProof/>
          <w:sz w:val="18"/>
        </w:rPr>
      </w:pPr>
      <w:r w:rsidRPr="00A679F4">
        <w:rPr>
          <w:rFonts w:ascii="Tahoma" w:hAnsi="Tahoma" w:cs="Tahoma"/>
        </w:rPr>
        <w:t>Za</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ponudbi</w:t>
      </w:r>
      <w:r w:rsidR="005E5050">
        <w:rPr>
          <w:rFonts w:ascii="Tahoma" w:hAnsi="Tahoma" w:cs="Tahoma"/>
        </w:rPr>
        <w:t xml:space="preserve"> </w:t>
      </w:r>
      <w:r w:rsidRPr="00A679F4">
        <w:rPr>
          <w:rFonts w:ascii="Tahoma" w:hAnsi="Tahoma" w:cs="Tahoma"/>
        </w:rPr>
        <w:t>navedene</w:t>
      </w:r>
      <w:r w:rsidR="005E5050">
        <w:rPr>
          <w:rFonts w:ascii="Tahoma" w:hAnsi="Tahoma" w:cs="Tahoma"/>
        </w:rPr>
        <w:t xml:space="preserve"> </w:t>
      </w:r>
      <w:r w:rsidRPr="00A679F4">
        <w:rPr>
          <w:rFonts w:ascii="Tahoma" w:hAnsi="Tahoma" w:cs="Tahoma"/>
          <w:u w:val="single"/>
        </w:rPr>
        <w:t>partnerje</w:t>
      </w:r>
      <w:r w:rsidR="005E5050">
        <w:rPr>
          <w:rFonts w:ascii="Tahoma" w:hAnsi="Tahoma" w:cs="Tahoma"/>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primeru</w:t>
      </w:r>
      <w:r w:rsidR="005E5050">
        <w:rPr>
          <w:rFonts w:ascii="Tahoma" w:hAnsi="Tahoma" w:cs="Tahoma"/>
          <w:i/>
          <w:sz w:val="18"/>
        </w:rPr>
        <w:t xml:space="preserve"> </w:t>
      </w:r>
      <w:r w:rsidRPr="00A679F4">
        <w:rPr>
          <w:rFonts w:ascii="Tahoma" w:hAnsi="Tahoma" w:cs="Tahoma"/>
          <w:i/>
          <w:sz w:val="18"/>
        </w:rPr>
        <w:t>skupne</w:t>
      </w:r>
      <w:r w:rsidR="005E5050">
        <w:rPr>
          <w:rFonts w:ascii="Tahoma" w:hAnsi="Tahoma" w:cs="Tahoma"/>
          <w:i/>
          <w:sz w:val="18"/>
        </w:rPr>
        <w:t xml:space="preserve"> </w:t>
      </w:r>
      <w:r w:rsidRPr="00A679F4">
        <w:rPr>
          <w:rFonts w:ascii="Tahoma" w:hAnsi="Tahoma" w:cs="Tahoma"/>
          <w:i/>
          <w:sz w:val="18"/>
        </w:rPr>
        <w:t>ponudbe)</w:t>
      </w:r>
      <w:r w:rsidRPr="00A679F4">
        <w:rPr>
          <w:rFonts w:ascii="Tahoma" w:hAnsi="Tahoma" w:cs="Tahoma"/>
        </w:rPr>
        <w:t>,</w:t>
      </w:r>
      <w:r w:rsidR="005E5050">
        <w:rPr>
          <w:rFonts w:ascii="Tahoma" w:hAnsi="Tahoma" w:cs="Tahoma"/>
        </w:rPr>
        <w:t xml:space="preserve"> </w:t>
      </w:r>
      <w:r w:rsidRPr="00A679F4">
        <w:rPr>
          <w:rFonts w:ascii="Tahoma" w:hAnsi="Tahoma" w:cs="Tahoma"/>
        </w:rPr>
        <w:t>in/ali</w:t>
      </w:r>
      <w:r w:rsidR="005E5050">
        <w:rPr>
          <w:rFonts w:ascii="Tahoma" w:hAnsi="Tahoma" w:cs="Tahoma"/>
        </w:rPr>
        <w:t xml:space="preserve"> </w:t>
      </w:r>
      <w:r w:rsidRPr="00A679F4">
        <w:rPr>
          <w:rFonts w:ascii="Tahoma" w:hAnsi="Tahoma" w:cs="Tahoma"/>
          <w:u w:val="single"/>
        </w:rPr>
        <w:t>podizvajalce</w:t>
      </w:r>
      <w:r w:rsidR="005E5050">
        <w:rPr>
          <w:rFonts w:ascii="Tahoma" w:hAnsi="Tahoma" w:cs="Tahoma"/>
          <w:iCs/>
          <w:sz w:val="18"/>
          <w:szCs w:val="22"/>
        </w:rPr>
        <w:t xml:space="preserve"> </w:t>
      </w:r>
      <w:r w:rsidRPr="00A679F4">
        <w:rPr>
          <w:rFonts w:ascii="Tahoma" w:hAnsi="Tahoma" w:cs="Tahoma"/>
          <w:i/>
          <w:iCs/>
          <w:sz w:val="16"/>
          <w:szCs w:val="22"/>
        </w:rPr>
        <w:t>(</w:t>
      </w:r>
      <w:r w:rsidRPr="00A679F4">
        <w:rPr>
          <w:rFonts w:ascii="Tahoma" w:hAnsi="Tahoma" w:cs="Tahoma"/>
          <w:i/>
          <w:iCs/>
          <w:sz w:val="18"/>
        </w:rPr>
        <w:t>če</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iCs/>
          <w:sz w:val="18"/>
        </w:rPr>
        <w:t xml:space="preserve"> </w:t>
      </w:r>
      <w:r w:rsidRPr="00A679F4">
        <w:rPr>
          <w:rFonts w:ascii="Tahoma" w:hAnsi="Tahoma" w:cs="Tahoma"/>
          <w:i/>
          <w:iCs/>
          <w:sz w:val="18"/>
        </w:rPr>
        <w:t>izvaja</w:t>
      </w:r>
      <w:r w:rsidR="005E5050">
        <w:rPr>
          <w:rFonts w:ascii="Tahoma" w:hAnsi="Tahoma" w:cs="Tahoma"/>
          <w:i/>
          <w:iCs/>
          <w:sz w:val="18"/>
        </w:rPr>
        <w:t xml:space="preserve"> </w:t>
      </w:r>
      <w:r w:rsidRPr="00A679F4">
        <w:rPr>
          <w:rFonts w:ascii="Tahoma" w:hAnsi="Tahoma" w:cs="Tahoma"/>
          <w:i/>
          <w:iCs/>
          <w:sz w:val="18"/>
        </w:rPr>
        <w:t>javno</w:t>
      </w:r>
      <w:r w:rsidR="005E5050">
        <w:rPr>
          <w:rFonts w:ascii="Tahoma" w:hAnsi="Tahoma" w:cs="Tahoma"/>
          <w:i/>
          <w:iCs/>
          <w:sz w:val="18"/>
        </w:rPr>
        <w:t xml:space="preserve"> </w:t>
      </w:r>
      <w:r w:rsidRPr="00A679F4">
        <w:rPr>
          <w:rFonts w:ascii="Tahoma" w:hAnsi="Tahoma" w:cs="Tahoma"/>
          <w:i/>
          <w:iCs/>
          <w:sz w:val="18"/>
        </w:rPr>
        <w:t>naročilo</w:t>
      </w:r>
      <w:r w:rsidR="005E5050">
        <w:rPr>
          <w:rFonts w:ascii="Tahoma" w:hAnsi="Tahoma" w:cs="Tahoma"/>
          <w:i/>
          <w:iCs/>
          <w:sz w:val="18"/>
        </w:rPr>
        <w:t xml:space="preserve"> </w:t>
      </w:r>
      <w:r w:rsidRPr="00A679F4">
        <w:rPr>
          <w:rFonts w:ascii="Tahoma" w:hAnsi="Tahoma" w:cs="Tahoma"/>
          <w:i/>
          <w:iCs/>
          <w:sz w:val="18"/>
        </w:rPr>
        <w:t>s</w:t>
      </w:r>
      <w:r w:rsidR="005E5050">
        <w:rPr>
          <w:rFonts w:ascii="Tahoma" w:hAnsi="Tahoma" w:cs="Tahoma"/>
          <w:i/>
          <w:iCs/>
          <w:sz w:val="18"/>
        </w:rPr>
        <w:t xml:space="preserve"> </w:t>
      </w:r>
      <w:r w:rsidRPr="00A679F4">
        <w:rPr>
          <w:rFonts w:ascii="Tahoma" w:hAnsi="Tahoma" w:cs="Tahoma"/>
          <w:i/>
          <w:iCs/>
          <w:sz w:val="18"/>
        </w:rPr>
        <w:t>podizvajalci)</w:t>
      </w:r>
      <w:r w:rsidR="005E5050">
        <w:rPr>
          <w:rFonts w:ascii="Tahoma" w:hAnsi="Tahoma" w:cs="Tahoma"/>
          <w:iCs/>
        </w:rPr>
        <w:t xml:space="preserve"> </w:t>
      </w:r>
      <w:r w:rsidRPr="00A679F4">
        <w:rPr>
          <w:rFonts w:ascii="Tahoma" w:hAnsi="Tahoma" w:cs="Tahoma"/>
          <w:iCs/>
        </w:rPr>
        <w:t>in/ali</w:t>
      </w:r>
      <w:r w:rsidR="005E5050">
        <w:rPr>
          <w:rFonts w:ascii="Tahoma" w:hAnsi="Tahoma" w:cs="Tahoma"/>
          <w:iCs/>
        </w:rPr>
        <w:t xml:space="preserve"> </w:t>
      </w:r>
      <w:r w:rsidRPr="00A679F4">
        <w:rPr>
          <w:rFonts w:ascii="Tahoma" w:hAnsi="Tahoma" w:cs="Tahoma"/>
          <w:iCs/>
          <w:u w:val="single"/>
        </w:rPr>
        <w:t>subjekte,</w:t>
      </w:r>
      <w:r w:rsidR="005E5050">
        <w:rPr>
          <w:rFonts w:ascii="Tahoma" w:hAnsi="Tahoma" w:cs="Tahoma"/>
          <w:iCs/>
          <w:u w:val="single"/>
        </w:rPr>
        <w:t xml:space="preserve"> </w:t>
      </w:r>
      <w:r w:rsidRPr="00A679F4">
        <w:rPr>
          <w:rFonts w:ascii="Tahoma" w:hAnsi="Tahoma" w:cs="Tahoma"/>
          <w:iCs/>
          <w:u w:val="single"/>
        </w:rPr>
        <w:t>katerih</w:t>
      </w:r>
      <w:r w:rsidR="005E5050">
        <w:rPr>
          <w:rFonts w:ascii="Tahoma" w:hAnsi="Tahoma" w:cs="Tahoma"/>
          <w:iCs/>
          <w:u w:val="single"/>
        </w:rPr>
        <w:t xml:space="preserve"> </w:t>
      </w:r>
      <w:r w:rsidRPr="00A679F4">
        <w:rPr>
          <w:rFonts w:ascii="Tahoma" w:hAnsi="Tahoma" w:cs="Tahoma"/>
          <w:iCs/>
          <w:u w:val="single"/>
        </w:rPr>
        <w:t>zmogljivost</w:t>
      </w:r>
      <w:r w:rsidR="005E5050">
        <w:rPr>
          <w:rFonts w:ascii="Tahoma" w:hAnsi="Tahoma" w:cs="Tahoma"/>
          <w:iCs/>
          <w:u w:val="single"/>
        </w:rPr>
        <w:t xml:space="preserve"> </w:t>
      </w:r>
      <w:r w:rsidRPr="00A679F4">
        <w:rPr>
          <w:rFonts w:ascii="Tahoma" w:hAnsi="Tahoma" w:cs="Tahoma"/>
          <w:iCs/>
          <w:u w:val="single"/>
        </w:rPr>
        <w:t>uporablja</w:t>
      </w:r>
      <w:r w:rsidR="005E5050">
        <w:rPr>
          <w:rFonts w:ascii="Tahoma" w:hAnsi="Tahoma" w:cs="Tahoma"/>
          <w:iCs/>
          <w:u w:val="single"/>
        </w:rPr>
        <w:t xml:space="preserve"> </w:t>
      </w:r>
      <w:r w:rsidRPr="00A679F4">
        <w:rPr>
          <w:rFonts w:ascii="Tahoma" w:hAnsi="Tahoma" w:cs="Tahoma"/>
          <w:iCs/>
          <w:u w:val="single"/>
        </w:rPr>
        <w:t>ponudnik</w:t>
      </w:r>
      <w:r w:rsidR="005E5050">
        <w:rPr>
          <w:rFonts w:ascii="Tahoma" w:hAnsi="Tahoma" w:cs="Tahoma"/>
          <w:iCs/>
        </w:rPr>
        <w:t xml:space="preserve"> </w:t>
      </w:r>
      <w:r w:rsidRPr="00A679F4">
        <w:rPr>
          <w:rFonts w:ascii="Tahoma" w:hAnsi="Tahoma" w:cs="Tahoma"/>
          <w:i/>
          <w:iCs/>
          <w:sz w:val="18"/>
        </w:rPr>
        <w:t>(v</w:t>
      </w:r>
      <w:r w:rsidR="005E5050">
        <w:rPr>
          <w:rFonts w:ascii="Tahoma" w:hAnsi="Tahoma" w:cs="Tahoma"/>
          <w:i/>
          <w:iCs/>
          <w:sz w:val="18"/>
        </w:rPr>
        <w:t xml:space="preserve"> </w:t>
      </w:r>
      <w:r w:rsidRPr="00A679F4">
        <w:rPr>
          <w:rFonts w:ascii="Tahoma" w:hAnsi="Tahoma" w:cs="Tahoma"/>
          <w:i/>
          <w:iCs/>
          <w:sz w:val="18"/>
        </w:rPr>
        <w:t>kolikor</w:t>
      </w:r>
      <w:r w:rsidR="005E5050">
        <w:rPr>
          <w:rFonts w:ascii="Tahoma" w:hAnsi="Tahoma" w:cs="Tahoma"/>
          <w:i/>
          <w:iCs/>
          <w:sz w:val="18"/>
        </w:rPr>
        <w:t xml:space="preserve"> </w:t>
      </w:r>
      <w:r w:rsidRPr="00A679F4">
        <w:rPr>
          <w:rFonts w:ascii="Tahoma" w:hAnsi="Tahoma" w:cs="Tahoma"/>
          <w:i/>
          <w:iCs/>
          <w:sz w:val="18"/>
        </w:rPr>
        <w:t>bo</w:t>
      </w:r>
      <w:r w:rsidR="005E5050">
        <w:rPr>
          <w:rFonts w:ascii="Tahoma" w:hAnsi="Tahoma" w:cs="Tahoma"/>
          <w:i/>
          <w:iCs/>
          <w:sz w:val="18"/>
        </w:rPr>
        <w:t xml:space="preserve"> </w:t>
      </w:r>
      <w:r w:rsidRPr="00A679F4">
        <w:rPr>
          <w:rFonts w:ascii="Tahoma" w:hAnsi="Tahoma" w:cs="Tahoma"/>
          <w:i/>
          <w:iCs/>
          <w:sz w:val="18"/>
        </w:rPr>
        <w:t>ponudnik</w:t>
      </w:r>
      <w:r w:rsidR="005E5050">
        <w:rPr>
          <w:rFonts w:ascii="Tahoma" w:hAnsi="Tahoma" w:cs="Tahoma"/>
          <w:i/>
          <w:iCs/>
          <w:sz w:val="18"/>
        </w:rPr>
        <w:t xml:space="preserve"> </w:t>
      </w:r>
      <w:r w:rsidRPr="00A679F4">
        <w:rPr>
          <w:rFonts w:ascii="Tahoma" w:hAnsi="Tahoma" w:cs="Tahoma"/>
          <w:i/>
          <w:iCs/>
          <w:sz w:val="18"/>
        </w:rPr>
        <w:t>uporabil</w:t>
      </w:r>
      <w:r w:rsidR="005E5050">
        <w:rPr>
          <w:rFonts w:ascii="Tahoma" w:hAnsi="Tahoma" w:cs="Tahoma"/>
          <w:i/>
          <w:iCs/>
          <w:sz w:val="18"/>
        </w:rPr>
        <w:t xml:space="preserve"> </w:t>
      </w:r>
      <w:r w:rsidRPr="00A679F4">
        <w:rPr>
          <w:rFonts w:ascii="Tahoma" w:hAnsi="Tahoma" w:cs="Tahoma"/>
          <w:i/>
          <w:iCs/>
          <w:sz w:val="18"/>
        </w:rPr>
        <w:t>zmogljivosti</w:t>
      </w:r>
      <w:r w:rsidR="005E5050">
        <w:rPr>
          <w:rFonts w:ascii="Tahoma" w:hAnsi="Tahoma" w:cs="Tahoma"/>
          <w:i/>
          <w:iCs/>
          <w:sz w:val="18"/>
        </w:rPr>
        <w:t xml:space="preserve"> </w:t>
      </w:r>
      <w:r w:rsidRPr="00A679F4">
        <w:rPr>
          <w:rFonts w:ascii="Tahoma" w:hAnsi="Tahoma" w:cs="Tahoma"/>
          <w:i/>
          <w:iCs/>
          <w:sz w:val="18"/>
        </w:rPr>
        <w:t>drugih</w:t>
      </w:r>
      <w:r w:rsidR="005E5050">
        <w:rPr>
          <w:rFonts w:ascii="Tahoma" w:hAnsi="Tahoma" w:cs="Tahoma"/>
          <w:i/>
          <w:iCs/>
          <w:sz w:val="18"/>
        </w:rPr>
        <w:t xml:space="preserve"> </w:t>
      </w:r>
      <w:r w:rsidRPr="00A679F4">
        <w:rPr>
          <w:rFonts w:ascii="Tahoma" w:hAnsi="Tahoma" w:cs="Tahoma"/>
          <w:i/>
          <w:iCs/>
          <w:sz w:val="18"/>
        </w:rPr>
        <w:t>subjektov</w:t>
      </w:r>
      <w:r w:rsidR="005E5050">
        <w:rPr>
          <w:rFonts w:ascii="Tahoma" w:hAnsi="Tahoma" w:cs="Tahoma"/>
          <w:i/>
          <w:iCs/>
          <w:sz w:val="18"/>
        </w:rPr>
        <w:t xml:space="preserve"> </w:t>
      </w:r>
      <w:r w:rsidRPr="00A679F4">
        <w:rPr>
          <w:rFonts w:ascii="Tahoma" w:hAnsi="Tahoma" w:cs="Tahoma"/>
          <w:i/>
          <w:iCs/>
          <w:sz w:val="18"/>
        </w:rPr>
        <w:t>za</w:t>
      </w:r>
      <w:r w:rsidR="005E5050">
        <w:rPr>
          <w:rFonts w:ascii="Tahoma" w:hAnsi="Tahoma" w:cs="Tahoma"/>
          <w:i/>
          <w:iCs/>
          <w:sz w:val="18"/>
        </w:rPr>
        <w:t xml:space="preserve"> </w:t>
      </w:r>
      <w:r w:rsidRPr="00A679F4">
        <w:rPr>
          <w:rFonts w:ascii="Tahoma" w:hAnsi="Tahoma" w:cs="Tahoma"/>
          <w:i/>
          <w:iCs/>
          <w:sz w:val="18"/>
        </w:rPr>
        <w:t>izvedbo</w:t>
      </w:r>
      <w:r w:rsidR="005E5050">
        <w:rPr>
          <w:rFonts w:ascii="Tahoma" w:hAnsi="Tahoma" w:cs="Tahoma"/>
          <w:i/>
          <w:iCs/>
          <w:sz w:val="18"/>
        </w:rPr>
        <w:t xml:space="preserve"> </w:t>
      </w:r>
      <w:r w:rsidRPr="00A679F4">
        <w:rPr>
          <w:rFonts w:ascii="Tahoma" w:hAnsi="Tahoma" w:cs="Tahoma"/>
          <w:i/>
          <w:iCs/>
          <w:sz w:val="18"/>
        </w:rPr>
        <w:t>javnega</w:t>
      </w:r>
      <w:r w:rsidR="005E5050">
        <w:rPr>
          <w:rFonts w:ascii="Tahoma" w:hAnsi="Tahoma" w:cs="Tahoma"/>
          <w:i/>
          <w:iCs/>
          <w:sz w:val="18"/>
        </w:rPr>
        <w:t xml:space="preserve"> </w:t>
      </w:r>
      <w:r w:rsidRPr="00A679F4">
        <w:rPr>
          <w:rFonts w:ascii="Tahoma" w:hAnsi="Tahoma" w:cs="Tahoma"/>
          <w:i/>
          <w:iCs/>
          <w:sz w:val="18"/>
        </w:rPr>
        <w:t>naročila)</w:t>
      </w:r>
      <w:r w:rsidRPr="00A679F4">
        <w:rPr>
          <w:rFonts w:ascii="Tahoma" w:hAnsi="Tahoma" w:cs="Tahoma"/>
          <w:iCs/>
        </w:rPr>
        <w:t>,</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ponudnik</w:t>
      </w:r>
      <w:r w:rsidR="005E5050">
        <w:rPr>
          <w:rFonts w:ascii="Tahoma" w:hAnsi="Tahoma" w:cs="Tahoma"/>
        </w:rPr>
        <w:t xml:space="preserve"> </w:t>
      </w:r>
      <w:r w:rsidRPr="00A679F4">
        <w:rPr>
          <w:rFonts w:ascii="Tahoma" w:hAnsi="Tahoma" w:cs="Tahoma"/>
        </w:rPr>
        <w:t>ročno/fizično</w:t>
      </w:r>
      <w:r w:rsidR="005E5050">
        <w:rPr>
          <w:rFonts w:ascii="Tahoma" w:hAnsi="Tahoma" w:cs="Tahoma"/>
        </w:rPr>
        <w:t xml:space="preserve"> </w:t>
      </w:r>
      <w:r w:rsidRPr="00A679F4">
        <w:rPr>
          <w:rFonts w:ascii="Tahoma" w:hAnsi="Tahoma" w:cs="Tahoma"/>
        </w:rPr>
        <w:t>podpisane</w:t>
      </w:r>
      <w:r w:rsidR="005E5050">
        <w:rPr>
          <w:rFonts w:ascii="Tahoma" w:hAnsi="Tahoma" w:cs="Tahoma"/>
        </w:rPr>
        <w:t xml:space="preserve"> </w:t>
      </w:r>
      <w:r w:rsidRPr="00A679F4">
        <w:rPr>
          <w:rFonts w:ascii="Tahoma" w:hAnsi="Tahoma" w:cs="Tahoma"/>
        </w:rPr>
        <w:t>ESPD</w:t>
      </w:r>
      <w:r w:rsidR="005E5050">
        <w:rPr>
          <w:rFonts w:ascii="Tahoma" w:hAnsi="Tahoma" w:cs="Tahoma"/>
        </w:rPr>
        <w:t xml:space="preserve"> </w:t>
      </w:r>
      <w:r w:rsidRPr="00A679F4">
        <w:rPr>
          <w:rFonts w:ascii="Tahoma" w:hAnsi="Tahoma" w:cs="Tahoma"/>
        </w:rPr>
        <w:t>obrazce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vsakega</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sodelujočih)</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.pdf</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.xml</w:t>
      </w:r>
      <w:r w:rsidR="005E5050">
        <w:rPr>
          <w:rFonts w:ascii="Tahoma" w:hAnsi="Tahoma" w:cs="Tahoma"/>
        </w:rPr>
        <w:t xml:space="preserve"> </w:t>
      </w:r>
      <w:r w:rsidRPr="00A679F4">
        <w:rPr>
          <w:rFonts w:ascii="Tahoma" w:hAnsi="Tahoma" w:cs="Tahoma"/>
        </w:rPr>
        <w:t>formatu</w:t>
      </w:r>
      <w:r w:rsidR="005E5050">
        <w:rPr>
          <w:rFonts w:ascii="Tahoma" w:hAnsi="Tahoma" w:cs="Tahoma"/>
        </w:rPr>
        <w:t xml:space="preserve"> </w:t>
      </w:r>
      <w:r w:rsidRPr="00A679F4">
        <w:rPr>
          <w:rFonts w:ascii="Tahoma" w:hAnsi="Tahoma" w:cs="Tahoma"/>
        </w:rPr>
        <w:t>(elektronsko</w:t>
      </w:r>
      <w:r w:rsidR="005E5050">
        <w:rPr>
          <w:rFonts w:ascii="Tahoma" w:hAnsi="Tahoma" w:cs="Tahoma"/>
        </w:rPr>
        <w:t xml:space="preserve"> </w:t>
      </w:r>
      <w:r w:rsidRPr="00A679F4">
        <w:rPr>
          <w:rFonts w:ascii="Tahoma" w:hAnsi="Tahoma" w:cs="Tahoma"/>
        </w:rPr>
        <w:t>podpisan)</w:t>
      </w:r>
      <w:r w:rsidR="005E5050">
        <w:rPr>
          <w:rFonts w:ascii="Tahoma" w:hAnsi="Tahoma" w:cs="Tahoma"/>
        </w:rPr>
        <w:t xml:space="preserve"> </w:t>
      </w:r>
      <w:r w:rsidRPr="00A679F4">
        <w:rPr>
          <w:rFonts w:ascii="Tahoma" w:hAnsi="Tahoma" w:cs="Tahoma"/>
        </w:rPr>
        <w:t>naložiti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informacijski</w:t>
      </w:r>
      <w:r w:rsidR="005E5050">
        <w:rPr>
          <w:rFonts w:ascii="Tahoma" w:hAnsi="Tahoma" w:cs="Tahoma"/>
        </w:rPr>
        <w:t xml:space="preserve"> </w:t>
      </w:r>
      <w:r w:rsidRPr="00A679F4">
        <w:rPr>
          <w:rFonts w:ascii="Tahoma" w:hAnsi="Tahoma" w:cs="Tahoma"/>
        </w:rPr>
        <w:t>sistem</w:t>
      </w:r>
      <w:r w:rsidR="005E5050">
        <w:rPr>
          <w:rFonts w:ascii="Tahoma" w:hAnsi="Tahoma" w:cs="Tahoma"/>
        </w:rPr>
        <w:t xml:space="preserve"> </w:t>
      </w:r>
      <w:r w:rsidRPr="00A679F4">
        <w:rPr>
          <w:rFonts w:ascii="Tahoma" w:hAnsi="Tahoma" w:cs="Tahoma"/>
        </w:rPr>
        <w:t>e-JN</w:t>
      </w:r>
      <w:r w:rsidR="005E5050">
        <w:rPr>
          <w:rFonts w:ascii="Tahoma" w:hAnsi="Tahoma" w:cs="Tahoma"/>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Razdelek</w:t>
      </w:r>
      <w:r w:rsidR="005E5050">
        <w:rPr>
          <w:rFonts w:ascii="Tahoma" w:hAnsi="Tahoma" w:cs="Tahoma"/>
          <w:b/>
        </w:rPr>
        <w:t xml:space="preserve"> </w:t>
      </w:r>
      <w:r w:rsidRPr="00A679F4">
        <w:rPr>
          <w:rFonts w:ascii="Tahoma" w:hAnsi="Tahoma" w:cs="Tahoma"/>
          <w:b/>
        </w:rPr>
        <w:t>»SODELUJOČI«,</w:t>
      </w:r>
      <w:r w:rsidR="005E5050">
        <w:rPr>
          <w:rFonts w:ascii="Tahoma" w:hAnsi="Tahoma" w:cs="Tahoma"/>
          <w:b/>
        </w:rPr>
        <w:t xml:space="preserve"> </w:t>
      </w:r>
      <w:r w:rsidRPr="00A679F4">
        <w:rPr>
          <w:rFonts w:ascii="Tahoma" w:hAnsi="Tahoma" w:cs="Tahoma"/>
          <w:b/>
        </w:rPr>
        <w:t>del</w:t>
      </w:r>
      <w:r w:rsidR="005E5050">
        <w:rPr>
          <w:rFonts w:ascii="Tahoma" w:hAnsi="Tahoma" w:cs="Tahoma"/>
          <w:b/>
        </w:rPr>
        <w:t xml:space="preserve"> </w:t>
      </w:r>
      <w:r w:rsidRPr="00A679F4">
        <w:rPr>
          <w:rFonts w:ascii="Tahoma" w:hAnsi="Tahoma" w:cs="Tahoma"/>
          <w:b/>
        </w:rPr>
        <w:t>»ESPD</w:t>
      </w:r>
      <w:r w:rsidR="005E5050">
        <w:rPr>
          <w:rFonts w:ascii="Tahoma" w:hAnsi="Tahoma" w:cs="Tahoma"/>
          <w:b/>
        </w:rPr>
        <w:t xml:space="preserve"> </w:t>
      </w:r>
      <w:r w:rsidRPr="00A679F4">
        <w:rPr>
          <w:rFonts w:ascii="Tahoma" w:hAnsi="Tahoma" w:cs="Tahoma"/>
          <w:b/>
        </w:rPr>
        <w:t>–</w:t>
      </w:r>
      <w:r w:rsidR="005E5050">
        <w:rPr>
          <w:rFonts w:ascii="Tahoma" w:hAnsi="Tahoma" w:cs="Tahoma"/>
          <w:b/>
        </w:rPr>
        <w:t xml:space="preserve"> </w:t>
      </w:r>
      <w:r w:rsidRPr="00A679F4">
        <w:rPr>
          <w:rFonts w:ascii="Tahoma" w:hAnsi="Tahoma" w:cs="Tahoma"/>
          <w:b/>
        </w:rPr>
        <w:t>ostali</w:t>
      </w:r>
      <w:r w:rsidR="005E5050">
        <w:rPr>
          <w:rFonts w:ascii="Tahoma" w:hAnsi="Tahoma" w:cs="Tahoma"/>
          <w:b/>
        </w:rPr>
        <w:t xml:space="preserve"> </w:t>
      </w:r>
      <w:r w:rsidRPr="00A679F4">
        <w:rPr>
          <w:rFonts w:ascii="Tahoma" w:hAnsi="Tahoma" w:cs="Tahoma"/>
          <w:b/>
        </w:rPr>
        <w:t>sodelujoči«</w:t>
      </w:r>
      <w:r w:rsidRPr="00A679F4">
        <w:rPr>
          <w:rFonts w:ascii="Tahoma" w:hAnsi="Tahoma" w:cs="Tahoma"/>
        </w:rPr>
        <w:t>.</w:t>
      </w:r>
    </w:p>
    <w:p w14:paraId="16E35108" w14:textId="77777777" w:rsidR="00210F37" w:rsidRDefault="00210F37" w:rsidP="004227B8">
      <w:pPr>
        <w:keepNext/>
        <w:keepLines/>
        <w:rPr>
          <w:sz w:val="12"/>
        </w:rPr>
      </w:pPr>
    </w:p>
    <w:p w14:paraId="30B43EB8" w14:textId="3F0338B3" w:rsidR="00D93440" w:rsidRDefault="00D93440" w:rsidP="004227B8">
      <w:pPr>
        <w:keepNext/>
        <w:keepLines/>
        <w:rPr>
          <w:sz w:val="12"/>
        </w:rPr>
      </w:pPr>
    </w:p>
    <w:p w14:paraId="79A2FB33" w14:textId="7C8BBB00" w:rsidR="00A93C53" w:rsidRDefault="00A93C53" w:rsidP="004227B8">
      <w:pPr>
        <w:keepNext/>
        <w:keepLines/>
        <w:rPr>
          <w:sz w:val="12"/>
        </w:rPr>
      </w:pPr>
    </w:p>
    <w:p w14:paraId="1791E95C" w14:textId="53B239B9" w:rsidR="00A93C53" w:rsidRDefault="00A93C53" w:rsidP="004227B8">
      <w:pPr>
        <w:keepNext/>
        <w:keepLines/>
        <w:rPr>
          <w:sz w:val="12"/>
        </w:rPr>
      </w:pPr>
    </w:p>
    <w:p w14:paraId="775D5D19" w14:textId="53C981B1" w:rsidR="00A93C53" w:rsidRDefault="00A93C53" w:rsidP="004227B8">
      <w:pPr>
        <w:keepNext/>
        <w:keepLines/>
        <w:rPr>
          <w:sz w:val="12"/>
        </w:rPr>
      </w:pPr>
    </w:p>
    <w:p w14:paraId="748135A5" w14:textId="1BF3ECAF" w:rsidR="00A93C53" w:rsidRDefault="00A93C53" w:rsidP="004227B8">
      <w:pPr>
        <w:keepNext/>
        <w:keepLines/>
        <w:rPr>
          <w:sz w:val="12"/>
        </w:rPr>
      </w:pPr>
    </w:p>
    <w:p w14:paraId="77CBC538" w14:textId="5F59F8C4" w:rsidR="00A93C53" w:rsidRDefault="00A93C53" w:rsidP="004227B8">
      <w:pPr>
        <w:keepNext/>
        <w:keepLines/>
        <w:rPr>
          <w:sz w:val="12"/>
        </w:rPr>
      </w:pPr>
    </w:p>
    <w:p w14:paraId="19A9681F" w14:textId="130C3CD7" w:rsidR="00A93C53" w:rsidRDefault="00A93C53" w:rsidP="004227B8">
      <w:pPr>
        <w:keepNext/>
        <w:keepLines/>
        <w:rPr>
          <w:sz w:val="12"/>
        </w:rPr>
      </w:pPr>
    </w:p>
    <w:p w14:paraId="5786B3D5" w14:textId="65ADE744" w:rsidR="00A93C53" w:rsidRDefault="00A93C53" w:rsidP="004227B8">
      <w:pPr>
        <w:keepNext/>
        <w:keepLines/>
        <w:rPr>
          <w:sz w:val="12"/>
        </w:rPr>
      </w:pPr>
    </w:p>
    <w:p w14:paraId="5B8E0354" w14:textId="77777777" w:rsidR="00A93C53" w:rsidRDefault="00A93C53" w:rsidP="004227B8">
      <w:pPr>
        <w:keepNext/>
        <w:keepLines/>
        <w:rPr>
          <w:sz w:val="12"/>
        </w:rPr>
      </w:pPr>
    </w:p>
    <w:p w14:paraId="0A0396EE" w14:textId="05950CD5" w:rsidR="00D93440" w:rsidRDefault="00D93440" w:rsidP="004227B8">
      <w:pPr>
        <w:keepNext/>
        <w:keepLines/>
        <w:rPr>
          <w:sz w:val="12"/>
        </w:rPr>
      </w:pPr>
    </w:p>
    <w:p w14:paraId="4219F396" w14:textId="78A2A1C6" w:rsidR="0033050A" w:rsidRDefault="0033050A" w:rsidP="004227B8">
      <w:pPr>
        <w:keepNext/>
        <w:keepLines/>
        <w:rPr>
          <w:sz w:val="12"/>
        </w:rPr>
      </w:pPr>
    </w:p>
    <w:p w14:paraId="1225126F" w14:textId="3340D636" w:rsidR="0033050A" w:rsidRDefault="0033050A" w:rsidP="004227B8">
      <w:pPr>
        <w:keepNext/>
        <w:keepLines/>
        <w:rPr>
          <w:sz w:val="12"/>
        </w:rPr>
      </w:pPr>
    </w:p>
    <w:p w14:paraId="59669DB2" w14:textId="50BCABD3" w:rsidR="0033050A" w:rsidRDefault="0033050A" w:rsidP="004227B8">
      <w:pPr>
        <w:keepNext/>
        <w:keepLines/>
        <w:rPr>
          <w:sz w:val="12"/>
        </w:rPr>
      </w:pPr>
    </w:p>
    <w:p w14:paraId="7118A8A6" w14:textId="5A0AD0D4" w:rsidR="0033050A" w:rsidRDefault="0033050A" w:rsidP="004227B8">
      <w:pPr>
        <w:keepNext/>
        <w:keepLines/>
        <w:rPr>
          <w:sz w:val="12"/>
        </w:rPr>
      </w:pPr>
    </w:p>
    <w:p w14:paraId="6BFA3DD7" w14:textId="7A233F5D" w:rsidR="0033050A" w:rsidRDefault="0033050A" w:rsidP="004227B8">
      <w:pPr>
        <w:keepNext/>
        <w:keepLines/>
        <w:rPr>
          <w:sz w:val="12"/>
        </w:rPr>
      </w:pPr>
    </w:p>
    <w:p w14:paraId="3542C01B" w14:textId="5CD0A63F" w:rsidR="0033050A" w:rsidRDefault="0033050A" w:rsidP="004227B8">
      <w:pPr>
        <w:keepNext/>
        <w:keepLines/>
        <w:rPr>
          <w:sz w:val="12"/>
        </w:rPr>
      </w:pPr>
    </w:p>
    <w:p w14:paraId="4B86A1F1" w14:textId="06FF7957" w:rsidR="0033050A" w:rsidRDefault="0033050A" w:rsidP="004227B8">
      <w:pPr>
        <w:keepNext/>
        <w:keepLines/>
        <w:rPr>
          <w:sz w:val="12"/>
        </w:rPr>
      </w:pPr>
    </w:p>
    <w:p w14:paraId="11DEA978" w14:textId="2618102D" w:rsidR="0033050A" w:rsidRDefault="0033050A" w:rsidP="004227B8">
      <w:pPr>
        <w:keepNext/>
        <w:keepLines/>
        <w:rPr>
          <w:sz w:val="12"/>
        </w:rPr>
      </w:pPr>
    </w:p>
    <w:p w14:paraId="04314EF1" w14:textId="72AE16B0" w:rsidR="0033050A" w:rsidRDefault="0033050A" w:rsidP="004227B8">
      <w:pPr>
        <w:keepNext/>
        <w:keepLines/>
        <w:rPr>
          <w:sz w:val="12"/>
        </w:rPr>
      </w:pPr>
    </w:p>
    <w:p w14:paraId="1BA96569" w14:textId="4CA43034" w:rsidR="0033050A" w:rsidRDefault="0033050A" w:rsidP="004227B8">
      <w:pPr>
        <w:keepNext/>
        <w:keepLines/>
        <w:rPr>
          <w:sz w:val="12"/>
        </w:rPr>
      </w:pPr>
    </w:p>
    <w:p w14:paraId="51DA2A88" w14:textId="399E95F9" w:rsidR="0033050A" w:rsidRDefault="0033050A" w:rsidP="004227B8">
      <w:pPr>
        <w:keepNext/>
        <w:keepLines/>
        <w:rPr>
          <w:sz w:val="12"/>
        </w:rPr>
      </w:pPr>
    </w:p>
    <w:p w14:paraId="13EC40E2" w14:textId="6981E641" w:rsidR="0033050A" w:rsidRDefault="0033050A" w:rsidP="004227B8">
      <w:pPr>
        <w:keepNext/>
        <w:keepLines/>
        <w:rPr>
          <w:sz w:val="12"/>
        </w:rPr>
      </w:pPr>
    </w:p>
    <w:p w14:paraId="376B48BF" w14:textId="29D287E7" w:rsidR="0033050A" w:rsidRDefault="0033050A" w:rsidP="004227B8">
      <w:pPr>
        <w:keepNext/>
        <w:keepLines/>
        <w:rPr>
          <w:sz w:val="12"/>
        </w:rPr>
      </w:pPr>
    </w:p>
    <w:p w14:paraId="0CB46B75" w14:textId="008B265F" w:rsidR="0033050A" w:rsidRDefault="0033050A" w:rsidP="004227B8">
      <w:pPr>
        <w:keepNext/>
        <w:keepLines/>
        <w:rPr>
          <w:sz w:val="12"/>
        </w:rPr>
      </w:pPr>
    </w:p>
    <w:p w14:paraId="754BCD32" w14:textId="780BEA54" w:rsidR="0033050A" w:rsidRDefault="0033050A" w:rsidP="004227B8">
      <w:pPr>
        <w:keepNext/>
        <w:keepLines/>
        <w:rPr>
          <w:sz w:val="12"/>
        </w:rPr>
      </w:pPr>
    </w:p>
    <w:p w14:paraId="7C2984EF" w14:textId="5FDDBEBB" w:rsidR="0033050A" w:rsidRDefault="0033050A" w:rsidP="004227B8">
      <w:pPr>
        <w:keepNext/>
        <w:keepLines/>
        <w:rPr>
          <w:sz w:val="12"/>
        </w:rPr>
      </w:pPr>
    </w:p>
    <w:p w14:paraId="58EAFA27" w14:textId="498B8B6D" w:rsidR="0033050A" w:rsidRDefault="0033050A" w:rsidP="004227B8">
      <w:pPr>
        <w:keepNext/>
        <w:keepLines/>
        <w:rPr>
          <w:sz w:val="12"/>
        </w:rPr>
      </w:pPr>
    </w:p>
    <w:p w14:paraId="0970A599" w14:textId="418D9F9F" w:rsidR="0033050A" w:rsidRDefault="0033050A" w:rsidP="004227B8">
      <w:pPr>
        <w:keepNext/>
        <w:keepLines/>
        <w:rPr>
          <w:sz w:val="12"/>
        </w:rPr>
      </w:pPr>
    </w:p>
    <w:p w14:paraId="713163B6" w14:textId="0ECB2BDD" w:rsidR="0033050A" w:rsidRDefault="0033050A" w:rsidP="004227B8">
      <w:pPr>
        <w:keepNext/>
        <w:keepLines/>
        <w:rPr>
          <w:sz w:val="12"/>
        </w:rPr>
      </w:pPr>
    </w:p>
    <w:p w14:paraId="235E82BF" w14:textId="7BCA9B78" w:rsidR="0033050A" w:rsidRDefault="0033050A" w:rsidP="004227B8">
      <w:pPr>
        <w:keepNext/>
        <w:keepLines/>
        <w:rPr>
          <w:sz w:val="12"/>
        </w:rPr>
      </w:pPr>
    </w:p>
    <w:p w14:paraId="26BB52BE" w14:textId="7B61F825" w:rsidR="0033050A" w:rsidRDefault="0033050A" w:rsidP="004227B8">
      <w:pPr>
        <w:keepNext/>
        <w:keepLines/>
        <w:rPr>
          <w:sz w:val="12"/>
        </w:rPr>
      </w:pPr>
    </w:p>
    <w:p w14:paraId="78799B53" w14:textId="6C48B0F7" w:rsidR="0033050A" w:rsidRDefault="0033050A" w:rsidP="004227B8">
      <w:pPr>
        <w:keepNext/>
        <w:keepLines/>
        <w:rPr>
          <w:sz w:val="12"/>
        </w:rPr>
      </w:pPr>
    </w:p>
    <w:p w14:paraId="3BB9F0A3" w14:textId="67516F42" w:rsidR="0033050A" w:rsidRDefault="0033050A" w:rsidP="004227B8">
      <w:pPr>
        <w:keepNext/>
        <w:keepLines/>
        <w:rPr>
          <w:sz w:val="12"/>
        </w:rPr>
      </w:pPr>
    </w:p>
    <w:p w14:paraId="3A263335" w14:textId="6687583C" w:rsidR="0033050A" w:rsidRDefault="0033050A" w:rsidP="004227B8">
      <w:pPr>
        <w:keepNext/>
        <w:keepLines/>
        <w:rPr>
          <w:sz w:val="12"/>
        </w:rPr>
      </w:pPr>
    </w:p>
    <w:p w14:paraId="7150E9C8" w14:textId="4825A4C0" w:rsidR="0033050A" w:rsidRDefault="0033050A" w:rsidP="004227B8">
      <w:pPr>
        <w:keepNext/>
        <w:keepLines/>
        <w:rPr>
          <w:sz w:val="12"/>
        </w:rPr>
      </w:pPr>
    </w:p>
    <w:p w14:paraId="672E46C5" w14:textId="755DD86B" w:rsidR="0033050A" w:rsidRDefault="0033050A" w:rsidP="004227B8">
      <w:pPr>
        <w:keepNext/>
        <w:keepLines/>
        <w:rPr>
          <w:sz w:val="12"/>
        </w:rPr>
      </w:pPr>
    </w:p>
    <w:p w14:paraId="2C446D72" w14:textId="58276988" w:rsidR="0033050A" w:rsidRDefault="0033050A" w:rsidP="004227B8">
      <w:pPr>
        <w:keepNext/>
        <w:keepLines/>
        <w:rPr>
          <w:sz w:val="12"/>
        </w:rPr>
      </w:pPr>
    </w:p>
    <w:p w14:paraId="7B086C4E" w14:textId="0D2FEDBE" w:rsidR="0033050A" w:rsidRDefault="0033050A" w:rsidP="004227B8">
      <w:pPr>
        <w:keepNext/>
        <w:keepLines/>
        <w:rPr>
          <w:sz w:val="12"/>
        </w:rPr>
      </w:pPr>
    </w:p>
    <w:p w14:paraId="02C039D0" w14:textId="2376A559" w:rsidR="0033050A" w:rsidRDefault="0033050A" w:rsidP="004227B8">
      <w:pPr>
        <w:keepNext/>
        <w:keepLines/>
        <w:rPr>
          <w:sz w:val="12"/>
        </w:rPr>
      </w:pPr>
    </w:p>
    <w:p w14:paraId="19B2176F" w14:textId="6039CE78" w:rsidR="0033050A" w:rsidRDefault="0033050A" w:rsidP="004227B8">
      <w:pPr>
        <w:keepNext/>
        <w:keepLines/>
        <w:rPr>
          <w:sz w:val="12"/>
        </w:rPr>
      </w:pPr>
    </w:p>
    <w:p w14:paraId="24B2C6EF" w14:textId="79868388" w:rsidR="0033050A" w:rsidRDefault="0033050A" w:rsidP="004227B8">
      <w:pPr>
        <w:keepNext/>
        <w:keepLines/>
        <w:rPr>
          <w:sz w:val="12"/>
        </w:rPr>
      </w:pPr>
    </w:p>
    <w:p w14:paraId="3870E7E6" w14:textId="5E7D472F" w:rsidR="0033050A" w:rsidRDefault="0033050A" w:rsidP="004227B8">
      <w:pPr>
        <w:keepNext/>
        <w:keepLines/>
        <w:rPr>
          <w:sz w:val="12"/>
        </w:rPr>
      </w:pPr>
    </w:p>
    <w:p w14:paraId="0720ADBE" w14:textId="0BB6196F" w:rsidR="0033050A" w:rsidRDefault="0033050A" w:rsidP="004227B8">
      <w:pPr>
        <w:keepNext/>
        <w:keepLines/>
        <w:rPr>
          <w:sz w:val="12"/>
        </w:rPr>
      </w:pPr>
    </w:p>
    <w:p w14:paraId="63FA6EC5" w14:textId="1978654B" w:rsidR="0033050A" w:rsidRDefault="0033050A" w:rsidP="004227B8">
      <w:pPr>
        <w:keepNext/>
        <w:keepLines/>
        <w:rPr>
          <w:sz w:val="12"/>
        </w:rPr>
      </w:pPr>
    </w:p>
    <w:p w14:paraId="3AD2AD09" w14:textId="3F45145A" w:rsidR="0033050A" w:rsidRDefault="0033050A" w:rsidP="004227B8">
      <w:pPr>
        <w:keepNext/>
        <w:keepLines/>
        <w:rPr>
          <w:sz w:val="12"/>
        </w:rPr>
      </w:pPr>
    </w:p>
    <w:p w14:paraId="582A919E" w14:textId="74213AD4" w:rsidR="0033050A" w:rsidRDefault="0033050A" w:rsidP="004227B8">
      <w:pPr>
        <w:keepNext/>
        <w:keepLines/>
        <w:rPr>
          <w:sz w:val="12"/>
        </w:rPr>
      </w:pPr>
    </w:p>
    <w:p w14:paraId="39DACE74" w14:textId="1A2F004D" w:rsidR="0033050A" w:rsidRDefault="0033050A" w:rsidP="004227B8">
      <w:pPr>
        <w:keepNext/>
        <w:keepLines/>
        <w:rPr>
          <w:sz w:val="12"/>
        </w:rPr>
      </w:pPr>
    </w:p>
    <w:p w14:paraId="182B3A61" w14:textId="4D6B5BC0" w:rsidR="0033050A" w:rsidRDefault="0033050A" w:rsidP="004227B8">
      <w:pPr>
        <w:keepNext/>
        <w:keepLines/>
        <w:rPr>
          <w:sz w:val="12"/>
        </w:rPr>
      </w:pPr>
    </w:p>
    <w:p w14:paraId="2AABBDA7" w14:textId="19976E89" w:rsidR="0033050A" w:rsidRDefault="0033050A" w:rsidP="004227B8">
      <w:pPr>
        <w:keepNext/>
        <w:keepLines/>
        <w:rPr>
          <w:sz w:val="12"/>
        </w:rPr>
      </w:pPr>
    </w:p>
    <w:p w14:paraId="61784074" w14:textId="5D4D954E" w:rsidR="0033050A" w:rsidRDefault="0033050A" w:rsidP="004227B8">
      <w:pPr>
        <w:keepNext/>
        <w:keepLines/>
        <w:rPr>
          <w:sz w:val="12"/>
        </w:rPr>
      </w:pPr>
    </w:p>
    <w:p w14:paraId="0465B226" w14:textId="4C7002FE" w:rsidR="0033050A" w:rsidRDefault="0033050A" w:rsidP="004227B8">
      <w:pPr>
        <w:keepNext/>
        <w:keepLines/>
        <w:rPr>
          <w:sz w:val="12"/>
        </w:rPr>
      </w:pPr>
    </w:p>
    <w:p w14:paraId="002FA40B" w14:textId="3EB4DE56" w:rsidR="0033050A" w:rsidRDefault="0033050A" w:rsidP="004227B8">
      <w:pPr>
        <w:keepNext/>
        <w:keepLines/>
        <w:rPr>
          <w:sz w:val="12"/>
        </w:rPr>
      </w:pPr>
    </w:p>
    <w:p w14:paraId="3BC266C1" w14:textId="2BECD65A" w:rsidR="0033050A" w:rsidRDefault="0033050A" w:rsidP="004227B8">
      <w:pPr>
        <w:keepNext/>
        <w:keepLines/>
        <w:rPr>
          <w:sz w:val="12"/>
        </w:rPr>
      </w:pPr>
    </w:p>
    <w:p w14:paraId="37E8052D" w14:textId="5B1B57F4" w:rsidR="0033050A" w:rsidRDefault="0033050A" w:rsidP="004227B8">
      <w:pPr>
        <w:keepNext/>
        <w:keepLines/>
        <w:rPr>
          <w:sz w:val="12"/>
        </w:rPr>
      </w:pPr>
    </w:p>
    <w:p w14:paraId="430A05DB" w14:textId="728F70B5" w:rsidR="0033050A" w:rsidRDefault="0033050A" w:rsidP="004227B8">
      <w:pPr>
        <w:keepNext/>
        <w:keepLines/>
        <w:rPr>
          <w:sz w:val="12"/>
        </w:rPr>
      </w:pPr>
    </w:p>
    <w:p w14:paraId="03E3BAE8" w14:textId="5286002A" w:rsidR="0033050A" w:rsidRDefault="0033050A" w:rsidP="004227B8">
      <w:pPr>
        <w:keepNext/>
        <w:keepLines/>
        <w:rPr>
          <w:sz w:val="12"/>
        </w:rPr>
      </w:pPr>
    </w:p>
    <w:p w14:paraId="79C139B3" w14:textId="04CF7E31" w:rsidR="0033050A" w:rsidRDefault="0033050A" w:rsidP="004227B8">
      <w:pPr>
        <w:keepNext/>
        <w:keepLines/>
        <w:rPr>
          <w:sz w:val="12"/>
        </w:rPr>
      </w:pPr>
    </w:p>
    <w:p w14:paraId="2728E283" w14:textId="668684B8" w:rsidR="0033050A" w:rsidRDefault="0033050A" w:rsidP="004227B8">
      <w:pPr>
        <w:keepNext/>
        <w:keepLines/>
        <w:rPr>
          <w:sz w:val="12"/>
        </w:rPr>
      </w:pPr>
    </w:p>
    <w:p w14:paraId="519E6B79" w14:textId="458DD8A0" w:rsidR="0033050A" w:rsidRDefault="0033050A" w:rsidP="004227B8">
      <w:pPr>
        <w:keepNext/>
        <w:keepLines/>
        <w:rPr>
          <w:sz w:val="12"/>
        </w:rPr>
      </w:pPr>
    </w:p>
    <w:p w14:paraId="6DBC3987" w14:textId="68F7F437" w:rsidR="0033050A" w:rsidRDefault="0033050A" w:rsidP="004227B8">
      <w:pPr>
        <w:keepNext/>
        <w:keepLines/>
        <w:rPr>
          <w:sz w:val="12"/>
        </w:rPr>
      </w:pPr>
    </w:p>
    <w:p w14:paraId="0B60CBB5" w14:textId="1B739D8C" w:rsidR="0033050A" w:rsidRDefault="0033050A" w:rsidP="004227B8">
      <w:pPr>
        <w:keepNext/>
        <w:keepLines/>
        <w:rPr>
          <w:sz w:val="12"/>
        </w:rPr>
      </w:pPr>
    </w:p>
    <w:p w14:paraId="3D6FBF94" w14:textId="031561B1" w:rsidR="0033050A" w:rsidRDefault="0033050A" w:rsidP="004227B8">
      <w:pPr>
        <w:keepNext/>
        <w:keepLines/>
        <w:rPr>
          <w:sz w:val="12"/>
        </w:rPr>
      </w:pPr>
    </w:p>
    <w:p w14:paraId="66517D5E" w14:textId="5F437696" w:rsidR="0033050A" w:rsidRDefault="0033050A" w:rsidP="004227B8">
      <w:pPr>
        <w:keepNext/>
        <w:keepLines/>
        <w:rPr>
          <w:sz w:val="12"/>
        </w:rPr>
      </w:pPr>
    </w:p>
    <w:p w14:paraId="3A293780" w14:textId="5A430FA0" w:rsidR="0033050A" w:rsidRDefault="0033050A" w:rsidP="004227B8">
      <w:pPr>
        <w:keepNext/>
        <w:keepLines/>
        <w:rPr>
          <w:sz w:val="12"/>
        </w:rPr>
      </w:pPr>
    </w:p>
    <w:p w14:paraId="59BB5D11" w14:textId="03EE3D41" w:rsidR="0033050A" w:rsidRDefault="0033050A" w:rsidP="004227B8">
      <w:pPr>
        <w:keepNext/>
        <w:keepLines/>
        <w:rPr>
          <w:sz w:val="12"/>
        </w:rPr>
      </w:pPr>
    </w:p>
    <w:p w14:paraId="65B0A58D" w14:textId="44CC023E" w:rsidR="0033050A" w:rsidRDefault="0033050A" w:rsidP="004227B8">
      <w:pPr>
        <w:keepNext/>
        <w:keepLines/>
        <w:rPr>
          <w:sz w:val="12"/>
        </w:rPr>
      </w:pPr>
    </w:p>
    <w:p w14:paraId="617ECD34" w14:textId="58932512" w:rsidR="0033050A" w:rsidRDefault="0033050A" w:rsidP="004227B8">
      <w:pPr>
        <w:keepNext/>
        <w:keepLines/>
        <w:rPr>
          <w:sz w:val="12"/>
        </w:rPr>
      </w:pPr>
    </w:p>
    <w:p w14:paraId="200213EF" w14:textId="0AC37CFD" w:rsidR="0033050A" w:rsidRDefault="0033050A" w:rsidP="004227B8">
      <w:pPr>
        <w:keepNext/>
        <w:keepLines/>
        <w:rPr>
          <w:sz w:val="12"/>
        </w:rPr>
      </w:pPr>
    </w:p>
    <w:p w14:paraId="089E9C21" w14:textId="47D84387" w:rsidR="0033050A" w:rsidRDefault="0033050A" w:rsidP="004227B8">
      <w:pPr>
        <w:keepNext/>
        <w:keepLines/>
        <w:rPr>
          <w:sz w:val="12"/>
        </w:rPr>
      </w:pPr>
    </w:p>
    <w:p w14:paraId="4EA36BF5" w14:textId="6E716EA4" w:rsidR="0033050A" w:rsidRDefault="0033050A" w:rsidP="004227B8">
      <w:pPr>
        <w:keepNext/>
        <w:keepLines/>
        <w:rPr>
          <w:sz w:val="12"/>
        </w:rPr>
      </w:pPr>
    </w:p>
    <w:p w14:paraId="10AE8537" w14:textId="5532FE3D" w:rsidR="0033050A" w:rsidRDefault="0033050A" w:rsidP="004227B8">
      <w:pPr>
        <w:keepNext/>
        <w:keepLines/>
        <w:rPr>
          <w:sz w:val="12"/>
        </w:rPr>
      </w:pPr>
    </w:p>
    <w:p w14:paraId="205043DA" w14:textId="4247C5EE" w:rsidR="00210F37" w:rsidRDefault="00210F37" w:rsidP="004227B8">
      <w:pPr>
        <w:keepNext/>
        <w:keepLines/>
        <w:rPr>
          <w:sz w:val="12"/>
        </w:rPr>
      </w:pPr>
    </w:p>
    <w:p w14:paraId="56811D17" w14:textId="3245EF32" w:rsidR="00210F37" w:rsidRDefault="00210F37" w:rsidP="004227B8">
      <w:pPr>
        <w:keepNext/>
        <w:keepLines/>
        <w:rPr>
          <w:sz w:val="12"/>
        </w:rPr>
      </w:pPr>
    </w:p>
    <w:p w14:paraId="3FF623F6" w14:textId="60CE6331" w:rsidR="00210F37" w:rsidRDefault="00210F37" w:rsidP="004227B8">
      <w:pPr>
        <w:keepNext/>
        <w:keepLines/>
        <w:rPr>
          <w:sz w:val="12"/>
        </w:rPr>
      </w:pPr>
    </w:p>
    <w:p w14:paraId="68C02BEF" w14:textId="2F626790" w:rsidR="00210F37" w:rsidRDefault="00210F37" w:rsidP="004227B8">
      <w:pPr>
        <w:keepNext/>
        <w:keepLines/>
        <w:rPr>
          <w:sz w:val="12"/>
        </w:rPr>
      </w:pPr>
    </w:p>
    <w:p w14:paraId="6D2BBCD4" w14:textId="41F7EFBA" w:rsidR="00210F37" w:rsidRDefault="00210F37" w:rsidP="004227B8">
      <w:pPr>
        <w:keepNext/>
        <w:keepLines/>
        <w:rPr>
          <w:sz w:val="12"/>
        </w:rPr>
      </w:pPr>
    </w:p>
    <w:p w14:paraId="5FB47CD3" w14:textId="77777777" w:rsidR="00210F37" w:rsidRDefault="00210F37" w:rsidP="004227B8">
      <w:pPr>
        <w:keepNext/>
        <w:keepLines/>
        <w:rPr>
          <w:sz w:val="12"/>
        </w:rPr>
      </w:pPr>
    </w:p>
    <w:p w14:paraId="380DE751" w14:textId="086FE3EC" w:rsidR="0033050A" w:rsidRDefault="0033050A" w:rsidP="004227B8">
      <w:pPr>
        <w:keepNext/>
        <w:keepLines/>
        <w:rPr>
          <w:sz w:val="12"/>
        </w:rPr>
      </w:pPr>
    </w:p>
    <w:p w14:paraId="478791E0" w14:textId="77777777" w:rsidR="0033050A" w:rsidRPr="00A679F4" w:rsidRDefault="0033050A" w:rsidP="004227B8">
      <w:pPr>
        <w:keepNext/>
        <w:keepLines/>
        <w:rPr>
          <w:sz w:val="12"/>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33050A" w:rsidRPr="00A679F4" w14:paraId="4DB7B877" w14:textId="77777777" w:rsidTr="00FC70C9">
        <w:trPr>
          <w:trHeight w:val="251"/>
        </w:trPr>
        <w:tc>
          <w:tcPr>
            <w:tcW w:w="8292" w:type="dxa"/>
            <w:tcBorders>
              <w:top w:val="single" w:sz="4" w:space="0" w:color="auto"/>
              <w:left w:val="single" w:sz="4" w:space="0" w:color="auto"/>
              <w:bottom w:val="single" w:sz="4" w:space="0" w:color="auto"/>
              <w:right w:val="single" w:sz="4" w:space="0" w:color="808080"/>
            </w:tcBorders>
          </w:tcPr>
          <w:p w14:paraId="693B9B18" w14:textId="264557A6" w:rsidR="0033050A" w:rsidRPr="00A679F4" w:rsidRDefault="0033050A" w:rsidP="004227B8">
            <w:pPr>
              <w:keepNext/>
              <w:keepLines/>
              <w:ind w:right="-284"/>
              <w:jc w:val="both"/>
              <w:rPr>
                <w:rFonts w:ascii="Tahoma" w:hAnsi="Tahoma" w:cs="Tahoma"/>
              </w:rPr>
            </w:pPr>
            <w:r w:rsidRPr="00A679F4">
              <w:rPr>
                <w:rFonts w:ascii="Tahoma" w:hAnsi="Tahoma" w:cs="Tahoma"/>
              </w:rPr>
              <w:lastRenderedPageBreak/>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PONUDNIK/PARTNER</w:t>
            </w:r>
            <w:r w:rsidR="005E5050">
              <w:rPr>
                <w:rFonts w:ascii="Tahoma" w:hAnsi="Tahoma" w:cs="Tahoma"/>
              </w:rPr>
              <w:t xml:space="preserve"> </w:t>
            </w:r>
          </w:p>
        </w:tc>
        <w:tc>
          <w:tcPr>
            <w:tcW w:w="1428" w:type="dxa"/>
            <w:tcBorders>
              <w:top w:val="single" w:sz="4" w:space="0" w:color="auto"/>
              <w:left w:val="single" w:sz="4" w:space="0" w:color="808080"/>
              <w:bottom w:val="single" w:sz="4" w:space="0" w:color="auto"/>
              <w:right w:val="single" w:sz="4" w:space="0" w:color="auto"/>
            </w:tcBorders>
            <w:hideMark/>
          </w:tcPr>
          <w:p w14:paraId="2C0EC567" w14:textId="3803BEA2" w:rsidR="0033050A" w:rsidRPr="00A679F4" w:rsidRDefault="0033050A"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3/1</w:t>
            </w:r>
          </w:p>
        </w:tc>
      </w:tr>
    </w:tbl>
    <w:p w14:paraId="78AC0DB1" w14:textId="79320534" w:rsidR="0033050A" w:rsidRDefault="0033050A" w:rsidP="004227B8">
      <w:pPr>
        <w:keepNext/>
        <w:keepLines/>
        <w:jc w:val="both"/>
        <w:rPr>
          <w:rFonts w:ascii="Tahoma" w:hAnsi="Tahoma" w:cs="Tahoma"/>
        </w:rPr>
      </w:pPr>
      <w:r w:rsidRPr="00112425">
        <w:rPr>
          <w:rFonts w:ascii="Tahoma" w:hAnsi="Tahoma" w:cs="Tahoma"/>
        </w:rPr>
        <w:t>V</w:t>
      </w:r>
      <w:r w:rsidR="005E5050">
        <w:rPr>
          <w:rFonts w:ascii="Tahoma" w:hAnsi="Tahoma" w:cs="Tahoma"/>
        </w:rPr>
        <w:t xml:space="preserve"> </w:t>
      </w:r>
      <w:r w:rsidRPr="00112425">
        <w:rPr>
          <w:rFonts w:ascii="Tahoma" w:hAnsi="Tahoma" w:cs="Tahoma"/>
        </w:rPr>
        <w:t>zvezi</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javnim</w:t>
      </w:r>
      <w:r w:rsidR="005E5050">
        <w:rPr>
          <w:rFonts w:ascii="Tahoma" w:hAnsi="Tahoma" w:cs="Tahoma"/>
        </w:rPr>
        <w:t xml:space="preserve"> </w:t>
      </w:r>
      <w:r w:rsidRPr="00112425">
        <w:rPr>
          <w:rFonts w:ascii="Tahoma" w:hAnsi="Tahoma" w:cs="Tahoma"/>
        </w:rPr>
        <w:t>naročilom</w:t>
      </w:r>
      <w:r w:rsidR="005E5050">
        <w:rPr>
          <w:rFonts w:ascii="Tahoma" w:hAnsi="Tahoma" w:cs="Tahoma"/>
        </w:rPr>
        <w:t xml:space="preserve"> </w:t>
      </w:r>
      <w:r w:rsidRPr="00112425">
        <w:rPr>
          <w:rFonts w:ascii="Tahoma" w:hAnsi="Tahoma" w:cs="Tahoma"/>
        </w:rPr>
        <w:t>št.</w:t>
      </w:r>
      <w:r w:rsidR="005E5050">
        <w:rPr>
          <w:rFonts w:ascii="Tahoma" w:hAnsi="Tahoma" w:cs="Tahoma"/>
        </w:rPr>
        <w:t xml:space="preserve"> </w:t>
      </w:r>
      <w:r w:rsidR="005156B7">
        <w:rPr>
          <w:rFonts w:ascii="Tahoma" w:hAnsi="Tahoma" w:cs="Tahoma"/>
          <w:b/>
        </w:rPr>
        <w:t>ENLJ-VOD-SP-</w:t>
      </w:r>
      <w:r w:rsidR="00FD6AE6">
        <w:rPr>
          <w:rFonts w:ascii="Tahoma" w:hAnsi="Tahoma" w:cs="Tahoma"/>
          <w:b/>
        </w:rPr>
        <w:t>41/26</w:t>
      </w:r>
      <w:r w:rsidR="005E5050">
        <w:rPr>
          <w:rFonts w:ascii="Tahoma" w:hAnsi="Tahoma" w:cs="Tahoma"/>
          <w:b/>
        </w:rPr>
        <w:t xml:space="preserve"> </w:t>
      </w:r>
      <w:r w:rsidRPr="00A679F4">
        <w:rPr>
          <w:rFonts w:ascii="Tahoma" w:hAnsi="Tahoma" w:cs="Tahoma"/>
          <w:b/>
        </w:rPr>
        <w:t>-</w:t>
      </w:r>
      <w:r w:rsidR="005E5050">
        <w:rPr>
          <w:rFonts w:ascii="Tahoma" w:hAnsi="Tahoma" w:cs="Tahoma"/>
          <w:b/>
        </w:rPr>
        <w:t xml:space="preserve"> </w:t>
      </w:r>
      <w:r w:rsidRPr="00A679F4">
        <w:rPr>
          <w:rFonts w:ascii="Tahoma" w:hAnsi="Tahoma" w:cs="Tahoma"/>
          <w:b/>
        </w:rPr>
        <w:t>»</w:t>
      </w:r>
      <w:r w:rsidR="005156B7">
        <w:rPr>
          <w:rFonts w:ascii="Tahoma" w:hAnsi="Tahoma" w:cs="Tahoma"/>
          <w:b/>
        </w:rPr>
        <w:t>Pravna</w:t>
      </w:r>
      <w:r w:rsidR="005E5050">
        <w:rPr>
          <w:rFonts w:ascii="Tahoma" w:hAnsi="Tahoma" w:cs="Tahoma"/>
          <w:b/>
        </w:rPr>
        <w:t xml:space="preserve"> </w:t>
      </w:r>
      <w:r w:rsidR="005156B7">
        <w:rPr>
          <w:rFonts w:ascii="Tahoma" w:hAnsi="Tahoma" w:cs="Tahoma"/>
          <w:b/>
        </w:rPr>
        <w:t>podpora</w:t>
      </w:r>
      <w:r w:rsidR="005E5050">
        <w:rPr>
          <w:rFonts w:ascii="Tahoma" w:hAnsi="Tahoma" w:cs="Tahoma"/>
          <w:b/>
        </w:rPr>
        <w:t xml:space="preserve"> </w:t>
      </w:r>
      <w:r w:rsidR="005156B7">
        <w:rPr>
          <w:rFonts w:ascii="Tahoma" w:hAnsi="Tahoma" w:cs="Tahoma"/>
          <w:b/>
        </w:rPr>
        <w:t>na</w:t>
      </w:r>
      <w:r w:rsidR="005E5050">
        <w:rPr>
          <w:rFonts w:ascii="Tahoma" w:hAnsi="Tahoma" w:cs="Tahoma"/>
          <w:b/>
        </w:rPr>
        <w:t xml:space="preserve"> </w:t>
      </w:r>
      <w:r w:rsidR="005156B7">
        <w:rPr>
          <w:rFonts w:ascii="Tahoma" w:hAnsi="Tahoma" w:cs="Tahoma"/>
          <w:b/>
        </w:rPr>
        <w:t>projektu</w:t>
      </w:r>
      <w:r w:rsidR="005E5050">
        <w:rPr>
          <w:rFonts w:ascii="Tahoma" w:hAnsi="Tahoma" w:cs="Tahoma"/>
          <w:b/>
        </w:rPr>
        <w:t xml:space="preserve"> </w:t>
      </w:r>
      <w:r w:rsidR="005156B7">
        <w:rPr>
          <w:rFonts w:ascii="Tahoma" w:hAnsi="Tahoma" w:cs="Tahoma"/>
          <w:b/>
        </w:rPr>
        <w:t>TEO</w:t>
      </w:r>
      <w:r w:rsidR="005E5050">
        <w:rPr>
          <w:rFonts w:ascii="Tahoma" w:hAnsi="Tahoma" w:cs="Tahoma"/>
          <w:b/>
        </w:rPr>
        <w:t xml:space="preserve"> </w:t>
      </w:r>
      <w:r w:rsidR="005156B7">
        <w:rPr>
          <w:rFonts w:ascii="Tahoma" w:hAnsi="Tahoma" w:cs="Tahoma"/>
          <w:b/>
        </w:rPr>
        <w:t>Ljubljana</w:t>
      </w:r>
      <w:r w:rsidRPr="00A679F4">
        <w:rPr>
          <w:rFonts w:ascii="Tahoma" w:hAnsi="Tahoma" w:cs="Tahoma"/>
          <w:b/>
        </w:rPr>
        <w:t>«</w:t>
      </w:r>
      <w:r w:rsidRPr="00112425">
        <w:rPr>
          <w:rFonts w:ascii="Tahoma" w:hAnsi="Tahoma" w:cs="Tahoma"/>
        </w:rPr>
        <w:t>,</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F93884">
        <w:rPr>
          <w:rFonts w:ascii="Tahoma" w:hAnsi="Tahoma" w:cs="Tahoma"/>
          <w:i/>
        </w:rPr>
        <w:t>(ustrezno</w:t>
      </w:r>
      <w:r w:rsidR="005E5050">
        <w:rPr>
          <w:rFonts w:ascii="Tahoma" w:hAnsi="Tahoma" w:cs="Tahoma"/>
          <w:i/>
        </w:rPr>
        <w:t xml:space="preserve"> </w:t>
      </w:r>
      <w:r w:rsidRPr="00F93884">
        <w:rPr>
          <w:rFonts w:ascii="Tahoma" w:hAnsi="Tahoma" w:cs="Tahoma"/>
          <w:i/>
        </w:rPr>
        <w:t>označi</w:t>
      </w:r>
      <w:r w:rsidR="005E5050">
        <w:rPr>
          <w:rFonts w:ascii="Tahoma" w:hAnsi="Tahoma" w:cs="Tahoma"/>
          <w:i/>
        </w:rPr>
        <w:t xml:space="preserve"> </w:t>
      </w:r>
      <w:r w:rsidRPr="00F93884">
        <w:rPr>
          <w:rFonts w:ascii="Tahoma" w:hAnsi="Tahoma" w:cs="Tahoma"/>
          <w:i/>
        </w:rPr>
        <w:t>in</w:t>
      </w:r>
      <w:r w:rsidR="005E5050">
        <w:rPr>
          <w:rFonts w:ascii="Tahoma" w:hAnsi="Tahoma" w:cs="Tahoma"/>
          <w:i/>
        </w:rPr>
        <w:t xml:space="preserve"> </w:t>
      </w:r>
      <w:r w:rsidRPr="00F93884">
        <w:rPr>
          <w:rFonts w:ascii="Tahoma" w:hAnsi="Tahoma" w:cs="Tahoma"/>
          <w:i/>
        </w:rPr>
        <w:t>izpolni)</w:t>
      </w:r>
    </w:p>
    <w:p w14:paraId="7B9641F9" w14:textId="52B75C7F" w:rsidR="0033050A" w:rsidRPr="00F93884" w:rsidRDefault="0033050A" w:rsidP="004227B8">
      <w:pPr>
        <w:pStyle w:val="Odstavekseznama"/>
        <w:keepNext/>
        <w:keepLines/>
        <w:numPr>
          <w:ilvl w:val="0"/>
          <w:numId w:val="28"/>
        </w:numPr>
        <w:jc w:val="both"/>
        <w:rPr>
          <w:rFonts w:ascii="Tahoma" w:hAnsi="Tahoma" w:cs="Tahoma"/>
        </w:rPr>
      </w:pPr>
      <w:r>
        <w:rPr>
          <w:rFonts w:ascii="Tahoma" w:hAnsi="Tahoma" w:cs="Tahoma"/>
          <w:b/>
        </w:rPr>
        <w:t>ponudnik</w:t>
      </w:r>
      <w:r w:rsidR="005E5050">
        <w:rPr>
          <w:rFonts w:ascii="Tahoma" w:hAnsi="Tahoma" w:cs="Tahoma"/>
          <w:b/>
        </w:rPr>
        <w:t xml:space="preserve"> </w:t>
      </w:r>
      <w:r w:rsidRPr="00F93884">
        <w:rPr>
          <w:rFonts w:ascii="Tahoma" w:hAnsi="Tahoma" w:cs="Tahoma"/>
          <w:b/>
        </w:rPr>
        <w:t>_____________________________________</w:t>
      </w:r>
      <w:r w:rsidR="005E5050">
        <w:rPr>
          <w:rFonts w:ascii="Tahoma" w:hAnsi="Tahoma" w:cs="Tahoma"/>
          <w:b/>
        </w:rPr>
        <w:t xml:space="preserve"> </w:t>
      </w:r>
      <w:r w:rsidRPr="00F93884">
        <w:rPr>
          <w:rFonts w:ascii="Tahoma" w:hAnsi="Tahoma" w:cs="Tahoma"/>
          <w:i/>
        </w:rPr>
        <w:t>(</w:t>
      </w:r>
      <w:r>
        <w:rPr>
          <w:rFonts w:ascii="Tahoma" w:hAnsi="Tahoma" w:cs="Tahoma"/>
          <w:i/>
        </w:rPr>
        <w:t>firma</w:t>
      </w:r>
      <w:r w:rsidR="005E5050">
        <w:rPr>
          <w:rFonts w:ascii="Tahoma" w:hAnsi="Tahoma" w:cs="Tahoma"/>
          <w:i/>
        </w:rPr>
        <w:t xml:space="preserve"> </w:t>
      </w:r>
      <w:r w:rsidRPr="00F93884">
        <w:rPr>
          <w:rFonts w:ascii="Tahoma" w:hAnsi="Tahoma" w:cs="Tahoma"/>
          <w:i/>
        </w:rPr>
        <w:t>ponudnika),</w:t>
      </w:r>
      <w:r w:rsidR="005E5050">
        <w:rPr>
          <w:rFonts w:ascii="Tahoma" w:hAnsi="Tahoma" w:cs="Tahoma"/>
          <w:i/>
        </w:rPr>
        <w:t xml:space="preserve"> </w:t>
      </w:r>
      <w:r w:rsidRPr="00F93884">
        <w:rPr>
          <w:rFonts w:ascii="Tahoma" w:hAnsi="Tahoma" w:cs="Tahoma"/>
        </w:rPr>
        <w:t>matična</w:t>
      </w:r>
      <w:r w:rsidR="005E5050">
        <w:rPr>
          <w:rFonts w:ascii="Tahoma" w:hAnsi="Tahoma" w:cs="Tahoma"/>
        </w:rPr>
        <w:t xml:space="preserve"> </w:t>
      </w:r>
      <w:r w:rsidRPr="00F93884">
        <w:rPr>
          <w:rFonts w:ascii="Tahoma" w:hAnsi="Tahoma" w:cs="Tahoma"/>
        </w:rPr>
        <w:t>št.</w:t>
      </w:r>
      <w:r w:rsidR="005E5050">
        <w:rPr>
          <w:rFonts w:ascii="Tahoma" w:hAnsi="Tahoma" w:cs="Tahoma"/>
        </w:rPr>
        <w:t xml:space="preserve"> </w:t>
      </w:r>
      <w:r w:rsidRPr="00F93884">
        <w:rPr>
          <w:rFonts w:ascii="Tahoma" w:hAnsi="Tahoma" w:cs="Tahoma"/>
        </w:rPr>
        <w:t>____________________</w:t>
      </w:r>
    </w:p>
    <w:p w14:paraId="4E6DE544" w14:textId="1E43730C" w:rsidR="0033050A" w:rsidRPr="00F93884" w:rsidRDefault="0033050A" w:rsidP="004227B8">
      <w:pPr>
        <w:pStyle w:val="Odstavekseznama"/>
        <w:keepNext/>
        <w:keepLines/>
        <w:numPr>
          <w:ilvl w:val="0"/>
          <w:numId w:val="28"/>
        </w:numPr>
        <w:jc w:val="both"/>
        <w:rPr>
          <w:rFonts w:ascii="Tahoma" w:hAnsi="Tahoma" w:cs="Tahoma"/>
        </w:rPr>
      </w:pPr>
      <w:r w:rsidRPr="00F93884">
        <w:rPr>
          <w:rFonts w:ascii="Tahoma" w:hAnsi="Tahoma" w:cs="Tahoma"/>
          <w:b/>
        </w:rPr>
        <w:t>partner</w:t>
      </w:r>
      <w:r w:rsidR="005E5050">
        <w:rPr>
          <w:rFonts w:ascii="Tahoma" w:hAnsi="Tahoma" w:cs="Tahoma"/>
          <w:b/>
        </w:rPr>
        <w:t xml:space="preserve"> </w:t>
      </w:r>
      <w:r w:rsidRPr="00F93884">
        <w:rPr>
          <w:rFonts w:ascii="Tahoma" w:hAnsi="Tahoma" w:cs="Tahoma"/>
          <w:b/>
        </w:rPr>
        <w:t>_____________________________________</w:t>
      </w:r>
      <w:r w:rsidR="005E5050">
        <w:rPr>
          <w:rFonts w:ascii="Tahoma" w:hAnsi="Tahoma" w:cs="Tahoma"/>
          <w:b/>
        </w:rPr>
        <w:t xml:space="preserve"> </w:t>
      </w:r>
      <w:r w:rsidRPr="00F93884">
        <w:rPr>
          <w:rFonts w:ascii="Tahoma" w:hAnsi="Tahoma" w:cs="Tahoma"/>
          <w:i/>
        </w:rPr>
        <w:t>(</w:t>
      </w:r>
      <w:r>
        <w:rPr>
          <w:rFonts w:ascii="Tahoma" w:hAnsi="Tahoma" w:cs="Tahoma"/>
          <w:i/>
        </w:rPr>
        <w:t>firma</w:t>
      </w:r>
      <w:r w:rsidR="005E5050">
        <w:rPr>
          <w:rFonts w:ascii="Tahoma" w:hAnsi="Tahoma" w:cs="Tahoma"/>
          <w:i/>
        </w:rPr>
        <w:t xml:space="preserve"> </w:t>
      </w:r>
      <w:r w:rsidRPr="00F93884">
        <w:rPr>
          <w:rFonts w:ascii="Tahoma" w:hAnsi="Tahoma" w:cs="Tahoma"/>
          <w:i/>
        </w:rPr>
        <w:t>partnerja),</w:t>
      </w:r>
      <w:r w:rsidR="005E5050">
        <w:rPr>
          <w:rFonts w:ascii="Tahoma" w:hAnsi="Tahoma" w:cs="Tahoma"/>
          <w:i/>
        </w:rPr>
        <w:t xml:space="preserve"> </w:t>
      </w:r>
      <w:r w:rsidRPr="00F93884">
        <w:rPr>
          <w:rFonts w:ascii="Tahoma" w:hAnsi="Tahoma" w:cs="Tahoma"/>
        </w:rPr>
        <w:t>matična</w:t>
      </w:r>
      <w:r w:rsidR="005E5050">
        <w:rPr>
          <w:rFonts w:ascii="Tahoma" w:hAnsi="Tahoma" w:cs="Tahoma"/>
        </w:rPr>
        <w:t xml:space="preserve"> </w:t>
      </w:r>
      <w:r w:rsidRPr="00F93884">
        <w:rPr>
          <w:rFonts w:ascii="Tahoma" w:hAnsi="Tahoma" w:cs="Tahoma"/>
        </w:rPr>
        <w:t>št.</w:t>
      </w:r>
      <w:r w:rsidR="005E5050">
        <w:rPr>
          <w:rFonts w:ascii="Tahoma" w:hAnsi="Tahoma" w:cs="Tahoma"/>
        </w:rPr>
        <w:t xml:space="preserve"> </w:t>
      </w:r>
      <w:r w:rsidRPr="00F93884">
        <w:rPr>
          <w:rFonts w:ascii="Tahoma" w:hAnsi="Tahoma" w:cs="Tahoma"/>
        </w:rPr>
        <w:t>____________________</w:t>
      </w:r>
      <w:r w:rsidR="005E5050">
        <w:rPr>
          <w:rFonts w:ascii="Tahoma" w:hAnsi="Tahoma" w:cs="Tahoma"/>
        </w:rPr>
        <w:t xml:space="preserve"> </w:t>
      </w:r>
    </w:p>
    <w:p w14:paraId="45215F0D" w14:textId="77777777" w:rsidR="0033050A" w:rsidRDefault="0033050A" w:rsidP="004227B8">
      <w:pPr>
        <w:keepNext/>
        <w:keepLines/>
        <w:spacing w:line="276" w:lineRule="auto"/>
        <w:jc w:val="both"/>
        <w:rPr>
          <w:rFonts w:ascii="Tahoma" w:hAnsi="Tahoma" w:cs="Tahoma"/>
          <w:b/>
        </w:rPr>
      </w:pPr>
    </w:p>
    <w:p w14:paraId="72831801" w14:textId="677F6C2A" w:rsidR="003526FE" w:rsidRPr="00A679F4" w:rsidRDefault="003526FE" w:rsidP="004227B8">
      <w:pPr>
        <w:keepNext/>
        <w:keepLines/>
        <w:spacing w:line="276" w:lineRule="auto"/>
        <w:jc w:val="both"/>
        <w:rPr>
          <w:rFonts w:ascii="Tahoma" w:hAnsi="Tahoma" w:cs="Tahoma"/>
        </w:rPr>
      </w:pPr>
      <w:r w:rsidRPr="00A679F4">
        <w:rPr>
          <w:rFonts w:ascii="Tahoma" w:hAnsi="Tahoma" w:cs="Tahoma"/>
          <w:color w:val="000000"/>
        </w:rPr>
        <w:t>pod</w:t>
      </w:r>
      <w:r w:rsidR="005E5050">
        <w:rPr>
          <w:rFonts w:ascii="Tahoma" w:hAnsi="Tahoma" w:cs="Tahoma"/>
          <w:color w:val="000000"/>
        </w:rPr>
        <w:t xml:space="preserve"> </w:t>
      </w:r>
      <w:r w:rsidRPr="00A679F4">
        <w:rPr>
          <w:rFonts w:ascii="Tahoma" w:hAnsi="Tahoma" w:cs="Tahoma"/>
          <w:color w:val="000000"/>
        </w:rPr>
        <w:t>kazensko</w:t>
      </w:r>
      <w:r w:rsidR="005E5050">
        <w:rPr>
          <w:rFonts w:ascii="Tahoma" w:hAnsi="Tahoma" w:cs="Tahoma"/>
          <w:color w:val="000000"/>
        </w:rPr>
        <w:t xml:space="preserve"> </w:t>
      </w:r>
      <w:r w:rsidRPr="00A679F4">
        <w:rPr>
          <w:rFonts w:ascii="Tahoma" w:hAnsi="Tahoma" w:cs="Tahoma"/>
          <w:color w:val="000000"/>
        </w:rPr>
        <w:t>in</w:t>
      </w:r>
      <w:r w:rsidR="005E5050">
        <w:rPr>
          <w:rFonts w:ascii="Tahoma" w:hAnsi="Tahoma" w:cs="Tahoma"/>
          <w:color w:val="000000"/>
        </w:rPr>
        <w:t xml:space="preserve"> </w:t>
      </w:r>
      <w:r w:rsidRPr="00A679F4">
        <w:rPr>
          <w:rFonts w:ascii="Tahoma" w:hAnsi="Tahoma" w:cs="Tahoma"/>
          <w:color w:val="000000"/>
        </w:rPr>
        <w:t>materialno</w:t>
      </w:r>
      <w:r w:rsidR="005E5050">
        <w:rPr>
          <w:rFonts w:ascii="Tahoma" w:hAnsi="Tahoma" w:cs="Tahoma"/>
          <w:color w:val="000000"/>
        </w:rPr>
        <w:t xml:space="preserve"> </w:t>
      </w:r>
      <w:r w:rsidRPr="00A679F4">
        <w:rPr>
          <w:rFonts w:ascii="Tahoma" w:hAnsi="Tahoma" w:cs="Tahoma"/>
          <w:color w:val="000000"/>
        </w:rPr>
        <w:t>odgovornostjo</w:t>
      </w:r>
      <w:r w:rsidR="005E5050">
        <w:rPr>
          <w:rFonts w:ascii="Tahoma" w:hAnsi="Tahoma" w:cs="Tahoma"/>
          <w:color w:val="000000"/>
        </w:rPr>
        <w:t xml:space="preserve"> </w:t>
      </w:r>
      <w:r w:rsidRPr="00A679F4">
        <w:rPr>
          <w:rFonts w:ascii="Tahoma" w:hAnsi="Tahoma" w:cs="Tahoma"/>
          <w:color w:val="000000"/>
        </w:rPr>
        <w:t>podajamo</w:t>
      </w:r>
      <w:r w:rsidR="005E5050">
        <w:rPr>
          <w:rFonts w:ascii="Tahoma" w:hAnsi="Tahoma" w:cs="Tahoma"/>
          <w:color w:val="000000"/>
        </w:rPr>
        <w:t xml:space="preserve"> </w:t>
      </w:r>
      <w:r w:rsidRPr="00A679F4">
        <w:rPr>
          <w:rFonts w:ascii="Tahoma" w:hAnsi="Tahoma" w:cs="Tahoma"/>
          <w:color w:val="000000"/>
        </w:rPr>
        <w:t>naslednje</w:t>
      </w:r>
      <w:r w:rsidR="005E5050">
        <w:rPr>
          <w:rFonts w:ascii="Tahoma" w:hAnsi="Tahoma" w:cs="Tahoma"/>
          <w:color w:val="000000"/>
        </w:rPr>
        <w:t xml:space="preserve"> </w:t>
      </w:r>
      <w:r w:rsidRPr="00A679F4">
        <w:rPr>
          <w:rFonts w:ascii="Tahoma" w:hAnsi="Tahoma" w:cs="Tahoma"/>
          <w:color w:val="000000"/>
        </w:rPr>
        <w:t>izjave:</w:t>
      </w:r>
      <w:r w:rsidR="005E5050">
        <w:rPr>
          <w:rFonts w:ascii="Tahoma" w:hAnsi="Tahoma" w:cs="Tahoma"/>
          <w:color w:val="000000"/>
        </w:rPr>
        <w:t xml:space="preserve">  </w:t>
      </w:r>
    </w:p>
    <w:p w14:paraId="2A3CC371" w14:textId="77777777" w:rsidR="003526FE" w:rsidRPr="00A679F4" w:rsidRDefault="003526FE" w:rsidP="004227B8">
      <w:pPr>
        <w:keepNext/>
        <w:keepLines/>
        <w:tabs>
          <w:tab w:val="left" w:pos="8647"/>
          <w:tab w:val="left" w:pos="9354"/>
        </w:tabs>
        <w:ind w:right="-2"/>
        <w:jc w:val="both"/>
        <w:rPr>
          <w:rFonts w:ascii="Tahoma" w:hAnsi="Tahoma" w:cs="Tahoma"/>
          <w:sz w:val="24"/>
        </w:rPr>
      </w:pPr>
    </w:p>
    <w:p w14:paraId="7822A13C" w14:textId="59E48853" w:rsidR="003526FE" w:rsidRPr="00A679F4" w:rsidRDefault="003526FE" w:rsidP="004227B8">
      <w:pPr>
        <w:keepNext/>
        <w:keepLines/>
        <w:numPr>
          <w:ilvl w:val="0"/>
          <w:numId w:val="23"/>
        </w:numPr>
        <w:jc w:val="both"/>
        <w:rPr>
          <w:rFonts w:ascii="Tahoma" w:hAnsi="Tahoma" w:cs="Tahoma"/>
          <w:b/>
        </w:rPr>
      </w:pPr>
      <w:r w:rsidRPr="00A679F4">
        <w:rPr>
          <w:rFonts w:ascii="Tahoma" w:hAnsi="Tahoma" w:cs="Tahoma"/>
          <w:b/>
        </w:rPr>
        <w:t>IZJAVA</w:t>
      </w:r>
      <w:r w:rsidR="005E5050">
        <w:rPr>
          <w:rFonts w:ascii="Tahoma" w:hAnsi="Tahoma" w:cs="Tahoma"/>
          <w:b/>
        </w:rPr>
        <w:t xml:space="preserve"> </w:t>
      </w:r>
      <w:r w:rsidRPr="00A679F4">
        <w:rPr>
          <w:rFonts w:ascii="Tahoma" w:hAnsi="Tahoma" w:cs="Tahoma"/>
          <w:b/>
        </w:rPr>
        <w:t>O</w:t>
      </w:r>
      <w:r w:rsidR="005E5050">
        <w:rPr>
          <w:rFonts w:ascii="Tahoma" w:hAnsi="Tahoma" w:cs="Tahoma"/>
          <w:b/>
        </w:rPr>
        <w:t xml:space="preserve"> </w:t>
      </w:r>
      <w:r w:rsidRPr="00A679F4">
        <w:rPr>
          <w:rFonts w:ascii="Tahoma" w:hAnsi="Tahoma" w:cs="Tahoma"/>
          <w:b/>
        </w:rPr>
        <w:t>SPREJEMANJU</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IZPOLNJEVANJU</w:t>
      </w:r>
      <w:r w:rsidR="005E5050">
        <w:rPr>
          <w:rFonts w:ascii="Tahoma" w:hAnsi="Tahoma" w:cs="Tahoma"/>
          <w:b/>
        </w:rPr>
        <w:t xml:space="preserve"> </w:t>
      </w:r>
      <w:r w:rsidRPr="00A679F4">
        <w:rPr>
          <w:rFonts w:ascii="Tahoma" w:hAnsi="Tahoma" w:cs="Tahoma"/>
          <w:b/>
        </w:rPr>
        <w:t>POGOJEV</w:t>
      </w:r>
      <w:r w:rsidR="005E5050">
        <w:rPr>
          <w:rFonts w:ascii="Tahoma" w:hAnsi="Tahoma" w:cs="Tahoma"/>
          <w:b/>
        </w:rPr>
        <w:t xml:space="preserve"> </w:t>
      </w:r>
      <w:r w:rsidRPr="00A679F4">
        <w:rPr>
          <w:rFonts w:ascii="Tahoma" w:hAnsi="Tahoma" w:cs="Tahoma"/>
          <w:b/>
        </w:rPr>
        <w:t>RAZPISNE</w:t>
      </w:r>
      <w:r w:rsidR="005E5050">
        <w:rPr>
          <w:rFonts w:ascii="Tahoma" w:hAnsi="Tahoma" w:cs="Tahoma"/>
          <w:b/>
        </w:rPr>
        <w:t xml:space="preserve"> </w:t>
      </w:r>
      <w:r w:rsidRPr="00A679F4">
        <w:rPr>
          <w:rFonts w:ascii="Tahoma" w:hAnsi="Tahoma" w:cs="Tahoma"/>
          <w:b/>
        </w:rPr>
        <w:t>DOKUMENTACIJE</w:t>
      </w:r>
    </w:p>
    <w:p w14:paraId="63907D2C" w14:textId="64D6A156" w:rsidR="003526FE" w:rsidRPr="00A679F4" w:rsidRDefault="003526FE" w:rsidP="004227B8">
      <w:pPr>
        <w:keepNext/>
        <w:keepLines/>
        <w:tabs>
          <w:tab w:val="left" w:pos="8647"/>
          <w:tab w:val="left" w:pos="9354"/>
        </w:tabs>
        <w:ind w:right="-2"/>
        <w:jc w:val="both"/>
        <w:rPr>
          <w:rFonts w:ascii="Tahoma" w:hAnsi="Tahoma" w:cs="Tahoma"/>
          <w:b/>
        </w:rPr>
      </w:pPr>
      <w:r w:rsidRPr="00A679F4">
        <w:rPr>
          <w:rFonts w:ascii="Tahoma" w:hAnsi="Tahoma" w:cs="Tahoma"/>
        </w:rPr>
        <w:t>IZJAVLJAMO,</w:t>
      </w:r>
      <w:r w:rsidR="005E5050">
        <w:rPr>
          <w:rFonts w:ascii="Tahoma" w:hAnsi="Tahoma" w:cs="Tahoma"/>
          <w:b/>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smo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celoti</w:t>
      </w:r>
      <w:r w:rsidR="005E5050">
        <w:rPr>
          <w:rFonts w:ascii="Tahoma" w:hAnsi="Tahoma" w:cs="Tahoma"/>
        </w:rPr>
        <w:t xml:space="preserve"> </w:t>
      </w:r>
      <w:r w:rsidRPr="00A679F4">
        <w:rPr>
          <w:rFonts w:ascii="Tahoma" w:hAnsi="Tahoma" w:cs="Tahoma"/>
        </w:rPr>
        <w:t>seznanjeni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vsebino</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njenimi</w:t>
      </w:r>
      <w:r w:rsidR="005E5050">
        <w:rPr>
          <w:rFonts w:ascii="Tahoma" w:hAnsi="Tahoma" w:cs="Tahoma"/>
        </w:rPr>
        <w:t xml:space="preserve"> </w:t>
      </w:r>
      <w:r w:rsidRPr="00A679F4">
        <w:rPr>
          <w:rFonts w:ascii="Tahoma" w:hAnsi="Tahoma" w:cs="Tahoma"/>
        </w:rPr>
        <w:t>popravki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dopolnitvami</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spremembami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u w:val="single"/>
        </w:rPr>
        <w:t>vsemi</w:t>
      </w:r>
      <w:r w:rsidR="005E5050">
        <w:rPr>
          <w:rFonts w:ascii="Tahoma" w:hAnsi="Tahoma" w:cs="Tahoma"/>
          <w:u w:val="single"/>
        </w:rPr>
        <w:t xml:space="preserve"> </w:t>
      </w:r>
      <w:r w:rsidRPr="00A679F4">
        <w:rPr>
          <w:rFonts w:ascii="Tahoma" w:hAnsi="Tahoma" w:cs="Tahoma"/>
          <w:u w:val="single"/>
        </w:rPr>
        <w:t>pogoji</w:t>
      </w:r>
      <w:r w:rsidR="005E5050">
        <w:rPr>
          <w:rFonts w:ascii="Tahoma" w:hAnsi="Tahoma" w:cs="Tahoma"/>
          <w:u w:val="single"/>
        </w:rPr>
        <w:t xml:space="preserve"> </w:t>
      </w:r>
      <w:r w:rsidRPr="00A679F4">
        <w:rPr>
          <w:rFonts w:ascii="Tahoma" w:hAnsi="Tahoma" w:cs="Tahoma"/>
          <w:u w:val="single"/>
        </w:rPr>
        <w:t>in</w:t>
      </w:r>
      <w:r w:rsidR="005E5050">
        <w:rPr>
          <w:rFonts w:ascii="Tahoma" w:hAnsi="Tahoma" w:cs="Tahoma"/>
          <w:u w:val="single"/>
        </w:rPr>
        <w:t xml:space="preserve"> </w:t>
      </w:r>
      <w:r w:rsidRPr="00A679F4">
        <w:rPr>
          <w:rFonts w:ascii="Tahoma" w:hAnsi="Tahoma" w:cs="Tahoma"/>
          <w:u w:val="single"/>
        </w:rPr>
        <w:t>zahtevami</w:t>
      </w:r>
      <w:r w:rsidR="005E5050">
        <w:rPr>
          <w:rFonts w:ascii="Tahoma" w:hAnsi="Tahoma" w:cs="Tahoma"/>
          <w:u w:val="single"/>
        </w:rPr>
        <w:t xml:space="preserve"> </w:t>
      </w:r>
      <w:r w:rsidRPr="00A679F4">
        <w:rPr>
          <w:rFonts w:ascii="Tahoma" w:hAnsi="Tahoma" w:cs="Tahoma"/>
          <w:u w:val="single"/>
        </w:rPr>
        <w:t>razpisne</w:t>
      </w:r>
      <w:r w:rsidR="005E5050">
        <w:rPr>
          <w:rFonts w:ascii="Tahoma" w:hAnsi="Tahoma" w:cs="Tahoma"/>
          <w:u w:val="single"/>
        </w:rPr>
        <w:t xml:space="preserve"> </w:t>
      </w:r>
      <w:r w:rsidRPr="00A679F4">
        <w:rPr>
          <w:rFonts w:ascii="Tahoma" w:hAnsi="Tahoma" w:cs="Tahoma"/>
          <w:u w:val="single"/>
        </w:rPr>
        <w:t>dokumentacije</w:t>
      </w:r>
      <w:r w:rsidR="005E5050">
        <w:rPr>
          <w:rFonts w:ascii="Tahoma" w:hAnsi="Tahoma" w:cs="Tahoma"/>
        </w:rPr>
        <w:t xml:space="preserve"> </w:t>
      </w:r>
      <w:r w:rsidRPr="00A679F4">
        <w:rPr>
          <w:rFonts w:ascii="Tahoma" w:hAnsi="Tahoma" w:cs="Tahoma"/>
        </w:rPr>
        <w:t>(opisi,</w:t>
      </w:r>
      <w:r w:rsidR="005E5050">
        <w:rPr>
          <w:rFonts w:ascii="Tahoma" w:hAnsi="Tahoma" w:cs="Tahoma"/>
        </w:rPr>
        <w:t xml:space="preserve"> </w:t>
      </w:r>
      <w:r w:rsidRPr="00A679F4">
        <w:rPr>
          <w:rFonts w:ascii="Tahoma" w:hAnsi="Tahoma" w:cs="Tahoma"/>
        </w:rPr>
        <w:t>določila,</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finančnih</w:t>
      </w:r>
      <w:r w:rsidR="005E5050">
        <w:rPr>
          <w:rFonts w:ascii="Tahoma" w:hAnsi="Tahoma" w:cs="Tahoma"/>
        </w:rPr>
        <w:t xml:space="preserve"> </w:t>
      </w:r>
      <w:r w:rsidRPr="00A679F4">
        <w:rPr>
          <w:rFonts w:ascii="Tahoma" w:hAnsi="Tahoma" w:cs="Tahoma"/>
        </w:rPr>
        <w:t>zavarovanj</w:t>
      </w:r>
      <w:r w:rsidR="005E5050">
        <w:rPr>
          <w:rFonts w:ascii="Tahoma" w:hAnsi="Tahoma" w:cs="Tahoma"/>
        </w:rPr>
        <w:t xml:space="preserve"> </w:t>
      </w:r>
      <w:r w:rsidRPr="00A679F4">
        <w:rPr>
          <w:rFonts w:ascii="Tahoma" w:hAnsi="Tahoma" w:cs="Tahoma"/>
        </w:rPr>
        <w:t>itd…)</w:t>
      </w:r>
      <w:r w:rsidR="005E5050">
        <w:rPr>
          <w:rFonts w:ascii="Tahoma" w:hAnsi="Tahoma" w:cs="Tahoma"/>
        </w:rPr>
        <w:t xml:space="preserve"> </w:t>
      </w:r>
      <w:r w:rsidRPr="00A679F4">
        <w:rPr>
          <w:rFonts w:ascii="Tahoma" w:hAnsi="Tahoma" w:cs="Tahoma"/>
        </w:rPr>
        <w:t>predmetnega</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u w:val="single"/>
        </w:rPr>
        <w:t>oziroma</w:t>
      </w:r>
      <w:r w:rsidR="005E5050">
        <w:rPr>
          <w:rFonts w:ascii="Tahoma" w:hAnsi="Tahoma" w:cs="Tahoma"/>
          <w:u w:val="single"/>
        </w:rPr>
        <w:t xml:space="preserve"> </w:t>
      </w:r>
      <w:r w:rsidRPr="00A679F4">
        <w:rPr>
          <w:rFonts w:ascii="Tahoma" w:hAnsi="Tahoma" w:cs="Tahoma"/>
          <w:u w:val="single"/>
        </w:rPr>
        <w:t>da</w:t>
      </w:r>
      <w:r w:rsidR="005E5050">
        <w:rPr>
          <w:rFonts w:ascii="Tahoma" w:hAnsi="Tahoma" w:cs="Tahoma"/>
          <w:u w:val="single"/>
        </w:rPr>
        <w:t xml:space="preserve"> </w:t>
      </w:r>
      <w:r w:rsidRPr="00A679F4">
        <w:rPr>
          <w:rFonts w:ascii="Tahoma" w:hAnsi="Tahoma" w:cs="Tahoma"/>
          <w:u w:val="single"/>
        </w:rPr>
        <w:t>v</w:t>
      </w:r>
      <w:r w:rsidR="005E5050">
        <w:rPr>
          <w:rFonts w:ascii="Tahoma" w:hAnsi="Tahoma" w:cs="Tahoma"/>
          <w:u w:val="single"/>
        </w:rPr>
        <w:t xml:space="preserve"> </w:t>
      </w:r>
      <w:r w:rsidRPr="00A679F4">
        <w:rPr>
          <w:rFonts w:ascii="Tahoma" w:hAnsi="Tahoma" w:cs="Tahoma"/>
          <w:u w:val="single"/>
        </w:rPr>
        <w:t>celoti</w:t>
      </w:r>
      <w:r w:rsidR="005E5050">
        <w:rPr>
          <w:rFonts w:ascii="Tahoma" w:hAnsi="Tahoma" w:cs="Tahoma"/>
          <w:u w:val="single"/>
        </w:rPr>
        <w:t xml:space="preserve"> </w:t>
      </w:r>
      <w:r w:rsidRPr="00A679F4">
        <w:rPr>
          <w:rFonts w:ascii="Tahoma" w:hAnsi="Tahoma" w:cs="Tahoma"/>
          <w:u w:val="single"/>
        </w:rPr>
        <w:t>izpolnjujemo</w:t>
      </w:r>
      <w:r w:rsidR="005E5050">
        <w:rPr>
          <w:rFonts w:ascii="Tahoma" w:hAnsi="Tahoma" w:cs="Tahoma"/>
          <w:u w:val="single"/>
        </w:rPr>
        <w:t xml:space="preserve"> </w:t>
      </w:r>
      <w:r w:rsidRPr="00A679F4">
        <w:rPr>
          <w:rFonts w:ascii="Tahoma" w:hAnsi="Tahoma" w:cs="Tahoma"/>
          <w:u w:val="single"/>
        </w:rPr>
        <w:t>le-te</w:t>
      </w:r>
      <w:r w:rsidRPr="00A679F4">
        <w:rPr>
          <w:rFonts w:ascii="Tahoma" w:hAnsi="Tahoma" w:cs="Tahoma"/>
        </w:rPr>
        <w:t>.</w:t>
      </w:r>
      <w:r w:rsidR="005E5050">
        <w:rPr>
          <w:rFonts w:ascii="Tahoma" w:hAnsi="Tahoma" w:cs="Tahoma"/>
        </w:rPr>
        <w:t xml:space="preserve"> </w:t>
      </w:r>
    </w:p>
    <w:p w14:paraId="391EDCEC" w14:textId="77777777" w:rsidR="003526FE" w:rsidRPr="00A679F4" w:rsidRDefault="003526FE" w:rsidP="004227B8">
      <w:pPr>
        <w:keepNext/>
        <w:keepLines/>
        <w:tabs>
          <w:tab w:val="left" w:pos="8647"/>
          <w:tab w:val="left" w:pos="9354"/>
        </w:tabs>
        <w:ind w:right="-2"/>
        <w:jc w:val="both"/>
        <w:rPr>
          <w:rFonts w:ascii="Tahoma" w:hAnsi="Tahoma" w:cs="Tahoma"/>
        </w:rPr>
      </w:pPr>
    </w:p>
    <w:p w14:paraId="700E1EB3" w14:textId="55D30DF4" w:rsidR="003526FE" w:rsidRPr="00A679F4" w:rsidRDefault="003526FE" w:rsidP="004227B8">
      <w:pPr>
        <w:keepNext/>
        <w:keepLines/>
        <w:numPr>
          <w:ilvl w:val="0"/>
          <w:numId w:val="23"/>
        </w:numPr>
        <w:jc w:val="both"/>
        <w:rPr>
          <w:rFonts w:ascii="Tahoma" w:hAnsi="Tahoma" w:cs="Tahoma"/>
          <w:b/>
        </w:rPr>
      </w:pPr>
      <w:r w:rsidRPr="00A679F4">
        <w:rPr>
          <w:rFonts w:ascii="Tahoma" w:hAnsi="Tahoma" w:cs="Tahoma"/>
          <w:b/>
        </w:rPr>
        <w:t>TEHNIČNA</w:t>
      </w:r>
      <w:r w:rsidR="005E5050">
        <w:rPr>
          <w:rFonts w:ascii="Tahoma" w:hAnsi="Tahoma" w:cs="Tahoma"/>
          <w:b/>
        </w:rPr>
        <w:t xml:space="preserve"> </w:t>
      </w:r>
      <w:r w:rsidRPr="00A679F4">
        <w:rPr>
          <w:rFonts w:ascii="Tahoma" w:hAnsi="Tahoma" w:cs="Tahoma"/>
          <w:b/>
        </w:rPr>
        <w:t>SPECIFIKACIJA</w:t>
      </w:r>
      <w:r w:rsidR="005E5050">
        <w:rPr>
          <w:rFonts w:ascii="Tahoma" w:hAnsi="Tahoma" w:cs="Tahoma"/>
          <w:b/>
          <w:sz w:val="24"/>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PONUDBENI</w:t>
      </w:r>
      <w:r w:rsidR="005E5050">
        <w:rPr>
          <w:rFonts w:ascii="Tahoma" w:hAnsi="Tahoma" w:cs="Tahoma"/>
          <w:b/>
        </w:rPr>
        <w:t xml:space="preserve"> </w:t>
      </w:r>
      <w:r w:rsidRPr="00A679F4">
        <w:rPr>
          <w:rFonts w:ascii="Tahoma" w:hAnsi="Tahoma" w:cs="Tahoma"/>
          <w:b/>
        </w:rPr>
        <w:t>POGOJI</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ZAHTEVE</w:t>
      </w:r>
    </w:p>
    <w:p w14:paraId="68BCB87A" w14:textId="68BC80D8" w:rsidR="003526FE" w:rsidRPr="00A679F4" w:rsidRDefault="003526FE" w:rsidP="004227B8">
      <w:pPr>
        <w:keepNext/>
        <w:keepLines/>
        <w:tabs>
          <w:tab w:val="left" w:pos="9354"/>
        </w:tabs>
        <w:ind w:right="-2"/>
        <w:jc w:val="both"/>
        <w:rPr>
          <w:rFonts w:ascii="Tahoma" w:hAnsi="Tahoma" w:cs="Tahoma"/>
        </w:rPr>
      </w:pPr>
      <w:r w:rsidRPr="00A679F4">
        <w:rPr>
          <w:rFonts w:ascii="Tahoma" w:hAnsi="Tahoma" w:cs="Tahoma"/>
        </w:rPr>
        <w:t>IZJAVLJAMO,</w:t>
      </w:r>
      <w:r w:rsidR="005E5050">
        <w:rPr>
          <w:rFonts w:ascii="Tahoma" w:hAnsi="Tahoma" w:cs="Tahoma"/>
          <w:b/>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celoti</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tehnične</w:t>
      </w:r>
      <w:r w:rsidR="005E5050">
        <w:rPr>
          <w:rFonts w:ascii="Tahoma" w:hAnsi="Tahoma" w:cs="Tahoma"/>
        </w:rPr>
        <w:t xml:space="preserve"> </w:t>
      </w:r>
      <w:r w:rsidRPr="00A679F4">
        <w:rPr>
          <w:rFonts w:ascii="Tahoma" w:hAnsi="Tahoma" w:cs="Tahoma"/>
        </w:rPr>
        <w:t>specifikacije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2.</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njenih</w:t>
      </w:r>
      <w:r w:rsidR="005E5050">
        <w:rPr>
          <w:rFonts w:ascii="Tahoma" w:hAnsi="Tahoma" w:cs="Tahoma"/>
        </w:rPr>
        <w:t xml:space="preserve"> </w:t>
      </w:r>
      <w:r w:rsidRPr="00A679F4">
        <w:rPr>
          <w:rFonts w:ascii="Tahoma" w:hAnsi="Tahoma" w:cs="Tahoma"/>
        </w:rPr>
        <w:t>podtočkah.</w:t>
      </w:r>
    </w:p>
    <w:p w14:paraId="2AFE1F7A" w14:textId="77777777" w:rsidR="003526FE" w:rsidRPr="00A679F4" w:rsidRDefault="003526FE" w:rsidP="004227B8">
      <w:pPr>
        <w:keepNext/>
        <w:keepLines/>
        <w:tabs>
          <w:tab w:val="left" w:pos="8647"/>
          <w:tab w:val="left" w:pos="9354"/>
        </w:tabs>
        <w:ind w:right="-2"/>
        <w:jc w:val="both"/>
        <w:rPr>
          <w:rFonts w:ascii="Tahoma" w:hAnsi="Tahoma" w:cs="Tahoma"/>
          <w:b/>
        </w:rPr>
      </w:pPr>
    </w:p>
    <w:p w14:paraId="720A4829" w14:textId="1C474AD3" w:rsidR="003526FE" w:rsidRPr="00A679F4" w:rsidRDefault="003526FE" w:rsidP="004227B8">
      <w:pPr>
        <w:keepNext/>
        <w:keepLines/>
        <w:numPr>
          <w:ilvl w:val="0"/>
          <w:numId w:val="23"/>
        </w:numPr>
        <w:jc w:val="both"/>
        <w:rPr>
          <w:rFonts w:ascii="Tahoma" w:hAnsi="Tahoma" w:cs="Tahoma"/>
          <w:b/>
        </w:rPr>
      </w:pPr>
      <w:r w:rsidRPr="00A679F4">
        <w:rPr>
          <w:rFonts w:ascii="Tahoma" w:hAnsi="Tahoma" w:cs="Tahoma"/>
          <w:b/>
        </w:rPr>
        <w:t>UGOTAVLJANJE</w:t>
      </w:r>
      <w:r w:rsidR="005E5050">
        <w:rPr>
          <w:rFonts w:ascii="Tahoma" w:hAnsi="Tahoma" w:cs="Tahoma"/>
          <w:b/>
        </w:rPr>
        <w:t xml:space="preserve"> </w:t>
      </w:r>
      <w:r w:rsidRPr="00A679F4">
        <w:rPr>
          <w:rFonts w:ascii="Tahoma" w:hAnsi="Tahoma" w:cs="Tahoma"/>
          <w:b/>
        </w:rPr>
        <w:t>SPOSOBNOSTI</w:t>
      </w:r>
      <w:r w:rsidR="005E5050">
        <w:rPr>
          <w:rFonts w:ascii="Tahoma" w:hAnsi="Tahoma" w:cs="Tahoma"/>
          <w:b/>
        </w:rPr>
        <w:t xml:space="preserve"> </w:t>
      </w:r>
      <w:r w:rsidRPr="00A679F4">
        <w:rPr>
          <w:rFonts w:ascii="Tahoma" w:hAnsi="Tahoma" w:cs="Tahoma"/>
          <w:b/>
        </w:rPr>
        <w:t>PONUDNIKA</w:t>
      </w:r>
    </w:p>
    <w:p w14:paraId="0F7F399E" w14:textId="26F37084" w:rsidR="003526FE" w:rsidRPr="00A679F4" w:rsidRDefault="003526FE" w:rsidP="004227B8">
      <w:pPr>
        <w:keepNext/>
        <w:keepLines/>
        <w:tabs>
          <w:tab w:val="left" w:pos="9354"/>
        </w:tabs>
        <w:ind w:right="-2"/>
        <w:jc w:val="both"/>
        <w:rPr>
          <w:rFonts w:ascii="Tahoma" w:hAnsi="Tahoma" w:cs="Tahoma"/>
        </w:rPr>
      </w:pPr>
      <w:r w:rsidRPr="00A679F4">
        <w:rPr>
          <w:rFonts w:ascii="Tahoma" w:hAnsi="Tahoma" w:cs="Tahoma"/>
        </w:rPr>
        <w:t>IZJAVLJAMO,</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celoti</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ugotavljanje</w:t>
      </w:r>
      <w:r w:rsidR="005E5050">
        <w:rPr>
          <w:rFonts w:ascii="Tahoma" w:hAnsi="Tahoma" w:cs="Tahoma"/>
        </w:rPr>
        <w:t xml:space="preserve"> </w:t>
      </w:r>
      <w:r w:rsidRPr="00A679F4">
        <w:rPr>
          <w:rFonts w:ascii="Tahoma" w:hAnsi="Tahoma" w:cs="Tahoma"/>
        </w:rPr>
        <w:t>sposobnosti</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sodelovanje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obstajajo</w:t>
      </w:r>
      <w:r w:rsidR="005E5050">
        <w:rPr>
          <w:rFonts w:ascii="Tahoma" w:hAnsi="Tahoma" w:cs="Tahoma"/>
        </w:rPr>
        <w:t xml:space="preserve"> </w:t>
      </w:r>
      <w:r w:rsidRPr="00A679F4">
        <w:rPr>
          <w:rFonts w:ascii="Tahoma" w:hAnsi="Tahoma" w:cs="Tahoma"/>
        </w:rPr>
        <w:t>razlogi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izključitev),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3.</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njenih</w:t>
      </w:r>
      <w:r w:rsidR="005E5050">
        <w:rPr>
          <w:rFonts w:ascii="Tahoma" w:hAnsi="Tahoma" w:cs="Tahoma"/>
        </w:rPr>
        <w:t xml:space="preserve"> </w:t>
      </w:r>
      <w:r w:rsidRPr="00A679F4">
        <w:rPr>
          <w:rFonts w:ascii="Tahoma" w:hAnsi="Tahoma" w:cs="Tahoma"/>
        </w:rPr>
        <w:t>podtočkah.</w:t>
      </w:r>
    </w:p>
    <w:p w14:paraId="1ED22B75" w14:textId="77777777" w:rsidR="003526FE" w:rsidRPr="00A679F4" w:rsidRDefault="003526FE" w:rsidP="004227B8">
      <w:pPr>
        <w:keepNext/>
        <w:keepLines/>
        <w:tabs>
          <w:tab w:val="left" w:pos="8647"/>
          <w:tab w:val="left" w:pos="9354"/>
        </w:tabs>
        <w:ind w:right="-2"/>
        <w:jc w:val="both"/>
        <w:rPr>
          <w:rFonts w:ascii="Tahoma" w:hAnsi="Tahoma" w:cs="Tahoma"/>
          <w:b/>
        </w:rPr>
      </w:pPr>
    </w:p>
    <w:p w14:paraId="7FD9DECC" w14:textId="7AEB5273" w:rsidR="003526FE" w:rsidRPr="00A679F4" w:rsidRDefault="003526FE" w:rsidP="004227B8">
      <w:pPr>
        <w:keepNext/>
        <w:keepLines/>
        <w:numPr>
          <w:ilvl w:val="0"/>
          <w:numId w:val="23"/>
        </w:numPr>
        <w:rPr>
          <w:rFonts w:ascii="Tahoma" w:hAnsi="Tahoma" w:cs="Tahoma"/>
          <w:b/>
        </w:rPr>
      </w:pPr>
      <w:r w:rsidRPr="00A679F4">
        <w:rPr>
          <w:rFonts w:ascii="Tahoma" w:hAnsi="Tahoma" w:cs="Tahoma"/>
          <w:b/>
        </w:rPr>
        <w:t>OSTALE</w:t>
      </w:r>
      <w:r w:rsidR="005E5050">
        <w:rPr>
          <w:rFonts w:ascii="Tahoma" w:hAnsi="Tahoma" w:cs="Tahoma"/>
          <w:b/>
        </w:rPr>
        <w:t xml:space="preserve"> </w:t>
      </w:r>
      <w:r w:rsidRPr="00A679F4">
        <w:rPr>
          <w:rFonts w:ascii="Tahoma" w:hAnsi="Tahoma" w:cs="Tahoma"/>
          <w:b/>
        </w:rPr>
        <w:t>ZAHTEVE</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POGOJI</w:t>
      </w:r>
      <w:r w:rsidR="005E5050">
        <w:rPr>
          <w:rFonts w:ascii="Tahoma" w:hAnsi="Tahoma" w:cs="Tahoma"/>
          <w:b/>
        </w:rPr>
        <w:t xml:space="preserve"> </w:t>
      </w:r>
      <w:r w:rsidRPr="00A679F4">
        <w:rPr>
          <w:rFonts w:ascii="Tahoma" w:hAnsi="Tahoma" w:cs="Tahoma"/>
          <w:b/>
        </w:rPr>
        <w:t>NAROČNIKA</w:t>
      </w:r>
    </w:p>
    <w:p w14:paraId="64453A42" w14:textId="5E1501BD" w:rsidR="003526FE" w:rsidRPr="00A679F4" w:rsidRDefault="003526FE" w:rsidP="004227B8">
      <w:pPr>
        <w:keepNext/>
        <w:keepLines/>
        <w:tabs>
          <w:tab w:val="left" w:pos="567"/>
        </w:tabs>
        <w:rPr>
          <w:rFonts w:ascii="Tahoma" w:eastAsia="Calibri" w:hAnsi="Tahoma" w:cs="Tahoma"/>
        </w:rPr>
      </w:pPr>
      <w:r w:rsidRPr="00A679F4">
        <w:rPr>
          <w:rFonts w:ascii="Tahoma" w:eastAsia="Calibri" w:hAnsi="Tahoma" w:cs="Tahoma"/>
        </w:rPr>
        <w:t>IZJAVLJAMO,</w:t>
      </w:r>
      <w:r w:rsidR="005E5050">
        <w:rPr>
          <w:rFonts w:ascii="Tahoma" w:eastAsia="Calibri" w:hAnsi="Tahoma" w:cs="Tahoma"/>
        </w:rPr>
        <w:t xml:space="preserve"> </w:t>
      </w:r>
      <w:r w:rsidRPr="00A679F4">
        <w:rPr>
          <w:rFonts w:ascii="Tahoma" w:eastAsia="Calibri" w:hAnsi="Tahoma" w:cs="Tahoma"/>
        </w:rPr>
        <w:t>DA:</w:t>
      </w:r>
    </w:p>
    <w:p w14:paraId="719A74B6" w14:textId="49F26B92" w:rsidR="003526FE" w:rsidRPr="00A679F4" w:rsidRDefault="003526FE" w:rsidP="004227B8">
      <w:pPr>
        <w:keepNext/>
        <w:keepLines/>
        <w:numPr>
          <w:ilvl w:val="0"/>
          <w:numId w:val="24"/>
        </w:numPr>
        <w:ind w:left="284" w:hanging="284"/>
        <w:jc w:val="both"/>
        <w:rPr>
          <w:rFonts w:ascii="Tahoma" w:eastAsia="Calibri" w:hAnsi="Tahoma" w:cs="Tahoma"/>
        </w:rPr>
      </w:pPr>
      <w:bookmarkStart w:id="22" w:name="_Hlk103582078"/>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vsebino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vzorci</w:t>
      </w:r>
      <w:r w:rsidR="005E5050">
        <w:rPr>
          <w:rFonts w:ascii="Tahoma" w:hAnsi="Tahoma" w:cs="Tahoma"/>
        </w:rPr>
        <w:t xml:space="preserve"> </w:t>
      </w:r>
      <w:r w:rsidRPr="00A679F4">
        <w:rPr>
          <w:rFonts w:ascii="Tahoma" w:hAnsi="Tahoma" w:cs="Tahoma"/>
        </w:rPr>
        <w:t>finančnega/ih</w:t>
      </w:r>
      <w:r w:rsidR="005E5050">
        <w:rPr>
          <w:rFonts w:ascii="Tahoma" w:hAnsi="Tahoma" w:cs="Tahoma"/>
        </w:rPr>
        <w:t xml:space="preserve"> </w:t>
      </w:r>
      <w:r w:rsidRPr="00A679F4">
        <w:rPr>
          <w:rFonts w:ascii="Tahoma" w:hAnsi="Tahoma" w:cs="Tahoma"/>
        </w:rPr>
        <w:t>zavarovanj/a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4.</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bomo</w:t>
      </w:r>
      <w:r w:rsidR="005E5050">
        <w:rPr>
          <w:rFonts w:ascii="Tahoma" w:hAnsi="Tahoma" w:cs="Tahoma"/>
        </w:rPr>
        <w:t xml:space="preserve"> </w:t>
      </w:r>
      <w:r w:rsidRPr="00A679F4">
        <w:rPr>
          <w:rFonts w:ascii="Tahoma" w:hAnsi="Tahoma" w:cs="Tahoma"/>
        </w:rPr>
        <w:t>predložili</w:t>
      </w:r>
      <w:r w:rsidR="005E5050">
        <w:rPr>
          <w:rFonts w:ascii="Tahoma" w:hAnsi="Tahoma" w:cs="Tahoma"/>
        </w:rPr>
        <w:t xml:space="preserve"> </w:t>
      </w:r>
      <w:r w:rsidRPr="00A679F4">
        <w:rPr>
          <w:rFonts w:ascii="Tahoma" w:hAnsi="Tahoma" w:cs="Tahoma"/>
        </w:rPr>
        <w:t>naročniku</w:t>
      </w:r>
      <w:r w:rsidR="005E5050">
        <w:rPr>
          <w:rFonts w:ascii="Tahoma" w:hAnsi="Tahoma" w:cs="Tahoma"/>
        </w:rPr>
        <w:t xml:space="preserve"> </w:t>
      </w:r>
      <w:r w:rsidRPr="00A679F4">
        <w:rPr>
          <w:rFonts w:ascii="Tahoma" w:hAnsi="Tahoma" w:cs="Tahoma"/>
        </w:rPr>
        <w:t>finančna</w:t>
      </w:r>
      <w:r w:rsidR="005E5050">
        <w:rPr>
          <w:rFonts w:ascii="Tahoma" w:hAnsi="Tahoma" w:cs="Tahoma"/>
        </w:rPr>
        <w:t xml:space="preserve"> </w:t>
      </w:r>
      <w:r w:rsidRPr="00A679F4">
        <w:rPr>
          <w:rFonts w:ascii="Tahoma" w:hAnsi="Tahoma" w:cs="Tahoma"/>
        </w:rPr>
        <w:t>zavarovanja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zahtevami</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brez</w:t>
      </w:r>
      <w:r w:rsidR="005E5050">
        <w:rPr>
          <w:rFonts w:ascii="Tahoma" w:hAnsi="Tahoma" w:cs="Tahoma"/>
        </w:rPr>
        <w:t xml:space="preserve"> </w:t>
      </w:r>
      <w:r w:rsidRPr="00A679F4">
        <w:rPr>
          <w:rFonts w:ascii="Tahoma" w:hAnsi="Tahoma" w:cs="Tahoma"/>
        </w:rPr>
        <w:t>dodatnih</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ugovorov;</w:t>
      </w:r>
    </w:p>
    <w:p w14:paraId="4D7C6453" w14:textId="61CCA64C"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izpolnjujemo</w:t>
      </w:r>
      <w:r w:rsidR="005E5050">
        <w:rPr>
          <w:rFonts w:ascii="Tahoma" w:eastAsia="Calibri" w:hAnsi="Tahoma" w:cs="Tahoma"/>
        </w:rPr>
        <w:t xml:space="preserve"> </w:t>
      </w:r>
      <w:r w:rsidRPr="00A679F4">
        <w:rPr>
          <w:rFonts w:ascii="Tahoma" w:eastAsia="Calibri" w:hAnsi="Tahoma" w:cs="Tahoma"/>
        </w:rPr>
        <w:t>omejevalne</w:t>
      </w:r>
      <w:r w:rsidR="005E5050">
        <w:rPr>
          <w:rFonts w:ascii="Tahoma" w:eastAsia="Calibri" w:hAnsi="Tahoma" w:cs="Tahoma"/>
        </w:rPr>
        <w:t xml:space="preserve"> </w:t>
      </w:r>
      <w:r w:rsidRPr="00A679F4">
        <w:rPr>
          <w:rFonts w:ascii="Tahoma" w:eastAsia="Calibri" w:hAnsi="Tahoma" w:cs="Tahoma"/>
        </w:rPr>
        <w:t>ukrepe</w:t>
      </w:r>
      <w:r w:rsidR="005E5050">
        <w:rPr>
          <w:rFonts w:ascii="Tahoma" w:eastAsia="Calibri" w:hAnsi="Tahoma" w:cs="Tahoma"/>
        </w:rPr>
        <w:t xml:space="preserve"> </w:t>
      </w:r>
      <w:r w:rsidRPr="00A679F4">
        <w:rPr>
          <w:rFonts w:ascii="Tahoma" w:eastAsia="Calibri" w:hAnsi="Tahoma" w:cs="Tahoma"/>
        </w:rPr>
        <w:t>navedene</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00CE0605" w:rsidRPr="00BB56FF">
        <w:rPr>
          <w:rFonts w:ascii="Tahoma" w:hAnsi="Tahoma" w:cs="Tahoma"/>
        </w:rPr>
        <w:t>prv</w:t>
      </w:r>
      <w:r w:rsidR="00CE0605">
        <w:rPr>
          <w:rFonts w:ascii="Tahoma" w:hAnsi="Tahoma" w:cs="Tahoma"/>
        </w:rPr>
        <w:t>em</w:t>
      </w:r>
      <w:r w:rsidR="005E5050">
        <w:rPr>
          <w:rFonts w:ascii="Tahoma" w:hAnsi="Tahoma" w:cs="Tahoma"/>
        </w:rPr>
        <w:t xml:space="preserve"> </w:t>
      </w:r>
      <w:r w:rsidR="00CE0605" w:rsidRPr="00BB56FF">
        <w:rPr>
          <w:rFonts w:ascii="Tahoma" w:hAnsi="Tahoma" w:cs="Tahoma"/>
        </w:rPr>
        <w:t>odstav</w:t>
      </w:r>
      <w:r w:rsidR="00CE0605">
        <w:rPr>
          <w:rFonts w:ascii="Tahoma" w:hAnsi="Tahoma" w:cs="Tahoma"/>
        </w:rPr>
        <w:t>ku</w:t>
      </w:r>
      <w:r w:rsidR="005E5050">
        <w:rPr>
          <w:rFonts w:ascii="Tahoma" w:hAnsi="Tahoma" w:cs="Tahoma"/>
        </w:rPr>
        <w:t xml:space="preserve"> </w:t>
      </w:r>
      <w:r w:rsidR="00CE0605" w:rsidRPr="00BB56FF">
        <w:rPr>
          <w:rFonts w:ascii="Tahoma" w:hAnsi="Tahoma" w:cs="Tahoma"/>
        </w:rPr>
        <w:t>člena</w:t>
      </w:r>
      <w:r w:rsidR="005E5050">
        <w:rPr>
          <w:rFonts w:ascii="Tahoma" w:hAnsi="Tahoma" w:cs="Tahoma"/>
        </w:rPr>
        <w:t xml:space="preserve"> </w:t>
      </w:r>
      <w:r w:rsidR="00CE0605" w:rsidRPr="00BB56FF">
        <w:rPr>
          <w:rFonts w:ascii="Tahoma" w:hAnsi="Tahoma" w:cs="Tahoma"/>
        </w:rPr>
        <w:t>5.K</w:t>
      </w:r>
      <w:r w:rsidR="005E5050">
        <w:rPr>
          <w:rFonts w:ascii="Tahoma" w:hAnsi="Tahoma" w:cs="Tahoma"/>
        </w:rPr>
        <w:t xml:space="preserve"> </w:t>
      </w:r>
      <w:r w:rsidR="00CE0605" w:rsidRPr="00BB56FF">
        <w:rPr>
          <w:rFonts w:ascii="Tahoma" w:hAnsi="Tahoma" w:cs="Tahoma"/>
        </w:rPr>
        <w:t>Uredbe</w:t>
      </w:r>
      <w:r w:rsidR="005E5050">
        <w:rPr>
          <w:rFonts w:ascii="Tahoma" w:hAnsi="Tahoma" w:cs="Tahoma"/>
        </w:rPr>
        <w:t xml:space="preserve"> </w:t>
      </w:r>
      <w:r w:rsidR="00CE0605" w:rsidRPr="00BB56FF">
        <w:rPr>
          <w:rFonts w:ascii="Tahoma" w:hAnsi="Tahoma" w:cs="Tahoma"/>
        </w:rPr>
        <w:t>(EU)</w:t>
      </w:r>
      <w:r w:rsidR="005E5050">
        <w:rPr>
          <w:rFonts w:ascii="Tahoma" w:hAnsi="Tahoma" w:cs="Tahoma"/>
        </w:rPr>
        <w:t xml:space="preserve"> </w:t>
      </w:r>
      <w:r w:rsidR="00CE0605" w:rsidRPr="00BB56FF">
        <w:rPr>
          <w:rFonts w:ascii="Tahoma" w:hAnsi="Tahoma" w:cs="Tahoma"/>
        </w:rPr>
        <w:t>ŠT.</w:t>
      </w:r>
      <w:r w:rsidR="005E5050">
        <w:rPr>
          <w:rFonts w:ascii="Tahoma" w:hAnsi="Tahoma" w:cs="Tahoma"/>
        </w:rPr>
        <w:t xml:space="preserve"> </w:t>
      </w:r>
      <w:r w:rsidR="00CE0605" w:rsidRPr="00BB56FF">
        <w:rPr>
          <w:rFonts w:ascii="Tahoma" w:hAnsi="Tahoma" w:cs="Tahoma"/>
        </w:rPr>
        <w:t>833/2014</w:t>
      </w:r>
      <w:r w:rsidR="005E5050">
        <w:rPr>
          <w:rFonts w:ascii="Tahoma" w:hAnsi="Tahoma" w:cs="Tahoma"/>
        </w:rPr>
        <w:t xml:space="preserve"> </w:t>
      </w:r>
      <w:r w:rsidRPr="00A679F4">
        <w:rPr>
          <w:rFonts w:ascii="Tahoma" w:eastAsia="Calibri" w:hAnsi="Tahoma" w:cs="Tahoma"/>
        </w:rPr>
        <w:t>o</w:t>
      </w:r>
      <w:r w:rsidR="005E5050">
        <w:rPr>
          <w:rFonts w:ascii="Tahoma" w:eastAsia="Calibri" w:hAnsi="Tahoma" w:cs="Tahoma"/>
        </w:rPr>
        <w:t xml:space="preserve"> </w:t>
      </w:r>
      <w:r w:rsidRPr="00A679F4">
        <w:rPr>
          <w:rFonts w:ascii="Tahoma" w:eastAsia="Calibri" w:hAnsi="Tahoma" w:cs="Tahoma"/>
        </w:rPr>
        <w:t>omejevalnih</w:t>
      </w:r>
      <w:r w:rsidR="005E5050">
        <w:rPr>
          <w:rFonts w:ascii="Tahoma" w:eastAsia="Calibri" w:hAnsi="Tahoma" w:cs="Tahoma"/>
        </w:rPr>
        <w:t xml:space="preserve"> </w:t>
      </w:r>
      <w:r w:rsidRPr="00A679F4">
        <w:rPr>
          <w:rFonts w:ascii="Tahoma" w:eastAsia="Calibri" w:hAnsi="Tahoma" w:cs="Tahoma"/>
        </w:rPr>
        <w:t>ukrepih</w:t>
      </w:r>
      <w:r w:rsidR="005E5050">
        <w:rPr>
          <w:rFonts w:ascii="Tahoma" w:eastAsia="Calibri" w:hAnsi="Tahoma" w:cs="Tahoma"/>
        </w:rPr>
        <w:t xml:space="preserve"> </w:t>
      </w:r>
      <w:r w:rsidRPr="00A679F4">
        <w:rPr>
          <w:rFonts w:ascii="Tahoma" w:eastAsia="Calibri" w:hAnsi="Tahoma" w:cs="Tahoma"/>
        </w:rPr>
        <w:t>zaradi</w:t>
      </w:r>
      <w:r w:rsidR="005E5050">
        <w:rPr>
          <w:rFonts w:ascii="Tahoma" w:eastAsia="Calibri" w:hAnsi="Tahoma" w:cs="Tahoma"/>
        </w:rPr>
        <w:t xml:space="preserve"> </w:t>
      </w:r>
      <w:r w:rsidRPr="00A679F4">
        <w:rPr>
          <w:rFonts w:ascii="Tahoma" w:eastAsia="Calibri" w:hAnsi="Tahoma" w:cs="Tahoma"/>
        </w:rPr>
        <w:t>delovanja</w:t>
      </w:r>
      <w:r w:rsidR="005E5050">
        <w:rPr>
          <w:rFonts w:ascii="Tahoma" w:eastAsia="Calibri" w:hAnsi="Tahoma" w:cs="Tahoma"/>
        </w:rPr>
        <w:t xml:space="preserve"> </w:t>
      </w:r>
      <w:r w:rsidRPr="00A679F4">
        <w:rPr>
          <w:rFonts w:ascii="Tahoma" w:eastAsia="Calibri" w:hAnsi="Tahoma" w:cs="Tahoma"/>
        </w:rPr>
        <w:t>Rusije,</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povzroča</w:t>
      </w:r>
      <w:r w:rsidR="005E5050">
        <w:rPr>
          <w:rFonts w:ascii="Tahoma" w:eastAsia="Calibri" w:hAnsi="Tahoma" w:cs="Tahoma"/>
        </w:rPr>
        <w:t xml:space="preserve"> </w:t>
      </w:r>
      <w:r w:rsidRPr="00A679F4">
        <w:rPr>
          <w:rFonts w:ascii="Tahoma" w:eastAsia="Calibri" w:hAnsi="Tahoma" w:cs="Tahoma"/>
        </w:rPr>
        <w:t>destabilizacijo</w:t>
      </w:r>
      <w:r w:rsidR="005E5050">
        <w:rPr>
          <w:rFonts w:ascii="Tahoma" w:eastAsia="Calibri" w:hAnsi="Tahoma" w:cs="Tahoma"/>
        </w:rPr>
        <w:t xml:space="preserve"> </w:t>
      </w:r>
      <w:r w:rsidRPr="00A679F4">
        <w:rPr>
          <w:rFonts w:ascii="Tahoma" w:eastAsia="Calibri" w:hAnsi="Tahoma" w:cs="Tahoma"/>
        </w:rPr>
        <w:t>razmer</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Ukrajini«;</w:t>
      </w:r>
      <w:r w:rsidR="005E5050">
        <w:rPr>
          <w:rFonts w:ascii="Tahoma" w:eastAsia="Calibri" w:hAnsi="Tahoma" w:cs="Tahoma"/>
        </w:rPr>
        <w:t xml:space="preserve"> </w:t>
      </w:r>
    </w:p>
    <w:bookmarkEnd w:id="22"/>
    <w:p w14:paraId="3821A7E2" w14:textId="2411855C"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se</w:t>
      </w:r>
      <w:r w:rsidR="005E5050">
        <w:rPr>
          <w:rFonts w:ascii="Tahoma" w:eastAsia="Calibri" w:hAnsi="Tahoma" w:cs="Tahoma"/>
        </w:rPr>
        <w:t xml:space="preserve"> </w:t>
      </w:r>
      <w:r w:rsidRPr="00A679F4">
        <w:rPr>
          <w:rFonts w:ascii="Tahoma" w:eastAsia="Calibri" w:hAnsi="Tahoma" w:cs="Tahoma"/>
        </w:rPr>
        <w:t>zavezujemo,</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bomo</w:t>
      </w:r>
      <w:r w:rsidR="005E5050">
        <w:rPr>
          <w:rFonts w:ascii="Tahoma" w:eastAsia="Calibri" w:hAnsi="Tahoma" w:cs="Tahoma"/>
        </w:rPr>
        <w:t xml:space="preserve"> </w:t>
      </w:r>
      <w:r w:rsidRPr="00A679F4">
        <w:rPr>
          <w:rFonts w:ascii="Tahoma" w:eastAsia="Calibri" w:hAnsi="Tahoma" w:cs="Tahoma"/>
        </w:rPr>
        <w:t>na</w:t>
      </w:r>
      <w:r w:rsidR="005E5050">
        <w:rPr>
          <w:rFonts w:ascii="Tahoma" w:eastAsia="Calibri" w:hAnsi="Tahoma" w:cs="Tahoma"/>
        </w:rPr>
        <w:t xml:space="preserve"> </w:t>
      </w:r>
      <w:r w:rsidRPr="00A679F4">
        <w:rPr>
          <w:rFonts w:ascii="Tahoma" w:eastAsia="Calibri" w:hAnsi="Tahoma" w:cs="Tahoma"/>
        </w:rPr>
        <w:t>zahtevo</w:t>
      </w:r>
      <w:r w:rsidR="005E5050">
        <w:rPr>
          <w:rFonts w:ascii="Tahoma" w:eastAsia="Calibri" w:hAnsi="Tahoma" w:cs="Tahoma"/>
        </w:rPr>
        <w:t xml:space="preserve"> </w:t>
      </w:r>
      <w:r w:rsidRPr="00A679F4">
        <w:rPr>
          <w:rFonts w:ascii="Tahoma" w:eastAsia="Calibri" w:hAnsi="Tahoma" w:cs="Tahoma"/>
        </w:rPr>
        <w:t>naročnika</w:t>
      </w:r>
      <w:r w:rsidR="005E5050">
        <w:rPr>
          <w:rFonts w:ascii="Tahoma" w:eastAsia="Calibri" w:hAnsi="Tahoma" w:cs="Tahoma"/>
        </w:rPr>
        <w:t xml:space="preserve"> </w:t>
      </w:r>
      <w:r w:rsidRPr="00A679F4">
        <w:rPr>
          <w:rFonts w:ascii="Tahoma" w:eastAsia="Calibri" w:hAnsi="Tahoma" w:cs="Tahoma"/>
        </w:rPr>
        <w:t>predložiti</w:t>
      </w:r>
      <w:r w:rsidR="005E5050">
        <w:rPr>
          <w:rFonts w:ascii="Tahoma" w:eastAsia="Calibri" w:hAnsi="Tahoma" w:cs="Tahoma"/>
        </w:rPr>
        <w:t xml:space="preserve"> </w:t>
      </w:r>
      <w:r w:rsidRPr="00A679F4">
        <w:rPr>
          <w:rFonts w:ascii="Tahoma" w:eastAsia="Calibri" w:hAnsi="Tahoma" w:cs="Tahoma"/>
        </w:rPr>
        <w:t>dodatna</w:t>
      </w:r>
      <w:r w:rsidR="005E5050">
        <w:rPr>
          <w:rFonts w:ascii="Tahoma" w:eastAsia="Calibri" w:hAnsi="Tahoma" w:cs="Tahoma"/>
        </w:rPr>
        <w:t xml:space="preserve"> </w:t>
      </w:r>
      <w:r w:rsidRPr="00A679F4">
        <w:rPr>
          <w:rFonts w:ascii="Tahoma" w:eastAsia="Calibri" w:hAnsi="Tahoma" w:cs="Tahoma"/>
        </w:rPr>
        <w:t>dokazila</w:t>
      </w:r>
      <w:r w:rsidR="005E5050">
        <w:rPr>
          <w:rFonts w:ascii="Tahoma" w:eastAsia="Calibri" w:hAnsi="Tahoma" w:cs="Tahoma"/>
        </w:rPr>
        <w:t xml:space="preserve"> </w:t>
      </w:r>
      <w:r w:rsidRPr="00A679F4">
        <w:rPr>
          <w:rFonts w:ascii="Tahoma" w:eastAsia="Calibri" w:hAnsi="Tahoma" w:cs="Tahoma"/>
        </w:rPr>
        <w:t>oz.</w:t>
      </w:r>
      <w:r w:rsidR="005E5050">
        <w:rPr>
          <w:rFonts w:ascii="Tahoma" w:eastAsia="Calibri" w:hAnsi="Tahoma" w:cs="Tahoma"/>
        </w:rPr>
        <w:t xml:space="preserve"> </w:t>
      </w:r>
      <w:r w:rsidRPr="00A679F4">
        <w:rPr>
          <w:rFonts w:ascii="Tahoma" w:eastAsia="Calibri" w:hAnsi="Tahoma" w:cs="Tahoma"/>
        </w:rPr>
        <w:t>pojasnila</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preveritev</w:t>
      </w:r>
      <w:r w:rsidR="005E5050">
        <w:rPr>
          <w:rFonts w:ascii="Tahoma" w:eastAsia="Calibri" w:hAnsi="Tahoma" w:cs="Tahoma"/>
        </w:rPr>
        <w:t xml:space="preserve"> </w:t>
      </w:r>
      <w:r w:rsidRPr="00A679F4">
        <w:rPr>
          <w:rFonts w:ascii="Tahoma" w:eastAsia="Calibri" w:hAnsi="Tahoma" w:cs="Tahoma"/>
        </w:rPr>
        <w:t>izpolnjevanja</w:t>
      </w:r>
      <w:r w:rsidR="005E5050">
        <w:rPr>
          <w:rFonts w:ascii="Tahoma" w:eastAsia="Calibri" w:hAnsi="Tahoma" w:cs="Tahoma"/>
        </w:rPr>
        <w:t xml:space="preserve"> </w:t>
      </w:r>
      <w:r w:rsidRPr="00A679F4">
        <w:rPr>
          <w:rFonts w:ascii="Tahoma" w:eastAsia="Calibri" w:hAnsi="Tahoma" w:cs="Tahoma"/>
        </w:rPr>
        <w:t>pogojev</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zahtev</w:t>
      </w:r>
      <w:r w:rsidR="005E5050">
        <w:rPr>
          <w:rFonts w:ascii="Tahoma" w:eastAsia="Calibri" w:hAnsi="Tahoma" w:cs="Tahoma"/>
        </w:rPr>
        <w:t xml:space="preserve"> </w:t>
      </w:r>
      <w:r w:rsidRPr="00A679F4">
        <w:rPr>
          <w:rFonts w:ascii="Tahoma" w:eastAsia="Calibri" w:hAnsi="Tahoma" w:cs="Tahoma"/>
        </w:rPr>
        <w:t>iz</w:t>
      </w:r>
      <w:r w:rsidR="005E5050">
        <w:rPr>
          <w:rFonts w:ascii="Tahoma" w:eastAsia="Calibri" w:hAnsi="Tahoma" w:cs="Tahoma"/>
        </w:rPr>
        <w:t xml:space="preserve"> </w:t>
      </w:r>
      <w:r w:rsidRPr="00A679F4">
        <w:rPr>
          <w:rFonts w:ascii="Tahoma" w:eastAsia="Calibri" w:hAnsi="Tahoma" w:cs="Tahoma"/>
        </w:rPr>
        <w:t>razpisne</w:t>
      </w:r>
      <w:r w:rsidR="005E5050">
        <w:rPr>
          <w:rFonts w:ascii="Tahoma" w:eastAsia="Calibri" w:hAnsi="Tahoma" w:cs="Tahoma"/>
        </w:rPr>
        <w:t xml:space="preserve"> </w:t>
      </w:r>
      <w:r w:rsidRPr="00A679F4">
        <w:rPr>
          <w:rFonts w:ascii="Tahoma" w:eastAsia="Calibri" w:hAnsi="Tahoma" w:cs="Tahoma"/>
        </w:rPr>
        <w:t>dokumentacije;</w:t>
      </w:r>
    </w:p>
    <w:p w14:paraId="7E3259DF" w14:textId="0EAD51B7"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soglašamo,</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naročnik</w:t>
      </w:r>
      <w:r w:rsidR="005E5050">
        <w:rPr>
          <w:rFonts w:ascii="Tahoma" w:eastAsia="Calibri" w:hAnsi="Tahoma" w:cs="Tahoma"/>
        </w:rPr>
        <w:t xml:space="preserve"> </w:t>
      </w:r>
      <w:r w:rsidRPr="00A679F4">
        <w:rPr>
          <w:rFonts w:ascii="Tahoma" w:eastAsia="Calibri" w:hAnsi="Tahoma" w:cs="Tahoma"/>
        </w:rPr>
        <w:t>kadarkoli</w:t>
      </w:r>
      <w:r w:rsidR="005E5050">
        <w:rPr>
          <w:rFonts w:ascii="Tahoma" w:eastAsia="Calibri" w:hAnsi="Tahoma" w:cs="Tahoma"/>
        </w:rPr>
        <w:t xml:space="preserve"> </w:t>
      </w:r>
      <w:r w:rsidRPr="00A679F4">
        <w:rPr>
          <w:rFonts w:ascii="Tahoma" w:eastAsia="Calibri" w:hAnsi="Tahoma" w:cs="Tahoma"/>
        </w:rPr>
        <w:t>ustavi</w:t>
      </w:r>
      <w:r w:rsidR="005E5050">
        <w:rPr>
          <w:rFonts w:ascii="Tahoma" w:eastAsia="Calibri" w:hAnsi="Tahoma" w:cs="Tahoma"/>
        </w:rPr>
        <w:t xml:space="preserve"> </w:t>
      </w:r>
      <w:r w:rsidRPr="00A679F4">
        <w:rPr>
          <w:rFonts w:ascii="Tahoma" w:eastAsia="Calibri" w:hAnsi="Tahoma" w:cs="Tahoma"/>
        </w:rPr>
        <w:t>postopek</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zavrne</w:t>
      </w:r>
      <w:r w:rsidR="005E5050">
        <w:rPr>
          <w:rFonts w:ascii="Tahoma" w:eastAsia="Calibri" w:hAnsi="Tahoma" w:cs="Tahoma"/>
        </w:rPr>
        <w:t xml:space="preserve"> </w:t>
      </w:r>
      <w:r w:rsidRPr="00A679F4">
        <w:rPr>
          <w:rFonts w:ascii="Tahoma" w:eastAsia="Calibri" w:hAnsi="Tahoma" w:cs="Tahoma"/>
        </w:rPr>
        <w:t>vse</w:t>
      </w:r>
      <w:r w:rsidR="005E5050">
        <w:rPr>
          <w:rFonts w:ascii="Tahoma" w:eastAsia="Calibri" w:hAnsi="Tahoma" w:cs="Tahoma"/>
        </w:rPr>
        <w:t xml:space="preserve"> </w:t>
      </w:r>
      <w:r w:rsidRPr="00A679F4">
        <w:rPr>
          <w:rFonts w:ascii="Tahoma" w:eastAsia="Calibri" w:hAnsi="Tahoma" w:cs="Tahoma"/>
        </w:rPr>
        <w:t>ponudbe</w:t>
      </w:r>
      <w:r w:rsidR="005E5050">
        <w:rPr>
          <w:rFonts w:ascii="Tahoma" w:eastAsia="Calibri" w:hAnsi="Tahoma" w:cs="Tahoma"/>
        </w:rPr>
        <w:t xml:space="preserve"> </w:t>
      </w:r>
      <w:r w:rsidRPr="00A679F4">
        <w:rPr>
          <w:rFonts w:ascii="Tahoma" w:eastAsia="Calibri" w:hAnsi="Tahoma" w:cs="Tahoma"/>
        </w:rPr>
        <w:t>ali</w:t>
      </w:r>
      <w:r w:rsidR="005E5050">
        <w:rPr>
          <w:rFonts w:ascii="Tahoma" w:eastAsia="Calibri" w:hAnsi="Tahoma" w:cs="Tahoma"/>
        </w:rPr>
        <w:t xml:space="preserve"> </w:t>
      </w:r>
      <w:r w:rsidRPr="00A679F4">
        <w:rPr>
          <w:rFonts w:ascii="Tahoma" w:eastAsia="Calibri" w:hAnsi="Tahoma" w:cs="Tahoma"/>
        </w:rPr>
        <w:t>po</w:t>
      </w:r>
      <w:r w:rsidR="005E5050">
        <w:rPr>
          <w:rFonts w:ascii="Tahoma" w:eastAsia="Calibri" w:hAnsi="Tahoma" w:cs="Tahoma"/>
        </w:rPr>
        <w:t xml:space="preserve"> </w:t>
      </w:r>
      <w:r w:rsidRPr="00A679F4">
        <w:rPr>
          <w:rFonts w:ascii="Tahoma" w:eastAsia="Calibri" w:hAnsi="Tahoma" w:cs="Tahoma"/>
        </w:rPr>
        <w:t>pravnomočnosti</w:t>
      </w:r>
      <w:r w:rsidR="005E5050">
        <w:rPr>
          <w:rFonts w:ascii="Tahoma" w:eastAsia="Calibri" w:hAnsi="Tahoma" w:cs="Tahoma"/>
        </w:rPr>
        <w:t xml:space="preserve"> </w:t>
      </w:r>
      <w:r w:rsidRPr="00A679F4">
        <w:rPr>
          <w:rFonts w:ascii="Tahoma" w:eastAsia="Calibri" w:hAnsi="Tahoma" w:cs="Tahoma"/>
        </w:rPr>
        <w:t>odločitve</w:t>
      </w:r>
      <w:r w:rsidR="005E5050">
        <w:rPr>
          <w:rFonts w:ascii="Tahoma" w:eastAsia="Calibri" w:hAnsi="Tahoma" w:cs="Tahoma"/>
        </w:rPr>
        <w:t xml:space="preserve"> </w:t>
      </w:r>
      <w:r w:rsidRPr="00A679F4">
        <w:rPr>
          <w:rFonts w:ascii="Tahoma" w:eastAsia="Calibri" w:hAnsi="Tahoma" w:cs="Tahoma"/>
        </w:rPr>
        <w:t>o</w:t>
      </w:r>
      <w:r w:rsidR="005E5050">
        <w:rPr>
          <w:rFonts w:ascii="Tahoma" w:eastAsia="Calibri" w:hAnsi="Tahoma" w:cs="Tahoma"/>
        </w:rPr>
        <w:t xml:space="preserve"> </w:t>
      </w:r>
      <w:r w:rsidRPr="00A679F4">
        <w:rPr>
          <w:rFonts w:ascii="Tahoma" w:eastAsia="Calibri" w:hAnsi="Tahoma" w:cs="Tahoma"/>
        </w:rPr>
        <w:t>oddaji</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ne</w:t>
      </w:r>
      <w:r w:rsidR="005E5050">
        <w:rPr>
          <w:rFonts w:ascii="Tahoma" w:eastAsia="Calibri" w:hAnsi="Tahoma" w:cs="Tahoma"/>
        </w:rPr>
        <w:t xml:space="preserve"> </w:t>
      </w:r>
      <w:r w:rsidRPr="00A679F4">
        <w:rPr>
          <w:rFonts w:ascii="Tahoma" w:eastAsia="Calibri" w:hAnsi="Tahoma" w:cs="Tahoma"/>
        </w:rPr>
        <w:t>sklene</w:t>
      </w:r>
      <w:r w:rsidR="005E5050">
        <w:rPr>
          <w:rFonts w:ascii="Tahoma" w:eastAsia="Calibri" w:hAnsi="Tahoma" w:cs="Tahoma"/>
        </w:rPr>
        <w:t xml:space="preserve"> </w:t>
      </w:r>
      <w:r w:rsidRPr="00A679F4">
        <w:rPr>
          <w:rFonts w:ascii="Tahoma" w:eastAsia="Calibri" w:hAnsi="Tahoma" w:cs="Tahoma"/>
        </w:rPr>
        <w:t>pogodbe/okvirnega</w:t>
      </w:r>
      <w:r w:rsidR="005E5050">
        <w:rPr>
          <w:rFonts w:ascii="Tahoma" w:eastAsia="Calibri" w:hAnsi="Tahoma" w:cs="Tahoma"/>
        </w:rPr>
        <w:t xml:space="preserve"> </w:t>
      </w:r>
      <w:r w:rsidRPr="00A679F4">
        <w:rPr>
          <w:rFonts w:ascii="Tahoma" w:eastAsia="Calibri" w:hAnsi="Tahoma" w:cs="Tahoma"/>
        </w:rPr>
        <w:t>sporazuma</w:t>
      </w:r>
      <w:r w:rsidR="005E5050">
        <w:rPr>
          <w:rFonts w:ascii="Tahoma" w:eastAsia="Calibri" w:hAnsi="Tahoma" w:cs="Tahoma"/>
        </w:rPr>
        <w:t xml:space="preserve"> </w:t>
      </w:r>
      <w:r w:rsidRPr="00A679F4">
        <w:rPr>
          <w:rFonts w:ascii="Tahoma" w:eastAsia="Calibri" w:hAnsi="Tahoma" w:cs="Tahoma"/>
        </w:rPr>
        <w:t>ter</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nobenem</w:t>
      </w:r>
      <w:r w:rsidR="005E5050">
        <w:rPr>
          <w:rFonts w:ascii="Tahoma" w:eastAsia="Calibri" w:hAnsi="Tahoma" w:cs="Tahoma"/>
        </w:rPr>
        <w:t xml:space="preserve"> </w:t>
      </w:r>
      <w:r w:rsidRPr="00A679F4">
        <w:rPr>
          <w:rFonts w:ascii="Tahoma" w:eastAsia="Calibri" w:hAnsi="Tahoma" w:cs="Tahoma"/>
        </w:rPr>
        <w:t>od</w:t>
      </w:r>
      <w:r w:rsidR="005E5050">
        <w:rPr>
          <w:rFonts w:ascii="Tahoma" w:eastAsia="Calibri" w:hAnsi="Tahoma" w:cs="Tahoma"/>
        </w:rPr>
        <w:t xml:space="preserve"> </w:t>
      </w:r>
      <w:r w:rsidRPr="00A679F4">
        <w:rPr>
          <w:rFonts w:ascii="Tahoma" w:eastAsia="Calibri" w:hAnsi="Tahoma" w:cs="Tahoma"/>
        </w:rPr>
        <w:t>navedenih</w:t>
      </w:r>
      <w:r w:rsidR="005E5050">
        <w:rPr>
          <w:rFonts w:ascii="Tahoma" w:eastAsia="Calibri" w:hAnsi="Tahoma" w:cs="Tahoma"/>
        </w:rPr>
        <w:t xml:space="preserve"> </w:t>
      </w:r>
      <w:r w:rsidRPr="00A679F4">
        <w:rPr>
          <w:rFonts w:ascii="Tahoma" w:eastAsia="Calibri" w:hAnsi="Tahoma" w:cs="Tahoma"/>
        </w:rPr>
        <w:t>primerov</w:t>
      </w:r>
      <w:r w:rsidR="005E5050">
        <w:rPr>
          <w:rFonts w:ascii="Tahoma" w:eastAsia="Calibri" w:hAnsi="Tahoma" w:cs="Tahoma"/>
        </w:rPr>
        <w:t xml:space="preserve"> </w:t>
      </w:r>
      <w:r w:rsidRPr="00A679F4">
        <w:rPr>
          <w:rFonts w:ascii="Tahoma" w:eastAsia="Calibri" w:hAnsi="Tahoma" w:cs="Tahoma"/>
        </w:rPr>
        <w:t>ne</w:t>
      </w:r>
      <w:r w:rsidR="005E5050">
        <w:rPr>
          <w:rFonts w:ascii="Tahoma" w:eastAsia="Calibri" w:hAnsi="Tahoma" w:cs="Tahoma"/>
        </w:rPr>
        <w:t xml:space="preserve"> </w:t>
      </w:r>
      <w:r w:rsidRPr="00A679F4">
        <w:rPr>
          <w:rFonts w:ascii="Tahoma" w:eastAsia="Calibri" w:hAnsi="Tahoma" w:cs="Tahoma"/>
        </w:rPr>
        <w:t>bomo</w:t>
      </w:r>
      <w:r w:rsidR="005E5050">
        <w:rPr>
          <w:rFonts w:ascii="Tahoma" w:eastAsia="Calibri" w:hAnsi="Tahoma" w:cs="Tahoma"/>
        </w:rPr>
        <w:t xml:space="preserve"> </w:t>
      </w:r>
      <w:r w:rsidRPr="00A679F4">
        <w:rPr>
          <w:rFonts w:ascii="Tahoma" w:eastAsia="Calibri" w:hAnsi="Tahoma" w:cs="Tahoma"/>
        </w:rPr>
        <w:t>uveljavljali</w:t>
      </w:r>
      <w:r w:rsidR="005E5050">
        <w:rPr>
          <w:rFonts w:ascii="Tahoma" w:eastAsia="Calibri" w:hAnsi="Tahoma" w:cs="Tahoma"/>
        </w:rPr>
        <w:t xml:space="preserve"> </w:t>
      </w:r>
      <w:r w:rsidRPr="00A679F4">
        <w:rPr>
          <w:rFonts w:ascii="Tahoma" w:eastAsia="Calibri" w:hAnsi="Tahoma" w:cs="Tahoma"/>
        </w:rPr>
        <w:t>povračila</w:t>
      </w:r>
      <w:r w:rsidR="005E5050">
        <w:rPr>
          <w:rFonts w:ascii="Tahoma" w:eastAsia="Calibri" w:hAnsi="Tahoma" w:cs="Tahoma"/>
        </w:rPr>
        <w:t xml:space="preserve"> </w:t>
      </w:r>
      <w:r w:rsidRPr="00A679F4">
        <w:rPr>
          <w:rFonts w:ascii="Tahoma" w:eastAsia="Calibri" w:hAnsi="Tahoma" w:cs="Tahoma"/>
        </w:rPr>
        <w:t>stroškov</w:t>
      </w:r>
      <w:r w:rsidR="005E5050">
        <w:rPr>
          <w:rFonts w:ascii="Tahoma" w:eastAsia="Calibri" w:hAnsi="Tahoma" w:cs="Tahoma"/>
        </w:rPr>
        <w:t xml:space="preserve"> </w:t>
      </w:r>
      <w:r w:rsidRPr="00A679F4">
        <w:rPr>
          <w:rFonts w:ascii="Tahoma" w:eastAsia="Calibri" w:hAnsi="Tahoma" w:cs="Tahoma"/>
        </w:rPr>
        <w:t>priprave</w:t>
      </w:r>
      <w:r w:rsidR="005E5050">
        <w:rPr>
          <w:rFonts w:ascii="Tahoma" w:eastAsia="Calibri" w:hAnsi="Tahoma" w:cs="Tahoma"/>
        </w:rPr>
        <w:t xml:space="preserve"> </w:t>
      </w:r>
      <w:r w:rsidRPr="00A679F4">
        <w:rPr>
          <w:rFonts w:ascii="Tahoma" w:eastAsia="Calibri" w:hAnsi="Tahoma" w:cs="Tahoma"/>
        </w:rPr>
        <w:t>ponudbe,</w:t>
      </w:r>
      <w:r w:rsidR="005E5050">
        <w:rPr>
          <w:rFonts w:ascii="Tahoma" w:eastAsia="Calibri" w:hAnsi="Tahoma" w:cs="Tahoma"/>
        </w:rPr>
        <w:t xml:space="preserve"> </w:t>
      </w:r>
      <w:r w:rsidRPr="00A679F4">
        <w:rPr>
          <w:rFonts w:ascii="Tahoma" w:eastAsia="Calibri" w:hAnsi="Tahoma" w:cs="Tahoma"/>
        </w:rPr>
        <w:t>stroškov</w:t>
      </w:r>
      <w:r w:rsidR="005E5050">
        <w:rPr>
          <w:rFonts w:ascii="Tahoma" w:eastAsia="Calibri" w:hAnsi="Tahoma" w:cs="Tahoma"/>
        </w:rPr>
        <w:t xml:space="preserve"> </w:t>
      </w:r>
      <w:r w:rsidRPr="00A679F4">
        <w:rPr>
          <w:rFonts w:ascii="Tahoma" w:eastAsia="Calibri" w:hAnsi="Tahoma" w:cs="Tahoma"/>
        </w:rPr>
        <w:t>finančnih</w:t>
      </w:r>
      <w:r w:rsidR="005E5050">
        <w:rPr>
          <w:rFonts w:ascii="Tahoma" w:eastAsia="Calibri" w:hAnsi="Tahoma" w:cs="Tahoma"/>
        </w:rPr>
        <w:t xml:space="preserve"> </w:t>
      </w:r>
      <w:r w:rsidRPr="00A679F4">
        <w:rPr>
          <w:rFonts w:ascii="Tahoma" w:eastAsia="Calibri" w:hAnsi="Tahoma" w:cs="Tahoma"/>
        </w:rPr>
        <w:t>zavarovanj,</w:t>
      </w:r>
      <w:r w:rsidR="005E5050">
        <w:rPr>
          <w:rFonts w:ascii="Tahoma" w:eastAsia="Calibri" w:hAnsi="Tahoma" w:cs="Tahoma"/>
        </w:rPr>
        <w:t xml:space="preserve"> </w:t>
      </w:r>
      <w:r w:rsidRPr="00A679F4">
        <w:rPr>
          <w:rFonts w:ascii="Tahoma" w:eastAsia="Calibri" w:hAnsi="Tahoma" w:cs="Tahoma"/>
        </w:rPr>
        <w:t>morebitne</w:t>
      </w:r>
      <w:r w:rsidR="005E5050">
        <w:rPr>
          <w:rFonts w:ascii="Tahoma" w:eastAsia="Calibri" w:hAnsi="Tahoma" w:cs="Tahoma"/>
        </w:rPr>
        <w:t xml:space="preserve"> </w:t>
      </w:r>
      <w:r w:rsidRPr="00A679F4">
        <w:rPr>
          <w:rFonts w:ascii="Tahoma" w:eastAsia="Calibri" w:hAnsi="Tahoma" w:cs="Tahoma"/>
        </w:rPr>
        <w:t>neposredne</w:t>
      </w:r>
      <w:r w:rsidR="005E5050">
        <w:rPr>
          <w:rFonts w:ascii="Tahoma" w:eastAsia="Calibri" w:hAnsi="Tahoma" w:cs="Tahoma"/>
        </w:rPr>
        <w:t xml:space="preserve"> </w:t>
      </w:r>
      <w:r w:rsidRPr="00A679F4">
        <w:rPr>
          <w:rFonts w:ascii="Tahoma" w:eastAsia="Calibri" w:hAnsi="Tahoma" w:cs="Tahoma"/>
        </w:rPr>
        <w:t>ali</w:t>
      </w:r>
      <w:r w:rsidR="005E5050">
        <w:rPr>
          <w:rFonts w:ascii="Tahoma" w:eastAsia="Calibri" w:hAnsi="Tahoma" w:cs="Tahoma"/>
        </w:rPr>
        <w:t xml:space="preserve"> </w:t>
      </w:r>
      <w:r w:rsidRPr="00A679F4">
        <w:rPr>
          <w:rFonts w:ascii="Tahoma" w:eastAsia="Calibri" w:hAnsi="Tahoma" w:cs="Tahoma"/>
        </w:rPr>
        <w:t>posredne</w:t>
      </w:r>
      <w:r w:rsidR="005E5050">
        <w:rPr>
          <w:rFonts w:ascii="Tahoma" w:eastAsia="Calibri" w:hAnsi="Tahoma" w:cs="Tahoma"/>
        </w:rPr>
        <w:t xml:space="preserve"> </w:t>
      </w:r>
      <w:r w:rsidRPr="00A679F4">
        <w:rPr>
          <w:rFonts w:ascii="Tahoma" w:eastAsia="Calibri" w:hAnsi="Tahoma" w:cs="Tahoma"/>
        </w:rPr>
        <w:t>škode</w:t>
      </w:r>
      <w:r w:rsidR="005E5050">
        <w:rPr>
          <w:rFonts w:ascii="Tahoma" w:eastAsia="Calibri" w:hAnsi="Tahoma" w:cs="Tahoma"/>
        </w:rPr>
        <w:t xml:space="preserve"> </w:t>
      </w:r>
      <w:r w:rsidRPr="00A679F4">
        <w:rPr>
          <w:rFonts w:ascii="Tahoma" w:eastAsia="Calibri" w:hAnsi="Tahoma" w:cs="Tahoma"/>
        </w:rPr>
        <w:t>ali</w:t>
      </w:r>
      <w:r w:rsidR="005E5050">
        <w:rPr>
          <w:rFonts w:ascii="Tahoma" w:eastAsia="Calibri" w:hAnsi="Tahoma" w:cs="Tahoma"/>
        </w:rPr>
        <w:t xml:space="preserve"> </w:t>
      </w:r>
      <w:r w:rsidRPr="00A679F4">
        <w:rPr>
          <w:rFonts w:ascii="Tahoma" w:eastAsia="Calibri" w:hAnsi="Tahoma" w:cs="Tahoma"/>
        </w:rPr>
        <w:t>izgubljenega</w:t>
      </w:r>
      <w:r w:rsidR="005E5050">
        <w:rPr>
          <w:rFonts w:ascii="Tahoma" w:eastAsia="Calibri" w:hAnsi="Tahoma" w:cs="Tahoma"/>
        </w:rPr>
        <w:t xml:space="preserve"> </w:t>
      </w:r>
      <w:r w:rsidRPr="00A679F4">
        <w:rPr>
          <w:rFonts w:ascii="Tahoma" w:eastAsia="Calibri" w:hAnsi="Tahoma" w:cs="Tahoma"/>
        </w:rPr>
        <w:t>dobička;</w:t>
      </w:r>
    </w:p>
    <w:p w14:paraId="6CAEB8DE" w14:textId="3FB157CB"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so</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ponudbeno</w:t>
      </w:r>
      <w:r w:rsidR="005E5050">
        <w:rPr>
          <w:rFonts w:ascii="Tahoma" w:eastAsia="Calibri" w:hAnsi="Tahoma" w:cs="Tahoma"/>
        </w:rPr>
        <w:t xml:space="preserve"> </w:t>
      </w:r>
      <w:r w:rsidRPr="00A679F4">
        <w:rPr>
          <w:rFonts w:ascii="Tahoma" w:eastAsia="Calibri" w:hAnsi="Tahoma" w:cs="Tahoma"/>
        </w:rPr>
        <w:t>ceno</w:t>
      </w:r>
      <w:r w:rsidR="005E5050">
        <w:rPr>
          <w:rFonts w:ascii="Tahoma" w:eastAsia="Calibri" w:hAnsi="Tahoma" w:cs="Tahoma"/>
        </w:rPr>
        <w:t xml:space="preserve"> </w:t>
      </w:r>
      <w:r w:rsidRPr="00A679F4">
        <w:rPr>
          <w:rFonts w:ascii="Tahoma" w:eastAsia="Calibri" w:hAnsi="Tahoma" w:cs="Tahoma"/>
        </w:rPr>
        <w:t>vključeni</w:t>
      </w:r>
      <w:r w:rsidR="005E5050">
        <w:rPr>
          <w:rFonts w:ascii="Tahoma" w:eastAsia="Calibri" w:hAnsi="Tahoma" w:cs="Tahoma"/>
        </w:rPr>
        <w:t xml:space="preserve"> </w:t>
      </w:r>
      <w:r w:rsidRPr="00A679F4">
        <w:rPr>
          <w:rFonts w:ascii="Tahoma" w:eastAsia="Calibri" w:hAnsi="Tahoma" w:cs="Tahoma"/>
        </w:rPr>
        <w:t>vsi</w:t>
      </w:r>
      <w:r w:rsidR="005E5050">
        <w:rPr>
          <w:rFonts w:ascii="Tahoma" w:eastAsia="Calibri" w:hAnsi="Tahoma" w:cs="Tahoma"/>
        </w:rPr>
        <w:t xml:space="preserve"> </w:t>
      </w:r>
      <w:r w:rsidRPr="00A679F4">
        <w:rPr>
          <w:rFonts w:ascii="Tahoma" w:eastAsia="Calibri" w:hAnsi="Tahoma" w:cs="Tahoma"/>
        </w:rPr>
        <w:t>materialni</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nematerialni</w:t>
      </w:r>
      <w:r w:rsidR="005E5050">
        <w:rPr>
          <w:rFonts w:ascii="Tahoma" w:eastAsia="Calibri" w:hAnsi="Tahoma" w:cs="Tahoma"/>
        </w:rPr>
        <w:t xml:space="preserve"> </w:t>
      </w:r>
      <w:r w:rsidRPr="00A679F4">
        <w:rPr>
          <w:rFonts w:ascii="Tahoma" w:eastAsia="Calibri" w:hAnsi="Tahoma" w:cs="Tahoma"/>
        </w:rPr>
        <w:t>stroški,</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bodo</w:t>
      </w:r>
      <w:r w:rsidR="005E5050">
        <w:rPr>
          <w:rFonts w:ascii="Tahoma" w:eastAsia="Calibri" w:hAnsi="Tahoma" w:cs="Tahoma"/>
        </w:rPr>
        <w:t xml:space="preserve"> </w:t>
      </w:r>
      <w:r w:rsidRPr="00A679F4">
        <w:rPr>
          <w:rFonts w:ascii="Tahoma" w:eastAsia="Calibri" w:hAnsi="Tahoma" w:cs="Tahoma"/>
        </w:rPr>
        <w:t>potrebni</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izvedbo</w:t>
      </w:r>
      <w:r w:rsidR="005E5050">
        <w:rPr>
          <w:rFonts w:ascii="Tahoma" w:eastAsia="Calibri" w:hAnsi="Tahoma" w:cs="Tahoma"/>
        </w:rPr>
        <w:t xml:space="preserve"> </w:t>
      </w:r>
      <w:r w:rsidRPr="00A679F4">
        <w:rPr>
          <w:rFonts w:ascii="Tahoma" w:eastAsia="Calibri" w:hAnsi="Tahoma" w:cs="Tahoma"/>
        </w:rPr>
        <w:t>predmeta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skladu</w:t>
      </w:r>
      <w:r w:rsidR="005E5050">
        <w:rPr>
          <w:rFonts w:ascii="Tahoma" w:eastAsia="Calibri" w:hAnsi="Tahoma" w:cs="Tahoma"/>
        </w:rPr>
        <w:t xml:space="preserve"> </w:t>
      </w:r>
      <w:r w:rsidRPr="00A679F4">
        <w:rPr>
          <w:rFonts w:ascii="Tahoma" w:eastAsia="Calibri" w:hAnsi="Tahoma" w:cs="Tahoma"/>
        </w:rPr>
        <w:t>z</w:t>
      </w:r>
      <w:r w:rsidR="005E5050">
        <w:rPr>
          <w:rFonts w:ascii="Tahoma" w:eastAsia="Calibri" w:hAnsi="Tahoma" w:cs="Tahoma"/>
        </w:rPr>
        <w:t xml:space="preserve"> </w:t>
      </w:r>
      <w:r w:rsidRPr="00A679F4">
        <w:rPr>
          <w:rFonts w:ascii="Tahoma" w:eastAsia="Calibri" w:hAnsi="Tahoma" w:cs="Tahoma"/>
        </w:rPr>
        <w:t>vsemi</w:t>
      </w:r>
      <w:r w:rsidR="005E5050">
        <w:rPr>
          <w:rFonts w:ascii="Tahoma" w:eastAsia="Calibri" w:hAnsi="Tahoma" w:cs="Tahoma"/>
        </w:rPr>
        <w:t xml:space="preserve"> </w:t>
      </w:r>
      <w:r w:rsidRPr="00A679F4">
        <w:rPr>
          <w:rFonts w:ascii="Tahoma" w:eastAsia="Calibri" w:hAnsi="Tahoma" w:cs="Tahoma"/>
        </w:rPr>
        <w:t>zahtevami</w:t>
      </w:r>
      <w:r w:rsidR="005E5050">
        <w:rPr>
          <w:rFonts w:ascii="Tahoma" w:eastAsia="Calibri" w:hAnsi="Tahoma" w:cs="Tahoma"/>
        </w:rPr>
        <w:t xml:space="preserve"> </w:t>
      </w:r>
      <w:r w:rsidRPr="00A679F4">
        <w:rPr>
          <w:rFonts w:ascii="Tahoma" w:eastAsia="Calibri" w:hAnsi="Tahoma" w:cs="Tahoma"/>
        </w:rPr>
        <w:t>naročnika;</w:t>
      </w:r>
    </w:p>
    <w:p w14:paraId="05F71C68" w14:textId="79B606DC"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se</w:t>
      </w:r>
      <w:r w:rsidR="005E5050">
        <w:rPr>
          <w:rFonts w:ascii="Tahoma" w:eastAsia="Calibri" w:hAnsi="Tahoma" w:cs="Tahoma"/>
        </w:rPr>
        <w:t xml:space="preserve"> </w:t>
      </w:r>
      <w:r w:rsidRPr="00A679F4">
        <w:rPr>
          <w:rFonts w:ascii="Tahoma" w:eastAsia="Calibri" w:hAnsi="Tahoma" w:cs="Tahoma"/>
        </w:rPr>
        <w:t>strinjamo</w:t>
      </w:r>
      <w:r w:rsidR="005E5050">
        <w:rPr>
          <w:rFonts w:ascii="Tahoma" w:eastAsia="Calibri" w:hAnsi="Tahoma" w:cs="Tahoma"/>
        </w:rPr>
        <w:t xml:space="preserve"> </w:t>
      </w:r>
      <w:r w:rsidRPr="00A679F4">
        <w:rPr>
          <w:rFonts w:ascii="Tahoma" w:eastAsia="Calibri" w:hAnsi="Tahoma" w:cs="Tahoma"/>
        </w:rPr>
        <w:t>z</w:t>
      </w:r>
      <w:r w:rsidR="005E5050">
        <w:rPr>
          <w:rFonts w:ascii="Tahoma" w:eastAsia="Calibri" w:hAnsi="Tahoma" w:cs="Tahoma"/>
        </w:rPr>
        <w:t xml:space="preserve"> </w:t>
      </w:r>
      <w:r w:rsidRPr="00A679F4">
        <w:rPr>
          <w:rFonts w:ascii="Tahoma" w:eastAsia="Calibri" w:hAnsi="Tahoma" w:cs="Tahoma"/>
        </w:rPr>
        <w:t>opredeljenimi</w:t>
      </w:r>
      <w:r w:rsidR="005E5050">
        <w:rPr>
          <w:rFonts w:ascii="Tahoma" w:eastAsia="Calibri" w:hAnsi="Tahoma" w:cs="Tahoma"/>
        </w:rPr>
        <w:t xml:space="preserve"> </w:t>
      </w:r>
      <w:r w:rsidRPr="00A679F4">
        <w:rPr>
          <w:rFonts w:ascii="Tahoma" w:eastAsia="Calibri" w:hAnsi="Tahoma" w:cs="Tahoma"/>
        </w:rPr>
        <w:t>določili</w:t>
      </w:r>
      <w:r w:rsidR="005E5050">
        <w:rPr>
          <w:rFonts w:ascii="Tahoma" w:eastAsia="Calibri" w:hAnsi="Tahoma" w:cs="Tahoma"/>
        </w:rPr>
        <w:t xml:space="preserve"> </w:t>
      </w:r>
      <w:r w:rsidRPr="00A679F4">
        <w:rPr>
          <w:rFonts w:ascii="Tahoma" w:eastAsia="Calibri" w:hAnsi="Tahoma" w:cs="Tahoma"/>
        </w:rPr>
        <w:t>osnutka</w:t>
      </w:r>
      <w:r w:rsidR="005E5050">
        <w:rPr>
          <w:rFonts w:ascii="Tahoma" w:eastAsia="Calibri" w:hAnsi="Tahoma" w:cs="Tahoma"/>
        </w:rPr>
        <w:t xml:space="preserve"> </w:t>
      </w:r>
      <w:r w:rsidRPr="00A679F4">
        <w:rPr>
          <w:rFonts w:ascii="Tahoma" w:eastAsia="Calibri" w:hAnsi="Tahoma" w:cs="Tahoma"/>
        </w:rPr>
        <w:t>pogodbe/okvirnega</w:t>
      </w:r>
      <w:r w:rsidR="005E5050">
        <w:rPr>
          <w:rFonts w:ascii="Tahoma" w:eastAsia="Calibri" w:hAnsi="Tahoma" w:cs="Tahoma"/>
        </w:rPr>
        <w:t xml:space="preserve"> </w:t>
      </w:r>
      <w:r w:rsidRPr="00A679F4">
        <w:rPr>
          <w:rFonts w:ascii="Tahoma" w:eastAsia="Calibri" w:hAnsi="Tahoma" w:cs="Tahoma"/>
        </w:rPr>
        <w:t>sporazuma</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jo/ga</w:t>
      </w:r>
      <w:r w:rsidR="005E5050">
        <w:rPr>
          <w:rFonts w:ascii="Tahoma" w:eastAsia="Calibri" w:hAnsi="Tahoma" w:cs="Tahoma"/>
        </w:rPr>
        <w:t xml:space="preserve"> </w:t>
      </w:r>
      <w:r w:rsidRPr="00A679F4">
        <w:rPr>
          <w:rFonts w:ascii="Tahoma" w:eastAsia="Calibri" w:hAnsi="Tahoma" w:cs="Tahoma"/>
        </w:rPr>
        <w:t>bomo</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primeru,</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bomo</w:t>
      </w:r>
      <w:r w:rsidR="005E5050">
        <w:rPr>
          <w:rFonts w:ascii="Tahoma" w:eastAsia="Calibri" w:hAnsi="Tahoma" w:cs="Tahoma"/>
        </w:rPr>
        <w:t xml:space="preserve"> </w:t>
      </w:r>
      <w:r w:rsidRPr="00A679F4">
        <w:rPr>
          <w:rFonts w:ascii="Tahoma" w:eastAsia="Calibri" w:hAnsi="Tahoma" w:cs="Tahoma"/>
        </w:rPr>
        <w:t>izbrani</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izvajanje</w:t>
      </w:r>
      <w:r w:rsidR="005E5050">
        <w:rPr>
          <w:rFonts w:ascii="Tahoma" w:eastAsia="Calibri" w:hAnsi="Tahoma" w:cs="Tahoma"/>
        </w:rPr>
        <w:t xml:space="preserve"> </w:t>
      </w:r>
      <w:r w:rsidRPr="00A679F4">
        <w:rPr>
          <w:rFonts w:ascii="Tahoma" w:eastAsia="Calibri" w:hAnsi="Tahoma" w:cs="Tahoma"/>
        </w:rPr>
        <w:t>predmeta</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podpisali</w:t>
      </w:r>
      <w:r w:rsidR="005E5050">
        <w:rPr>
          <w:rFonts w:ascii="Tahoma" w:eastAsia="Calibri" w:hAnsi="Tahoma" w:cs="Tahoma"/>
        </w:rPr>
        <w:t xml:space="preserve"> </w:t>
      </w:r>
      <w:r w:rsidRPr="00A679F4">
        <w:rPr>
          <w:rFonts w:ascii="Tahoma" w:eastAsia="Calibri" w:hAnsi="Tahoma" w:cs="Tahoma"/>
        </w:rPr>
        <w:t>brez</w:t>
      </w:r>
      <w:r w:rsidR="005E5050">
        <w:rPr>
          <w:rFonts w:ascii="Tahoma" w:eastAsia="Calibri" w:hAnsi="Tahoma" w:cs="Tahoma"/>
        </w:rPr>
        <w:t xml:space="preserve"> </w:t>
      </w:r>
      <w:r w:rsidRPr="00A679F4">
        <w:rPr>
          <w:rFonts w:ascii="Tahoma" w:eastAsia="Calibri" w:hAnsi="Tahoma" w:cs="Tahoma"/>
        </w:rPr>
        <w:t>dodatnih</w:t>
      </w:r>
      <w:r w:rsidR="005E5050">
        <w:rPr>
          <w:rFonts w:ascii="Tahoma" w:eastAsia="Calibri" w:hAnsi="Tahoma" w:cs="Tahoma"/>
        </w:rPr>
        <w:t xml:space="preserve"> </w:t>
      </w:r>
      <w:r w:rsidRPr="00A679F4">
        <w:rPr>
          <w:rFonts w:ascii="Tahoma" w:eastAsia="Calibri" w:hAnsi="Tahoma" w:cs="Tahoma"/>
        </w:rPr>
        <w:t>zahtev</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ugovorov;</w:t>
      </w:r>
    </w:p>
    <w:p w14:paraId="740969B7" w14:textId="28EA0A95"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w:t>
      </w:r>
      <w:r w:rsidR="005E5050">
        <w:rPr>
          <w:rFonts w:ascii="Tahoma" w:eastAsia="Calibri" w:hAnsi="Tahoma" w:cs="Tahoma"/>
        </w:rPr>
        <w:t xml:space="preserve"> </w:t>
      </w:r>
      <w:r w:rsidRPr="00A679F4">
        <w:rPr>
          <w:rFonts w:ascii="Tahoma" w:eastAsia="Calibri" w:hAnsi="Tahoma" w:cs="Tahoma"/>
        </w:rPr>
        <w:t>podpisom</w:t>
      </w:r>
      <w:r w:rsidR="005E5050">
        <w:rPr>
          <w:rFonts w:ascii="Tahoma" w:eastAsia="Calibri" w:hAnsi="Tahoma" w:cs="Tahoma"/>
        </w:rPr>
        <w:t xml:space="preserve"> </w:t>
      </w:r>
      <w:r w:rsidRPr="00A679F4">
        <w:rPr>
          <w:rFonts w:ascii="Tahoma" w:eastAsia="Calibri" w:hAnsi="Tahoma" w:cs="Tahoma"/>
        </w:rPr>
        <w:t>te</w:t>
      </w:r>
      <w:r w:rsidR="005E5050">
        <w:rPr>
          <w:rFonts w:ascii="Tahoma" w:eastAsia="Calibri" w:hAnsi="Tahoma" w:cs="Tahoma"/>
        </w:rPr>
        <w:t xml:space="preserve"> </w:t>
      </w:r>
      <w:r w:rsidRPr="00A679F4">
        <w:rPr>
          <w:rFonts w:ascii="Tahoma" w:eastAsia="Calibri" w:hAnsi="Tahoma" w:cs="Tahoma"/>
        </w:rPr>
        <w:t>izjave</w:t>
      </w:r>
      <w:r w:rsidR="005E5050">
        <w:rPr>
          <w:rFonts w:ascii="Tahoma" w:eastAsia="Calibri" w:hAnsi="Tahoma" w:cs="Tahoma"/>
        </w:rPr>
        <w:t xml:space="preserve"> </w:t>
      </w:r>
      <w:r w:rsidRPr="00A679F4">
        <w:rPr>
          <w:rFonts w:ascii="Tahoma" w:eastAsia="Calibri" w:hAnsi="Tahoma" w:cs="Tahoma"/>
        </w:rPr>
        <w:t>dajemo</w:t>
      </w:r>
      <w:r w:rsidR="005E5050">
        <w:rPr>
          <w:rFonts w:ascii="Tahoma" w:eastAsia="Calibri" w:hAnsi="Tahoma" w:cs="Tahoma"/>
        </w:rPr>
        <w:t xml:space="preserve"> </w:t>
      </w:r>
      <w:r w:rsidRPr="00A679F4">
        <w:rPr>
          <w:rFonts w:ascii="Tahoma" w:eastAsia="Calibri" w:hAnsi="Tahoma" w:cs="Tahoma"/>
        </w:rPr>
        <w:t>soglasje</w:t>
      </w:r>
      <w:r w:rsidR="005E5050">
        <w:rPr>
          <w:rFonts w:ascii="Tahoma" w:eastAsia="Calibri" w:hAnsi="Tahoma" w:cs="Tahoma"/>
        </w:rPr>
        <w:t xml:space="preserve"> </w:t>
      </w:r>
      <w:r w:rsidRPr="00A679F4">
        <w:rPr>
          <w:rFonts w:ascii="Tahoma" w:eastAsia="Calibri" w:hAnsi="Tahoma" w:cs="Tahoma"/>
        </w:rPr>
        <w:t>naročniku</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morebitno</w:t>
      </w:r>
      <w:r w:rsidR="005E5050">
        <w:rPr>
          <w:rFonts w:ascii="Tahoma" w:eastAsia="Calibri" w:hAnsi="Tahoma" w:cs="Tahoma"/>
        </w:rPr>
        <w:t xml:space="preserve"> </w:t>
      </w:r>
      <w:r w:rsidRPr="00A679F4">
        <w:rPr>
          <w:rFonts w:ascii="Tahoma" w:eastAsia="Calibri" w:hAnsi="Tahoma" w:cs="Tahoma"/>
        </w:rPr>
        <w:t>obdelavo</w:t>
      </w:r>
      <w:r w:rsidR="005E5050">
        <w:rPr>
          <w:rFonts w:ascii="Tahoma" w:eastAsia="Calibri" w:hAnsi="Tahoma" w:cs="Tahoma"/>
        </w:rPr>
        <w:t xml:space="preserve"> </w:t>
      </w:r>
      <w:r w:rsidRPr="00A679F4">
        <w:rPr>
          <w:rFonts w:ascii="Tahoma" w:eastAsia="Calibri" w:hAnsi="Tahoma" w:cs="Tahoma"/>
        </w:rPr>
        <w:t>osebnih</w:t>
      </w:r>
      <w:r w:rsidR="005E5050">
        <w:rPr>
          <w:rFonts w:ascii="Tahoma" w:eastAsia="Calibri" w:hAnsi="Tahoma" w:cs="Tahoma"/>
        </w:rPr>
        <w:t xml:space="preserve"> </w:t>
      </w:r>
      <w:r w:rsidRPr="00A679F4">
        <w:rPr>
          <w:rFonts w:ascii="Tahoma" w:eastAsia="Calibri" w:hAnsi="Tahoma" w:cs="Tahoma"/>
        </w:rPr>
        <w:t>podatkov,</w:t>
      </w:r>
      <w:r w:rsidR="005E5050">
        <w:rPr>
          <w:rFonts w:ascii="Tahoma" w:eastAsia="Calibri" w:hAnsi="Tahoma" w:cs="Tahoma"/>
        </w:rPr>
        <w:t xml:space="preserve"> </w:t>
      </w:r>
      <w:r w:rsidRPr="00A679F4">
        <w:rPr>
          <w:rFonts w:ascii="Tahoma" w:eastAsia="Calibri" w:hAnsi="Tahoma" w:cs="Tahoma"/>
        </w:rPr>
        <w:t>s</w:t>
      </w:r>
      <w:r w:rsidR="005E5050">
        <w:rPr>
          <w:rFonts w:ascii="Tahoma" w:eastAsia="Calibri" w:hAnsi="Tahoma" w:cs="Tahoma"/>
        </w:rPr>
        <w:t xml:space="preserve"> </w:t>
      </w:r>
      <w:r w:rsidRPr="00A679F4">
        <w:rPr>
          <w:rFonts w:ascii="Tahoma" w:eastAsia="Calibri" w:hAnsi="Tahoma" w:cs="Tahoma"/>
        </w:rPr>
        <w:t>katerimi</w:t>
      </w:r>
      <w:r w:rsidR="005E5050">
        <w:rPr>
          <w:rFonts w:ascii="Tahoma" w:eastAsia="Calibri" w:hAnsi="Tahoma" w:cs="Tahoma"/>
        </w:rPr>
        <w:t xml:space="preserve"> </w:t>
      </w:r>
      <w:r w:rsidRPr="00A679F4">
        <w:rPr>
          <w:rFonts w:ascii="Tahoma" w:eastAsia="Calibri" w:hAnsi="Tahoma" w:cs="Tahoma"/>
        </w:rPr>
        <w:t>se</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naročnik</w:t>
      </w:r>
      <w:r w:rsidR="005E5050">
        <w:rPr>
          <w:rFonts w:ascii="Tahoma" w:eastAsia="Calibri" w:hAnsi="Tahoma" w:cs="Tahoma"/>
        </w:rPr>
        <w:t xml:space="preserve"> </w:t>
      </w:r>
      <w:r w:rsidRPr="00A679F4">
        <w:rPr>
          <w:rFonts w:ascii="Tahoma" w:eastAsia="Calibri" w:hAnsi="Tahoma" w:cs="Tahoma"/>
        </w:rPr>
        <w:t>seznani</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okviru</w:t>
      </w:r>
      <w:r w:rsidR="005E5050">
        <w:rPr>
          <w:rFonts w:ascii="Tahoma" w:eastAsia="Calibri" w:hAnsi="Tahoma" w:cs="Tahoma"/>
        </w:rPr>
        <w:t xml:space="preserve"> </w:t>
      </w:r>
      <w:r w:rsidRPr="00A679F4">
        <w:rPr>
          <w:rFonts w:ascii="Tahoma" w:eastAsia="Calibri" w:hAnsi="Tahoma" w:cs="Tahoma"/>
        </w:rPr>
        <w:t>ponudbene</w:t>
      </w:r>
      <w:r w:rsidR="005E5050">
        <w:rPr>
          <w:rFonts w:ascii="Tahoma" w:eastAsia="Calibri" w:hAnsi="Tahoma" w:cs="Tahoma"/>
        </w:rPr>
        <w:t xml:space="preserve"> </w:t>
      </w:r>
      <w:r w:rsidRPr="00A679F4">
        <w:rPr>
          <w:rFonts w:ascii="Tahoma" w:eastAsia="Calibri" w:hAnsi="Tahoma" w:cs="Tahoma"/>
        </w:rPr>
        <w:t>dokumentacije</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katere</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(upoštevajoč</w:t>
      </w:r>
      <w:r w:rsidR="005E5050">
        <w:rPr>
          <w:rFonts w:ascii="Tahoma" w:eastAsia="Calibri" w:hAnsi="Tahoma" w:cs="Tahoma"/>
        </w:rPr>
        <w:t xml:space="preserve"> </w:t>
      </w:r>
      <w:r w:rsidRPr="00A679F4">
        <w:rPr>
          <w:rFonts w:ascii="Tahoma" w:eastAsia="Calibri" w:hAnsi="Tahoma" w:cs="Tahoma"/>
        </w:rPr>
        <w:t>zakonodajo,</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ureja</w:t>
      </w:r>
      <w:r w:rsidR="005E5050">
        <w:rPr>
          <w:rFonts w:ascii="Tahoma" w:eastAsia="Calibri" w:hAnsi="Tahoma" w:cs="Tahoma"/>
        </w:rPr>
        <w:t xml:space="preserve"> </w:t>
      </w:r>
      <w:r w:rsidRPr="00A679F4">
        <w:rPr>
          <w:rFonts w:ascii="Tahoma" w:eastAsia="Calibri" w:hAnsi="Tahoma" w:cs="Tahoma"/>
        </w:rPr>
        <w:t>varstvo</w:t>
      </w:r>
      <w:r w:rsidR="005E5050">
        <w:rPr>
          <w:rFonts w:ascii="Tahoma" w:eastAsia="Calibri" w:hAnsi="Tahoma" w:cs="Tahoma"/>
        </w:rPr>
        <w:t xml:space="preserve"> </w:t>
      </w:r>
      <w:r w:rsidRPr="00A679F4">
        <w:rPr>
          <w:rFonts w:ascii="Tahoma" w:eastAsia="Calibri" w:hAnsi="Tahoma" w:cs="Tahoma"/>
        </w:rPr>
        <w:t>osebnih</w:t>
      </w:r>
      <w:r w:rsidR="005E5050">
        <w:rPr>
          <w:rFonts w:ascii="Tahoma" w:eastAsia="Calibri" w:hAnsi="Tahoma" w:cs="Tahoma"/>
        </w:rPr>
        <w:t xml:space="preserve"> </w:t>
      </w:r>
      <w:r w:rsidRPr="00A679F4">
        <w:rPr>
          <w:rFonts w:ascii="Tahoma" w:eastAsia="Calibri" w:hAnsi="Tahoma" w:cs="Tahoma"/>
        </w:rPr>
        <w:t>podatkov)</w:t>
      </w:r>
      <w:r w:rsidR="005E5050">
        <w:rPr>
          <w:rFonts w:ascii="Tahoma" w:eastAsia="Calibri" w:hAnsi="Tahoma" w:cs="Tahoma"/>
        </w:rPr>
        <w:t xml:space="preserve"> </w:t>
      </w:r>
      <w:r w:rsidRPr="00A679F4">
        <w:rPr>
          <w:rFonts w:ascii="Tahoma" w:eastAsia="Calibri" w:hAnsi="Tahoma" w:cs="Tahoma"/>
        </w:rPr>
        <w:t>obdeluje</w:t>
      </w:r>
      <w:r w:rsidR="005E5050">
        <w:rPr>
          <w:rFonts w:ascii="Tahoma" w:eastAsia="Calibri" w:hAnsi="Tahoma" w:cs="Tahoma"/>
        </w:rPr>
        <w:t xml:space="preserve"> </w:t>
      </w:r>
      <w:r w:rsidRPr="00A679F4">
        <w:rPr>
          <w:rFonts w:ascii="Tahoma" w:eastAsia="Calibri" w:hAnsi="Tahoma" w:cs="Tahoma"/>
        </w:rPr>
        <w:t>zaradi</w:t>
      </w:r>
      <w:r w:rsidR="005E5050">
        <w:rPr>
          <w:rFonts w:ascii="Tahoma" w:eastAsia="Calibri" w:hAnsi="Tahoma" w:cs="Tahoma"/>
        </w:rPr>
        <w:t xml:space="preserve"> </w:t>
      </w:r>
      <w:r w:rsidRPr="00A679F4">
        <w:rPr>
          <w:rFonts w:ascii="Tahoma" w:eastAsia="Calibri" w:hAnsi="Tahoma" w:cs="Tahoma"/>
        </w:rPr>
        <w:t>potreb</w:t>
      </w:r>
      <w:r w:rsidR="005E5050">
        <w:rPr>
          <w:rFonts w:ascii="Tahoma" w:eastAsia="Calibri" w:hAnsi="Tahoma" w:cs="Tahoma"/>
        </w:rPr>
        <w:t xml:space="preserve"> </w:t>
      </w:r>
      <w:r w:rsidRPr="00A679F4">
        <w:rPr>
          <w:rFonts w:ascii="Tahoma" w:eastAsia="Calibri" w:hAnsi="Tahoma" w:cs="Tahoma"/>
        </w:rPr>
        <w:t>oddaje</w:t>
      </w:r>
      <w:r w:rsidR="005E5050">
        <w:rPr>
          <w:rFonts w:ascii="Tahoma" w:eastAsia="Calibri" w:hAnsi="Tahoma" w:cs="Tahoma"/>
        </w:rPr>
        <w:t xml:space="preserve"> </w:t>
      </w:r>
      <w:r w:rsidRPr="00A679F4">
        <w:rPr>
          <w:rFonts w:ascii="Tahoma" w:eastAsia="Calibri" w:hAnsi="Tahoma" w:cs="Tahoma"/>
        </w:rPr>
        <w:t>predmetnega</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oz.</w:t>
      </w:r>
      <w:r w:rsidR="005E5050">
        <w:rPr>
          <w:rFonts w:ascii="Tahoma" w:eastAsia="Calibri" w:hAnsi="Tahoma" w:cs="Tahoma"/>
        </w:rPr>
        <w:t xml:space="preserve"> </w:t>
      </w:r>
      <w:r w:rsidRPr="00A679F4">
        <w:rPr>
          <w:rFonts w:ascii="Tahoma" w:eastAsia="Calibri" w:hAnsi="Tahoma" w:cs="Tahoma"/>
        </w:rPr>
        <w:t>pri</w:t>
      </w:r>
      <w:r w:rsidR="005E5050">
        <w:rPr>
          <w:rFonts w:ascii="Tahoma" w:eastAsia="Calibri" w:hAnsi="Tahoma" w:cs="Tahoma"/>
        </w:rPr>
        <w:t xml:space="preserve"> </w:t>
      </w:r>
      <w:r w:rsidRPr="00A679F4">
        <w:rPr>
          <w:rFonts w:ascii="Tahoma" w:eastAsia="Calibri" w:hAnsi="Tahoma" w:cs="Tahoma"/>
        </w:rPr>
        <w:t>pregledu</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ocenjevanju</w:t>
      </w:r>
      <w:r w:rsidR="005E5050">
        <w:rPr>
          <w:rFonts w:ascii="Tahoma" w:eastAsia="Calibri" w:hAnsi="Tahoma" w:cs="Tahoma"/>
        </w:rPr>
        <w:t xml:space="preserve"> </w:t>
      </w:r>
      <w:r w:rsidRPr="00A679F4">
        <w:rPr>
          <w:rFonts w:ascii="Tahoma" w:eastAsia="Calibri" w:hAnsi="Tahoma" w:cs="Tahoma"/>
        </w:rPr>
        <w:t>ponudb</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čas</w:t>
      </w:r>
      <w:r w:rsidR="005E5050">
        <w:rPr>
          <w:rFonts w:ascii="Tahoma" w:eastAsia="Calibri" w:hAnsi="Tahoma" w:cs="Tahoma"/>
        </w:rPr>
        <w:t xml:space="preserve"> </w:t>
      </w:r>
      <w:r w:rsidRPr="00A679F4">
        <w:rPr>
          <w:rFonts w:ascii="Tahoma" w:eastAsia="Calibri" w:hAnsi="Tahoma" w:cs="Tahoma"/>
        </w:rPr>
        <w:t>hrambe</w:t>
      </w:r>
      <w:r w:rsidR="005E5050">
        <w:rPr>
          <w:rFonts w:ascii="Tahoma" w:eastAsia="Calibri" w:hAnsi="Tahoma" w:cs="Tahoma"/>
        </w:rPr>
        <w:t xml:space="preserve"> </w:t>
      </w:r>
      <w:r w:rsidRPr="00A679F4">
        <w:rPr>
          <w:rFonts w:ascii="Tahoma" w:eastAsia="Calibri" w:hAnsi="Tahoma" w:cs="Tahoma"/>
        </w:rPr>
        <w:t>kot</w:t>
      </w:r>
      <w:r w:rsidR="005E5050">
        <w:rPr>
          <w:rFonts w:ascii="Tahoma" w:eastAsia="Calibri" w:hAnsi="Tahoma" w:cs="Tahoma"/>
        </w:rPr>
        <w:t xml:space="preserve"> </w:t>
      </w:r>
      <w:r w:rsidRPr="00A679F4">
        <w:rPr>
          <w:rFonts w:ascii="Tahoma" w:eastAsia="Calibri" w:hAnsi="Tahoma" w:cs="Tahoma"/>
        </w:rPr>
        <w:t>to</w:t>
      </w:r>
      <w:r w:rsidR="005E5050">
        <w:rPr>
          <w:rFonts w:ascii="Tahoma" w:eastAsia="Calibri" w:hAnsi="Tahoma" w:cs="Tahoma"/>
        </w:rPr>
        <w:t xml:space="preserve"> </w:t>
      </w:r>
      <w:r w:rsidRPr="00A679F4">
        <w:rPr>
          <w:rFonts w:ascii="Tahoma" w:eastAsia="Calibri" w:hAnsi="Tahoma" w:cs="Tahoma"/>
        </w:rPr>
        <w:t>določa</w:t>
      </w:r>
      <w:r w:rsidR="005E5050">
        <w:rPr>
          <w:rFonts w:ascii="Tahoma" w:eastAsia="Calibri" w:hAnsi="Tahoma" w:cs="Tahoma"/>
        </w:rPr>
        <w:t xml:space="preserve"> </w:t>
      </w:r>
      <w:r w:rsidRPr="00A679F4">
        <w:rPr>
          <w:rFonts w:ascii="Tahoma" w:eastAsia="Calibri" w:hAnsi="Tahoma" w:cs="Tahoma"/>
        </w:rPr>
        <w:t>zakon,</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ureja</w:t>
      </w:r>
      <w:r w:rsidR="005E5050">
        <w:rPr>
          <w:rFonts w:ascii="Tahoma" w:eastAsia="Calibri" w:hAnsi="Tahoma" w:cs="Tahoma"/>
        </w:rPr>
        <w:t xml:space="preserve"> </w:t>
      </w:r>
      <w:r w:rsidRPr="00A679F4">
        <w:rPr>
          <w:rFonts w:ascii="Tahoma" w:eastAsia="Calibri" w:hAnsi="Tahoma" w:cs="Tahoma"/>
        </w:rPr>
        <w:t>javna</w:t>
      </w:r>
      <w:r w:rsidR="005E5050">
        <w:rPr>
          <w:rFonts w:ascii="Tahoma" w:eastAsia="Calibri" w:hAnsi="Tahoma" w:cs="Tahoma"/>
        </w:rPr>
        <w:t xml:space="preserve"> </w:t>
      </w:r>
      <w:r w:rsidRPr="00A679F4">
        <w:rPr>
          <w:rFonts w:ascii="Tahoma" w:eastAsia="Calibri" w:hAnsi="Tahoma" w:cs="Tahoma"/>
        </w:rPr>
        <w:t>naročanja;</w:t>
      </w:r>
    </w:p>
    <w:p w14:paraId="28298A91" w14:textId="696DBA26"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sprejemamo</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izpolnjujemo</w:t>
      </w:r>
      <w:r w:rsidR="005E5050">
        <w:rPr>
          <w:rFonts w:ascii="Tahoma" w:eastAsia="Calibri" w:hAnsi="Tahoma" w:cs="Tahoma"/>
        </w:rPr>
        <w:t xml:space="preserve"> </w:t>
      </w:r>
      <w:r w:rsidRPr="00A679F4">
        <w:rPr>
          <w:rFonts w:ascii="Tahoma" w:eastAsia="Calibri" w:hAnsi="Tahoma" w:cs="Tahoma"/>
        </w:rPr>
        <w:t>tudi</w:t>
      </w:r>
      <w:r w:rsidR="005E5050">
        <w:rPr>
          <w:rFonts w:ascii="Tahoma" w:eastAsia="Calibri" w:hAnsi="Tahoma" w:cs="Tahoma"/>
        </w:rPr>
        <w:t xml:space="preserve"> </w:t>
      </w:r>
      <w:r w:rsidRPr="00A679F4">
        <w:rPr>
          <w:rFonts w:ascii="Tahoma" w:eastAsia="Calibri" w:hAnsi="Tahoma" w:cs="Tahoma"/>
        </w:rPr>
        <w:t>vse</w:t>
      </w:r>
      <w:r w:rsidR="005E5050">
        <w:rPr>
          <w:rFonts w:ascii="Tahoma" w:eastAsia="Calibri" w:hAnsi="Tahoma" w:cs="Tahoma"/>
        </w:rPr>
        <w:t xml:space="preserve"> </w:t>
      </w:r>
      <w:r w:rsidRPr="00A679F4">
        <w:rPr>
          <w:rFonts w:ascii="Tahoma" w:eastAsia="Calibri" w:hAnsi="Tahoma" w:cs="Tahoma"/>
        </w:rPr>
        <w:t>ostale</w:t>
      </w:r>
      <w:r w:rsidR="005E5050">
        <w:rPr>
          <w:rFonts w:ascii="Tahoma" w:eastAsia="Calibri" w:hAnsi="Tahoma" w:cs="Tahoma"/>
        </w:rPr>
        <w:t xml:space="preserve"> </w:t>
      </w:r>
      <w:r w:rsidRPr="00A679F4">
        <w:rPr>
          <w:rFonts w:ascii="Tahoma" w:eastAsia="Calibri" w:hAnsi="Tahoma" w:cs="Tahoma"/>
        </w:rPr>
        <w:t>pogoje</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zahteve</w:t>
      </w:r>
      <w:r w:rsidR="005E5050">
        <w:rPr>
          <w:rFonts w:ascii="Tahoma" w:eastAsia="Calibri" w:hAnsi="Tahoma" w:cs="Tahoma"/>
        </w:rPr>
        <w:t xml:space="preserve"> </w:t>
      </w:r>
      <w:r w:rsidRPr="00A679F4">
        <w:rPr>
          <w:rFonts w:ascii="Tahoma" w:eastAsia="Calibri" w:hAnsi="Tahoma" w:cs="Tahoma"/>
        </w:rPr>
        <w:t>predmetne</w:t>
      </w:r>
      <w:r w:rsidR="005E5050">
        <w:rPr>
          <w:rFonts w:ascii="Tahoma" w:eastAsia="Calibri" w:hAnsi="Tahoma" w:cs="Tahoma"/>
        </w:rPr>
        <w:t xml:space="preserve"> </w:t>
      </w:r>
      <w:r w:rsidRPr="00A679F4">
        <w:rPr>
          <w:rFonts w:ascii="Tahoma" w:eastAsia="Calibri" w:hAnsi="Tahoma" w:cs="Tahoma"/>
        </w:rPr>
        <w:t>razpisne</w:t>
      </w:r>
      <w:r w:rsidR="005E5050">
        <w:rPr>
          <w:rFonts w:ascii="Tahoma" w:eastAsia="Calibri" w:hAnsi="Tahoma" w:cs="Tahoma"/>
        </w:rPr>
        <w:t xml:space="preserve"> </w:t>
      </w:r>
      <w:r w:rsidRPr="00A679F4">
        <w:rPr>
          <w:rFonts w:ascii="Tahoma" w:eastAsia="Calibri" w:hAnsi="Tahoma" w:cs="Tahoma"/>
        </w:rPr>
        <w:t>dokumentacije,</w:t>
      </w:r>
      <w:r w:rsidR="005E5050">
        <w:rPr>
          <w:rFonts w:ascii="Tahoma" w:eastAsia="Calibri" w:hAnsi="Tahoma" w:cs="Tahoma"/>
        </w:rPr>
        <w:t xml:space="preserve"> </w:t>
      </w:r>
      <w:r w:rsidRPr="00A679F4">
        <w:rPr>
          <w:rFonts w:ascii="Tahoma" w:eastAsia="Calibri" w:hAnsi="Tahoma" w:cs="Tahoma"/>
        </w:rPr>
        <w:t>ter</w:t>
      </w:r>
      <w:r w:rsidR="005E5050">
        <w:rPr>
          <w:rFonts w:ascii="Tahoma" w:eastAsia="Calibri" w:hAnsi="Tahoma" w:cs="Tahoma"/>
        </w:rPr>
        <w:t xml:space="preserve"> </w:t>
      </w:r>
      <w:r w:rsidRPr="00A679F4">
        <w:rPr>
          <w:rFonts w:ascii="Tahoma" w:eastAsia="Calibri" w:hAnsi="Tahoma" w:cs="Tahoma"/>
        </w:rPr>
        <w:t>prevzemamo</w:t>
      </w:r>
      <w:r w:rsidR="005E5050">
        <w:rPr>
          <w:rFonts w:ascii="Tahoma" w:eastAsia="Calibri" w:hAnsi="Tahoma" w:cs="Tahoma"/>
        </w:rPr>
        <w:t xml:space="preserve"> </w:t>
      </w:r>
      <w:r w:rsidRPr="00A679F4">
        <w:rPr>
          <w:rFonts w:ascii="Tahoma" w:eastAsia="Calibri" w:hAnsi="Tahoma" w:cs="Tahoma"/>
        </w:rPr>
        <w:t>kazensko</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materialno</w:t>
      </w:r>
      <w:r w:rsidR="005E5050">
        <w:rPr>
          <w:rFonts w:ascii="Tahoma" w:eastAsia="Calibri" w:hAnsi="Tahoma" w:cs="Tahoma"/>
        </w:rPr>
        <w:t xml:space="preserve"> </w:t>
      </w:r>
      <w:r w:rsidRPr="00A679F4">
        <w:rPr>
          <w:rFonts w:ascii="Tahoma" w:eastAsia="Calibri" w:hAnsi="Tahoma" w:cs="Tahoma"/>
        </w:rPr>
        <w:t>odgovornost,</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so</w:t>
      </w:r>
      <w:r w:rsidR="005E5050">
        <w:rPr>
          <w:rFonts w:ascii="Tahoma" w:eastAsia="Calibri" w:hAnsi="Tahoma" w:cs="Tahoma"/>
        </w:rPr>
        <w:t xml:space="preserve"> </w:t>
      </w:r>
      <w:r w:rsidRPr="00A679F4">
        <w:rPr>
          <w:rFonts w:ascii="Tahoma" w:eastAsia="Calibri" w:hAnsi="Tahoma" w:cs="Tahoma"/>
        </w:rPr>
        <w:t>vsi</w:t>
      </w:r>
      <w:r w:rsidR="005E5050">
        <w:rPr>
          <w:rFonts w:ascii="Tahoma" w:eastAsia="Calibri" w:hAnsi="Tahoma" w:cs="Tahoma"/>
        </w:rPr>
        <w:t xml:space="preserve"> </w:t>
      </w:r>
      <w:r w:rsidRPr="00A679F4">
        <w:rPr>
          <w:rFonts w:ascii="Tahoma" w:eastAsia="Calibri" w:hAnsi="Tahoma" w:cs="Tahoma"/>
        </w:rPr>
        <w:t>podatki</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dokumenti</w:t>
      </w:r>
      <w:r w:rsidR="005E5050">
        <w:rPr>
          <w:rFonts w:ascii="Tahoma" w:eastAsia="Calibri" w:hAnsi="Tahoma" w:cs="Tahoma"/>
        </w:rPr>
        <w:t xml:space="preserve"> </w:t>
      </w:r>
      <w:r w:rsidRPr="00A679F4">
        <w:rPr>
          <w:rFonts w:ascii="Tahoma" w:eastAsia="Calibri" w:hAnsi="Tahoma" w:cs="Tahoma"/>
        </w:rPr>
        <w:t>podani</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ponudbi,</w:t>
      </w:r>
      <w:r w:rsidR="005E5050">
        <w:rPr>
          <w:rFonts w:ascii="Tahoma" w:eastAsia="Calibri" w:hAnsi="Tahoma" w:cs="Tahoma"/>
        </w:rPr>
        <w:t xml:space="preserve"> </w:t>
      </w:r>
      <w:r w:rsidRPr="00A679F4">
        <w:rPr>
          <w:rFonts w:ascii="Tahoma" w:eastAsia="Calibri" w:hAnsi="Tahoma" w:cs="Tahoma"/>
        </w:rPr>
        <w:t>resnični,</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fotokopije</w:t>
      </w:r>
      <w:r w:rsidR="005E5050">
        <w:rPr>
          <w:rFonts w:ascii="Tahoma" w:eastAsia="Calibri" w:hAnsi="Tahoma" w:cs="Tahoma"/>
        </w:rPr>
        <w:t xml:space="preserve"> </w:t>
      </w:r>
      <w:r w:rsidRPr="00A679F4">
        <w:rPr>
          <w:rFonts w:ascii="Tahoma" w:eastAsia="Calibri" w:hAnsi="Tahoma" w:cs="Tahoma"/>
        </w:rPr>
        <w:t>priloženih</w:t>
      </w:r>
      <w:r w:rsidR="005E5050">
        <w:rPr>
          <w:rFonts w:ascii="Tahoma" w:eastAsia="Calibri" w:hAnsi="Tahoma" w:cs="Tahoma"/>
        </w:rPr>
        <w:t xml:space="preserve"> </w:t>
      </w:r>
      <w:r w:rsidRPr="00A679F4">
        <w:rPr>
          <w:rFonts w:ascii="Tahoma" w:eastAsia="Calibri" w:hAnsi="Tahoma" w:cs="Tahoma"/>
        </w:rPr>
        <w:t>listin</w:t>
      </w:r>
      <w:r w:rsidR="005E5050">
        <w:rPr>
          <w:rFonts w:ascii="Tahoma" w:eastAsia="Calibri" w:hAnsi="Tahoma" w:cs="Tahoma"/>
        </w:rPr>
        <w:t xml:space="preserve"> </w:t>
      </w:r>
      <w:r w:rsidRPr="00A679F4">
        <w:rPr>
          <w:rFonts w:ascii="Tahoma" w:eastAsia="Calibri" w:hAnsi="Tahoma" w:cs="Tahoma"/>
        </w:rPr>
        <w:t>ustrezajo</w:t>
      </w:r>
      <w:r w:rsidR="005E5050">
        <w:rPr>
          <w:rFonts w:ascii="Tahoma" w:eastAsia="Calibri" w:hAnsi="Tahoma" w:cs="Tahoma"/>
        </w:rPr>
        <w:t xml:space="preserve"> </w:t>
      </w:r>
      <w:r w:rsidRPr="00A679F4">
        <w:rPr>
          <w:rFonts w:ascii="Tahoma" w:eastAsia="Calibri" w:hAnsi="Tahoma" w:cs="Tahoma"/>
        </w:rPr>
        <w:t>originalu.</w:t>
      </w:r>
      <w:r w:rsidR="005E5050">
        <w:rPr>
          <w:rFonts w:ascii="Tahoma" w:eastAsia="Calibri" w:hAnsi="Tahoma" w:cs="Tahoma"/>
        </w:rPr>
        <w:t xml:space="preserve"> </w:t>
      </w:r>
    </w:p>
    <w:p w14:paraId="3F75D6AA" w14:textId="77777777" w:rsidR="003526FE" w:rsidRPr="00A679F4" w:rsidRDefault="003526FE" w:rsidP="004227B8">
      <w:pPr>
        <w:keepNext/>
        <w:keepLines/>
        <w:tabs>
          <w:tab w:val="left" w:pos="284"/>
        </w:tabs>
        <w:rPr>
          <w:rFonts w:ascii="Tahoma" w:hAnsi="Tahoma" w:cs="Tahoma"/>
          <w:b/>
          <w:sz w:val="16"/>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D43ED" w:rsidRPr="005D5727" w14:paraId="7FBD7B21" w14:textId="77777777" w:rsidTr="0091268A">
        <w:trPr>
          <w:trHeight w:val="235"/>
        </w:trPr>
        <w:tc>
          <w:tcPr>
            <w:tcW w:w="3430" w:type="dxa"/>
            <w:tcBorders>
              <w:bottom w:val="single" w:sz="4" w:space="0" w:color="auto"/>
            </w:tcBorders>
          </w:tcPr>
          <w:p w14:paraId="4A41DD53" w14:textId="77777777" w:rsidR="005D43ED" w:rsidRPr="00CE1BAD" w:rsidRDefault="005D43ED" w:rsidP="004227B8">
            <w:pPr>
              <w:keepNext/>
              <w:keepLines/>
              <w:jc w:val="both"/>
              <w:rPr>
                <w:rFonts w:ascii="Tahoma" w:hAnsi="Tahoma" w:cs="Tahoma"/>
                <w:snapToGrid w:val="0"/>
                <w:color w:val="000000"/>
              </w:rPr>
            </w:pPr>
          </w:p>
        </w:tc>
        <w:tc>
          <w:tcPr>
            <w:tcW w:w="2574" w:type="dxa"/>
          </w:tcPr>
          <w:p w14:paraId="5BD4952A" w14:textId="77777777" w:rsidR="005D43ED" w:rsidRPr="00CE1BAD" w:rsidRDefault="005D43ED" w:rsidP="004227B8">
            <w:pPr>
              <w:keepNext/>
              <w:keepLines/>
              <w:jc w:val="center"/>
              <w:rPr>
                <w:rFonts w:ascii="Tahoma" w:hAnsi="Tahoma" w:cs="Tahoma"/>
                <w:snapToGrid w:val="0"/>
                <w:color w:val="000000"/>
              </w:rPr>
            </w:pPr>
          </w:p>
        </w:tc>
        <w:tc>
          <w:tcPr>
            <w:tcW w:w="3148" w:type="dxa"/>
            <w:tcBorders>
              <w:bottom w:val="single" w:sz="4" w:space="0" w:color="auto"/>
            </w:tcBorders>
          </w:tcPr>
          <w:p w14:paraId="056B4833" w14:textId="77777777" w:rsidR="005D43ED" w:rsidRPr="005D5727" w:rsidRDefault="005D43ED" w:rsidP="004227B8">
            <w:pPr>
              <w:keepNext/>
              <w:keepLines/>
              <w:tabs>
                <w:tab w:val="left" w:pos="567"/>
                <w:tab w:val="num" w:pos="851"/>
                <w:tab w:val="left" w:pos="993"/>
              </w:tabs>
              <w:jc w:val="both"/>
              <w:rPr>
                <w:rFonts w:ascii="Tahoma" w:hAnsi="Tahoma" w:cs="Tahoma"/>
                <w:snapToGrid w:val="0"/>
                <w:color w:val="000000"/>
              </w:rPr>
            </w:pPr>
          </w:p>
        </w:tc>
      </w:tr>
      <w:tr w:rsidR="005D43ED" w:rsidRPr="00CE1BAD" w14:paraId="0099F16D" w14:textId="77777777" w:rsidTr="0091268A">
        <w:trPr>
          <w:trHeight w:val="235"/>
        </w:trPr>
        <w:tc>
          <w:tcPr>
            <w:tcW w:w="3430" w:type="dxa"/>
            <w:tcBorders>
              <w:top w:val="single" w:sz="4" w:space="0" w:color="auto"/>
            </w:tcBorders>
          </w:tcPr>
          <w:p w14:paraId="2329A072" w14:textId="43C034CD" w:rsidR="005D43ED" w:rsidRPr="00CE1BAD" w:rsidRDefault="005D43ED" w:rsidP="004227B8">
            <w:pPr>
              <w:keepNext/>
              <w:keepLines/>
              <w:jc w:val="center"/>
              <w:rPr>
                <w:rFonts w:ascii="Tahoma" w:hAnsi="Tahoma" w:cs="Tahoma"/>
                <w:snapToGrid w:val="0"/>
                <w:color w:val="000000"/>
              </w:rPr>
            </w:pPr>
            <w:r w:rsidRPr="00CE1BAD">
              <w:rPr>
                <w:rFonts w:ascii="Tahoma" w:hAnsi="Tahoma" w:cs="Tahoma"/>
                <w:snapToGrid w:val="0"/>
                <w:color w:val="000000"/>
              </w:rPr>
              <w:t>(kraj,</w:t>
            </w:r>
            <w:r w:rsidR="005E5050">
              <w:rPr>
                <w:rFonts w:ascii="Tahoma" w:hAnsi="Tahoma" w:cs="Tahoma"/>
                <w:snapToGrid w:val="0"/>
                <w:color w:val="000000"/>
              </w:rPr>
              <w:t xml:space="preserve"> </w:t>
            </w:r>
            <w:r w:rsidRPr="00CE1BAD">
              <w:rPr>
                <w:rFonts w:ascii="Tahoma" w:hAnsi="Tahoma" w:cs="Tahoma"/>
                <w:snapToGrid w:val="0"/>
                <w:color w:val="000000"/>
              </w:rPr>
              <w:t>datum)</w:t>
            </w:r>
          </w:p>
        </w:tc>
        <w:tc>
          <w:tcPr>
            <w:tcW w:w="2574" w:type="dxa"/>
          </w:tcPr>
          <w:p w14:paraId="0EFCE7D8" w14:textId="77777777" w:rsidR="005D43ED" w:rsidRPr="00CE1BAD" w:rsidRDefault="005D43ED" w:rsidP="004227B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17570650" w14:textId="5616DD7F" w:rsidR="005D43ED" w:rsidRPr="00CE1BAD" w:rsidRDefault="005D43ED" w:rsidP="004227B8">
            <w:pPr>
              <w:keepNext/>
              <w:keepLines/>
              <w:jc w:val="both"/>
              <w:rPr>
                <w:rFonts w:ascii="Tahoma" w:hAnsi="Tahoma" w:cs="Tahoma"/>
                <w:snapToGrid w:val="0"/>
                <w:color w:val="000000"/>
              </w:rPr>
            </w:pPr>
            <w:r>
              <w:rPr>
                <w:rFonts w:ascii="Tahoma" w:hAnsi="Tahoma" w:cs="Tahoma"/>
                <w:snapToGrid w:val="0"/>
                <w:color w:val="000000"/>
              </w:rPr>
              <w:t>(Ime</w:t>
            </w:r>
            <w:r w:rsidR="005E5050">
              <w:rPr>
                <w:rFonts w:ascii="Tahoma" w:hAnsi="Tahoma" w:cs="Tahoma"/>
                <w:snapToGrid w:val="0"/>
                <w:color w:val="000000"/>
              </w:rPr>
              <w:t xml:space="preserve"> </w:t>
            </w:r>
            <w:r>
              <w:rPr>
                <w:rFonts w:ascii="Tahoma" w:hAnsi="Tahoma" w:cs="Tahoma"/>
                <w:snapToGrid w:val="0"/>
                <w:color w:val="000000"/>
              </w:rPr>
              <w:t>in</w:t>
            </w:r>
            <w:r w:rsidR="005E5050">
              <w:rPr>
                <w:rFonts w:ascii="Tahoma" w:hAnsi="Tahoma" w:cs="Tahoma"/>
                <w:snapToGrid w:val="0"/>
                <w:color w:val="000000"/>
              </w:rPr>
              <w:t xml:space="preserve"> </w:t>
            </w:r>
            <w:r>
              <w:rPr>
                <w:rFonts w:ascii="Tahoma" w:hAnsi="Tahoma" w:cs="Tahoma"/>
                <w:snapToGrid w:val="0"/>
                <w:color w:val="000000"/>
              </w:rPr>
              <w:t>priimek</w:t>
            </w:r>
            <w:r w:rsidR="005E5050">
              <w:rPr>
                <w:rFonts w:ascii="Tahoma" w:hAnsi="Tahoma" w:cs="Tahoma"/>
                <w:snapToGrid w:val="0"/>
                <w:color w:val="000000"/>
              </w:rPr>
              <w:t xml:space="preserve"> </w:t>
            </w:r>
            <w:r>
              <w:rPr>
                <w:rFonts w:ascii="Tahoma" w:hAnsi="Tahoma" w:cs="Tahoma"/>
                <w:snapToGrid w:val="0"/>
                <w:color w:val="000000"/>
              </w:rPr>
              <w:t>ter</w:t>
            </w:r>
            <w:r w:rsidR="005E5050">
              <w:rPr>
                <w:rFonts w:ascii="Tahoma" w:hAnsi="Tahoma" w:cs="Tahoma"/>
                <w:snapToGrid w:val="0"/>
                <w:color w:val="000000"/>
              </w:rPr>
              <w:t xml:space="preserve"> </w:t>
            </w:r>
            <w:r w:rsidRPr="003D15DD">
              <w:rPr>
                <w:rFonts w:ascii="Tahoma" w:hAnsi="Tahoma" w:cs="Tahoma"/>
                <w:snapToGrid w:val="0"/>
                <w:color w:val="000000"/>
              </w:rPr>
              <w:t>podpis</w:t>
            </w:r>
            <w:r w:rsidR="005E5050">
              <w:rPr>
                <w:rFonts w:ascii="Tahoma" w:hAnsi="Tahoma" w:cs="Tahoma"/>
                <w:snapToGrid w:val="0"/>
                <w:color w:val="000000"/>
              </w:rPr>
              <w:t xml:space="preserve"> </w:t>
            </w:r>
            <w:r w:rsidRPr="003D15DD">
              <w:rPr>
                <w:rFonts w:ascii="Tahoma" w:hAnsi="Tahoma" w:cs="Tahoma"/>
                <w:snapToGrid w:val="0"/>
                <w:color w:val="000000"/>
              </w:rPr>
              <w:t>ponudnika</w:t>
            </w:r>
            <w:r>
              <w:rPr>
                <w:rFonts w:ascii="Tahoma" w:hAnsi="Tahoma" w:cs="Tahoma"/>
                <w:snapToGrid w:val="0"/>
                <w:color w:val="000000"/>
              </w:rPr>
              <w:t>/partnerja</w:t>
            </w:r>
            <w:r w:rsidRPr="00CE1BAD">
              <w:rPr>
                <w:rFonts w:ascii="Tahoma" w:hAnsi="Tahoma" w:cs="Tahoma"/>
                <w:snapToGrid w:val="0"/>
                <w:color w:val="000000"/>
              </w:rPr>
              <w:t>)</w:t>
            </w:r>
          </w:p>
        </w:tc>
      </w:tr>
    </w:tbl>
    <w:p w14:paraId="59A70180" w14:textId="77777777" w:rsidR="003526FE" w:rsidRPr="00A679F4" w:rsidRDefault="003526FE" w:rsidP="004227B8">
      <w:pPr>
        <w:keepNext/>
        <w:keepLines/>
        <w:spacing w:after="40"/>
        <w:jc w:val="both"/>
        <w:rPr>
          <w:rFonts w:ascii="Tahoma" w:hAnsi="Tahoma" w:cs="Tahoma"/>
          <w:b/>
          <w:i/>
          <w:sz w:val="12"/>
          <w:szCs w:val="18"/>
          <w:u w:val="single"/>
        </w:rPr>
      </w:pPr>
    </w:p>
    <w:p w14:paraId="2A6CB6DE" w14:textId="5BFA110E" w:rsidR="003526FE" w:rsidRPr="00A679F4" w:rsidRDefault="003526FE" w:rsidP="004227B8">
      <w:pPr>
        <w:keepNext/>
        <w:keepLines/>
        <w:spacing w:after="40"/>
        <w:jc w:val="both"/>
        <w:rPr>
          <w:rFonts w:ascii="Tahoma" w:hAnsi="Tahoma" w:cs="Tahoma"/>
          <w:i/>
          <w:sz w:val="18"/>
          <w:szCs w:val="18"/>
          <w:u w:val="single"/>
        </w:rPr>
      </w:pPr>
      <w:r w:rsidRPr="00A679F4">
        <w:rPr>
          <w:rFonts w:ascii="Tahoma" w:hAnsi="Tahoma" w:cs="Tahoma"/>
          <w:b/>
          <w:i/>
          <w:sz w:val="18"/>
          <w:szCs w:val="18"/>
        </w:rPr>
        <w:t>Opomba:</w:t>
      </w:r>
      <w:r w:rsidR="005E5050">
        <w:rPr>
          <w:rFonts w:ascii="Tahoma" w:hAnsi="Tahoma" w:cs="Tahoma"/>
          <w:i/>
          <w:sz w:val="18"/>
          <w:szCs w:val="18"/>
        </w:rPr>
        <w:t xml:space="preserve"> </w:t>
      </w:r>
      <w:r w:rsidRPr="00A679F4">
        <w:rPr>
          <w:rFonts w:ascii="Tahoma" w:hAnsi="Tahoma" w:cs="Tahoma"/>
          <w:i/>
          <w:iCs/>
          <w:sz w:val="18"/>
          <w:szCs w:val="22"/>
        </w:rPr>
        <w:t>Izjavo</w:t>
      </w:r>
      <w:r w:rsidR="005E5050">
        <w:rPr>
          <w:rFonts w:ascii="Tahoma" w:hAnsi="Tahoma" w:cs="Tahoma"/>
          <w:i/>
          <w:iCs/>
          <w:sz w:val="18"/>
          <w:szCs w:val="22"/>
        </w:rPr>
        <w:t xml:space="preserve"> </w:t>
      </w:r>
      <w:r w:rsidRPr="00A679F4">
        <w:rPr>
          <w:rFonts w:ascii="Tahoma" w:hAnsi="Tahoma" w:cs="Tahoma"/>
          <w:i/>
          <w:iCs/>
          <w:sz w:val="18"/>
          <w:szCs w:val="22"/>
        </w:rPr>
        <w:t>izpolnijo</w:t>
      </w:r>
      <w:r w:rsidR="005E5050">
        <w:rPr>
          <w:rFonts w:ascii="Tahoma" w:hAnsi="Tahoma" w:cs="Tahoma"/>
          <w:i/>
          <w:iCs/>
          <w:sz w:val="18"/>
          <w:szCs w:val="22"/>
        </w:rPr>
        <w:t xml:space="preserve"> </w:t>
      </w:r>
      <w:r w:rsidRPr="00A679F4">
        <w:rPr>
          <w:rFonts w:ascii="Tahoma" w:hAnsi="Tahoma" w:cs="Tahoma"/>
          <w:i/>
          <w:iCs/>
          <w:sz w:val="18"/>
          <w:szCs w:val="22"/>
        </w:rPr>
        <w:t>in</w:t>
      </w:r>
      <w:r w:rsidR="005E5050">
        <w:rPr>
          <w:rFonts w:ascii="Tahoma" w:hAnsi="Tahoma" w:cs="Tahoma"/>
          <w:i/>
          <w:iCs/>
          <w:sz w:val="18"/>
          <w:szCs w:val="22"/>
        </w:rPr>
        <w:t xml:space="preserve"> </w:t>
      </w:r>
      <w:r w:rsidRPr="00A679F4">
        <w:rPr>
          <w:rFonts w:ascii="Tahoma" w:hAnsi="Tahoma" w:cs="Tahoma"/>
          <w:i/>
          <w:iCs/>
          <w:sz w:val="18"/>
          <w:szCs w:val="22"/>
        </w:rPr>
        <w:t>podpišejo</w:t>
      </w:r>
      <w:r w:rsidR="005E5050">
        <w:rPr>
          <w:rFonts w:ascii="Tahoma" w:hAnsi="Tahoma" w:cs="Tahoma"/>
          <w:i/>
          <w:iCs/>
          <w:sz w:val="18"/>
          <w:szCs w:val="22"/>
        </w:rPr>
        <w:t xml:space="preserve"> </w:t>
      </w:r>
      <w:r w:rsidRPr="00A679F4">
        <w:rPr>
          <w:rFonts w:ascii="Tahoma" w:hAnsi="Tahoma" w:cs="Tahoma"/>
          <w:i/>
          <w:iCs/>
          <w:sz w:val="18"/>
          <w:szCs w:val="22"/>
        </w:rPr>
        <w:t>tudi</w:t>
      </w:r>
      <w:r w:rsidR="005E5050">
        <w:rPr>
          <w:rFonts w:ascii="Tahoma" w:hAnsi="Tahoma" w:cs="Tahoma"/>
          <w:i/>
          <w:iCs/>
          <w:sz w:val="18"/>
          <w:szCs w:val="22"/>
        </w:rPr>
        <w:t xml:space="preserve"> </w:t>
      </w:r>
      <w:r w:rsidRPr="00A679F4">
        <w:rPr>
          <w:rFonts w:ascii="Tahoma" w:hAnsi="Tahoma" w:cs="Tahoma"/>
          <w:i/>
          <w:iCs/>
          <w:sz w:val="18"/>
          <w:szCs w:val="22"/>
        </w:rPr>
        <w:t>VSI</w:t>
      </w:r>
      <w:r w:rsidR="005E5050">
        <w:rPr>
          <w:rFonts w:ascii="Tahoma" w:hAnsi="Tahoma" w:cs="Tahoma"/>
          <w:i/>
          <w:iCs/>
          <w:sz w:val="18"/>
          <w:szCs w:val="22"/>
        </w:rPr>
        <w:t xml:space="preserve"> </w:t>
      </w:r>
      <w:r w:rsidRPr="00A679F4">
        <w:rPr>
          <w:rFonts w:ascii="Tahoma" w:hAnsi="Tahoma" w:cs="Tahoma"/>
          <w:i/>
          <w:iCs/>
          <w:sz w:val="18"/>
          <w:szCs w:val="22"/>
        </w:rPr>
        <w:t>partnerji</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primeru</w:t>
      </w:r>
      <w:r w:rsidR="005E5050">
        <w:rPr>
          <w:rFonts w:ascii="Tahoma" w:hAnsi="Tahoma" w:cs="Tahoma"/>
          <w:i/>
          <w:iCs/>
          <w:sz w:val="18"/>
          <w:szCs w:val="22"/>
        </w:rPr>
        <w:t xml:space="preserve"> </w:t>
      </w:r>
      <w:r w:rsidRPr="00A679F4">
        <w:rPr>
          <w:rFonts w:ascii="Tahoma" w:hAnsi="Tahoma" w:cs="Tahoma"/>
          <w:i/>
          <w:iCs/>
          <w:sz w:val="18"/>
          <w:szCs w:val="22"/>
        </w:rPr>
        <w:t>skupne</w:t>
      </w:r>
      <w:r w:rsidR="005E5050">
        <w:rPr>
          <w:rFonts w:ascii="Tahoma" w:hAnsi="Tahoma" w:cs="Tahoma"/>
          <w:i/>
          <w:iCs/>
          <w:sz w:val="18"/>
          <w:szCs w:val="22"/>
        </w:rPr>
        <w:t xml:space="preserve"> </w:t>
      </w:r>
      <w:r w:rsidRPr="00A679F4">
        <w:rPr>
          <w:rFonts w:ascii="Tahoma" w:hAnsi="Tahoma" w:cs="Tahoma"/>
          <w:i/>
          <w:iCs/>
          <w:sz w:val="18"/>
          <w:szCs w:val="22"/>
        </w:rPr>
        <w:t>ponudbe.</w:t>
      </w:r>
    </w:p>
    <w:p w14:paraId="2CE571EA" w14:textId="1079F367" w:rsidR="003526FE" w:rsidRPr="00A679F4" w:rsidRDefault="003526FE" w:rsidP="004227B8">
      <w:pPr>
        <w:keepNext/>
        <w:keepLines/>
        <w:spacing w:after="40"/>
        <w:jc w:val="both"/>
        <w:rPr>
          <w:rFonts w:ascii="Tahoma" w:hAnsi="Tahoma" w:cs="Tahoma"/>
          <w:b/>
          <w:i/>
          <w:sz w:val="18"/>
          <w:szCs w:val="18"/>
          <w:u w:val="single"/>
        </w:rPr>
      </w:pPr>
      <w:r w:rsidRPr="00A679F4">
        <w:rPr>
          <w:rFonts w:ascii="Tahoma" w:hAnsi="Tahoma" w:cs="Tahoma"/>
          <w:b/>
          <w:i/>
          <w:sz w:val="18"/>
          <w:szCs w:val="18"/>
        </w:rPr>
        <w:t>Navodilo:</w:t>
      </w:r>
      <w:r w:rsidR="005E5050">
        <w:rPr>
          <w:rFonts w:ascii="Tahoma" w:hAnsi="Tahoma" w:cs="Tahoma"/>
          <w:b/>
          <w:i/>
          <w:sz w:val="18"/>
          <w:szCs w:val="18"/>
        </w:rPr>
        <w:t xml:space="preserve"> </w:t>
      </w:r>
      <w:r w:rsidRPr="00A679F4">
        <w:rPr>
          <w:rFonts w:ascii="Tahoma" w:hAnsi="Tahoma" w:cs="Tahoma"/>
          <w:i/>
          <w:iCs/>
          <w:sz w:val="18"/>
          <w:szCs w:val="22"/>
        </w:rPr>
        <w:t>Obrazec</w:t>
      </w:r>
      <w:r w:rsidR="005E5050">
        <w:rPr>
          <w:rFonts w:ascii="Tahoma" w:hAnsi="Tahoma" w:cs="Tahoma"/>
          <w:b/>
          <w:i/>
          <w:iCs/>
          <w:sz w:val="18"/>
          <w:szCs w:val="22"/>
        </w:rPr>
        <w:t xml:space="preserve"> </w:t>
      </w:r>
      <w:r w:rsidRPr="00A679F4">
        <w:rPr>
          <w:rFonts w:ascii="Tahoma" w:hAnsi="Tahoma" w:cs="Tahoma"/>
          <w:i/>
          <w:iCs/>
          <w:sz w:val="18"/>
          <w:szCs w:val="22"/>
        </w:rPr>
        <w:t>se</w:t>
      </w:r>
      <w:r w:rsidR="005E5050">
        <w:rPr>
          <w:rFonts w:ascii="Tahoma" w:hAnsi="Tahoma" w:cs="Tahoma"/>
          <w:b/>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okviru</w:t>
      </w:r>
      <w:r w:rsidR="005E5050">
        <w:rPr>
          <w:rFonts w:ascii="Tahoma" w:hAnsi="Tahoma" w:cs="Tahoma"/>
          <w:i/>
          <w:iCs/>
          <w:sz w:val="18"/>
          <w:szCs w:val="22"/>
        </w:rPr>
        <w:t xml:space="preserve"> </w:t>
      </w:r>
      <w:r w:rsidRPr="00A679F4">
        <w:rPr>
          <w:rFonts w:ascii="Tahoma" w:hAnsi="Tahoma" w:cs="Tahoma"/>
          <w:i/>
          <w:iCs/>
          <w:sz w:val="18"/>
          <w:szCs w:val="22"/>
        </w:rPr>
        <w:t>sistema</w:t>
      </w:r>
      <w:r w:rsidR="005E5050">
        <w:rPr>
          <w:rFonts w:ascii="Tahoma" w:hAnsi="Tahoma" w:cs="Tahoma"/>
          <w:i/>
          <w:iCs/>
          <w:sz w:val="18"/>
          <w:szCs w:val="22"/>
        </w:rPr>
        <w:t xml:space="preserve"> </w:t>
      </w:r>
      <w:r w:rsidRPr="00A679F4">
        <w:rPr>
          <w:rFonts w:ascii="Tahoma" w:hAnsi="Tahoma" w:cs="Tahoma"/>
          <w:i/>
          <w:iCs/>
          <w:sz w:val="18"/>
          <w:szCs w:val="22"/>
        </w:rPr>
        <w:t>e-JN</w:t>
      </w:r>
      <w:r w:rsidR="005E5050">
        <w:rPr>
          <w:rFonts w:ascii="Tahoma" w:hAnsi="Tahoma" w:cs="Tahoma"/>
          <w:b/>
          <w:i/>
          <w:iCs/>
          <w:sz w:val="18"/>
          <w:szCs w:val="22"/>
        </w:rPr>
        <w:t xml:space="preserve"> </w:t>
      </w:r>
      <w:r w:rsidRPr="00A679F4">
        <w:rPr>
          <w:rFonts w:ascii="Tahoma" w:hAnsi="Tahoma" w:cs="Tahoma"/>
          <w:b/>
          <w:i/>
          <w:iCs/>
          <w:sz w:val="18"/>
          <w:szCs w:val="22"/>
          <w:u w:val="single"/>
        </w:rPr>
        <w:t>naloži</w:t>
      </w:r>
      <w:r w:rsidR="005E5050">
        <w:rPr>
          <w:rFonts w:ascii="Tahoma" w:hAnsi="Tahoma" w:cs="Tahoma"/>
          <w:b/>
          <w:i/>
          <w:iCs/>
          <w:sz w:val="18"/>
          <w:szCs w:val="22"/>
          <w:u w:val="single"/>
        </w:rPr>
        <w:t xml:space="preserve"> </w:t>
      </w:r>
      <w:r w:rsidRPr="00A679F4">
        <w:rPr>
          <w:rFonts w:ascii="Tahoma" w:hAnsi="Tahoma" w:cs="Tahoma"/>
          <w:b/>
          <w:i/>
          <w:iCs/>
          <w:sz w:val="18"/>
          <w:szCs w:val="22"/>
          <w:u w:val="single"/>
        </w:rPr>
        <w:t>v</w:t>
      </w:r>
      <w:r w:rsidR="005E5050">
        <w:rPr>
          <w:rFonts w:ascii="Tahoma" w:hAnsi="Tahoma" w:cs="Tahoma"/>
          <w:b/>
          <w:i/>
          <w:iCs/>
          <w:sz w:val="18"/>
          <w:szCs w:val="22"/>
          <w:u w:val="single"/>
        </w:rPr>
        <w:t xml:space="preserve"> </w:t>
      </w:r>
      <w:r w:rsidRPr="00A679F4">
        <w:rPr>
          <w:rFonts w:ascii="Tahoma" w:hAnsi="Tahoma" w:cs="Tahoma"/>
          <w:b/>
          <w:i/>
          <w:iCs/>
          <w:sz w:val="18"/>
          <w:szCs w:val="22"/>
          <w:u w:val="single"/>
        </w:rPr>
        <w:t>Razdelek</w:t>
      </w:r>
      <w:r w:rsidR="005E5050">
        <w:rPr>
          <w:rFonts w:ascii="Tahoma" w:hAnsi="Tahoma" w:cs="Tahoma"/>
          <w:b/>
          <w:i/>
          <w:iCs/>
          <w:sz w:val="18"/>
          <w:szCs w:val="22"/>
          <w:u w:val="single"/>
        </w:rPr>
        <w:t xml:space="preserve"> </w:t>
      </w:r>
      <w:r w:rsidRPr="00A679F4">
        <w:rPr>
          <w:rFonts w:ascii="Tahoma" w:hAnsi="Tahoma" w:cs="Tahoma"/>
          <w:b/>
          <w:i/>
          <w:iCs/>
          <w:sz w:val="18"/>
          <w:szCs w:val="22"/>
          <w:u w:val="single"/>
        </w:rPr>
        <w:t>»DOKUMENTI«,</w:t>
      </w:r>
      <w:r w:rsidR="005E5050">
        <w:rPr>
          <w:rFonts w:ascii="Tahoma" w:hAnsi="Tahoma" w:cs="Tahoma"/>
          <w:b/>
          <w:i/>
          <w:iCs/>
          <w:sz w:val="18"/>
          <w:szCs w:val="22"/>
          <w:u w:val="single"/>
        </w:rPr>
        <w:t xml:space="preserve"> </w:t>
      </w:r>
      <w:r w:rsidRPr="00A679F4">
        <w:rPr>
          <w:rFonts w:ascii="Tahoma" w:hAnsi="Tahoma" w:cs="Tahoma"/>
          <w:b/>
          <w:i/>
          <w:iCs/>
          <w:sz w:val="18"/>
          <w:szCs w:val="22"/>
          <w:u w:val="single"/>
        </w:rPr>
        <w:t>del</w:t>
      </w:r>
      <w:r w:rsidR="005E5050">
        <w:rPr>
          <w:rFonts w:ascii="Tahoma" w:hAnsi="Tahoma" w:cs="Tahoma"/>
          <w:b/>
          <w:i/>
          <w:iCs/>
          <w:sz w:val="18"/>
          <w:szCs w:val="22"/>
          <w:u w:val="single"/>
        </w:rPr>
        <w:t xml:space="preserve"> </w:t>
      </w:r>
      <w:r w:rsidRPr="00A679F4">
        <w:rPr>
          <w:rFonts w:ascii="Tahoma" w:hAnsi="Tahoma" w:cs="Tahoma"/>
          <w:b/>
          <w:i/>
          <w:iCs/>
          <w:sz w:val="18"/>
          <w:szCs w:val="22"/>
          <w:u w:val="single"/>
        </w:rPr>
        <w:t>»Ostale</w:t>
      </w:r>
      <w:r w:rsidR="005E5050">
        <w:rPr>
          <w:rFonts w:ascii="Tahoma" w:hAnsi="Tahoma" w:cs="Tahoma"/>
          <w:b/>
          <w:i/>
          <w:iCs/>
          <w:sz w:val="18"/>
          <w:szCs w:val="22"/>
          <w:u w:val="single"/>
        </w:rPr>
        <w:t xml:space="preserve"> </w:t>
      </w:r>
      <w:r w:rsidRPr="00A679F4">
        <w:rPr>
          <w:rFonts w:ascii="Tahoma" w:hAnsi="Tahoma" w:cs="Tahoma"/>
          <w:b/>
          <w:i/>
          <w:iCs/>
          <w:sz w:val="18"/>
          <w:szCs w:val="22"/>
          <w:u w:val="single"/>
        </w:rPr>
        <w:t>priloge««</w:t>
      </w:r>
      <w:r w:rsidR="005E5050">
        <w:rPr>
          <w:rFonts w:ascii="Tahoma" w:hAnsi="Tahoma" w:cs="Tahoma"/>
          <w:b/>
          <w:i/>
          <w:iCs/>
          <w:sz w:val="18"/>
          <w:szCs w:val="22"/>
          <w:u w:val="single"/>
        </w:rPr>
        <w:t xml:space="preserve"> </w:t>
      </w:r>
      <w:r w:rsidRPr="00A679F4">
        <w:rPr>
          <w:rFonts w:ascii="Tahoma" w:hAnsi="Tahoma" w:cs="Tahoma"/>
          <w:b/>
          <w:i/>
          <w:iCs/>
          <w:sz w:val="18"/>
          <w:szCs w:val="22"/>
          <w:u w:val="single"/>
        </w:rPr>
        <w:t>!</w:t>
      </w:r>
    </w:p>
    <w:p w14:paraId="794FE902" w14:textId="77777777" w:rsidR="003526FE" w:rsidRPr="00A679F4" w:rsidRDefault="003526FE" w:rsidP="004227B8">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1428"/>
      </w:tblGrid>
      <w:tr w:rsidR="00F8173D" w:rsidRPr="00A679F4" w14:paraId="75D3C52A" w14:textId="77777777" w:rsidTr="008111D7">
        <w:tc>
          <w:tcPr>
            <w:tcW w:w="8292" w:type="dxa"/>
            <w:tcBorders>
              <w:top w:val="single" w:sz="4" w:space="0" w:color="auto"/>
              <w:left w:val="single" w:sz="4" w:space="0" w:color="auto"/>
              <w:bottom w:val="single" w:sz="4" w:space="0" w:color="auto"/>
              <w:right w:val="single" w:sz="4" w:space="0" w:color="808080"/>
            </w:tcBorders>
          </w:tcPr>
          <w:p w14:paraId="7D0A74E6" w14:textId="0A399651" w:rsidR="00F8173D" w:rsidRPr="00A679F4" w:rsidRDefault="00F8173D" w:rsidP="004227B8">
            <w:pPr>
              <w:keepNext/>
              <w:keepLines/>
              <w:jc w:val="both"/>
              <w:rPr>
                <w:rFonts w:ascii="Tahoma" w:hAnsi="Tahoma" w:cs="Tahoma"/>
              </w:rPr>
            </w:pPr>
            <w:r w:rsidRPr="00A679F4">
              <w:rPr>
                <w:rFonts w:ascii="Tahoma" w:hAnsi="Tahoma" w:cs="Tahoma"/>
              </w:rPr>
              <w:lastRenderedPageBreak/>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IZPOLNJEVANJU</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sidRPr="00A679F4">
              <w:rPr>
                <w:rFonts w:ascii="Tahoma" w:hAnsi="Tahoma" w:cs="Tahoma"/>
              </w:rPr>
              <w:t>PODIZVAJALEC/SUBJEKT,</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ZMOGLJIVOST</w:t>
            </w:r>
            <w:r w:rsidR="005E5050">
              <w:rPr>
                <w:rFonts w:ascii="Tahoma" w:hAnsi="Tahoma" w:cs="Tahoma"/>
              </w:rPr>
              <w:t xml:space="preserve"> </w:t>
            </w:r>
            <w:r w:rsidRPr="00A679F4">
              <w:rPr>
                <w:rFonts w:ascii="Tahoma" w:hAnsi="Tahoma" w:cs="Tahoma"/>
              </w:rPr>
              <w:t>UPORABLJA</w:t>
            </w:r>
            <w:r w:rsidR="005E5050">
              <w:rPr>
                <w:rFonts w:ascii="Tahoma" w:hAnsi="Tahoma" w:cs="Tahoma"/>
              </w:rPr>
              <w:t xml:space="preserve"> </w:t>
            </w:r>
            <w:r w:rsidRPr="00A679F4">
              <w:rPr>
                <w:rFonts w:ascii="Tahoma" w:hAnsi="Tahoma" w:cs="Tahoma"/>
              </w:rPr>
              <w:t>PONUDNIK</w:t>
            </w:r>
          </w:p>
        </w:tc>
        <w:tc>
          <w:tcPr>
            <w:tcW w:w="1428" w:type="dxa"/>
            <w:tcBorders>
              <w:top w:val="single" w:sz="4" w:space="0" w:color="auto"/>
              <w:left w:val="single" w:sz="4" w:space="0" w:color="808080"/>
              <w:bottom w:val="single" w:sz="4" w:space="0" w:color="auto"/>
              <w:right w:val="single" w:sz="4" w:space="0" w:color="auto"/>
            </w:tcBorders>
            <w:hideMark/>
          </w:tcPr>
          <w:p w14:paraId="768F62F2" w14:textId="190D66A9" w:rsidR="00F8173D" w:rsidRPr="00A679F4" w:rsidRDefault="00F8173D" w:rsidP="004227B8">
            <w:pPr>
              <w:keepNext/>
              <w:keepLines/>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3/2</w:t>
            </w:r>
          </w:p>
        </w:tc>
      </w:tr>
    </w:tbl>
    <w:p w14:paraId="583FC1C9" w14:textId="77777777" w:rsidR="003526FE" w:rsidRPr="00A679F4" w:rsidRDefault="003526FE" w:rsidP="004227B8">
      <w:pPr>
        <w:keepNext/>
        <w:keepLines/>
        <w:contextualSpacing/>
        <w:jc w:val="both"/>
        <w:rPr>
          <w:rFonts w:ascii="Tahoma" w:hAnsi="Tahoma" w:cs="Tahoma"/>
          <w:bCs/>
          <w:noProof/>
          <w:sz w:val="18"/>
          <w:szCs w:val="18"/>
        </w:rPr>
      </w:pPr>
    </w:p>
    <w:p w14:paraId="335F5E7D" w14:textId="0EFE9A5F" w:rsidR="00F8173D" w:rsidRPr="00BE7D86" w:rsidRDefault="00F8173D" w:rsidP="004227B8">
      <w:pPr>
        <w:keepNext/>
        <w:keepLines/>
        <w:jc w:val="both"/>
        <w:rPr>
          <w:rFonts w:ascii="Tahoma" w:hAnsi="Tahoma" w:cs="Tahoma"/>
          <w:i/>
        </w:rPr>
      </w:pPr>
      <w:r w:rsidRPr="00112425">
        <w:rPr>
          <w:rFonts w:ascii="Tahoma" w:hAnsi="Tahoma" w:cs="Tahoma"/>
        </w:rPr>
        <w:t>V</w:t>
      </w:r>
      <w:r w:rsidR="005E5050">
        <w:rPr>
          <w:rFonts w:ascii="Tahoma" w:hAnsi="Tahoma" w:cs="Tahoma"/>
        </w:rPr>
        <w:t xml:space="preserve"> </w:t>
      </w:r>
      <w:r w:rsidRPr="00112425">
        <w:rPr>
          <w:rFonts w:ascii="Tahoma" w:hAnsi="Tahoma" w:cs="Tahoma"/>
        </w:rPr>
        <w:t>zvezi</w:t>
      </w:r>
      <w:r w:rsidR="005E5050">
        <w:rPr>
          <w:rFonts w:ascii="Tahoma" w:hAnsi="Tahoma" w:cs="Tahoma"/>
        </w:rPr>
        <w:t xml:space="preserve"> </w:t>
      </w:r>
      <w:r w:rsidRPr="00112425">
        <w:rPr>
          <w:rFonts w:ascii="Tahoma" w:hAnsi="Tahoma" w:cs="Tahoma"/>
        </w:rPr>
        <w:t>z</w:t>
      </w:r>
      <w:r w:rsidR="005E5050">
        <w:rPr>
          <w:rFonts w:ascii="Tahoma" w:hAnsi="Tahoma" w:cs="Tahoma"/>
        </w:rPr>
        <w:t xml:space="preserve"> </w:t>
      </w:r>
      <w:r w:rsidRPr="00112425">
        <w:rPr>
          <w:rFonts w:ascii="Tahoma" w:hAnsi="Tahoma" w:cs="Tahoma"/>
        </w:rPr>
        <w:t>javnim</w:t>
      </w:r>
      <w:r w:rsidR="005E5050">
        <w:rPr>
          <w:rFonts w:ascii="Tahoma" w:hAnsi="Tahoma" w:cs="Tahoma"/>
        </w:rPr>
        <w:t xml:space="preserve"> </w:t>
      </w:r>
      <w:r w:rsidRPr="00112425">
        <w:rPr>
          <w:rFonts w:ascii="Tahoma" w:hAnsi="Tahoma" w:cs="Tahoma"/>
        </w:rPr>
        <w:t>naročilom</w:t>
      </w:r>
      <w:r w:rsidR="005E5050">
        <w:rPr>
          <w:rFonts w:ascii="Tahoma" w:hAnsi="Tahoma" w:cs="Tahoma"/>
        </w:rPr>
        <w:t xml:space="preserve"> </w:t>
      </w:r>
      <w:r w:rsidRPr="00112425">
        <w:rPr>
          <w:rFonts w:ascii="Tahoma" w:hAnsi="Tahoma" w:cs="Tahoma"/>
        </w:rPr>
        <w:t>št.</w:t>
      </w:r>
      <w:r w:rsidR="005E5050">
        <w:rPr>
          <w:rFonts w:ascii="Tahoma" w:hAnsi="Tahoma" w:cs="Tahoma"/>
        </w:rPr>
        <w:t xml:space="preserve"> </w:t>
      </w:r>
      <w:r w:rsidR="005156B7">
        <w:rPr>
          <w:rFonts w:ascii="Tahoma" w:hAnsi="Tahoma" w:cs="Tahoma"/>
          <w:b/>
          <w:noProof/>
        </w:rPr>
        <w:t>ENLJ-VOD-SP-</w:t>
      </w:r>
      <w:r w:rsidR="00FD6AE6">
        <w:rPr>
          <w:rFonts w:ascii="Tahoma" w:hAnsi="Tahoma" w:cs="Tahoma"/>
          <w:b/>
          <w:noProof/>
        </w:rPr>
        <w:t>41/26</w:t>
      </w:r>
      <w:r w:rsidRPr="00F8173D">
        <w:rPr>
          <w:rFonts w:ascii="Tahoma" w:hAnsi="Tahoma" w:cs="Tahoma"/>
          <w:b/>
          <w:noProof/>
        </w:rPr>
        <w:t>-</w:t>
      </w:r>
      <w:r w:rsidR="005E5050">
        <w:rPr>
          <w:rFonts w:ascii="Tahoma" w:hAnsi="Tahoma" w:cs="Tahoma"/>
          <w:b/>
          <w:noProof/>
        </w:rPr>
        <w:t xml:space="preserve"> </w:t>
      </w:r>
      <w:r w:rsidRPr="00F8173D">
        <w:rPr>
          <w:rFonts w:ascii="Tahoma" w:hAnsi="Tahoma" w:cs="Tahoma"/>
          <w:b/>
          <w:noProof/>
        </w:rPr>
        <w:t>»</w:t>
      </w:r>
      <w:r w:rsidR="005156B7">
        <w:rPr>
          <w:rFonts w:ascii="Tahoma" w:hAnsi="Tahoma" w:cs="Tahoma"/>
          <w:b/>
          <w:noProof/>
        </w:rPr>
        <w:t>Pravna</w:t>
      </w:r>
      <w:r w:rsidR="005E5050">
        <w:rPr>
          <w:rFonts w:ascii="Tahoma" w:hAnsi="Tahoma" w:cs="Tahoma"/>
          <w:b/>
          <w:noProof/>
        </w:rPr>
        <w:t xml:space="preserve"> </w:t>
      </w:r>
      <w:r w:rsidR="005156B7">
        <w:rPr>
          <w:rFonts w:ascii="Tahoma" w:hAnsi="Tahoma" w:cs="Tahoma"/>
          <w:b/>
          <w:noProof/>
        </w:rPr>
        <w:t>podpora</w:t>
      </w:r>
      <w:r w:rsidR="005E5050">
        <w:rPr>
          <w:rFonts w:ascii="Tahoma" w:hAnsi="Tahoma" w:cs="Tahoma"/>
          <w:b/>
          <w:noProof/>
        </w:rPr>
        <w:t xml:space="preserve"> </w:t>
      </w:r>
      <w:r w:rsidR="005156B7">
        <w:rPr>
          <w:rFonts w:ascii="Tahoma" w:hAnsi="Tahoma" w:cs="Tahoma"/>
          <w:b/>
          <w:noProof/>
        </w:rPr>
        <w:t>na</w:t>
      </w:r>
      <w:r w:rsidR="005E5050">
        <w:rPr>
          <w:rFonts w:ascii="Tahoma" w:hAnsi="Tahoma" w:cs="Tahoma"/>
          <w:b/>
          <w:noProof/>
        </w:rPr>
        <w:t xml:space="preserve"> </w:t>
      </w:r>
      <w:r w:rsidR="005156B7">
        <w:rPr>
          <w:rFonts w:ascii="Tahoma" w:hAnsi="Tahoma" w:cs="Tahoma"/>
          <w:b/>
          <w:noProof/>
        </w:rPr>
        <w:t>projektu</w:t>
      </w:r>
      <w:r w:rsidR="005E5050">
        <w:rPr>
          <w:rFonts w:ascii="Tahoma" w:hAnsi="Tahoma" w:cs="Tahoma"/>
          <w:b/>
          <w:noProof/>
        </w:rPr>
        <w:t xml:space="preserve"> </w:t>
      </w:r>
      <w:r w:rsidR="005156B7">
        <w:rPr>
          <w:rFonts w:ascii="Tahoma" w:hAnsi="Tahoma" w:cs="Tahoma"/>
          <w:b/>
          <w:noProof/>
        </w:rPr>
        <w:t>TEO</w:t>
      </w:r>
      <w:r w:rsidR="005E5050">
        <w:rPr>
          <w:rFonts w:ascii="Tahoma" w:hAnsi="Tahoma" w:cs="Tahoma"/>
          <w:b/>
          <w:noProof/>
        </w:rPr>
        <w:t xml:space="preserve"> </w:t>
      </w:r>
      <w:r w:rsidR="005156B7">
        <w:rPr>
          <w:rFonts w:ascii="Tahoma" w:hAnsi="Tahoma" w:cs="Tahoma"/>
          <w:b/>
          <w:noProof/>
        </w:rPr>
        <w:t>Ljubljana</w:t>
      </w:r>
      <w:r w:rsidRPr="00F8173D">
        <w:rPr>
          <w:rFonts w:ascii="Tahoma" w:hAnsi="Tahoma" w:cs="Tahoma"/>
          <w:b/>
          <w:noProof/>
        </w:rPr>
        <w:t>«</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BE7D86">
        <w:rPr>
          <w:rFonts w:ascii="Tahoma" w:hAnsi="Tahoma" w:cs="Tahoma"/>
          <w:i/>
        </w:rPr>
        <w:t>(označi</w:t>
      </w:r>
      <w:r w:rsidR="005E5050">
        <w:rPr>
          <w:rFonts w:ascii="Tahoma" w:hAnsi="Tahoma" w:cs="Tahoma"/>
          <w:i/>
        </w:rPr>
        <w:t xml:space="preserve"> </w:t>
      </w:r>
      <w:r w:rsidRPr="00BE7D86">
        <w:rPr>
          <w:rFonts w:ascii="Tahoma" w:hAnsi="Tahoma" w:cs="Tahoma"/>
          <w:i/>
        </w:rPr>
        <w:t>in</w:t>
      </w:r>
      <w:r w:rsidR="005E5050">
        <w:rPr>
          <w:rFonts w:ascii="Tahoma" w:hAnsi="Tahoma" w:cs="Tahoma"/>
          <w:i/>
        </w:rPr>
        <w:t xml:space="preserve"> </w:t>
      </w:r>
      <w:r w:rsidRPr="00BE7D86">
        <w:rPr>
          <w:rFonts w:ascii="Tahoma" w:hAnsi="Tahoma" w:cs="Tahoma"/>
          <w:i/>
        </w:rPr>
        <w:t>izpolni)</w:t>
      </w:r>
    </w:p>
    <w:p w14:paraId="690CDD7F" w14:textId="6035FDDD" w:rsidR="00F8173D" w:rsidRDefault="00F8173D" w:rsidP="004227B8">
      <w:pPr>
        <w:pStyle w:val="Odstavekseznama"/>
        <w:keepNext/>
        <w:keepLines/>
        <w:numPr>
          <w:ilvl w:val="0"/>
          <w:numId w:val="29"/>
        </w:numPr>
        <w:jc w:val="both"/>
        <w:rPr>
          <w:rFonts w:ascii="Tahoma" w:hAnsi="Tahoma" w:cs="Tahoma"/>
        </w:rPr>
      </w:pPr>
      <w:r w:rsidRPr="00F93884">
        <w:rPr>
          <w:rFonts w:ascii="Tahoma" w:hAnsi="Tahoma" w:cs="Tahoma"/>
          <w:b/>
        </w:rPr>
        <w:t>podizvajalec</w:t>
      </w:r>
      <w:r w:rsidR="005E5050">
        <w:rPr>
          <w:rFonts w:ascii="Tahoma" w:hAnsi="Tahoma" w:cs="Tahoma"/>
          <w:b/>
        </w:rPr>
        <w:t xml:space="preserve"> </w:t>
      </w:r>
      <w:r w:rsidRPr="00F93884">
        <w:rPr>
          <w:rFonts w:ascii="Tahoma" w:hAnsi="Tahoma" w:cs="Tahoma"/>
          <w:b/>
        </w:rPr>
        <w:t>____________________</w:t>
      </w:r>
      <w:r w:rsidR="005E5050">
        <w:rPr>
          <w:rFonts w:ascii="Tahoma" w:hAnsi="Tahoma" w:cs="Tahoma"/>
          <w:b/>
        </w:rPr>
        <w:t xml:space="preserve"> </w:t>
      </w:r>
      <w:r w:rsidRPr="00F93884">
        <w:rPr>
          <w:rFonts w:ascii="Tahoma" w:hAnsi="Tahoma" w:cs="Tahoma"/>
          <w:i/>
        </w:rPr>
        <w:t>(</w:t>
      </w:r>
      <w:r>
        <w:rPr>
          <w:rFonts w:ascii="Tahoma" w:hAnsi="Tahoma" w:cs="Tahoma"/>
          <w:i/>
        </w:rPr>
        <w:t>firma</w:t>
      </w:r>
      <w:r w:rsidR="005E5050">
        <w:rPr>
          <w:rFonts w:ascii="Tahoma" w:hAnsi="Tahoma" w:cs="Tahoma"/>
          <w:i/>
        </w:rPr>
        <w:t xml:space="preserve"> </w:t>
      </w:r>
      <w:r w:rsidRPr="00F93884">
        <w:rPr>
          <w:rFonts w:ascii="Tahoma" w:hAnsi="Tahoma" w:cs="Tahoma"/>
          <w:i/>
        </w:rPr>
        <w:t>podizvajalca</w:t>
      </w:r>
      <w:r>
        <w:rPr>
          <w:rFonts w:ascii="Tahoma" w:hAnsi="Tahoma" w:cs="Tahoma"/>
          <w:i/>
        </w:rPr>
        <w:t>)</w:t>
      </w:r>
      <w:r w:rsidRPr="00F93884">
        <w:rPr>
          <w:rFonts w:ascii="Tahoma" w:hAnsi="Tahoma" w:cs="Tahoma"/>
        </w:rPr>
        <w:t>,</w:t>
      </w:r>
      <w:r w:rsidR="005E5050">
        <w:rPr>
          <w:rFonts w:ascii="Tahoma" w:hAnsi="Tahoma" w:cs="Tahoma"/>
        </w:rPr>
        <w:t xml:space="preserve"> </w:t>
      </w:r>
      <w:r w:rsidRPr="00F93884">
        <w:rPr>
          <w:rFonts w:ascii="Tahoma" w:hAnsi="Tahoma" w:cs="Tahoma"/>
        </w:rPr>
        <w:t>matična</w:t>
      </w:r>
      <w:r w:rsidR="005E5050">
        <w:rPr>
          <w:rFonts w:ascii="Tahoma" w:hAnsi="Tahoma" w:cs="Tahoma"/>
        </w:rPr>
        <w:t xml:space="preserve"> </w:t>
      </w:r>
      <w:r w:rsidRPr="00F93884">
        <w:rPr>
          <w:rFonts w:ascii="Tahoma" w:hAnsi="Tahoma" w:cs="Tahoma"/>
        </w:rPr>
        <w:t>št.</w:t>
      </w:r>
      <w:r w:rsidR="005E5050">
        <w:rPr>
          <w:rFonts w:ascii="Tahoma" w:hAnsi="Tahoma" w:cs="Tahoma"/>
        </w:rPr>
        <w:t xml:space="preserve"> </w:t>
      </w:r>
      <w:r w:rsidRPr="00F93884">
        <w:rPr>
          <w:rFonts w:ascii="Tahoma" w:hAnsi="Tahoma" w:cs="Tahoma"/>
        </w:rPr>
        <w:t>_______________</w:t>
      </w:r>
    </w:p>
    <w:p w14:paraId="43F6ED47" w14:textId="0B1D332F" w:rsidR="00F8173D" w:rsidRPr="00F8173D" w:rsidRDefault="00F8173D" w:rsidP="004227B8">
      <w:pPr>
        <w:pStyle w:val="Odstavekseznama"/>
        <w:keepNext/>
        <w:keepLines/>
        <w:numPr>
          <w:ilvl w:val="0"/>
          <w:numId w:val="29"/>
        </w:numPr>
        <w:jc w:val="both"/>
        <w:rPr>
          <w:rFonts w:ascii="Tahoma" w:hAnsi="Tahoma" w:cs="Tahoma"/>
        </w:rPr>
      </w:pPr>
      <w:r w:rsidRPr="00F8173D">
        <w:rPr>
          <w:rFonts w:ascii="Tahoma" w:hAnsi="Tahoma" w:cs="Tahoma"/>
          <w:b/>
        </w:rPr>
        <w:t>subjekt,</w:t>
      </w:r>
      <w:r w:rsidR="005E5050">
        <w:rPr>
          <w:rFonts w:ascii="Tahoma" w:hAnsi="Tahoma" w:cs="Tahoma"/>
          <w:b/>
        </w:rPr>
        <w:t xml:space="preserve"> </w:t>
      </w:r>
      <w:r w:rsidRPr="00F8173D">
        <w:rPr>
          <w:rFonts w:ascii="Tahoma" w:hAnsi="Tahoma" w:cs="Tahoma"/>
          <w:b/>
        </w:rPr>
        <w:t>katerega</w:t>
      </w:r>
      <w:r w:rsidR="005E5050">
        <w:rPr>
          <w:rFonts w:ascii="Tahoma" w:hAnsi="Tahoma" w:cs="Tahoma"/>
          <w:b/>
        </w:rPr>
        <w:t xml:space="preserve"> </w:t>
      </w:r>
      <w:r w:rsidRPr="00F8173D">
        <w:rPr>
          <w:rFonts w:ascii="Tahoma" w:hAnsi="Tahoma" w:cs="Tahoma"/>
          <w:b/>
        </w:rPr>
        <w:t>zmogljivost</w:t>
      </w:r>
      <w:r w:rsidR="005E5050">
        <w:rPr>
          <w:rFonts w:ascii="Tahoma" w:hAnsi="Tahoma" w:cs="Tahoma"/>
          <w:b/>
        </w:rPr>
        <w:t xml:space="preserve"> </w:t>
      </w:r>
      <w:r w:rsidRPr="00F8173D">
        <w:rPr>
          <w:rFonts w:ascii="Tahoma" w:hAnsi="Tahoma" w:cs="Tahoma"/>
          <w:b/>
        </w:rPr>
        <w:t>uporablja</w:t>
      </w:r>
      <w:r w:rsidR="005E5050">
        <w:rPr>
          <w:rFonts w:ascii="Tahoma" w:hAnsi="Tahoma" w:cs="Tahoma"/>
          <w:b/>
        </w:rPr>
        <w:t xml:space="preserve"> </w:t>
      </w:r>
      <w:r w:rsidRPr="00F8173D">
        <w:rPr>
          <w:rFonts w:ascii="Tahoma" w:hAnsi="Tahoma" w:cs="Tahoma"/>
          <w:b/>
        </w:rPr>
        <w:t>ponudnik</w:t>
      </w:r>
      <w:r w:rsidR="005E5050">
        <w:rPr>
          <w:rFonts w:ascii="Tahoma" w:hAnsi="Tahoma" w:cs="Tahoma"/>
          <w:b/>
        </w:rPr>
        <w:t xml:space="preserve"> </w:t>
      </w:r>
      <w:r w:rsidRPr="00F8173D">
        <w:rPr>
          <w:rFonts w:ascii="Tahoma" w:hAnsi="Tahoma" w:cs="Tahoma"/>
          <w:b/>
        </w:rPr>
        <w:t>____________________</w:t>
      </w:r>
      <w:r w:rsidR="005E5050">
        <w:rPr>
          <w:rFonts w:ascii="Tahoma" w:hAnsi="Tahoma" w:cs="Tahoma"/>
          <w:b/>
        </w:rPr>
        <w:t xml:space="preserve"> </w:t>
      </w:r>
      <w:r w:rsidRPr="00F8173D">
        <w:rPr>
          <w:rFonts w:ascii="Tahoma" w:hAnsi="Tahoma" w:cs="Tahoma"/>
          <w:i/>
        </w:rPr>
        <w:t>(</w:t>
      </w:r>
      <w:r>
        <w:rPr>
          <w:rFonts w:ascii="Tahoma" w:hAnsi="Tahoma" w:cs="Tahoma"/>
          <w:i/>
        </w:rPr>
        <w:t>firma</w:t>
      </w:r>
      <w:r w:rsidR="005E5050">
        <w:rPr>
          <w:rFonts w:ascii="Tahoma" w:hAnsi="Tahoma" w:cs="Tahoma"/>
          <w:i/>
        </w:rPr>
        <w:t xml:space="preserve"> </w:t>
      </w:r>
      <w:r w:rsidRPr="00F8173D">
        <w:rPr>
          <w:rFonts w:ascii="Tahoma" w:hAnsi="Tahoma" w:cs="Tahoma"/>
          <w:i/>
        </w:rPr>
        <w:t>subjekta,</w:t>
      </w:r>
      <w:r w:rsidR="005E5050">
        <w:rPr>
          <w:rFonts w:ascii="Tahoma" w:hAnsi="Tahoma" w:cs="Tahoma"/>
          <w:i/>
        </w:rPr>
        <w:t xml:space="preserve"> </w:t>
      </w:r>
      <w:r w:rsidRPr="00F8173D">
        <w:rPr>
          <w:rFonts w:ascii="Tahoma" w:hAnsi="Tahoma" w:cs="Tahoma"/>
          <w:i/>
        </w:rPr>
        <w:t>katerega</w:t>
      </w:r>
      <w:r w:rsidR="005E5050">
        <w:rPr>
          <w:rFonts w:ascii="Tahoma" w:hAnsi="Tahoma" w:cs="Tahoma"/>
          <w:i/>
        </w:rPr>
        <w:t xml:space="preserve"> </w:t>
      </w:r>
      <w:r w:rsidRPr="00F8173D">
        <w:rPr>
          <w:rFonts w:ascii="Tahoma" w:hAnsi="Tahoma" w:cs="Tahoma"/>
          <w:i/>
        </w:rPr>
        <w:t>zmogljivost</w:t>
      </w:r>
      <w:r w:rsidR="005E5050">
        <w:rPr>
          <w:rFonts w:ascii="Tahoma" w:hAnsi="Tahoma" w:cs="Tahoma"/>
          <w:i/>
        </w:rPr>
        <w:t xml:space="preserve"> </w:t>
      </w:r>
      <w:r w:rsidRPr="00F8173D">
        <w:rPr>
          <w:rFonts w:ascii="Tahoma" w:hAnsi="Tahoma" w:cs="Tahoma"/>
          <w:i/>
        </w:rPr>
        <w:t>uporablja</w:t>
      </w:r>
      <w:r w:rsidR="005E5050">
        <w:rPr>
          <w:rFonts w:ascii="Tahoma" w:hAnsi="Tahoma" w:cs="Tahoma"/>
          <w:i/>
        </w:rPr>
        <w:t xml:space="preserve"> </w:t>
      </w:r>
      <w:r w:rsidRPr="00F8173D">
        <w:rPr>
          <w:rFonts w:ascii="Tahoma" w:hAnsi="Tahoma" w:cs="Tahoma"/>
          <w:i/>
        </w:rPr>
        <w:t>ponudnik),</w:t>
      </w:r>
      <w:r w:rsidR="005E5050">
        <w:rPr>
          <w:rFonts w:ascii="Tahoma" w:hAnsi="Tahoma" w:cs="Tahoma"/>
          <w:i/>
        </w:rPr>
        <w:t xml:space="preserve"> </w:t>
      </w:r>
      <w:r w:rsidRPr="00F8173D">
        <w:rPr>
          <w:rFonts w:ascii="Tahoma" w:hAnsi="Tahoma" w:cs="Tahoma"/>
        </w:rPr>
        <w:t>matična</w:t>
      </w:r>
      <w:r w:rsidR="005E5050">
        <w:rPr>
          <w:rFonts w:ascii="Tahoma" w:hAnsi="Tahoma" w:cs="Tahoma"/>
        </w:rPr>
        <w:t xml:space="preserve"> </w:t>
      </w:r>
      <w:r w:rsidRPr="00F8173D">
        <w:rPr>
          <w:rFonts w:ascii="Tahoma" w:hAnsi="Tahoma" w:cs="Tahoma"/>
        </w:rPr>
        <w:t>št.</w:t>
      </w:r>
      <w:r w:rsidR="005E5050">
        <w:rPr>
          <w:rFonts w:ascii="Tahoma" w:hAnsi="Tahoma" w:cs="Tahoma"/>
        </w:rPr>
        <w:t xml:space="preserve"> </w:t>
      </w:r>
      <w:r w:rsidRPr="00F8173D">
        <w:rPr>
          <w:rFonts w:ascii="Tahoma" w:hAnsi="Tahoma" w:cs="Tahoma"/>
        </w:rPr>
        <w:t>_______________</w:t>
      </w:r>
    </w:p>
    <w:p w14:paraId="20FA1AA8" w14:textId="4D5D91F2" w:rsidR="003526FE" w:rsidRPr="00F8173D" w:rsidRDefault="003526FE" w:rsidP="004227B8">
      <w:pPr>
        <w:keepNext/>
        <w:keepLines/>
        <w:jc w:val="both"/>
        <w:rPr>
          <w:rFonts w:ascii="Tahoma" w:hAnsi="Tahoma" w:cs="Tahoma"/>
        </w:rPr>
      </w:pPr>
      <w:r w:rsidRPr="00F8173D">
        <w:rPr>
          <w:rFonts w:ascii="Tahoma" w:hAnsi="Tahoma" w:cs="Tahoma"/>
          <w:color w:val="000000"/>
        </w:rPr>
        <w:t>pod</w:t>
      </w:r>
      <w:r w:rsidR="005E5050">
        <w:rPr>
          <w:rFonts w:ascii="Tahoma" w:hAnsi="Tahoma" w:cs="Tahoma"/>
          <w:color w:val="000000"/>
        </w:rPr>
        <w:t xml:space="preserve"> </w:t>
      </w:r>
      <w:r w:rsidRPr="00F8173D">
        <w:rPr>
          <w:rFonts w:ascii="Tahoma" w:hAnsi="Tahoma" w:cs="Tahoma"/>
          <w:color w:val="000000"/>
        </w:rPr>
        <w:t>kazensko</w:t>
      </w:r>
      <w:r w:rsidR="005E5050">
        <w:rPr>
          <w:rFonts w:ascii="Tahoma" w:hAnsi="Tahoma" w:cs="Tahoma"/>
          <w:color w:val="000000"/>
        </w:rPr>
        <w:t xml:space="preserve"> </w:t>
      </w:r>
      <w:r w:rsidRPr="00F8173D">
        <w:rPr>
          <w:rFonts w:ascii="Tahoma" w:hAnsi="Tahoma" w:cs="Tahoma"/>
          <w:color w:val="000000"/>
        </w:rPr>
        <w:t>in</w:t>
      </w:r>
      <w:r w:rsidR="005E5050">
        <w:rPr>
          <w:rFonts w:ascii="Tahoma" w:hAnsi="Tahoma" w:cs="Tahoma"/>
          <w:color w:val="000000"/>
        </w:rPr>
        <w:t xml:space="preserve"> </w:t>
      </w:r>
      <w:r w:rsidRPr="00F8173D">
        <w:rPr>
          <w:rFonts w:ascii="Tahoma" w:hAnsi="Tahoma" w:cs="Tahoma"/>
          <w:color w:val="000000"/>
        </w:rPr>
        <w:t>materialno</w:t>
      </w:r>
      <w:r w:rsidR="005E5050">
        <w:rPr>
          <w:rFonts w:ascii="Tahoma" w:hAnsi="Tahoma" w:cs="Tahoma"/>
          <w:color w:val="000000"/>
        </w:rPr>
        <w:t xml:space="preserve"> </w:t>
      </w:r>
      <w:r w:rsidRPr="00F8173D">
        <w:rPr>
          <w:rFonts w:ascii="Tahoma" w:hAnsi="Tahoma" w:cs="Tahoma"/>
          <w:color w:val="000000"/>
        </w:rPr>
        <w:t>odgovornostjo</w:t>
      </w:r>
      <w:r w:rsidR="005E5050">
        <w:rPr>
          <w:rFonts w:ascii="Tahoma" w:hAnsi="Tahoma" w:cs="Tahoma"/>
          <w:color w:val="000000"/>
        </w:rPr>
        <w:t xml:space="preserve"> </w:t>
      </w:r>
      <w:r w:rsidRPr="00F8173D">
        <w:rPr>
          <w:rFonts w:ascii="Tahoma" w:hAnsi="Tahoma" w:cs="Tahoma"/>
          <w:color w:val="000000"/>
        </w:rPr>
        <w:t>podajamo</w:t>
      </w:r>
      <w:r w:rsidR="005E5050">
        <w:rPr>
          <w:rFonts w:ascii="Tahoma" w:hAnsi="Tahoma" w:cs="Tahoma"/>
          <w:color w:val="000000"/>
        </w:rPr>
        <w:t xml:space="preserve"> </w:t>
      </w:r>
      <w:r w:rsidRPr="00F8173D">
        <w:rPr>
          <w:rFonts w:ascii="Tahoma" w:hAnsi="Tahoma" w:cs="Tahoma"/>
          <w:color w:val="000000"/>
        </w:rPr>
        <w:t>naslednje</w:t>
      </w:r>
      <w:r w:rsidR="005E5050">
        <w:rPr>
          <w:rFonts w:ascii="Tahoma" w:hAnsi="Tahoma" w:cs="Tahoma"/>
          <w:color w:val="000000"/>
        </w:rPr>
        <w:t xml:space="preserve"> </w:t>
      </w:r>
      <w:r w:rsidRPr="00F8173D">
        <w:rPr>
          <w:rFonts w:ascii="Tahoma" w:hAnsi="Tahoma" w:cs="Tahoma"/>
          <w:color w:val="000000"/>
        </w:rPr>
        <w:t>izjave:</w:t>
      </w:r>
      <w:r w:rsidR="005E5050">
        <w:rPr>
          <w:rFonts w:ascii="Tahoma" w:hAnsi="Tahoma" w:cs="Tahoma"/>
          <w:color w:val="000000"/>
        </w:rPr>
        <w:t xml:space="preserve">  </w:t>
      </w:r>
    </w:p>
    <w:p w14:paraId="35DD6251" w14:textId="77777777" w:rsidR="003526FE" w:rsidRPr="00A679F4" w:rsidRDefault="003526FE" w:rsidP="004227B8">
      <w:pPr>
        <w:keepNext/>
        <w:keepLines/>
        <w:contextualSpacing/>
        <w:jc w:val="both"/>
        <w:rPr>
          <w:rFonts w:ascii="Tahoma" w:hAnsi="Tahoma" w:cs="Tahoma"/>
          <w:bCs/>
          <w:noProof/>
          <w:szCs w:val="18"/>
        </w:rPr>
      </w:pPr>
    </w:p>
    <w:p w14:paraId="09119B9D" w14:textId="6571B506" w:rsidR="003526FE" w:rsidRPr="00A679F4" w:rsidRDefault="003526FE" w:rsidP="004227B8">
      <w:pPr>
        <w:keepNext/>
        <w:keepLines/>
        <w:numPr>
          <w:ilvl w:val="0"/>
          <w:numId w:val="25"/>
        </w:numPr>
        <w:jc w:val="both"/>
        <w:rPr>
          <w:rFonts w:ascii="Tahoma" w:hAnsi="Tahoma" w:cs="Tahoma"/>
          <w:b/>
        </w:rPr>
      </w:pPr>
      <w:r w:rsidRPr="00A679F4">
        <w:rPr>
          <w:rFonts w:ascii="Tahoma" w:hAnsi="Tahoma" w:cs="Tahoma"/>
          <w:b/>
        </w:rPr>
        <w:t>IZJAVA</w:t>
      </w:r>
      <w:r w:rsidR="005E5050">
        <w:rPr>
          <w:rFonts w:ascii="Tahoma" w:hAnsi="Tahoma" w:cs="Tahoma"/>
          <w:b/>
        </w:rPr>
        <w:t xml:space="preserve"> </w:t>
      </w:r>
      <w:r w:rsidRPr="00A679F4">
        <w:rPr>
          <w:rFonts w:ascii="Tahoma" w:hAnsi="Tahoma" w:cs="Tahoma"/>
          <w:b/>
        </w:rPr>
        <w:t>O</w:t>
      </w:r>
      <w:r w:rsidR="005E5050">
        <w:rPr>
          <w:rFonts w:ascii="Tahoma" w:hAnsi="Tahoma" w:cs="Tahoma"/>
          <w:b/>
        </w:rPr>
        <w:t xml:space="preserve"> </w:t>
      </w:r>
      <w:r w:rsidRPr="00A679F4">
        <w:rPr>
          <w:rFonts w:ascii="Tahoma" w:hAnsi="Tahoma" w:cs="Tahoma"/>
          <w:b/>
        </w:rPr>
        <w:t>SPREJEMANJU</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IZPOLNJEVANJU</w:t>
      </w:r>
      <w:r w:rsidR="005E5050">
        <w:rPr>
          <w:rFonts w:ascii="Tahoma" w:hAnsi="Tahoma" w:cs="Tahoma"/>
          <w:b/>
        </w:rPr>
        <w:t xml:space="preserve"> </w:t>
      </w:r>
      <w:r w:rsidRPr="00A679F4">
        <w:rPr>
          <w:rFonts w:ascii="Tahoma" w:hAnsi="Tahoma" w:cs="Tahoma"/>
          <w:b/>
        </w:rPr>
        <w:t>POGOJEV</w:t>
      </w:r>
      <w:r w:rsidR="005E5050">
        <w:rPr>
          <w:rFonts w:ascii="Tahoma" w:hAnsi="Tahoma" w:cs="Tahoma"/>
          <w:b/>
        </w:rPr>
        <w:t xml:space="preserve"> </w:t>
      </w:r>
      <w:r w:rsidRPr="00A679F4">
        <w:rPr>
          <w:rFonts w:ascii="Tahoma" w:hAnsi="Tahoma" w:cs="Tahoma"/>
          <w:b/>
        </w:rPr>
        <w:t>RAZPISNE</w:t>
      </w:r>
      <w:r w:rsidR="005E5050">
        <w:rPr>
          <w:rFonts w:ascii="Tahoma" w:hAnsi="Tahoma" w:cs="Tahoma"/>
          <w:b/>
        </w:rPr>
        <w:t xml:space="preserve"> </w:t>
      </w:r>
      <w:r w:rsidRPr="00A679F4">
        <w:rPr>
          <w:rFonts w:ascii="Tahoma" w:hAnsi="Tahoma" w:cs="Tahoma"/>
          <w:b/>
        </w:rPr>
        <w:t>DOKUMENTACIJE</w:t>
      </w:r>
    </w:p>
    <w:p w14:paraId="038B95E1" w14:textId="061417F8" w:rsidR="003526FE" w:rsidRPr="00A679F4" w:rsidRDefault="003526FE" w:rsidP="004227B8">
      <w:pPr>
        <w:keepNext/>
        <w:keepLines/>
        <w:tabs>
          <w:tab w:val="left" w:pos="8647"/>
          <w:tab w:val="left" w:pos="9354"/>
        </w:tabs>
        <w:ind w:right="-2"/>
        <w:jc w:val="both"/>
        <w:rPr>
          <w:rFonts w:ascii="Tahoma" w:hAnsi="Tahoma" w:cs="Tahoma"/>
        </w:rPr>
      </w:pPr>
      <w:r w:rsidRPr="00A679F4">
        <w:rPr>
          <w:rFonts w:ascii="Tahoma" w:hAnsi="Tahoma" w:cs="Tahoma"/>
        </w:rPr>
        <w:t>IZJAVLJAMO,</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(opisi,</w:t>
      </w:r>
      <w:r w:rsidR="005E5050">
        <w:rPr>
          <w:rFonts w:ascii="Tahoma" w:hAnsi="Tahoma" w:cs="Tahoma"/>
        </w:rPr>
        <w:t xml:space="preserve"> </w:t>
      </w:r>
      <w:r w:rsidRPr="00A679F4">
        <w:rPr>
          <w:rFonts w:ascii="Tahoma" w:hAnsi="Tahoma" w:cs="Tahoma"/>
        </w:rPr>
        <w:t>določila,</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Pr="00A679F4">
        <w:rPr>
          <w:rFonts w:ascii="Tahoma" w:hAnsi="Tahoma" w:cs="Tahoma"/>
        </w:rPr>
        <w:t>itd…)</w:t>
      </w:r>
      <w:r w:rsidR="005E5050">
        <w:rPr>
          <w:rFonts w:ascii="Tahoma" w:hAnsi="Tahoma" w:cs="Tahoma"/>
        </w:rPr>
        <w:t xml:space="preserve"> </w:t>
      </w:r>
      <w:r w:rsidRPr="00A679F4">
        <w:rPr>
          <w:rFonts w:ascii="Tahoma" w:hAnsi="Tahoma" w:cs="Tahoma"/>
        </w:rPr>
        <w:t>predmetnega</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nanašajo</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podizvajalca/e</w:t>
      </w:r>
      <w:r w:rsidR="005E5050">
        <w:rPr>
          <w:rFonts w:ascii="Tahoma" w:hAnsi="Tahoma" w:cs="Tahoma"/>
          <w:u w:val="single"/>
        </w:rPr>
        <w:t xml:space="preserve"> </w:t>
      </w:r>
      <w:r w:rsidRPr="00A679F4">
        <w:rPr>
          <w:rFonts w:ascii="Tahoma" w:hAnsi="Tahoma" w:cs="Tahoma"/>
          <w:u w:val="single"/>
        </w:rPr>
        <w:t>oz.</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zmogljivosti</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uporabljal</w:t>
      </w:r>
      <w:r w:rsidR="005E5050">
        <w:rPr>
          <w:rFonts w:ascii="Tahoma" w:hAnsi="Tahoma" w:cs="Tahoma"/>
          <w:u w:val="single"/>
        </w:rPr>
        <w:t xml:space="preserve"> </w:t>
      </w:r>
      <w:r w:rsidRPr="00A679F4">
        <w:rPr>
          <w:rFonts w:ascii="Tahoma" w:hAnsi="Tahoma" w:cs="Tahoma"/>
          <w:u w:val="single"/>
        </w:rPr>
        <w:t>ponudnik</w:t>
      </w:r>
      <w:r w:rsidRPr="00A679F4">
        <w:rPr>
          <w:rFonts w:ascii="Tahoma" w:hAnsi="Tahoma" w:cs="Tahoma"/>
        </w:rPr>
        <w:t>.</w:t>
      </w:r>
      <w:r w:rsidR="005E5050">
        <w:rPr>
          <w:rFonts w:ascii="Tahoma" w:hAnsi="Tahoma" w:cs="Tahoma"/>
        </w:rPr>
        <w:t xml:space="preserve">   </w:t>
      </w:r>
    </w:p>
    <w:p w14:paraId="1D0182ED" w14:textId="77777777" w:rsidR="003526FE" w:rsidRPr="00A679F4" w:rsidRDefault="003526FE" w:rsidP="004227B8">
      <w:pPr>
        <w:keepNext/>
        <w:keepLines/>
        <w:tabs>
          <w:tab w:val="left" w:pos="8647"/>
          <w:tab w:val="left" w:pos="9354"/>
        </w:tabs>
        <w:ind w:right="-2"/>
        <w:jc w:val="both"/>
        <w:rPr>
          <w:rFonts w:ascii="Tahoma" w:hAnsi="Tahoma" w:cs="Tahoma"/>
        </w:rPr>
      </w:pPr>
    </w:p>
    <w:p w14:paraId="5E087BB0" w14:textId="7CED8D49" w:rsidR="003526FE" w:rsidRPr="00A679F4" w:rsidRDefault="003526FE" w:rsidP="004227B8">
      <w:pPr>
        <w:keepNext/>
        <w:keepLines/>
        <w:numPr>
          <w:ilvl w:val="0"/>
          <w:numId w:val="25"/>
        </w:numPr>
        <w:jc w:val="both"/>
        <w:rPr>
          <w:rFonts w:ascii="Tahoma" w:hAnsi="Tahoma" w:cs="Tahoma"/>
          <w:b/>
        </w:rPr>
      </w:pPr>
      <w:r w:rsidRPr="00A679F4">
        <w:rPr>
          <w:rFonts w:ascii="Tahoma" w:hAnsi="Tahoma" w:cs="Tahoma"/>
          <w:b/>
        </w:rPr>
        <w:t>TEHNIČNA</w:t>
      </w:r>
      <w:r w:rsidR="005E5050">
        <w:rPr>
          <w:rFonts w:ascii="Tahoma" w:hAnsi="Tahoma" w:cs="Tahoma"/>
          <w:b/>
        </w:rPr>
        <w:t xml:space="preserve"> </w:t>
      </w:r>
      <w:r w:rsidRPr="00A679F4">
        <w:rPr>
          <w:rFonts w:ascii="Tahoma" w:hAnsi="Tahoma" w:cs="Tahoma"/>
          <w:b/>
        </w:rPr>
        <w:t>SPECIFIKACIJA</w:t>
      </w:r>
      <w:r w:rsidR="005E5050">
        <w:rPr>
          <w:rFonts w:ascii="Tahoma" w:hAnsi="Tahoma" w:cs="Tahoma"/>
          <w:b/>
          <w:sz w:val="24"/>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PONUDBENI</w:t>
      </w:r>
      <w:r w:rsidR="005E5050">
        <w:rPr>
          <w:rFonts w:ascii="Tahoma" w:hAnsi="Tahoma" w:cs="Tahoma"/>
          <w:b/>
        </w:rPr>
        <w:t xml:space="preserve"> </w:t>
      </w:r>
      <w:r w:rsidRPr="00A679F4">
        <w:rPr>
          <w:rFonts w:ascii="Tahoma" w:hAnsi="Tahoma" w:cs="Tahoma"/>
          <w:b/>
        </w:rPr>
        <w:t>POGOJI</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ZAHTEVE</w:t>
      </w:r>
    </w:p>
    <w:p w14:paraId="067DF49E" w14:textId="0A378E5D" w:rsidR="003526FE" w:rsidRPr="00A679F4" w:rsidRDefault="003526FE" w:rsidP="004227B8">
      <w:pPr>
        <w:keepNext/>
        <w:keepLines/>
        <w:tabs>
          <w:tab w:val="left" w:pos="9354"/>
        </w:tabs>
        <w:ind w:right="-2"/>
        <w:jc w:val="both"/>
        <w:rPr>
          <w:rFonts w:ascii="Tahoma" w:hAnsi="Tahoma" w:cs="Tahoma"/>
        </w:rPr>
      </w:pPr>
      <w:r w:rsidRPr="00A679F4">
        <w:rPr>
          <w:rFonts w:ascii="Tahoma" w:hAnsi="Tahoma" w:cs="Tahoma"/>
        </w:rPr>
        <w:t>IZJAVLJAMO,</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dejavnosti,</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predmet</w:t>
      </w:r>
      <w:r w:rsidR="005E5050">
        <w:rPr>
          <w:rFonts w:ascii="Tahoma" w:hAnsi="Tahoma" w:cs="Tahoma"/>
        </w:rPr>
        <w:t xml:space="preserve"> </w:t>
      </w:r>
      <w:r w:rsidRPr="00A679F4">
        <w:rPr>
          <w:rFonts w:ascii="Tahoma" w:hAnsi="Tahoma" w:cs="Tahoma"/>
        </w:rPr>
        <w:t>javnega</w:t>
      </w:r>
      <w:r w:rsidR="005E5050">
        <w:rPr>
          <w:rFonts w:ascii="Tahoma" w:hAnsi="Tahoma" w:cs="Tahoma"/>
        </w:rPr>
        <w:t xml:space="preserve"> </w:t>
      </w:r>
      <w:r w:rsidRPr="00A679F4">
        <w:rPr>
          <w:rFonts w:ascii="Tahoma" w:hAnsi="Tahoma" w:cs="Tahoma"/>
        </w:rPr>
        <w:t>naročila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okviru</w:t>
      </w:r>
      <w:r w:rsidR="005E5050">
        <w:rPr>
          <w:rFonts w:ascii="Tahoma" w:hAnsi="Tahoma" w:cs="Tahoma"/>
        </w:rPr>
        <w:t xml:space="preserve"> </w:t>
      </w:r>
      <w:r w:rsidRPr="00A679F4">
        <w:rPr>
          <w:rFonts w:ascii="Tahoma" w:hAnsi="Tahoma" w:cs="Tahoma"/>
        </w:rPr>
        <w:t>ponudbe</w:t>
      </w:r>
      <w:r w:rsidR="005E5050">
        <w:rPr>
          <w:rFonts w:ascii="Tahoma" w:hAnsi="Tahoma" w:cs="Tahoma"/>
        </w:rPr>
        <w:t xml:space="preserve"> </w:t>
      </w:r>
      <w:r w:rsidRPr="00A679F4">
        <w:rPr>
          <w:rFonts w:ascii="Tahoma" w:hAnsi="Tahoma" w:cs="Tahoma"/>
        </w:rPr>
        <w:t>posamezni</w:t>
      </w:r>
      <w:r w:rsidR="005E5050">
        <w:rPr>
          <w:rFonts w:ascii="Tahoma" w:hAnsi="Tahoma" w:cs="Tahoma"/>
        </w:rPr>
        <w:t xml:space="preserve"> </w:t>
      </w:r>
      <w:r w:rsidRPr="00A679F4">
        <w:rPr>
          <w:rFonts w:ascii="Tahoma" w:hAnsi="Tahoma" w:cs="Tahoma"/>
        </w:rPr>
        <w:t>podizvajalec/subjekt</w:t>
      </w:r>
      <w:r w:rsidR="005E5050">
        <w:rPr>
          <w:rFonts w:ascii="Tahoma" w:hAnsi="Tahoma" w:cs="Tahoma"/>
        </w:rPr>
        <w:t xml:space="preserve"> </w:t>
      </w:r>
      <w:r w:rsidRPr="00A679F4">
        <w:rPr>
          <w:rFonts w:ascii="Tahoma" w:hAnsi="Tahoma" w:cs="Tahoma"/>
        </w:rPr>
        <w:t>izvajal)</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strinjamo</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tehnične</w:t>
      </w:r>
      <w:r w:rsidR="005E5050">
        <w:rPr>
          <w:rFonts w:ascii="Tahoma" w:hAnsi="Tahoma" w:cs="Tahoma"/>
        </w:rPr>
        <w:t xml:space="preserve"> </w:t>
      </w:r>
      <w:r w:rsidRPr="00A679F4">
        <w:rPr>
          <w:rFonts w:ascii="Tahoma" w:hAnsi="Tahoma" w:cs="Tahoma"/>
        </w:rPr>
        <w:t>specifikacije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ostalih</w:t>
      </w:r>
      <w:r w:rsidR="005E5050">
        <w:rPr>
          <w:rFonts w:ascii="Tahoma" w:hAnsi="Tahoma" w:cs="Tahoma"/>
        </w:rPr>
        <w:t xml:space="preserve"> </w:t>
      </w:r>
      <w:r w:rsidRPr="00A679F4">
        <w:rPr>
          <w:rFonts w:ascii="Tahoma" w:hAnsi="Tahoma" w:cs="Tahoma"/>
        </w:rPr>
        <w:t>pogojev</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2.</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njenih</w:t>
      </w:r>
      <w:r w:rsidR="005E5050">
        <w:rPr>
          <w:rFonts w:ascii="Tahoma" w:hAnsi="Tahoma" w:cs="Tahoma"/>
        </w:rPr>
        <w:t xml:space="preserve"> </w:t>
      </w:r>
      <w:r w:rsidRPr="00A679F4">
        <w:rPr>
          <w:rFonts w:ascii="Tahoma" w:hAnsi="Tahoma" w:cs="Tahoma"/>
        </w:rPr>
        <w:t>podtočkah,</w:t>
      </w:r>
      <w:r w:rsidR="005E5050">
        <w:rPr>
          <w:rFonts w:ascii="Tahoma" w:hAnsi="Tahoma" w:cs="Tahoma"/>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nanašajo</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podizvajalca/e</w:t>
      </w:r>
      <w:r w:rsidR="005E5050">
        <w:rPr>
          <w:rFonts w:ascii="Tahoma" w:hAnsi="Tahoma" w:cs="Tahoma"/>
          <w:u w:val="single"/>
        </w:rPr>
        <w:t xml:space="preserve"> </w:t>
      </w:r>
      <w:r w:rsidRPr="00A679F4">
        <w:rPr>
          <w:rFonts w:ascii="Tahoma" w:hAnsi="Tahoma" w:cs="Tahoma"/>
          <w:u w:val="single"/>
        </w:rPr>
        <w:t>oz.</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zmogljivosti</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uporabljal</w:t>
      </w:r>
      <w:r w:rsidR="005E5050">
        <w:rPr>
          <w:rFonts w:ascii="Tahoma" w:hAnsi="Tahoma" w:cs="Tahoma"/>
          <w:u w:val="single"/>
        </w:rPr>
        <w:t xml:space="preserve"> </w:t>
      </w:r>
      <w:r w:rsidRPr="00A679F4">
        <w:rPr>
          <w:rFonts w:ascii="Tahoma" w:hAnsi="Tahoma" w:cs="Tahoma"/>
          <w:u w:val="single"/>
        </w:rPr>
        <w:t>ponudnik</w:t>
      </w:r>
      <w:r w:rsidRPr="00A679F4">
        <w:rPr>
          <w:rFonts w:ascii="Tahoma" w:hAnsi="Tahoma" w:cs="Tahoma"/>
        </w:rPr>
        <w:t>.</w:t>
      </w:r>
      <w:r w:rsidR="005E5050">
        <w:rPr>
          <w:rFonts w:ascii="Tahoma" w:hAnsi="Tahoma" w:cs="Tahoma"/>
        </w:rPr>
        <w:t xml:space="preserve">  </w:t>
      </w:r>
    </w:p>
    <w:p w14:paraId="291E1788" w14:textId="77777777" w:rsidR="003526FE" w:rsidRPr="00A679F4" w:rsidRDefault="003526FE" w:rsidP="004227B8">
      <w:pPr>
        <w:keepNext/>
        <w:keepLines/>
        <w:tabs>
          <w:tab w:val="left" w:pos="8647"/>
          <w:tab w:val="left" w:pos="9354"/>
        </w:tabs>
        <w:ind w:right="-2"/>
        <w:jc w:val="both"/>
        <w:rPr>
          <w:rFonts w:ascii="Tahoma" w:hAnsi="Tahoma" w:cs="Tahoma"/>
          <w:b/>
        </w:rPr>
      </w:pPr>
    </w:p>
    <w:p w14:paraId="027996D9" w14:textId="0F92C561" w:rsidR="003526FE" w:rsidRPr="00A679F4" w:rsidRDefault="003526FE" w:rsidP="004227B8">
      <w:pPr>
        <w:keepNext/>
        <w:keepLines/>
        <w:numPr>
          <w:ilvl w:val="0"/>
          <w:numId w:val="25"/>
        </w:numPr>
        <w:jc w:val="both"/>
        <w:rPr>
          <w:rFonts w:ascii="Tahoma" w:hAnsi="Tahoma" w:cs="Tahoma"/>
          <w:b/>
        </w:rPr>
      </w:pPr>
      <w:r w:rsidRPr="00A679F4">
        <w:rPr>
          <w:rFonts w:ascii="Tahoma" w:hAnsi="Tahoma" w:cs="Tahoma"/>
          <w:b/>
        </w:rPr>
        <w:t>UGOTAVLJANJE</w:t>
      </w:r>
      <w:r w:rsidR="005E5050">
        <w:rPr>
          <w:rFonts w:ascii="Tahoma" w:hAnsi="Tahoma" w:cs="Tahoma"/>
          <w:b/>
        </w:rPr>
        <w:t xml:space="preserve"> </w:t>
      </w:r>
      <w:r w:rsidRPr="00A679F4">
        <w:rPr>
          <w:rFonts w:ascii="Tahoma" w:hAnsi="Tahoma" w:cs="Tahoma"/>
          <w:b/>
        </w:rPr>
        <w:t>SPOSOBNOSTI</w:t>
      </w:r>
      <w:r w:rsidR="005E5050">
        <w:rPr>
          <w:rFonts w:ascii="Tahoma" w:hAnsi="Tahoma" w:cs="Tahoma"/>
          <w:b/>
        </w:rPr>
        <w:t xml:space="preserve"> </w:t>
      </w:r>
      <w:r w:rsidRPr="00A679F4">
        <w:rPr>
          <w:rFonts w:ascii="Tahoma" w:hAnsi="Tahoma" w:cs="Tahoma"/>
          <w:b/>
        </w:rPr>
        <w:t>PONUDNIKA</w:t>
      </w:r>
    </w:p>
    <w:p w14:paraId="0D9CBF87" w14:textId="5BEF2749" w:rsidR="003526FE" w:rsidRPr="00A679F4" w:rsidRDefault="003526FE" w:rsidP="004227B8">
      <w:pPr>
        <w:keepNext/>
        <w:keepLines/>
        <w:tabs>
          <w:tab w:val="left" w:pos="9354"/>
        </w:tabs>
        <w:ind w:right="-2"/>
        <w:jc w:val="both"/>
        <w:rPr>
          <w:rFonts w:ascii="Tahoma" w:hAnsi="Tahoma" w:cs="Tahoma"/>
        </w:rPr>
      </w:pPr>
      <w:r w:rsidRPr="00A679F4">
        <w:rPr>
          <w:rFonts w:ascii="Tahoma" w:hAnsi="Tahoma" w:cs="Tahoma"/>
        </w:rPr>
        <w:t>IZJAVLJAMO,</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celoti</w:t>
      </w:r>
      <w:r w:rsidR="005E5050">
        <w:rPr>
          <w:rFonts w:ascii="Tahoma" w:hAnsi="Tahoma" w:cs="Tahoma"/>
        </w:rPr>
        <w:t xml:space="preserve"> </w:t>
      </w:r>
      <w:r w:rsidRPr="00A679F4">
        <w:rPr>
          <w:rFonts w:ascii="Tahoma" w:hAnsi="Tahoma" w:cs="Tahoma"/>
        </w:rPr>
        <w:t>izpolnjujemo</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zahteve</w:t>
      </w:r>
      <w:r w:rsidR="005E5050">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ugotavljanje</w:t>
      </w:r>
      <w:r w:rsidR="005E5050">
        <w:rPr>
          <w:rFonts w:ascii="Tahoma" w:hAnsi="Tahoma" w:cs="Tahoma"/>
        </w:rPr>
        <w:t xml:space="preserve"> </w:t>
      </w:r>
      <w:r w:rsidRPr="00A679F4">
        <w:rPr>
          <w:rFonts w:ascii="Tahoma" w:hAnsi="Tahoma" w:cs="Tahoma"/>
        </w:rPr>
        <w:t>sposobnosti</w:t>
      </w:r>
      <w:r w:rsidR="005E5050">
        <w:rPr>
          <w:rFonts w:ascii="Tahoma" w:hAnsi="Tahoma" w:cs="Tahoma"/>
        </w:rPr>
        <w:t xml:space="preserve"> </w:t>
      </w:r>
      <w:r w:rsidRPr="00A679F4">
        <w:rPr>
          <w:rFonts w:ascii="Tahoma" w:hAnsi="Tahoma" w:cs="Tahoma"/>
        </w:rPr>
        <w:t>(pogoje</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sodelovanje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obstajajo</w:t>
      </w:r>
      <w:r w:rsidR="005E5050">
        <w:rPr>
          <w:rFonts w:ascii="Tahoma" w:hAnsi="Tahoma" w:cs="Tahoma"/>
        </w:rPr>
        <w:t xml:space="preserve"> </w:t>
      </w:r>
      <w:r w:rsidRPr="00A679F4">
        <w:rPr>
          <w:rFonts w:ascii="Tahoma" w:hAnsi="Tahoma" w:cs="Tahoma"/>
        </w:rPr>
        <w:t>razlogi</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izključitev),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navedeni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Poglavju</w:t>
      </w:r>
      <w:r w:rsidR="005E5050">
        <w:rPr>
          <w:rFonts w:ascii="Tahoma" w:hAnsi="Tahoma" w:cs="Tahoma"/>
        </w:rPr>
        <w:t xml:space="preserve"> </w:t>
      </w:r>
      <w:r w:rsidRPr="00A679F4">
        <w:rPr>
          <w:rFonts w:ascii="Tahoma" w:hAnsi="Tahoma" w:cs="Tahoma"/>
        </w:rPr>
        <w:t>3.</w:t>
      </w:r>
      <w:r w:rsidR="005E5050">
        <w:rPr>
          <w:rFonts w:ascii="Tahoma" w:hAnsi="Tahoma" w:cs="Tahoma"/>
        </w:rPr>
        <w:t xml:space="preserve"> </w:t>
      </w:r>
      <w:r w:rsidRPr="00A679F4">
        <w:rPr>
          <w:rFonts w:ascii="Tahoma" w:hAnsi="Tahoma" w:cs="Tahoma"/>
        </w:rPr>
        <w:t>razpisne</w:t>
      </w:r>
      <w:r w:rsidR="005E5050">
        <w:rPr>
          <w:rFonts w:ascii="Tahoma" w:hAnsi="Tahoma" w:cs="Tahoma"/>
        </w:rPr>
        <w:t xml:space="preserve"> </w:t>
      </w:r>
      <w:r w:rsidRPr="00A679F4">
        <w:rPr>
          <w:rFonts w:ascii="Tahoma" w:hAnsi="Tahoma" w:cs="Tahoma"/>
        </w:rPr>
        <w:t>dokumentacije</w:t>
      </w:r>
      <w:r w:rsidR="005E5050">
        <w:rPr>
          <w:rFonts w:ascii="Tahoma" w:hAnsi="Tahoma" w:cs="Tahoma"/>
        </w:rPr>
        <w:t xml:space="preserve"> </w:t>
      </w:r>
      <w:r w:rsidRPr="00A679F4">
        <w:rPr>
          <w:rFonts w:ascii="Tahoma" w:hAnsi="Tahoma" w:cs="Tahoma"/>
        </w:rPr>
        <w:t>oz.</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njenih</w:t>
      </w:r>
      <w:r w:rsidR="005E5050">
        <w:rPr>
          <w:rFonts w:ascii="Tahoma" w:hAnsi="Tahoma" w:cs="Tahoma"/>
        </w:rPr>
        <w:t xml:space="preserve"> </w:t>
      </w:r>
      <w:r w:rsidRPr="00A679F4">
        <w:rPr>
          <w:rFonts w:ascii="Tahoma" w:hAnsi="Tahoma" w:cs="Tahoma"/>
        </w:rPr>
        <w:t>podtočkah,</w:t>
      </w:r>
      <w:r w:rsidR="005E5050">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nanašajo</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podizvajalca/e</w:t>
      </w:r>
      <w:r w:rsidR="005E5050">
        <w:rPr>
          <w:rFonts w:ascii="Tahoma" w:hAnsi="Tahoma" w:cs="Tahoma"/>
          <w:u w:val="single"/>
        </w:rPr>
        <w:t xml:space="preserve"> </w:t>
      </w:r>
      <w:r w:rsidRPr="00A679F4">
        <w:rPr>
          <w:rFonts w:ascii="Tahoma" w:hAnsi="Tahoma" w:cs="Tahoma"/>
          <w:u w:val="single"/>
        </w:rPr>
        <w:t>oz.</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zmogljivosti</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uporabljal</w:t>
      </w:r>
      <w:r w:rsidR="005E5050">
        <w:rPr>
          <w:rFonts w:ascii="Tahoma" w:hAnsi="Tahoma" w:cs="Tahoma"/>
          <w:u w:val="single"/>
        </w:rPr>
        <w:t xml:space="preserve"> </w:t>
      </w:r>
      <w:r w:rsidRPr="00A679F4">
        <w:rPr>
          <w:rFonts w:ascii="Tahoma" w:hAnsi="Tahoma" w:cs="Tahoma"/>
          <w:u w:val="single"/>
        </w:rPr>
        <w:t>ponudnik</w:t>
      </w:r>
      <w:r w:rsidRPr="00A679F4">
        <w:rPr>
          <w:rFonts w:ascii="Tahoma" w:hAnsi="Tahoma" w:cs="Tahoma"/>
        </w:rPr>
        <w:t>.</w:t>
      </w:r>
    </w:p>
    <w:p w14:paraId="516C5677" w14:textId="77777777" w:rsidR="003526FE" w:rsidRPr="00A679F4" w:rsidRDefault="003526FE" w:rsidP="004227B8">
      <w:pPr>
        <w:keepNext/>
        <w:keepLines/>
        <w:tabs>
          <w:tab w:val="left" w:pos="8647"/>
          <w:tab w:val="left" w:pos="9354"/>
        </w:tabs>
        <w:ind w:right="-2"/>
        <w:jc w:val="both"/>
        <w:rPr>
          <w:rFonts w:ascii="Tahoma" w:hAnsi="Tahoma" w:cs="Tahoma"/>
          <w:b/>
        </w:rPr>
      </w:pPr>
    </w:p>
    <w:p w14:paraId="443DFB75" w14:textId="6853BF7A" w:rsidR="003526FE" w:rsidRPr="00A679F4" w:rsidRDefault="003526FE" w:rsidP="004227B8">
      <w:pPr>
        <w:keepNext/>
        <w:keepLines/>
        <w:numPr>
          <w:ilvl w:val="0"/>
          <w:numId w:val="25"/>
        </w:numPr>
        <w:rPr>
          <w:rFonts w:ascii="Tahoma" w:hAnsi="Tahoma" w:cs="Tahoma"/>
          <w:b/>
        </w:rPr>
      </w:pPr>
      <w:r w:rsidRPr="00A679F4">
        <w:rPr>
          <w:rFonts w:ascii="Tahoma" w:hAnsi="Tahoma" w:cs="Tahoma"/>
          <w:b/>
        </w:rPr>
        <w:t>OSTALE</w:t>
      </w:r>
      <w:r w:rsidR="005E5050">
        <w:rPr>
          <w:rFonts w:ascii="Tahoma" w:hAnsi="Tahoma" w:cs="Tahoma"/>
          <w:b/>
        </w:rPr>
        <w:t xml:space="preserve"> </w:t>
      </w:r>
      <w:r w:rsidRPr="00A679F4">
        <w:rPr>
          <w:rFonts w:ascii="Tahoma" w:hAnsi="Tahoma" w:cs="Tahoma"/>
          <w:b/>
        </w:rPr>
        <w:t>ZAHTEVE</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POGOJI</w:t>
      </w:r>
      <w:r w:rsidR="005E5050">
        <w:rPr>
          <w:rFonts w:ascii="Tahoma" w:hAnsi="Tahoma" w:cs="Tahoma"/>
          <w:b/>
        </w:rPr>
        <w:t xml:space="preserve"> </w:t>
      </w:r>
      <w:r w:rsidRPr="00A679F4">
        <w:rPr>
          <w:rFonts w:ascii="Tahoma" w:hAnsi="Tahoma" w:cs="Tahoma"/>
          <w:b/>
        </w:rPr>
        <w:t>NAROČNIKA</w:t>
      </w:r>
    </w:p>
    <w:p w14:paraId="18E48462" w14:textId="55CD2990" w:rsidR="003526FE" w:rsidRPr="00A679F4" w:rsidRDefault="003526FE" w:rsidP="004227B8">
      <w:pPr>
        <w:keepNext/>
        <w:keepLines/>
        <w:tabs>
          <w:tab w:val="left" w:pos="567"/>
        </w:tabs>
        <w:rPr>
          <w:rFonts w:ascii="Tahoma" w:eastAsia="Calibri" w:hAnsi="Tahoma" w:cs="Tahoma"/>
        </w:rPr>
      </w:pPr>
      <w:r w:rsidRPr="00A679F4">
        <w:rPr>
          <w:rFonts w:ascii="Tahoma" w:eastAsia="Calibri" w:hAnsi="Tahoma" w:cs="Tahoma"/>
        </w:rPr>
        <w:t>IZJAVLJAMO,</w:t>
      </w:r>
      <w:r w:rsidR="005E5050">
        <w:rPr>
          <w:rFonts w:ascii="Tahoma" w:eastAsia="Calibri" w:hAnsi="Tahoma" w:cs="Tahoma"/>
        </w:rPr>
        <w:t xml:space="preserve"> </w:t>
      </w:r>
      <w:r w:rsidRPr="00A679F4">
        <w:rPr>
          <w:rFonts w:ascii="Tahoma" w:eastAsia="Calibri" w:hAnsi="Tahoma" w:cs="Tahoma"/>
        </w:rPr>
        <w:t>DA:</w:t>
      </w:r>
    </w:p>
    <w:p w14:paraId="43AB13E2" w14:textId="49A1F7DF"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izpolnjujemo</w:t>
      </w:r>
      <w:r w:rsidR="005E5050">
        <w:rPr>
          <w:rFonts w:ascii="Tahoma" w:eastAsia="Calibri" w:hAnsi="Tahoma" w:cs="Tahoma"/>
        </w:rPr>
        <w:t xml:space="preserve"> </w:t>
      </w:r>
      <w:r w:rsidRPr="00A679F4">
        <w:rPr>
          <w:rFonts w:ascii="Tahoma" w:eastAsia="Calibri" w:hAnsi="Tahoma" w:cs="Tahoma"/>
        </w:rPr>
        <w:t>omejevalne</w:t>
      </w:r>
      <w:r w:rsidR="005E5050">
        <w:rPr>
          <w:rFonts w:ascii="Tahoma" w:eastAsia="Calibri" w:hAnsi="Tahoma" w:cs="Tahoma"/>
        </w:rPr>
        <w:t xml:space="preserve"> </w:t>
      </w:r>
      <w:r w:rsidRPr="00A679F4">
        <w:rPr>
          <w:rFonts w:ascii="Tahoma" w:eastAsia="Calibri" w:hAnsi="Tahoma" w:cs="Tahoma"/>
        </w:rPr>
        <w:t>ukrepe</w:t>
      </w:r>
      <w:r w:rsidR="005E5050">
        <w:rPr>
          <w:rFonts w:ascii="Tahoma" w:eastAsia="Calibri" w:hAnsi="Tahoma" w:cs="Tahoma"/>
        </w:rPr>
        <w:t xml:space="preserve"> </w:t>
      </w:r>
      <w:r w:rsidRPr="00A679F4">
        <w:rPr>
          <w:rFonts w:ascii="Tahoma" w:eastAsia="Calibri" w:hAnsi="Tahoma" w:cs="Tahoma"/>
        </w:rPr>
        <w:t>navedene</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00CE0605" w:rsidRPr="00BB56FF">
        <w:rPr>
          <w:rFonts w:ascii="Tahoma" w:hAnsi="Tahoma" w:cs="Tahoma"/>
        </w:rPr>
        <w:t>prv</w:t>
      </w:r>
      <w:r w:rsidR="00CE0605">
        <w:rPr>
          <w:rFonts w:ascii="Tahoma" w:hAnsi="Tahoma" w:cs="Tahoma"/>
        </w:rPr>
        <w:t>em</w:t>
      </w:r>
      <w:r w:rsidR="005E5050">
        <w:rPr>
          <w:rFonts w:ascii="Tahoma" w:hAnsi="Tahoma" w:cs="Tahoma"/>
        </w:rPr>
        <w:t xml:space="preserve"> </w:t>
      </w:r>
      <w:r w:rsidR="00CE0605" w:rsidRPr="00BB56FF">
        <w:rPr>
          <w:rFonts w:ascii="Tahoma" w:hAnsi="Tahoma" w:cs="Tahoma"/>
        </w:rPr>
        <w:t>odstav</w:t>
      </w:r>
      <w:r w:rsidR="00CE0605">
        <w:rPr>
          <w:rFonts w:ascii="Tahoma" w:hAnsi="Tahoma" w:cs="Tahoma"/>
        </w:rPr>
        <w:t>ku</w:t>
      </w:r>
      <w:r w:rsidR="005E5050">
        <w:rPr>
          <w:rFonts w:ascii="Tahoma" w:hAnsi="Tahoma" w:cs="Tahoma"/>
        </w:rPr>
        <w:t xml:space="preserve"> </w:t>
      </w:r>
      <w:r w:rsidR="00CE0605" w:rsidRPr="00BB56FF">
        <w:rPr>
          <w:rFonts w:ascii="Tahoma" w:hAnsi="Tahoma" w:cs="Tahoma"/>
        </w:rPr>
        <w:t>člena</w:t>
      </w:r>
      <w:r w:rsidR="005E5050">
        <w:rPr>
          <w:rFonts w:ascii="Tahoma" w:hAnsi="Tahoma" w:cs="Tahoma"/>
        </w:rPr>
        <w:t xml:space="preserve"> </w:t>
      </w:r>
      <w:r w:rsidR="00CE0605" w:rsidRPr="00BB56FF">
        <w:rPr>
          <w:rFonts w:ascii="Tahoma" w:hAnsi="Tahoma" w:cs="Tahoma"/>
        </w:rPr>
        <w:t>5.K</w:t>
      </w:r>
      <w:r w:rsidR="005E5050">
        <w:rPr>
          <w:rFonts w:ascii="Tahoma" w:hAnsi="Tahoma" w:cs="Tahoma"/>
        </w:rPr>
        <w:t xml:space="preserve"> </w:t>
      </w:r>
      <w:r w:rsidR="00CE0605" w:rsidRPr="00BB56FF">
        <w:rPr>
          <w:rFonts w:ascii="Tahoma" w:hAnsi="Tahoma" w:cs="Tahoma"/>
        </w:rPr>
        <w:t>Uredbe</w:t>
      </w:r>
      <w:r w:rsidR="005E5050">
        <w:rPr>
          <w:rFonts w:ascii="Tahoma" w:hAnsi="Tahoma" w:cs="Tahoma"/>
        </w:rPr>
        <w:t xml:space="preserve"> </w:t>
      </w:r>
      <w:r w:rsidR="00CE0605" w:rsidRPr="00BB56FF">
        <w:rPr>
          <w:rFonts w:ascii="Tahoma" w:hAnsi="Tahoma" w:cs="Tahoma"/>
        </w:rPr>
        <w:t>(EU)</w:t>
      </w:r>
      <w:r w:rsidR="005E5050">
        <w:rPr>
          <w:rFonts w:ascii="Tahoma" w:hAnsi="Tahoma" w:cs="Tahoma"/>
        </w:rPr>
        <w:t xml:space="preserve"> </w:t>
      </w:r>
      <w:r w:rsidR="00CE0605" w:rsidRPr="00BB56FF">
        <w:rPr>
          <w:rFonts w:ascii="Tahoma" w:hAnsi="Tahoma" w:cs="Tahoma"/>
        </w:rPr>
        <w:t>ŠT.</w:t>
      </w:r>
      <w:r w:rsidR="005E5050">
        <w:rPr>
          <w:rFonts w:ascii="Tahoma" w:hAnsi="Tahoma" w:cs="Tahoma"/>
        </w:rPr>
        <w:t xml:space="preserve"> </w:t>
      </w:r>
      <w:r w:rsidR="00CE0605" w:rsidRPr="00BB56FF">
        <w:rPr>
          <w:rFonts w:ascii="Tahoma" w:hAnsi="Tahoma" w:cs="Tahoma"/>
        </w:rPr>
        <w:t>833/2014</w:t>
      </w:r>
      <w:r w:rsidR="005E5050">
        <w:rPr>
          <w:rFonts w:ascii="Tahoma" w:hAnsi="Tahoma" w:cs="Tahoma"/>
        </w:rPr>
        <w:t xml:space="preserve"> </w:t>
      </w:r>
      <w:r w:rsidR="005E5050">
        <w:rPr>
          <w:rFonts w:ascii="Tahoma" w:eastAsia="Calibri" w:hAnsi="Tahoma" w:cs="Tahoma"/>
        </w:rPr>
        <w:t xml:space="preserve"> </w:t>
      </w:r>
      <w:r w:rsidRPr="00A679F4">
        <w:rPr>
          <w:rFonts w:ascii="Tahoma" w:eastAsia="Calibri" w:hAnsi="Tahoma" w:cs="Tahoma"/>
        </w:rPr>
        <w:t>o</w:t>
      </w:r>
      <w:r w:rsidR="005E5050">
        <w:rPr>
          <w:rFonts w:ascii="Tahoma" w:eastAsia="Calibri" w:hAnsi="Tahoma" w:cs="Tahoma"/>
        </w:rPr>
        <w:t xml:space="preserve"> </w:t>
      </w:r>
      <w:r w:rsidRPr="00A679F4">
        <w:rPr>
          <w:rFonts w:ascii="Tahoma" w:eastAsia="Calibri" w:hAnsi="Tahoma" w:cs="Tahoma"/>
        </w:rPr>
        <w:t>omejevalnih</w:t>
      </w:r>
      <w:r w:rsidR="005E5050">
        <w:rPr>
          <w:rFonts w:ascii="Tahoma" w:eastAsia="Calibri" w:hAnsi="Tahoma" w:cs="Tahoma"/>
        </w:rPr>
        <w:t xml:space="preserve"> </w:t>
      </w:r>
      <w:r w:rsidRPr="00A679F4">
        <w:rPr>
          <w:rFonts w:ascii="Tahoma" w:eastAsia="Calibri" w:hAnsi="Tahoma" w:cs="Tahoma"/>
        </w:rPr>
        <w:t>ukrepih</w:t>
      </w:r>
      <w:r w:rsidR="005E5050">
        <w:rPr>
          <w:rFonts w:ascii="Tahoma" w:eastAsia="Calibri" w:hAnsi="Tahoma" w:cs="Tahoma"/>
        </w:rPr>
        <w:t xml:space="preserve"> </w:t>
      </w:r>
      <w:r w:rsidRPr="00A679F4">
        <w:rPr>
          <w:rFonts w:ascii="Tahoma" w:eastAsia="Calibri" w:hAnsi="Tahoma" w:cs="Tahoma"/>
        </w:rPr>
        <w:t>zaradi</w:t>
      </w:r>
      <w:r w:rsidR="005E5050">
        <w:rPr>
          <w:rFonts w:ascii="Tahoma" w:eastAsia="Calibri" w:hAnsi="Tahoma" w:cs="Tahoma"/>
        </w:rPr>
        <w:t xml:space="preserve"> </w:t>
      </w:r>
      <w:r w:rsidRPr="00A679F4">
        <w:rPr>
          <w:rFonts w:ascii="Tahoma" w:eastAsia="Calibri" w:hAnsi="Tahoma" w:cs="Tahoma"/>
        </w:rPr>
        <w:t>delovanja</w:t>
      </w:r>
      <w:r w:rsidR="005E5050">
        <w:rPr>
          <w:rFonts w:ascii="Tahoma" w:eastAsia="Calibri" w:hAnsi="Tahoma" w:cs="Tahoma"/>
        </w:rPr>
        <w:t xml:space="preserve"> </w:t>
      </w:r>
      <w:r w:rsidRPr="00A679F4">
        <w:rPr>
          <w:rFonts w:ascii="Tahoma" w:eastAsia="Calibri" w:hAnsi="Tahoma" w:cs="Tahoma"/>
        </w:rPr>
        <w:t>Rusije,</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povzroča</w:t>
      </w:r>
      <w:r w:rsidR="005E5050">
        <w:rPr>
          <w:rFonts w:ascii="Tahoma" w:eastAsia="Calibri" w:hAnsi="Tahoma" w:cs="Tahoma"/>
        </w:rPr>
        <w:t xml:space="preserve"> </w:t>
      </w:r>
      <w:r w:rsidRPr="00A679F4">
        <w:rPr>
          <w:rFonts w:ascii="Tahoma" w:eastAsia="Calibri" w:hAnsi="Tahoma" w:cs="Tahoma"/>
        </w:rPr>
        <w:t>destabilizacijo</w:t>
      </w:r>
      <w:r w:rsidR="005E5050">
        <w:rPr>
          <w:rFonts w:ascii="Tahoma" w:eastAsia="Calibri" w:hAnsi="Tahoma" w:cs="Tahoma"/>
        </w:rPr>
        <w:t xml:space="preserve"> </w:t>
      </w:r>
      <w:r w:rsidRPr="00A679F4">
        <w:rPr>
          <w:rFonts w:ascii="Tahoma" w:eastAsia="Calibri" w:hAnsi="Tahoma" w:cs="Tahoma"/>
        </w:rPr>
        <w:t>razmer</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Ukrajini«;</w:t>
      </w:r>
      <w:r w:rsidR="005E5050">
        <w:rPr>
          <w:rFonts w:ascii="Tahoma" w:eastAsia="Calibri" w:hAnsi="Tahoma" w:cs="Tahoma"/>
        </w:rPr>
        <w:t xml:space="preserve"> </w:t>
      </w:r>
    </w:p>
    <w:p w14:paraId="15269F3E" w14:textId="0504767F"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podpisom</w:t>
      </w:r>
      <w:r w:rsidR="005E5050">
        <w:rPr>
          <w:rFonts w:ascii="Tahoma" w:eastAsia="Calibri" w:hAnsi="Tahoma" w:cs="Tahoma"/>
        </w:rPr>
        <w:t xml:space="preserve"> </w:t>
      </w:r>
      <w:r w:rsidRPr="00A679F4">
        <w:rPr>
          <w:rFonts w:ascii="Tahoma" w:eastAsia="Calibri" w:hAnsi="Tahoma" w:cs="Tahoma"/>
        </w:rPr>
        <w:t>te</w:t>
      </w:r>
      <w:r w:rsidR="005E5050">
        <w:rPr>
          <w:rFonts w:ascii="Tahoma" w:eastAsia="Calibri" w:hAnsi="Tahoma" w:cs="Tahoma"/>
        </w:rPr>
        <w:t xml:space="preserve"> </w:t>
      </w:r>
      <w:r w:rsidRPr="00A679F4">
        <w:rPr>
          <w:rFonts w:ascii="Tahoma" w:eastAsia="Calibri" w:hAnsi="Tahoma" w:cs="Tahoma"/>
        </w:rPr>
        <w:t>izjave</w:t>
      </w:r>
      <w:r w:rsidR="005E5050">
        <w:rPr>
          <w:rFonts w:ascii="Tahoma" w:eastAsia="Calibri" w:hAnsi="Tahoma" w:cs="Tahoma"/>
        </w:rPr>
        <w:t xml:space="preserve"> </w:t>
      </w:r>
      <w:r w:rsidRPr="00A679F4">
        <w:rPr>
          <w:rFonts w:ascii="Tahoma" w:eastAsia="Calibri" w:hAnsi="Tahoma" w:cs="Tahoma"/>
        </w:rPr>
        <w:t>dajemo</w:t>
      </w:r>
      <w:r w:rsidR="005E5050">
        <w:rPr>
          <w:rFonts w:ascii="Tahoma" w:eastAsia="Calibri" w:hAnsi="Tahoma" w:cs="Tahoma"/>
        </w:rPr>
        <w:t xml:space="preserve"> </w:t>
      </w:r>
      <w:r w:rsidRPr="00A679F4">
        <w:rPr>
          <w:rFonts w:ascii="Tahoma" w:eastAsia="Calibri" w:hAnsi="Tahoma" w:cs="Tahoma"/>
        </w:rPr>
        <w:t>soglasje</w:t>
      </w:r>
      <w:r w:rsidR="005E5050">
        <w:rPr>
          <w:rFonts w:ascii="Tahoma" w:eastAsia="Calibri" w:hAnsi="Tahoma" w:cs="Tahoma"/>
        </w:rPr>
        <w:t xml:space="preserve"> </w:t>
      </w:r>
      <w:r w:rsidRPr="00A679F4">
        <w:rPr>
          <w:rFonts w:ascii="Tahoma" w:eastAsia="Calibri" w:hAnsi="Tahoma" w:cs="Tahoma"/>
        </w:rPr>
        <w:t>naročniku</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morebitno</w:t>
      </w:r>
      <w:r w:rsidR="005E5050">
        <w:rPr>
          <w:rFonts w:ascii="Tahoma" w:eastAsia="Calibri" w:hAnsi="Tahoma" w:cs="Tahoma"/>
        </w:rPr>
        <w:t xml:space="preserve"> </w:t>
      </w:r>
      <w:r w:rsidRPr="00A679F4">
        <w:rPr>
          <w:rFonts w:ascii="Tahoma" w:eastAsia="Calibri" w:hAnsi="Tahoma" w:cs="Tahoma"/>
        </w:rPr>
        <w:t>obdelavo</w:t>
      </w:r>
      <w:r w:rsidR="005E5050">
        <w:rPr>
          <w:rFonts w:ascii="Tahoma" w:eastAsia="Calibri" w:hAnsi="Tahoma" w:cs="Tahoma"/>
        </w:rPr>
        <w:t xml:space="preserve"> </w:t>
      </w:r>
      <w:r w:rsidRPr="00A679F4">
        <w:rPr>
          <w:rFonts w:ascii="Tahoma" w:eastAsia="Calibri" w:hAnsi="Tahoma" w:cs="Tahoma"/>
        </w:rPr>
        <w:t>osebnih</w:t>
      </w:r>
      <w:r w:rsidR="005E5050">
        <w:rPr>
          <w:rFonts w:ascii="Tahoma" w:eastAsia="Calibri" w:hAnsi="Tahoma" w:cs="Tahoma"/>
        </w:rPr>
        <w:t xml:space="preserve"> </w:t>
      </w:r>
      <w:r w:rsidRPr="00A679F4">
        <w:rPr>
          <w:rFonts w:ascii="Tahoma" w:eastAsia="Calibri" w:hAnsi="Tahoma" w:cs="Tahoma"/>
        </w:rPr>
        <w:t>podatkov,</w:t>
      </w:r>
      <w:r w:rsidR="005E5050">
        <w:rPr>
          <w:rFonts w:ascii="Tahoma" w:eastAsia="Calibri" w:hAnsi="Tahoma" w:cs="Tahoma"/>
        </w:rPr>
        <w:t xml:space="preserve"> </w:t>
      </w:r>
      <w:r w:rsidRPr="00A679F4">
        <w:rPr>
          <w:rFonts w:ascii="Tahoma" w:eastAsia="Calibri" w:hAnsi="Tahoma" w:cs="Tahoma"/>
        </w:rPr>
        <w:t>s</w:t>
      </w:r>
      <w:r w:rsidR="005E5050">
        <w:rPr>
          <w:rFonts w:ascii="Tahoma" w:eastAsia="Calibri" w:hAnsi="Tahoma" w:cs="Tahoma"/>
        </w:rPr>
        <w:t xml:space="preserve"> </w:t>
      </w:r>
      <w:r w:rsidRPr="00A679F4">
        <w:rPr>
          <w:rFonts w:ascii="Tahoma" w:eastAsia="Calibri" w:hAnsi="Tahoma" w:cs="Tahoma"/>
        </w:rPr>
        <w:t>katerimi</w:t>
      </w:r>
      <w:r w:rsidR="005E5050">
        <w:rPr>
          <w:rFonts w:ascii="Tahoma" w:eastAsia="Calibri" w:hAnsi="Tahoma" w:cs="Tahoma"/>
        </w:rPr>
        <w:t xml:space="preserve"> </w:t>
      </w:r>
      <w:r w:rsidRPr="00A679F4">
        <w:rPr>
          <w:rFonts w:ascii="Tahoma" w:eastAsia="Calibri" w:hAnsi="Tahoma" w:cs="Tahoma"/>
        </w:rPr>
        <w:t>se</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naročnik</w:t>
      </w:r>
      <w:r w:rsidR="005E5050">
        <w:rPr>
          <w:rFonts w:ascii="Tahoma" w:eastAsia="Calibri" w:hAnsi="Tahoma" w:cs="Tahoma"/>
        </w:rPr>
        <w:t xml:space="preserve"> </w:t>
      </w:r>
      <w:r w:rsidRPr="00A679F4">
        <w:rPr>
          <w:rFonts w:ascii="Tahoma" w:eastAsia="Calibri" w:hAnsi="Tahoma" w:cs="Tahoma"/>
        </w:rPr>
        <w:t>seznani</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okviru</w:t>
      </w:r>
      <w:r w:rsidR="005E5050">
        <w:rPr>
          <w:rFonts w:ascii="Tahoma" w:eastAsia="Calibri" w:hAnsi="Tahoma" w:cs="Tahoma"/>
        </w:rPr>
        <w:t xml:space="preserve"> </w:t>
      </w:r>
      <w:r w:rsidRPr="00A679F4">
        <w:rPr>
          <w:rFonts w:ascii="Tahoma" w:eastAsia="Calibri" w:hAnsi="Tahoma" w:cs="Tahoma"/>
        </w:rPr>
        <w:t>ponudbene</w:t>
      </w:r>
      <w:r w:rsidR="005E5050">
        <w:rPr>
          <w:rFonts w:ascii="Tahoma" w:eastAsia="Calibri" w:hAnsi="Tahoma" w:cs="Tahoma"/>
        </w:rPr>
        <w:t xml:space="preserve"> </w:t>
      </w:r>
      <w:r w:rsidRPr="00A679F4">
        <w:rPr>
          <w:rFonts w:ascii="Tahoma" w:eastAsia="Calibri" w:hAnsi="Tahoma" w:cs="Tahoma"/>
        </w:rPr>
        <w:t>dokumentacije</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katere</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(upoštevajoč</w:t>
      </w:r>
      <w:r w:rsidR="005E5050">
        <w:rPr>
          <w:rFonts w:ascii="Tahoma" w:eastAsia="Calibri" w:hAnsi="Tahoma" w:cs="Tahoma"/>
        </w:rPr>
        <w:t xml:space="preserve"> </w:t>
      </w:r>
      <w:r w:rsidRPr="00A679F4">
        <w:rPr>
          <w:rFonts w:ascii="Tahoma" w:eastAsia="Calibri" w:hAnsi="Tahoma" w:cs="Tahoma"/>
        </w:rPr>
        <w:t>zakonodajo,</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ureja</w:t>
      </w:r>
      <w:r w:rsidR="005E5050">
        <w:rPr>
          <w:rFonts w:ascii="Tahoma" w:eastAsia="Calibri" w:hAnsi="Tahoma" w:cs="Tahoma"/>
        </w:rPr>
        <w:t xml:space="preserve"> </w:t>
      </w:r>
      <w:r w:rsidRPr="00A679F4">
        <w:rPr>
          <w:rFonts w:ascii="Tahoma" w:eastAsia="Calibri" w:hAnsi="Tahoma" w:cs="Tahoma"/>
        </w:rPr>
        <w:t>varstvo</w:t>
      </w:r>
      <w:r w:rsidR="005E5050">
        <w:rPr>
          <w:rFonts w:ascii="Tahoma" w:eastAsia="Calibri" w:hAnsi="Tahoma" w:cs="Tahoma"/>
        </w:rPr>
        <w:t xml:space="preserve"> </w:t>
      </w:r>
      <w:r w:rsidRPr="00A679F4">
        <w:rPr>
          <w:rFonts w:ascii="Tahoma" w:eastAsia="Calibri" w:hAnsi="Tahoma" w:cs="Tahoma"/>
        </w:rPr>
        <w:t>osebnih</w:t>
      </w:r>
      <w:r w:rsidR="005E5050">
        <w:rPr>
          <w:rFonts w:ascii="Tahoma" w:eastAsia="Calibri" w:hAnsi="Tahoma" w:cs="Tahoma"/>
        </w:rPr>
        <w:t xml:space="preserve"> </w:t>
      </w:r>
      <w:r w:rsidRPr="00A679F4">
        <w:rPr>
          <w:rFonts w:ascii="Tahoma" w:eastAsia="Calibri" w:hAnsi="Tahoma" w:cs="Tahoma"/>
        </w:rPr>
        <w:t>podatkov)</w:t>
      </w:r>
      <w:r w:rsidR="005E5050">
        <w:rPr>
          <w:rFonts w:ascii="Tahoma" w:eastAsia="Calibri" w:hAnsi="Tahoma" w:cs="Tahoma"/>
        </w:rPr>
        <w:t xml:space="preserve"> </w:t>
      </w:r>
      <w:r w:rsidRPr="00A679F4">
        <w:rPr>
          <w:rFonts w:ascii="Tahoma" w:eastAsia="Calibri" w:hAnsi="Tahoma" w:cs="Tahoma"/>
        </w:rPr>
        <w:t>obdeluje</w:t>
      </w:r>
      <w:r w:rsidR="005E5050">
        <w:rPr>
          <w:rFonts w:ascii="Tahoma" w:eastAsia="Calibri" w:hAnsi="Tahoma" w:cs="Tahoma"/>
        </w:rPr>
        <w:t xml:space="preserve"> </w:t>
      </w:r>
      <w:r w:rsidRPr="00A679F4">
        <w:rPr>
          <w:rFonts w:ascii="Tahoma" w:eastAsia="Calibri" w:hAnsi="Tahoma" w:cs="Tahoma"/>
        </w:rPr>
        <w:t>zaradi</w:t>
      </w:r>
      <w:r w:rsidR="005E5050">
        <w:rPr>
          <w:rFonts w:ascii="Tahoma" w:eastAsia="Calibri" w:hAnsi="Tahoma" w:cs="Tahoma"/>
        </w:rPr>
        <w:t xml:space="preserve"> </w:t>
      </w:r>
      <w:r w:rsidRPr="00A679F4">
        <w:rPr>
          <w:rFonts w:ascii="Tahoma" w:eastAsia="Calibri" w:hAnsi="Tahoma" w:cs="Tahoma"/>
        </w:rPr>
        <w:t>potreb</w:t>
      </w:r>
      <w:r w:rsidR="005E5050">
        <w:rPr>
          <w:rFonts w:ascii="Tahoma" w:eastAsia="Calibri" w:hAnsi="Tahoma" w:cs="Tahoma"/>
        </w:rPr>
        <w:t xml:space="preserve"> </w:t>
      </w:r>
      <w:r w:rsidRPr="00A679F4">
        <w:rPr>
          <w:rFonts w:ascii="Tahoma" w:eastAsia="Calibri" w:hAnsi="Tahoma" w:cs="Tahoma"/>
        </w:rPr>
        <w:t>oddaje</w:t>
      </w:r>
      <w:r w:rsidR="005E5050">
        <w:rPr>
          <w:rFonts w:ascii="Tahoma" w:eastAsia="Calibri" w:hAnsi="Tahoma" w:cs="Tahoma"/>
        </w:rPr>
        <w:t xml:space="preserve"> </w:t>
      </w:r>
      <w:r w:rsidRPr="00A679F4">
        <w:rPr>
          <w:rFonts w:ascii="Tahoma" w:eastAsia="Calibri" w:hAnsi="Tahoma" w:cs="Tahoma"/>
        </w:rPr>
        <w:t>predmetnega</w:t>
      </w:r>
      <w:r w:rsidR="005E5050">
        <w:rPr>
          <w:rFonts w:ascii="Tahoma" w:eastAsia="Calibri" w:hAnsi="Tahoma" w:cs="Tahoma"/>
        </w:rPr>
        <w:t xml:space="preserve"> </w:t>
      </w:r>
      <w:r w:rsidRPr="00A679F4">
        <w:rPr>
          <w:rFonts w:ascii="Tahoma" w:eastAsia="Calibri" w:hAnsi="Tahoma" w:cs="Tahoma"/>
        </w:rPr>
        <w:t>javnega</w:t>
      </w:r>
      <w:r w:rsidR="005E5050">
        <w:rPr>
          <w:rFonts w:ascii="Tahoma" w:eastAsia="Calibri" w:hAnsi="Tahoma" w:cs="Tahoma"/>
        </w:rPr>
        <w:t xml:space="preserve"> </w:t>
      </w:r>
      <w:r w:rsidRPr="00A679F4">
        <w:rPr>
          <w:rFonts w:ascii="Tahoma" w:eastAsia="Calibri" w:hAnsi="Tahoma" w:cs="Tahoma"/>
        </w:rPr>
        <w:t>naročila</w:t>
      </w:r>
      <w:r w:rsidR="005E5050">
        <w:rPr>
          <w:rFonts w:ascii="Tahoma" w:eastAsia="Calibri" w:hAnsi="Tahoma" w:cs="Tahoma"/>
        </w:rPr>
        <w:t xml:space="preserve"> </w:t>
      </w:r>
      <w:r w:rsidRPr="00A679F4">
        <w:rPr>
          <w:rFonts w:ascii="Tahoma" w:eastAsia="Calibri" w:hAnsi="Tahoma" w:cs="Tahoma"/>
        </w:rPr>
        <w:t>oz.</w:t>
      </w:r>
      <w:r w:rsidR="005E5050">
        <w:rPr>
          <w:rFonts w:ascii="Tahoma" w:eastAsia="Calibri" w:hAnsi="Tahoma" w:cs="Tahoma"/>
        </w:rPr>
        <w:t xml:space="preserve"> </w:t>
      </w:r>
      <w:r w:rsidRPr="00A679F4">
        <w:rPr>
          <w:rFonts w:ascii="Tahoma" w:eastAsia="Calibri" w:hAnsi="Tahoma" w:cs="Tahoma"/>
        </w:rPr>
        <w:t>pri</w:t>
      </w:r>
      <w:r w:rsidR="005E5050">
        <w:rPr>
          <w:rFonts w:ascii="Tahoma" w:eastAsia="Calibri" w:hAnsi="Tahoma" w:cs="Tahoma"/>
        </w:rPr>
        <w:t xml:space="preserve"> </w:t>
      </w:r>
      <w:r w:rsidRPr="00A679F4">
        <w:rPr>
          <w:rFonts w:ascii="Tahoma" w:eastAsia="Calibri" w:hAnsi="Tahoma" w:cs="Tahoma"/>
        </w:rPr>
        <w:t>pregledu</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ocenjevanju</w:t>
      </w:r>
      <w:r w:rsidR="005E5050">
        <w:rPr>
          <w:rFonts w:ascii="Tahoma" w:eastAsia="Calibri" w:hAnsi="Tahoma" w:cs="Tahoma"/>
        </w:rPr>
        <w:t xml:space="preserve"> </w:t>
      </w:r>
      <w:r w:rsidRPr="00A679F4">
        <w:rPr>
          <w:rFonts w:ascii="Tahoma" w:eastAsia="Calibri" w:hAnsi="Tahoma" w:cs="Tahoma"/>
        </w:rPr>
        <w:t>ponudb</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čas</w:t>
      </w:r>
      <w:r w:rsidR="005E5050">
        <w:rPr>
          <w:rFonts w:ascii="Tahoma" w:eastAsia="Calibri" w:hAnsi="Tahoma" w:cs="Tahoma"/>
        </w:rPr>
        <w:t xml:space="preserve"> </w:t>
      </w:r>
      <w:r w:rsidRPr="00A679F4">
        <w:rPr>
          <w:rFonts w:ascii="Tahoma" w:eastAsia="Calibri" w:hAnsi="Tahoma" w:cs="Tahoma"/>
        </w:rPr>
        <w:t>hrambe</w:t>
      </w:r>
      <w:r w:rsidR="005E5050">
        <w:rPr>
          <w:rFonts w:ascii="Tahoma" w:eastAsia="Calibri" w:hAnsi="Tahoma" w:cs="Tahoma"/>
        </w:rPr>
        <w:t xml:space="preserve"> </w:t>
      </w:r>
      <w:r w:rsidRPr="00A679F4">
        <w:rPr>
          <w:rFonts w:ascii="Tahoma" w:eastAsia="Calibri" w:hAnsi="Tahoma" w:cs="Tahoma"/>
        </w:rPr>
        <w:t>kot</w:t>
      </w:r>
      <w:r w:rsidR="005E5050">
        <w:rPr>
          <w:rFonts w:ascii="Tahoma" w:eastAsia="Calibri" w:hAnsi="Tahoma" w:cs="Tahoma"/>
        </w:rPr>
        <w:t xml:space="preserve"> </w:t>
      </w:r>
      <w:r w:rsidRPr="00A679F4">
        <w:rPr>
          <w:rFonts w:ascii="Tahoma" w:eastAsia="Calibri" w:hAnsi="Tahoma" w:cs="Tahoma"/>
        </w:rPr>
        <w:t>to</w:t>
      </w:r>
      <w:r w:rsidR="005E5050">
        <w:rPr>
          <w:rFonts w:ascii="Tahoma" w:eastAsia="Calibri" w:hAnsi="Tahoma" w:cs="Tahoma"/>
        </w:rPr>
        <w:t xml:space="preserve"> </w:t>
      </w:r>
      <w:r w:rsidRPr="00A679F4">
        <w:rPr>
          <w:rFonts w:ascii="Tahoma" w:eastAsia="Calibri" w:hAnsi="Tahoma" w:cs="Tahoma"/>
        </w:rPr>
        <w:t>določa</w:t>
      </w:r>
      <w:r w:rsidR="005E5050">
        <w:rPr>
          <w:rFonts w:ascii="Tahoma" w:eastAsia="Calibri" w:hAnsi="Tahoma" w:cs="Tahoma"/>
        </w:rPr>
        <w:t xml:space="preserve"> </w:t>
      </w:r>
      <w:r w:rsidRPr="00A679F4">
        <w:rPr>
          <w:rFonts w:ascii="Tahoma" w:eastAsia="Calibri" w:hAnsi="Tahoma" w:cs="Tahoma"/>
        </w:rPr>
        <w:t>zakon,</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ureja</w:t>
      </w:r>
      <w:r w:rsidR="005E5050">
        <w:rPr>
          <w:rFonts w:ascii="Tahoma" w:eastAsia="Calibri" w:hAnsi="Tahoma" w:cs="Tahoma"/>
        </w:rPr>
        <w:t xml:space="preserve"> </w:t>
      </w:r>
      <w:r w:rsidRPr="00A679F4">
        <w:rPr>
          <w:rFonts w:ascii="Tahoma" w:eastAsia="Calibri" w:hAnsi="Tahoma" w:cs="Tahoma"/>
        </w:rPr>
        <w:t>javna</w:t>
      </w:r>
      <w:r w:rsidR="005E5050">
        <w:rPr>
          <w:rFonts w:ascii="Tahoma" w:eastAsia="Calibri" w:hAnsi="Tahoma" w:cs="Tahoma"/>
        </w:rPr>
        <w:t xml:space="preserve"> </w:t>
      </w:r>
      <w:r w:rsidRPr="00A679F4">
        <w:rPr>
          <w:rFonts w:ascii="Tahoma" w:eastAsia="Calibri" w:hAnsi="Tahoma" w:cs="Tahoma"/>
        </w:rPr>
        <w:t>naročanja;</w:t>
      </w:r>
    </w:p>
    <w:p w14:paraId="05B7D4B6" w14:textId="6C5AF242" w:rsidR="003526FE" w:rsidRPr="00A679F4" w:rsidRDefault="003526FE" w:rsidP="004227B8">
      <w:pPr>
        <w:keepNext/>
        <w:keepLines/>
        <w:numPr>
          <w:ilvl w:val="0"/>
          <w:numId w:val="24"/>
        </w:numPr>
        <w:ind w:left="284" w:hanging="284"/>
        <w:jc w:val="both"/>
        <w:rPr>
          <w:rFonts w:ascii="Tahoma" w:eastAsia="Calibri" w:hAnsi="Tahoma" w:cs="Tahoma"/>
        </w:rPr>
      </w:pPr>
      <w:r w:rsidRPr="00A679F4">
        <w:rPr>
          <w:rFonts w:ascii="Tahoma" w:eastAsia="Calibri" w:hAnsi="Tahoma" w:cs="Tahoma"/>
        </w:rPr>
        <w:t>sprejemamo</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izpolnjujemo</w:t>
      </w:r>
      <w:r w:rsidR="005E5050">
        <w:rPr>
          <w:rFonts w:ascii="Tahoma" w:eastAsia="Calibri" w:hAnsi="Tahoma" w:cs="Tahoma"/>
        </w:rPr>
        <w:t xml:space="preserve"> </w:t>
      </w:r>
      <w:r w:rsidRPr="00A679F4">
        <w:rPr>
          <w:rFonts w:ascii="Tahoma" w:eastAsia="Calibri" w:hAnsi="Tahoma" w:cs="Tahoma"/>
        </w:rPr>
        <w:t>tudi</w:t>
      </w:r>
      <w:r w:rsidR="005E5050">
        <w:rPr>
          <w:rFonts w:ascii="Tahoma" w:eastAsia="Calibri" w:hAnsi="Tahoma" w:cs="Tahoma"/>
        </w:rPr>
        <w:t xml:space="preserve"> </w:t>
      </w:r>
      <w:r w:rsidRPr="00A679F4">
        <w:rPr>
          <w:rFonts w:ascii="Tahoma" w:eastAsia="Calibri" w:hAnsi="Tahoma" w:cs="Tahoma"/>
        </w:rPr>
        <w:t>vse</w:t>
      </w:r>
      <w:r w:rsidR="005E5050">
        <w:rPr>
          <w:rFonts w:ascii="Tahoma" w:eastAsia="Calibri" w:hAnsi="Tahoma" w:cs="Tahoma"/>
        </w:rPr>
        <w:t xml:space="preserve"> </w:t>
      </w:r>
      <w:r w:rsidRPr="00A679F4">
        <w:rPr>
          <w:rFonts w:ascii="Tahoma" w:eastAsia="Calibri" w:hAnsi="Tahoma" w:cs="Tahoma"/>
        </w:rPr>
        <w:t>ostale</w:t>
      </w:r>
      <w:r w:rsidR="005E5050">
        <w:rPr>
          <w:rFonts w:ascii="Tahoma" w:eastAsia="Calibri" w:hAnsi="Tahoma" w:cs="Tahoma"/>
        </w:rPr>
        <w:t xml:space="preserve"> </w:t>
      </w:r>
      <w:r w:rsidRPr="00A679F4">
        <w:rPr>
          <w:rFonts w:ascii="Tahoma" w:eastAsia="Calibri" w:hAnsi="Tahoma" w:cs="Tahoma"/>
        </w:rPr>
        <w:t>pogoje</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zahteve</w:t>
      </w:r>
      <w:r w:rsidR="005E5050">
        <w:rPr>
          <w:rFonts w:ascii="Tahoma" w:eastAsia="Calibri" w:hAnsi="Tahoma" w:cs="Tahoma"/>
        </w:rPr>
        <w:t xml:space="preserve"> </w:t>
      </w:r>
      <w:r w:rsidRPr="00A679F4">
        <w:rPr>
          <w:rFonts w:ascii="Tahoma" w:eastAsia="Calibri" w:hAnsi="Tahoma" w:cs="Tahoma"/>
        </w:rPr>
        <w:t>predmetne</w:t>
      </w:r>
      <w:r w:rsidR="005E5050">
        <w:rPr>
          <w:rFonts w:ascii="Tahoma" w:eastAsia="Calibri" w:hAnsi="Tahoma" w:cs="Tahoma"/>
        </w:rPr>
        <w:t xml:space="preserve"> </w:t>
      </w:r>
      <w:r w:rsidRPr="00A679F4">
        <w:rPr>
          <w:rFonts w:ascii="Tahoma" w:eastAsia="Calibri" w:hAnsi="Tahoma" w:cs="Tahoma"/>
        </w:rPr>
        <w:t>razpisne</w:t>
      </w:r>
      <w:r w:rsidR="005E5050">
        <w:rPr>
          <w:rFonts w:ascii="Tahoma" w:eastAsia="Calibri" w:hAnsi="Tahoma" w:cs="Tahoma"/>
        </w:rPr>
        <w:t xml:space="preserve"> </w:t>
      </w:r>
      <w:r w:rsidRPr="00A679F4">
        <w:rPr>
          <w:rFonts w:ascii="Tahoma" w:eastAsia="Calibri" w:hAnsi="Tahoma" w:cs="Tahoma"/>
        </w:rPr>
        <w:t>dokumentacije,</w:t>
      </w:r>
      <w:r w:rsidR="005E5050">
        <w:rPr>
          <w:rFonts w:ascii="Tahoma" w:hAnsi="Tahoma" w:cs="Tahoma"/>
        </w:rPr>
        <w:t xml:space="preserve"> </w:t>
      </w:r>
      <w:r w:rsidRPr="00A679F4">
        <w:rPr>
          <w:rFonts w:ascii="Tahoma" w:hAnsi="Tahoma" w:cs="Tahoma"/>
          <w:u w:val="single"/>
        </w:rPr>
        <w:t>ki</w:t>
      </w:r>
      <w:r w:rsidR="005E5050">
        <w:rPr>
          <w:rFonts w:ascii="Tahoma" w:hAnsi="Tahoma" w:cs="Tahoma"/>
          <w:u w:val="single"/>
        </w:rPr>
        <w:t xml:space="preserve"> </w:t>
      </w:r>
      <w:r w:rsidRPr="00A679F4">
        <w:rPr>
          <w:rFonts w:ascii="Tahoma" w:hAnsi="Tahoma" w:cs="Tahoma"/>
          <w:u w:val="single"/>
        </w:rPr>
        <w:t>se</w:t>
      </w:r>
      <w:r w:rsidR="005E5050">
        <w:rPr>
          <w:rFonts w:ascii="Tahoma" w:hAnsi="Tahoma" w:cs="Tahoma"/>
          <w:u w:val="single"/>
        </w:rPr>
        <w:t xml:space="preserve"> </w:t>
      </w:r>
      <w:r w:rsidRPr="00A679F4">
        <w:rPr>
          <w:rFonts w:ascii="Tahoma" w:hAnsi="Tahoma" w:cs="Tahoma"/>
          <w:u w:val="single"/>
        </w:rPr>
        <w:t>nanašajo</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podizvajalca/e</w:t>
      </w:r>
      <w:r w:rsidR="005E5050">
        <w:rPr>
          <w:rFonts w:ascii="Tahoma" w:hAnsi="Tahoma" w:cs="Tahoma"/>
          <w:u w:val="single"/>
        </w:rPr>
        <w:t xml:space="preserve"> </w:t>
      </w:r>
      <w:r w:rsidRPr="00A679F4">
        <w:rPr>
          <w:rFonts w:ascii="Tahoma" w:hAnsi="Tahoma" w:cs="Tahoma"/>
          <w:u w:val="single"/>
        </w:rPr>
        <w:t>oz.</w:t>
      </w:r>
      <w:r w:rsidR="005E5050">
        <w:rPr>
          <w:rFonts w:ascii="Tahoma" w:hAnsi="Tahoma" w:cs="Tahoma"/>
          <w:u w:val="single"/>
        </w:rPr>
        <w:t xml:space="preserve"> </w:t>
      </w:r>
      <w:r w:rsidRPr="00A679F4">
        <w:rPr>
          <w:rFonts w:ascii="Tahoma" w:hAnsi="Tahoma" w:cs="Tahoma"/>
          <w:u w:val="single"/>
        </w:rPr>
        <w:t>na</w:t>
      </w:r>
      <w:r w:rsidR="005E5050">
        <w:rPr>
          <w:rFonts w:ascii="Tahoma" w:hAnsi="Tahoma" w:cs="Tahoma"/>
          <w:u w:val="single"/>
        </w:rPr>
        <w:t xml:space="preserve"> </w:t>
      </w:r>
      <w:r w:rsidRPr="00A679F4">
        <w:rPr>
          <w:rFonts w:ascii="Tahoma" w:hAnsi="Tahoma" w:cs="Tahoma"/>
          <w:u w:val="single"/>
        </w:rPr>
        <w:t>subjekt/e,</w:t>
      </w:r>
      <w:r w:rsidR="005E5050">
        <w:rPr>
          <w:rFonts w:ascii="Tahoma" w:hAnsi="Tahoma" w:cs="Tahoma"/>
          <w:u w:val="single"/>
        </w:rPr>
        <w:t xml:space="preserve"> </w:t>
      </w:r>
      <w:r w:rsidRPr="00A679F4">
        <w:rPr>
          <w:rFonts w:ascii="Tahoma" w:hAnsi="Tahoma" w:cs="Tahoma"/>
          <w:u w:val="single"/>
        </w:rPr>
        <w:t>katerih</w:t>
      </w:r>
      <w:r w:rsidR="005E5050">
        <w:rPr>
          <w:rFonts w:ascii="Tahoma" w:hAnsi="Tahoma" w:cs="Tahoma"/>
          <w:u w:val="single"/>
        </w:rPr>
        <w:t xml:space="preserve"> </w:t>
      </w:r>
      <w:r w:rsidRPr="00A679F4">
        <w:rPr>
          <w:rFonts w:ascii="Tahoma" w:hAnsi="Tahoma" w:cs="Tahoma"/>
          <w:u w:val="single"/>
        </w:rPr>
        <w:t>zmogljivosti</w:t>
      </w:r>
      <w:r w:rsidR="005E5050">
        <w:rPr>
          <w:rFonts w:ascii="Tahoma" w:hAnsi="Tahoma" w:cs="Tahoma"/>
          <w:u w:val="single"/>
        </w:rPr>
        <w:t xml:space="preserve"> </w:t>
      </w:r>
      <w:r w:rsidRPr="00A679F4">
        <w:rPr>
          <w:rFonts w:ascii="Tahoma" w:hAnsi="Tahoma" w:cs="Tahoma"/>
          <w:u w:val="single"/>
        </w:rPr>
        <w:t>bo</w:t>
      </w:r>
      <w:r w:rsidR="005E5050">
        <w:rPr>
          <w:rFonts w:ascii="Tahoma" w:hAnsi="Tahoma" w:cs="Tahoma"/>
          <w:u w:val="single"/>
        </w:rPr>
        <w:t xml:space="preserve"> </w:t>
      </w:r>
      <w:r w:rsidRPr="00A679F4">
        <w:rPr>
          <w:rFonts w:ascii="Tahoma" w:hAnsi="Tahoma" w:cs="Tahoma"/>
          <w:u w:val="single"/>
        </w:rPr>
        <w:t>uporabljal</w:t>
      </w:r>
      <w:r w:rsidR="005E5050">
        <w:rPr>
          <w:rFonts w:ascii="Tahoma" w:hAnsi="Tahoma" w:cs="Tahoma"/>
          <w:u w:val="single"/>
        </w:rPr>
        <w:t xml:space="preserve"> </w:t>
      </w:r>
      <w:r w:rsidRPr="00A679F4">
        <w:rPr>
          <w:rFonts w:ascii="Tahoma" w:hAnsi="Tahoma" w:cs="Tahoma"/>
          <w:u w:val="single"/>
        </w:rPr>
        <w:t>ponudnik</w:t>
      </w:r>
      <w:r w:rsidRPr="00A679F4">
        <w:rPr>
          <w:rFonts w:ascii="Tahoma" w:hAnsi="Tahoma" w:cs="Tahoma"/>
        </w:rPr>
        <w:t>,</w:t>
      </w:r>
      <w:r w:rsidR="005E5050">
        <w:rPr>
          <w:rFonts w:ascii="Tahoma" w:eastAsia="Calibri" w:hAnsi="Tahoma" w:cs="Tahoma"/>
        </w:rPr>
        <w:t xml:space="preserve"> </w:t>
      </w:r>
      <w:r w:rsidRPr="00A679F4">
        <w:rPr>
          <w:rFonts w:ascii="Tahoma" w:eastAsia="Calibri" w:hAnsi="Tahoma" w:cs="Tahoma"/>
        </w:rPr>
        <w:t>ter</w:t>
      </w:r>
      <w:r w:rsidR="005E5050">
        <w:rPr>
          <w:rFonts w:ascii="Tahoma" w:eastAsia="Calibri" w:hAnsi="Tahoma" w:cs="Tahoma"/>
        </w:rPr>
        <w:t xml:space="preserve"> </w:t>
      </w:r>
      <w:r w:rsidRPr="00A679F4">
        <w:rPr>
          <w:rFonts w:ascii="Tahoma" w:eastAsia="Calibri" w:hAnsi="Tahoma" w:cs="Tahoma"/>
        </w:rPr>
        <w:t>prevzemamo</w:t>
      </w:r>
      <w:r w:rsidR="005E5050">
        <w:rPr>
          <w:rFonts w:ascii="Tahoma" w:eastAsia="Calibri" w:hAnsi="Tahoma" w:cs="Tahoma"/>
        </w:rPr>
        <w:t xml:space="preserve"> </w:t>
      </w:r>
      <w:r w:rsidRPr="00A679F4">
        <w:rPr>
          <w:rFonts w:ascii="Tahoma" w:eastAsia="Calibri" w:hAnsi="Tahoma" w:cs="Tahoma"/>
        </w:rPr>
        <w:t>kazensko</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materialno</w:t>
      </w:r>
      <w:r w:rsidR="005E5050">
        <w:rPr>
          <w:rFonts w:ascii="Tahoma" w:eastAsia="Calibri" w:hAnsi="Tahoma" w:cs="Tahoma"/>
        </w:rPr>
        <w:t xml:space="preserve"> </w:t>
      </w:r>
      <w:r w:rsidRPr="00A679F4">
        <w:rPr>
          <w:rFonts w:ascii="Tahoma" w:eastAsia="Calibri" w:hAnsi="Tahoma" w:cs="Tahoma"/>
        </w:rPr>
        <w:t>odgovornost,</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so</w:t>
      </w:r>
      <w:r w:rsidR="005E5050">
        <w:rPr>
          <w:rFonts w:ascii="Tahoma" w:eastAsia="Calibri" w:hAnsi="Tahoma" w:cs="Tahoma"/>
        </w:rPr>
        <w:t xml:space="preserve"> </w:t>
      </w:r>
      <w:r w:rsidRPr="00A679F4">
        <w:rPr>
          <w:rFonts w:ascii="Tahoma" w:eastAsia="Calibri" w:hAnsi="Tahoma" w:cs="Tahoma"/>
        </w:rPr>
        <w:t>vsi</w:t>
      </w:r>
      <w:r w:rsidR="005E5050">
        <w:rPr>
          <w:rFonts w:ascii="Tahoma" w:eastAsia="Calibri" w:hAnsi="Tahoma" w:cs="Tahoma"/>
        </w:rPr>
        <w:t xml:space="preserve"> </w:t>
      </w:r>
      <w:r w:rsidRPr="00A679F4">
        <w:rPr>
          <w:rFonts w:ascii="Tahoma" w:eastAsia="Calibri" w:hAnsi="Tahoma" w:cs="Tahoma"/>
        </w:rPr>
        <w:t>podatki</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dokumenti</w:t>
      </w:r>
      <w:r w:rsidR="005E5050">
        <w:rPr>
          <w:rFonts w:ascii="Tahoma" w:eastAsia="Calibri" w:hAnsi="Tahoma" w:cs="Tahoma"/>
        </w:rPr>
        <w:t xml:space="preserve"> </w:t>
      </w:r>
      <w:r w:rsidRPr="00A679F4">
        <w:rPr>
          <w:rFonts w:ascii="Tahoma" w:eastAsia="Calibri" w:hAnsi="Tahoma" w:cs="Tahoma"/>
        </w:rPr>
        <w:t>podani</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ponudbi,</w:t>
      </w:r>
      <w:r w:rsidR="005E5050">
        <w:rPr>
          <w:rFonts w:ascii="Tahoma" w:eastAsia="Calibri" w:hAnsi="Tahoma" w:cs="Tahoma"/>
        </w:rPr>
        <w:t xml:space="preserve"> </w:t>
      </w:r>
      <w:r w:rsidRPr="00A679F4">
        <w:rPr>
          <w:rFonts w:ascii="Tahoma" w:eastAsia="Calibri" w:hAnsi="Tahoma" w:cs="Tahoma"/>
        </w:rPr>
        <w:t>resnični,</w:t>
      </w:r>
      <w:r w:rsidR="005E5050">
        <w:rPr>
          <w:rFonts w:ascii="Tahoma" w:eastAsia="Calibri" w:hAnsi="Tahoma" w:cs="Tahoma"/>
        </w:rPr>
        <w:t xml:space="preserve"> </w:t>
      </w:r>
      <w:r w:rsidRPr="00A679F4">
        <w:rPr>
          <w:rFonts w:ascii="Tahoma" w:eastAsia="Calibri" w:hAnsi="Tahoma" w:cs="Tahoma"/>
        </w:rPr>
        <w:t>in</w:t>
      </w:r>
      <w:r w:rsidR="005E5050">
        <w:rPr>
          <w:rFonts w:ascii="Tahoma" w:eastAsia="Calibri" w:hAnsi="Tahoma" w:cs="Tahoma"/>
        </w:rPr>
        <w:t xml:space="preserve"> </w:t>
      </w:r>
      <w:r w:rsidRPr="00A679F4">
        <w:rPr>
          <w:rFonts w:ascii="Tahoma" w:eastAsia="Calibri" w:hAnsi="Tahoma" w:cs="Tahoma"/>
        </w:rPr>
        <w:t>da</w:t>
      </w:r>
      <w:r w:rsidR="005E5050">
        <w:rPr>
          <w:rFonts w:ascii="Tahoma" w:eastAsia="Calibri" w:hAnsi="Tahoma" w:cs="Tahoma"/>
        </w:rPr>
        <w:t xml:space="preserve"> </w:t>
      </w:r>
      <w:r w:rsidRPr="00A679F4">
        <w:rPr>
          <w:rFonts w:ascii="Tahoma" w:eastAsia="Calibri" w:hAnsi="Tahoma" w:cs="Tahoma"/>
        </w:rPr>
        <w:t>fotokopije</w:t>
      </w:r>
      <w:r w:rsidR="005E5050">
        <w:rPr>
          <w:rFonts w:ascii="Tahoma" w:eastAsia="Calibri" w:hAnsi="Tahoma" w:cs="Tahoma"/>
        </w:rPr>
        <w:t xml:space="preserve"> </w:t>
      </w:r>
      <w:r w:rsidRPr="00A679F4">
        <w:rPr>
          <w:rFonts w:ascii="Tahoma" w:eastAsia="Calibri" w:hAnsi="Tahoma" w:cs="Tahoma"/>
        </w:rPr>
        <w:t>priloženih</w:t>
      </w:r>
      <w:r w:rsidR="005E5050">
        <w:rPr>
          <w:rFonts w:ascii="Tahoma" w:eastAsia="Calibri" w:hAnsi="Tahoma" w:cs="Tahoma"/>
        </w:rPr>
        <w:t xml:space="preserve"> </w:t>
      </w:r>
      <w:r w:rsidRPr="00A679F4">
        <w:rPr>
          <w:rFonts w:ascii="Tahoma" w:eastAsia="Calibri" w:hAnsi="Tahoma" w:cs="Tahoma"/>
        </w:rPr>
        <w:t>listin</w:t>
      </w:r>
      <w:r w:rsidR="005E5050">
        <w:rPr>
          <w:rFonts w:ascii="Tahoma" w:eastAsia="Calibri" w:hAnsi="Tahoma" w:cs="Tahoma"/>
        </w:rPr>
        <w:t xml:space="preserve"> </w:t>
      </w:r>
      <w:r w:rsidRPr="00A679F4">
        <w:rPr>
          <w:rFonts w:ascii="Tahoma" w:eastAsia="Calibri" w:hAnsi="Tahoma" w:cs="Tahoma"/>
        </w:rPr>
        <w:t>ustrezajo</w:t>
      </w:r>
      <w:r w:rsidR="005E5050">
        <w:rPr>
          <w:rFonts w:ascii="Tahoma" w:eastAsia="Calibri" w:hAnsi="Tahoma" w:cs="Tahoma"/>
        </w:rPr>
        <w:t xml:space="preserve"> </w:t>
      </w:r>
      <w:r w:rsidRPr="00A679F4">
        <w:rPr>
          <w:rFonts w:ascii="Tahoma" w:eastAsia="Calibri" w:hAnsi="Tahoma" w:cs="Tahoma"/>
        </w:rPr>
        <w:t>originalu.</w:t>
      </w:r>
    </w:p>
    <w:p w14:paraId="7867ECA8" w14:textId="77777777" w:rsidR="003526FE" w:rsidRPr="00A679F4" w:rsidRDefault="003526FE" w:rsidP="004227B8">
      <w:pPr>
        <w:keepNext/>
        <w:keepLines/>
        <w:jc w:val="both"/>
        <w:rPr>
          <w:rFonts w:ascii="Tahoma" w:eastAsia="Calibri" w:hAnsi="Tahoma" w:cs="Tahoma"/>
          <w:sz w:val="18"/>
        </w:rPr>
      </w:pPr>
    </w:p>
    <w:p w14:paraId="45EEDF1E" w14:textId="77777777" w:rsidR="003526FE" w:rsidRPr="00A679F4" w:rsidRDefault="003526FE" w:rsidP="004227B8">
      <w:pPr>
        <w:keepNext/>
        <w:keepLines/>
        <w:jc w:val="both"/>
        <w:rPr>
          <w:rFonts w:ascii="Tahoma" w:eastAsia="Calibri" w:hAnsi="Tahoma" w:cs="Tahoma"/>
          <w:sz w:val="18"/>
        </w:rPr>
      </w:pPr>
    </w:p>
    <w:p w14:paraId="77F265ED" w14:textId="77777777" w:rsidR="003526FE" w:rsidRPr="00A679F4" w:rsidRDefault="003526FE" w:rsidP="004227B8">
      <w:pPr>
        <w:keepNext/>
        <w:keepLines/>
        <w:tabs>
          <w:tab w:val="left" w:pos="284"/>
        </w:tabs>
        <w:rPr>
          <w:rFonts w:ascii="Tahoma" w:hAnsi="Tahoma" w:cs="Tahoma"/>
          <w:b/>
          <w:sz w:val="16"/>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F8173D" w:rsidRPr="00112425" w14:paraId="692FD805" w14:textId="77777777" w:rsidTr="0091268A">
        <w:trPr>
          <w:trHeight w:val="235"/>
        </w:trPr>
        <w:tc>
          <w:tcPr>
            <w:tcW w:w="3430" w:type="dxa"/>
            <w:tcBorders>
              <w:bottom w:val="single" w:sz="4" w:space="0" w:color="auto"/>
            </w:tcBorders>
          </w:tcPr>
          <w:p w14:paraId="50D4EB68" w14:textId="77777777" w:rsidR="00F8173D" w:rsidRPr="00112425" w:rsidRDefault="00F8173D" w:rsidP="004227B8">
            <w:pPr>
              <w:keepNext/>
              <w:keepLines/>
              <w:jc w:val="both"/>
              <w:rPr>
                <w:rFonts w:ascii="Tahoma" w:hAnsi="Tahoma" w:cs="Tahoma"/>
                <w:snapToGrid w:val="0"/>
                <w:color w:val="000000"/>
              </w:rPr>
            </w:pPr>
          </w:p>
        </w:tc>
        <w:tc>
          <w:tcPr>
            <w:tcW w:w="2574" w:type="dxa"/>
          </w:tcPr>
          <w:p w14:paraId="1357E507" w14:textId="77777777" w:rsidR="00F8173D" w:rsidRPr="00112425" w:rsidRDefault="00F8173D" w:rsidP="004227B8">
            <w:pPr>
              <w:keepNext/>
              <w:keepLines/>
              <w:jc w:val="center"/>
              <w:rPr>
                <w:rFonts w:ascii="Tahoma" w:hAnsi="Tahoma" w:cs="Tahoma"/>
                <w:snapToGrid w:val="0"/>
                <w:color w:val="000000"/>
              </w:rPr>
            </w:pPr>
          </w:p>
        </w:tc>
        <w:tc>
          <w:tcPr>
            <w:tcW w:w="3715" w:type="dxa"/>
            <w:tcBorders>
              <w:bottom w:val="single" w:sz="4" w:space="0" w:color="auto"/>
            </w:tcBorders>
          </w:tcPr>
          <w:p w14:paraId="2DF9F4C4" w14:textId="77777777" w:rsidR="00F8173D" w:rsidRPr="00112425" w:rsidRDefault="00F8173D" w:rsidP="004227B8">
            <w:pPr>
              <w:keepNext/>
              <w:keepLines/>
              <w:tabs>
                <w:tab w:val="left" w:pos="567"/>
                <w:tab w:val="num" w:pos="851"/>
                <w:tab w:val="left" w:pos="993"/>
              </w:tabs>
              <w:jc w:val="both"/>
              <w:rPr>
                <w:rFonts w:ascii="Tahoma" w:hAnsi="Tahoma" w:cs="Tahoma"/>
                <w:snapToGrid w:val="0"/>
                <w:color w:val="000000"/>
              </w:rPr>
            </w:pPr>
          </w:p>
        </w:tc>
      </w:tr>
      <w:tr w:rsidR="00F8173D" w:rsidRPr="00112425" w14:paraId="352493B3" w14:textId="77777777" w:rsidTr="0091268A">
        <w:trPr>
          <w:trHeight w:val="235"/>
        </w:trPr>
        <w:tc>
          <w:tcPr>
            <w:tcW w:w="3430" w:type="dxa"/>
            <w:tcBorders>
              <w:top w:val="single" w:sz="4" w:space="0" w:color="auto"/>
            </w:tcBorders>
          </w:tcPr>
          <w:p w14:paraId="6B7F2955" w14:textId="1AE79392" w:rsidR="00F8173D" w:rsidRPr="00112425" w:rsidRDefault="00F8173D" w:rsidP="004227B8">
            <w:pPr>
              <w:keepNext/>
              <w:keepLines/>
              <w:jc w:val="center"/>
              <w:rPr>
                <w:rFonts w:ascii="Tahoma" w:hAnsi="Tahoma" w:cs="Tahoma"/>
                <w:snapToGrid w:val="0"/>
                <w:color w:val="000000"/>
              </w:rPr>
            </w:pPr>
            <w:r w:rsidRPr="00112425">
              <w:rPr>
                <w:rFonts w:ascii="Tahoma" w:hAnsi="Tahoma" w:cs="Tahoma"/>
                <w:snapToGrid w:val="0"/>
                <w:color w:val="000000"/>
              </w:rPr>
              <w:t>(kraj,</w:t>
            </w:r>
            <w:r w:rsidR="005E5050">
              <w:rPr>
                <w:rFonts w:ascii="Tahoma" w:hAnsi="Tahoma" w:cs="Tahoma"/>
                <w:snapToGrid w:val="0"/>
                <w:color w:val="000000"/>
              </w:rPr>
              <w:t xml:space="preserve"> </w:t>
            </w:r>
            <w:r w:rsidRPr="00112425">
              <w:rPr>
                <w:rFonts w:ascii="Tahoma" w:hAnsi="Tahoma" w:cs="Tahoma"/>
                <w:snapToGrid w:val="0"/>
                <w:color w:val="000000"/>
              </w:rPr>
              <w:t>datum)</w:t>
            </w:r>
          </w:p>
        </w:tc>
        <w:tc>
          <w:tcPr>
            <w:tcW w:w="2574" w:type="dxa"/>
          </w:tcPr>
          <w:p w14:paraId="086182D7" w14:textId="77777777" w:rsidR="00F8173D" w:rsidRPr="00112425" w:rsidRDefault="00F8173D" w:rsidP="004227B8">
            <w:pPr>
              <w:keepNext/>
              <w:keepLines/>
              <w:jc w:val="center"/>
              <w:rPr>
                <w:rFonts w:ascii="Tahoma" w:hAnsi="Tahoma" w:cs="Tahoma"/>
                <w:snapToGrid w:val="0"/>
                <w:color w:val="000000"/>
              </w:rPr>
            </w:pPr>
            <w:r w:rsidRPr="00112425">
              <w:rPr>
                <w:rFonts w:ascii="Tahoma" w:hAnsi="Tahoma" w:cs="Tahoma"/>
                <w:snapToGrid w:val="0"/>
                <w:color w:val="000000"/>
              </w:rPr>
              <w:t>žig</w:t>
            </w:r>
          </w:p>
        </w:tc>
        <w:tc>
          <w:tcPr>
            <w:tcW w:w="3715" w:type="dxa"/>
            <w:tcBorders>
              <w:top w:val="single" w:sz="4" w:space="0" w:color="auto"/>
            </w:tcBorders>
          </w:tcPr>
          <w:p w14:paraId="1FE52762" w14:textId="6FF097D2" w:rsidR="00F8173D" w:rsidRPr="00112425" w:rsidRDefault="00F8173D" w:rsidP="004227B8">
            <w:pPr>
              <w:keepNext/>
              <w:keepLines/>
              <w:jc w:val="both"/>
              <w:rPr>
                <w:rFonts w:ascii="Tahoma" w:hAnsi="Tahoma" w:cs="Tahoma"/>
                <w:snapToGrid w:val="0"/>
                <w:color w:val="000000"/>
              </w:rPr>
            </w:pPr>
            <w:r w:rsidRPr="00112425">
              <w:rPr>
                <w:rFonts w:ascii="Tahoma" w:hAnsi="Tahoma" w:cs="Tahoma"/>
                <w:snapToGrid w:val="0"/>
                <w:color w:val="000000"/>
              </w:rPr>
              <w:t>(</w:t>
            </w:r>
            <w:r>
              <w:rPr>
                <w:rFonts w:ascii="Tahoma" w:hAnsi="Tahoma" w:cs="Tahoma"/>
                <w:snapToGrid w:val="0"/>
                <w:color w:val="000000"/>
              </w:rPr>
              <w:t>Ime</w:t>
            </w:r>
            <w:r w:rsidR="005E5050">
              <w:rPr>
                <w:rFonts w:ascii="Tahoma" w:hAnsi="Tahoma" w:cs="Tahoma"/>
                <w:snapToGrid w:val="0"/>
                <w:color w:val="000000"/>
              </w:rPr>
              <w:t xml:space="preserve"> </w:t>
            </w:r>
            <w:r>
              <w:rPr>
                <w:rFonts w:ascii="Tahoma" w:hAnsi="Tahoma" w:cs="Tahoma"/>
                <w:snapToGrid w:val="0"/>
                <w:color w:val="000000"/>
              </w:rPr>
              <w:t>in</w:t>
            </w:r>
            <w:r w:rsidR="005E5050">
              <w:rPr>
                <w:rFonts w:ascii="Tahoma" w:hAnsi="Tahoma" w:cs="Tahoma"/>
                <w:snapToGrid w:val="0"/>
                <w:color w:val="000000"/>
              </w:rPr>
              <w:t xml:space="preserve"> </w:t>
            </w:r>
            <w:r>
              <w:rPr>
                <w:rFonts w:ascii="Tahoma" w:hAnsi="Tahoma" w:cs="Tahoma"/>
                <w:snapToGrid w:val="0"/>
                <w:color w:val="000000"/>
              </w:rPr>
              <w:t>priimek</w:t>
            </w:r>
            <w:r w:rsidR="005E5050">
              <w:rPr>
                <w:rFonts w:ascii="Tahoma" w:hAnsi="Tahoma" w:cs="Tahoma"/>
                <w:snapToGrid w:val="0"/>
                <w:color w:val="000000"/>
              </w:rPr>
              <w:t xml:space="preserve"> </w:t>
            </w:r>
            <w:r>
              <w:rPr>
                <w:rFonts w:ascii="Tahoma" w:hAnsi="Tahoma" w:cs="Tahoma"/>
                <w:snapToGrid w:val="0"/>
                <w:color w:val="000000"/>
              </w:rPr>
              <w:t>ter</w:t>
            </w:r>
            <w:r w:rsidR="005E5050">
              <w:rPr>
                <w:rFonts w:ascii="Tahoma" w:hAnsi="Tahoma" w:cs="Tahoma"/>
                <w:snapToGrid w:val="0"/>
                <w:color w:val="000000"/>
              </w:rPr>
              <w:t xml:space="preserve"> </w:t>
            </w:r>
            <w:r w:rsidRPr="00112425">
              <w:rPr>
                <w:rFonts w:ascii="Tahoma" w:hAnsi="Tahoma" w:cs="Tahoma"/>
                <w:snapToGrid w:val="0"/>
                <w:color w:val="000000"/>
              </w:rPr>
              <w:t>podpis</w:t>
            </w:r>
            <w:r w:rsidR="005E5050">
              <w:rPr>
                <w:rFonts w:ascii="Tahoma" w:hAnsi="Tahoma" w:cs="Tahoma"/>
                <w:snapToGrid w:val="0"/>
                <w:color w:val="000000"/>
              </w:rPr>
              <w:t xml:space="preserve"> </w:t>
            </w:r>
            <w:r w:rsidRPr="00112425">
              <w:rPr>
                <w:rFonts w:ascii="Tahoma" w:hAnsi="Tahoma" w:cs="Tahoma"/>
                <w:snapToGrid w:val="0"/>
                <w:color w:val="000000"/>
              </w:rPr>
              <w:t>podizvajalca/subjekta)</w:t>
            </w:r>
          </w:p>
        </w:tc>
      </w:tr>
    </w:tbl>
    <w:p w14:paraId="517FD479" w14:textId="77777777" w:rsidR="003526FE" w:rsidRPr="00A679F4" w:rsidRDefault="003526FE" w:rsidP="004227B8">
      <w:pPr>
        <w:keepNext/>
        <w:keepLines/>
        <w:spacing w:after="40"/>
        <w:jc w:val="both"/>
        <w:rPr>
          <w:rFonts w:ascii="Tahoma" w:hAnsi="Tahoma" w:cs="Tahoma"/>
          <w:b/>
          <w:i/>
          <w:sz w:val="12"/>
          <w:szCs w:val="18"/>
          <w:u w:val="single"/>
        </w:rPr>
      </w:pPr>
    </w:p>
    <w:p w14:paraId="30070604" w14:textId="77777777" w:rsidR="003526FE" w:rsidRPr="00A679F4" w:rsidRDefault="003526FE" w:rsidP="004227B8">
      <w:pPr>
        <w:keepNext/>
        <w:keepLines/>
        <w:spacing w:after="40"/>
        <w:jc w:val="both"/>
        <w:rPr>
          <w:rFonts w:ascii="Tahoma" w:hAnsi="Tahoma" w:cs="Tahoma"/>
          <w:b/>
          <w:i/>
          <w:sz w:val="12"/>
          <w:szCs w:val="18"/>
        </w:rPr>
      </w:pPr>
    </w:p>
    <w:p w14:paraId="187E9C0D" w14:textId="77777777" w:rsidR="003526FE" w:rsidRPr="00A679F4" w:rsidRDefault="003526FE" w:rsidP="004227B8">
      <w:pPr>
        <w:keepNext/>
        <w:keepLines/>
        <w:spacing w:after="40"/>
        <w:jc w:val="both"/>
        <w:rPr>
          <w:rFonts w:ascii="Tahoma" w:hAnsi="Tahoma" w:cs="Tahoma"/>
          <w:b/>
          <w:i/>
          <w:sz w:val="12"/>
          <w:szCs w:val="18"/>
        </w:rPr>
      </w:pPr>
    </w:p>
    <w:p w14:paraId="4C3554F8" w14:textId="77777777" w:rsidR="003526FE" w:rsidRPr="00A679F4" w:rsidRDefault="003526FE" w:rsidP="004227B8">
      <w:pPr>
        <w:keepNext/>
        <w:keepLines/>
        <w:spacing w:after="40"/>
        <w:jc w:val="both"/>
        <w:rPr>
          <w:rFonts w:ascii="Tahoma" w:hAnsi="Tahoma" w:cs="Tahoma"/>
          <w:b/>
          <w:i/>
          <w:sz w:val="12"/>
          <w:szCs w:val="18"/>
        </w:rPr>
      </w:pPr>
    </w:p>
    <w:p w14:paraId="5B399A99" w14:textId="3E3154B3" w:rsidR="00F8173D" w:rsidRDefault="00F8173D" w:rsidP="004227B8">
      <w:pPr>
        <w:keepNext/>
        <w:keepLines/>
        <w:jc w:val="both"/>
        <w:rPr>
          <w:rFonts w:ascii="Tahoma" w:hAnsi="Tahoma" w:cs="Tahoma"/>
          <w:bCs/>
          <w:i/>
          <w:noProof/>
          <w:sz w:val="18"/>
          <w:szCs w:val="18"/>
        </w:rPr>
      </w:pPr>
      <w:r w:rsidRPr="00112425">
        <w:rPr>
          <w:rFonts w:ascii="Tahoma" w:hAnsi="Tahoma" w:cs="Tahoma"/>
          <w:b/>
          <w:bCs/>
          <w:i/>
          <w:noProof/>
          <w:sz w:val="18"/>
          <w:szCs w:val="18"/>
        </w:rPr>
        <w:t>Navodilo:</w:t>
      </w:r>
      <w:r w:rsidR="005E5050">
        <w:rPr>
          <w:rFonts w:ascii="Tahoma" w:hAnsi="Tahoma" w:cs="Tahoma"/>
          <w:bCs/>
          <w:i/>
          <w:noProof/>
          <w:sz w:val="18"/>
          <w:szCs w:val="18"/>
        </w:rPr>
        <w:t xml:space="preserve"> </w:t>
      </w:r>
    </w:p>
    <w:p w14:paraId="1F3952BD" w14:textId="4D0671C2" w:rsidR="00F8173D" w:rsidRPr="00984E5C" w:rsidRDefault="00F8173D" w:rsidP="004227B8">
      <w:pPr>
        <w:pStyle w:val="Odstavekseznama"/>
        <w:keepNext/>
        <w:keepLines/>
        <w:numPr>
          <w:ilvl w:val="0"/>
          <w:numId w:val="30"/>
        </w:numPr>
        <w:jc w:val="both"/>
        <w:rPr>
          <w:rFonts w:ascii="Tahoma" w:hAnsi="Tahoma" w:cs="Tahoma"/>
          <w:i/>
          <w:iCs/>
          <w:sz w:val="18"/>
        </w:rPr>
      </w:pPr>
      <w:r w:rsidRPr="00984E5C">
        <w:rPr>
          <w:rFonts w:ascii="Tahoma" w:hAnsi="Tahoma" w:cs="Tahoma"/>
          <w:i/>
          <w:iCs/>
          <w:sz w:val="18"/>
        </w:rPr>
        <w:t>Izjavo</w:t>
      </w:r>
      <w:r w:rsidR="005E5050">
        <w:rPr>
          <w:rFonts w:ascii="Tahoma" w:hAnsi="Tahoma" w:cs="Tahoma"/>
          <w:i/>
          <w:iCs/>
          <w:sz w:val="18"/>
        </w:rPr>
        <w:t xml:space="preserve"> </w:t>
      </w:r>
      <w:r w:rsidRPr="00984E5C">
        <w:rPr>
          <w:rFonts w:ascii="Tahoma" w:hAnsi="Tahoma" w:cs="Tahoma"/>
          <w:i/>
          <w:iCs/>
          <w:sz w:val="18"/>
        </w:rPr>
        <w:t>izpolni</w:t>
      </w:r>
      <w:r w:rsidR="005E5050">
        <w:rPr>
          <w:rFonts w:ascii="Tahoma" w:hAnsi="Tahoma" w:cs="Tahoma"/>
          <w:i/>
          <w:iCs/>
          <w:sz w:val="18"/>
        </w:rPr>
        <w:t xml:space="preserve"> </w:t>
      </w:r>
      <w:r w:rsidRPr="00984E5C">
        <w:rPr>
          <w:rFonts w:ascii="Tahoma" w:hAnsi="Tahoma" w:cs="Tahoma"/>
          <w:i/>
          <w:iCs/>
          <w:sz w:val="18"/>
        </w:rPr>
        <w:t>in</w:t>
      </w:r>
      <w:r w:rsidR="005E5050">
        <w:rPr>
          <w:rFonts w:ascii="Tahoma" w:hAnsi="Tahoma" w:cs="Tahoma"/>
          <w:i/>
          <w:iCs/>
          <w:sz w:val="18"/>
        </w:rPr>
        <w:t xml:space="preserve"> </w:t>
      </w:r>
      <w:r w:rsidRPr="00984E5C">
        <w:rPr>
          <w:rFonts w:ascii="Tahoma" w:hAnsi="Tahoma" w:cs="Tahoma"/>
          <w:i/>
          <w:iCs/>
          <w:sz w:val="18"/>
        </w:rPr>
        <w:t>podpiše</w:t>
      </w:r>
      <w:r w:rsidR="005E5050">
        <w:rPr>
          <w:rFonts w:ascii="Tahoma" w:hAnsi="Tahoma" w:cs="Tahoma"/>
          <w:i/>
          <w:iCs/>
          <w:sz w:val="18"/>
        </w:rPr>
        <w:t xml:space="preserve"> </w:t>
      </w:r>
      <w:r w:rsidRPr="00984E5C">
        <w:rPr>
          <w:rFonts w:ascii="Tahoma" w:hAnsi="Tahoma" w:cs="Tahoma"/>
          <w:i/>
          <w:iCs/>
          <w:sz w:val="18"/>
          <w:u w:val="single"/>
        </w:rPr>
        <w:t>nominiran</w:t>
      </w:r>
      <w:r w:rsidR="005E5050">
        <w:rPr>
          <w:rFonts w:ascii="Tahoma" w:hAnsi="Tahoma" w:cs="Tahoma"/>
          <w:i/>
          <w:iCs/>
          <w:sz w:val="18"/>
          <w:u w:val="single"/>
        </w:rPr>
        <w:t xml:space="preserve"> </w:t>
      </w:r>
      <w:r w:rsidRPr="00984E5C">
        <w:rPr>
          <w:rFonts w:ascii="Tahoma" w:hAnsi="Tahoma" w:cs="Tahoma"/>
          <w:i/>
          <w:iCs/>
          <w:sz w:val="18"/>
          <w:u w:val="single"/>
        </w:rPr>
        <w:t>podizvajalec</w:t>
      </w:r>
      <w:r w:rsidRPr="00984E5C">
        <w:rPr>
          <w:rFonts w:ascii="Tahoma" w:hAnsi="Tahoma" w:cs="Tahoma"/>
          <w:i/>
          <w:iCs/>
          <w:sz w:val="18"/>
        </w:rPr>
        <w:t>,</w:t>
      </w:r>
      <w:r w:rsidR="005E5050">
        <w:rPr>
          <w:rFonts w:ascii="Tahoma" w:hAnsi="Tahoma" w:cs="Tahoma"/>
          <w:i/>
          <w:iCs/>
          <w:sz w:val="18"/>
        </w:rPr>
        <w:t xml:space="preserve"> </w:t>
      </w:r>
      <w:r w:rsidRPr="00984E5C">
        <w:rPr>
          <w:rFonts w:ascii="Tahoma" w:hAnsi="Tahoma" w:cs="Tahoma"/>
          <w:i/>
          <w:iCs/>
          <w:sz w:val="18"/>
        </w:rPr>
        <w:t>če</w:t>
      </w:r>
      <w:r w:rsidR="005E5050">
        <w:rPr>
          <w:rFonts w:ascii="Tahoma" w:hAnsi="Tahoma" w:cs="Tahoma"/>
          <w:i/>
          <w:iCs/>
          <w:sz w:val="18"/>
        </w:rPr>
        <w:t xml:space="preserve"> </w:t>
      </w:r>
      <w:r w:rsidRPr="00984E5C">
        <w:rPr>
          <w:rFonts w:ascii="Tahoma" w:hAnsi="Tahoma" w:cs="Tahoma"/>
          <w:i/>
          <w:iCs/>
          <w:sz w:val="18"/>
        </w:rPr>
        <w:t>ponudnik</w:t>
      </w:r>
      <w:r w:rsidR="005E5050">
        <w:rPr>
          <w:rFonts w:ascii="Tahoma" w:hAnsi="Tahoma" w:cs="Tahoma"/>
          <w:i/>
          <w:iCs/>
          <w:sz w:val="18"/>
        </w:rPr>
        <w:t xml:space="preserve"> </w:t>
      </w:r>
      <w:r w:rsidRPr="00984E5C">
        <w:rPr>
          <w:rFonts w:ascii="Tahoma" w:hAnsi="Tahoma" w:cs="Tahoma"/>
          <w:i/>
          <w:iCs/>
          <w:sz w:val="18"/>
        </w:rPr>
        <w:t>izvaja</w:t>
      </w:r>
      <w:r w:rsidR="005E5050">
        <w:rPr>
          <w:rFonts w:ascii="Tahoma" w:hAnsi="Tahoma" w:cs="Tahoma"/>
          <w:i/>
          <w:iCs/>
          <w:sz w:val="18"/>
        </w:rPr>
        <w:t xml:space="preserve"> </w:t>
      </w:r>
      <w:r w:rsidRPr="00984E5C">
        <w:rPr>
          <w:rFonts w:ascii="Tahoma" w:hAnsi="Tahoma" w:cs="Tahoma"/>
          <w:i/>
          <w:iCs/>
          <w:sz w:val="18"/>
        </w:rPr>
        <w:t>javno</w:t>
      </w:r>
      <w:r w:rsidR="005E5050">
        <w:rPr>
          <w:rFonts w:ascii="Tahoma" w:hAnsi="Tahoma" w:cs="Tahoma"/>
          <w:i/>
          <w:iCs/>
          <w:sz w:val="18"/>
        </w:rPr>
        <w:t xml:space="preserve"> </w:t>
      </w:r>
      <w:r w:rsidRPr="00984E5C">
        <w:rPr>
          <w:rFonts w:ascii="Tahoma" w:hAnsi="Tahoma" w:cs="Tahoma"/>
          <w:i/>
          <w:iCs/>
          <w:sz w:val="18"/>
        </w:rPr>
        <w:t>naročilo</w:t>
      </w:r>
      <w:r w:rsidR="005E5050">
        <w:rPr>
          <w:rFonts w:ascii="Tahoma" w:hAnsi="Tahoma" w:cs="Tahoma"/>
          <w:i/>
          <w:iCs/>
          <w:sz w:val="18"/>
        </w:rPr>
        <w:t xml:space="preserve"> </w:t>
      </w:r>
      <w:r w:rsidRPr="00984E5C">
        <w:rPr>
          <w:rFonts w:ascii="Tahoma" w:hAnsi="Tahoma" w:cs="Tahoma"/>
          <w:i/>
          <w:iCs/>
          <w:sz w:val="18"/>
        </w:rPr>
        <w:t>s</w:t>
      </w:r>
      <w:r w:rsidR="005E5050">
        <w:rPr>
          <w:rFonts w:ascii="Tahoma" w:hAnsi="Tahoma" w:cs="Tahoma"/>
          <w:i/>
          <w:iCs/>
          <w:sz w:val="18"/>
        </w:rPr>
        <w:t xml:space="preserve"> </w:t>
      </w:r>
      <w:r w:rsidRPr="00984E5C">
        <w:rPr>
          <w:rFonts w:ascii="Tahoma" w:hAnsi="Tahoma" w:cs="Tahoma"/>
          <w:i/>
          <w:iCs/>
          <w:sz w:val="18"/>
        </w:rPr>
        <w:t>podizvajalci,</w:t>
      </w:r>
      <w:r w:rsidR="005E5050">
        <w:rPr>
          <w:rFonts w:ascii="Tahoma" w:hAnsi="Tahoma" w:cs="Tahoma"/>
          <w:i/>
          <w:iCs/>
          <w:sz w:val="18"/>
        </w:rPr>
        <w:t xml:space="preserve"> </w:t>
      </w:r>
      <w:r w:rsidRPr="00984E5C">
        <w:rPr>
          <w:rFonts w:ascii="Tahoma" w:hAnsi="Tahoma" w:cs="Tahoma"/>
          <w:i/>
          <w:iCs/>
          <w:sz w:val="18"/>
          <w:u w:val="single"/>
        </w:rPr>
        <w:t>oz.</w:t>
      </w:r>
      <w:r w:rsidR="005E5050">
        <w:rPr>
          <w:rFonts w:ascii="Tahoma" w:hAnsi="Tahoma" w:cs="Tahoma"/>
          <w:i/>
          <w:iCs/>
          <w:sz w:val="18"/>
          <w:u w:val="single"/>
        </w:rPr>
        <w:t xml:space="preserve"> </w:t>
      </w:r>
      <w:r w:rsidRPr="00984E5C">
        <w:rPr>
          <w:rFonts w:ascii="Tahoma" w:hAnsi="Tahoma" w:cs="Tahoma"/>
          <w:i/>
          <w:iCs/>
          <w:sz w:val="18"/>
          <w:u w:val="single"/>
        </w:rPr>
        <w:t>subjekt,</w:t>
      </w:r>
      <w:r w:rsidR="005E5050">
        <w:rPr>
          <w:rFonts w:ascii="Tahoma" w:hAnsi="Tahoma" w:cs="Tahoma"/>
          <w:i/>
          <w:iCs/>
          <w:sz w:val="18"/>
          <w:u w:val="single"/>
        </w:rPr>
        <w:t xml:space="preserve"> </w:t>
      </w:r>
      <w:r w:rsidRPr="00984E5C">
        <w:rPr>
          <w:rFonts w:ascii="Tahoma" w:hAnsi="Tahoma" w:cs="Tahoma"/>
          <w:i/>
          <w:iCs/>
          <w:sz w:val="18"/>
          <w:u w:val="single"/>
        </w:rPr>
        <w:t>katerega</w:t>
      </w:r>
      <w:r w:rsidR="005E5050">
        <w:rPr>
          <w:rFonts w:ascii="Tahoma" w:hAnsi="Tahoma" w:cs="Tahoma"/>
          <w:i/>
          <w:iCs/>
          <w:sz w:val="18"/>
          <w:u w:val="single"/>
        </w:rPr>
        <w:t xml:space="preserve"> </w:t>
      </w:r>
      <w:r w:rsidRPr="00984E5C">
        <w:rPr>
          <w:rFonts w:ascii="Tahoma" w:hAnsi="Tahoma" w:cs="Tahoma"/>
          <w:i/>
          <w:iCs/>
          <w:sz w:val="18"/>
          <w:u w:val="single"/>
        </w:rPr>
        <w:t>zmogljivost</w:t>
      </w:r>
      <w:r w:rsidR="005E5050">
        <w:rPr>
          <w:rFonts w:ascii="Tahoma" w:hAnsi="Tahoma" w:cs="Tahoma"/>
          <w:i/>
          <w:iCs/>
          <w:sz w:val="18"/>
          <w:u w:val="single"/>
        </w:rPr>
        <w:t xml:space="preserve"> </w:t>
      </w:r>
      <w:r w:rsidRPr="00984E5C">
        <w:rPr>
          <w:rFonts w:ascii="Tahoma" w:hAnsi="Tahoma" w:cs="Tahoma"/>
          <w:i/>
          <w:iCs/>
          <w:sz w:val="18"/>
          <w:u w:val="single"/>
        </w:rPr>
        <w:t>uporablja</w:t>
      </w:r>
      <w:r w:rsidR="005E5050">
        <w:rPr>
          <w:rFonts w:ascii="Tahoma" w:hAnsi="Tahoma" w:cs="Tahoma"/>
          <w:i/>
          <w:iCs/>
          <w:sz w:val="18"/>
          <w:u w:val="single"/>
        </w:rPr>
        <w:t xml:space="preserve"> </w:t>
      </w:r>
      <w:r w:rsidRPr="00984E5C">
        <w:rPr>
          <w:rFonts w:ascii="Tahoma" w:hAnsi="Tahoma" w:cs="Tahoma"/>
          <w:i/>
          <w:iCs/>
          <w:sz w:val="18"/>
          <w:u w:val="single"/>
        </w:rPr>
        <w:t>ponudnik</w:t>
      </w:r>
      <w:r w:rsidRPr="00984E5C">
        <w:rPr>
          <w:rFonts w:ascii="Tahoma" w:hAnsi="Tahoma" w:cs="Tahoma"/>
          <w:i/>
          <w:iCs/>
          <w:sz w:val="18"/>
        </w:rPr>
        <w:t>.</w:t>
      </w:r>
      <w:r w:rsidR="005E5050">
        <w:rPr>
          <w:rFonts w:ascii="Tahoma" w:hAnsi="Tahoma" w:cs="Tahoma"/>
          <w:i/>
          <w:iCs/>
          <w:sz w:val="18"/>
        </w:rPr>
        <w:t xml:space="preserve"> </w:t>
      </w:r>
    </w:p>
    <w:p w14:paraId="7527EFAE" w14:textId="3F264F94" w:rsidR="00F8173D" w:rsidRPr="00984E5C" w:rsidRDefault="00F8173D" w:rsidP="004227B8">
      <w:pPr>
        <w:pStyle w:val="Odstavekseznama"/>
        <w:keepNext/>
        <w:keepLines/>
        <w:numPr>
          <w:ilvl w:val="0"/>
          <w:numId w:val="30"/>
        </w:numPr>
        <w:jc w:val="both"/>
        <w:rPr>
          <w:rFonts w:ascii="Tahoma" w:hAnsi="Tahoma" w:cs="Tahoma"/>
          <w:bCs/>
          <w:i/>
          <w:iCs/>
          <w:noProof/>
          <w:sz w:val="18"/>
          <w:szCs w:val="18"/>
        </w:rPr>
      </w:pPr>
      <w:r w:rsidRPr="00984E5C">
        <w:rPr>
          <w:rFonts w:ascii="Tahoma" w:hAnsi="Tahoma" w:cs="Tahoma"/>
          <w:bCs/>
          <w:i/>
          <w:iCs/>
          <w:noProof/>
          <w:sz w:val="18"/>
          <w:szCs w:val="18"/>
        </w:rPr>
        <w:t>Ponudnik</w:t>
      </w:r>
      <w:r w:rsidR="005E5050">
        <w:rPr>
          <w:rFonts w:ascii="Tahoma" w:hAnsi="Tahoma" w:cs="Tahoma"/>
          <w:bCs/>
          <w:i/>
          <w:iCs/>
          <w:noProof/>
          <w:sz w:val="18"/>
          <w:szCs w:val="18"/>
        </w:rPr>
        <w:t xml:space="preserve"> </w:t>
      </w:r>
      <w:r w:rsidRPr="00984E5C">
        <w:rPr>
          <w:rFonts w:ascii="Tahoma" w:hAnsi="Tahoma" w:cs="Tahoma"/>
          <w:bCs/>
          <w:i/>
          <w:iCs/>
          <w:noProof/>
          <w:sz w:val="18"/>
          <w:szCs w:val="18"/>
        </w:rPr>
        <w:t>priloži</w:t>
      </w:r>
      <w:r w:rsidR="005E5050">
        <w:rPr>
          <w:rFonts w:ascii="Tahoma" w:hAnsi="Tahoma" w:cs="Tahoma"/>
          <w:bCs/>
          <w:i/>
          <w:iCs/>
          <w:noProof/>
          <w:sz w:val="18"/>
          <w:szCs w:val="18"/>
        </w:rPr>
        <w:t xml:space="preserve"> </w:t>
      </w:r>
      <w:r w:rsidRPr="006209ED">
        <w:rPr>
          <w:rFonts w:ascii="Tahoma" w:hAnsi="Tahoma" w:cs="Tahoma"/>
          <w:b/>
          <w:bCs/>
          <w:i/>
          <w:iCs/>
          <w:noProof/>
          <w:sz w:val="18"/>
          <w:szCs w:val="18"/>
          <w:u w:val="single"/>
        </w:rPr>
        <w:t>ločeno</w:t>
      </w:r>
      <w:r w:rsidR="005E5050">
        <w:rPr>
          <w:rFonts w:ascii="Tahoma" w:hAnsi="Tahoma" w:cs="Tahoma"/>
          <w:bCs/>
          <w:i/>
          <w:iCs/>
          <w:noProof/>
          <w:sz w:val="18"/>
          <w:szCs w:val="18"/>
        </w:rPr>
        <w:t xml:space="preserve"> </w:t>
      </w:r>
      <w:r w:rsidRPr="00984E5C">
        <w:rPr>
          <w:rFonts w:ascii="Tahoma" w:hAnsi="Tahoma" w:cs="Tahoma"/>
          <w:bCs/>
          <w:i/>
          <w:iCs/>
          <w:noProof/>
          <w:sz w:val="18"/>
          <w:szCs w:val="18"/>
        </w:rPr>
        <w:t>izpolnjene</w:t>
      </w:r>
      <w:r w:rsidR="005E5050">
        <w:rPr>
          <w:rFonts w:ascii="Tahoma" w:hAnsi="Tahoma" w:cs="Tahoma"/>
          <w:bCs/>
          <w:i/>
          <w:iCs/>
          <w:noProof/>
          <w:sz w:val="18"/>
          <w:szCs w:val="18"/>
        </w:rPr>
        <w:t xml:space="preserve"> </w:t>
      </w:r>
      <w:r w:rsidRPr="00984E5C">
        <w:rPr>
          <w:rFonts w:ascii="Tahoma" w:hAnsi="Tahoma" w:cs="Tahoma"/>
          <w:bCs/>
          <w:i/>
          <w:iCs/>
          <w:noProof/>
          <w:sz w:val="18"/>
          <w:szCs w:val="18"/>
        </w:rPr>
        <w:t>izjave</w:t>
      </w:r>
      <w:r w:rsidR="005E5050">
        <w:rPr>
          <w:rFonts w:ascii="Tahoma" w:hAnsi="Tahoma" w:cs="Tahoma"/>
          <w:bCs/>
          <w:i/>
          <w:iCs/>
          <w:noProof/>
          <w:sz w:val="18"/>
          <w:szCs w:val="18"/>
        </w:rPr>
        <w:t xml:space="preserve"> </w:t>
      </w:r>
      <w:r w:rsidRPr="00984E5C">
        <w:rPr>
          <w:rFonts w:ascii="Tahoma" w:hAnsi="Tahoma" w:cs="Tahoma"/>
          <w:bCs/>
          <w:i/>
          <w:iCs/>
          <w:noProof/>
          <w:sz w:val="18"/>
          <w:szCs w:val="18"/>
        </w:rPr>
        <w:t>za</w:t>
      </w:r>
      <w:r w:rsidR="005E5050">
        <w:rPr>
          <w:rFonts w:ascii="Tahoma" w:hAnsi="Tahoma" w:cs="Tahoma"/>
          <w:bCs/>
          <w:i/>
          <w:iCs/>
          <w:noProof/>
          <w:sz w:val="18"/>
          <w:szCs w:val="18"/>
        </w:rPr>
        <w:t xml:space="preserve"> </w:t>
      </w:r>
      <w:r w:rsidRPr="00984E5C">
        <w:rPr>
          <w:rFonts w:ascii="Tahoma" w:hAnsi="Tahoma" w:cs="Tahoma"/>
          <w:bCs/>
          <w:i/>
          <w:iCs/>
          <w:noProof/>
          <w:sz w:val="18"/>
          <w:szCs w:val="18"/>
        </w:rPr>
        <w:t>vsakega</w:t>
      </w:r>
      <w:r w:rsidR="005E5050">
        <w:rPr>
          <w:rFonts w:ascii="Tahoma" w:hAnsi="Tahoma" w:cs="Tahoma"/>
          <w:bCs/>
          <w:i/>
          <w:iCs/>
          <w:noProof/>
          <w:sz w:val="18"/>
          <w:szCs w:val="18"/>
        </w:rPr>
        <w:t xml:space="preserve"> </w:t>
      </w:r>
      <w:r w:rsidRPr="00984E5C">
        <w:rPr>
          <w:rFonts w:ascii="Tahoma" w:hAnsi="Tahoma" w:cs="Tahoma"/>
          <w:bCs/>
          <w:i/>
          <w:iCs/>
          <w:noProof/>
          <w:sz w:val="18"/>
          <w:szCs w:val="18"/>
        </w:rPr>
        <w:t>od</w:t>
      </w:r>
      <w:r w:rsidR="005E5050">
        <w:rPr>
          <w:rFonts w:ascii="Tahoma" w:hAnsi="Tahoma" w:cs="Tahoma"/>
          <w:bCs/>
          <w:i/>
          <w:iCs/>
          <w:noProof/>
          <w:sz w:val="18"/>
          <w:szCs w:val="18"/>
        </w:rPr>
        <w:t xml:space="preserve"> </w:t>
      </w:r>
      <w:r w:rsidRPr="00984E5C">
        <w:rPr>
          <w:rFonts w:ascii="Tahoma" w:hAnsi="Tahoma" w:cs="Tahoma"/>
          <w:bCs/>
          <w:i/>
          <w:iCs/>
          <w:noProof/>
          <w:sz w:val="18"/>
          <w:szCs w:val="18"/>
        </w:rPr>
        <w:t>gospodarskih</w:t>
      </w:r>
      <w:r w:rsidR="005E5050">
        <w:rPr>
          <w:rFonts w:ascii="Tahoma" w:hAnsi="Tahoma" w:cs="Tahoma"/>
          <w:bCs/>
          <w:i/>
          <w:iCs/>
          <w:noProof/>
          <w:sz w:val="18"/>
          <w:szCs w:val="18"/>
        </w:rPr>
        <w:t xml:space="preserve"> </w:t>
      </w:r>
      <w:r w:rsidRPr="00984E5C">
        <w:rPr>
          <w:rFonts w:ascii="Tahoma" w:hAnsi="Tahoma" w:cs="Tahoma"/>
          <w:bCs/>
          <w:i/>
          <w:iCs/>
          <w:noProof/>
          <w:sz w:val="18"/>
          <w:szCs w:val="18"/>
        </w:rPr>
        <w:t>subjektov</w:t>
      </w:r>
      <w:r w:rsidR="005E5050">
        <w:rPr>
          <w:rFonts w:ascii="Tahoma" w:hAnsi="Tahoma" w:cs="Tahoma"/>
          <w:bCs/>
          <w:i/>
          <w:iCs/>
          <w:noProof/>
          <w:sz w:val="18"/>
          <w:szCs w:val="18"/>
        </w:rPr>
        <w:t xml:space="preserve"> </w:t>
      </w:r>
      <w:r w:rsidRPr="00984E5C">
        <w:rPr>
          <w:rFonts w:ascii="Tahoma" w:hAnsi="Tahoma" w:cs="Tahoma"/>
          <w:bCs/>
          <w:i/>
          <w:iCs/>
          <w:noProof/>
          <w:sz w:val="18"/>
          <w:szCs w:val="18"/>
        </w:rPr>
        <w:t>v</w:t>
      </w:r>
      <w:r w:rsidR="005E5050">
        <w:rPr>
          <w:rFonts w:ascii="Tahoma" w:hAnsi="Tahoma" w:cs="Tahoma"/>
          <w:bCs/>
          <w:i/>
          <w:iCs/>
          <w:noProof/>
          <w:sz w:val="18"/>
          <w:szCs w:val="18"/>
        </w:rPr>
        <w:t xml:space="preserve"> </w:t>
      </w:r>
      <w:r w:rsidRPr="00984E5C">
        <w:rPr>
          <w:rFonts w:ascii="Tahoma" w:hAnsi="Tahoma" w:cs="Tahoma"/>
          <w:bCs/>
          <w:i/>
          <w:iCs/>
          <w:noProof/>
          <w:sz w:val="18"/>
          <w:szCs w:val="18"/>
        </w:rPr>
        <w:t>ponudbi.</w:t>
      </w:r>
    </w:p>
    <w:p w14:paraId="5B882DC2" w14:textId="77777777" w:rsidR="003526FE" w:rsidRPr="00A679F4" w:rsidRDefault="003526FE" w:rsidP="004227B8">
      <w:pPr>
        <w:keepNext/>
        <w:keepLines/>
        <w:contextualSpacing/>
        <w:jc w:val="both"/>
        <w:rPr>
          <w:rFonts w:ascii="Tahoma" w:hAnsi="Tahoma" w:cs="Tahoma"/>
          <w:bCs/>
          <w:noProof/>
          <w:szCs w:val="18"/>
        </w:rPr>
      </w:pPr>
    </w:p>
    <w:p w14:paraId="125044F2" w14:textId="77777777" w:rsidR="003526FE" w:rsidRPr="00A679F4" w:rsidRDefault="003526FE" w:rsidP="004227B8">
      <w:pPr>
        <w:keepNext/>
        <w:keepLines/>
        <w:contextualSpacing/>
        <w:jc w:val="both"/>
        <w:rPr>
          <w:rFonts w:ascii="Tahoma" w:hAnsi="Tahoma" w:cs="Tahoma"/>
          <w:bCs/>
          <w:i/>
          <w:noProof/>
          <w:sz w:val="18"/>
          <w:szCs w:val="18"/>
        </w:rPr>
      </w:pPr>
    </w:p>
    <w:p w14:paraId="2C71A6BF" w14:textId="77777777" w:rsidR="003526FE" w:rsidRPr="00A679F4" w:rsidRDefault="003526FE" w:rsidP="004227B8">
      <w:pPr>
        <w:keepNext/>
        <w:keepLines/>
        <w:contextualSpacing/>
        <w:jc w:val="both"/>
        <w:rPr>
          <w:rFonts w:ascii="Tahoma" w:hAnsi="Tahoma" w:cs="Tahoma"/>
          <w:bCs/>
          <w:i/>
          <w:noProof/>
          <w:sz w:val="18"/>
          <w:szCs w:val="18"/>
        </w:rPr>
      </w:pPr>
    </w:p>
    <w:p w14:paraId="1F16B505" w14:textId="77777777" w:rsidR="003526FE" w:rsidRPr="00A679F4" w:rsidRDefault="003526FE" w:rsidP="004227B8">
      <w:pPr>
        <w:keepNext/>
        <w:keepLines/>
        <w:contextualSpacing/>
        <w:jc w:val="both"/>
        <w:rPr>
          <w:rFonts w:ascii="Tahoma" w:hAnsi="Tahoma" w:cs="Tahoma"/>
          <w:bCs/>
          <w:i/>
          <w:noProof/>
          <w:sz w:val="18"/>
          <w:szCs w:val="18"/>
        </w:rPr>
      </w:pPr>
    </w:p>
    <w:p w14:paraId="452B4D2B" w14:textId="173363DE" w:rsidR="003526FE" w:rsidRDefault="003526FE" w:rsidP="004227B8">
      <w:pPr>
        <w:keepNext/>
        <w:keepLines/>
      </w:pPr>
    </w:p>
    <w:p w14:paraId="298AFA8D" w14:textId="77777777" w:rsidR="00CE0605" w:rsidRPr="00A679F4" w:rsidRDefault="00CE0605" w:rsidP="004227B8">
      <w:pPr>
        <w:keepNext/>
        <w:keepLines/>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392B8A" w:rsidRPr="00A679F4" w14:paraId="1B5B3761" w14:textId="77777777" w:rsidTr="0058795D">
        <w:tc>
          <w:tcPr>
            <w:tcW w:w="8252" w:type="dxa"/>
          </w:tcPr>
          <w:p w14:paraId="08A24E77" w14:textId="4DCBA88F" w:rsidR="00392B8A" w:rsidRPr="00A679F4" w:rsidRDefault="00392B8A" w:rsidP="004227B8">
            <w:pPr>
              <w:keepNext/>
              <w:keepLines/>
              <w:contextualSpacing/>
              <w:jc w:val="both"/>
              <w:rPr>
                <w:rFonts w:ascii="Tahoma" w:hAnsi="Tahoma" w:cs="Tahoma"/>
              </w:rPr>
            </w:pPr>
            <w:r w:rsidRPr="00A679F4">
              <w:rPr>
                <w:rFonts w:ascii="Tahoma" w:hAnsi="Tahoma" w:cs="Tahoma"/>
              </w:rPr>
              <w:lastRenderedPageBreak/>
              <w:t>IZJAVA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UDELEŽBI</w:t>
            </w:r>
            <w:r w:rsidR="005E5050">
              <w:rPr>
                <w:rFonts w:ascii="Tahoma" w:hAnsi="Tahoma" w:cs="Tahoma"/>
              </w:rPr>
              <w:t xml:space="preserve"> </w:t>
            </w:r>
            <w:r w:rsidRPr="00A679F4">
              <w:rPr>
                <w:rFonts w:ascii="Tahoma" w:hAnsi="Tahoma" w:cs="Tahoma"/>
              </w:rPr>
              <w:t>FIZIČNIH</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PRAVNIH</w:t>
            </w:r>
            <w:r w:rsidR="005E5050">
              <w:rPr>
                <w:rFonts w:ascii="Tahoma" w:hAnsi="Tahoma" w:cs="Tahoma"/>
              </w:rPr>
              <w:t xml:space="preserve"> </w:t>
            </w:r>
            <w:r w:rsidRPr="00A679F4">
              <w:rPr>
                <w:rFonts w:ascii="Tahoma" w:hAnsi="Tahoma" w:cs="Tahoma"/>
              </w:rPr>
              <w:t>OSEB</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PONUDNIKA</w:t>
            </w:r>
          </w:p>
        </w:tc>
        <w:tc>
          <w:tcPr>
            <w:tcW w:w="1463" w:type="dxa"/>
          </w:tcPr>
          <w:p w14:paraId="4A1B7B6F" w14:textId="57177309" w:rsidR="00392B8A" w:rsidRPr="00A679F4" w:rsidRDefault="00392B8A" w:rsidP="004227B8">
            <w:pPr>
              <w:keepNext/>
              <w:keepLines/>
              <w:contextualSpacing/>
              <w:jc w:val="both"/>
              <w:rPr>
                <w:rFonts w:ascii="Tahoma" w:hAnsi="Tahoma" w:cs="Tahoma"/>
                <w:b/>
                <w:i/>
              </w:rPr>
            </w:pPr>
            <w:r w:rsidRPr="00A679F4">
              <w:rPr>
                <w:rFonts w:ascii="Tahoma" w:hAnsi="Tahoma" w:cs="Tahoma"/>
                <w:b/>
                <w:i/>
              </w:rPr>
              <w:t>Priloga</w:t>
            </w:r>
            <w:r w:rsidR="005E5050">
              <w:rPr>
                <w:rFonts w:ascii="Tahoma" w:hAnsi="Tahoma" w:cs="Tahoma"/>
                <w:b/>
                <w:i/>
              </w:rPr>
              <w:t xml:space="preserve"> </w:t>
            </w:r>
            <w:r w:rsidRPr="00A679F4">
              <w:rPr>
                <w:rFonts w:ascii="Tahoma" w:hAnsi="Tahoma" w:cs="Tahoma"/>
                <w:b/>
                <w:i/>
              </w:rPr>
              <w:t>3/3</w:t>
            </w:r>
          </w:p>
        </w:tc>
      </w:tr>
    </w:tbl>
    <w:p w14:paraId="156846DA" w14:textId="77777777" w:rsidR="003526FE" w:rsidRPr="00A679F4" w:rsidRDefault="003526FE" w:rsidP="004227B8">
      <w:pPr>
        <w:keepNext/>
        <w:keepLines/>
        <w:tabs>
          <w:tab w:val="left" w:pos="284"/>
        </w:tabs>
        <w:contextualSpacing/>
        <w:rPr>
          <w:rFonts w:ascii="Tahoma" w:hAnsi="Tahoma" w:cs="Tahoma"/>
          <w:b/>
        </w:rPr>
      </w:pPr>
    </w:p>
    <w:p w14:paraId="5C72DF07" w14:textId="77777777" w:rsidR="003526FE" w:rsidRPr="00A679F4" w:rsidRDefault="003526FE" w:rsidP="004227B8">
      <w:pPr>
        <w:keepNext/>
        <w:keepLines/>
        <w:tabs>
          <w:tab w:val="left" w:pos="284"/>
        </w:tabs>
        <w:contextualSpacing/>
        <w:jc w:val="right"/>
        <w:rPr>
          <w:rFonts w:ascii="Tahoma" w:hAnsi="Tahoma" w:cs="Tahoma"/>
        </w:rPr>
      </w:pPr>
    </w:p>
    <w:p w14:paraId="3DE2F479" w14:textId="589F9B63" w:rsidR="003526FE" w:rsidRPr="00A679F4" w:rsidRDefault="003526FE" w:rsidP="004227B8">
      <w:pPr>
        <w:keepNext/>
        <w:keepLines/>
        <w:tabs>
          <w:tab w:val="left" w:pos="2694"/>
          <w:tab w:val="left" w:pos="2977"/>
        </w:tabs>
        <w:ind w:right="1"/>
        <w:contextualSpacing/>
        <w:jc w:val="center"/>
        <w:rPr>
          <w:rFonts w:ascii="Tahoma" w:hAnsi="Tahoma" w:cs="Tahoma"/>
          <w:b/>
        </w:rPr>
      </w:pPr>
      <w:r w:rsidRPr="00A679F4">
        <w:rPr>
          <w:rFonts w:ascii="Tahoma" w:hAnsi="Tahoma" w:cs="Tahoma"/>
          <w:b/>
        </w:rPr>
        <w:t>I</w:t>
      </w:r>
      <w:r w:rsidR="005E5050">
        <w:rPr>
          <w:rFonts w:ascii="Tahoma" w:hAnsi="Tahoma" w:cs="Tahoma"/>
          <w:b/>
        </w:rPr>
        <w:t xml:space="preserve"> </w:t>
      </w:r>
      <w:r w:rsidRPr="00A679F4">
        <w:rPr>
          <w:rFonts w:ascii="Tahoma" w:hAnsi="Tahoma" w:cs="Tahoma"/>
          <w:b/>
        </w:rPr>
        <w:t>Z</w:t>
      </w:r>
      <w:r w:rsidR="005E5050">
        <w:rPr>
          <w:rFonts w:ascii="Tahoma" w:hAnsi="Tahoma" w:cs="Tahoma"/>
          <w:b/>
        </w:rPr>
        <w:t xml:space="preserve"> </w:t>
      </w:r>
      <w:r w:rsidRPr="00A679F4">
        <w:rPr>
          <w:rFonts w:ascii="Tahoma" w:hAnsi="Tahoma" w:cs="Tahoma"/>
          <w:b/>
        </w:rPr>
        <w:t>J</w:t>
      </w:r>
      <w:r w:rsidR="005E5050">
        <w:rPr>
          <w:rFonts w:ascii="Tahoma" w:hAnsi="Tahoma" w:cs="Tahoma"/>
          <w:b/>
        </w:rPr>
        <w:t xml:space="preserve"> </w:t>
      </w:r>
      <w:r w:rsidRPr="00A679F4">
        <w:rPr>
          <w:rFonts w:ascii="Tahoma" w:hAnsi="Tahoma" w:cs="Tahoma"/>
          <w:b/>
        </w:rPr>
        <w:t>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A</w:t>
      </w:r>
    </w:p>
    <w:p w14:paraId="46C99322" w14:textId="70424934" w:rsidR="003526FE" w:rsidRPr="00A679F4" w:rsidRDefault="003526FE" w:rsidP="004227B8">
      <w:pPr>
        <w:keepNext/>
        <w:keepLines/>
        <w:ind w:right="1"/>
        <w:contextualSpacing/>
        <w:jc w:val="center"/>
        <w:rPr>
          <w:rFonts w:ascii="Tahoma" w:hAnsi="Tahoma" w:cs="Tahoma"/>
          <w:b/>
        </w:rPr>
      </w:pPr>
      <w:r w:rsidRPr="00A679F4">
        <w:rPr>
          <w:rFonts w:ascii="Tahoma" w:hAnsi="Tahoma" w:cs="Tahoma"/>
          <w:b/>
        </w:rPr>
        <w:t>O</w:t>
      </w:r>
      <w:r w:rsidR="005E5050">
        <w:rPr>
          <w:rFonts w:ascii="Tahoma" w:hAnsi="Tahoma" w:cs="Tahoma"/>
          <w:b/>
        </w:rPr>
        <w:t xml:space="preserve"> </w:t>
      </w:r>
      <w:r w:rsidRPr="00A679F4">
        <w:rPr>
          <w:rFonts w:ascii="Tahoma" w:hAnsi="Tahoma" w:cs="Tahoma"/>
          <w:b/>
        </w:rPr>
        <w:t>UDELEŽBI</w:t>
      </w:r>
      <w:r w:rsidR="005E5050">
        <w:rPr>
          <w:rFonts w:ascii="Tahoma" w:hAnsi="Tahoma" w:cs="Tahoma"/>
          <w:b/>
        </w:rPr>
        <w:t xml:space="preserve"> </w:t>
      </w:r>
      <w:r w:rsidRPr="00A679F4">
        <w:rPr>
          <w:rFonts w:ascii="Tahoma" w:hAnsi="Tahoma" w:cs="Tahoma"/>
          <w:b/>
        </w:rPr>
        <w:t>FIZIČNIH</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PRAVNIH</w:t>
      </w:r>
      <w:r w:rsidR="005E5050">
        <w:rPr>
          <w:rFonts w:ascii="Tahoma" w:hAnsi="Tahoma" w:cs="Tahoma"/>
          <w:b/>
        </w:rPr>
        <w:t xml:space="preserve"> </w:t>
      </w:r>
      <w:r w:rsidRPr="00A679F4">
        <w:rPr>
          <w:rFonts w:ascii="Tahoma" w:hAnsi="Tahoma" w:cs="Tahoma"/>
          <w:b/>
        </w:rPr>
        <w:t>OSEB</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LASTNIŠTVU</w:t>
      </w:r>
      <w:r w:rsidR="005E5050">
        <w:rPr>
          <w:rFonts w:ascii="Tahoma" w:hAnsi="Tahoma" w:cs="Tahoma"/>
          <w:b/>
        </w:rPr>
        <w:t xml:space="preserve"> </w:t>
      </w:r>
      <w:r w:rsidR="00986CB6" w:rsidRPr="00112425">
        <w:rPr>
          <w:rFonts w:ascii="Tahoma" w:hAnsi="Tahoma" w:cs="Tahoma"/>
          <w:b/>
        </w:rPr>
        <w:t>GOSPODARSKEGA</w:t>
      </w:r>
      <w:r w:rsidR="005E5050">
        <w:rPr>
          <w:rFonts w:ascii="Tahoma" w:hAnsi="Tahoma" w:cs="Tahoma"/>
          <w:b/>
        </w:rPr>
        <w:t xml:space="preserve"> </w:t>
      </w:r>
      <w:r w:rsidR="00986CB6" w:rsidRPr="00112425">
        <w:rPr>
          <w:rFonts w:ascii="Tahoma" w:hAnsi="Tahoma" w:cs="Tahoma"/>
          <w:b/>
        </w:rPr>
        <w:t>SUBJEKTA</w:t>
      </w:r>
    </w:p>
    <w:p w14:paraId="3E1E5CA3" w14:textId="77777777" w:rsidR="003526FE" w:rsidRPr="00A679F4" w:rsidRDefault="003526FE" w:rsidP="004227B8">
      <w:pPr>
        <w:keepNext/>
        <w:keepLines/>
        <w:tabs>
          <w:tab w:val="left" w:pos="284"/>
        </w:tabs>
        <w:contextualSpacing/>
        <w:rPr>
          <w:rFonts w:ascii="Tahoma" w:hAnsi="Tahoma" w:cs="Tahoma"/>
          <w:b/>
        </w:rPr>
      </w:pPr>
    </w:p>
    <w:p w14:paraId="298CAAE3" w14:textId="0236828F" w:rsidR="003526FE" w:rsidRPr="00A679F4" w:rsidRDefault="003526FE" w:rsidP="004227B8">
      <w:pPr>
        <w:keepNext/>
        <w:keepLines/>
        <w:ind w:right="1"/>
        <w:jc w:val="both"/>
        <w:rPr>
          <w:rFonts w:ascii="Tahoma" w:hAnsi="Tahoma" w:cs="Tahoma"/>
          <w:b/>
          <w:i/>
        </w:rPr>
      </w:pPr>
      <w:r w:rsidRPr="00A679F4">
        <w:rPr>
          <w:rFonts w:ascii="Tahoma" w:hAnsi="Tahoma" w:cs="Tahoma"/>
          <w:b/>
          <w:i/>
        </w:rPr>
        <w:t>Podatki</w:t>
      </w:r>
      <w:r w:rsidR="005E5050">
        <w:rPr>
          <w:rFonts w:ascii="Tahoma" w:hAnsi="Tahoma" w:cs="Tahoma"/>
          <w:b/>
          <w:i/>
        </w:rPr>
        <w:t xml:space="preserve"> </w:t>
      </w:r>
      <w:r w:rsidRPr="00A679F4">
        <w:rPr>
          <w:rFonts w:ascii="Tahoma" w:hAnsi="Tahoma" w:cs="Tahoma"/>
          <w:b/>
          <w:i/>
        </w:rPr>
        <w:t>o</w:t>
      </w:r>
      <w:r w:rsidR="005E5050">
        <w:rPr>
          <w:rFonts w:ascii="Tahoma" w:hAnsi="Tahoma" w:cs="Tahoma"/>
          <w:b/>
          <w:i/>
        </w:rPr>
        <w:t xml:space="preserve"> </w:t>
      </w:r>
      <w:r w:rsidRPr="00A679F4">
        <w:rPr>
          <w:rFonts w:ascii="Tahoma" w:hAnsi="Tahoma" w:cs="Tahoma"/>
          <w:b/>
          <w:i/>
        </w:rPr>
        <w:t>pravni</w:t>
      </w:r>
      <w:r w:rsidR="005E5050">
        <w:rPr>
          <w:rFonts w:ascii="Tahoma" w:hAnsi="Tahoma" w:cs="Tahoma"/>
          <w:b/>
          <w:i/>
        </w:rPr>
        <w:t xml:space="preserve"> </w:t>
      </w:r>
      <w:r w:rsidRPr="00A679F4">
        <w:rPr>
          <w:rFonts w:ascii="Tahoma" w:hAnsi="Tahoma" w:cs="Tahoma"/>
          <w:b/>
          <w:i/>
        </w:rPr>
        <w:t>osebi</w:t>
      </w:r>
      <w:r w:rsidR="005E5050">
        <w:rPr>
          <w:rFonts w:ascii="Tahoma" w:hAnsi="Tahoma" w:cs="Tahoma"/>
          <w:b/>
          <w:i/>
        </w:rPr>
        <w:t xml:space="preserve"> </w:t>
      </w:r>
      <w:r w:rsidRPr="00A679F4">
        <w:rPr>
          <w:rFonts w:ascii="Tahoma" w:hAnsi="Tahoma" w:cs="Tahoma"/>
          <w:b/>
          <w:i/>
        </w:rPr>
        <w:t>(</w:t>
      </w:r>
      <w:r w:rsidR="00986CB6">
        <w:rPr>
          <w:rFonts w:ascii="Tahoma" w:hAnsi="Tahoma" w:cs="Tahoma"/>
          <w:b/>
          <w:i/>
        </w:rPr>
        <w:t>gospodarskega</w:t>
      </w:r>
      <w:r w:rsidR="005E5050">
        <w:rPr>
          <w:rFonts w:ascii="Tahoma" w:hAnsi="Tahoma" w:cs="Tahoma"/>
          <w:b/>
          <w:i/>
        </w:rPr>
        <w:t xml:space="preserve"> </w:t>
      </w:r>
      <w:r w:rsidR="00986CB6">
        <w:rPr>
          <w:rFonts w:ascii="Tahoma" w:hAnsi="Tahoma" w:cs="Tahoma"/>
          <w:b/>
          <w:i/>
        </w:rPr>
        <w:t>subjekta</w:t>
      </w:r>
      <w:r w:rsidRPr="00A679F4">
        <w:rPr>
          <w:rFonts w:ascii="Tahoma" w:hAnsi="Tahoma" w:cs="Tahoma"/>
          <w:b/>
          <w:i/>
        </w:rPr>
        <w:t>):</w:t>
      </w:r>
    </w:p>
    <w:p w14:paraId="51BD5A4C" w14:textId="77777777" w:rsidR="005937DF" w:rsidRPr="00A679F4" w:rsidRDefault="005937DF" w:rsidP="004227B8">
      <w:pPr>
        <w:keepNext/>
        <w:keepLines/>
        <w:spacing w:after="240"/>
        <w:ind w:right="1"/>
        <w:jc w:val="both"/>
        <w:rPr>
          <w:rFonts w:ascii="Tahoma" w:hAnsi="Tahoma" w:cs="Tahoma"/>
          <w:bCs/>
        </w:rPr>
      </w:pPr>
    </w:p>
    <w:p w14:paraId="148489AE" w14:textId="72D0BD43" w:rsidR="003526FE" w:rsidRPr="00A679F4" w:rsidRDefault="00986CB6" w:rsidP="004227B8">
      <w:pPr>
        <w:keepNext/>
        <w:keepLines/>
        <w:spacing w:after="240"/>
        <w:ind w:right="1"/>
        <w:jc w:val="both"/>
        <w:rPr>
          <w:rFonts w:ascii="Tahoma" w:hAnsi="Tahoma" w:cs="Tahoma"/>
        </w:rPr>
      </w:pPr>
      <w:r>
        <w:rPr>
          <w:rFonts w:ascii="Tahoma" w:hAnsi="Tahoma" w:cs="Tahoma"/>
          <w:bCs/>
        </w:rPr>
        <w:t>Firma</w:t>
      </w:r>
      <w:r w:rsidR="005E5050">
        <w:rPr>
          <w:rFonts w:ascii="Tahoma" w:hAnsi="Tahoma" w:cs="Tahoma"/>
          <w:bCs/>
        </w:rPr>
        <w:t xml:space="preserve"> </w:t>
      </w:r>
      <w:r>
        <w:rPr>
          <w:rFonts w:ascii="Tahoma" w:hAnsi="Tahoma" w:cs="Tahoma"/>
          <w:bCs/>
        </w:rPr>
        <w:t>gospodarskega</w:t>
      </w:r>
      <w:r w:rsidR="005E5050">
        <w:rPr>
          <w:rFonts w:ascii="Tahoma" w:hAnsi="Tahoma" w:cs="Tahoma"/>
          <w:bCs/>
        </w:rPr>
        <w:t xml:space="preserve"> </w:t>
      </w:r>
      <w:r>
        <w:rPr>
          <w:rFonts w:ascii="Tahoma" w:hAnsi="Tahoma" w:cs="Tahoma"/>
          <w:bCs/>
        </w:rPr>
        <w:t>subjekta</w:t>
      </w:r>
      <w:r w:rsidR="003526FE" w:rsidRPr="00A679F4">
        <w:rPr>
          <w:rFonts w:ascii="Tahoma" w:hAnsi="Tahoma" w:cs="Tahoma"/>
        </w:rPr>
        <w:t>:</w:t>
      </w:r>
      <w:r w:rsidR="005E5050">
        <w:rPr>
          <w:rFonts w:ascii="Tahoma" w:hAnsi="Tahoma" w:cs="Tahoma"/>
        </w:rPr>
        <w:t xml:space="preserve"> </w:t>
      </w:r>
      <w:r w:rsidR="003526FE" w:rsidRPr="00A679F4">
        <w:rPr>
          <w:rFonts w:ascii="Tahoma" w:hAnsi="Tahoma" w:cs="Tahoma"/>
        </w:rPr>
        <w:t>__________________________________________________________</w:t>
      </w:r>
    </w:p>
    <w:p w14:paraId="3BA28911" w14:textId="10B16B18" w:rsidR="003526FE" w:rsidRPr="00A679F4" w:rsidRDefault="00986CB6" w:rsidP="004227B8">
      <w:pPr>
        <w:keepNext/>
        <w:keepLines/>
        <w:spacing w:after="240"/>
        <w:ind w:right="1"/>
        <w:jc w:val="both"/>
        <w:rPr>
          <w:rFonts w:ascii="Tahoma" w:hAnsi="Tahoma" w:cs="Tahoma"/>
        </w:rPr>
      </w:pPr>
      <w:r>
        <w:rPr>
          <w:rFonts w:ascii="Tahoma" w:hAnsi="Tahoma" w:cs="Tahoma"/>
          <w:bCs/>
        </w:rPr>
        <w:t>Poslovni</w:t>
      </w:r>
      <w:r w:rsidR="005E5050">
        <w:rPr>
          <w:rFonts w:ascii="Tahoma" w:hAnsi="Tahoma" w:cs="Tahoma"/>
          <w:bCs/>
        </w:rPr>
        <w:t xml:space="preserve"> </w:t>
      </w:r>
      <w:r>
        <w:rPr>
          <w:rFonts w:ascii="Tahoma" w:hAnsi="Tahoma" w:cs="Tahoma"/>
          <w:bCs/>
        </w:rPr>
        <w:t>naslov</w:t>
      </w:r>
      <w:r w:rsidR="005E5050">
        <w:rPr>
          <w:rFonts w:ascii="Tahoma" w:hAnsi="Tahoma" w:cs="Tahoma"/>
          <w:bCs/>
        </w:rPr>
        <w:t xml:space="preserve"> </w:t>
      </w:r>
      <w:r>
        <w:rPr>
          <w:rFonts w:ascii="Tahoma" w:hAnsi="Tahoma" w:cs="Tahoma"/>
          <w:bCs/>
        </w:rPr>
        <w:t>in</w:t>
      </w:r>
      <w:r w:rsidR="005E5050">
        <w:rPr>
          <w:rFonts w:ascii="Tahoma" w:hAnsi="Tahoma" w:cs="Tahoma"/>
          <w:bCs/>
        </w:rPr>
        <w:t xml:space="preserve"> </w:t>
      </w:r>
      <w:r>
        <w:rPr>
          <w:rFonts w:ascii="Tahoma" w:hAnsi="Tahoma" w:cs="Tahoma"/>
          <w:bCs/>
        </w:rPr>
        <w:t>s</w:t>
      </w:r>
      <w:r w:rsidR="003526FE" w:rsidRPr="00A679F4">
        <w:rPr>
          <w:rFonts w:ascii="Tahoma" w:hAnsi="Tahoma" w:cs="Tahoma"/>
          <w:bCs/>
        </w:rPr>
        <w:t>edež</w:t>
      </w:r>
      <w:r w:rsidR="005E5050">
        <w:rPr>
          <w:rFonts w:ascii="Tahoma" w:hAnsi="Tahoma" w:cs="Tahoma"/>
          <w:bCs/>
        </w:rPr>
        <w:t xml:space="preserve"> </w:t>
      </w:r>
      <w:r>
        <w:rPr>
          <w:rFonts w:ascii="Tahoma" w:hAnsi="Tahoma" w:cs="Tahoma"/>
          <w:bCs/>
        </w:rPr>
        <w:t>gospodarskega</w:t>
      </w:r>
      <w:r w:rsidR="005E5050">
        <w:rPr>
          <w:rFonts w:ascii="Tahoma" w:hAnsi="Tahoma" w:cs="Tahoma"/>
          <w:bCs/>
        </w:rPr>
        <w:t xml:space="preserve"> </w:t>
      </w:r>
      <w:r>
        <w:rPr>
          <w:rFonts w:ascii="Tahoma" w:hAnsi="Tahoma" w:cs="Tahoma"/>
          <w:bCs/>
        </w:rPr>
        <w:t>subjekta</w:t>
      </w:r>
      <w:r w:rsidR="003526FE" w:rsidRPr="00A679F4">
        <w:rPr>
          <w:rFonts w:ascii="Tahoma" w:hAnsi="Tahoma" w:cs="Tahoma"/>
        </w:rPr>
        <w:t>:</w:t>
      </w:r>
      <w:r w:rsidR="005E5050">
        <w:rPr>
          <w:rFonts w:ascii="Tahoma" w:hAnsi="Tahoma" w:cs="Tahoma"/>
        </w:rPr>
        <w:t xml:space="preserve"> </w:t>
      </w:r>
      <w:r>
        <w:rPr>
          <w:rFonts w:ascii="Tahoma" w:hAnsi="Tahoma" w:cs="Tahoma"/>
        </w:rPr>
        <w:t>_______</w:t>
      </w:r>
      <w:r w:rsidR="003526FE" w:rsidRPr="00A679F4">
        <w:rPr>
          <w:rFonts w:ascii="Tahoma" w:hAnsi="Tahoma" w:cs="Tahoma"/>
        </w:rPr>
        <w:t>____________________________________</w:t>
      </w:r>
    </w:p>
    <w:p w14:paraId="65711522" w14:textId="15B9C6E4" w:rsidR="003526FE" w:rsidRPr="00A679F4" w:rsidRDefault="003526FE" w:rsidP="004227B8">
      <w:pPr>
        <w:keepNext/>
        <w:keepLines/>
        <w:spacing w:after="240"/>
        <w:ind w:right="1"/>
        <w:jc w:val="both"/>
        <w:rPr>
          <w:rFonts w:ascii="Tahoma" w:hAnsi="Tahoma" w:cs="Tahoma"/>
        </w:rPr>
      </w:pPr>
      <w:r w:rsidRPr="00A679F4">
        <w:rPr>
          <w:rFonts w:ascii="Tahoma" w:hAnsi="Tahoma" w:cs="Tahoma"/>
          <w:bCs/>
        </w:rPr>
        <w:t>Občina</w:t>
      </w:r>
      <w:r w:rsidR="005E5050">
        <w:rPr>
          <w:rFonts w:ascii="Tahoma" w:hAnsi="Tahoma" w:cs="Tahoma"/>
          <w:bCs/>
        </w:rPr>
        <w:t xml:space="preserve"> </w:t>
      </w:r>
      <w:r w:rsidRPr="00A679F4">
        <w:rPr>
          <w:rFonts w:ascii="Tahoma" w:hAnsi="Tahoma" w:cs="Tahoma"/>
          <w:bCs/>
        </w:rPr>
        <w:t>sedeža</w:t>
      </w:r>
      <w:r w:rsidR="005E5050">
        <w:rPr>
          <w:rFonts w:ascii="Tahoma" w:hAnsi="Tahoma" w:cs="Tahoma"/>
          <w:bCs/>
        </w:rPr>
        <w:t xml:space="preserve"> </w:t>
      </w:r>
      <w:r w:rsidR="0026439B" w:rsidRPr="0026439B">
        <w:rPr>
          <w:rFonts w:ascii="Tahoma" w:hAnsi="Tahoma" w:cs="Tahoma"/>
          <w:bCs/>
        </w:rPr>
        <w:t>gospodarskega</w:t>
      </w:r>
      <w:r w:rsidR="005E5050">
        <w:rPr>
          <w:rFonts w:ascii="Tahoma" w:hAnsi="Tahoma" w:cs="Tahoma"/>
          <w:bCs/>
        </w:rPr>
        <w:t xml:space="preserve"> </w:t>
      </w:r>
      <w:r w:rsidR="0026439B" w:rsidRPr="0026439B">
        <w:rPr>
          <w:rFonts w:ascii="Tahoma" w:hAnsi="Tahoma" w:cs="Tahoma"/>
          <w:bCs/>
        </w:rPr>
        <w:t>subjekta</w:t>
      </w:r>
      <w:r w:rsidRPr="00A679F4">
        <w:rPr>
          <w:rFonts w:ascii="Tahoma" w:hAnsi="Tahoma" w:cs="Tahoma"/>
        </w:rPr>
        <w:t>:</w:t>
      </w:r>
      <w:r w:rsidR="005E5050">
        <w:rPr>
          <w:rFonts w:ascii="Tahoma" w:hAnsi="Tahoma" w:cs="Tahoma"/>
        </w:rPr>
        <w:t xml:space="preserve"> </w:t>
      </w:r>
      <w:r w:rsidRPr="00A679F4">
        <w:rPr>
          <w:rFonts w:ascii="Tahoma" w:hAnsi="Tahoma" w:cs="Tahoma"/>
        </w:rPr>
        <w:t>___________________________________________________</w:t>
      </w:r>
    </w:p>
    <w:p w14:paraId="3E44AFE3" w14:textId="706CEAF5" w:rsidR="003526FE" w:rsidRPr="00A679F4" w:rsidRDefault="003526FE" w:rsidP="004227B8">
      <w:pPr>
        <w:keepNext/>
        <w:keepLines/>
        <w:spacing w:after="240"/>
        <w:ind w:right="1"/>
        <w:jc w:val="both"/>
        <w:rPr>
          <w:rFonts w:ascii="Tahoma" w:hAnsi="Tahoma" w:cs="Tahoma"/>
        </w:rPr>
      </w:pPr>
      <w:r w:rsidRPr="00A679F4">
        <w:rPr>
          <w:rFonts w:ascii="Tahoma" w:hAnsi="Tahoma" w:cs="Tahoma"/>
          <w:bCs/>
        </w:rPr>
        <w:t>Številka</w:t>
      </w:r>
      <w:r w:rsidR="005E5050">
        <w:rPr>
          <w:rFonts w:ascii="Tahoma" w:hAnsi="Tahoma" w:cs="Tahoma"/>
          <w:bCs/>
        </w:rPr>
        <w:t xml:space="preserve"> </w:t>
      </w:r>
      <w:r w:rsidRPr="00A679F4">
        <w:rPr>
          <w:rFonts w:ascii="Tahoma" w:hAnsi="Tahoma" w:cs="Tahoma"/>
          <w:bCs/>
        </w:rPr>
        <w:t>vpisa</w:t>
      </w:r>
      <w:r w:rsidR="005E5050">
        <w:rPr>
          <w:rFonts w:ascii="Tahoma" w:hAnsi="Tahoma" w:cs="Tahoma"/>
          <w:bCs/>
        </w:rPr>
        <w:t xml:space="preserve"> </w:t>
      </w:r>
      <w:r w:rsidRPr="00A679F4">
        <w:rPr>
          <w:rFonts w:ascii="Tahoma" w:hAnsi="Tahoma" w:cs="Tahoma"/>
          <w:bCs/>
        </w:rPr>
        <w:t>v</w:t>
      </w:r>
      <w:r w:rsidR="005E5050">
        <w:rPr>
          <w:rFonts w:ascii="Tahoma" w:hAnsi="Tahoma" w:cs="Tahoma"/>
          <w:bCs/>
        </w:rPr>
        <w:t xml:space="preserve"> </w:t>
      </w:r>
      <w:r w:rsidRPr="00A679F4">
        <w:rPr>
          <w:rFonts w:ascii="Tahoma" w:hAnsi="Tahoma" w:cs="Tahoma"/>
          <w:bCs/>
        </w:rPr>
        <w:t>sodni</w:t>
      </w:r>
      <w:r w:rsidR="005E5050">
        <w:rPr>
          <w:rFonts w:ascii="Tahoma" w:hAnsi="Tahoma" w:cs="Tahoma"/>
          <w:bCs/>
        </w:rPr>
        <w:t xml:space="preserve"> </w:t>
      </w:r>
      <w:r w:rsidRPr="00A679F4">
        <w:rPr>
          <w:rFonts w:ascii="Tahoma" w:hAnsi="Tahoma" w:cs="Tahoma"/>
          <w:bCs/>
        </w:rPr>
        <w:t>register</w:t>
      </w:r>
      <w:r w:rsidR="005E5050">
        <w:rPr>
          <w:rFonts w:ascii="Tahoma" w:hAnsi="Tahoma" w:cs="Tahoma"/>
          <w:bCs/>
        </w:rPr>
        <w:t xml:space="preserve"> </w:t>
      </w:r>
      <w:r w:rsidRPr="00A679F4">
        <w:rPr>
          <w:rFonts w:ascii="Tahoma" w:hAnsi="Tahoma" w:cs="Tahoma"/>
          <w:bCs/>
        </w:rPr>
        <w:t>(št.</w:t>
      </w:r>
      <w:r w:rsidR="005E5050">
        <w:rPr>
          <w:rFonts w:ascii="Tahoma" w:hAnsi="Tahoma" w:cs="Tahoma"/>
          <w:bCs/>
        </w:rPr>
        <w:t xml:space="preserve"> </w:t>
      </w:r>
      <w:r w:rsidRPr="00A679F4">
        <w:rPr>
          <w:rFonts w:ascii="Tahoma" w:hAnsi="Tahoma" w:cs="Tahoma"/>
          <w:bCs/>
        </w:rPr>
        <w:t>vložka)</w:t>
      </w:r>
      <w:r w:rsidRPr="00A679F4">
        <w:rPr>
          <w:rFonts w:ascii="Tahoma" w:hAnsi="Tahoma" w:cs="Tahoma"/>
        </w:rPr>
        <w:t>:</w:t>
      </w:r>
      <w:r w:rsidR="005E5050">
        <w:rPr>
          <w:rFonts w:ascii="Tahoma" w:hAnsi="Tahoma" w:cs="Tahoma"/>
        </w:rPr>
        <w:t xml:space="preserve"> </w:t>
      </w:r>
      <w:r w:rsidRPr="00A679F4">
        <w:rPr>
          <w:rFonts w:ascii="Tahoma" w:hAnsi="Tahoma" w:cs="Tahoma"/>
        </w:rPr>
        <w:t>_________________________________________________</w:t>
      </w:r>
    </w:p>
    <w:p w14:paraId="6C1C7EF0" w14:textId="55B958D5" w:rsidR="003526FE" w:rsidRPr="00A679F4" w:rsidRDefault="003526FE" w:rsidP="004227B8">
      <w:pPr>
        <w:keepNext/>
        <w:keepLines/>
        <w:spacing w:after="240"/>
        <w:ind w:right="424"/>
        <w:jc w:val="both"/>
        <w:rPr>
          <w:rFonts w:ascii="Tahoma" w:hAnsi="Tahoma" w:cs="Tahoma"/>
        </w:rPr>
      </w:pPr>
      <w:r w:rsidRPr="00A679F4">
        <w:rPr>
          <w:rFonts w:ascii="Tahoma" w:hAnsi="Tahoma" w:cs="Tahoma"/>
          <w:bCs/>
        </w:rPr>
        <w:t>Matična</w:t>
      </w:r>
      <w:r w:rsidR="005E5050">
        <w:rPr>
          <w:rFonts w:ascii="Tahoma" w:hAnsi="Tahoma" w:cs="Tahoma"/>
          <w:bCs/>
        </w:rPr>
        <w:t xml:space="preserve"> </w:t>
      </w:r>
      <w:r w:rsidRPr="00A679F4">
        <w:rPr>
          <w:rFonts w:ascii="Tahoma" w:hAnsi="Tahoma" w:cs="Tahoma"/>
          <w:bCs/>
        </w:rPr>
        <w:t>številka</w:t>
      </w:r>
      <w:r w:rsidR="005E5050">
        <w:rPr>
          <w:rFonts w:ascii="Tahoma" w:hAnsi="Tahoma" w:cs="Tahoma"/>
          <w:bCs/>
        </w:rPr>
        <w:t xml:space="preserve"> </w:t>
      </w:r>
      <w:r w:rsidR="002C54B1">
        <w:rPr>
          <w:rFonts w:ascii="Tahoma" w:hAnsi="Tahoma" w:cs="Tahoma"/>
          <w:bCs/>
        </w:rPr>
        <w:t>gospodarskega</w:t>
      </w:r>
      <w:r w:rsidR="005E5050">
        <w:rPr>
          <w:rFonts w:ascii="Tahoma" w:hAnsi="Tahoma" w:cs="Tahoma"/>
          <w:bCs/>
        </w:rPr>
        <w:t xml:space="preserve"> </w:t>
      </w:r>
      <w:r w:rsidR="002C54B1">
        <w:rPr>
          <w:rFonts w:ascii="Tahoma" w:hAnsi="Tahoma" w:cs="Tahoma"/>
          <w:bCs/>
        </w:rPr>
        <w:t>subjekta</w:t>
      </w:r>
      <w:r w:rsidR="005E5050">
        <w:rPr>
          <w:rFonts w:ascii="Tahoma" w:hAnsi="Tahoma" w:cs="Tahoma"/>
          <w:bCs/>
        </w:rPr>
        <w:t xml:space="preserve"> </w:t>
      </w:r>
      <w:r w:rsidR="0026439B" w:rsidRPr="0026439B">
        <w:rPr>
          <w:rFonts w:ascii="Tahoma" w:hAnsi="Tahoma" w:cs="Tahoma"/>
          <w:bCs/>
        </w:rPr>
        <w:t>oziroma</w:t>
      </w:r>
      <w:r w:rsidR="005E5050">
        <w:rPr>
          <w:rFonts w:ascii="Tahoma" w:hAnsi="Tahoma" w:cs="Tahoma"/>
          <w:bCs/>
        </w:rPr>
        <w:t xml:space="preserve"> </w:t>
      </w:r>
      <w:r w:rsidR="0026439B" w:rsidRPr="0026439B">
        <w:rPr>
          <w:rFonts w:ascii="Tahoma" w:hAnsi="Tahoma" w:cs="Tahoma"/>
          <w:bCs/>
        </w:rPr>
        <w:t>davčna</w:t>
      </w:r>
      <w:r w:rsidR="005E5050">
        <w:rPr>
          <w:rFonts w:ascii="Tahoma" w:hAnsi="Tahoma" w:cs="Tahoma"/>
          <w:bCs/>
        </w:rPr>
        <w:t xml:space="preserve"> </w:t>
      </w:r>
      <w:r w:rsidR="0026439B" w:rsidRPr="0026439B">
        <w:rPr>
          <w:rFonts w:ascii="Tahoma" w:hAnsi="Tahoma" w:cs="Tahoma"/>
          <w:bCs/>
        </w:rPr>
        <w:t>številka</w:t>
      </w:r>
      <w:r w:rsidR="005E5050">
        <w:rPr>
          <w:rFonts w:ascii="Tahoma" w:hAnsi="Tahoma" w:cs="Tahoma"/>
          <w:bCs/>
        </w:rPr>
        <w:t xml:space="preserve"> </w:t>
      </w:r>
      <w:r w:rsidR="0026439B" w:rsidRPr="0026439B">
        <w:rPr>
          <w:rFonts w:ascii="Tahoma" w:hAnsi="Tahoma" w:cs="Tahoma"/>
          <w:bCs/>
        </w:rPr>
        <w:t>za</w:t>
      </w:r>
      <w:r w:rsidR="005E5050">
        <w:rPr>
          <w:rFonts w:ascii="Tahoma" w:hAnsi="Tahoma" w:cs="Tahoma"/>
          <w:bCs/>
        </w:rPr>
        <w:t xml:space="preserve"> </w:t>
      </w:r>
      <w:r w:rsidR="0026439B" w:rsidRPr="0026439B">
        <w:rPr>
          <w:rFonts w:ascii="Tahoma" w:hAnsi="Tahoma" w:cs="Tahoma"/>
          <w:bCs/>
        </w:rPr>
        <w:t>druge</w:t>
      </w:r>
      <w:r w:rsidR="005E5050">
        <w:rPr>
          <w:rFonts w:ascii="Tahoma" w:hAnsi="Tahoma" w:cs="Tahoma"/>
          <w:bCs/>
        </w:rPr>
        <w:t xml:space="preserve"> </w:t>
      </w:r>
      <w:r w:rsidR="0026439B" w:rsidRPr="0026439B">
        <w:rPr>
          <w:rFonts w:ascii="Tahoma" w:hAnsi="Tahoma" w:cs="Tahoma"/>
          <w:bCs/>
        </w:rPr>
        <w:t>fizične</w:t>
      </w:r>
      <w:r w:rsidR="005E5050">
        <w:rPr>
          <w:rFonts w:ascii="Tahoma" w:hAnsi="Tahoma" w:cs="Tahoma"/>
          <w:bCs/>
        </w:rPr>
        <w:t xml:space="preserve"> </w:t>
      </w:r>
      <w:r w:rsidR="0026439B" w:rsidRPr="0026439B">
        <w:rPr>
          <w:rFonts w:ascii="Tahoma" w:hAnsi="Tahoma" w:cs="Tahoma"/>
          <w:bCs/>
        </w:rPr>
        <w:t>in</w:t>
      </w:r>
      <w:r w:rsidR="005E5050">
        <w:rPr>
          <w:rFonts w:ascii="Tahoma" w:hAnsi="Tahoma" w:cs="Tahoma"/>
          <w:bCs/>
        </w:rPr>
        <w:t xml:space="preserve"> </w:t>
      </w:r>
      <w:r w:rsidR="0026439B" w:rsidRPr="0026439B">
        <w:rPr>
          <w:rFonts w:ascii="Tahoma" w:hAnsi="Tahoma" w:cs="Tahoma"/>
          <w:bCs/>
        </w:rPr>
        <w:t>pravne</w:t>
      </w:r>
      <w:r w:rsidR="005E5050">
        <w:rPr>
          <w:rFonts w:ascii="Tahoma" w:hAnsi="Tahoma" w:cs="Tahoma"/>
          <w:bCs/>
        </w:rPr>
        <w:t xml:space="preserve"> </w:t>
      </w:r>
      <w:r w:rsidR="0026439B" w:rsidRPr="0026439B">
        <w:rPr>
          <w:rFonts w:ascii="Tahoma" w:hAnsi="Tahoma" w:cs="Tahoma"/>
          <w:bCs/>
        </w:rPr>
        <w:t>o</w:t>
      </w:r>
      <w:r w:rsidR="0026439B">
        <w:rPr>
          <w:rFonts w:ascii="Tahoma" w:hAnsi="Tahoma" w:cs="Tahoma"/>
          <w:bCs/>
        </w:rPr>
        <w:t>s</w:t>
      </w:r>
      <w:r w:rsidR="0026439B" w:rsidRPr="0026439B">
        <w:rPr>
          <w:rFonts w:ascii="Tahoma" w:hAnsi="Tahoma" w:cs="Tahoma"/>
          <w:bCs/>
        </w:rPr>
        <w:t>ebe</w:t>
      </w:r>
      <w:r w:rsidR="005E5050">
        <w:rPr>
          <w:rFonts w:ascii="Tahoma" w:hAnsi="Tahoma" w:cs="Tahoma"/>
          <w:bCs/>
        </w:rPr>
        <w:t xml:space="preserve"> </w:t>
      </w:r>
      <w:r w:rsidR="0026439B" w:rsidRPr="0026439B">
        <w:rPr>
          <w:rFonts w:ascii="Tahoma" w:hAnsi="Tahoma" w:cs="Tahoma"/>
          <w:bCs/>
        </w:rPr>
        <w:t>-</w:t>
      </w:r>
      <w:r w:rsidR="005E5050">
        <w:rPr>
          <w:rFonts w:ascii="Tahoma" w:hAnsi="Tahoma" w:cs="Tahoma"/>
          <w:bCs/>
        </w:rPr>
        <w:t xml:space="preserve"> </w:t>
      </w:r>
      <w:r w:rsidR="0026439B" w:rsidRPr="0026439B">
        <w:rPr>
          <w:rFonts w:ascii="Tahoma" w:hAnsi="Tahoma" w:cs="Tahoma"/>
          <w:bCs/>
        </w:rPr>
        <w:t>ponudnike,</w:t>
      </w:r>
      <w:r w:rsidR="005E5050">
        <w:rPr>
          <w:rFonts w:ascii="Tahoma" w:hAnsi="Tahoma" w:cs="Tahoma"/>
          <w:bCs/>
        </w:rPr>
        <w:t xml:space="preserve"> </w:t>
      </w:r>
      <w:r w:rsidR="0026439B" w:rsidRPr="0026439B">
        <w:rPr>
          <w:rFonts w:ascii="Tahoma" w:hAnsi="Tahoma" w:cs="Tahoma"/>
          <w:bCs/>
        </w:rPr>
        <w:t>ki</w:t>
      </w:r>
      <w:r w:rsidR="005E5050">
        <w:rPr>
          <w:rFonts w:ascii="Tahoma" w:hAnsi="Tahoma" w:cs="Tahoma"/>
          <w:bCs/>
        </w:rPr>
        <w:t xml:space="preserve"> </w:t>
      </w:r>
      <w:r w:rsidR="0026439B" w:rsidRPr="0026439B">
        <w:rPr>
          <w:rFonts w:ascii="Tahoma" w:hAnsi="Tahoma" w:cs="Tahoma"/>
          <w:bCs/>
        </w:rPr>
        <w:t>niso</w:t>
      </w:r>
      <w:r w:rsidR="005E5050">
        <w:rPr>
          <w:rFonts w:ascii="Tahoma" w:hAnsi="Tahoma" w:cs="Tahoma"/>
          <w:bCs/>
        </w:rPr>
        <w:t xml:space="preserve"> </w:t>
      </w:r>
      <w:r w:rsidR="0026439B" w:rsidRPr="0026439B">
        <w:rPr>
          <w:rFonts w:ascii="Tahoma" w:hAnsi="Tahoma" w:cs="Tahoma"/>
          <w:bCs/>
        </w:rPr>
        <w:t>vpisane</w:t>
      </w:r>
      <w:r w:rsidR="005E5050">
        <w:rPr>
          <w:rFonts w:ascii="Tahoma" w:hAnsi="Tahoma" w:cs="Tahoma"/>
          <w:bCs/>
        </w:rPr>
        <w:t xml:space="preserve"> </w:t>
      </w:r>
      <w:r w:rsidR="0026439B" w:rsidRPr="0026439B">
        <w:rPr>
          <w:rFonts w:ascii="Tahoma" w:hAnsi="Tahoma" w:cs="Tahoma"/>
          <w:bCs/>
        </w:rPr>
        <w:t>v</w:t>
      </w:r>
      <w:r w:rsidR="005E5050">
        <w:rPr>
          <w:rFonts w:ascii="Tahoma" w:hAnsi="Tahoma" w:cs="Tahoma"/>
          <w:bCs/>
        </w:rPr>
        <w:t xml:space="preserve"> </w:t>
      </w:r>
      <w:r w:rsidR="0026439B" w:rsidRPr="0026439B">
        <w:rPr>
          <w:rFonts w:ascii="Tahoma" w:hAnsi="Tahoma" w:cs="Tahoma"/>
          <w:bCs/>
        </w:rPr>
        <w:t>poslovnem</w:t>
      </w:r>
      <w:r w:rsidR="005E5050">
        <w:rPr>
          <w:rFonts w:ascii="Tahoma" w:hAnsi="Tahoma" w:cs="Tahoma"/>
          <w:bCs/>
        </w:rPr>
        <w:t xml:space="preserve"> </w:t>
      </w:r>
      <w:r w:rsidR="0026439B" w:rsidRPr="0026439B">
        <w:rPr>
          <w:rFonts w:ascii="Tahoma" w:hAnsi="Tahoma" w:cs="Tahoma"/>
          <w:bCs/>
        </w:rPr>
        <w:t>registru</w:t>
      </w:r>
      <w:r w:rsidRPr="00A679F4">
        <w:rPr>
          <w:rFonts w:ascii="Tahoma" w:hAnsi="Tahoma" w:cs="Tahoma"/>
        </w:rPr>
        <w:t>:</w:t>
      </w:r>
      <w:r w:rsidR="005E5050">
        <w:rPr>
          <w:rFonts w:ascii="Tahoma" w:hAnsi="Tahoma" w:cs="Tahoma"/>
        </w:rPr>
        <w:t xml:space="preserve"> </w:t>
      </w:r>
      <w:r w:rsidRPr="00A679F4">
        <w:rPr>
          <w:rFonts w:ascii="Tahoma" w:hAnsi="Tahoma" w:cs="Tahoma"/>
        </w:rPr>
        <w:t>_________________________________________</w:t>
      </w:r>
      <w:r w:rsidR="002C54B1">
        <w:rPr>
          <w:rFonts w:ascii="Tahoma" w:hAnsi="Tahoma" w:cs="Tahoma"/>
        </w:rPr>
        <w:t>___</w:t>
      </w:r>
    </w:p>
    <w:p w14:paraId="1C3EB779" w14:textId="65288E8E" w:rsidR="003526FE" w:rsidRPr="00A679F4" w:rsidRDefault="003526FE" w:rsidP="004227B8">
      <w:pPr>
        <w:keepNext/>
        <w:keepLines/>
        <w:spacing w:after="240"/>
        <w:ind w:right="1"/>
        <w:jc w:val="both"/>
        <w:rPr>
          <w:rFonts w:ascii="Tahoma" w:hAnsi="Tahoma" w:cs="Tahoma"/>
        </w:rPr>
      </w:pPr>
      <w:r w:rsidRPr="00A679F4">
        <w:rPr>
          <w:rFonts w:ascii="Tahoma" w:hAnsi="Tahoma" w:cs="Tahoma"/>
          <w:bCs/>
        </w:rPr>
        <w:t>ID</w:t>
      </w:r>
      <w:r w:rsidR="005E5050">
        <w:rPr>
          <w:rFonts w:ascii="Tahoma" w:hAnsi="Tahoma" w:cs="Tahoma"/>
          <w:bCs/>
        </w:rPr>
        <w:t xml:space="preserve"> </w:t>
      </w:r>
      <w:r w:rsidRPr="00A679F4">
        <w:rPr>
          <w:rFonts w:ascii="Tahoma" w:hAnsi="Tahoma" w:cs="Tahoma"/>
          <w:bCs/>
        </w:rPr>
        <w:t>ZA</w:t>
      </w:r>
      <w:r w:rsidR="005E5050">
        <w:rPr>
          <w:rFonts w:ascii="Tahoma" w:hAnsi="Tahoma" w:cs="Tahoma"/>
          <w:bCs/>
        </w:rPr>
        <w:t xml:space="preserve"> </w:t>
      </w:r>
      <w:r w:rsidRPr="00A679F4">
        <w:rPr>
          <w:rFonts w:ascii="Tahoma" w:hAnsi="Tahoma" w:cs="Tahoma"/>
          <w:bCs/>
        </w:rPr>
        <w:t>DDV:</w:t>
      </w:r>
      <w:r w:rsidR="005E5050">
        <w:rPr>
          <w:rFonts w:ascii="Tahoma" w:hAnsi="Tahoma" w:cs="Tahoma"/>
        </w:rPr>
        <w:t xml:space="preserve"> </w:t>
      </w:r>
      <w:r w:rsidRPr="00A679F4">
        <w:rPr>
          <w:rFonts w:ascii="Tahoma" w:hAnsi="Tahoma" w:cs="Tahoma"/>
        </w:rPr>
        <w:t>_________________________________________________________________________</w:t>
      </w:r>
    </w:p>
    <w:p w14:paraId="2D116138" w14:textId="77777777" w:rsidR="003526FE" w:rsidRPr="00A679F4" w:rsidRDefault="003526FE" w:rsidP="004227B8">
      <w:pPr>
        <w:keepNext/>
        <w:keepLines/>
        <w:ind w:right="1"/>
        <w:contextualSpacing/>
        <w:jc w:val="both"/>
        <w:rPr>
          <w:rFonts w:ascii="Tahoma" w:hAnsi="Tahoma" w:cs="Tahoma"/>
        </w:rPr>
      </w:pPr>
    </w:p>
    <w:p w14:paraId="0ECB6708" w14:textId="4C95DA25" w:rsidR="003526FE" w:rsidRPr="00A679F4" w:rsidRDefault="00EB7BF1" w:rsidP="004227B8">
      <w:pPr>
        <w:keepNext/>
        <w:keepLines/>
        <w:contextualSpacing/>
        <w:jc w:val="both"/>
        <w:rPr>
          <w:rFonts w:ascii="Tahoma" w:hAnsi="Tahoma" w:cs="Tahoma"/>
        </w:rPr>
      </w:pPr>
      <w:r>
        <w:rPr>
          <w:rFonts w:ascii="Tahoma" w:hAnsi="Tahoma" w:cs="Tahoma"/>
        </w:rPr>
        <w:t>Na</w:t>
      </w:r>
      <w:r w:rsidR="005E5050">
        <w:rPr>
          <w:rFonts w:ascii="Tahoma" w:hAnsi="Tahoma" w:cs="Tahoma"/>
        </w:rPr>
        <w:t xml:space="preserve"> </w:t>
      </w:r>
      <w:r>
        <w:rPr>
          <w:rFonts w:ascii="Tahoma" w:hAnsi="Tahoma" w:cs="Tahoma"/>
        </w:rPr>
        <w:t>podlagi</w:t>
      </w:r>
      <w:r w:rsidR="005E5050">
        <w:rPr>
          <w:rFonts w:ascii="Tahoma" w:hAnsi="Tahoma" w:cs="Tahoma"/>
        </w:rPr>
        <w:t xml:space="preserve"> </w:t>
      </w:r>
      <w:r>
        <w:rPr>
          <w:rFonts w:ascii="Tahoma" w:hAnsi="Tahoma" w:cs="Tahoma"/>
        </w:rPr>
        <w:t>šestega</w:t>
      </w:r>
      <w:r w:rsidR="005E5050">
        <w:rPr>
          <w:rFonts w:ascii="Tahoma" w:hAnsi="Tahoma" w:cs="Tahoma"/>
        </w:rPr>
        <w:t xml:space="preserve"> </w:t>
      </w:r>
      <w:r>
        <w:rPr>
          <w:rFonts w:ascii="Tahoma" w:hAnsi="Tahoma" w:cs="Tahoma"/>
        </w:rPr>
        <w:t>odstavka</w:t>
      </w:r>
      <w:r w:rsidR="005E5050">
        <w:rPr>
          <w:rFonts w:ascii="Tahoma" w:hAnsi="Tahoma" w:cs="Tahoma"/>
        </w:rPr>
        <w:t xml:space="preserve"> </w:t>
      </w:r>
      <w:r>
        <w:rPr>
          <w:rFonts w:ascii="Tahoma" w:hAnsi="Tahoma" w:cs="Tahoma"/>
        </w:rPr>
        <w:t>14.</w:t>
      </w:r>
      <w:r w:rsidR="005E5050">
        <w:rPr>
          <w:rFonts w:ascii="Tahoma" w:hAnsi="Tahoma" w:cs="Tahoma"/>
        </w:rPr>
        <w:t xml:space="preserve"> </w:t>
      </w:r>
      <w:r>
        <w:rPr>
          <w:rFonts w:ascii="Tahoma" w:hAnsi="Tahoma" w:cs="Tahoma"/>
        </w:rPr>
        <w:t>člena</w:t>
      </w:r>
      <w:r w:rsidR="005E5050">
        <w:rPr>
          <w:rFonts w:ascii="Tahoma" w:hAnsi="Tahoma" w:cs="Tahoma"/>
        </w:rPr>
        <w:t xml:space="preserve"> </w:t>
      </w:r>
      <w:r w:rsidRPr="00EB7BF1">
        <w:rPr>
          <w:rFonts w:ascii="Tahoma" w:hAnsi="Tahoma" w:cs="Tahoma"/>
        </w:rPr>
        <w:t>Zakona</w:t>
      </w:r>
      <w:r w:rsidR="005E5050">
        <w:rPr>
          <w:rFonts w:ascii="Tahoma" w:hAnsi="Tahoma" w:cs="Tahoma"/>
        </w:rPr>
        <w:t xml:space="preserve"> </w:t>
      </w:r>
      <w:r w:rsidRPr="00EB7BF1">
        <w:rPr>
          <w:rFonts w:ascii="Tahoma" w:hAnsi="Tahoma" w:cs="Tahoma"/>
        </w:rPr>
        <w:t>o</w:t>
      </w:r>
      <w:r w:rsidR="005E5050">
        <w:rPr>
          <w:rFonts w:ascii="Tahoma" w:hAnsi="Tahoma" w:cs="Tahoma"/>
        </w:rPr>
        <w:t xml:space="preserve"> </w:t>
      </w:r>
      <w:r w:rsidRPr="00EB7BF1">
        <w:rPr>
          <w:rFonts w:ascii="Tahoma" w:hAnsi="Tahoma" w:cs="Tahoma"/>
        </w:rPr>
        <w:t>integriteti</w:t>
      </w:r>
      <w:r w:rsidR="005E5050">
        <w:rPr>
          <w:rFonts w:ascii="Tahoma" w:hAnsi="Tahoma" w:cs="Tahoma"/>
        </w:rPr>
        <w:t xml:space="preserve"> </w:t>
      </w:r>
      <w:r w:rsidRPr="00EB7BF1">
        <w:rPr>
          <w:rFonts w:ascii="Tahoma" w:hAnsi="Tahoma" w:cs="Tahoma"/>
        </w:rPr>
        <w:t>in</w:t>
      </w:r>
      <w:r w:rsidR="005E5050">
        <w:rPr>
          <w:rFonts w:ascii="Tahoma" w:hAnsi="Tahoma" w:cs="Tahoma"/>
        </w:rPr>
        <w:t xml:space="preserve"> </w:t>
      </w:r>
      <w:r w:rsidRPr="00EB7BF1">
        <w:rPr>
          <w:rFonts w:ascii="Tahoma" w:hAnsi="Tahoma" w:cs="Tahoma"/>
        </w:rPr>
        <w:t>preprečevanju</w:t>
      </w:r>
      <w:r w:rsidR="005E5050">
        <w:rPr>
          <w:rFonts w:ascii="Tahoma" w:hAnsi="Tahoma" w:cs="Tahoma"/>
        </w:rPr>
        <w:t xml:space="preserve"> </w:t>
      </w:r>
      <w:r w:rsidRPr="00EB7BF1">
        <w:rPr>
          <w:rFonts w:ascii="Tahoma" w:hAnsi="Tahoma" w:cs="Tahoma"/>
        </w:rPr>
        <w:t>korupcije</w:t>
      </w:r>
      <w:r w:rsidR="005E5050">
        <w:rPr>
          <w:rFonts w:ascii="Tahoma" w:hAnsi="Tahoma" w:cs="Tahoma"/>
        </w:rPr>
        <w:t xml:space="preserve"> </w:t>
      </w:r>
      <w:r w:rsidRPr="00EB7BF1">
        <w:rPr>
          <w:rFonts w:ascii="Tahoma" w:hAnsi="Tahoma" w:cs="Tahoma"/>
        </w:rPr>
        <w:t>(Ur.</w:t>
      </w:r>
      <w:r w:rsidR="005E5050">
        <w:rPr>
          <w:rFonts w:ascii="Tahoma" w:hAnsi="Tahoma" w:cs="Tahoma"/>
        </w:rPr>
        <w:t xml:space="preserve"> </w:t>
      </w:r>
      <w:r w:rsidRPr="00EB7BF1">
        <w:rPr>
          <w:rFonts w:ascii="Tahoma" w:hAnsi="Tahoma" w:cs="Tahoma"/>
        </w:rPr>
        <w:t>l.</w:t>
      </w:r>
      <w:r w:rsidR="005E5050">
        <w:rPr>
          <w:rFonts w:ascii="Tahoma" w:hAnsi="Tahoma" w:cs="Tahoma"/>
        </w:rPr>
        <w:t xml:space="preserve"> </w:t>
      </w:r>
      <w:r w:rsidRPr="00EB7BF1">
        <w:rPr>
          <w:rFonts w:ascii="Tahoma" w:hAnsi="Tahoma" w:cs="Tahoma"/>
        </w:rPr>
        <w:t>RS,</w:t>
      </w:r>
      <w:r w:rsidR="005E5050">
        <w:rPr>
          <w:rFonts w:ascii="Tahoma" w:hAnsi="Tahoma" w:cs="Tahoma"/>
        </w:rPr>
        <w:t xml:space="preserve"> </w:t>
      </w:r>
      <w:r w:rsidRPr="00EB7BF1">
        <w:rPr>
          <w:rFonts w:ascii="Tahoma" w:hAnsi="Tahoma" w:cs="Tahoma"/>
        </w:rPr>
        <w:t>št.</w:t>
      </w:r>
      <w:r w:rsidR="005E5050">
        <w:rPr>
          <w:rFonts w:ascii="Tahoma" w:hAnsi="Tahoma" w:cs="Tahoma"/>
        </w:rPr>
        <w:t xml:space="preserve"> </w:t>
      </w:r>
      <w:r>
        <w:rPr>
          <w:rFonts w:ascii="Tahoma" w:hAnsi="Tahoma" w:cs="Tahoma"/>
        </w:rPr>
        <w:t>69/11-UPB</w:t>
      </w:r>
      <w:r w:rsidR="005E5050">
        <w:rPr>
          <w:rFonts w:ascii="Tahoma" w:hAnsi="Tahoma" w:cs="Tahoma"/>
        </w:rPr>
        <w:t xml:space="preserve"> </w:t>
      </w:r>
      <w:r w:rsidRPr="00EB7BF1">
        <w:rPr>
          <w:rFonts w:ascii="Tahoma" w:hAnsi="Tahoma" w:cs="Tahoma"/>
        </w:rPr>
        <w:t>s</w:t>
      </w:r>
      <w:r w:rsidR="005E5050">
        <w:rPr>
          <w:rFonts w:ascii="Tahoma" w:hAnsi="Tahoma" w:cs="Tahoma"/>
        </w:rPr>
        <w:t xml:space="preserve"> </w:t>
      </w:r>
      <w:r w:rsidRPr="00EB7BF1">
        <w:rPr>
          <w:rFonts w:ascii="Tahoma" w:hAnsi="Tahoma" w:cs="Tahoma"/>
        </w:rPr>
        <w:t>spremembam</w:t>
      </w:r>
      <w:r>
        <w:rPr>
          <w:rFonts w:ascii="Tahoma" w:hAnsi="Tahoma" w:cs="Tahoma"/>
        </w:rPr>
        <w:t>i,</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nadaljevanju:</w:t>
      </w:r>
      <w:r w:rsidR="005E5050">
        <w:rPr>
          <w:rFonts w:ascii="Tahoma" w:hAnsi="Tahoma" w:cs="Tahoma"/>
        </w:rPr>
        <w:t xml:space="preserve"> </w:t>
      </w:r>
      <w:r>
        <w:rPr>
          <w:rFonts w:ascii="Tahoma" w:hAnsi="Tahoma" w:cs="Tahoma"/>
        </w:rPr>
        <w:t>ZIntPK</w:t>
      </w:r>
      <w:r w:rsidRPr="00EB7BF1">
        <w:rPr>
          <w:rFonts w:ascii="Tahoma" w:hAnsi="Tahoma" w:cs="Tahoma"/>
        </w:rPr>
        <w:t>),</w:t>
      </w:r>
      <w:r w:rsidR="005E5050">
        <w:rPr>
          <w:rFonts w:ascii="Tahoma" w:hAnsi="Tahoma" w:cs="Tahoma"/>
        </w:rPr>
        <w:t xml:space="preserve"> </w:t>
      </w:r>
      <w:r w:rsidRPr="00EB7BF1">
        <w:rPr>
          <w:rFonts w:ascii="Tahoma" w:hAnsi="Tahoma" w:cs="Tahoma"/>
        </w:rPr>
        <w:t>t.j.</w:t>
      </w:r>
      <w:r w:rsidR="005E5050">
        <w:rPr>
          <w:rFonts w:ascii="Tahoma" w:hAnsi="Tahoma" w:cs="Tahoma"/>
        </w:rPr>
        <w:t xml:space="preserve"> </w:t>
      </w:r>
      <w:r w:rsidRPr="00EB7BF1">
        <w:rPr>
          <w:rFonts w:ascii="Tahoma" w:hAnsi="Tahoma" w:cs="Tahoma"/>
        </w:rPr>
        <w:t>zaradi</w:t>
      </w:r>
      <w:r w:rsidR="005E5050">
        <w:rPr>
          <w:rFonts w:ascii="Tahoma" w:hAnsi="Tahoma" w:cs="Tahoma"/>
        </w:rPr>
        <w:t xml:space="preserve"> </w:t>
      </w:r>
      <w:r w:rsidRPr="00EB7BF1">
        <w:rPr>
          <w:rFonts w:ascii="Tahoma" w:hAnsi="Tahoma" w:cs="Tahoma"/>
        </w:rPr>
        <w:t>zagotovitve</w:t>
      </w:r>
      <w:r w:rsidR="005E5050">
        <w:rPr>
          <w:rFonts w:ascii="Tahoma" w:hAnsi="Tahoma" w:cs="Tahoma"/>
        </w:rPr>
        <w:t xml:space="preserve"> </w:t>
      </w:r>
      <w:r w:rsidRPr="00EB7BF1">
        <w:rPr>
          <w:rFonts w:ascii="Tahoma" w:hAnsi="Tahoma" w:cs="Tahoma"/>
        </w:rPr>
        <w:t>transparentnosti</w:t>
      </w:r>
      <w:r w:rsidR="005E5050">
        <w:rPr>
          <w:rFonts w:ascii="Tahoma" w:hAnsi="Tahoma" w:cs="Tahoma"/>
        </w:rPr>
        <w:t xml:space="preserve"> </w:t>
      </w:r>
      <w:r w:rsidRPr="00EB7BF1">
        <w:rPr>
          <w:rFonts w:ascii="Tahoma" w:hAnsi="Tahoma" w:cs="Tahoma"/>
        </w:rPr>
        <w:t>posla</w:t>
      </w:r>
      <w:r w:rsidR="005E5050">
        <w:rPr>
          <w:rFonts w:ascii="Tahoma" w:hAnsi="Tahoma" w:cs="Tahoma"/>
        </w:rPr>
        <w:t xml:space="preserve"> </w:t>
      </w:r>
      <w:r w:rsidRPr="00EB7BF1">
        <w:rPr>
          <w:rFonts w:ascii="Tahoma" w:hAnsi="Tahoma" w:cs="Tahoma"/>
        </w:rPr>
        <w:t>in</w:t>
      </w:r>
      <w:r w:rsidR="005E5050">
        <w:rPr>
          <w:rFonts w:ascii="Tahoma" w:hAnsi="Tahoma" w:cs="Tahoma"/>
        </w:rPr>
        <w:t xml:space="preserve"> </w:t>
      </w:r>
      <w:r w:rsidRPr="00EB7BF1">
        <w:rPr>
          <w:rFonts w:ascii="Tahoma" w:hAnsi="Tahoma" w:cs="Tahoma"/>
        </w:rPr>
        <w:t>preprečitve</w:t>
      </w:r>
      <w:r w:rsidR="005E5050">
        <w:rPr>
          <w:rFonts w:ascii="Tahoma" w:hAnsi="Tahoma" w:cs="Tahoma"/>
        </w:rPr>
        <w:t xml:space="preserve"> </w:t>
      </w:r>
      <w:r w:rsidRPr="00EB7BF1">
        <w:rPr>
          <w:rFonts w:ascii="Tahoma" w:hAnsi="Tahoma" w:cs="Tahoma"/>
        </w:rPr>
        <w:t>korupcijskih</w:t>
      </w:r>
      <w:r w:rsidR="005E5050">
        <w:rPr>
          <w:rFonts w:ascii="Tahoma" w:hAnsi="Tahoma" w:cs="Tahoma"/>
        </w:rPr>
        <w:t xml:space="preserve"> </w:t>
      </w:r>
      <w:r w:rsidRPr="00EB7BF1">
        <w:rPr>
          <w:rFonts w:ascii="Tahoma" w:hAnsi="Tahoma" w:cs="Tahoma"/>
        </w:rPr>
        <w:t>tveganj</w:t>
      </w:r>
      <w:r w:rsidR="005E5050">
        <w:rPr>
          <w:rFonts w:ascii="Tahoma" w:hAnsi="Tahoma" w:cs="Tahoma"/>
        </w:rPr>
        <w:t xml:space="preserve"> </w:t>
      </w:r>
      <w:r w:rsidRPr="00EB7BF1">
        <w:rPr>
          <w:rFonts w:ascii="Tahoma" w:hAnsi="Tahoma" w:cs="Tahoma"/>
        </w:rPr>
        <w:t>pri</w:t>
      </w:r>
      <w:r w:rsidR="005E5050">
        <w:rPr>
          <w:rFonts w:ascii="Tahoma" w:hAnsi="Tahoma" w:cs="Tahoma"/>
        </w:rPr>
        <w:t xml:space="preserve"> </w:t>
      </w:r>
      <w:r w:rsidRPr="00EB7BF1">
        <w:rPr>
          <w:rFonts w:ascii="Tahoma" w:hAnsi="Tahoma" w:cs="Tahoma"/>
        </w:rPr>
        <w:t>sklepanju</w:t>
      </w:r>
      <w:r w:rsidR="005E5050">
        <w:rPr>
          <w:rFonts w:ascii="Tahoma" w:hAnsi="Tahoma" w:cs="Tahoma"/>
        </w:rPr>
        <w:t xml:space="preserve"> </w:t>
      </w:r>
      <w:r w:rsidRPr="00EB7BF1">
        <w:rPr>
          <w:rFonts w:ascii="Tahoma" w:hAnsi="Tahoma" w:cs="Tahoma"/>
        </w:rPr>
        <w:t>pravnih</w:t>
      </w:r>
      <w:r w:rsidR="005E5050">
        <w:rPr>
          <w:rFonts w:ascii="Tahoma" w:hAnsi="Tahoma" w:cs="Tahoma"/>
        </w:rPr>
        <w:t xml:space="preserve"> </w:t>
      </w:r>
      <w:r w:rsidRPr="00EB7BF1">
        <w:rPr>
          <w:rFonts w:ascii="Tahoma" w:hAnsi="Tahoma" w:cs="Tahoma"/>
        </w:rPr>
        <w:t>poslov</w:t>
      </w:r>
      <w:r>
        <w:rPr>
          <w:rFonts w:ascii="Tahoma" w:hAnsi="Tahoma" w:cs="Tahoma"/>
        </w:rPr>
        <w:t>,</w:t>
      </w:r>
      <w:r w:rsidR="005E5050">
        <w:rPr>
          <w:rFonts w:ascii="Tahoma" w:hAnsi="Tahoma" w:cs="Tahoma"/>
        </w:rPr>
        <w:t xml:space="preserve"> </w:t>
      </w:r>
      <w:r>
        <w:rPr>
          <w:rFonts w:ascii="Tahoma" w:hAnsi="Tahoma" w:cs="Tahoma"/>
        </w:rPr>
        <w:t>za</w:t>
      </w:r>
      <w:r w:rsidR="005E5050">
        <w:rPr>
          <w:rFonts w:ascii="Tahoma" w:hAnsi="Tahoma" w:cs="Tahoma"/>
        </w:rPr>
        <w:t xml:space="preserve"> </w:t>
      </w:r>
      <w:r w:rsidR="003526FE" w:rsidRPr="00A679F4">
        <w:rPr>
          <w:rFonts w:ascii="Tahoma" w:hAnsi="Tahoma" w:cs="Tahoma"/>
        </w:rPr>
        <w:t>javn</w:t>
      </w:r>
      <w:r w:rsidR="0026439B">
        <w:rPr>
          <w:rFonts w:ascii="Tahoma" w:hAnsi="Tahoma" w:cs="Tahoma"/>
        </w:rPr>
        <w:t>o</w:t>
      </w:r>
      <w:r w:rsidR="005E5050">
        <w:rPr>
          <w:rFonts w:ascii="Tahoma" w:hAnsi="Tahoma" w:cs="Tahoma"/>
        </w:rPr>
        <w:t xml:space="preserve"> </w:t>
      </w:r>
      <w:r w:rsidR="003526FE" w:rsidRPr="00A679F4">
        <w:rPr>
          <w:rFonts w:ascii="Tahoma" w:hAnsi="Tahoma" w:cs="Tahoma"/>
        </w:rPr>
        <w:t>naročilo</w:t>
      </w:r>
      <w:r w:rsidR="005E5050">
        <w:rPr>
          <w:rFonts w:ascii="Tahoma" w:hAnsi="Tahoma" w:cs="Tahoma"/>
        </w:rPr>
        <w:t xml:space="preserve"> </w:t>
      </w:r>
      <w:r w:rsidR="0026439B">
        <w:rPr>
          <w:rFonts w:ascii="Tahoma" w:hAnsi="Tahoma" w:cs="Tahoma"/>
        </w:rPr>
        <w:t>št.</w:t>
      </w:r>
      <w:r w:rsidR="005E5050">
        <w:rPr>
          <w:rFonts w:ascii="Tahoma" w:hAnsi="Tahoma" w:cs="Tahoma"/>
        </w:rPr>
        <w:t xml:space="preserve"> </w:t>
      </w:r>
      <w:r w:rsidR="005156B7">
        <w:rPr>
          <w:rFonts w:ascii="Tahoma" w:hAnsi="Tahoma" w:cs="Tahoma"/>
          <w:b/>
          <w:noProof/>
        </w:rPr>
        <w:t>ENLJ-VOD-SP-</w:t>
      </w:r>
      <w:r w:rsidR="00FD6AE6">
        <w:rPr>
          <w:rFonts w:ascii="Tahoma" w:hAnsi="Tahoma" w:cs="Tahoma"/>
          <w:b/>
          <w:noProof/>
        </w:rPr>
        <w:t>41/26</w:t>
      </w:r>
      <w:r w:rsidR="003526FE" w:rsidRPr="00A679F4">
        <w:rPr>
          <w:rFonts w:ascii="Tahoma" w:hAnsi="Tahoma" w:cs="Tahoma"/>
          <w:b/>
          <w:noProof/>
        </w:rPr>
        <w:t>-</w:t>
      </w:r>
      <w:r w:rsidR="005E5050">
        <w:rPr>
          <w:rFonts w:ascii="Tahoma" w:hAnsi="Tahoma" w:cs="Tahoma"/>
          <w:b/>
          <w:noProof/>
        </w:rPr>
        <w:t xml:space="preserve"> </w:t>
      </w:r>
      <w:r w:rsidR="003526FE" w:rsidRPr="00A679F4">
        <w:rPr>
          <w:rFonts w:ascii="Tahoma" w:hAnsi="Tahoma" w:cs="Tahoma"/>
          <w:b/>
          <w:noProof/>
        </w:rPr>
        <w:t>»</w:t>
      </w:r>
      <w:r w:rsidR="005156B7">
        <w:rPr>
          <w:rFonts w:ascii="Tahoma" w:hAnsi="Tahoma" w:cs="Tahoma"/>
          <w:b/>
          <w:noProof/>
        </w:rPr>
        <w:t>Pravna</w:t>
      </w:r>
      <w:r w:rsidR="005E5050">
        <w:rPr>
          <w:rFonts w:ascii="Tahoma" w:hAnsi="Tahoma" w:cs="Tahoma"/>
          <w:b/>
          <w:noProof/>
        </w:rPr>
        <w:t xml:space="preserve"> </w:t>
      </w:r>
      <w:r w:rsidR="005156B7">
        <w:rPr>
          <w:rFonts w:ascii="Tahoma" w:hAnsi="Tahoma" w:cs="Tahoma"/>
          <w:b/>
          <w:noProof/>
        </w:rPr>
        <w:t>podpora</w:t>
      </w:r>
      <w:r w:rsidR="005E5050">
        <w:rPr>
          <w:rFonts w:ascii="Tahoma" w:hAnsi="Tahoma" w:cs="Tahoma"/>
          <w:b/>
          <w:noProof/>
        </w:rPr>
        <w:t xml:space="preserve"> </w:t>
      </w:r>
      <w:r w:rsidR="005156B7">
        <w:rPr>
          <w:rFonts w:ascii="Tahoma" w:hAnsi="Tahoma" w:cs="Tahoma"/>
          <w:b/>
          <w:noProof/>
        </w:rPr>
        <w:t>na</w:t>
      </w:r>
      <w:r w:rsidR="005E5050">
        <w:rPr>
          <w:rFonts w:ascii="Tahoma" w:hAnsi="Tahoma" w:cs="Tahoma"/>
          <w:b/>
          <w:noProof/>
        </w:rPr>
        <w:t xml:space="preserve"> </w:t>
      </w:r>
      <w:r w:rsidR="005156B7">
        <w:rPr>
          <w:rFonts w:ascii="Tahoma" w:hAnsi="Tahoma" w:cs="Tahoma"/>
          <w:b/>
          <w:noProof/>
        </w:rPr>
        <w:t>projektu</w:t>
      </w:r>
      <w:r w:rsidR="005E5050">
        <w:rPr>
          <w:rFonts w:ascii="Tahoma" w:hAnsi="Tahoma" w:cs="Tahoma"/>
          <w:b/>
          <w:noProof/>
        </w:rPr>
        <w:t xml:space="preserve"> </w:t>
      </w:r>
      <w:r w:rsidR="005156B7">
        <w:rPr>
          <w:rFonts w:ascii="Tahoma" w:hAnsi="Tahoma" w:cs="Tahoma"/>
          <w:b/>
          <w:noProof/>
        </w:rPr>
        <w:t>TEO</w:t>
      </w:r>
      <w:r w:rsidR="005E5050">
        <w:rPr>
          <w:rFonts w:ascii="Tahoma" w:hAnsi="Tahoma" w:cs="Tahoma"/>
          <w:b/>
          <w:noProof/>
        </w:rPr>
        <w:t xml:space="preserve"> </w:t>
      </w:r>
      <w:r w:rsidR="005156B7">
        <w:rPr>
          <w:rFonts w:ascii="Tahoma" w:hAnsi="Tahoma" w:cs="Tahoma"/>
          <w:b/>
          <w:noProof/>
        </w:rPr>
        <w:t>Ljubljana</w:t>
      </w:r>
      <w:r w:rsidR="003526FE" w:rsidRPr="00A679F4">
        <w:rPr>
          <w:rFonts w:ascii="Tahoma" w:hAnsi="Tahoma" w:cs="Tahoma"/>
          <w:b/>
          <w:noProof/>
        </w:rPr>
        <w:t>«</w:t>
      </w:r>
      <w:r w:rsidR="005E5050">
        <w:rPr>
          <w:rFonts w:ascii="Tahoma" w:hAnsi="Tahoma" w:cs="Tahoma"/>
          <w:b/>
          <w:noProof/>
        </w:rPr>
        <w:t xml:space="preserve"> </w:t>
      </w:r>
      <w:r w:rsidRPr="00EB7BF1">
        <w:rPr>
          <w:rFonts w:ascii="Tahoma" w:hAnsi="Tahoma" w:cs="Tahoma"/>
          <w:bCs/>
          <w:noProof/>
        </w:rPr>
        <w:t>kot</w:t>
      </w:r>
      <w:r w:rsidR="005E5050">
        <w:rPr>
          <w:rFonts w:ascii="Tahoma" w:hAnsi="Tahoma" w:cs="Tahoma"/>
          <w:bCs/>
          <w:noProof/>
        </w:rPr>
        <w:t xml:space="preserve"> </w:t>
      </w:r>
      <w:r w:rsidRPr="00EB7BF1">
        <w:rPr>
          <w:rFonts w:ascii="Tahoma" w:hAnsi="Tahoma" w:cs="Tahoma"/>
          <w:bCs/>
          <w:noProof/>
        </w:rPr>
        <w:t>zakoniti</w:t>
      </w:r>
      <w:r w:rsidR="005E5050">
        <w:rPr>
          <w:rFonts w:ascii="Tahoma" w:hAnsi="Tahoma" w:cs="Tahoma"/>
          <w:bCs/>
          <w:noProof/>
        </w:rPr>
        <w:t xml:space="preserve"> </w:t>
      </w:r>
      <w:r w:rsidRPr="00EB7BF1">
        <w:rPr>
          <w:rFonts w:ascii="Tahoma" w:hAnsi="Tahoma" w:cs="Tahoma"/>
          <w:bCs/>
          <w:noProof/>
        </w:rPr>
        <w:t>zastopnik</w:t>
      </w:r>
      <w:r w:rsidR="005E5050">
        <w:rPr>
          <w:rFonts w:ascii="Tahoma" w:hAnsi="Tahoma" w:cs="Tahoma"/>
          <w:bCs/>
          <w:noProof/>
        </w:rPr>
        <w:t xml:space="preserve"> </w:t>
      </w:r>
      <w:r w:rsidRPr="00EB7BF1">
        <w:rPr>
          <w:rFonts w:ascii="Tahoma" w:hAnsi="Tahoma" w:cs="Tahoma"/>
          <w:bCs/>
          <w:noProof/>
        </w:rPr>
        <w:t>zgoraj</w:t>
      </w:r>
      <w:r w:rsidR="005E5050">
        <w:rPr>
          <w:rFonts w:ascii="Tahoma" w:hAnsi="Tahoma" w:cs="Tahoma"/>
          <w:bCs/>
          <w:noProof/>
        </w:rPr>
        <w:t xml:space="preserve"> </w:t>
      </w:r>
      <w:r w:rsidRPr="00EB7BF1">
        <w:rPr>
          <w:rFonts w:ascii="Tahoma" w:hAnsi="Tahoma" w:cs="Tahoma"/>
          <w:bCs/>
          <w:noProof/>
        </w:rPr>
        <w:t>navedenega</w:t>
      </w:r>
      <w:r w:rsidR="005E5050">
        <w:rPr>
          <w:rFonts w:ascii="Tahoma" w:hAnsi="Tahoma" w:cs="Tahoma"/>
          <w:bCs/>
          <w:noProof/>
        </w:rPr>
        <w:t xml:space="preserve"> </w:t>
      </w:r>
      <w:r w:rsidRPr="00EB7BF1">
        <w:rPr>
          <w:rFonts w:ascii="Tahoma" w:hAnsi="Tahoma" w:cs="Tahoma"/>
          <w:bCs/>
          <w:noProof/>
        </w:rPr>
        <w:t>gospodarskega</w:t>
      </w:r>
      <w:r w:rsidR="005E5050">
        <w:rPr>
          <w:rFonts w:ascii="Tahoma" w:hAnsi="Tahoma" w:cs="Tahoma"/>
          <w:bCs/>
          <w:noProof/>
        </w:rPr>
        <w:t xml:space="preserve"> </w:t>
      </w:r>
      <w:r w:rsidRPr="00EB7BF1">
        <w:rPr>
          <w:rFonts w:ascii="Tahoma" w:hAnsi="Tahoma" w:cs="Tahoma"/>
          <w:bCs/>
          <w:noProof/>
        </w:rPr>
        <w:t>subjekta</w:t>
      </w:r>
      <w:r w:rsidR="005E5050">
        <w:rPr>
          <w:rFonts w:ascii="Tahoma" w:hAnsi="Tahoma" w:cs="Tahoma"/>
          <w:b/>
        </w:rPr>
        <w:t xml:space="preserve"> </w:t>
      </w:r>
      <w:r>
        <w:rPr>
          <w:rFonts w:ascii="Tahoma" w:hAnsi="Tahoma" w:cs="Tahoma"/>
        </w:rPr>
        <w:t>prilagamo</w:t>
      </w:r>
      <w:r w:rsidR="005E5050">
        <w:rPr>
          <w:rFonts w:ascii="Tahoma" w:hAnsi="Tahoma" w:cs="Tahoma"/>
        </w:rPr>
        <w:t xml:space="preserve"> </w:t>
      </w:r>
      <w:r w:rsidR="003526FE" w:rsidRPr="00A679F4">
        <w:rPr>
          <w:rFonts w:ascii="Tahoma" w:hAnsi="Tahoma" w:cs="Tahoma"/>
        </w:rPr>
        <w:t>podatke</w:t>
      </w:r>
      <w:r w:rsidR="005E5050">
        <w:rPr>
          <w:rFonts w:ascii="Tahoma" w:hAnsi="Tahoma" w:cs="Tahoma"/>
        </w:rPr>
        <w:t xml:space="preserve"> </w:t>
      </w:r>
      <w:r w:rsidR="003526FE" w:rsidRPr="00A679F4">
        <w:rPr>
          <w:rFonts w:ascii="Tahoma" w:hAnsi="Tahoma" w:cs="Tahoma"/>
        </w:rPr>
        <w:t>o</w:t>
      </w:r>
      <w:r w:rsidR="005E5050">
        <w:rPr>
          <w:rFonts w:ascii="Tahoma" w:hAnsi="Tahoma" w:cs="Tahoma"/>
        </w:rPr>
        <w:t xml:space="preserve"> </w:t>
      </w:r>
      <w:r w:rsidR="003526FE" w:rsidRPr="00A679F4">
        <w:rPr>
          <w:rFonts w:ascii="Tahoma" w:hAnsi="Tahoma" w:cs="Tahoma"/>
        </w:rPr>
        <w:t>udeležbi</w:t>
      </w:r>
      <w:r w:rsidR="005E5050">
        <w:rPr>
          <w:rFonts w:ascii="Tahoma" w:hAnsi="Tahoma" w:cs="Tahoma"/>
        </w:rPr>
        <w:t xml:space="preserve"> </w:t>
      </w:r>
      <w:r w:rsidR="003526FE" w:rsidRPr="00A679F4">
        <w:rPr>
          <w:rFonts w:ascii="Tahoma" w:hAnsi="Tahoma" w:cs="Tahoma"/>
        </w:rPr>
        <w:t>fizičnih</w:t>
      </w:r>
      <w:r w:rsidR="005E5050">
        <w:rPr>
          <w:rFonts w:ascii="Tahoma" w:hAnsi="Tahoma" w:cs="Tahoma"/>
        </w:rPr>
        <w:t xml:space="preserve"> </w:t>
      </w:r>
      <w:r w:rsidR="003526FE" w:rsidRPr="00A679F4">
        <w:rPr>
          <w:rFonts w:ascii="Tahoma" w:hAnsi="Tahoma" w:cs="Tahoma"/>
        </w:rPr>
        <w:t>in</w:t>
      </w:r>
      <w:r w:rsidR="005E5050">
        <w:rPr>
          <w:rFonts w:ascii="Tahoma" w:hAnsi="Tahoma" w:cs="Tahoma"/>
        </w:rPr>
        <w:t xml:space="preserve"> </w:t>
      </w:r>
      <w:r w:rsidR="003526FE" w:rsidRPr="00A679F4">
        <w:rPr>
          <w:rFonts w:ascii="Tahoma" w:hAnsi="Tahoma" w:cs="Tahoma"/>
        </w:rPr>
        <w:t>pravnih</w:t>
      </w:r>
      <w:r w:rsidR="005E5050">
        <w:rPr>
          <w:rFonts w:ascii="Tahoma" w:hAnsi="Tahoma" w:cs="Tahoma"/>
        </w:rPr>
        <w:t xml:space="preserve"> </w:t>
      </w:r>
      <w:r w:rsidR="003526FE" w:rsidRPr="00A679F4">
        <w:rPr>
          <w:rFonts w:ascii="Tahoma" w:hAnsi="Tahoma" w:cs="Tahoma"/>
        </w:rPr>
        <w:t>oseb</w:t>
      </w:r>
      <w:r w:rsidR="005E5050">
        <w:rPr>
          <w:rFonts w:ascii="Tahoma" w:hAnsi="Tahoma" w:cs="Tahoma"/>
        </w:rPr>
        <w:t xml:space="preserve"> </w:t>
      </w:r>
      <w:r w:rsidR="003526FE" w:rsidRPr="00A679F4">
        <w:rPr>
          <w:rFonts w:ascii="Tahoma" w:hAnsi="Tahoma" w:cs="Tahoma"/>
        </w:rPr>
        <w:t>v</w:t>
      </w:r>
      <w:r w:rsidR="005E5050">
        <w:rPr>
          <w:rFonts w:ascii="Tahoma" w:hAnsi="Tahoma" w:cs="Tahoma"/>
        </w:rPr>
        <w:t xml:space="preserve"> </w:t>
      </w:r>
      <w:r w:rsidR="003526FE" w:rsidRPr="00A679F4">
        <w:rPr>
          <w:rFonts w:ascii="Tahoma" w:hAnsi="Tahoma" w:cs="Tahoma"/>
        </w:rPr>
        <w:t>lastništvu</w:t>
      </w:r>
      <w:r w:rsidR="005E5050">
        <w:rPr>
          <w:rFonts w:ascii="Tahoma" w:hAnsi="Tahoma" w:cs="Tahoma"/>
        </w:rPr>
        <w:t xml:space="preserve"> </w:t>
      </w:r>
      <w:r w:rsidRPr="00EB7BF1">
        <w:rPr>
          <w:rFonts w:ascii="Tahoma" w:hAnsi="Tahoma" w:cs="Tahoma"/>
          <w:bCs/>
          <w:noProof/>
        </w:rPr>
        <w:t>zgoraj</w:t>
      </w:r>
      <w:r w:rsidR="005E5050">
        <w:rPr>
          <w:rFonts w:ascii="Tahoma" w:hAnsi="Tahoma" w:cs="Tahoma"/>
          <w:bCs/>
          <w:noProof/>
        </w:rPr>
        <w:t xml:space="preserve"> </w:t>
      </w:r>
      <w:r w:rsidRPr="00EB7BF1">
        <w:rPr>
          <w:rFonts w:ascii="Tahoma" w:hAnsi="Tahoma" w:cs="Tahoma"/>
          <w:bCs/>
          <w:noProof/>
        </w:rPr>
        <w:t>navedenega</w:t>
      </w:r>
      <w:r w:rsidR="005E5050">
        <w:rPr>
          <w:rFonts w:ascii="Tahoma" w:hAnsi="Tahoma" w:cs="Tahoma"/>
          <w:bCs/>
          <w:noProof/>
        </w:rPr>
        <w:t xml:space="preserve"> </w:t>
      </w:r>
      <w:r w:rsidRPr="00EB7BF1">
        <w:rPr>
          <w:rFonts w:ascii="Tahoma" w:hAnsi="Tahoma" w:cs="Tahoma"/>
          <w:bCs/>
          <w:noProof/>
        </w:rPr>
        <w:t>gospodarskega</w:t>
      </w:r>
      <w:r w:rsidR="005E5050">
        <w:rPr>
          <w:rFonts w:ascii="Tahoma" w:hAnsi="Tahoma" w:cs="Tahoma"/>
          <w:bCs/>
          <w:noProof/>
        </w:rPr>
        <w:t xml:space="preserve"> </w:t>
      </w:r>
      <w:r w:rsidRPr="00EB7BF1">
        <w:rPr>
          <w:rFonts w:ascii="Tahoma" w:hAnsi="Tahoma" w:cs="Tahoma"/>
          <w:bCs/>
          <w:noProof/>
        </w:rPr>
        <w:t>subjekta</w:t>
      </w:r>
      <w:r w:rsidR="003526FE" w:rsidRPr="00A679F4">
        <w:rPr>
          <w:rFonts w:ascii="Tahoma" w:hAnsi="Tahoma" w:cs="Tahoma"/>
        </w:rPr>
        <w:t>,</w:t>
      </w:r>
      <w:r w:rsidR="005E5050">
        <w:rPr>
          <w:rFonts w:ascii="Tahoma" w:hAnsi="Tahoma" w:cs="Tahoma"/>
        </w:rPr>
        <w:t xml:space="preserve"> </w:t>
      </w:r>
      <w:r w:rsidR="003526FE" w:rsidRPr="00A679F4">
        <w:rPr>
          <w:rFonts w:ascii="Tahoma" w:hAnsi="Tahoma" w:cs="Tahoma"/>
        </w:rPr>
        <w:t>vključno</w:t>
      </w:r>
      <w:r w:rsidR="005E5050">
        <w:rPr>
          <w:rFonts w:ascii="Tahoma" w:hAnsi="Tahoma" w:cs="Tahoma"/>
        </w:rPr>
        <w:t xml:space="preserve"> </w:t>
      </w:r>
      <w:r w:rsidR="003526FE" w:rsidRPr="00A679F4">
        <w:rPr>
          <w:rFonts w:ascii="Tahoma" w:hAnsi="Tahoma" w:cs="Tahoma"/>
        </w:rPr>
        <w:t>z</w:t>
      </w:r>
      <w:r w:rsidR="005E5050">
        <w:rPr>
          <w:rFonts w:ascii="Tahoma" w:hAnsi="Tahoma" w:cs="Tahoma"/>
        </w:rPr>
        <w:t xml:space="preserve"> </w:t>
      </w:r>
      <w:r w:rsidR="003526FE" w:rsidRPr="00A679F4">
        <w:rPr>
          <w:rFonts w:ascii="Tahoma" w:hAnsi="Tahoma" w:cs="Tahoma"/>
        </w:rPr>
        <w:t>udeležbo</w:t>
      </w:r>
      <w:r w:rsidR="005E5050">
        <w:rPr>
          <w:rFonts w:ascii="Tahoma" w:hAnsi="Tahoma" w:cs="Tahoma"/>
        </w:rPr>
        <w:t xml:space="preserve"> </w:t>
      </w:r>
      <w:r w:rsidR="003526FE" w:rsidRPr="00A679F4">
        <w:rPr>
          <w:rFonts w:ascii="Tahoma" w:hAnsi="Tahoma" w:cs="Tahoma"/>
        </w:rPr>
        <w:t>tihih</w:t>
      </w:r>
      <w:r w:rsidR="005E5050">
        <w:rPr>
          <w:rFonts w:ascii="Tahoma" w:hAnsi="Tahoma" w:cs="Tahoma"/>
        </w:rPr>
        <w:t xml:space="preserve"> </w:t>
      </w:r>
      <w:r w:rsidR="003526FE" w:rsidRPr="00A679F4">
        <w:rPr>
          <w:rFonts w:ascii="Tahoma" w:hAnsi="Tahoma" w:cs="Tahoma"/>
        </w:rPr>
        <w:t>družbenikov,</w:t>
      </w:r>
      <w:r w:rsidR="005E5050">
        <w:rPr>
          <w:rFonts w:ascii="Tahoma" w:hAnsi="Tahoma" w:cs="Tahoma"/>
        </w:rPr>
        <w:t xml:space="preserve"> </w:t>
      </w:r>
      <w:r w:rsidR="003526FE" w:rsidRPr="00A679F4">
        <w:rPr>
          <w:rFonts w:ascii="Tahoma" w:hAnsi="Tahoma" w:cs="Tahoma"/>
        </w:rPr>
        <w:t>ter</w:t>
      </w:r>
      <w:r w:rsidR="005E5050">
        <w:rPr>
          <w:rFonts w:ascii="Tahoma" w:hAnsi="Tahoma" w:cs="Tahoma"/>
        </w:rPr>
        <w:t xml:space="preserve"> </w:t>
      </w:r>
      <w:r w:rsidR="003526FE" w:rsidRPr="00A679F4">
        <w:rPr>
          <w:rFonts w:ascii="Tahoma" w:hAnsi="Tahoma" w:cs="Tahoma"/>
        </w:rPr>
        <w:t>gospodarskih</w:t>
      </w:r>
      <w:r w:rsidR="005E5050">
        <w:rPr>
          <w:rFonts w:ascii="Tahoma" w:hAnsi="Tahoma" w:cs="Tahoma"/>
        </w:rPr>
        <w:t xml:space="preserve"> </w:t>
      </w:r>
      <w:r w:rsidR="003526FE" w:rsidRPr="00A679F4">
        <w:rPr>
          <w:rFonts w:ascii="Tahoma" w:hAnsi="Tahoma" w:cs="Tahoma"/>
        </w:rPr>
        <w:t>subjektih,</w:t>
      </w:r>
      <w:r w:rsidR="005E5050">
        <w:rPr>
          <w:rFonts w:ascii="Tahoma" w:hAnsi="Tahoma" w:cs="Tahoma"/>
        </w:rPr>
        <w:t xml:space="preserve"> </w:t>
      </w:r>
      <w:r w:rsidR="003526FE" w:rsidRPr="00A679F4">
        <w:rPr>
          <w:rFonts w:ascii="Tahoma" w:hAnsi="Tahoma" w:cs="Tahoma"/>
        </w:rPr>
        <w:t>za</w:t>
      </w:r>
      <w:r w:rsidR="005E5050">
        <w:rPr>
          <w:rFonts w:ascii="Tahoma" w:hAnsi="Tahoma" w:cs="Tahoma"/>
        </w:rPr>
        <w:t xml:space="preserve"> </w:t>
      </w:r>
      <w:r w:rsidR="003526FE" w:rsidRPr="00A679F4">
        <w:rPr>
          <w:rFonts w:ascii="Tahoma" w:hAnsi="Tahoma" w:cs="Tahoma"/>
        </w:rPr>
        <w:t>katere</w:t>
      </w:r>
      <w:r w:rsidR="005E5050">
        <w:rPr>
          <w:rFonts w:ascii="Tahoma" w:hAnsi="Tahoma" w:cs="Tahoma"/>
        </w:rPr>
        <w:t xml:space="preserve"> </w:t>
      </w:r>
      <w:r w:rsidR="003526FE" w:rsidRPr="00A679F4">
        <w:rPr>
          <w:rFonts w:ascii="Tahoma" w:hAnsi="Tahoma" w:cs="Tahoma"/>
        </w:rPr>
        <w:t>se</w:t>
      </w:r>
      <w:r w:rsidR="005E5050">
        <w:rPr>
          <w:rFonts w:ascii="Tahoma" w:hAnsi="Tahoma" w:cs="Tahoma"/>
        </w:rPr>
        <w:t xml:space="preserve"> </w:t>
      </w:r>
      <w:r w:rsidR="003526FE" w:rsidRPr="00A679F4">
        <w:rPr>
          <w:rFonts w:ascii="Tahoma" w:hAnsi="Tahoma" w:cs="Tahoma"/>
        </w:rPr>
        <w:t>glede</w:t>
      </w:r>
      <w:r w:rsidR="005E5050">
        <w:rPr>
          <w:rFonts w:ascii="Tahoma" w:hAnsi="Tahoma" w:cs="Tahoma"/>
        </w:rPr>
        <w:t xml:space="preserve"> </w:t>
      </w:r>
      <w:r w:rsidR="003526FE" w:rsidRPr="00A679F4">
        <w:rPr>
          <w:rFonts w:ascii="Tahoma" w:hAnsi="Tahoma" w:cs="Tahoma"/>
        </w:rPr>
        <w:t>na</w:t>
      </w:r>
      <w:r w:rsidR="005E5050">
        <w:rPr>
          <w:rFonts w:ascii="Tahoma" w:hAnsi="Tahoma" w:cs="Tahoma"/>
        </w:rPr>
        <w:t xml:space="preserve"> </w:t>
      </w:r>
      <w:r w:rsidR="003526FE" w:rsidRPr="00A679F4">
        <w:rPr>
          <w:rFonts w:ascii="Tahoma" w:hAnsi="Tahoma" w:cs="Tahoma"/>
        </w:rPr>
        <w:t>določbe</w:t>
      </w:r>
      <w:r w:rsidR="005E5050">
        <w:rPr>
          <w:rFonts w:ascii="Tahoma" w:hAnsi="Tahoma" w:cs="Tahoma"/>
        </w:rPr>
        <w:t xml:space="preserve"> </w:t>
      </w:r>
      <w:r w:rsidR="003526FE" w:rsidRPr="00A679F4">
        <w:rPr>
          <w:rFonts w:ascii="Tahoma" w:hAnsi="Tahoma" w:cs="Tahoma"/>
        </w:rPr>
        <w:t>zakona,</w:t>
      </w:r>
      <w:r w:rsidR="005E5050">
        <w:rPr>
          <w:rFonts w:ascii="Tahoma" w:hAnsi="Tahoma" w:cs="Tahoma"/>
        </w:rPr>
        <w:t xml:space="preserve"> </w:t>
      </w:r>
      <w:r w:rsidR="003526FE" w:rsidRPr="00A679F4">
        <w:rPr>
          <w:rFonts w:ascii="Tahoma" w:hAnsi="Tahoma" w:cs="Tahoma"/>
        </w:rPr>
        <w:t>ki</w:t>
      </w:r>
      <w:r w:rsidR="005E5050">
        <w:rPr>
          <w:rFonts w:ascii="Tahoma" w:hAnsi="Tahoma" w:cs="Tahoma"/>
        </w:rPr>
        <w:t xml:space="preserve"> </w:t>
      </w:r>
      <w:r w:rsidR="003526FE" w:rsidRPr="00A679F4">
        <w:rPr>
          <w:rFonts w:ascii="Tahoma" w:hAnsi="Tahoma" w:cs="Tahoma"/>
        </w:rPr>
        <w:t>ureja</w:t>
      </w:r>
      <w:r w:rsidR="005E5050">
        <w:rPr>
          <w:rFonts w:ascii="Tahoma" w:hAnsi="Tahoma" w:cs="Tahoma"/>
        </w:rPr>
        <w:t xml:space="preserve"> </w:t>
      </w:r>
      <w:r w:rsidR="003526FE" w:rsidRPr="00A679F4">
        <w:rPr>
          <w:rFonts w:ascii="Tahoma" w:hAnsi="Tahoma" w:cs="Tahoma"/>
        </w:rPr>
        <w:t>gospodarske</w:t>
      </w:r>
      <w:r w:rsidR="005E5050">
        <w:rPr>
          <w:rFonts w:ascii="Tahoma" w:hAnsi="Tahoma" w:cs="Tahoma"/>
        </w:rPr>
        <w:t xml:space="preserve"> </w:t>
      </w:r>
      <w:r w:rsidR="003526FE" w:rsidRPr="00A679F4">
        <w:rPr>
          <w:rFonts w:ascii="Tahoma" w:hAnsi="Tahoma" w:cs="Tahoma"/>
        </w:rPr>
        <w:t>družbe</w:t>
      </w:r>
      <w:r w:rsidR="005E5050">
        <w:rPr>
          <w:rFonts w:ascii="Tahoma" w:hAnsi="Tahoma" w:cs="Tahoma"/>
        </w:rPr>
        <w:t xml:space="preserve"> </w:t>
      </w:r>
      <w:r w:rsidR="003526FE" w:rsidRPr="00A679F4">
        <w:rPr>
          <w:rFonts w:ascii="Tahoma" w:hAnsi="Tahoma" w:cs="Tahoma"/>
        </w:rPr>
        <w:t>šteje,</w:t>
      </w:r>
      <w:r w:rsidR="005E5050">
        <w:rPr>
          <w:rFonts w:ascii="Tahoma" w:hAnsi="Tahoma" w:cs="Tahoma"/>
        </w:rPr>
        <w:t xml:space="preserve"> </w:t>
      </w:r>
      <w:r w:rsidR="003526FE" w:rsidRPr="00A679F4">
        <w:rPr>
          <w:rFonts w:ascii="Tahoma" w:hAnsi="Tahoma" w:cs="Tahoma"/>
        </w:rPr>
        <w:t>da</w:t>
      </w:r>
      <w:r w:rsidR="005E5050">
        <w:rPr>
          <w:rFonts w:ascii="Tahoma" w:hAnsi="Tahoma" w:cs="Tahoma"/>
        </w:rPr>
        <w:t xml:space="preserve"> </w:t>
      </w:r>
      <w:r w:rsidR="003526FE" w:rsidRPr="00A679F4">
        <w:rPr>
          <w:rFonts w:ascii="Tahoma" w:hAnsi="Tahoma" w:cs="Tahoma"/>
        </w:rPr>
        <w:t>so</w:t>
      </w:r>
      <w:r w:rsidR="005E5050">
        <w:rPr>
          <w:rFonts w:ascii="Tahoma" w:hAnsi="Tahoma" w:cs="Tahoma"/>
        </w:rPr>
        <w:t xml:space="preserve"> </w:t>
      </w:r>
      <w:r w:rsidR="003526FE" w:rsidRPr="00A679F4">
        <w:rPr>
          <w:rFonts w:ascii="Tahoma" w:hAnsi="Tahoma" w:cs="Tahoma"/>
        </w:rPr>
        <w:t>povezane</w:t>
      </w:r>
      <w:r w:rsidR="005E5050">
        <w:rPr>
          <w:rFonts w:ascii="Tahoma" w:hAnsi="Tahoma" w:cs="Tahoma"/>
        </w:rPr>
        <w:t xml:space="preserve"> </w:t>
      </w:r>
      <w:r w:rsidR="003526FE" w:rsidRPr="00A679F4">
        <w:rPr>
          <w:rFonts w:ascii="Tahoma" w:hAnsi="Tahoma" w:cs="Tahoma"/>
        </w:rPr>
        <w:t>družbe</w:t>
      </w:r>
      <w:r w:rsidR="005E5050">
        <w:rPr>
          <w:rFonts w:ascii="Tahoma" w:hAnsi="Tahoma" w:cs="Tahoma"/>
        </w:rPr>
        <w:t xml:space="preserve"> </w:t>
      </w:r>
      <w:r w:rsidR="003526FE" w:rsidRPr="00A679F4">
        <w:rPr>
          <w:rFonts w:ascii="Tahoma" w:hAnsi="Tahoma" w:cs="Tahoma"/>
        </w:rPr>
        <w:t>s</w:t>
      </w:r>
      <w:r w:rsidR="005E5050">
        <w:rPr>
          <w:rFonts w:ascii="Tahoma" w:hAnsi="Tahoma" w:cs="Tahoma"/>
        </w:rPr>
        <w:t xml:space="preserve"> </w:t>
      </w:r>
      <w:r w:rsidR="003526FE" w:rsidRPr="00A679F4">
        <w:rPr>
          <w:rFonts w:ascii="Tahoma" w:hAnsi="Tahoma" w:cs="Tahoma"/>
        </w:rPr>
        <w:t>ponudnikom.</w:t>
      </w:r>
    </w:p>
    <w:p w14:paraId="209DB331" w14:textId="3941BF4B" w:rsidR="003526FE" w:rsidRPr="00A679F4" w:rsidRDefault="003526FE" w:rsidP="004227B8">
      <w:pPr>
        <w:keepNext/>
        <w:keepLines/>
        <w:contextualSpacing/>
        <w:jc w:val="both"/>
      </w:pPr>
    </w:p>
    <w:p w14:paraId="5CF014F9" w14:textId="25FE24C6" w:rsidR="003526FE" w:rsidRPr="00A679F4" w:rsidRDefault="003526FE" w:rsidP="004227B8">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zgoraj</w:t>
      </w:r>
      <w:r w:rsidR="005E5050">
        <w:rPr>
          <w:rFonts w:ascii="Tahoma" w:hAnsi="Tahoma" w:cs="Tahoma"/>
        </w:rPr>
        <w:t xml:space="preserve"> </w:t>
      </w:r>
      <w:r w:rsidRPr="00A679F4">
        <w:rPr>
          <w:rFonts w:ascii="Tahoma" w:hAnsi="Tahoma" w:cs="Tahoma"/>
        </w:rPr>
        <w:t>navedenega</w:t>
      </w:r>
      <w:r w:rsidR="005E5050">
        <w:rPr>
          <w:rFonts w:ascii="Tahoma" w:hAnsi="Tahoma" w:cs="Tahoma"/>
        </w:rPr>
        <w:t xml:space="preserve"> </w:t>
      </w:r>
      <w:r w:rsidR="00EB7BF1" w:rsidRPr="00EB7BF1">
        <w:rPr>
          <w:rFonts w:ascii="Tahoma" w:hAnsi="Tahoma" w:cs="Tahoma"/>
          <w:bCs/>
          <w:noProof/>
        </w:rPr>
        <w:t>gospodarskega</w:t>
      </w:r>
      <w:r w:rsidR="005E5050">
        <w:rPr>
          <w:rFonts w:ascii="Tahoma" w:hAnsi="Tahoma" w:cs="Tahoma"/>
          <w:bCs/>
          <w:noProof/>
        </w:rPr>
        <w:t xml:space="preserve"> </w:t>
      </w:r>
      <w:r w:rsidR="00EB7BF1" w:rsidRPr="00EB7BF1">
        <w:rPr>
          <w:rFonts w:ascii="Tahoma" w:hAnsi="Tahoma" w:cs="Tahoma"/>
          <w:bCs/>
          <w:noProof/>
        </w:rPr>
        <w:t>subjekta</w:t>
      </w:r>
      <w:r w:rsidR="005E5050">
        <w:rPr>
          <w:rFonts w:ascii="Tahoma" w:hAnsi="Tahoma" w:cs="Tahoma"/>
          <w:b/>
        </w:rPr>
        <w:t xml:space="preserve"> </w:t>
      </w:r>
      <w:r w:rsidRPr="00A679F4">
        <w:rPr>
          <w:rFonts w:ascii="Tahoma" w:hAnsi="Tahoma" w:cs="Tahoma"/>
        </w:rPr>
        <w:t>udeležene</w:t>
      </w:r>
      <w:r w:rsidR="005E5050">
        <w:rPr>
          <w:rFonts w:ascii="Tahoma" w:hAnsi="Tahoma" w:cs="Tahoma"/>
        </w:rPr>
        <w:t xml:space="preserve"> </w:t>
      </w:r>
      <w:r w:rsidRPr="00A679F4">
        <w:rPr>
          <w:rFonts w:ascii="Tahoma" w:hAnsi="Tahoma" w:cs="Tahoma"/>
        </w:rPr>
        <w:t>naslednje</w:t>
      </w:r>
      <w:r w:rsidR="005E5050">
        <w:rPr>
          <w:rFonts w:ascii="Tahoma" w:hAnsi="Tahoma" w:cs="Tahoma"/>
        </w:rPr>
        <w:t xml:space="preserve"> </w:t>
      </w:r>
      <w:r w:rsidRPr="00A679F4">
        <w:rPr>
          <w:rFonts w:ascii="Tahoma" w:hAnsi="Tahoma" w:cs="Tahoma"/>
          <w:u w:val="single"/>
        </w:rPr>
        <w:t>pravne</w:t>
      </w:r>
      <w:r w:rsidR="005E5050">
        <w:rPr>
          <w:rFonts w:ascii="Tahoma" w:hAnsi="Tahoma" w:cs="Tahoma"/>
          <w:u w:val="single"/>
        </w:rPr>
        <w:t xml:space="preserve"> </w:t>
      </w:r>
      <w:r w:rsidRPr="00A679F4">
        <w:rPr>
          <w:rFonts w:ascii="Tahoma" w:hAnsi="Tahoma" w:cs="Tahoma"/>
          <w:u w:val="single"/>
        </w:rPr>
        <w:t>osebe</w:t>
      </w:r>
      <w:r w:rsidRPr="00A679F4">
        <w:rPr>
          <w:rFonts w:ascii="Tahoma" w:hAnsi="Tahoma" w:cs="Tahoma"/>
        </w:rPr>
        <w:t>,</w:t>
      </w:r>
      <w:r w:rsidR="005E5050">
        <w:rPr>
          <w:rFonts w:ascii="Tahoma" w:hAnsi="Tahoma" w:cs="Tahoma"/>
        </w:rPr>
        <w:t xml:space="preserve"> </w:t>
      </w:r>
      <w:r w:rsidRPr="00A679F4">
        <w:rPr>
          <w:rFonts w:ascii="Tahoma" w:hAnsi="Tahoma" w:cs="Tahoma"/>
        </w:rPr>
        <w:t>vključno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udeležbo</w:t>
      </w:r>
      <w:r w:rsidR="005E5050">
        <w:rPr>
          <w:rFonts w:ascii="Tahoma" w:hAnsi="Tahoma" w:cs="Tahoma"/>
        </w:rPr>
        <w:t xml:space="preserve"> </w:t>
      </w:r>
      <w:r w:rsidRPr="00A679F4">
        <w:rPr>
          <w:rFonts w:ascii="Tahoma" w:hAnsi="Tahoma" w:cs="Tahoma"/>
        </w:rPr>
        <w:t>tihih</w:t>
      </w:r>
      <w:r w:rsidR="005E5050">
        <w:rPr>
          <w:rFonts w:ascii="Tahoma" w:hAnsi="Tahoma" w:cs="Tahoma"/>
        </w:rPr>
        <w:t xml:space="preserve"> </w:t>
      </w:r>
      <w:r w:rsidRPr="00A679F4">
        <w:rPr>
          <w:rFonts w:ascii="Tahoma" w:hAnsi="Tahoma" w:cs="Tahoma"/>
        </w:rPr>
        <w:t>družbenikov:</w:t>
      </w:r>
    </w:p>
    <w:p w14:paraId="01617AD0" w14:textId="77777777" w:rsidR="003526FE" w:rsidRPr="00A679F4" w:rsidRDefault="003526FE" w:rsidP="004227B8">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575"/>
        <w:gridCol w:w="1836"/>
      </w:tblGrid>
      <w:tr w:rsidR="00EB7BF1" w:rsidRPr="00A679F4" w14:paraId="4F2504F5" w14:textId="0E072317" w:rsidTr="00A0305C">
        <w:tc>
          <w:tcPr>
            <w:tcW w:w="516" w:type="dxa"/>
            <w:tcBorders>
              <w:top w:val="single" w:sz="4" w:space="0" w:color="auto"/>
              <w:left w:val="single" w:sz="4" w:space="0" w:color="auto"/>
              <w:bottom w:val="single" w:sz="4" w:space="0" w:color="auto"/>
              <w:right w:val="single" w:sz="4" w:space="0" w:color="auto"/>
            </w:tcBorders>
            <w:hideMark/>
          </w:tcPr>
          <w:p w14:paraId="13B135B0"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1065564A" w14:textId="2AADC19C" w:rsidR="00EB7BF1" w:rsidRPr="00A679F4" w:rsidRDefault="00EB7BF1" w:rsidP="004227B8">
            <w:pPr>
              <w:keepNext/>
              <w:keepLines/>
              <w:contextualSpacing/>
              <w:jc w:val="both"/>
              <w:rPr>
                <w:rFonts w:ascii="Tahoma" w:hAnsi="Tahoma" w:cs="Tahoma"/>
                <w:b/>
              </w:rPr>
            </w:pPr>
            <w:r>
              <w:rPr>
                <w:rFonts w:ascii="Tahoma" w:hAnsi="Tahoma" w:cs="Tahoma"/>
                <w:b/>
              </w:rPr>
              <w:t>Firma</w:t>
            </w:r>
            <w:r w:rsidR="005E5050">
              <w:rPr>
                <w:rFonts w:ascii="Tahoma" w:hAnsi="Tahoma" w:cs="Tahoma"/>
                <w:b/>
              </w:rPr>
              <w:t xml:space="preserve"> </w:t>
            </w:r>
            <w:r>
              <w:rPr>
                <w:rFonts w:ascii="Tahoma" w:hAnsi="Tahoma" w:cs="Tahoma"/>
                <w:b/>
              </w:rPr>
              <w:t>gospodarskega</w:t>
            </w:r>
            <w:r w:rsidR="005E5050">
              <w:rPr>
                <w:rFonts w:ascii="Tahoma" w:hAnsi="Tahoma" w:cs="Tahoma"/>
                <w:b/>
              </w:rPr>
              <w:t xml:space="preserve"> </w:t>
            </w:r>
            <w:r>
              <w:rPr>
                <w:rFonts w:ascii="Tahoma" w:hAnsi="Tahoma" w:cs="Tahoma"/>
                <w:b/>
              </w:rPr>
              <w:t>subjekta</w:t>
            </w:r>
          </w:p>
        </w:tc>
        <w:tc>
          <w:tcPr>
            <w:tcW w:w="2156" w:type="dxa"/>
            <w:tcBorders>
              <w:top w:val="single" w:sz="4" w:space="0" w:color="auto"/>
              <w:left w:val="single" w:sz="4" w:space="0" w:color="auto"/>
              <w:bottom w:val="single" w:sz="4" w:space="0" w:color="auto"/>
              <w:right w:val="single" w:sz="4" w:space="0" w:color="auto"/>
            </w:tcBorders>
            <w:hideMark/>
          </w:tcPr>
          <w:p w14:paraId="1AAC2073"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623FB59A" w14:textId="205653B2" w:rsidR="00EB7BF1" w:rsidRPr="00A679F4" w:rsidRDefault="00EB7BF1" w:rsidP="004227B8">
            <w:pPr>
              <w:keepNext/>
              <w:keepLines/>
              <w:contextualSpacing/>
              <w:jc w:val="both"/>
              <w:rPr>
                <w:rFonts w:ascii="Tahoma" w:hAnsi="Tahoma" w:cs="Tahoma"/>
                <w:b/>
              </w:rPr>
            </w:pPr>
            <w:r>
              <w:rPr>
                <w:rFonts w:ascii="Tahoma" w:hAnsi="Tahoma" w:cs="Tahoma"/>
                <w:b/>
              </w:rPr>
              <w:t>Matična</w:t>
            </w:r>
            <w:r w:rsidR="005E5050">
              <w:rPr>
                <w:rFonts w:ascii="Tahoma" w:hAnsi="Tahoma" w:cs="Tahoma"/>
                <w:b/>
              </w:rPr>
              <w:t xml:space="preserve"> </w:t>
            </w:r>
            <w:r>
              <w:rPr>
                <w:rFonts w:ascii="Tahoma" w:hAnsi="Tahoma" w:cs="Tahoma"/>
                <w:b/>
              </w:rPr>
              <w:t>številka</w:t>
            </w:r>
            <w:r w:rsidR="00210F37">
              <w:rPr>
                <w:rFonts w:ascii="Tahoma" w:hAnsi="Tahoma" w:cs="Tahoma"/>
                <w:b/>
              </w:rPr>
              <w:t>*</w:t>
            </w:r>
          </w:p>
        </w:tc>
        <w:tc>
          <w:tcPr>
            <w:tcW w:w="1575" w:type="dxa"/>
            <w:tcBorders>
              <w:top w:val="single" w:sz="4" w:space="0" w:color="auto"/>
              <w:left w:val="single" w:sz="4" w:space="0" w:color="auto"/>
              <w:bottom w:val="single" w:sz="4" w:space="0" w:color="auto"/>
              <w:right w:val="single" w:sz="4" w:space="0" w:color="auto"/>
            </w:tcBorders>
            <w:hideMark/>
          </w:tcPr>
          <w:p w14:paraId="5865A984" w14:textId="39036962" w:rsidR="00EB7BF1" w:rsidRPr="00A679F4" w:rsidRDefault="00EB7BF1" w:rsidP="004227B8">
            <w:pPr>
              <w:keepNext/>
              <w:keepLines/>
              <w:contextualSpacing/>
              <w:jc w:val="both"/>
              <w:rPr>
                <w:rFonts w:ascii="Tahoma" w:hAnsi="Tahoma" w:cs="Tahoma"/>
                <w:b/>
              </w:rPr>
            </w:pPr>
            <w:r w:rsidRPr="00A679F4">
              <w:rPr>
                <w:rFonts w:ascii="Tahoma" w:hAnsi="Tahoma" w:cs="Tahoma"/>
                <w:b/>
              </w:rPr>
              <w:t>Delež</w:t>
            </w:r>
            <w:r w:rsidR="005E5050">
              <w:rPr>
                <w:rFonts w:ascii="Tahoma" w:hAnsi="Tahoma" w:cs="Tahoma"/>
                <w:b/>
              </w:rPr>
              <w:t xml:space="preserve"> </w:t>
            </w:r>
            <w:r w:rsidRPr="00A679F4">
              <w:rPr>
                <w:rFonts w:ascii="Tahoma" w:hAnsi="Tahoma" w:cs="Tahoma"/>
                <w:b/>
              </w:rPr>
              <w:t>lastništva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w:t>
            </w:r>
          </w:p>
        </w:tc>
        <w:tc>
          <w:tcPr>
            <w:tcW w:w="1836" w:type="dxa"/>
            <w:tcBorders>
              <w:top w:val="single" w:sz="4" w:space="0" w:color="auto"/>
              <w:left w:val="single" w:sz="4" w:space="0" w:color="auto"/>
              <w:bottom w:val="single" w:sz="4" w:space="0" w:color="auto"/>
              <w:right w:val="single" w:sz="4" w:space="0" w:color="auto"/>
            </w:tcBorders>
          </w:tcPr>
          <w:p w14:paraId="42D9DD48" w14:textId="4BE4F25F" w:rsidR="00EB7BF1" w:rsidRPr="00A679F4" w:rsidRDefault="00EB7BF1" w:rsidP="004227B8">
            <w:pPr>
              <w:keepNext/>
              <w:keepLines/>
              <w:contextualSpacing/>
              <w:jc w:val="both"/>
              <w:rPr>
                <w:rFonts w:ascii="Tahoma" w:hAnsi="Tahoma" w:cs="Tahoma"/>
                <w:b/>
              </w:rPr>
            </w:pPr>
            <w:r>
              <w:rPr>
                <w:rFonts w:ascii="Tahoma" w:hAnsi="Tahoma" w:cs="Tahoma"/>
                <w:b/>
              </w:rPr>
              <w:t>Pravna</w:t>
            </w:r>
            <w:r w:rsidR="005E5050">
              <w:rPr>
                <w:rFonts w:ascii="Tahoma" w:hAnsi="Tahoma" w:cs="Tahoma"/>
                <w:b/>
              </w:rPr>
              <w:t xml:space="preserve"> </w:t>
            </w:r>
            <w:r>
              <w:rPr>
                <w:rFonts w:ascii="Tahoma" w:hAnsi="Tahoma" w:cs="Tahoma"/>
                <w:b/>
              </w:rPr>
              <w:t>oseba</w:t>
            </w:r>
            <w:r w:rsidR="005E5050">
              <w:rPr>
                <w:rFonts w:ascii="Tahoma" w:hAnsi="Tahoma" w:cs="Tahoma"/>
                <w:b/>
              </w:rPr>
              <w:t xml:space="preserve"> </w:t>
            </w:r>
            <w:r>
              <w:rPr>
                <w:rFonts w:ascii="Tahoma" w:hAnsi="Tahoma" w:cs="Tahoma"/>
                <w:b/>
              </w:rPr>
              <w:t>je</w:t>
            </w:r>
            <w:r w:rsidR="005E5050">
              <w:rPr>
                <w:rFonts w:ascii="Tahoma" w:hAnsi="Tahoma" w:cs="Tahoma"/>
                <w:b/>
              </w:rPr>
              <w:t xml:space="preserve"> </w:t>
            </w:r>
            <w:r>
              <w:rPr>
                <w:rFonts w:ascii="Tahoma" w:hAnsi="Tahoma" w:cs="Tahoma"/>
                <w:b/>
              </w:rPr>
              <w:t>hkrati</w:t>
            </w:r>
            <w:r w:rsidR="005E5050">
              <w:rPr>
                <w:rFonts w:ascii="Tahoma" w:hAnsi="Tahoma" w:cs="Tahoma"/>
                <w:b/>
              </w:rPr>
              <w:t xml:space="preserve"> </w:t>
            </w:r>
            <w:r>
              <w:rPr>
                <w:rFonts w:ascii="Tahoma" w:hAnsi="Tahoma" w:cs="Tahoma"/>
                <w:b/>
              </w:rPr>
              <w:t>nosilec</w:t>
            </w:r>
            <w:r w:rsidR="005E5050">
              <w:rPr>
                <w:rFonts w:ascii="Tahoma" w:hAnsi="Tahoma" w:cs="Tahoma"/>
                <w:b/>
              </w:rPr>
              <w:t xml:space="preserve"> </w:t>
            </w:r>
            <w:r>
              <w:rPr>
                <w:rFonts w:ascii="Tahoma" w:hAnsi="Tahoma" w:cs="Tahoma"/>
                <w:b/>
              </w:rPr>
              <w:t>tihe</w:t>
            </w:r>
            <w:r w:rsidR="005E5050">
              <w:rPr>
                <w:rFonts w:ascii="Tahoma" w:hAnsi="Tahoma" w:cs="Tahoma"/>
                <w:b/>
              </w:rPr>
              <w:t xml:space="preserve"> </w:t>
            </w:r>
            <w:r>
              <w:rPr>
                <w:rFonts w:ascii="Tahoma" w:hAnsi="Tahoma" w:cs="Tahoma"/>
                <w:b/>
              </w:rPr>
              <w:t>družbe</w:t>
            </w:r>
            <w:r w:rsidR="005E5050">
              <w:rPr>
                <w:rFonts w:ascii="Tahoma" w:hAnsi="Tahoma" w:cs="Tahoma"/>
                <w:b/>
              </w:rPr>
              <w:t xml:space="preserve"> </w:t>
            </w:r>
            <w:r>
              <w:rPr>
                <w:rFonts w:ascii="Tahoma" w:hAnsi="Tahoma" w:cs="Tahoma"/>
                <w:b/>
              </w:rPr>
              <w:t>(DA</w:t>
            </w:r>
            <w:r w:rsidR="005E5050">
              <w:rPr>
                <w:rFonts w:ascii="Tahoma" w:hAnsi="Tahoma" w:cs="Tahoma"/>
                <w:b/>
              </w:rPr>
              <w:t xml:space="preserve"> </w:t>
            </w:r>
            <w:r>
              <w:rPr>
                <w:rFonts w:ascii="Tahoma" w:hAnsi="Tahoma" w:cs="Tahoma"/>
                <w:b/>
              </w:rPr>
              <w:t>/</w:t>
            </w:r>
            <w:r w:rsidR="005E5050">
              <w:rPr>
                <w:rFonts w:ascii="Tahoma" w:hAnsi="Tahoma" w:cs="Tahoma"/>
                <w:b/>
              </w:rPr>
              <w:t xml:space="preserve"> </w:t>
            </w:r>
            <w:r>
              <w:rPr>
                <w:rFonts w:ascii="Tahoma" w:hAnsi="Tahoma" w:cs="Tahoma"/>
                <w:b/>
              </w:rPr>
              <w:t>NE)</w:t>
            </w:r>
          </w:p>
        </w:tc>
      </w:tr>
      <w:tr w:rsidR="00EB7BF1" w:rsidRPr="00A679F4" w14:paraId="1221576B" w14:textId="3B0AE847" w:rsidTr="00A0305C">
        <w:tc>
          <w:tcPr>
            <w:tcW w:w="516" w:type="dxa"/>
            <w:tcBorders>
              <w:top w:val="single" w:sz="4" w:space="0" w:color="auto"/>
              <w:left w:val="single" w:sz="4" w:space="0" w:color="auto"/>
              <w:bottom w:val="single" w:sz="4" w:space="0" w:color="auto"/>
              <w:right w:val="single" w:sz="4" w:space="0" w:color="auto"/>
            </w:tcBorders>
            <w:hideMark/>
          </w:tcPr>
          <w:p w14:paraId="5A3BFE9F"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AA40EE0"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12DB7D8C"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5A45455"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96C12FE" w14:textId="4126B96D"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2C7DAC75" w14:textId="77777777" w:rsidR="00EB7BF1" w:rsidRPr="00A679F4" w:rsidRDefault="00EB7BF1" w:rsidP="004227B8">
            <w:pPr>
              <w:keepNext/>
              <w:keepLines/>
              <w:contextualSpacing/>
              <w:jc w:val="both"/>
              <w:rPr>
                <w:rFonts w:ascii="Tahoma" w:hAnsi="Tahoma" w:cs="Tahoma"/>
                <w:b/>
              </w:rPr>
            </w:pPr>
          </w:p>
        </w:tc>
      </w:tr>
      <w:tr w:rsidR="00EB7BF1" w:rsidRPr="00A679F4" w14:paraId="2F5486A2" w14:textId="6C4DD4F9" w:rsidTr="00A0305C">
        <w:tc>
          <w:tcPr>
            <w:tcW w:w="516" w:type="dxa"/>
            <w:tcBorders>
              <w:top w:val="single" w:sz="4" w:space="0" w:color="auto"/>
              <w:left w:val="single" w:sz="4" w:space="0" w:color="auto"/>
              <w:bottom w:val="single" w:sz="4" w:space="0" w:color="auto"/>
              <w:right w:val="single" w:sz="4" w:space="0" w:color="auto"/>
            </w:tcBorders>
            <w:hideMark/>
          </w:tcPr>
          <w:p w14:paraId="24235FBE"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7C1CB484"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4462A81"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247B2A52"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2D98F20" w14:textId="0C43EA2B"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F057CF" w14:textId="77777777" w:rsidR="00EB7BF1" w:rsidRPr="00A679F4" w:rsidRDefault="00EB7BF1" w:rsidP="004227B8">
            <w:pPr>
              <w:keepNext/>
              <w:keepLines/>
              <w:contextualSpacing/>
              <w:jc w:val="both"/>
              <w:rPr>
                <w:rFonts w:ascii="Tahoma" w:hAnsi="Tahoma" w:cs="Tahoma"/>
                <w:b/>
              </w:rPr>
            </w:pPr>
          </w:p>
        </w:tc>
      </w:tr>
      <w:tr w:rsidR="00EB7BF1" w:rsidRPr="00A679F4" w14:paraId="5774626F" w14:textId="1F6563B6" w:rsidTr="00A0305C">
        <w:tc>
          <w:tcPr>
            <w:tcW w:w="516" w:type="dxa"/>
            <w:tcBorders>
              <w:top w:val="single" w:sz="4" w:space="0" w:color="auto"/>
              <w:left w:val="single" w:sz="4" w:space="0" w:color="auto"/>
              <w:bottom w:val="single" w:sz="4" w:space="0" w:color="auto"/>
              <w:right w:val="single" w:sz="4" w:space="0" w:color="auto"/>
            </w:tcBorders>
            <w:hideMark/>
          </w:tcPr>
          <w:p w14:paraId="58BDBDAE"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0222AB55"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7139DAB"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4DE7DCE"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16946F09" w14:textId="24135632"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FAF09D9" w14:textId="77777777" w:rsidR="00EB7BF1" w:rsidRPr="00A679F4" w:rsidRDefault="00EB7BF1" w:rsidP="004227B8">
            <w:pPr>
              <w:keepNext/>
              <w:keepLines/>
              <w:contextualSpacing/>
              <w:jc w:val="both"/>
              <w:rPr>
                <w:rFonts w:ascii="Tahoma" w:hAnsi="Tahoma" w:cs="Tahoma"/>
                <w:b/>
              </w:rPr>
            </w:pPr>
          </w:p>
        </w:tc>
      </w:tr>
      <w:tr w:rsidR="00EB7BF1" w:rsidRPr="00A679F4" w14:paraId="0509C020" w14:textId="491988CF" w:rsidTr="00A0305C">
        <w:tc>
          <w:tcPr>
            <w:tcW w:w="516" w:type="dxa"/>
            <w:tcBorders>
              <w:top w:val="single" w:sz="4" w:space="0" w:color="auto"/>
              <w:left w:val="single" w:sz="4" w:space="0" w:color="auto"/>
              <w:bottom w:val="single" w:sz="4" w:space="0" w:color="auto"/>
              <w:right w:val="single" w:sz="4" w:space="0" w:color="auto"/>
            </w:tcBorders>
            <w:hideMark/>
          </w:tcPr>
          <w:p w14:paraId="26F1136E"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09832FB1"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8C94CC8"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A3E75F9"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2D933FF7" w14:textId="368CFFCF"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73A24D84" w14:textId="77777777" w:rsidR="00EB7BF1" w:rsidRPr="00A679F4" w:rsidRDefault="00EB7BF1" w:rsidP="004227B8">
            <w:pPr>
              <w:keepNext/>
              <w:keepLines/>
              <w:contextualSpacing/>
              <w:jc w:val="both"/>
              <w:rPr>
                <w:rFonts w:ascii="Tahoma" w:hAnsi="Tahoma" w:cs="Tahoma"/>
                <w:b/>
              </w:rPr>
            </w:pPr>
          </w:p>
        </w:tc>
      </w:tr>
      <w:tr w:rsidR="00EB7BF1" w:rsidRPr="00A679F4" w14:paraId="73AAA278" w14:textId="3484C115" w:rsidTr="00A0305C">
        <w:tc>
          <w:tcPr>
            <w:tcW w:w="516" w:type="dxa"/>
            <w:tcBorders>
              <w:top w:val="single" w:sz="4" w:space="0" w:color="auto"/>
              <w:left w:val="single" w:sz="4" w:space="0" w:color="auto"/>
              <w:bottom w:val="single" w:sz="4" w:space="0" w:color="auto"/>
              <w:right w:val="single" w:sz="4" w:space="0" w:color="auto"/>
            </w:tcBorders>
            <w:hideMark/>
          </w:tcPr>
          <w:p w14:paraId="621C337C"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EF00E29"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0A5C2D3D"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34177054"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0D4037D5" w14:textId="2940C021"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63F00D7B" w14:textId="77777777" w:rsidR="00EB7BF1" w:rsidRPr="00A679F4" w:rsidRDefault="00EB7BF1" w:rsidP="004227B8">
            <w:pPr>
              <w:keepNext/>
              <w:keepLines/>
              <w:contextualSpacing/>
              <w:jc w:val="both"/>
              <w:rPr>
                <w:rFonts w:ascii="Tahoma" w:hAnsi="Tahoma" w:cs="Tahoma"/>
                <w:b/>
              </w:rPr>
            </w:pPr>
          </w:p>
        </w:tc>
      </w:tr>
      <w:tr w:rsidR="00EB7BF1" w:rsidRPr="00A679F4" w14:paraId="60A60115" w14:textId="0B421322" w:rsidTr="00A0305C">
        <w:tc>
          <w:tcPr>
            <w:tcW w:w="516" w:type="dxa"/>
            <w:tcBorders>
              <w:top w:val="single" w:sz="4" w:space="0" w:color="auto"/>
              <w:left w:val="single" w:sz="4" w:space="0" w:color="auto"/>
              <w:bottom w:val="single" w:sz="4" w:space="0" w:color="auto"/>
              <w:right w:val="single" w:sz="4" w:space="0" w:color="auto"/>
            </w:tcBorders>
            <w:hideMark/>
          </w:tcPr>
          <w:p w14:paraId="7427C95B" w14:textId="77777777" w:rsidR="00EB7BF1" w:rsidRPr="00A679F4" w:rsidRDefault="00EB7BF1" w:rsidP="004227B8">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35649A53" w14:textId="77777777" w:rsidR="00EB7BF1" w:rsidRPr="00A679F4" w:rsidRDefault="00EB7BF1"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F813C23" w14:textId="77777777" w:rsidR="00EB7BF1" w:rsidRPr="00A679F4" w:rsidRDefault="00EB7BF1"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EC70C73" w14:textId="77777777" w:rsidR="00EB7BF1" w:rsidRPr="00A679F4" w:rsidRDefault="00EB7BF1" w:rsidP="004227B8">
            <w:pPr>
              <w:keepNext/>
              <w:keepLines/>
              <w:contextualSpacing/>
              <w:jc w:val="both"/>
              <w:rPr>
                <w:rFonts w:ascii="Tahoma" w:hAnsi="Tahoma" w:cs="Tahoma"/>
                <w:b/>
              </w:rPr>
            </w:pPr>
          </w:p>
        </w:tc>
        <w:tc>
          <w:tcPr>
            <w:tcW w:w="1575" w:type="dxa"/>
            <w:tcBorders>
              <w:top w:val="single" w:sz="4" w:space="0" w:color="auto"/>
              <w:left w:val="single" w:sz="4" w:space="0" w:color="auto"/>
              <w:bottom w:val="single" w:sz="4" w:space="0" w:color="auto"/>
              <w:right w:val="single" w:sz="4" w:space="0" w:color="auto"/>
            </w:tcBorders>
          </w:tcPr>
          <w:p w14:paraId="4BED10B0" w14:textId="023D2527" w:rsidR="00EB7BF1" w:rsidRPr="00A679F4" w:rsidRDefault="00EB7BF1" w:rsidP="004227B8">
            <w:pPr>
              <w:keepNext/>
              <w:keepLines/>
              <w:contextualSpacing/>
              <w:jc w:val="both"/>
              <w:rPr>
                <w:rFonts w:ascii="Tahoma" w:hAnsi="Tahoma" w:cs="Tahoma"/>
                <w:b/>
              </w:rPr>
            </w:pPr>
          </w:p>
        </w:tc>
        <w:tc>
          <w:tcPr>
            <w:tcW w:w="1836" w:type="dxa"/>
            <w:tcBorders>
              <w:top w:val="single" w:sz="4" w:space="0" w:color="auto"/>
              <w:left w:val="single" w:sz="4" w:space="0" w:color="auto"/>
              <w:bottom w:val="single" w:sz="4" w:space="0" w:color="auto"/>
              <w:right w:val="single" w:sz="4" w:space="0" w:color="auto"/>
            </w:tcBorders>
          </w:tcPr>
          <w:p w14:paraId="00E4C4F7" w14:textId="77777777" w:rsidR="00EB7BF1" w:rsidRPr="00A679F4" w:rsidRDefault="00EB7BF1" w:rsidP="004227B8">
            <w:pPr>
              <w:keepNext/>
              <w:keepLines/>
              <w:contextualSpacing/>
              <w:jc w:val="both"/>
              <w:rPr>
                <w:rFonts w:ascii="Tahoma" w:hAnsi="Tahoma" w:cs="Tahoma"/>
                <w:b/>
              </w:rPr>
            </w:pPr>
          </w:p>
        </w:tc>
      </w:tr>
    </w:tbl>
    <w:p w14:paraId="5B8477F7" w14:textId="066C78DC" w:rsidR="003526FE" w:rsidRPr="00210F37" w:rsidRDefault="00210F37" w:rsidP="004227B8">
      <w:pPr>
        <w:keepNext/>
        <w:keepLines/>
        <w:contextualSpacing/>
        <w:jc w:val="both"/>
        <w:rPr>
          <w:rFonts w:ascii="Tahoma" w:hAnsi="Tahoma" w:cs="Tahoma"/>
          <w:b/>
          <w:i/>
          <w:iCs/>
          <w:sz w:val="18"/>
          <w:szCs w:val="18"/>
        </w:rPr>
      </w:pPr>
      <w:r w:rsidRPr="00210F37">
        <w:rPr>
          <w:rFonts w:ascii="Tahoma" w:hAnsi="Tahoma" w:cs="Tahoma"/>
          <w:b/>
          <w:i/>
          <w:iCs/>
          <w:sz w:val="18"/>
          <w:szCs w:val="18"/>
        </w:rPr>
        <w:t>*</w:t>
      </w:r>
      <w:r w:rsidR="005E5050">
        <w:rPr>
          <w:rFonts w:ascii="Tahoma" w:hAnsi="Tahoma" w:cs="Tahoma"/>
          <w:i/>
          <w:iCs/>
          <w:sz w:val="18"/>
          <w:szCs w:val="18"/>
        </w:rPr>
        <w:t xml:space="preserve"> </w:t>
      </w:r>
      <w:r w:rsidRPr="00210F37">
        <w:rPr>
          <w:rFonts w:ascii="Tahoma" w:hAnsi="Tahoma" w:cs="Tahoma"/>
          <w:i/>
          <w:iCs/>
          <w:sz w:val="18"/>
          <w:szCs w:val="18"/>
        </w:rPr>
        <w:t>Oziroma</w:t>
      </w:r>
      <w:r w:rsidR="005E5050">
        <w:rPr>
          <w:rFonts w:ascii="Tahoma" w:hAnsi="Tahoma" w:cs="Tahoma"/>
          <w:i/>
          <w:iCs/>
          <w:sz w:val="18"/>
          <w:szCs w:val="18"/>
        </w:rPr>
        <w:t xml:space="preserve"> </w:t>
      </w:r>
      <w:r w:rsidRPr="00210F37">
        <w:rPr>
          <w:rFonts w:ascii="Tahoma" w:hAnsi="Tahoma" w:cs="Tahoma"/>
          <w:i/>
          <w:iCs/>
          <w:sz w:val="18"/>
          <w:szCs w:val="18"/>
        </w:rPr>
        <w:t>davčna</w:t>
      </w:r>
      <w:r w:rsidR="005E5050">
        <w:rPr>
          <w:rFonts w:ascii="Tahoma" w:hAnsi="Tahoma" w:cs="Tahoma"/>
          <w:i/>
          <w:iCs/>
          <w:sz w:val="18"/>
          <w:szCs w:val="18"/>
        </w:rPr>
        <w:t xml:space="preserve"> </w:t>
      </w:r>
      <w:r w:rsidRPr="00210F37">
        <w:rPr>
          <w:rFonts w:ascii="Tahoma" w:hAnsi="Tahoma" w:cs="Tahoma"/>
          <w:i/>
          <w:iCs/>
          <w:sz w:val="18"/>
          <w:szCs w:val="18"/>
        </w:rPr>
        <w:t>številka</w:t>
      </w:r>
      <w:r w:rsidR="005E5050">
        <w:rPr>
          <w:rFonts w:ascii="Tahoma" w:hAnsi="Tahoma" w:cs="Tahoma"/>
          <w:i/>
          <w:iCs/>
          <w:sz w:val="18"/>
          <w:szCs w:val="18"/>
        </w:rPr>
        <w:t xml:space="preserve"> </w:t>
      </w:r>
      <w:r w:rsidRPr="00210F37">
        <w:rPr>
          <w:rFonts w:ascii="Tahoma" w:hAnsi="Tahoma" w:cs="Tahoma"/>
          <w:i/>
          <w:iCs/>
          <w:sz w:val="18"/>
          <w:szCs w:val="18"/>
        </w:rPr>
        <w:t>za</w:t>
      </w:r>
      <w:r w:rsidR="005E5050">
        <w:rPr>
          <w:rFonts w:ascii="Tahoma" w:hAnsi="Tahoma" w:cs="Tahoma"/>
          <w:i/>
          <w:iCs/>
          <w:sz w:val="18"/>
          <w:szCs w:val="18"/>
        </w:rPr>
        <w:t xml:space="preserve"> </w:t>
      </w:r>
      <w:r w:rsidRPr="00210F37">
        <w:rPr>
          <w:rFonts w:ascii="Tahoma" w:hAnsi="Tahoma" w:cs="Tahoma"/>
          <w:i/>
          <w:iCs/>
          <w:sz w:val="18"/>
          <w:szCs w:val="18"/>
        </w:rPr>
        <w:t>druge</w:t>
      </w:r>
      <w:r w:rsidR="005E5050">
        <w:rPr>
          <w:rFonts w:ascii="Tahoma" w:hAnsi="Tahoma" w:cs="Tahoma"/>
          <w:i/>
          <w:iCs/>
          <w:sz w:val="18"/>
          <w:szCs w:val="18"/>
        </w:rPr>
        <w:t xml:space="preserve"> </w:t>
      </w:r>
      <w:r w:rsidRPr="00210F37">
        <w:rPr>
          <w:rFonts w:ascii="Tahoma" w:hAnsi="Tahoma" w:cs="Tahoma"/>
          <w:i/>
          <w:iCs/>
          <w:sz w:val="18"/>
          <w:szCs w:val="18"/>
        </w:rPr>
        <w:t>pravne</w:t>
      </w:r>
      <w:r w:rsidR="005E5050">
        <w:rPr>
          <w:rFonts w:ascii="Tahoma" w:hAnsi="Tahoma" w:cs="Tahoma"/>
          <w:i/>
          <w:iCs/>
          <w:sz w:val="18"/>
          <w:szCs w:val="18"/>
        </w:rPr>
        <w:t xml:space="preserve"> </w:t>
      </w:r>
      <w:r w:rsidRPr="00210F37">
        <w:rPr>
          <w:rFonts w:ascii="Tahoma" w:hAnsi="Tahoma" w:cs="Tahoma"/>
          <w:i/>
          <w:iCs/>
          <w:sz w:val="18"/>
          <w:szCs w:val="18"/>
        </w:rPr>
        <w:t>osebe,</w:t>
      </w:r>
      <w:r w:rsidR="005E5050">
        <w:rPr>
          <w:rFonts w:ascii="Tahoma" w:hAnsi="Tahoma" w:cs="Tahoma"/>
          <w:i/>
          <w:iCs/>
          <w:sz w:val="18"/>
          <w:szCs w:val="18"/>
        </w:rPr>
        <w:t xml:space="preserve"> </w:t>
      </w:r>
      <w:r w:rsidRPr="00210F37">
        <w:rPr>
          <w:rFonts w:ascii="Tahoma" w:hAnsi="Tahoma" w:cs="Tahoma"/>
          <w:i/>
          <w:iCs/>
          <w:sz w:val="18"/>
          <w:szCs w:val="18"/>
        </w:rPr>
        <w:t>ki</w:t>
      </w:r>
      <w:r w:rsidR="005E5050">
        <w:rPr>
          <w:rFonts w:ascii="Tahoma" w:hAnsi="Tahoma" w:cs="Tahoma"/>
          <w:i/>
          <w:iCs/>
          <w:sz w:val="18"/>
          <w:szCs w:val="18"/>
        </w:rPr>
        <w:t xml:space="preserve"> </w:t>
      </w:r>
      <w:r w:rsidRPr="00210F37">
        <w:rPr>
          <w:rFonts w:ascii="Tahoma" w:hAnsi="Tahoma" w:cs="Tahoma"/>
          <w:i/>
          <w:iCs/>
          <w:sz w:val="18"/>
          <w:szCs w:val="18"/>
        </w:rPr>
        <w:t>niso</w:t>
      </w:r>
      <w:r w:rsidR="005E5050">
        <w:rPr>
          <w:rFonts w:ascii="Tahoma" w:hAnsi="Tahoma" w:cs="Tahoma"/>
          <w:i/>
          <w:iCs/>
          <w:sz w:val="18"/>
          <w:szCs w:val="18"/>
        </w:rPr>
        <w:t xml:space="preserve"> </w:t>
      </w:r>
      <w:r w:rsidRPr="00210F37">
        <w:rPr>
          <w:rFonts w:ascii="Tahoma" w:hAnsi="Tahoma" w:cs="Tahoma"/>
          <w:i/>
          <w:iCs/>
          <w:sz w:val="18"/>
          <w:szCs w:val="18"/>
        </w:rPr>
        <w:t>vpisane</w:t>
      </w:r>
      <w:r w:rsidR="005E5050">
        <w:rPr>
          <w:rFonts w:ascii="Tahoma" w:hAnsi="Tahoma" w:cs="Tahoma"/>
          <w:i/>
          <w:iCs/>
          <w:sz w:val="18"/>
          <w:szCs w:val="18"/>
        </w:rPr>
        <w:t xml:space="preserve"> </w:t>
      </w:r>
      <w:r w:rsidRPr="00210F37">
        <w:rPr>
          <w:rFonts w:ascii="Tahoma" w:hAnsi="Tahoma" w:cs="Tahoma"/>
          <w:i/>
          <w:iCs/>
          <w:sz w:val="18"/>
          <w:szCs w:val="18"/>
        </w:rPr>
        <w:t>v</w:t>
      </w:r>
      <w:r w:rsidR="005E5050">
        <w:rPr>
          <w:rFonts w:ascii="Tahoma" w:hAnsi="Tahoma" w:cs="Tahoma"/>
          <w:i/>
          <w:iCs/>
          <w:sz w:val="18"/>
          <w:szCs w:val="18"/>
        </w:rPr>
        <w:t xml:space="preserve"> </w:t>
      </w:r>
      <w:r w:rsidRPr="00210F37">
        <w:rPr>
          <w:rFonts w:ascii="Tahoma" w:hAnsi="Tahoma" w:cs="Tahoma"/>
          <w:i/>
          <w:iCs/>
          <w:sz w:val="18"/>
          <w:szCs w:val="18"/>
        </w:rPr>
        <w:t>poslovnem</w:t>
      </w:r>
      <w:r w:rsidR="005E5050">
        <w:rPr>
          <w:rFonts w:ascii="Tahoma" w:hAnsi="Tahoma" w:cs="Tahoma"/>
          <w:i/>
          <w:iCs/>
          <w:sz w:val="18"/>
          <w:szCs w:val="18"/>
        </w:rPr>
        <w:t xml:space="preserve"> </w:t>
      </w:r>
      <w:r w:rsidRPr="00210F37">
        <w:rPr>
          <w:rFonts w:ascii="Tahoma" w:hAnsi="Tahoma" w:cs="Tahoma"/>
          <w:i/>
          <w:iCs/>
          <w:sz w:val="18"/>
          <w:szCs w:val="18"/>
        </w:rPr>
        <w:t>registru.</w:t>
      </w:r>
    </w:p>
    <w:p w14:paraId="03FB29CF" w14:textId="77777777" w:rsidR="003526FE" w:rsidRPr="00A679F4" w:rsidRDefault="003526FE" w:rsidP="004227B8">
      <w:pPr>
        <w:keepNext/>
        <w:keepLines/>
        <w:contextualSpacing/>
        <w:jc w:val="both"/>
        <w:rPr>
          <w:rFonts w:ascii="Tahoma" w:hAnsi="Tahoma" w:cs="Tahoma"/>
          <w:b/>
        </w:rPr>
      </w:pPr>
    </w:p>
    <w:p w14:paraId="557F8CF7" w14:textId="7B5428E8" w:rsidR="003526FE" w:rsidRPr="00A679F4" w:rsidRDefault="003526FE" w:rsidP="004227B8">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pri</w:t>
      </w:r>
      <w:r w:rsidR="005E5050">
        <w:rPr>
          <w:rFonts w:ascii="Tahoma" w:hAnsi="Tahoma" w:cs="Tahoma"/>
        </w:rPr>
        <w:t xml:space="preserve"> </w:t>
      </w:r>
      <w:r w:rsidRPr="00A679F4">
        <w:rPr>
          <w:rFonts w:ascii="Tahoma" w:hAnsi="Tahoma" w:cs="Tahoma"/>
        </w:rPr>
        <w:t>lastništvu</w:t>
      </w:r>
      <w:r w:rsidR="005E5050">
        <w:rPr>
          <w:rFonts w:ascii="Tahoma" w:hAnsi="Tahoma" w:cs="Tahoma"/>
        </w:rPr>
        <w:t xml:space="preserve"> </w:t>
      </w:r>
      <w:r w:rsidRPr="00A679F4">
        <w:rPr>
          <w:rFonts w:ascii="Tahoma" w:hAnsi="Tahoma" w:cs="Tahoma"/>
        </w:rPr>
        <w:t>zgoraj</w:t>
      </w:r>
      <w:r w:rsidR="005E5050">
        <w:rPr>
          <w:rFonts w:ascii="Tahoma" w:hAnsi="Tahoma" w:cs="Tahoma"/>
        </w:rPr>
        <w:t xml:space="preserve"> </w:t>
      </w:r>
      <w:r w:rsidRPr="00A679F4">
        <w:rPr>
          <w:rFonts w:ascii="Tahoma" w:hAnsi="Tahoma" w:cs="Tahoma"/>
        </w:rPr>
        <w:t>navedenega</w:t>
      </w:r>
      <w:r w:rsidR="005E5050">
        <w:rPr>
          <w:rFonts w:ascii="Tahoma" w:hAnsi="Tahoma" w:cs="Tahoma"/>
        </w:rPr>
        <w:t xml:space="preserve"> </w:t>
      </w:r>
      <w:r w:rsidRPr="00A679F4">
        <w:rPr>
          <w:rFonts w:ascii="Tahoma" w:hAnsi="Tahoma" w:cs="Tahoma"/>
        </w:rPr>
        <w:t>ponudnika</w:t>
      </w:r>
      <w:r w:rsidR="005E5050">
        <w:rPr>
          <w:rFonts w:ascii="Tahoma" w:hAnsi="Tahoma" w:cs="Tahoma"/>
        </w:rPr>
        <w:t xml:space="preserve"> </w:t>
      </w:r>
      <w:r w:rsidRPr="00A679F4">
        <w:rPr>
          <w:rFonts w:ascii="Tahoma" w:hAnsi="Tahoma" w:cs="Tahoma"/>
        </w:rPr>
        <w:t>udeležene</w:t>
      </w:r>
      <w:r w:rsidR="005E5050">
        <w:rPr>
          <w:rFonts w:ascii="Tahoma" w:hAnsi="Tahoma" w:cs="Tahoma"/>
        </w:rPr>
        <w:t xml:space="preserve"> </w:t>
      </w:r>
      <w:r w:rsidRPr="00A679F4">
        <w:rPr>
          <w:rFonts w:ascii="Tahoma" w:hAnsi="Tahoma" w:cs="Tahoma"/>
        </w:rPr>
        <w:t>naslednje</w:t>
      </w:r>
      <w:r w:rsidR="005E5050">
        <w:rPr>
          <w:rFonts w:ascii="Tahoma" w:hAnsi="Tahoma" w:cs="Tahoma"/>
        </w:rPr>
        <w:t xml:space="preserve"> </w:t>
      </w:r>
      <w:r w:rsidRPr="00A679F4">
        <w:rPr>
          <w:rFonts w:ascii="Tahoma" w:hAnsi="Tahoma" w:cs="Tahoma"/>
          <w:u w:val="single"/>
        </w:rPr>
        <w:t>fizične</w:t>
      </w:r>
      <w:r w:rsidR="005E5050">
        <w:rPr>
          <w:rFonts w:ascii="Tahoma" w:hAnsi="Tahoma" w:cs="Tahoma"/>
          <w:u w:val="single"/>
        </w:rPr>
        <w:t xml:space="preserve"> </w:t>
      </w:r>
      <w:r w:rsidRPr="00A679F4">
        <w:rPr>
          <w:rFonts w:ascii="Tahoma" w:hAnsi="Tahoma" w:cs="Tahoma"/>
          <w:u w:val="single"/>
        </w:rPr>
        <w:t>osebe</w:t>
      </w:r>
      <w:r w:rsidRPr="00A679F4">
        <w:rPr>
          <w:rFonts w:ascii="Tahoma" w:hAnsi="Tahoma" w:cs="Tahoma"/>
        </w:rPr>
        <w:t>,</w:t>
      </w:r>
      <w:r w:rsidR="005E5050">
        <w:rPr>
          <w:rFonts w:ascii="Tahoma" w:hAnsi="Tahoma" w:cs="Tahoma"/>
        </w:rPr>
        <w:t xml:space="preserve"> </w:t>
      </w:r>
      <w:r w:rsidRPr="00A679F4">
        <w:rPr>
          <w:rFonts w:ascii="Tahoma" w:hAnsi="Tahoma" w:cs="Tahoma"/>
        </w:rPr>
        <w:t>vključno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udeležbo</w:t>
      </w:r>
      <w:r w:rsidR="005E5050">
        <w:rPr>
          <w:rFonts w:ascii="Tahoma" w:hAnsi="Tahoma" w:cs="Tahoma"/>
        </w:rPr>
        <w:t xml:space="preserve"> </w:t>
      </w:r>
      <w:r w:rsidRPr="00A679F4">
        <w:rPr>
          <w:rFonts w:ascii="Tahoma" w:hAnsi="Tahoma" w:cs="Tahoma"/>
        </w:rPr>
        <w:t>tihih</w:t>
      </w:r>
      <w:r w:rsidR="005E5050">
        <w:rPr>
          <w:rFonts w:ascii="Tahoma" w:hAnsi="Tahoma" w:cs="Tahoma"/>
        </w:rPr>
        <w:t xml:space="preserve"> </w:t>
      </w:r>
      <w:r w:rsidRPr="00A679F4">
        <w:rPr>
          <w:rFonts w:ascii="Tahoma" w:hAnsi="Tahoma" w:cs="Tahoma"/>
        </w:rPr>
        <w:t>družbenikov:</w:t>
      </w:r>
    </w:p>
    <w:p w14:paraId="194FC45D" w14:textId="77777777" w:rsidR="003526FE" w:rsidRPr="00A679F4" w:rsidRDefault="003526FE" w:rsidP="004227B8">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38"/>
        <w:gridCol w:w="2078"/>
        <w:gridCol w:w="1535"/>
        <w:gridCol w:w="1536"/>
        <w:gridCol w:w="1468"/>
      </w:tblGrid>
      <w:tr w:rsidR="004D265A" w:rsidRPr="00A679F4" w14:paraId="45339BB2" w14:textId="6A93770E" w:rsidTr="004D265A">
        <w:tc>
          <w:tcPr>
            <w:tcW w:w="531" w:type="dxa"/>
            <w:tcBorders>
              <w:top w:val="single" w:sz="4" w:space="0" w:color="auto"/>
              <w:left w:val="single" w:sz="4" w:space="0" w:color="auto"/>
              <w:bottom w:val="single" w:sz="4" w:space="0" w:color="auto"/>
              <w:right w:val="single" w:sz="4" w:space="0" w:color="auto"/>
            </w:tcBorders>
            <w:hideMark/>
          </w:tcPr>
          <w:p w14:paraId="242CD517"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lastRenderedPageBreak/>
              <w:t>Št.</w:t>
            </w:r>
          </w:p>
        </w:tc>
        <w:tc>
          <w:tcPr>
            <w:tcW w:w="2338" w:type="dxa"/>
            <w:tcBorders>
              <w:top w:val="single" w:sz="4" w:space="0" w:color="auto"/>
              <w:left w:val="single" w:sz="4" w:space="0" w:color="auto"/>
              <w:bottom w:val="single" w:sz="4" w:space="0" w:color="auto"/>
              <w:right w:val="single" w:sz="4" w:space="0" w:color="auto"/>
            </w:tcBorders>
            <w:hideMark/>
          </w:tcPr>
          <w:p w14:paraId="66F79AC3" w14:textId="07ADC34C" w:rsidR="004D265A" w:rsidRPr="00A679F4" w:rsidRDefault="004D265A" w:rsidP="004227B8">
            <w:pPr>
              <w:keepNext/>
              <w:keepLines/>
              <w:contextualSpacing/>
              <w:jc w:val="both"/>
              <w:rPr>
                <w:rFonts w:ascii="Tahoma" w:hAnsi="Tahoma" w:cs="Tahoma"/>
                <w:b/>
              </w:rPr>
            </w:pPr>
            <w:r w:rsidRPr="00A679F4">
              <w:rPr>
                <w:rFonts w:ascii="Tahoma" w:hAnsi="Tahoma" w:cs="Tahoma"/>
                <w:b/>
              </w:rPr>
              <w:t>Ime</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priimek</w:t>
            </w:r>
          </w:p>
        </w:tc>
        <w:tc>
          <w:tcPr>
            <w:tcW w:w="2078" w:type="dxa"/>
            <w:tcBorders>
              <w:top w:val="single" w:sz="4" w:space="0" w:color="auto"/>
              <w:left w:val="single" w:sz="4" w:space="0" w:color="auto"/>
              <w:bottom w:val="single" w:sz="4" w:space="0" w:color="auto"/>
              <w:right w:val="single" w:sz="4" w:space="0" w:color="auto"/>
            </w:tcBorders>
            <w:hideMark/>
          </w:tcPr>
          <w:p w14:paraId="43F908A6" w14:textId="6578B343" w:rsidR="004D265A" w:rsidRPr="00A679F4" w:rsidRDefault="004D265A" w:rsidP="004227B8">
            <w:pPr>
              <w:keepNext/>
              <w:keepLines/>
              <w:contextualSpacing/>
              <w:jc w:val="both"/>
              <w:rPr>
                <w:rFonts w:ascii="Tahoma" w:hAnsi="Tahoma" w:cs="Tahoma"/>
                <w:b/>
              </w:rPr>
            </w:pPr>
            <w:r w:rsidRPr="00A679F4">
              <w:rPr>
                <w:rFonts w:ascii="Tahoma" w:hAnsi="Tahoma" w:cs="Tahoma"/>
                <w:b/>
              </w:rPr>
              <w:t>Naslov</w:t>
            </w:r>
            <w:r w:rsidR="005E5050">
              <w:rPr>
                <w:rFonts w:ascii="Tahoma" w:hAnsi="Tahoma" w:cs="Tahoma"/>
                <w:b/>
              </w:rPr>
              <w:t xml:space="preserve"> </w:t>
            </w:r>
            <w:r w:rsidRPr="00A679F4">
              <w:rPr>
                <w:rFonts w:ascii="Tahoma" w:hAnsi="Tahoma" w:cs="Tahoma"/>
                <w:b/>
              </w:rPr>
              <w:t>stalnega</w:t>
            </w:r>
            <w:r w:rsidR="005E5050">
              <w:rPr>
                <w:rFonts w:ascii="Tahoma" w:hAnsi="Tahoma" w:cs="Tahoma"/>
                <w:b/>
              </w:rPr>
              <w:t xml:space="preserve"> </w:t>
            </w:r>
            <w:r>
              <w:rPr>
                <w:rFonts w:ascii="Tahoma" w:hAnsi="Tahoma" w:cs="Tahoma"/>
                <w:b/>
              </w:rPr>
              <w:t>pre</w:t>
            </w:r>
            <w:r w:rsidRPr="00A679F4">
              <w:rPr>
                <w:rFonts w:ascii="Tahoma" w:hAnsi="Tahoma" w:cs="Tahoma"/>
                <w:b/>
              </w:rPr>
              <w:t>bivališča</w:t>
            </w:r>
          </w:p>
        </w:tc>
        <w:tc>
          <w:tcPr>
            <w:tcW w:w="1535" w:type="dxa"/>
            <w:tcBorders>
              <w:top w:val="single" w:sz="4" w:space="0" w:color="auto"/>
              <w:left w:val="single" w:sz="4" w:space="0" w:color="auto"/>
              <w:bottom w:val="single" w:sz="4" w:space="0" w:color="auto"/>
              <w:right w:val="single" w:sz="4" w:space="0" w:color="auto"/>
            </w:tcBorders>
            <w:hideMark/>
          </w:tcPr>
          <w:p w14:paraId="43CDB207" w14:textId="316189D4" w:rsidR="004D265A" w:rsidRPr="00A679F4" w:rsidRDefault="004D265A" w:rsidP="004227B8">
            <w:pPr>
              <w:keepNext/>
              <w:keepLines/>
              <w:contextualSpacing/>
              <w:jc w:val="both"/>
              <w:rPr>
                <w:rFonts w:ascii="Tahoma" w:hAnsi="Tahoma" w:cs="Tahoma"/>
                <w:b/>
              </w:rPr>
            </w:pPr>
            <w:r w:rsidRPr="00A679F4">
              <w:rPr>
                <w:rFonts w:ascii="Tahoma" w:hAnsi="Tahoma" w:cs="Tahoma"/>
                <w:b/>
              </w:rPr>
              <w:t>Delež</w:t>
            </w:r>
            <w:r w:rsidR="005E5050">
              <w:rPr>
                <w:rFonts w:ascii="Tahoma" w:hAnsi="Tahoma" w:cs="Tahoma"/>
                <w:b/>
              </w:rPr>
              <w:t xml:space="preserve"> </w:t>
            </w:r>
            <w:r w:rsidRPr="00A679F4">
              <w:rPr>
                <w:rFonts w:ascii="Tahoma" w:hAnsi="Tahoma" w:cs="Tahoma"/>
                <w:b/>
              </w:rPr>
              <w:t>lastništva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w:t>
            </w:r>
          </w:p>
        </w:tc>
        <w:tc>
          <w:tcPr>
            <w:tcW w:w="1536" w:type="dxa"/>
            <w:tcBorders>
              <w:top w:val="single" w:sz="4" w:space="0" w:color="auto"/>
              <w:left w:val="single" w:sz="4" w:space="0" w:color="auto"/>
              <w:bottom w:val="single" w:sz="4" w:space="0" w:color="auto"/>
              <w:right w:val="single" w:sz="4" w:space="0" w:color="auto"/>
            </w:tcBorders>
          </w:tcPr>
          <w:p w14:paraId="6294E270" w14:textId="2808A8E9" w:rsidR="004D265A" w:rsidRPr="00A679F4" w:rsidRDefault="004D265A" w:rsidP="004227B8">
            <w:pPr>
              <w:keepNext/>
              <w:keepLines/>
              <w:contextualSpacing/>
              <w:jc w:val="both"/>
              <w:rPr>
                <w:rFonts w:ascii="Tahoma" w:hAnsi="Tahoma" w:cs="Tahoma"/>
                <w:b/>
              </w:rPr>
            </w:pPr>
            <w:r>
              <w:rPr>
                <w:rFonts w:ascii="Tahoma" w:hAnsi="Tahoma" w:cs="Tahoma"/>
                <w:b/>
              </w:rPr>
              <w:t>Tihi</w:t>
            </w:r>
            <w:r w:rsidR="005E5050">
              <w:rPr>
                <w:rFonts w:ascii="Tahoma" w:hAnsi="Tahoma" w:cs="Tahoma"/>
                <w:b/>
              </w:rPr>
              <w:t xml:space="preserve"> </w:t>
            </w:r>
            <w:r>
              <w:rPr>
                <w:rFonts w:ascii="Tahoma" w:hAnsi="Tahoma" w:cs="Tahoma"/>
                <w:b/>
              </w:rPr>
              <w:t>družbenik</w:t>
            </w:r>
            <w:r w:rsidR="005E5050">
              <w:rPr>
                <w:rFonts w:ascii="Tahoma" w:hAnsi="Tahoma" w:cs="Tahoma"/>
                <w:b/>
              </w:rPr>
              <w:t xml:space="preserve"> </w:t>
            </w:r>
            <w:r>
              <w:rPr>
                <w:rFonts w:ascii="Tahoma" w:hAnsi="Tahoma" w:cs="Tahoma"/>
                <w:b/>
              </w:rPr>
              <w:t>(DA</w:t>
            </w:r>
            <w:r w:rsidR="005E5050">
              <w:rPr>
                <w:rFonts w:ascii="Tahoma" w:hAnsi="Tahoma" w:cs="Tahoma"/>
                <w:b/>
              </w:rPr>
              <w:t xml:space="preserve"> </w:t>
            </w:r>
            <w:r>
              <w:rPr>
                <w:rFonts w:ascii="Tahoma" w:hAnsi="Tahoma" w:cs="Tahoma"/>
                <w:b/>
              </w:rPr>
              <w:t>/</w:t>
            </w:r>
            <w:r w:rsidR="005E5050">
              <w:rPr>
                <w:rFonts w:ascii="Tahoma" w:hAnsi="Tahoma" w:cs="Tahoma"/>
                <w:b/>
              </w:rPr>
              <w:t xml:space="preserve"> </w:t>
            </w:r>
            <w:r>
              <w:rPr>
                <w:rFonts w:ascii="Tahoma" w:hAnsi="Tahoma" w:cs="Tahoma"/>
                <w:b/>
              </w:rPr>
              <w:t>NE)</w:t>
            </w:r>
          </w:p>
        </w:tc>
        <w:tc>
          <w:tcPr>
            <w:tcW w:w="1468" w:type="dxa"/>
            <w:tcBorders>
              <w:top w:val="single" w:sz="4" w:space="0" w:color="auto"/>
              <w:left w:val="single" w:sz="4" w:space="0" w:color="auto"/>
              <w:bottom w:val="single" w:sz="4" w:space="0" w:color="auto"/>
              <w:right w:val="single" w:sz="4" w:space="0" w:color="auto"/>
            </w:tcBorders>
          </w:tcPr>
          <w:p w14:paraId="364B339F" w14:textId="770001A8" w:rsidR="004D265A" w:rsidRDefault="004D265A" w:rsidP="004227B8">
            <w:pPr>
              <w:keepNext/>
              <w:keepLines/>
              <w:contextualSpacing/>
              <w:jc w:val="both"/>
              <w:rPr>
                <w:rFonts w:ascii="Tahoma" w:hAnsi="Tahoma" w:cs="Tahoma"/>
                <w:b/>
              </w:rPr>
            </w:pPr>
            <w:r>
              <w:rPr>
                <w:rFonts w:ascii="Tahoma" w:hAnsi="Tahoma" w:cs="Tahoma"/>
                <w:b/>
              </w:rPr>
              <w:t>Če</w:t>
            </w:r>
            <w:r w:rsidR="005E5050">
              <w:rPr>
                <w:rFonts w:ascii="Tahoma" w:hAnsi="Tahoma" w:cs="Tahoma"/>
                <w:b/>
              </w:rPr>
              <w:t xml:space="preserve"> </w:t>
            </w:r>
            <w:r>
              <w:rPr>
                <w:rFonts w:ascii="Tahoma" w:hAnsi="Tahoma" w:cs="Tahoma"/>
                <w:b/>
              </w:rPr>
              <w:t>DA,</w:t>
            </w:r>
            <w:r w:rsidR="005E5050">
              <w:rPr>
                <w:rFonts w:ascii="Tahoma" w:hAnsi="Tahoma" w:cs="Tahoma"/>
                <w:b/>
              </w:rPr>
              <w:t xml:space="preserve"> </w:t>
            </w:r>
            <w:r>
              <w:rPr>
                <w:rFonts w:ascii="Tahoma" w:hAnsi="Tahoma" w:cs="Tahoma"/>
                <w:b/>
              </w:rPr>
              <w:t>navedite</w:t>
            </w:r>
            <w:r w:rsidR="005E5050">
              <w:rPr>
                <w:rFonts w:ascii="Tahoma" w:hAnsi="Tahoma" w:cs="Tahoma"/>
                <w:b/>
              </w:rPr>
              <w:t xml:space="preserve"> </w:t>
            </w:r>
            <w:r>
              <w:rPr>
                <w:rFonts w:ascii="Tahoma" w:hAnsi="Tahoma" w:cs="Tahoma"/>
                <w:b/>
              </w:rPr>
              <w:t>nosilca</w:t>
            </w:r>
            <w:r w:rsidR="005E5050">
              <w:rPr>
                <w:rFonts w:ascii="Tahoma" w:hAnsi="Tahoma" w:cs="Tahoma"/>
                <w:b/>
              </w:rPr>
              <w:t xml:space="preserve"> </w:t>
            </w:r>
            <w:r>
              <w:rPr>
                <w:rFonts w:ascii="Tahoma" w:hAnsi="Tahoma" w:cs="Tahoma"/>
                <w:b/>
              </w:rPr>
              <w:t>tihe</w:t>
            </w:r>
            <w:r w:rsidR="005E5050">
              <w:rPr>
                <w:rFonts w:ascii="Tahoma" w:hAnsi="Tahoma" w:cs="Tahoma"/>
                <w:b/>
              </w:rPr>
              <w:t xml:space="preserve"> </w:t>
            </w:r>
            <w:r>
              <w:rPr>
                <w:rFonts w:ascii="Tahoma" w:hAnsi="Tahoma" w:cs="Tahoma"/>
                <w:b/>
              </w:rPr>
              <w:t>družbe</w:t>
            </w:r>
          </w:p>
        </w:tc>
      </w:tr>
      <w:tr w:rsidR="004D265A" w:rsidRPr="00A679F4" w14:paraId="0510EE7A" w14:textId="7E0824F0" w:rsidTr="004D265A">
        <w:tc>
          <w:tcPr>
            <w:tcW w:w="531" w:type="dxa"/>
            <w:tcBorders>
              <w:top w:val="single" w:sz="4" w:space="0" w:color="auto"/>
              <w:left w:val="single" w:sz="4" w:space="0" w:color="auto"/>
              <w:bottom w:val="single" w:sz="4" w:space="0" w:color="auto"/>
              <w:right w:val="single" w:sz="4" w:space="0" w:color="auto"/>
            </w:tcBorders>
            <w:hideMark/>
          </w:tcPr>
          <w:p w14:paraId="67E8DDBE"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1.</w:t>
            </w:r>
          </w:p>
        </w:tc>
        <w:tc>
          <w:tcPr>
            <w:tcW w:w="2338" w:type="dxa"/>
            <w:tcBorders>
              <w:top w:val="single" w:sz="4" w:space="0" w:color="auto"/>
              <w:left w:val="single" w:sz="4" w:space="0" w:color="auto"/>
              <w:bottom w:val="single" w:sz="4" w:space="0" w:color="auto"/>
              <w:right w:val="single" w:sz="4" w:space="0" w:color="auto"/>
            </w:tcBorders>
          </w:tcPr>
          <w:p w14:paraId="6B8FB94F"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3C4EC23"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34A3A580"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4EC6A9A4"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97E04A6" w14:textId="77777777" w:rsidR="004D265A" w:rsidRPr="00A679F4" w:rsidRDefault="004D265A" w:rsidP="004227B8">
            <w:pPr>
              <w:keepNext/>
              <w:keepLines/>
              <w:contextualSpacing/>
              <w:jc w:val="both"/>
              <w:rPr>
                <w:rFonts w:ascii="Tahoma" w:hAnsi="Tahoma" w:cs="Tahoma"/>
                <w:b/>
              </w:rPr>
            </w:pPr>
          </w:p>
        </w:tc>
      </w:tr>
      <w:tr w:rsidR="004D265A" w:rsidRPr="00A679F4" w14:paraId="1364C944" w14:textId="128518B8" w:rsidTr="004D265A">
        <w:tc>
          <w:tcPr>
            <w:tcW w:w="531" w:type="dxa"/>
            <w:tcBorders>
              <w:top w:val="single" w:sz="4" w:space="0" w:color="auto"/>
              <w:left w:val="single" w:sz="4" w:space="0" w:color="auto"/>
              <w:bottom w:val="single" w:sz="4" w:space="0" w:color="auto"/>
              <w:right w:val="single" w:sz="4" w:space="0" w:color="auto"/>
            </w:tcBorders>
            <w:hideMark/>
          </w:tcPr>
          <w:p w14:paraId="75998307"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2.</w:t>
            </w:r>
          </w:p>
        </w:tc>
        <w:tc>
          <w:tcPr>
            <w:tcW w:w="2338" w:type="dxa"/>
            <w:tcBorders>
              <w:top w:val="single" w:sz="4" w:space="0" w:color="auto"/>
              <w:left w:val="single" w:sz="4" w:space="0" w:color="auto"/>
              <w:bottom w:val="single" w:sz="4" w:space="0" w:color="auto"/>
              <w:right w:val="single" w:sz="4" w:space="0" w:color="auto"/>
            </w:tcBorders>
          </w:tcPr>
          <w:p w14:paraId="1D44930A"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AC9A4E5"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54C7E338"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20FC6C0C"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711F81A" w14:textId="77777777" w:rsidR="004D265A" w:rsidRPr="00A679F4" w:rsidRDefault="004D265A" w:rsidP="004227B8">
            <w:pPr>
              <w:keepNext/>
              <w:keepLines/>
              <w:contextualSpacing/>
              <w:jc w:val="both"/>
              <w:rPr>
                <w:rFonts w:ascii="Tahoma" w:hAnsi="Tahoma" w:cs="Tahoma"/>
                <w:b/>
              </w:rPr>
            </w:pPr>
          </w:p>
        </w:tc>
      </w:tr>
      <w:tr w:rsidR="004D265A" w:rsidRPr="00A679F4" w14:paraId="26A64072" w14:textId="2767CC32" w:rsidTr="004D265A">
        <w:tc>
          <w:tcPr>
            <w:tcW w:w="531" w:type="dxa"/>
            <w:tcBorders>
              <w:top w:val="single" w:sz="4" w:space="0" w:color="auto"/>
              <w:left w:val="single" w:sz="4" w:space="0" w:color="auto"/>
              <w:bottom w:val="single" w:sz="4" w:space="0" w:color="auto"/>
              <w:right w:val="single" w:sz="4" w:space="0" w:color="auto"/>
            </w:tcBorders>
            <w:hideMark/>
          </w:tcPr>
          <w:p w14:paraId="1C89FB17"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3.</w:t>
            </w:r>
          </w:p>
        </w:tc>
        <w:tc>
          <w:tcPr>
            <w:tcW w:w="2338" w:type="dxa"/>
            <w:tcBorders>
              <w:top w:val="single" w:sz="4" w:space="0" w:color="auto"/>
              <w:left w:val="single" w:sz="4" w:space="0" w:color="auto"/>
              <w:bottom w:val="single" w:sz="4" w:space="0" w:color="auto"/>
              <w:right w:val="single" w:sz="4" w:space="0" w:color="auto"/>
            </w:tcBorders>
          </w:tcPr>
          <w:p w14:paraId="74725C79"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625273DC"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03399F7"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D79C3ED"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54117055" w14:textId="77777777" w:rsidR="004D265A" w:rsidRPr="00A679F4" w:rsidRDefault="004D265A" w:rsidP="004227B8">
            <w:pPr>
              <w:keepNext/>
              <w:keepLines/>
              <w:contextualSpacing/>
              <w:jc w:val="both"/>
              <w:rPr>
                <w:rFonts w:ascii="Tahoma" w:hAnsi="Tahoma" w:cs="Tahoma"/>
                <w:b/>
              </w:rPr>
            </w:pPr>
          </w:p>
        </w:tc>
      </w:tr>
      <w:tr w:rsidR="004D265A" w:rsidRPr="00A679F4" w14:paraId="1F9665C3" w14:textId="3C0F425F" w:rsidTr="004D265A">
        <w:tc>
          <w:tcPr>
            <w:tcW w:w="531" w:type="dxa"/>
            <w:tcBorders>
              <w:top w:val="single" w:sz="4" w:space="0" w:color="auto"/>
              <w:left w:val="single" w:sz="4" w:space="0" w:color="auto"/>
              <w:bottom w:val="single" w:sz="4" w:space="0" w:color="auto"/>
              <w:right w:val="single" w:sz="4" w:space="0" w:color="auto"/>
            </w:tcBorders>
            <w:hideMark/>
          </w:tcPr>
          <w:p w14:paraId="5303133B"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4.</w:t>
            </w:r>
          </w:p>
        </w:tc>
        <w:tc>
          <w:tcPr>
            <w:tcW w:w="2338" w:type="dxa"/>
            <w:tcBorders>
              <w:top w:val="single" w:sz="4" w:space="0" w:color="auto"/>
              <w:left w:val="single" w:sz="4" w:space="0" w:color="auto"/>
              <w:bottom w:val="single" w:sz="4" w:space="0" w:color="auto"/>
              <w:right w:val="single" w:sz="4" w:space="0" w:color="auto"/>
            </w:tcBorders>
          </w:tcPr>
          <w:p w14:paraId="380592A7"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48D7F0CD"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1F3DC40A"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05A22D92"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30721A05" w14:textId="77777777" w:rsidR="004D265A" w:rsidRPr="00A679F4" w:rsidRDefault="004D265A" w:rsidP="004227B8">
            <w:pPr>
              <w:keepNext/>
              <w:keepLines/>
              <w:contextualSpacing/>
              <w:jc w:val="both"/>
              <w:rPr>
                <w:rFonts w:ascii="Tahoma" w:hAnsi="Tahoma" w:cs="Tahoma"/>
                <w:b/>
              </w:rPr>
            </w:pPr>
          </w:p>
        </w:tc>
      </w:tr>
      <w:tr w:rsidR="004D265A" w:rsidRPr="00A679F4" w14:paraId="2929459D" w14:textId="245CEDB0" w:rsidTr="004D265A">
        <w:tc>
          <w:tcPr>
            <w:tcW w:w="531" w:type="dxa"/>
            <w:tcBorders>
              <w:top w:val="single" w:sz="4" w:space="0" w:color="auto"/>
              <w:left w:val="single" w:sz="4" w:space="0" w:color="auto"/>
              <w:bottom w:val="single" w:sz="4" w:space="0" w:color="auto"/>
              <w:right w:val="single" w:sz="4" w:space="0" w:color="auto"/>
            </w:tcBorders>
            <w:hideMark/>
          </w:tcPr>
          <w:p w14:paraId="67CAB12B"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5.</w:t>
            </w:r>
          </w:p>
        </w:tc>
        <w:tc>
          <w:tcPr>
            <w:tcW w:w="2338" w:type="dxa"/>
            <w:tcBorders>
              <w:top w:val="single" w:sz="4" w:space="0" w:color="auto"/>
              <w:left w:val="single" w:sz="4" w:space="0" w:color="auto"/>
              <w:bottom w:val="single" w:sz="4" w:space="0" w:color="auto"/>
              <w:right w:val="single" w:sz="4" w:space="0" w:color="auto"/>
            </w:tcBorders>
          </w:tcPr>
          <w:p w14:paraId="65FBBBD3"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05617B80"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07CB9BEB"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508A9167"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C173170" w14:textId="77777777" w:rsidR="004D265A" w:rsidRPr="00A679F4" w:rsidRDefault="004D265A" w:rsidP="004227B8">
            <w:pPr>
              <w:keepNext/>
              <w:keepLines/>
              <w:contextualSpacing/>
              <w:jc w:val="both"/>
              <w:rPr>
                <w:rFonts w:ascii="Tahoma" w:hAnsi="Tahoma" w:cs="Tahoma"/>
                <w:b/>
              </w:rPr>
            </w:pPr>
          </w:p>
        </w:tc>
      </w:tr>
      <w:tr w:rsidR="004D265A" w:rsidRPr="00A679F4" w14:paraId="1036E737" w14:textId="40D04784" w:rsidTr="004D265A">
        <w:tc>
          <w:tcPr>
            <w:tcW w:w="531" w:type="dxa"/>
            <w:tcBorders>
              <w:top w:val="single" w:sz="4" w:space="0" w:color="auto"/>
              <w:left w:val="single" w:sz="4" w:space="0" w:color="auto"/>
              <w:bottom w:val="single" w:sz="4" w:space="0" w:color="auto"/>
              <w:right w:val="single" w:sz="4" w:space="0" w:color="auto"/>
            </w:tcBorders>
            <w:hideMark/>
          </w:tcPr>
          <w:p w14:paraId="2F605733" w14:textId="77777777" w:rsidR="004D265A" w:rsidRPr="00A679F4" w:rsidRDefault="004D265A" w:rsidP="004227B8">
            <w:pPr>
              <w:keepNext/>
              <w:keepLines/>
              <w:contextualSpacing/>
              <w:jc w:val="both"/>
              <w:rPr>
                <w:rFonts w:ascii="Tahoma" w:hAnsi="Tahoma" w:cs="Tahoma"/>
                <w:b/>
              </w:rPr>
            </w:pPr>
            <w:r w:rsidRPr="00A679F4">
              <w:rPr>
                <w:rFonts w:ascii="Tahoma" w:hAnsi="Tahoma" w:cs="Tahoma"/>
                <w:b/>
              </w:rPr>
              <w:t>…</w:t>
            </w:r>
          </w:p>
        </w:tc>
        <w:tc>
          <w:tcPr>
            <w:tcW w:w="2338" w:type="dxa"/>
            <w:tcBorders>
              <w:top w:val="single" w:sz="4" w:space="0" w:color="auto"/>
              <w:left w:val="single" w:sz="4" w:space="0" w:color="auto"/>
              <w:bottom w:val="single" w:sz="4" w:space="0" w:color="auto"/>
              <w:right w:val="single" w:sz="4" w:space="0" w:color="auto"/>
            </w:tcBorders>
          </w:tcPr>
          <w:p w14:paraId="1DFE1E17" w14:textId="77777777" w:rsidR="004D265A" w:rsidRPr="00A679F4" w:rsidRDefault="004D265A" w:rsidP="004227B8">
            <w:pPr>
              <w:keepNext/>
              <w:keepLines/>
              <w:contextualSpacing/>
              <w:jc w:val="both"/>
              <w:rPr>
                <w:rFonts w:ascii="Tahoma" w:hAnsi="Tahoma" w:cs="Tahoma"/>
                <w:b/>
              </w:rPr>
            </w:pPr>
          </w:p>
        </w:tc>
        <w:tc>
          <w:tcPr>
            <w:tcW w:w="2078" w:type="dxa"/>
            <w:tcBorders>
              <w:top w:val="single" w:sz="4" w:space="0" w:color="auto"/>
              <w:left w:val="single" w:sz="4" w:space="0" w:color="auto"/>
              <w:bottom w:val="single" w:sz="4" w:space="0" w:color="auto"/>
              <w:right w:val="single" w:sz="4" w:space="0" w:color="auto"/>
            </w:tcBorders>
          </w:tcPr>
          <w:p w14:paraId="38D514AC" w14:textId="77777777" w:rsidR="004D265A" w:rsidRPr="00A679F4" w:rsidRDefault="004D265A" w:rsidP="004227B8">
            <w:pPr>
              <w:keepNext/>
              <w:keepLines/>
              <w:contextualSpacing/>
              <w:jc w:val="both"/>
              <w:rPr>
                <w:rFonts w:ascii="Tahoma" w:hAnsi="Tahoma" w:cs="Tahoma"/>
                <w:b/>
              </w:rPr>
            </w:pPr>
          </w:p>
        </w:tc>
        <w:tc>
          <w:tcPr>
            <w:tcW w:w="1535" w:type="dxa"/>
            <w:tcBorders>
              <w:top w:val="single" w:sz="4" w:space="0" w:color="auto"/>
              <w:left w:val="single" w:sz="4" w:space="0" w:color="auto"/>
              <w:bottom w:val="single" w:sz="4" w:space="0" w:color="auto"/>
              <w:right w:val="single" w:sz="4" w:space="0" w:color="auto"/>
            </w:tcBorders>
          </w:tcPr>
          <w:p w14:paraId="6186ECCA" w14:textId="77777777" w:rsidR="004D265A" w:rsidRPr="00A679F4" w:rsidRDefault="004D265A" w:rsidP="004227B8">
            <w:pPr>
              <w:keepNext/>
              <w:keepLines/>
              <w:contextualSpacing/>
              <w:jc w:val="both"/>
              <w:rPr>
                <w:rFonts w:ascii="Tahoma" w:hAnsi="Tahoma" w:cs="Tahoma"/>
                <w:b/>
              </w:rPr>
            </w:pPr>
          </w:p>
        </w:tc>
        <w:tc>
          <w:tcPr>
            <w:tcW w:w="1536" w:type="dxa"/>
            <w:tcBorders>
              <w:top w:val="single" w:sz="4" w:space="0" w:color="auto"/>
              <w:left w:val="single" w:sz="4" w:space="0" w:color="auto"/>
              <w:bottom w:val="single" w:sz="4" w:space="0" w:color="auto"/>
              <w:right w:val="single" w:sz="4" w:space="0" w:color="auto"/>
            </w:tcBorders>
          </w:tcPr>
          <w:p w14:paraId="633C6EEB" w14:textId="77777777" w:rsidR="004D265A" w:rsidRPr="00A679F4" w:rsidRDefault="004D265A" w:rsidP="004227B8">
            <w:pPr>
              <w:keepNext/>
              <w:keepLines/>
              <w:contextualSpacing/>
              <w:jc w:val="both"/>
              <w:rPr>
                <w:rFonts w:ascii="Tahoma" w:hAnsi="Tahoma" w:cs="Tahoma"/>
                <w:b/>
              </w:rPr>
            </w:pPr>
          </w:p>
        </w:tc>
        <w:tc>
          <w:tcPr>
            <w:tcW w:w="1468" w:type="dxa"/>
            <w:tcBorders>
              <w:top w:val="single" w:sz="4" w:space="0" w:color="auto"/>
              <w:left w:val="single" w:sz="4" w:space="0" w:color="auto"/>
              <w:bottom w:val="single" w:sz="4" w:space="0" w:color="auto"/>
              <w:right w:val="single" w:sz="4" w:space="0" w:color="auto"/>
            </w:tcBorders>
          </w:tcPr>
          <w:p w14:paraId="115464C7" w14:textId="77777777" w:rsidR="004D265A" w:rsidRPr="00A679F4" w:rsidRDefault="004D265A" w:rsidP="004227B8">
            <w:pPr>
              <w:keepNext/>
              <w:keepLines/>
              <w:contextualSpacing/>
              <w:jc w:val="both"/>
              <w:rPr>
                <w:rFonts w:ascii="Tahoma" w:hAnsi="Tahoma" w:cs="Tahoma"/>
                <w:b/>
              </w:rPr>
            </w:pPr>
          </w:p>
        </w:tc>
      </w:tr>
    </w:tbl>
    <w:p w14:paraId="2550D6B0" w14:textId="77777777" w:rsidR="003526FE" w:rsidRPr="00A679F4" w:rsidRDefault="003526FE" w:rsidP="004227B8">
      <w:pPr>
        <w:keepNext/>
        <w:keepLines/>
        <w:contextualSpacing/>
        <w:jc w:val="both"/>
        <w:rPr>
          <w:rFonts w:ascii="Tahoma" w:hAnsi="Tahoma" w:cs="Tahoma"/>
          <w:b/>
        </w:rPr>
      </w:pPr>
    </w:p>
    <w:p w14:paraId="6F77D245" w14:textId="77777777" w:rsidR="003526FE" w:rsidRPr="00A679F4" w:rsidRDefault="003526FE" w:rsidP="004227B8">
      <w:pPr>
        <w:keepNext/>
        <w:keepLines/>
        <w:contextualSpacing/>
        <w:jc w:val="both"/>
        <w:rPr>
          <w:rFonts w:ascii="Tahoma" w:hAnsi="Tahoma" w:cs="Tahoma"/>
          <w:b/>
        </w:rPr>
      </w:pPr>
    </w:p>
    <w:p w14:paraId="62CA95E1" w14:textId="3E906597" w:rsidR="003526FE" w:rsidRPr="00A679F4" w:rsidRDefault="003526FE" w:rsidP="004227B8">
      <w:pPr>
        <w:keepNext/>
        <w:keepLines/>
        <w:contextualSpacing/>
        <w:jc w:val="both"/>
        <w:rPr>
          <w:rFonts w:ascii="Tahoma" w:hAnsi="Tahoma" w:cs="Tahoma"/>
        </w:rPr>
      </w:pPr>
      <w:r w:rsidRPr="00A679F4">
        <w:rPr>
          <w:rFonts w:ascii="Tahoma" w:hAnsi="Tahoma" w:cs="Tahoma"/>
          <w:b/>
        </w:rPr>
        <w:t>IZJAVLJAMO</w:t>
      </w:r>
      <w:r w:rsidRPr="00A679F4">
        <w:rPr>
          <w:rFonts w:ascii="Tahoma" w:hAnsi="Tahoma" w:cs="Tahoma"/>
        </w:rPr>
        <w:t>,</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skladno</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določbami</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gospodarske</w:t>
      </w:r>
      <w:r w:rsidR="005E5050">
        <w:rPr>
          <w:rFonts w:ascii="Tahoma" w:hAnsi="Tahoma" w:cs="Tahoma"/>
        </w:rPr>
        <w:t xml:space="preserve"> </w:t>
      </w:r>
      <w:r w:rsidRPr="00A679F4">
        <w:rPr>
          <w:rFonts w:ascii="Tahoma" w:hAnsi="Tahoma" w:cs="Tahoma"/>
        </w:rPr>
        <w:t>družbe,</w:t>
      </w:r>
      <w:r w:rsidR="005E5050">
        <w:rPr>
          <w:rFonts w:ascii="Tahoma" w:hAnsi="Tahoma" w:cs="Tahoma"/>
        </w:rPr>
        <w:t xml:space="preserve"> </w:t>
      </w:r>
      <w:r w:rsidRPr="00A679F4">
        <w:rPr>
          <w:rFonts w:ascii="Tahoma" w:hAnsi="Tahoma" w:cs="Tahoma"/>
          <w:u w:val="single"/>
        </w:rPr>
        <w:t>povezane</w:t>
      </w:r>
      <w:r w:rsidR="005E5050">
        <w:rPr>
          <w:rFonts w:ascii="Tahoma" w:hAnsi="Tahoma" w:cs="Tahoma"/>
          <w:u w:val="single"/>
        </w:rPr>
        <w:t xml:space="preserve"> </w:t>
      </w:r>
      <w:r w:rsidRPr="00A679F4">
        <w:rPr>
          <w:rFonts w:ascii="Tahoma" w:hAnsi="Tahoma" w:cs="Tahoma"/>
          <w:u w:val="single"/>
        </w:rPr>
        <w:t>družbe</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zgoraj</w:t>
      </w:r>
      <w:r w:rsidR="005E5050">
        <w:rPr>
          <w:rFonts w:ascii="Tahoma" w:hAnsi="Tahoma" w:cs="Tahoma"/>
        </w:rPr>
        <w:t xml:space="preserve"> </w:t>
      </w:r>
      <w:r w:rsidRPr="00A679F4">
        <w:rPr>
          <w:rFonts w:ascii="Tahoma" w:hAnsi="Tahoma" w:cs="Tahoma"/>
        </w:rPr>
        <w:t>navedenim</w:t>
      </w:r>
      <w:r w:rsidR="005E5050">
        <w:rPr>
          <w:rFonts w:ascii="Tahoma" w:hAnsi="Tahoma" w:cs="Tahoma"/>
        </w:rPr>
        <w:t xml:space="preserve"> </w:t>
      </w:r>
      <w:r w:rsidR="004D265A">
        <w:rPr>
          <w:rFonts w:ascii="Tahoma" w:hAnsi="Tahoma" w:cs="Tahoma"/>
        </w:rPr>
        <w:t>gospodarskim</w:t>
      </w:r>
      <w:r w:rsidR="005E5050">
        <w:rPr>
          <w:rFonts w:ascii="Tahoma" w:hAnsi="Tahoma" w:cs="Tahoma"/>
        </w:rPr>
        <w:t xml:space="preserve"> </w:t>
      </w:r>
      <w:r w:rsidR="004D265A">
        <w:rPr>
          <w:rFonts w:ascii="Tahoma" w:hAnsi="Tahoma" w:cs="Tahoma"/>
        </w:rPr>
        <w:t>subjektom</w:t>
      </w:r>
      <w:r w:rsidRPr="00A679F4">
        <w:rPr>
          <w:rFonts w:ascii="Tahoma" w:hAnsi="Tahoma" w:cs="Tahoma"/>
        </w:rPr>
        <w:t>,</w:t>
      </w:r>
      <w:r w:rsidR="005E5050">
        <w:rPr>
          <w:rFonts w:ascii="Tahoma" w:hAnsi="Tahoma" w:cs="Tahoma"/>
        </w:rPr>
        <w:t xml:space="preserve"> </w:t>
      </w:r>
      <w:r w:rsidRPr="00A679F4">
        <w:rPr>
          <w:rFonts w:ascii="Tahoma" w:hAnsi="Tahoma" w:cs="Tahoma"/>
        </w:rPr>
        <w:t>naslednji</w:t>
      </w:r>
      <w:r w:rsidR="005E5050">
        <w:rPr>
          <w:rFonts w:ascii="Tahoma" w:hAnsi="Tahoma" w:cs="Tahoma"/>
        </w:rPr>
        <w:t xml:space="preserve"> </w:t>
      </w:r>
      <w:r w:rsidRPr="00A679F4">
        <w:rPr>
          <w:rFonts w:ascii="Tahoma" w:hAnsi="Tahoma" w:cs="Tahoma"/>
        </w:rPr>
        <w:t>gospodarski</w:t>
      </w:r>
      <w:r w:rsidR="005E5050">
        <w:rPr>
          <w:rFonts w:ascii="Tahoma" w:hAnsi="Tahoma" w:cs="Tahoma"/>
        </w:rPr>
        <w:t xml:space="preserve"> </w:t>
      </w:r>
      <w:r w:rsidRPr="00A679F4">
        <w:rPr>
          <w:rFonts w:ascii="Tahoma" w:hAnsi="Tahoma" w:cs="Tahoma"/>
        </w:rPr>
        <w:t>subjekti:</w:t>
      </w:r>
    </w:p>
    <w:p w14:paraId="10E4B979" w14:textId="77777777" w:rsidR="003526FE" w:rsidRPr="00A679F4" w:rsidRDefault="003526FE" w:rsidP="004227B8">
      <w:pPr>
        <w:keepNext/>
        <w:keepLines/>
        <w:contextualSpacing/>
        <w:jc w:val="both"/>
        <w:rPr>
          <w:rFonts w:ascii="Tahoma" w:hAnsi="Tahoma" w:cs="Tahoma"/>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954"/>
        <w:gridCol w:w="2156"/>
        <w:gridCol w:w="1449"/>
        <w:gridCol w:w="1291"/>
        <w:gridCol w:w="2120"/>
      </w:tblGrid>
      <w:tr w:rsidR="00A0305C" w:rsidRPr="00A679F4" w14:paraId="688BAFC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53F175C"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Št.</w:t>
            </w:r>
          </w:p>
        </w:tc>
        <w:tc>
          <w:tcPr>
            <w:tcW w:w="1954" w:type="dxa"/>
            <w:tcBorders>
              <w:top w:val="single" w:sz="4" w:space="0" w:color="auto"/>
              <w:left w:val="single" w:sz="4" w:space="0" w:color="auto"/>
              <w:bottom w:val="single" w:sz="4" w:space="0" w:color="auto"/>
              <w:right w:val="single" w:sz="4" w:space="0" w:color="auto"/>
            </w:tcBorders>
            <w:hideMark/>
          </w:tcPr>
          <w:p w14:paraId="506FF173" w14:textId="1B0AC269" w:rsidR="00A0305C" w:rsidRPr="00A679F4" w:rsidRDefault="00A0305C" w:rsidP="004227B8">
            <w:pPr>
              <w:keepNext/>
              <w:keepLines/>
              <w:contextualSpacing/>
              <w:jc w:val="both"/>
              <w:rPr>
                <w:rFonts w:ascii="Tahoma" w:hAnsi="Tahoma" w:cs="Tahoma"/>
                <w:b/>
              </w:rPr>
            </w:pPr>
            <w:r>
              <w:rPr>
                <w:rFonts w:ascii="Tahoma" w:hAnsi="Tahoma" w:cs="Tahoma"/>
                <w:b/>
              </w:rPr>
              <w:t>Firma</w:t>
            </w:r>
            <w:r w:rsidR="005E5050">
              <w:rPr>
                <w:rFonts w:ascii="Tahoma" w:hAnsi="Tahoma" w:cs="Tahoma"/>
                <w:b/>
              </w:rPr>
              <w:t xml:space="preserve"> </w:t>
            </w:r>
            <w:r>
              <w:rPr>
                <w:rFonts w:ascii="Tahoma" w:hAnsi="Tahoma" w:cs="Tahoma"/>
                <w:b/>
              </w:rPr>
              <w:t>gospodarskega</w:t>
            </w:r>
            <w:r w:rsidR="005E5050">
              <w:rPr>
                <w:rFonts w:ascii="Tahoma" w:hAnsi="Tahoma" w:cs="Tahoma"/>
                <w:b/>
              </w:rPr>
              <w:t xml:space="preserve"> </w:t>
            </w:r>
            <w:r>
              <w:rPr>
                <w:rFonts w:ascii="Tahoma" w:hAnsi="Tahoma" w:cs="Tahoma"/>
                <w:b/>
              </w:rPr>
              <w:t>subjekta</w:t>
            </w:r>
          </w:p>
        </w:tc>
        <w:tc>
          <w:tcPr>
            <w:tcW w:w="2156" w:type="dxa"/>
            <w:tcBorders>
              <w:top w:val="single" w:sz="4" w:space="0" w:color="auto"/>
              <w:left w:val="single" w:sz="4" w:space="0" w:color="auto"/>
              <w:bottom w:val="single" w:sz="4" w:space="0" w:color="auto"/>
              <w:right w:val="single" w:sz="4" w:space="0" w:color="auto"/>
            </w:tcBorders>
            <w:hideMark/>
          </w:tcPr>
          <w:p w14:paraId="718E9820"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Sedež</w:t>
            </w:r>
          </w:p>
        </w:tc>
        <w:tc>
          <w:tcPr>
            <w:tcW w:w="1449" w:type="dxa"/>
            <w:tcBorders>
              <w:top w:val="single" w:sz="4" w:space="0" w:color="auto"/>
              <w:left w:val="single" w:sz="4" w:space="0" w:color="auto"/>
              <w:bottom w:val="single" w:sz="4" w:space="0" w:color="auto"/>
              <w:right w:val="single" w:sz="4" w:space="0" w:color="auto"/>
            </w:tcBorders>
          </w:tcPr>
          <w:p w14:paraId="066EEB2E" w14:textId="1AB5C6DF" w:rsidR="00A0305C" w:rsidRPr="00A679F4" w:rsidRDefault="00A0305C" w:rsidP="004227B8">
            <w:pPr>
              <w:keepNext/>
              <w:keepLines/>
              <w:contextualSpacing/>
              <w:jc w:val="both"/>
              <w:rPr>
                <w:rFonts w:ascii="Tahoma" w:hAnsi="Tahoma" w:cs="Tahoma"/>
                <w:b/>
              </w:rPr>
            </w:pPr>
            <w:r>
              <w:rPr>
                <w:rFonts w:ascii="Tahoma" w:hAnsi="Tahoma" w:cs="Tahoma"/>
                <w:b/>
              </w:rPr>
              <w:t>Matična</w:t>
            </w:r>
            <w:r w:rsidR="005E5050">
              <w:rPr>
                <w:rFonts w:ascii="Tahoma" w:hAnsi="Tahoma" w:cs="Tahoma"/>
                <w:b/>
              </w:rPr>
              <w:t xml:space="preserve"> </w:t>
            </w:r>
            <w:r>
              <w:rPr>
                <w:rFonts w:ascii="Tahoma" w:hAnsi="Tahoma" w:cs="Tahoma"/>
                <w:b/>
              </w:rPr>
              <w:t>številka</w:t>
            </w:r>
            <w:r w:rsidR="00210F37">
              <w:t>*</w:t>
            </w:r>
          </w:p>
        </w:tc>
        <w:tc>
          <w:tcPr>
            <w:tcW w:w="1291" w:type="dxa"/>
            <w:tcBorders>
              <w:top w:val="single" w:sz="4" w:space="0" w:color="auto"/>
              <w:left w:val="single" w:sz="4" w:space="0" w:color="auto"/>
              <w:bottom w:val="single" w:sz="4" w:space="0" w:color="auto"/>
              <w:right w:val="single" w:sz="4" w:space="0" w:color="auto"/>
            </w:tcBorders>
            <w:hideMark/>
          </w:tcPr>
          <w:p w14:paraId="6840F862" w14:textId="49822A4D" w:rsidR="00A0305C" w:rsidRPr="00A679F4" w:rsidRDefault="00A0305C" w:rsidP="004227B8">
            <w:pPr>
              <w:keepNext/>
              <w:keepLines/>
              <w:contextualSpacing/>
              <w:jc w:val="both"/>
              <w:rPr>
                <w:rFonts w:ascii="Tahoma" w:hAnsi="Tahoma" w:cs="Tahoma"/>
                <w:b/>
              </w:rPr>
            </w:pPr>
            <w:r w:rsidRPr="00A679F4">
              <w:rPr>
                <w:rFonts w:ascii="Tahoma" w:hAnsi="Tahoma" w:cs="Tahoma"/>
                <w:b/>
              </w:rPr>
              <w:t>Delež</w:t>
            </w:r>
            <w:r w:rsidR="005E5050">
              <w:rPr>
                <w:rFonts w:ascii="Tahoma" w:hAnsi="Tahoma" w:cs="Tahoma"/>
                <w:b/>
              </w:rPr>
              <w:t xml:space="preserve"> </w:t>
            </w:r>
            <w:r w:rsidRPr="00A679F4">
              <w:rPr>
                <w:rFonts w:ascii="Tahoma" w:hAnsi="Tahoma" w:cs="Tahoma"/>
                <w:b/>
              </w:rPr>
              <w:t>lastništva</w:t>
            </w:r>
            <w:r w:rsidR="005E5050">
              <w:rPr>
                <w:rFonts w:ascii="Tahoma" w:hAnsi="Tahoma" w:cs="Tahoma"/>
                <w:b/>
              </w:rPr>
              <w:t xml:space="preserve"> </w:t>
            </w:r>
            <w:r w:rsidRPr="00A679F4">
              <w:rPr>
                <w:rFonts w:ascii="Tahoma" w:hAnsi="Tahoma" w:cs="Tahoma"/>
                <w:b/>
              </w:rPr>
              <w:t>v</w:t>
            </w:r>
            <w:r w:rsidR="005E5050">
              <w:rPr>
                <w:rFonts w:ascii="Tahoma" w:hAnsi="Tahoma" w:cs="Tahoma"/>
                <w:b/>
              </w:rPr>
              <w:t xml:space="preserve"> </w:t>
            </w:r>
            <w:r w:rsidRPr="00A679F4">
              <w:rPr>
                <w:rFonts w:ascii="Tahoma" w:hAnsi="Tahoma" w:cs="Tahoma"/>
                <w:b/>
              </w:rPr>
              <w:t>%</w:t>
            </w:r>
          </w:p>
        </w:tc>
        <w:tc>
          <w:tcPr>
            <w:tcW w:w="2120" w:type="dxa"/>
            <w:tcBorders>
              <w:top w:val="single" w:sz="4" w:space="0" w:color="auto"/>
              <w:left w:val="single" w:sz="4" w:space="0" w:color="auto"/>
              <w:bottom w:val="single" w:sz="4" w:space="0" w:color="auto"/>
              <w:right w:val="single" w:sz="4" w:space="0" w:color="auto"/>
            </w:tcBorders>
          </w:tcPr>
          <w:p w14:paraId="1F85BC0B" w14:textId="51B50820" w:rsidR="00A0305C" w:rsidRPr="00A679F4" w:rsidRDefault="00A0305C" w:rsidP="004227B8">
            <w:pPr>
              <w:keepNext/>
              <w:keepLines/>
              <w:contextualSpacing/>
              <w:jc w:val="both"/>
              <w:rPr>
                <w:rFonts w:ascii="Tahoma" w:hAnsi="Tahoma" w:cs="Tahoma"/>
                <w:b/>
              </w:rPr>
            </w:pPr>
            <w:r>
              <w:rPr>
                <w:rFonts w:ascii="Tahoma" w:hAnsi="Tahoma" w:cs="Tahoma"/>
                <w:b/>
              </w:rPr>
              <w:t>Pravna</w:t>
            </w:r>
            <w:r w:rsidR="005E5050">
              <w:rPr>
                <w:rFonts w:ascii="Tahoma" w:hAnsi="Tahoma" w:cs="Tahoma"/>
                <w:b/>
              </w:rPr>
              <w:t xml:space="preserve"> </w:t>
            </w:r>
            <w:r>
              <w:rPr>
                <w:rFonts w:ascii="Tahoma" w:hAnsi="Tahoma" w:cs="Tahoma"/>
                <w:b/>
              </w:rPr>
              <w:t>oseba</w:t>
            </w:r>
            <w:r w:rsidR="005E5050">
              <w:rPr>
                <w:rFonts w:ascii="Tahoma" w:hAnsi="Tahoma" w:cs="Tahoma"/>
                <w:b/>
              </w:rPr>
              <w:t xml:space="preserve"> </w:t>
            </w:r>
            <w:r>
              <w:rPr>
                <w:rFonts w:ascii="Tahoma" w:hAnsi="Tahoma" w:cs="Tahoma"/>
                <w:b/>
              </w:rPr>
              <w:t>je</w:t>
            </w:r>
            <w:r w:rsidR="005E5050">
              <w:rPr>
                <w:rFonts w:ascii="Tahoma" w:hAnsi="Tahoma" w:cs="Tahoma"/>
                <w:b/>
              </w:rPr>
              <w:t xml:space="preserve"> </w:t>
            </w:r>
            <w:r>
              <w:rPr>
                <w:rFonts w:ascii="Tahoma" w:hAnsi="Tahoma" w:cs="Tahoma"/>
                <w:b/>
              </w:rPr>
              <w:t>hkrati</w:t>
            </w:r>
            <w:r w:rsidR="005E5050">
              <w:rPr>
                <w:rFonts w:ascii="Tahoma" w:hAnsi="Tahoma" w:cs="Tahoma"/>
                <w:b/>
              </w:rPr>
              <w:t xml:space="preserve"> </w:t>
            </w:r>
            <w:r>
              <w:rPr>
                <w:rFonts w:ascii="Tahoma" w:hAnsi="Tahoma" w:cs="Tahoma"/>
                <w:b/>
              </w:rPr>
              <w:t>nosilec</w:t>
            </w:r>
            <w:r w:rsidR="005E5050">
              <w:rPr>
                <w:rFonts w:ascii="Tahoma" w:hAnsi="Tahoma" w:cs="Tahoma"/>
                <w:b/>
              </w:rPr>
              <w:t xml:space="preserve"> </w:t>
            </w:r>
            <w:r>
              <w:rPr>
                <w:rFonts w:ascii="Tahoma" w:hAnsi="Tahoma" w:cs="Tahoma"/>
                <w:b/>
              </w:rPr>
              <w:t>tihe</w:t>
            </w:r>
            <w:r w:rsidR="005E5050">
              <w:rPr>
                <w:rFonts w:ascii="Tahoma" w:hAnsi="Tahoma" w:cs="Tahoma"/>
                <w:b/>
              </w:rPr>
              <w:t xml:space="preserve"> </w:t>
            </w:r>
            <w:r>
              <w:rPr>
                <w:rFonts w:ascii="Tahoma" w:hAnsi="Tahoma" w:cs="Tahoma"/>
                <w:b/>
              </w:rPr>
              <w:t>družbe</w:t>
            </w:r>
            <w:r w:rsidR="005E5050">
              <w:rPr>
                <w:rFonts w:ascii="Tahoma" w:hAnsi="Tahoma" w:cs="Tahoma"/>
                <w:b/>
              </w:rPr>
              <w:t xml:space="preserve"> </w:t>
            </w:r>
            <w:r>
              <w:rPr>
                <w:rFonts w:ascii="Tahoma" w:hAnsi="Tahoma" w:cs="Tahoma"/>
                <w:b/>
              </w:rPr>
              <w:t>(DA</w:t>
            </w:r>
            <w:r w:rsidR="005E5050">
              <w:rPr>
                <w:rFonts w:ascii="Tahoma" w:hAnsi="Tahoma" w:cs="Tahoma"/>
                <w:b/>
              </w:rPr>
              <w:t xml:space="preserve"> </w:t>
            </w:r>
            <w:r>
              <w:rPr>
                <w:rFonts w:ascii="Tahoma" w:hAnsi="Tahoma" w:cs="Tahoma"/>
                <w:b/>
              </w:rPr>
              <w:t>/</w:t>
            </w:r>
            <w:r w:rsidR="005E5050">
              <w:rPr>
                <w:rFonts w:ascii="Tahoma" w:hAnsi="Tahoma" w:cs="Tahoma"/>
                <w:b/>
              </w:rPr>
              <w:t xml:space="preserve"> </w:t>
            </w:r>
            <w:r>
              <w:rPr>
                <w:rFonts w:ascii="Tahoma" w:hAnsi="Tahoma" w:cs="Tahoma"/>
                <w:b/>
              </w:rPr>
              <w:t>NE)</w:t>
            </w:r>
          </w:p>
        </w:tc>
      </w:tr>
      <w:tr w:rsidR="00A0305C" w:rsidRPr="00A679F4" w14:paraId="19685D2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1E492C8"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1.</w:t>
            </w:r>
          </w:p>
        </w:tc>
        <w:tc>
          <w:tcPr>
            <w:tcW w:w="1954" w:type="dxa"/>
            <w:tcBorders>
              <w:top w:val="single" w:sz="4" w:space="0" w:color="auto"/>
              <w:left w:val="single" w:sz="4" w:space="0" w:color="auto"/>
              <w:bottom w:val="single" w:sz="4" w:space="0" w:color="auto"/>
              <w:right w:val="single" w:sz="4" w:space="0" w:color="auto"/>
            </w:tcBorders>
          </w:tcPr>
          <w:p w14:paraId="48DFE2CA"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00C3AF2"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03E2E69"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C87131C"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4F51662" w14:textId="77777777" w:rsidR="00A0305C" w:rsidRPr="00A679F4" w:rsidRDefault="00A0305C" w:rsidP="004227B8">
            <w:pPr>
              <w:keepNext/>
              <w:keepLines/>
              <w:contextualSpacing/>
              <w:jc w:val="both"/>
              <w:rPr>
                <w:rFonts w:ascii="Tahoma" w:hAnsi="Tahoma" w:cs="Tahoma"/>
                <w:b/>
              </w:rPr>
            </w:pPr>
          </w:p>
        </w:tc>
      </w:tr>
      <w:tr w:rsidR="00A0305C" w:rsidRPr="00A679F4" w14:paraId="2446300C"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3CB94A9"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2.</w:t>
            </w:r>
          </w:p>
        </w:tc>
        <w:tc>
          <w:tcPr>
            <w:tcW w:w="1954" w:type="dxa"/>
            <w:tcBorders>
              <w:top w:val="single" w:sz="4" w:space="0" w:color="auto"/>
              <w:left w:val="single" w:sz="4" w:space="0" w:color="auto"/>
              <w:bottom w:val="single" w:sz="4" w:space="0" w:color="auto"/>
              <w:right w:val="single" w:sz="4" w:space="0" w:color="auto"/>
            </w:tcBorders>
          </w:tcPr>
          <w:p w14:paraId="44130743"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290A7673"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16EDCD7"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51AED62"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511BB2A" w14:textId="77777777" w:rsidR="00A0305C" w:rsidRPr="00A679F4" w:rsidRDefault="00A0305C" w:rsidP="004227B8">
            <w:pPr>
              <w:keepNext/>
              <w:keepLines/>
              <w:contextualSpacing/>
              <w:jc w:val="both"/>
              <w:rPr>
                <w:rFonts w:ascii="Tahoma" w:hAnsi="Tahoma" w:cs="Tahoma"/>
                <w:b/>
              </w:rPr>
            </w:pPr>
          </w:p>
        </w:tc>
      </w:tr>
      <w:tr w:rsidR="00A0305C" w:rsidRPr="00A679F4" w14:paraId="5F3D5EA5"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33AE0484"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3.</w:t>
            </w:r>
          </w:p>
        </w:tc>
        <w:tc>
          <w:tcPr>
            <w:tcW w:w="1954" w:type="dxa"/>
            <w:tcBorders>
              <w:top w:val="single" w:sz="4" w:space="0" w:color="auto"/>
              <w:left w:val="single" w:sz="4" w:space="0" w:color="auto"/>
              <w:bottom w:val="single" w:sz="4" w:space="0" w:color="auto"/>
              <w:right w:val="single" w:sz="4" w:space="0" w:color="auto"/>
            </w:tcBorders>
          </w:tcPr>
          <w:p w14:paraId="35F012B9"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560B03B8"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7F9A92BD"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67FC6840"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59384860" w14:textId="77777777" w:rsidR="00A0305C" w:rsidRPr="00A679F4" w:rsidRDefault="00A0305C" w:rsidP="004227B8">
            <w:pPr>
              <w:keepNext/>
              <w:keepLines/>
              <w:contextualSpacing/>
              <w:jc w:val="both"/>
              <w:rPr>
                <w:rFonts w:ascii="Tahoma" w:hAnsi="Tahoma" w:cs="Tahoma"/>
                <w:b/>
              </w:rPr>
            </w:pPr>
          </w:p>
        </w:tc>
      </w:tr>
      <w:tr w:rsidR="00A0305C" w:rsidRPr="00A679F4" w14:paraId="069832A6"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5064BCA1"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4.</w:t>
            </w:r>
          </w:p>
        </w:tc>
        <w:tc>
          <w:tcPr>
            <w:tcW w:w="1954" w:type="dxa"/>
            <w:tcBorders>
              <w:top w:val="single" w:sz="4" w:space="0" w:color="auto"/>
              <w:left w:val="single" w:sz="4" w:space="0" w:color="auto"/>
              <w:bottom w:val="single" w:sz="4" w:space="0" w:color="auto"/>
              <w:right w:val="single" w:sz="4" w:space="0" w:color="auto"/>
            </w:tcBorders>
          </w:tcPr>
          <w:p w14:paraId="43A53A6A"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34BECAC0"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16750437"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222F6B01"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1028C19C" w14:textId="77777777" w:rsidR="00A0305C" w:rsidRPr="00A679F4" w:rsidRDefault="00A0305C" w:rsidP="004227B8">
            <w:pPr>
              <w:keepNext/>
              <w:keepLines/>
              <w:contextualSpacing/>
              <w:jc w:val="both"/>
              <w:rPr>
                <w:rFonts w:ascii="Tahoma" w:hAnsi="Tahoma" w:cs="Tahoma"/>
                <w:b/>
              </w:rPr>
            </w:pPr>
          </w:p>
        </w:tc>
      </w:tr>
      <w:tr w:rsidR="00A0305C" w:rsidRPr="00A679F4" w14:paraId="61D0720F"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7DBCDE5"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5.</w:t>
            </w:r>
          </w:p>
        </w:tc>
        <w:tc>
          <w:tcPr>
            <w:tcW w:w="1954" w:type="dxa"/>
            <w:tcBorders>
              <w:top w:val="single" w:sz="4" w:space="0" w:color="auto"/>
              <w:left w:val="single" w:sz="4" w:space="0" w:color="auto"/>
              <w:bottom w:val="single" w:sz="4" w:space="0" w:color="auto"/>
              <w:right w:val="single" w:sz="4" w:space="0" w:color="auto"/>
            </w:tcBorders>
          </w:tcPr>
          <w:p w14:paraId="66767785"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69D42565"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0AAB8C1B"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22A974F"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66FBB80B" w14:textId="77777777" w:rsidR="00A0305C" w:rsidRPr="00A679F4" w:rsidRDefault="00A0305C" w:rsidP="004227B8">
            <w:pPr>
              <w:keepNext/>
              <w:keepLines/>
              <w:contextualSpacing/>
              <w:jc w:val="both"/>
              <w:rPr>
                <w:rFonts w:ascii="Tahoma" w:hAnsi="Tahoma" w:cs="Tahoma"/>
                <w:b/>
              </w:rPr>
            </w:pPr>
          </w:p>
        </w:tc>
      </w:tr>
      <w:tr w:rsidR="00A0305C" w:rsidRPr="00A679F4" w14:paraId="706FE17D" w14:textId="77777777" w:rsidTr="0091268A">
        <w:tc>
          <w:tcPr>
            <w:tcW w:w="516" w:type="dxa"/>
            <w:tcBorders>
              <w:top w:val="single" w:sz="4" w:space="0" w:color="auto"/>
              <w:left w:val="single" w:sz="4" w:space="0" w:color="auto"/>
              <w:bottom w:val="single" w:sz="4" w:space="0" w:color="auto"/>
              <w:right w:val="single" w:sz="4" w:space="0" w:color="auto"/>
            </w:tcBorders>
            <w:hideMark/>
          </w:tcPr>
          <w:p w14:paraId="14B49127" w14:textId="77777777" w:rsidR="00A0305C" w:rsidRPr="00A679F4" w:rsidRDefault="00A0305C" w:rsidP="004227B8">
            <w:pPr>
              <w:keepNext/>
              <w:keepLines/>
              <w:contextualSpacing/>
              <w:jc w:val="both"/>
              <w:rPr>
                <w:rFonts w:ascii="Tahoma" w:hAnsi="Tahoma" w:cs="Tahoma"/>
                <w:b/>
              </w:rPr>
            </w:pPr>
            <w:r w:rsidRPr="00A679F4">
              <w:rPr>
                <w:rFonts w:ascii="Tahoma" w:hAnsi="Tahoma" w:cs="Tahoma"/>
                <w:b/>
              </w:rPr>
              <w:t>….</w:t>
            </w:r>
          </w:p>
        </w:tc>
        <w:tc>
          <w:tcPr>
            <w:tcW w:w="1954" w:type="dxa"/>
            <w:tcBorders>
              <w:top w:val="single" w:sz="4" w:space="0" w:color="auto"/>
              <w:left w:val="single" w:sz="4" w:space="0" w:color="auto"/>
              <w:bottom w:val="single" w:sz="4" w:space="0" w:color="auto"/>
              <w:right w:val="single" w:sz="4" w:space="0" w:color="auto"/>
            </w:tcBorders>
          </w:tcPr>
          <w:p w14:paraId="6E3147A0" w14:textId="77777777" w:rsidR="00A0305C" w:rsidRPr="00A679F4" w:rsidRDefault="00A0305C" w:rsidP="004227B8">
            <w:pPr>
              <w:keepNext/>
              <w:keepLines/>
              <w:contextualSpacing/>
              <w:jc w:val="both"/>
              <w:rPr>
                <w:rFonts w:ascii="Tahoma" w:hAnsi="Tahoma" w:cs="Tahoma"/>
                <w:b/>
              </w:rPr>
            </w:pPr>
          </w:p>
        </w:tc>
        <w:tc>
          <w:tcPr>
            <w:tcW w:w="2156" w:type="dxa"/>
            <w:tcBorders>
              <w:top w:val="single" w:sz="4" w:space="0" w:color="auto"/>
              <w:left w:val="single" w:sz="4" w:space="0" w:color="auto"/>
              <w:bottom w:val="single" w:sz="4" w:space="0" w:color="auto"/>
              <w:right w:val="single" w:sz="4" w:space="0" w:color="auto"/>
            </w:tcBorders>
          </w:tcPr>
          <w:p w14:paraId="7395C9BF" w14:textId="77777777" w:rsidR="00A0305C" w:rsidRPr="00A679F4" w:rsidRDefault="00A0305C" w:rsidP="004227B8">
            <w:pPr>
              <w:keepNext/>
              <w:keepLines/>
              <w:contextualSpacing/>
              <w:jc w:val="both"/>
              <w:rPr>
                <w:rFonts w:ascii="Tahoma" w:hAnsi="Tahoma" w:cs="Tahoma"/>
                <w:b/>
              </w:rPr>
            </w:pPr>
          </w:p>
        </w:tc>
        <w:tc>
          <w:tcPr>
            <w:tcW w:w="1449" w:type="dxa"/>
            <w:tcBorders>
              <w:top w:val="single" w:sz="4" w:space="0" w:color="auto"/>
              <w:left w:val="single" w:sz="4" w:space="0" w:color="auto"/>
              <w:bottom w:val="single" w:sz="4" w:space="0" w:color="auto"/>
              <w:right w:val="single" w:sz="4" w:space="0" w:color="auto"/>
            </w:tcBorders>
          </w:tcPr>
          <w:p w14:paraId="546991B5" w14:textId="77777777" w:rsidR="00A0305C" w:rsidRPr="00A679F4" w:rsidRDefault="00A0305C" w:rsidP="004227B8">
            <w:pPr>
              <w:keepNext/>
              <w:keepLines/>
              <w:contextualSpacing/>
              <w:jc w:val="both"/>
              <w:rPr>
                <w:rFonts w:ascii="Tahoma" w:hAnsi="Tahoma" w:cs="Tahoma"/>
                <w:b/>
              </w:rPr>
            </w:pPr>
          </w:p>
        </w:tc>
        <w:tc>
          <w:tcPr>
            <w:tcW w:w="1291" w:type="dxa"/>
            <w:tcBorders>
              <w:top w:val="single" w:sz="4" w:space="0" w:color="auto"/>
              <w:left w:val="single" w:sz="4" w:space="0" w:color="auto"/>
              <w:bottom w:val="single" w:sz="4" w:space="0" w:color="auto"/>
              <w:right w:val="single" w:sz="4" w:space="0" w:color="auto"/>
            </w:tcBorders>
          </w:tcPr>
          <w:p w14:paraId="7107A731" w14:textId="77777777" w:rsidR="00A0305C" w:rsidRPr="00A679F4" w:rsidRDefault="00A0305C" w:rsidP="004227B8">
            <w:pPr>
              <w:keepNext/>
              <w:keepLines/>
              <w:contextualSpacing/>
              <w:jc w:val="both"/>
              <w:rPr>
                <w:rFonts w:ascii="Tahoma" w:hAnsi="Tahoma" w:cs="Tahoma"/>
                <w:b/>
              </w:rPr>
            </w:pPr>
          </w:p>
        </w:tc>
        <w:tc>
          <w:tcPr>
            <w:tcW w:w="2120" w:type="dxa"/>
            <w:tcBorders>
              <w:top w:val="single" w:sz="4" w:space="0" w:color="auto"/>
              <w:left w:val="single" w:sz="4" w:space="0" w:color="auto"/>
              <w:bottom w:val="single" w:sz="4" w:space="0" w:color="auto"/>
              <w:right w:val="single" w:sz="4" w:space="0" w:color="auto"/>
            </w:tcBorders>
          </w:tcPr>
          <w:p w14:paraId="4DA5E5DB" w14:textId="77777777" w:rsidR="00A0305C" w:rsidRPr="00A679F4" w:rsidRDefault="00A0305C" w:rsidP="004227B8">
            <w:pPr>
              <w:keepNext/>
              <w:keepLines/>
              <w:contextualSpacing/>
              <w:jc w:val="both"/>
              <w:rPr>
                <w:rFonts w:ascii="Tahoma" w:hAnsi="Tahoma" w:cs="Tahoma"/>
                <w:b/>
              </w:rPr>
            </w:pPr>
          </w:p>
        </w:tc>
      </w:tr>
    </w:tbl>
    <w:p w14:paraId="26901AE5" w14:textId="33F65165" w:rsidR="00210F37" w:rsidRPr="00210F37" w:rsidRDefault="00210F37" w:rsidP="004227B8">
      <w:pPr>
        <w:keepNext/>
        <w:keepLines/>
        <w:contextualSpacing/>
        <w:jc w:val="both"/>
        <w:rPr>
          <w:rFonts w:ascii="Tahoma" w:hAnsi="Tahoma" w:cs="Tahoma"/>
          <w:b/>
          <w:i/>
          <w:iCs/>
          <w:sz w:val="18"/>
          <w:szCs w:val="18"/>
        </w:rPr>
      </w:pPr>
      <w:r w:rsidRPr="00210F37">
        <w:rPr>
          <w:rFonts w:ascii="Tahoma" w:hAnsi="Tahoma" w:cs="Tahoma"/>
          <w:b/>
          <w:i/>
          <w:iCs/>
          <w:sz w:val="18"/>
          <w:szCs w:val="18"/>
        </w:rPr>
        <w:t>*</w:t>
      </w:r>
      <w:r w:rsidR="005E5050">
        <w:rPr>
          <w:rFonts w:ascii="Tahoma" w:hAnsi="Tahoma" w:cs="Tahoma"/>
          <w:i/>
          <w:iCs/>
          <w:sz w:val="18"/>
          <w:szCs w:val="18"/>
        </w:rPr>
        <w:t xml:space="preserve"> </w:t>
      </w:r>
      <w:r w:rsidRPr="00210F37">
        <w:rPr>
          <w:rFonts w:ascii="Tahoma" w:hAnsi="Tahoma" w:cs="Tahoma"/>
          <w:i/>
          <w:iCs/>
          <w:sz w:val="18"/>
          <w:szCs w:val="18"/>
        </w:rPr>
        <w:t>Oziroma</w:t>
      </w:r>
      <w:r w:rsidR="005E5050">
        <w:rPr>
          <w:rFonts w:ascii="Tahoma" w:hAnsi="Tahoma" w:cs="Tahoma"/>
          <w:i/>
          <w:iCs/>
          <w:sz w:val="18"/>
          <w:szCs w:val="18"/>
        </w:rPr>
        <w:t xml:space="preserve"> </w:t>
      </w:r>
      <w:r w:rsidRPr="00210F37">
        <w:rPr>
          <w:rFonts w:ascii="Tahoma" w:hAnsi="Tahoma" w:cs="Tahoma"/>
          <w:i/>
          <w:iCs/>
          <w:sz w:val="18"/>
          <w:szCs w:val="18"/>
        </w:rPr>
        <w:t>davčna</w:t>
      </w:r>
      <w:r w:rsidR="005E5050">
        <w:rPr>
          <w:rFonts w:ascii="Tahoma" w:hAnsi="Tahoma" w:cs="Tahoma"/>
          <w:i/>
          <w:iCs/>
          <w:sz w:val="18"/>
          <w:szCs w:val="18"/>
        </w:rPr>
        <w:t xml:space="preserve"> </w:t>
      </w:r>
      <w:r w:rsidRPr="00210F37">
        <w:rPr>
          <w:rFonts w:ascii="Tahoma" w:hAnsi="Tahoma" w:cs="Tahoma"/>
          <w:i/>
          <w:iCs/>
          <w:sz w:val="18"/>
          <w:szCs w:val="18"/>
        </w:rPr>
        <w:t>številka</w:t>
      </w:r>
      <w:r w:rsidR="005E5050">
        <w:rPr>
          <w:rFonts w:ascii="Tahoma" w:hAnsi="Tahoma" w:cs="Tahoma"/>
          <w:i/>
          <w:iCs/>
          <w:sz w:val="18"/>
          <w:szCs w:val="18"/>
        </w:rPr>
        <w:t xml:space="preserve"> </w:t>
      </w:r>
      <w:r w:rsidRPr="00210F37">
        <w:rPr>
          <w:rFonts w:ascii="Tahoma" w:hAnsi="Tahoma" w:cs="Tahoma"/>
          <w:i/>
          <w:iCs/>
          <w:sz w:val="18"/>
          <w:szCs w:val="18"/>
        </w:rPr>
        <w:t>za</w:t>
      </w:r>
      <w:r w:rsidR="005E5050">
        <w:rPr>
          <w:rFonts w:ascii="Tahoma" w:hAnsi="Tahoma" w:cs="Tahoma"/>
          <w:i/>
          <w:iCs/>
          <w:sz w:val="18"/>
          <w:szCs w:val="18"/>
        </w:rPr>
        <w:t xml:space="preserve"> </w:t>
      </w:r>
      <w:r w:rsidRPr="00210F37">
        <w:rPr>
          <w:rFonts w:ascii="Tahoma" w:hAnsi="Tahoma" w:cs="Tahoma"/>
          <w:i/>
          <w:iCs/>
          <w:sz w:val="18"/>
          <w:szCs w:val="18"/>
        </w:rPr>
        <w:t>druge</w:t>
      </w:r>
      <w:r w:rsidR="005E5050">
        <w:rPr>
          <w:rFonts w:ascii="Tahoma" w:hAnsi="Tahoma" w:cs="Tahoma"/>
          <w:i/>
          <w:iCs/>
          <w:sz w:val="18"/>
          <w:szCs w:val="18"/>
        </w:rPr>
        <w:t xml:space="preserve"> </w:t>
      </w:r>
      <w:r w:rsidRPr="00210F37">
        <w:rPr>
          <w:rFonts w:ascii="Tahoma" w:hAnsi="Tahoma" w:cs="Tahoma"/>
          <w:i/>
          <w:iCs/>
          <w:sz w:val="18"/>
          <w:szCs w:val="18"/>
        </w:rPr>
        <w:t>pravne</w:t>
      </w:r>
      <w:r w:rsidR="005E5050">
        <w:rPr>
          <w:rFonts w:ascii="Tahoma" w:hAnsi="Tahoma" w:cs="Tahoma"/>
          <w:i/>
          <w:iCs/>
          <w:sz w:val="18"/>
          <w:szCs w:val="18"/>
        </w:rPr>
        <w:t xml:space="preserve"> </w:t>
      </w:r>
      <w:r w:rsidRPr="00210F37">
        <w:rPr>
          <w:rFonts w:ascii="Tahoma" w:hAnsi="Tahoma" w:cs="Tahoma"/>
          <w:i/>
          <w:iCs/>
          <w:sz w:val="18"/>
          <w:szCs w:val="18"/>
        </w:rPr>
        <w:t>osebe,</w:t>
      </w:r>
      <w:r w:rsidR="005E5050">
        <w:rPr>
          <w:rFonts w:ascii="Tahoma" w:hAnsi="Tahoma" w:cs="Tahoma"/>
          <w:i/>
          <w:iCs/>
          <w:sz w:val="18"/>
          <w:szCs w:val="18"/>
        </w:rPr>
        <w:t xml:space="preserve"> </w:t>
      </w:r>
      <w:r w:rsidRPr="00210F37">
        <w:rPr>
          <w:rFonts w:ascii="Tahoma" w:hAnsi="Tahoma" w:cs="Tahoma"/>
          <w:i/>
          <w:iCs/>
          <w:sz w:val="18"/>
          <w:szCs w:val="18"/>
        </w:rPr>
        <w:t>ki</w:t>
      </w:r>
      <w:r w:rsidR="005E5050">
        <w:rPr>
          <w:rFonts w:ascii="Tahoma" w:hAnsi="Tahoma" w:cs="Tahoma"/>
          <w:i/>
          <w:iCs/>
          <w:sz w:val="18"/>
          <w:szCs w:val="18"/>
        </w:rPr>
        <w:t xml:space="preserve"> </w:t>
      </w:r>
      <w:r w:rsidRPr="00210F37">
        <w:rPr>
          <w:rFonts w:ascii="Tahoma" w:hAnsi="Tahoma" w:cs="Tahoma"/>
          <w:i/>
          <w:iCs/>
          <w:sz w:val="18"/>
          <w:szCs w:val="18"/>
        </w:rPr>
        <w:t>niso</w:t>
      </w:r>
      <w:r w:rsidR="005E5050">
        <w:rPr>
          <w:rFonts w:ascii="Tahoma" w:hAnsi="Tahoma" w:cs="Tahoma"/>
          <w:i/>
          <w:iCs/>
          <w:sz w:val="18"/>
          <w:szCs w:val="18"/>
        </w:rPr>
        <w:t xml:space="preserve"> </w:t>
      </w:r>
      <w:r w:rsidRPr="00210F37">
        <w:rPr>
          <w:rFonts w:ascii="Tahoma" w:hAnsi="Tahoma" w:cs="Tahoma"/>
          <w:i/>
          <w:iCs/>
          <w:sz w:val="18"/>
          <w:szCs w:val="18"/>
        </w:rPr>
        <w:t>vpisane</w:t>
      </w:r>
      <w:r w:rsidR="005E5050">
        <w:rPr>
          <w:rFonts w:ascii="Tahoma" w:hAnsi="Tahoma" w:cs="Tahoma"/>
          <w:i/>
          <w:iCs/>
          <w:sz w:val="18"/>
          <w:szCs w:val="18"/>
        </w:rPr>
        <w:t xml:space="preserve"> </w:t>
      </w:r>
      <w:r w:rsidRPr="00210F37">
        <w:rPr>
          <w:rFonts w:ascii="Tahoma" w:hAnsi="Tahoma" w:cs="Tahoma"/>
          <w:i/>
          <w:iCs/>
          <w:sz w:val="18"/>
          <w:szCs w:val="18"/>
        </w:rPr>
        <w:t>v</w:t>
      </w:r>
      <w:r w:rsidR="005E5050">
        <w:rPr>
          <w:rFonts w:ascii="Tahoma" w:hAnsi="Tahoma" w:cs="Tahoma"/>
          <w:i/>
          <w:iCs/>
          <w:sz w:val="18"/>
          <w:szCs w:val="18"/>
        </w:rPr>
        <w:t xml:space="preserve"> </w:t>
      </w:r>
      <w:r w:rsidRPr="00210F37">
        <w:rPr>
          <w:rFonts w:ascii="Tahoma" w:hAnsi="Tahoma" w:cs="Tahoma"/>
          <w:i/>
          <w:iCs/>
          <w:sz w:val="18"/>
          <w:szCs w:val="18"/>
        </w:rPr>
        <w:t>poslovnem</w:t>
      </w:r>
      <w:r w:rsidR="005E5050">
        <w:rPr>
          <w:rFonts w:ascii="Tahoma" w:hAnsi="Tahoma" w:cs="Tahoma"/>
          <w:i/>
          <w:iCs/>
          <w:sz w:val="18"/>
          <w:szCs w:val="18"/>
        </w:rPr>
        <w:t xml:space="preserve"> </w:t>
      </w:r>
      <w:r w:rsidRPr="00210F37">
        <w:rPr>
          <w:rFonts w:ascii="Tahoma" w:hAnsi="Tahoma" w:cs="Tahoma"/>
          <w:i/>
          <w:iCs/>
          <w:sz w:val="18"/>
          <w:szCs w:val="18"/>
        </w:rPr>
        <w:t>registru.</w:t>
      </w:r>
    </w:p>
    <w:p w14:paraId="1B1817CE" w14:textId="77777777" w:rsidR="003526FE" w:rsidRPr="00A679F4" w:rsidRDefault="003526FE" w:rsidP="004227B8">
      <w:pPr>
        <w:keepNext/>
        <w:keepLines/>
        <w:contextualSpacing/>
        <w:jc w:val="both"/>
        <w:rPr>
          <w:rFonts w:ascii="Tahoma" w:hAnsi="Tahoma" w:cs="Tahoma"/>
        </w:rPr>
      </w:pPr>
    </w:p>
    <w:p w14:paraId="0655F735" w14:textId="5390664D" w:rsidR="003526FE" w:rsidRPr="00A679F4" w:rsidRDefault="003526FE" w:rsidP="004227B8">
      <w:pPr>
        <w:keepNext/>
        <w:keepLines/>
        <w:contextualSpacing/>
        <w:jc w:val="both"/>
        <w:rPr>
          <w:rFonts w:ascii="Tahoma" w:hAnsi="Tahoma" w:cs="Tahoma"/>
        </w:rPr>
      </w:pPr>
      <w:r w:rsidRPr="00A679F4">
        <w:rPr>
          <w:rFonts w:ascii="Tahoma" w:hAnsi="Tahoma" w:cs="Tahoma"/>
        </w:rPr>
        <w:t>S</w:t>
      </w:r>
      <w:r w:rsidR="005E5050">
        <w:rPr>
          <w:rFonts w:ascii="Tahoma" w:hAnsi="Tahoma" w:cs="Tahoma"/>
        </w:rPr>
        <w:t xml:space="preserve"> </w:t>
      </w:r>
      <w:r w:rsidRPr="00A679F4">
        <w:rPr>
          <w:rFonts w:ascii="Tahoma" w:hAnsi="Tahoma" w:cs="Tahoma"/>
        </w:rPr>
        <w:t>podpisom</w:t>
      </w:r>
      <w:r w:rsidR="005E5050">
        <w:rPr>
          <w:rFonts w:ascii="Tahoma" w:hAnsi="Tahoma" w:cs="Tahoma"/>
        </w:rPr>
        <w:t xml:space="preserve"> </w:t>
      </w:r>
      <w:r w:rsidRPr="00A679F4">
        <w:rPr>
          <w:rFonts w:ascii="Tahoma" w:hAnsi="Tahoma" w:cs="Tahoma"/>
        </w:rPr>
        <w:t>te</w:t>
      </w:r>
      <w:r w:rsidR="005E5050">
        <w:rPr>
          <w:rFonts w:ascii="Tahoma" w:hAnsi="Tahoma" w:cs="Tahoma"/>
        </w:rPr>
        <w:t xml:space="preserve"> </w:t>
      </w:r>
      <w:r w:rsidRPr="00A679F4">
        <w:rPr>
          <w:rFonts w:ascii="Tahoma" w:hAnsi="Tahoma" w:cs="Tahoma"/>
        </w:rPr>
        <w:t>izjave</w:t>
      </w:r>
      <w:r w:rsidR="005E5050">
        <w:rPr>
          <w:rFonts w:ascii="Tahoma" w:hAnsi="Tahoma" w:cs="Tahoma"/>
        </w:rPr>
        <w:t xml:space="preserve"> </w:t>
      </w:r>
      <w:r w:rsidRPr="00A679F4">
        <w:rPr>
          <w:rFonts w:ascii="Tahoma" w:hAnsi="Tahoma" w:cs="Tahoma"/>
        </w:rPr>
        <w:t>jamčim,</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celotni</w:t>
      </w:r>
      <w:r w:rsidR="005E5050">
        <w:rPr>
          <w:rFonts w:ascii="Tahoma" w:hAnsi="Tahoma" w:cs="Tahoma"/>
        </w:rPr>
        <w:t xml:space="preserve"> </w:t>
      </w:r>
      <w:r w:rsidRPr="00A679F4">
        <w:rPr>
          <w:rFonts w:ascii="Tahoma" w:hAnsi="Tahoma" w:cs="Tahoma"/>
        </w:rPr>
        <w:t>lastniški</w:t>
      </w:r>
      <w:r w:rsidR="005E5050">
        <w:rPr>
          <w:rFonts w:ascii="Tahoma" w:hAnsi="Tahoma" w:cs="Tahoma"/>
        </w:rPr>
        <w:t xml:space="preserve"> </w:t>
      </w:r>
      <w:r w:rsidRPr="00A679F4">
        <w:rPr>
          <w:rFonts w:ascii="Tahoma" w:hAnsi="Tahoma" w:cs="Tahoma"/>
        </w:rPr>
        <w:t>strukturi</w:t>
      </w:r>
      <w:r w:rsidR="005E5050">
        <w:rPr>
          <w:rFonts w:ascii="Tahoma" w:hAnsi="Tahoma" w:cs="Tahoma"/>
        </w:rPr>
        <w:t xml:space="preserve"> </w:t>
      </w:r>
      <w:r w:rsidRPr="00A679F4">
        <w:rPr>
          <w:rFonts w:ascii="Tahoma" w:hAnsi="Tahoma" w:cs="Tahoma"/>
        </w:rPr>
        <w:t>ni</w:t>
      </w:r>
      <w:r w:rsidR="005E5050">
        <w:rPr>
          <w:rFonts w:ascii="Tahoma" w:hAnsi="Tahoma" w:cs="Tahoma"/>
        </w:rPr>
        <w:t xml:space="preserve"> </w:t>
      </w:r>
      <w:r w:rsidRPr="00A679F4">
        <w:rPr>
          <w:rFonts w:ascii="Tahoma" w:hAnsi="Tahoma" w:cs="Tahoma"/>
        </w:rPr>
        <w:t>udeleženih</w:t>
      </w:r>
      <w:r w:rsidR="005E5050">
        <w:rPr>
          <w:rFonts w:ascii="Tahoma" w:hAnsi="Tahoma" w:cs="Tahoma"/>
        </w:rPr>
        <w:t xml:space="preserve"> </w:t>
      </w:r>
      <w:r w:rsidRPr="00A679F4">
        <w:rPr>
          <w:rFonts w:ascii="Tahoma" w:hAnsi="Tahoma" w:cs="Tahoma"/>
        </w:rPr>
        <w:t>drugih</w:t>
      </w:r>
      <w:r w:rsidR="005E5050">
        <w:rPr>
          <w:rFonts w:ascii="Tahoma" w:hAnsi="Tahoma" w:cs="Tahoma"/>
        </w:rPr>
        <w:t xml:space="preserve"> </w:t>
      </w:r>
      <w:r w:rsidRPr="00A679F4">
        <w:rPr>
          <w:rFonts w:ascii="Tahoma" w:hAnsi="Tahoma" w:cs="Tahoma"/>
        </w:rPr>
        <w:t>fizičnih</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pravnih</w:t>
      </w:r>
      <w:r w:rsidR="005E5050">
        <w:rPr>
          <w:rFonts w:ascii="Tahoma" w:hAnsi="Tahoma" w:cs="Tahoma"/>
        </w:rPr>
        <w:t xml:space="preserve"> </w:t>
      </w:r>
      <w:r w:rsidRPr="00A679F4">
        <w:rPr>
          <w:rFonts w:ascii="Tahoma" w:hAnsi="Tahoma" w:cs="Tahoma"/>
        </w:rPr>
        <w:t>oseb</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tihih</w:t>
      </w:r>
      <w:r w:rsidR="005E5050">
        <w:rPr>
          <w:rFonts w:ascii="Tahoma" w:hAnsi="Tahoma" w:cs="Tahoma"/>
        </w:rPr>
        <w:t xml:space="preserve"> </w:t>
      </w:r>
      <w:r w:rsidRPr="00A679F4">
        <w:rPr>
          <w:rFonts w:ascii="Tahoma" w:hAnsi="Tahoma" w:cs="Tahoma"/>
        </w:rPr>
        <w:t>družbenikov,</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gospodarskih</w:t>
      </w:r>
      <w:r w:rsidR="005E5050">
        <w:rPr>
          <w:rFonts w:ascii="Tahoma" w:hAnsi="Tahoma" w:cs="Tahoma"/>
        </w:rPr>
        <w:t xml:space="preserve"> </w:t>
      </w:r>
      <w:r w:rsidRPr="00A679F4">
        <w:rPr>
          <w:rFonts w:ascii="Tahoma" w:hAnsi="Tahoma" w:cs="Tahoma"/>
        </w:rPr>
        <w:t>subjektov,</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katere</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določbe</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gospodarske</w:t>
      </w:r>
      <w:r w:rsidR="005E5050">
        <w:rPr>
          <w:rFonts w:ascii="Tahoma" w:hAnsi="Tahoma" w:cs="Tahoma"/>
        </w:rPr>
        <w:t xml:space="preserve"> </w:t>
      </w:r>
      <w:r w:rsidRPr="00A679F4">
        <w:rPr>
          <w:rFonts w:ascii="Tahoma" w:hAnsi="Tahoma" w:cs="Tahoma"/>
        </w:rPr>
        <w:t>družbe,</w:t>
      </w:r>
      <w:r w:rsidR="005E5050">
        <w:rPr>
          <w:rFonts w:ascii="Tahoma" w:hAnsi="Tahoma" w:cs="Tahoma"/>
        </w:rPr>
        <w:t xml:space="preserve"> </w:t>
      </w:r>
      <w:r w:rsidRPr="00A679F4">
        <w:rPr>
          <w:rFonts w:ascii="Tahoma" w:hAnsi="Tahoma" w:cs="Tahoma"/>
        </w:rPr>
        <w:t>šteje,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povezane</w:t>
      </w:r>
      <w:r w:rsidR="005E5050">
        <w:rPr>
          <w:rFonts w:ascii="Tahoma" w:hAnsi="Tahoma" w:cs="Tahoma"/>
        </w:rPr>
        <w:t xml:space="preserve"> </w:t>
      </w:r>
      <w:r w:rsidRPr="00A679F4">
        <w:rPr>
          <w:rFonts w:ascii="Tahoma" w:hAnsi="Tahoma" w:cs="Tahoma"/>
        </w:rPr>
        <w:t>družbe.</w:t>
      </w:r>
    </w:p>
    <w:p w14:paraId="2AF956AA" w14:textId="77777777" w:rsidR="003526FE" w:rsidRPr="00A679F4" w:rsidRDefault="003526FE" w:rsidP="004227B8">
      <w:pPr>
        <w:keepNext/>
        <w:keepLines/>
        <w:contextualSpacing/>
        <w:jc w:val="both"/>
        <w:rPr>
          <w:rFonts w:ascii="Tahoma" w:hAnsi="Tahoma" w:cs="Tahoma"/>
        </w:rPr>
      </w:pPr>
    </w:p>
    <w:p w14:paraId="3A7E8A41" w14:textId="2DFEF86A" w:rsidR="003526FE" w:rsidRPr="00A679F4" w:rsidRDefault="003526FE" w:rsidP="004227B8">
      <w:pPr>
        <w:keepNext/>
        <w:keepLines/>
        <w:contextualSpacing/>
        <w:jc w:val="both"/>
        <w:rPr>
          <w:rFonts w:ascii="Tahoma" w:hAnsi="Tahoma" w:cs="Tahoma"/>
        </w:rPr>
      </w:pPr>
      <w:r w:rsidRPr="00A679F4">
        <w:rPr>
          <w:rFonts w:ascii="Tahoma" w:hAnsi="Tahoma" w:cs="Tahoma"/>
        </w:rPr>
        <w:t>S</w:t>
      </w:r>
      <w:r w:rsidR="005E5050">
        <w:rPr>
          <w:rFonts w:ascii="Tahoma" w:hAnsi="Tahoma" w:cs="Tahoma"/>
        </w:rPr>
        <w:t xml:space="preserve"> </w:t>
      </w:r>
      <w:r w:rsidRPr="00A679F4">
        <w:rPr>
          <w:rFonts w:ascii="Tahoma" w:hAnsi="Tahoma" w:cs="Tahoma"/>
        </w:rPr>
        <w:t>podpisom</w:t>
      </w:r>
      <w:r w:rsidR="005E5050">
        <w:rPr>
          <w:rFonts w:ascii="Tahoma" w:hAnsi="Tahoma" w:cs="Tahoma"/>
        </w:rPr>
        <w:t xml:space="preserve"> </w:t>
      </w:r>
      <w:r w:rsidRPr="00A679F4">
        <w:rPr>
          <w:rFonts w:ascii="Tahoma" w:hAnsi="Tahoma" w:cs="Tahoma"/>
        </w:rPr>
        <w:t>te</w:t>
      </w:r>
      <w:r w:rsidR="005E5050">
        <w:rPr>
          <w:rFonts w:ascii="Tahoma" w:hAnsi="Tahoma" w:cs="Tahoma"/>
        </w:rPr>
        <w:t xml:space="preserve"> </w:t>
      </w:r>
      <w:r w:rsidRPr="00A679F4">
        <w:rPr>
          <w:rFonts w:ascii="Tahoma" w:hAnsi="Tahoma" w:cs="Tahoma"/>
        </w:rPr>
        <w:t>izjave</w:t>
      </w:r>
      <w:r w:rsidR="005E5050">
        <w:rPr>
          <w:rFonts w:ascii="Tahoma" w:hAnsi="Tahoma" w:cs="Tahoma"/>
        </w:rPr>
        <w:t xml:space="preserve"> </w:t>
      </w:r>
      <w:r w:rsidRPr="00A679F4">
        <w:rPr>
          <w:rFonts w:ascii="Tahoma" w:hAnsi="Tahoma" w:cs="Tahoma"/>
        </w:rPr>
        <w:t>jamčim</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točnost</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resničnost</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ter</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zavedam,</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004834A9">
        <w:rPr>
          <w:rFonts w:ascii="Tahoma" w:hAnsi="Tahoma" w:cs="Tahoma"/>
        </w:rPr>
        <w:t>okvirni</w:t>
      </w:r>
      <w:r w:rsidR="005E5050">
        <w:rPr>
          <w:rFonts w:ascii="Tahoma" w:hAnsi="Tahoma" w:cs="Tahoma"/>
        </w:rPr>
        <w:t xml:space="preserve"> </w:t>
      </w:r>
      <w:r w:rsidR="004834A9">
        <w:rPr>
          <w:rFonts w:ascii="Tahoma" w:hAnsi="Tahoma" w:cs="Tahoma"/>
        </w:rPr>
        <w:t>sporazum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lažne</w:t>
      </w:r>
      <w:r w:rsidR="005E5050">
        <w:rPr>
          <w:rFonts w:ascii="Tahoma" w:hAnsi="Tahoma" w:cs="Tahoma"/>
        </w:rPr>
        <w:t xml:space="preserve"> </w:t>
      </w:r>
      <w:r w:rsidRPr="00A679F4">
        <w:rPr>
          <w:rFonts w:ascii="Tahoma" w:hAnsi="Tahoma" w:cs="Tahoma"/>
        </w:rPr>
        <w:t>izjave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neresničnih</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dejstvih</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izjavi</w:t>
      </w:r>
      <w:r w:rsidR="005E5050">
        <w:rPr>
          <w:rFonts w:ascii="Tahoma" w:hAnsi="Tahoma" w:cs="Tahoma"/>
        </w:rPr>
        <w:t xml:space="preserve"> </w:t>
      </w:r>
      <w:r w:rsidRPr="00A679F4">
        <w:rPr>
          <w:rFonts w:ascii="Tahoma" w:hAnsi="Tahoma" w:cs="Tahoma"/>
        </w:rPr>
        <w:t>ničen.</w:t>
      </w:r>
      <w:r w:rsidR="005E5050">
        <w:rPr>
          <w:rFonts w:ascii="Tahoma" w:hAnsi="Tahoma" w:cs="Tahoma"/>
        </w:rPr>
        <w:t xml:space="preserve"> </w:t>
      </w:r>
      <w:r w:rsidRPr="00A679F4">
        <w:rPr>
          <w:rFonts w:ascii="Tahoma" w:hAnsi="Tahoma" w:cs="Tahoma"/>
        </w:rPr>
        <w:t>Zavezujem</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bom</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obvestil</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vsaki</w:t>
      </w:r>
      <w:r w:rsidR="005E5050">
        <w:rPr>
          <w:rFonts w:ascii="Tahoma" w:hAnsi="Tahoma" w:cs="Tahoma"/>
        </w:rPr>
        <w:t xml:space="preserve"> </w:t>
      </w:r>
      <w:r w:rsidRPr="00A679F4">
        <w:rPr>
          <w:rFonts w:ascii="Tahoma" w:hAnsi="Tahoma" w:cs="Tahoma"/>
        </w:rPr>
        <w:t>spremembi</w:t>
      </w:r>
      <w:r w:rsidR="005E5050">
        <w:rPr>
          <w:rFonts w:ascii="Tahoma" w:hAnsi="Tahoma" w:cs="Tahoma"/>
        </w:rPr>
        <w:t xml:space="preserve"> </w:t>
      </w:r>
      <w:r w:rsidRPr="00A679F4">
        <w:rPr>
          <w:rFonts w:ascii="Tahoma" w:hAnsi="Tahoma" w:cs="Tahoma"/>
        </w:rPr>
        <w:t>posredovanih</w:t>
      </w:r>
      <w:r w:rsidR="005E5050">
        <w:rPr>
          <w:rFonts w:ascii="Tahoma" w:hAnsi="Tahoma" w:cs="Tahoma"/>
        </w:rPr>
        <w:t xml:space="preserve"> </w:t>
      </w:r>
      <w:r w:rsidRPr="00A679F4">
        <w:rPr>
          <w:rFonts w:ascii="Tahoma" w:hAnsi="Tahoma" w:cs="Tahoma"/>
        </w:rPr>
        <w:t>podatkov.</w:t>
      </w:r>
    </w:p>
    <w:p w14:paraId="238AB8EE" w14:textId="77777777" w:rsidR="003526FE" w:rsidRPr="00A679F4" w:rsidRDefault="003526FE" w:rsidP="004227B8">
      <w:pPr>
        <w:keepNext/>
        <w:keepLines/>
        <w:contextualSpacing/>
        <w:jc w:val="both"/>
        <w:rPr>
          <w:rFonts w:ascii="Tahoma" w:hAnsi="Tahoma" w:cs="Tahoma"/>
          <w:b/>
        </w:rPr>
      </w:pPr>
    </w:p>
    <w:p w14:paraId="1BE549B8" w14:textId="3D4085A1" w:rsidR="003526FE" w:rsidRPr="00A679F4" w:rsidRDefault="003526FE" w:rsidP="004227B8">
      <w:pPr>
        <w:keepNext/>
        <w:keepLines/>
        <w:contextualSpacing/>
        <w:jc w:val="both"/>
        <w:rPr>
          <w:rFonts w:ascii="Tahoma" w:hAnsi="Tahoma" w:cs="Tahoma"/>
          <w:i/>
          <w:u w:val="single"/>
        </w:rPr>
      </w:pPr>
      <w:r w:rsidRPr="00A679F4">
        <w:rPr>
          <w:rFonts w:ascii="Tahoma" w:hAnsi="Tahoma" w:cs="Tahoma"/>
          <w:i/>
          <w:u w:val="single"/>
        </w:rPr>
        <w:t>Vse</w:t>
      </w:r>
      <w:r w:rsidR="005E5050">
        <w:rPr>
          <w:rFonts w:ascii="Tahoma" w:hAnsi="Tahoma" w:cs="Tahoma"/>
          <w:i/>
          <w:u w:val="single"/>
        </w:rPr>
        <w:t xml:space="preserve"> </w:t>
      </w:r>
      <w:r w:rsidRPr="00A679F4">
        <w:rPr>
          <w:rFonts w:ascii="Tahoma" w:hAnsi="Tahoma" w:cs="Tahoma"/>
          <w:i/>
          <w:u w:val="single"/>
        </w:rPr>
        <w:t>izjave</w:t>
      </w:r>
      <w:r w:rsidR="005E5050">
        <w:rPr>
          <w:rFonts w:ascii="Tahoma" w:hAnsi="Tahoma" w:cs="Tahoma"/>
          <w:i/>
          <w:u w:val="single"/>
        </w:rPr>
        <w:t xml:space="preserve"> </w:t>
      </w:r>
      <w:r w:rsidRPr="00A679F4">
        <w:rPr>
          <w:rFonts w:ascii="Tahoma" w:hAnsi="Tahoma" w:cs="Tahoma"/>
          <w:i/>
          <w:u w:val="single"/>
        </w:rPr>
        <w:t>podajamo</w:t>
      </w:r>
      <w:r w:rsidR="005E5050">
        <w:rPr>
          <w:rFonts w:ascii="Tahoma" w:hAnsi="Tahoma" w:cs="Tahoma"/>
          <w:i/>
          <w:u w:val="single"/>
        </w:rPr>
        <w:t xml:space="preserve"> </w:t>
      </w:r>
      <w:r w:rsidRPr="00A679F4">
        <w:rPr>
          <w:rFonts w:ascii="Tahoma" w:hAnsi="Tahoma" w:cs="Tahoma"/>
          <w:i/>
          <w:u w:val="single"/>
        </w:rPr>
        <w:t>pod</w:t>
      </w:r>
      <w:r w:rsidR="005E5050">
        <w:rPr>
          <w:rFonts w:ascii="Tahoma" w:hAnsi="Tahoma" w:cs="Tahoma"/>
          <w:i/>
          <w:u w:val="single"/>
        </w:rPr>
        <w:t xml:space="preserve"> </w:t>
      </w:r>
      <w:r w:rsidRPr="00A679F4">
        <w:rPr>
          <w:rFonts w:ascii="Tahoma" w:hAnsi="Tahoma" w:cs="Tahoma"/>
          <w:i/>
          <w:u w:val="single"/>
        </w:rPr>
        <w:t>kazensko</w:t>
      </w:r>
      <w:r w:rsidR="005E5050">
        <w:rPr>
          <w:rFonts w:ascii="Tahoma" w:hAnsi="Tahoma" w:cs="Tahoma"/>
          <w:i/>
          <w:u w:val="single"/>
        </w:rPr>
        <w:t xml:space="preserve"> </w:t>
      </w:r>
      <w:r w:rsidRPr="00A679F4">
        <w:rPr>
          <w:rFonts w:ascii="Tahoma" w:hAnsi="Tahoma" w:cs="Tahoma"/>
          <w:i/>
          <w:u w:val="single"/>
        </w:rPr>
        <w:t>in</w:t>
      </w:r>
      <w:r w:rsidR="005E5050">
        <w:rPr>
          <w:rFonts w:ascii="Tahoma" w:hAnsi="Tahoma" w:cs="Tahoma"/>
          <w:i/>
          <w:u w:val="single"/>
        </w:rPr>
        <w:t xml:space="preserve"> </w:t>
      </w:r>
      <w:r w:rsidRPr="00A679F4">
        <w:rPr>
          <w:rFonts w:ascii="Tahoma" w:hAnsi="Tahoma" w:cs="Tahoma"/>
          <w:i/>
          <w:u w:val="single"/>
        </w:rPr>
        <w:t>materialno</w:t>
      </w:r>
      <w:r w:rsidR="005E5050">
        <w:rPr>
          <w:rFonts w:ascii="Tahoma" w:hAnsi="Tahoma" w:cs="Tahoma"/>
          <w:i/>
          <w:u w:val="single"/>
        </w:rPr>
        <w:t xml:space="preserve"> </w:t>
      </w:r>
      <w:r w:rsidRPr="00A679F4">
        <w:rPr>
          <w:rFonts w:ascii="Tahoma" w:hAnsi="Tahoma" w:cs="Tahoma"/>
          <w:i/>
          <w:u w:val="single"/>
        </w:rPr>
        <w:t>odgovornostjo.</w:t>
      </w:r>
    </w:p>
    <w:p w14:paraId="4649E7B8" w14:textId="77777777" w:rsidR="003526FE" w:rsidRPr="00A679F4" w:rsidRDefault="003526FE" w:rsidP="004227B8">
      <w:pPr>
        <w:keepNext/>
        <w:keepLines/>
        <w:contextualSpacing/>
        <w:jc w:val="both"/>
        <w:rPr>
          <w:rFonts w:ascii="Tahoma" w:hAnsi="Tahoma" w:cs="Tahoma"/>
          <w:b/>
        </w:rPr>
      </w:pPr>
    </w:p>
    <w:p w14:paraId="1C4B4973" w14:textId="77777777" w:rsidR="003526FE" w:rsidRPr="00A679F4" w:rsidRDefault="003526FE" w:rsidP="004227B8">
      <w:pPr>
        <w:keepNext/>
        <w:keepLines/>
        <w:contextualSpacing/>
        <w:jc w:val="both"/>
        <w:rPr>
          <w:rFonts w:ascii="Tahoma" w:hAnsi="Tahoma" w:cs="Tahoma"/>
          <w:b/>
        </w:rPr>
      </w:pPr>
    </w:p>
    <w:p w14:paraId="2F8CFDCB" w14:textId="19E8ACB0" w:rsidR="003526FE" w:rsidRPr="00A679F4" w:rsidRDefault="003526FE" w:rsidP="004227B8">
      <w:pPr>
        <w:keepNext/>
        <w:keepLines/>
        <w:contextualSpacing/>
        <w:jc w:val="both"/>
        <w:rPr>
          <w:rFonts w:ascii="Tahoma" w:hAnsi="Tahoma" w:cs="Tahoma"/>
          <w:b/>
        </w:rPr>
      </w:pPr>
      <w:r w:rsidRPr="00A679F4">
        <w:rPr>
          <w:rFonts w:ascii="Tahoma" w:hAnsi="Tahoma" w:cs="Tahoma"/>
          <w:b/>
        </w:rPr>
        <w:t>__________________________</w:t>
      </w:r>
      <w:r w:rsidR="005E5050">
        <w:rPr>
          <w:rFonts w:ascii="Tahoma" w:hAnsi="Tahoma" w:cs="Tahoma"/>
          <w:b/>
        </w:rPr>
        <w:t xml:space="preserve">                                    </w:t>
      </w:r>
      <w:r w:rsidRPr="00A679F4">
        <w:rPr>
          <w:rFonts w:ascii="Tahoma" w:hAnsi="Tahoma" w:cs="Tahoma"/>
          <w:b/>
        </w:rPr>
        <w:t>_____________________________</w:t>
      </w:r>
    </w:p>
    <w:p w14:paraId="4EF12AFD" w14:textId="47AB4C18" w:rsidR="003526FE" w:rsidRPr="00A679F4" w:rsidRDefault="003526FE" w:rsidP="004227B8">
      <w:pPr>
        <w:keepNext/>
        <w:keepLines/>
        <w:contextualSpacing/>
        <w:jc w:val="both"/>
        <w:rPr>
          <w:rFonts w:ascii="Tahoma" w:hAnsi="Tahoma" w:cs="Tahoma"/>
        </w:rPr>
      </w:pPr>
      <w:r w:rsidRPr="00A679F4">
        <w:rPr>
          <w:rFonts w:ascii="Tahoma" w:hAnsi="Tahoma" w:cs="Tahoma"/>
        </w:rPr>
        <w:t>(Kraj</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datum)</w:t>
      </w:r>
      <w:r w:rsidR="005E5050">
        <w:rPr>
          <w:rFonts w:ascii="Tahoma" w:hAnsi="Tahoma" w:cs="Tahoma"/>
        </w:rPr>
        <w:t xml:space="preserve">                                         </w:t>
      </w:r>
      <w:r w:rsidRPr="00A679F4">
        <w:rPr>
          <w:rFonts w:ascii="Tahoma" w:hAnsi="Tahoma" w:cs="Tahoma"/>
        </w:rPr>
        <w:t>Žig</w:t>
      </w:r>
      <w:r w:rsidR="005E5050">
        <w:rPr>
          <w:rFonts w:ascii="Tahoma" w:hAnsi="Tahoma" w:cs="Tahoma"/>
        </w:rPr>
        <w:t xml:space="preserve">                      </w:t>
      </w:r>
      <w:r w:rsidRPr="00A679F4">
        <w:rPr>
          <w:rFonts w:ascii="Tahoma" w:hAnsi="Tahoma" w:cs="Tahoma"/>
        </w:rPr>
        <w:t>(</w:t>
      </w:r>
      <w:r w:rsidR="00210F37">
        <w:rPr>
          <w:rFonts w:ascii="Tahoma" w:hAnsi="Tahoma" w:cs="Tahoma"/>
        </w:rPr>
        <w:t>Ime</w:t>
      </w:r>
      <w:r w:rsidR="005E5050">
        <w:rPr>
          <w:rFonts w:ascii="Tahoma" w:hAnsi="Tahoma" w:cs="Tahoma"/>
        </w:rPr>
        <w:t xml:space="preserve"> </w:t>
      </w:r>
      <w:r w:rsidR="00210F37">
        <w:rPr>
          <w:rFonts w:ascii="Tahoma" w:hAnsi="Tahoma" w:cs="Tahoma"/>
        </w:rPr>
        <w:t>in</w:t>
      </w:r>
      <w:r w:rsidR="005E5050">
        <w:rPr>
          <w:rFonts w:ascii="Tahoma" w:hAnsi="Tahoma" w:cs="Tahoma"/>
        </w:rPr>
        <w:t xml:space="preserve"> </w:t>
      </w:r>
      <w:r w:rsidR="00210F37">
        <w:rPr>
          <w:rFonts w:ascii="Tahoma" w:hAnsi="Tahoma" w:cs="Tahoma"/>
        </w:rPr>
        <w:t>priimek</w:t>
      </w:r>
      <w:r w:rsidR="005E5050">
        <w:rPr>
          <w:rFonts w:ascii="Tahoma" w:hAnsi="Tahoma" w:cs="Tahoma"/>
        </w:rPr>
        <w:t xml:space="preserve"> </w:t>
      </w:r>
      <w:r w:rsidR="00210F37">
        <w:rPr>
          <w:rFonts w:ascii="Tahoma" w:hAnsi="Tahoma" w:cs="Tahoma"/>
        </w:rPr>
        <w:t>ter</w:t>
      </w:r>
      <w:r w:rsidR="005E5050">
        <w:rPr>
          <w:rFonts w:ascii="Tahoma" w:hAnsi="Tahoma" w:cs="Tahoma"/>
        </w:rPr>
        <w:t xml:space="preserve"> </w:t>
      </w:r>
      <w:r w:rsidR="00210F37">
        <w:rPr>
          <w:rFonts w:ascii="Tahoma" w:hAnsi="Tahoma" w:cs="Tahoma"/>
        </w:rPr>
        <w:t>podpis</w:t>
      </w:r>
      <w:r w:rsidR="005E5050">
        <w:rPr>
          <w:rFonts w:ascii="Tahoma" w:hAnsi="Tahoma" w:cs="Tahoma"/>
        </w:rPr>
        <w:t xml:space="preserve">  </w:t>
      </w:r>
    </w:p>
    <w:p w14:paraId="150B0860" w14:textId="4D2946AE" w:rsidR="003526FE" w:rsidRPr="00A679F4" w:rsidRDefault="005E5050" w:rsidP="004227B8">
      <w:pPr>
        <w:keepNext/>
        <w:keepLines/>
        <w:contextualSpacing/>
        <w:jc w:val="both"/>
        <w:rPr>
          <w:rFonts w:ascii="Tahoma" w:hAnsi="Tahoma" w:cs="Tahoma"/>
        </w:rPr>
      </w:pPr>
      <w:r>
        <w:rPr>
          <w:rFonts w:ascii="Tahoma" w:hAnsi="Tahoma" w:cs="Tahoma"/>
        </w:rPr>
        <w:t xml:space="preserve">                                                                                               </w:t>
      </w:r>
      <w:r w:rsidR="003526FE" w:rsidRPr="00A679F4">
        <w:rPr>
          <w:rFonts w:ascii="Tahoma" w:hAnsi="Tahoma" w:cs="Tahoma"/>
        </w:rPr>
        <w:t>ponudnika</w:t>
      </w:r>
      <w:r>
        <w:rPr>
          <w:rFonts w:ascii="Tahoma" w:hAnsi="Tahoma" w:cs="Tahoma"/>
        </w:rPr>
        <w:t xml:space="preserve"> </w:t>
      </w:r>
      <w:r w:rsidR="003526FE" w:rsidRPr="00A679F4">
        <w:rPr>
          <w:rFonts w:ascii="Tahoma" w:hAnsi="Tahoma" w:cs="Tahoma"/>
        </w:rPr>
        <w:t>/</w:t>
      </w:r>
      <w:r w:rsidR="00A0305C">
        <w:rPr>
          <w:rFonts w:ascii="Tahoma" w:hAnsi="Tahoma" w:cs="Tahoma"/>
        </w:rPr>
        <w:t>partnerja/</w:t>
      </w:r>
      <w:r w:rsidR="003526FE" w:rsidRPr="00A679F4">
        <w:rPr>
          <w:rFonts w:ascii="Tahoma" w:hAnsi="Tahoma" w:cs="Tahoma"/>
        </w:rPr>
        <w:t>podizvajalca)</w:t>
      </w:r>
      <w:r>
        <w:rPr>
          <w:rFonts w:ascii="Tahoma" w:hAnsi="Tahoma" w:cs="Tahoma"/>
        </w:rPr>
        <w:t xml:space="preserve"> </w:t>
      </w:r>
    </w:p>
    <w:p w14:paraId="634D03E5" w14:textId="77777777" w:rsidR="003526FE" w:rsidRPr="00A679F4" w:rsidRDefault="003526FE" w:rsidP="004227B8">
      <w:pPr>
        <w:keepNext/>
        <w:keepLines/>
        <w:tabs>
          <w:tab w:val="left" w:pos="284"/>
        </w:tabs>
        <w:contextualSpacing/>
        <w:jc w:val="both"/>
        <w:rPr>
          <w:rFonts w:ascii="Tahoma" w:hAnsi="Tahoma" w:cs="Tahoma"/>
        </w:rPr>
      </w:pPr>
    </w:p>
    <w:p w14:paraId="0B46CD2D" w14:textId="08EC8296" w:rsidR="003526FE" w:rsidRPr="00A679F4" w:rsidRDefault="003526FE" w:rsidP="004227B8">
      <w:pPr>
        <w:keepNext/>
        <w:keepLines/>
        <w:contextualSpacing/>
        <w:jc w:val="both"/>
        <w:rPr>
          <w:rFonts w:ascii="Tahoma" w:hAnsi="Tahoma" w:cs="Tahoma"/>
          <w:b/>
          <w:i/>
          <w:sz w:val="18"/>
          <w:szCs w:val="18"/>
          <w:u w:val="single"/>
        </w:rPr>
      </w:pPr>
      <w:r w:rsidRPr="00A679F4">
        <w:rPr>
          <w:rFonts w:ascii="Tahoma" w:hAnsi="Tahoma" w:cs="Tahoma"/>
          <w:b/>
          <w:i/>
          <w:sz w:val="18"/>
          <w:szCs w:val="18"/>
          <w:u w:val="single"/>
        </w:rPr>
        <w:t>Navodilo:</w:t>
      </w:r>
      <w:r w:rsidR="005E5050">
        <w:rPr>
          <w:rFonts w:ascii="Tahoma" w:hAnsi="Tahoma" w:cs="Tahoma"/>
          <w:b/>
          <w:i/>
          <w:sz w:val="18"/>
          <w:szCs w:val="18"/>
          <w:u w:val="single"/>
        </w:rPr>
        <w:t xml:space="preserve"> </w:t>
      </w:r>
    </w:p>
    <w:p w14:paraId="3639F7F0" w14:textId="0B457079" w:rsidR="003526FE" w:rsidRPr="00A679F4" w:rsidRDefault="003526FE" w:rsidP="004227B8">
      <w:pPr>
        <w:keepNext/>
        <w:keepLines/>
        <w:contextualSpacing/>
        <w:jc w:val="both"/>
        <w:rPr>
          <w:rFonts w:ascii="Tahoma" w:hAnsi="Tahoma" w:cs="Tahoma"/>
          <w:i/>
          <w:iCs/>
          <w:sz w:val="18"/>
          <w:szCs w:val="22"/>
        </w:rPr>
      </w:pPr>
      <w:r w:rsidRPr="00A679F4">
        <w:rPr>
          <w:rFonts w:ascii="Tahoma" w:hAnsi="Tahoma" w:cs="Tahoma"/>
          <w:i/>
          <w:iCs/>
          <w:sz w:val="18"/>
          <w:szCs w:val="22"/>
        </w:rPr>
        <w:t>Izjavo</w:t>
      </w:r>
      <w:r w:rsidR="005E5050">
        <w:rPr>
          <w:rFonts w:ascii="Tahoma" w:hAnsi="Tahoma" w:cs="Tahoma"/>
          <w:i/>
          <w:iCs/>
          <w:sz w:val="18"/>
          <w:szCs w:val="22"/>
        </w:rPr>
        <w:t xml:space="preserve"> </w:t>
      </w:r>
      <w:r w:rsidRPr="00A679F4">
        <w:rPr>
          <w:rFonts w:ascii="Tahoma" w:hAnsi="Tahoma" w:cs="Tahoma"/>
          <w:i/>
          <w:iCs/>
          <w:sz w:val="18"/>
          <w:szCs w:val="22"/>
        </w:rPr>
        <w:t>izpolni</w:t>
      </w:r>
      <w:r w:rsidR="005E5050">
        <w:rPr>
          <w:rFonts w:ascii="Tahoma" w:hAnsi="Tahoma" w:cs="Tahoma"/>
          <w:i/>
          <w:iCs/>
          <w:sz w:val="18"/>
          <w:szCs w:val="22"/>
        </w:rPr>
        <w:t xml:space="preserve"> </w:t>
      </w:r>
      <w:r w:rsidRPr="00A679F4">
        <w:rPr>
          <w:rFonts w:ascii="Tahoma" w:hAnsi="Tahoma" w:cs="Tahoma"/>
          <w:i/>
          <w:iCs/>
          <w:sz w:val="18"/>
          <w:szCs w:val="22"/>
        </w:rPr>
        <w:t>in</w:t>
      </w:r>
      <w:r w:rsidR="005E5050">
        <w:rPr>
          <w:rFonts w:ascii="Tahoma" w:hAnsi="Tahoma" w:cs="Tahoma"/>
          <w:i/>
          <w:iCs/>
          <w:sz w:val="18"/>
          <w:szCs w:val="22"/>
        </w:rPr>
        <w:t xml:space="preserve"> </w:t>
      </w:r>
      <w:r w:rsidRPr="00A679F4">
        <w:rPr>
          <w:rFonts w:ascii="Tahoma" w:hAnsi="Tahoma" w:cs="Tahoma"/>
          <w:i/>
          <w:iCs/>
          <w:sz w:val="18"/>
          <w:szCs w:val="22"/>
        </w:rPr>
        <w:t>podpiše</w:t>
      </w:r>
      <w:r w:rsidR="005E5050">
        <w:rPr>
          <w:rFonts w:ascii="Tahoma" w:hAnsi="Tahoma" w:cs="Tahoma"/>
          <w:i/>
          <w:iCs/>
          <w:sz w:val="18"/>
          <w:szCs w:val="22"/>
        </w:rPr>
        <w:t xml:space="preserve"> </w:t>
      </w:r>
      <w:r w:rsidRPr="00A679F4">
        <w:rPr>
          <w:rFonts w:ascii="Tahoma" w:hAnsi="Tahoma" w:cs="Tahoma"/>
          <w:i/>
          <w:iCs/>
          <w:sz w:val="18"/>
          <w:szCs w:val="22"/>
          <w:u w:val="single"/>
        </w:rPr>
        <w:t>ponudnik</w:t>
      </w:r>
      <w:r w:rsidRPr="00A679F4">
        <w:rPr>
          <w:rFonts w:ascii="Tahoma" w:hAnsi="Tahoma" w:cs="Tahoma"/>
          <w:i/>
          <w:iCs/>
          <w:sz w:val="18"/>
          <w:szCs w:val="22"/>
        </w:rPr>
        <w:t>,</w:t>
      </w:r>
      <w:r w:rsidR="005E5050">
        <w:rPr>
          <w:rFonts w:ascii="Tahoma" w:hAnsi="Tahoma" w:cs="Tahoma"/>
          <w:i/>
          <w:iCs/>
          <w:sz w:val="18"/>
          <w:szCs w:val="22"/>
        </w:rPr>
        <w:t xml:space="preserve"> </w:t>
      </w:r>
      <w:r w:rsidRPr="00A679F4">
        <w:rPr>
          <w:rFonts w:ascii="Tahoma" w:hAnsi="Tahoma" w:cs="Tahoma"/>
          <w:i/>
          <w:iCs/>
          <w:sz w:val="18"/>
          <w:szCs w:val="22"/>
        </w:rPr>
        <w:t>kot</w:t>
      </w:r>
      <w:r w:rsidR="005E5050">
        <w:rPr>
          <w:rFonts w:ascii="Tahoma" w:hAnsi="Tahoma" w:cs="Tahoma"/>
          <w:i/>
          <w:iCs/>
          <w:sz w:val="18"/>
          <w:szCs w:val="22"/>
        </w:rPr>
        <w:t xml:space="preserve"> </w:t>
      </w:r>
      <w:r w:rsidRPr="00A679F4">
        <w:rPr>
          <w:rFonts w:ascii="Tahoma" w:hAnsi="Tahoma" w:cs="Tahoma"/>
          <w:i/>
          <w:iCs/>
          <w:sz w:val="18"/>
          <w:szCs w:val="22"/>
        </w:rPr>
        <w:t>tudi</w:t>
      </w:r>
      <w:r w:rsidR="005E5050">
        <w:rPr>
          <w:rFonts w:ascii="Tahoma" w:hAnsi="Tahoma" w:cs="Tahoma"/>
          <w:i/>
          <w:iCs/>
          <w:sz w:val="18"/>
          <w:szCs w:val="22"/>
        </w:rPr>
        <w:t xml:space="preserve"> </w:t>
      </w:r>
      <w:r w:rsidRPr="00A679F4">
        <w:rPr>
          <w:rFonts w:ascii="Tahoma" w:hAnsi="Tahoma" w:cs="Tahoma"/>
          <w:i/>
          <w:iCs/>
          <w:sz w:val="18"/>
          <w:szCs w:val="22"/>
        </w:rPr>
        <w:t>vsi</w:t>
      </w:r>
      <w:r w:rsidR="005E5050">
        <w:rPr>
          <w:rFonts w:ascii="Tahoma" w:hAnsi="Tahoma" w:cs="Tahoma"/>
          <w:i/>
          <w:iCs/>
          <w:sz w:val="18"/>
          <w:szCs w:val="22"/>
        </w:rPr>
        <w:t xml:space="preserve"> </w:t>
      </w:r>
      <w:r w:rsidRPr="00A679F4">
        <w:rPr>
          <w:rFonts w:ascii="Tahoma" w:hAnsi="Tahoma" w:cs="Tahoma"/>
          <w:i/>
          <w:iCs/>
          <w:sz w:val="18"/>
          <w:szCs w:val="22"/>
          <w:u w:val="single"/>
        </w:rPr>
        <w:t>posamezni</w:t>
      </w:r>
      <w:r w:rsidR="005E5050">
        <w:rPr>
          <w:rFonts w:ascii="Tahoma" w:hAnsi="Tahoma" w:cs="Tahoma"/>
          <w:i/>
          <w:iCs/>
          <w:sz w:val="18"/>
          <w:szCs w:val="22"/>
          <w:u w:val="single"/>
        </w:rPr>
        <w:t xml:space="preserve"> </w:t>
      </w:r>
      <w:r w:rsidRPr="00A679F4">
        <w:rPr>
          <w:rFonts w:ascii="Tahoma" w:hAnsi="Tahoma" w:cs="Tahoma"/>
          <w:i/>
          <w:iCs/>
          <w:sz w:val="18"/>
          <w:szCs w:val="22"/>
          <w:u w:val="single"/>
        </w:rPr>
        <w:t>člani</w:t>
      </w:r>
      <w:r w:rsidR="005E5050">
        <w:rPr>
          <w:rFonts w:ascii="Tahoma" w:hAnsi="Tahoma" w:cs="Tahoma"/>
          <w:i/>
          <w:iCs/>
          <w:sz w:val="18"/>
          <w:szCs w:val="22"/>
          <w:u w:val="single"/>
        </w:rPr>
        <w:t xml:space="preserve"> </w:t>
      </w:r>
      <w:r w:rsidRPr="00A679F4">
        <w:rPr>
          <w:rFonts w:ascii="Tahoma" w:hAnsi="Tahoma" w:cs="Tahoma"/>
          <w:i/>
          <w:iCs/>
          <w:sz w:val="18"/>
          <w:szCs w:val="22"/>
          <w:u w:val="single"/>
        </w:rPr>
        <w:t>skupine</w:t>
      </w:r>
      <w:r w:rsidR="005E5050">
        <w:rPr>
          <w:rFonts w:ascii="Tahoma" w:hAnsi="Tahoma" w:cs="Tahoma"/>
          <w:i/>
          <w:iCs/>
          <w:sz w:val="18"/>
          <w:szCs w:val="22"/>
          <w:u w:val="single"/>
        </w:rPr>
        <w:t xml:space="preserve"> </w:t>
      </w:r>
      <w:r w:rsidRPr="00A679F4">
        <w:rPr>
          <w:rFonts w:ascii="Tahoma" w:hAnsi="Tahoma" w:cs="Tahoma"/>
          <w:i/>
          <w:iCs/>
          <w:sz w:val="18"/>
          <w:szCs w:val="22"/>
          <w:u w:val="single"/>
        </w:rPr>
        <w:t>ponudnikov</w:t>
      </w:r>
      <w:r w:rsidR="005E5050">
        <w:rPr>
          <w:rFonts w:ascii="Tahoma" w:hAnsi="Tahoma" w:cs="Tahoma"/>
          <w:i/>
          <w:iCs/>
          <w:sz w:val="18"/>
          <w:szCs w:val="22"/>
        </w:rPr>
        <w:t xml:space="preserve"> </w:t>
      </w:r>
      <w:r w:rsidRPr="00A679F4">
        <w:rPr>
          <w:rFonts w:ascii="Tahoma" w:hAnsi="Tahoma" w:cs="Tahoma"/>
          <w:i/>
          <w:iCs/>
          <w:sz w:val="18"/>
          <w:szCs w:val="22"/>
        </w:rPr>
        <w:t>(partnerji)</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primeru</w:t>
      </w:r>
      <w:r w:rsidR="005E5050">
        <w:rPr>
          <w:rFonts w:ascii="Tahoma" w:hAnsi="Tahoma" w:cs="Tahoma"/>
          <w:i/>
          <w:iCs/>
          <w:sz w:val="18"/>
          <w:szCs w:val="22"/>
        </w:rPr>
        <w:t xml:space="preserve"> </w:t>
      </w:r>
      <w:r w:rsidRPr="00A679F4">
        <w:rPr>
          <w:rFonts w:ascii="Tahoma" w:hAnsi="Tahoma" w:cs="Tahoma"/>
          <w:i/>
          <w:iCs/>
          <w:sz w:val="18"/>
          <w:szCs w:val="22"/>
        </w:rPr>
        <w:t>skupne</w:t>
      </w:r>
      <w:r w:rsidR="005E5050">
        <w:rPr>
          <w:rFonts w:ascii="Tahoma" w:hAnsi="Tahoma" w:cs="Tahoma"/>
          <w:i/>
          <w:iCs/>
          <w:sz w:val="18"/>
          <w:szCs w:val="22"/>
        </w:rPr>
        <w:t xml:space="preserve"> </w:t>
      </w:r>
      <w:r w:rsidRPr="00A679F4">
        <w:rPr>
          <w:rFonts w:ascii="Tahoma" w:hAnsi="Tahoma" w:cs="Tahoma"/>
          <w:i/>
          <w:iCs/>
          <w:sz w:val="18"/>
          <w:szCs w:val="22"/>
        </w:rPr>
        <w:t>ponudbe,</w:t>
      </w:r>
      <w:r w:rsidR="005E5050">
        <w:rPr>
          <w:rFonts w:ascii="Tahoma" w:hAnsi="Tahoma" w:cs="Tahoma"/>
          <w:i/>
          <w:iCs/>
          <w:sz w:val="18"/>
          <w:szCs w:val="22"/>
        </w:rPr>
        <w:t xml:space="preserve"> </w:t>
      </w:r>
      <w:r w:rsidRPr="00A679F4">
        <w:rPr>
          <w:rFonts w:ascii="Tahoma" w:hAnsi="Tahoma" w:cs="Tahoma"/>
          <w:b/>
          <w:i/>
          <w:iCs/>
          <w:sz w:val="18"/>
          <w:szCs w:val="22"/>
        </w:rPr>
        <w:t>ter</w:t>
      </w:r>
      <w:r w:rsidR="005E5050">
        <w:rPr>
          <w:rFonts w:ascii="Tahoma" w:hAnsi="Tahoma" w:cs="Tahoma"/>
          <w:i/>
          <w:iCs/>
          <w:sz w:val="18"/>
          <w:szCs w:val="22"/>
        </w:rPr>
        <w:t xml:space="preserve"> </w:t>
      </w:r>
      <w:r w:rsidRPr="00A679F4">
        <w:rPr>
          <w:rFonts w:ascii="Tahoma" w:hAnsi="Tahoma" w:cs="Tahoma"/>
          <w:i/>
          <w:iCs/>
          <w:sz w:val="18"/>
          <w:szCs w:val="22"/>
        </w:rPr>
        <w:t>vsi</w:t>
      </w:r>
      <w:r w:rsidR="005E5050">
        <w:rPr>
          <w:rFonts w:ascii="Tahoma" w:hAnsi="Tahoma" w:cs="Tahoma"/>
          <w:i/>
          <w:iCs/>
          <w:sz w:val="18"/>
          <w:szCs w:val="22"/>
        </w:rPr>
        <w:t xml:space="preserve"> </w:t>
      </w:r>
      <w:r w:rsidRPr="00A679F4">
        <w:rPr>
          <w:rFonts w:ascii="Tahoma" w:hAnsi="Tahoma" w:cs="Tahoma"/>
          <w:i/>
          <w:iCs/>
          <w:sz w:val="18"/>
          <w:szCs w:val="22"/>
          <w:u w:val="single"/>
        </w:rPr>
        <w:t>podizvajalci</w:t>
      </w:r>
      <w:r w:rsidR="005E5050">
        <w:rPr>
          <w:rFonts w:ascii="Tahoma" w:hAnsi="Tahoma" w:cs="Tahoma"/>
          <w:i/>
          <w:iCs/>
          <w:sz w:val="18"/>
          <w:szCs w:val="22"/>
        </w:rPr>
        <w:t xml:space="preserve"> </w:t>
      </w:r>
      <w:r w:rsidRPr="00A679F4">
        <w:rPr>
          <w:rFonts w:ascii="Tahoma" w:hAnsi="Tahoma" w:cs="Tahoma"/>
          <w:i/>
          <w:iCs/>
          <w:sz w:val="18"/>
          <w:szCs w:val="22"/>
        </w:rPr>
        <w:t>(če</w:t>
      </w:r>
      <w:r w:rsidR="005E5050">
        <w:rPr>
          <w:rFonts w:ascii="Tahoma" w:hAnsi="Tahoma" w:cs="Tahoma"/>
          <w:i/>
          <w:iCs/>
          <w:sz w:val="18"/>
          <w:szCs w:val="22"/>
        </w:rPr>
        <w:t xml:space="preserve"> </w:t>
      </w:r>
      <w:r w:rsidRPr="00A679F4">
        <w:rPr>
          <w:rFonts w:ascii="Tahoma" w:hAnsi="Tahoma" w:cs="Tahoma"/>
          <w:i/>
          <w:iCs/>
          <w:sz w:val="18"/>
          <w:szCs w:val="22"/>
        </w:rPr>
        <w:t>ponudnik</w:t>
      </w:r>
      <w:r w:rsidR="005E5050">
        <w:rPr>
          <w:rFonts w:ascii="Tahoma" w:hAnsi="Tahoma" w:cs="Tahoma"/>
          <w:i/>
          <w:iCs/>
          <w:sz w:val="18"/>
          <w:szCs w:val="22"/>
        </w:rPr>
        <w:t xml:space="preserve"> </w:t>
      </w:r>
      <w:r w:rsidRPr="00A679F4">
        <w:rPr>
          <w:rFonts w:ascii="Tahoma" w:hAnsi="Tahoma" w:cs="Tahoma"/>
          <w:i/>
          <w:iCs/>
          <w:sz w:val="18"/>
          <w:szCs w:val="22"/>
        </w:rPr>
        <w:t>izvaja</w:t>
      </w:r>
      <w:r w:rsidR="005E5050">
        <w:rPr>
          <w:rFonts w:ascii="Tahoma" w:hAnsi="Tahoma" w:cs="Tahoma"/>
          <w:i/>
          <w:iCs/>
          <w:sz w:val="18"/>
          <w:szCs w:val="22"/>
        </w:rPr>
        <w:t xml:space="preserve"> </w:t>
      </w:r>
      <w:r w:rsidRPr="00A679F4">
        <w:rPr>
          <w:rFonts w:ascii="Tahoma" w:hAnsi="Tahoma" w:cs="Tahoma"/>
          <w:i/>
          <w:iCs/>
          <w:sz w:val="18"/>
          <w:szCs w:val="22"/>
        </w:rPr>
        <w:t>javno</w:t>
      </w:r>
      <w:r w:rsidR="005E5050">
        <w:rPr>
          <w:rFonts w:ascii="Tahoma" w:hAnsi="Tahoma" w:cs="Tahoma"/>
          <w:i/>
          <w:iCs/>
          <w:sz w:val="18"/>
          <w:szCs w:val="22"/>
        </w:rPr>
        <w:t xml:space="preserve"> </w:t>
      </w:r>
      <w:r w:rsidRPr="00A679F4">
        <w:rPr>
          <w:rFonts w:ascii="Tahoma" w:hAnsi="Tahoma" w:cs="Tahoma"/>
          <w:i/>
          <w:iCs/>
          <w:sz w:val="18"/>
          <w:szCs w:val="22"/>
        </w:rPr>
        <w:t>naročilo</w:t>
      </w:r>
      <w:r w:rsidR="005E5050">
        <w:rPr>
          <w:rFonts w:ascii="Tahoma" w:hAnsi="Tahoma" w:cs="Tahoma"/>
          <w:i/>
          <w:iCs/>
          <w:sz w:val="18"/>
          <w:szCs w:val="22"/>
        </w:rPr>
        <w:t xml:space="preserve"> </w:t>
      </w:r>
      <w:r w:rsidRPr="00A679F4">
        <w:rPr>
          <w:rFonts w:ascii="Tahoma" w:hAnsi="Tahoma" w:cs="Tahoma"/>
          <w:i/>
          <w:iCs/>
          <w:sz w:val="18"/>
          <w:szCs w:val="22"/>
        </w:rPr>
        <w:t>s</w:t>
      </w:r>
      <w:r w:rsidR="005E5050">
        <w:rPr>
          <w:rFonts w:ascii="Tahoma" w:hAnsi="Tahoma" w:cs="Tahoma"/>
          <w:i/>
          <w:iCs/>
          <w:sz w:val="18"/>
          <w:szCs w:val="22"/>
        </w:rPr>
        <w:t xml:space="preserve"> </w:t>
      </w:r>
      <w:r w:rsidRPr="00A679F4">
        <w:rPr>
          <w:rFonts w:ascii="Tahoma" w:hAnsi="Tahoma" w:cs="Tahoma"/>
          <w:i/>
          <w:iCs/>
          <w:sz w:val="18"/>
          <w:szCs w:val="22"/>
        </w:rPr>
        <w:t>podizvajalci)</w:t>
      </w:r>
      <w:r w:rsidR="005E5050">
        <w:rPr>
          <w:rFonts w:ascii="Tahoma" w:hAnsi="Tahoma" w:cs="Tahoma"/>
          <w:i/>
          <w:iCs/>
          <w:sz w:val="18"/>
          <w:szCs w:val="22"/>
        </w:rPr>
        <w:t xml:space="preserve"> </w:t>
      </w:r>
      <w:r w:rsidRPr="00A679F4">
        <w:rPr>
          <w:rFonts w:ascii="Tahoma" w:hAnsi="Tahoma" w:cs="Tahoma"/>
          <w:i/>
          <w:iCs/>
          <w:sz w:val="18"/>
          <w:szCs w:val="22"/>
        </w:rPr>
        <w:t>in</w:t>
      </w:r>
      <w:r w:rsidR="005E5050">
        <w:rPr>
          <w:rFonts w:ascii="Tahoma" w:hAnsi="Tahoma" w:cs="Tahoma"/>
          <w:i/>
          <w:iCs/>
          <w:sz w:val="18"/>
          <w:szCs w:val="22"/>
        </w:rPr>
        <w:t xml:space="preserve"> </w:t>
      </w:r>
      <w:r w:rsidRPr="00A679F4">
        <w:rPr>
          <w:rFonts w:ascii="Tahoma" w:hAnsi="Tahoma" w:cs="Tahoma"/>
          <w:i/>
          <w:iCs/>
          <w:sz w:val="18"/>
          <w:szCs w:val="22"/>
        </w:rPr>
        <w:t>morebitni</w:t>
      </w:r>
      <w:r w:rsidR="005E5050">
        <w:rPr>
          <w:rFonts w:ascii="Tahoma" w:hAnsi="Tahoma" w:cs="Tahoma"/>
          <w:i/>
          <w:iCs/>
          <w:sz w:val="18"/>
          <w:szCs w:val="22"/>
        </w:rPr>
        <w:t xml:space="preserve"> </w:t>
      </w:r>
      <w:r w:rsidRPr="00A679F4">
        <w:rPr>
          <w:rFonts w:ascii="Tahoma" w:hAnsi="Tahoma" w:cs="Tahoma"/>
          <w:i/>
          <w:iCs/>
          <w:sz w:val="18"/>
          <w:szCs w:val="22"/>
          <w:u w:val="single"/>
        </w:rPr>
        <w:t>subjekti</w:t>
      </w:r>
      <w:r w:rsidRPr="00A679F4">
        <w:rPr>
          <w:rFonts w:ascii="Tahoma" w:hAnsi="Tahoma" w:cs="Tahoma"/>
          <w:i/>
          <w:iCs/>
          <w:sz w:val="18"/>
          <w:szCs w:val="22"/>
        </w:rPr>
        <w:t>,</w:t>
      </w:r>
      <w:r w:rsidR="005E5050">
        <w:rPr>
          <w:rFonts w:ascii="Tahoma" w:hAnsi="Tahoma" w:cs="Tahoma"/>
          <w:i/>
          <w:iCs/>
          <w:sz w:val="18"/>
          <w:szCs w:val="22"/>
        </w:rPr>
        <w:t xml:space="preserve"> </w:t>
      </w:r>
      <w:r w:rsidRPr="00A679F4">
        <w:rPr>
          <w:rFonts w:ascii="Tahoma" w:hAnsi="Tahoma" w:cs="Tahoma"/>
          <w:i/>
          <w:iCs/>
          <w:sz w:val="18"/>
          <w:szCs w:val="22"/>
        </w:rPr>
        <w:t>katerih</w:t>
      </w:r>
      <w:r w:rsidR="005E5050">
        <w:rPr>
          <w:rFonts w:ascii="Tahoma" w:hAnsi="Tahoma" w:cs="Tahoma"/>
          <w:i/>
          <w:iCs/>
          <w:sz w:val="18"/>
          <w:szCs w:val="22"/>
        </w:rPr>
        <w:t xml:space="preserve"> </w:t>
      </w:r>
      <w:r w:rsidRPr="00A679F4">
        <w:rPr>
          <w:rFonts w:ascii="Tahoma" w:hAnsi="Tahoma" w:cs="Tahoma"/>
          <w:i/>
          <w:iCs/>
          <w:sz w:val="18"/>
          <w:szCs w:val="22"/>
        </w:rPr>
        <w:t>zmogljivost</w:t>
      </w:r>
      <w:r w:rsidR="005E5050">
        <w:rPr>
          <w:rFonts w:ascii="Tahoma" w:hAnsi="Tahoma" w:cs="Tahoma"/>
          <w:i/>
          <w:iCs/>
          <w:sz w:val="18"/>
          <w:szCs w:val="22"/>
        </w:rPr>
        <w:t xml:space="preserve"> </w:t>
      </w:r>
      <w:r w:rsidRPr="00A679F4">
        <w:rPr>
          <w:rFonts w:ascii="Tahoma" w:hAnsi="Tahoma" w:cs="Tahoma"/>
          <w:i/>
          <w:iCs/>
          <w:sz w:val="18"/>
          <w:szCs w:val="22"/>
        </w:rPr>
        <w:t>uporablja</w:t>
      </w:r>
      <w:r w:rsidR="005E5050">
        <w:rPr>
          <w:rFonts w:ascii="Tahoma" w:hAnsi="Tahoma" w:cs="Tahoma"/>
          <w:i/>
          <w:iCs/>
          <w:sz w:val="18"/>
          <w:szCs w:val="22"/>
        </w:rPr>
        <w:t xml:space="preserve"> </w:t>
      </w:r>
      <w:r w:rsidRPr="00A679F4">
        <w:rPr>
          <w:rFonts w:ascii="Tahoma" w:hAnsi="Tahoma" w:cs="Tahoma"/>
          <w:i/>
          <w:iCs/>
          <w:sz w:val="18"/>
          <w:szCs w:val="22"/>
        </w:rPr>
        <w:t>ponudnik</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kolikor</w:t>
      </w:r>
      <w:r w:rsidR="005E5050">
        <w:rPr>
          <w:rFonts w:ascii="Tahoma" w:hAnsi="Tahoma" w:cs="Tahoma"/>
          <w:i/>
          <w:iCs/>
          <w:sz w:val="18"/>
          <w:szCs w:val="22"/>
        </w:rPr>
        <w:t xml:space="preserve"> </w:t>
      </w:r>
      <w:r w:rsidRPr="00A679F4">
        <w:rPr>
          <w:rFonts w:ascii="Tahoma" w:hAnsi="Tahoma" w:cs="Tahoma"/>
          <w:i/>
          <w:iCs/>
          <w:sz w:val="18"/>
          <w:szCs w:val="22"/>
        </w:rPr>
        <w:t>bo</w:t>
      </w:r>
      <w:r w:rsidR="005E5050">
        <w:rPr>
          <w:rFonts w:ascii="Tahoma" w:hAnsi="Tahoma" w:cs="Tahoma"/>
          <w:i/>
          <w:iCs/>
          <w:sz w:val="18"/>
          <w:szCs w:val="22"/>
        </w:rPr>
        <w:t xml:space="preserve"> </w:t>
      </w:r>
      <w:r w:rsidRPr="00A679F4">
        <w:rPr>
          <w:rFonts w:ascii="Tahoma" w:hAnsi="Tahoma" w:cs="Tahoma"/>
          <w:i/>
          <w:iCs/>
          <w:sz w:val="18"/>
          <w:szCs w:val="22"/>
        </w:rPr>
        <w:t>ponudnik</w:t>
      </w:r>
      <w:r w:rsidR="005E5050">
        <w:rPr>
          <w:rFonts w:ascii="Tahoma" w:hAnsi="Tahoma" w:cs="Tahoma"/>
          <w:i/>
          <w:iCs/>
          <w:sz w:val="18"/>
          <w:szCs w:val="22"/>
        </w:rPr>
        <w:t xml:space="preserve"> </w:t>
      </w:r>
      <w:r w:rsidRPr="00A679F4">
        <w:rPr>
          <w:rFonts w:ascii="Tahoma" w:hAnsi="Tahoma" w:cs="Tahoma"/>
          <w:i/>
          <w:iCs/>
          <w:sz w:val="18"/>
          <w:szCs w:val="22"/>
        </w:rPr>
        <w:t>uporabil</w:t>
      </w:r>
      <w:r w:rsidR="005E5050">
        <w:rPr>
          <w:rFonts w:ascii="Tahoma" w:hAnsi="Tahoma" w:cs="Tahoma"/>
          <w:i/>
          <w:iCs/>
          <w:sz w:val="18"/>
          <w:szCs w:val="22"/>
        </w:rPr>
        <w:t xml:space="preserve"> </w:t>
      </w:r>
      <w:r w:rsidRPr="00A679F4">
        <w:rPr>
          <w:rFonts w:ascii="Tahoma" w:hAnsi="Tahoma" w:cs="Tahoma"/>
          <w:i/>
          <w:iCs/>
          <w:sz w:val="18"/>
          <w:szCs w:val="22"/>
        </w:rPr>
        <w:t>zmogljivosti</w:t>
      </w:r>
      <w:r w:rsidR="005E5050">
        <w:rPr>
          <w:rFonts w:ascii="Tahoma" w:hAnsi="Tahoma" w:cs="Tahoma"/>
          <w:i/>
          <w:iCs/>
          <w:sz w:val="18"/>
          <w:szCs w:val="22"/>
        </w:rPr>
        <w:t xml:space="preserve"> </w:t>
      </w:r>
      <w:r w:rsidRPr="00A679F4">
        <w:rPr>
          <w:rFonts w:ascii="Tahoma" w:hAnsi="Tahoma" w:cs="Tahoma"/>
          <w:i/>
          <w:iCs/>
          <w:sz w:val="18"/>
          <w:szCs w:val="22"/>
        </w:rPr>
        <w:t>drugih</w:t>
      </w:r>
      <w:r w:rsidR="005E5050">
        <w:rPr>
          <w:rFonts w:ascii="Tahoma" w:hAnsi="Tahoma" w:cs="Tahoma"/>
          <w:i/>
          <w:iCs/>
          <w:sz w:val="18"/>
          <w:szCs w:val="22"/>
        </w:rPr>
        <w:t xml:space="preserve"> </w:t>
      </w:r>
      <w:r w:rsidRPr="00A679F4">
        <w:rPr>
          <w:rFonts w:ascii="Tahoma" w:hAnsi="Tahoma" w:cs="Tahoma"/>
          <w:i/>
          <w:iCs/>
          <w:sz w:val="18"/>
          <w:szCs w:val="22"/>
        </w:rPr>
        <w:t>subjektov</w:t>
      </w:r>
      <w:r w:rsidR="005E5050">
        <w:rPr>
          <w:rFonts w:ascii="Tahoma" w:hAnsi="Tahoma" w:cs="Tahoma"/>
          <w:i/>
          <w:iCs/>
          <w:sz w:val="18"/>
          <w:szCs w:val="22"/>
        </w:rPr>
        <w:t xml:space="preserve"> </w:t>
      </w:r>
      <w:r w:rsidRPr="00A679F4">
        <w:rPr>
          <w:rFonts w:ascii="Tahoma" w:hAnsi="Tahoma" w:cs="Tahoma"/>
          <w:i/>
          <w:iCs/>
          <w:sz w:val="18"/>
          <w:szCs w:val="22"/>
        </w:rPr>
        <w:t>za</w:t>
      </w:r>
      <w:r w:rsidR="005E5050">
        <w:rPr>
          <w:rFonts w:ascii="Tahoma" w:hAnsi="Tahoma" w:cs="Tahoma"/>
          <w:i/>
          <w:iCs/>
          <w:sz w:val="18"/>
          <w:szCs w:val="22"/>
        </w:rPr>
        <w:t xml:space="preserve"> </w:t>
      </w:r>
      <w:r w:rsidRPr="00A679F4">
        <w:rPr>
          <w:rFonts w:ascii="Tahoma" w:hAnsi="Tahoma" w:cs="Tahoma"/>
          <w:i/>
          <w:iCs/>
          <w:sz w:val="18"/>
          <w:szCs w:val="22"/>
        </w:rPr>
        <w:t>izvedbo</w:t>
      </w:r>
      <w:r w:rsidR="005E5050">
        <w:rPr>
          <w:rFonts w:ascii="Tahoma" w:hAnsi="Tahoma" w:cs="Tahoma"/>
          <w:i/>
          <w:iCs/>
          <w:sz w:val="18"/>
          <w:szCs w:val="22"/>
        </w:rPr>
        <w:t xml:space="preserve"> </w:t>
      </w:r>
      <w:r w:rsidRPr="00A679F4">
        <w:rPr>
          <w:rFonts w:ascii="Tahoma" w:hAnsi="Tahoma" w:cs="Tahoma"/>
          <w:i/>
          <w:iCs/>
          <w:sz w:val="18"/>
          <w:szCs w:val="22"/>
        </w:rPr>
        <w:t>javnega</w:t>
      </w:r>
      <w:r w:rsidR="005E5050">
        <w:rPr>
          <w:rFonts w:ascii="Tahoma" w:hAnsi="Tahoma" w:cs="Tahoma"/>
          <w:i/>
          <w:iCs/>
          <w:sz w:val="18"/>
          <w:szCs w:val="22"/>
        </w:rPr>
        <w:t xml:space="preserve"> </w:t>
      </w:r>
      <w:r w:rsidRPr="00A679F4">
        <w:rPr>
          <w:rFonts w:ascii="Tahoma" w:hAnsi="Tahoma" w:cs="Tahoma"/>
          <w:i/>
          <w:iCs/>
          <w:sz w:val="18"/>
          <w:szCs w:val="22"/>
        </w:rPr>
        <w:t>naročila).</w:t>
      </w:r>
    </w:p>
    <w:p w14:paraId="68E97BB1" w14:textId="7681EE96" w:rsidR="003526FE" w:rsidRPr="00A679F4" w:rsidRDefault="003526FE" w:rsidP="004227B8">
      <w:pPr>
        <w:keepNext/>
        <w:keepLines/>
        <w:tabs>
          <w:tab w:val="left" w:pos="284"/>
        </w:tabs>
        <w:contextualSpacing/>
        <w:jc w:val="both"/>
        <w:rPr>
          <w:rFonts w:ascii="Tahoma" w:hAnsi="Tahoma" w:cs="Tahoma"/>
          <w:sz w:val="16"/>
          <w:szCs w:val="16"/>
        </w:rPr>
      </w:pPr>
    </w:p>
    <w:p w14:paraId="71AAEC0C" w14:textId="57DE8376" w:rsidR="00BC164E" w:rsidRPr="00A679F4" w:rsidRDefault="00BC164E" w:rsidP="004227B8">
      <w:pPr>
        <w:keepNext/>
        <w:keepLines/>
        <w:tabs>
          <w:tab w:val="left" w:pos="284"/>
        </w:tabs>
        <w:contextualSpacing/>
        <w:jc w:val="both"/>
        <w:rPr>
          <w:rFonts w:ascii="Tahoma" w:hAnsi="Tahoma" w:cs="Tahoma"/>
          <w:i/>
          <w:sz w:val="18"/>
          <w:szCs w:val="18"/>
        </w:rPr>
      </w:pPr>
      <w:r w:rsidRPr="00A679F4">
        <w:rPr>
          <w:rFonts w:ascii="Tahoma" w:hAnsi="Tahoma" w:cs="Tahoma"/>
          <w:i/>
          <w:sz w:val="18"/>
          <w:szCs w:val="18"/>
        </w:rPr>
        <w:t>Izjava</w:t>
      </w:r>
      <w:r w:rsidR="005E5050">
        <w:rPr>
          <w:rFonts w:ascii="Tahoma" w:hAnsi="Tahoma" w:cs="Tahoma"/>
          <w:i/>
          <w:sz w:val="18"/>
          <w:szCs w:val="18"/>
        </w:rPr>
        <w:t xml:space="preserve"> </w:t>
      </w:r>
      <w:r w:rsidRPr="00A679F4">
        <w:rPr>
          <w:rFonts w:ascii="Tahoma" w:hAnsi="Tahoma" w:cs="Tahoma"/>
          <w:i/>
          <w:sz w:val="18"/>
          <w:szCs w:val="18"/>
        </w:rPr>
        <w:t>je</w:t>
      </w:r>
      <w:r w:rsidR="005E5050">
        <w:rPr>
          <w:rFonts w:ascii="Tahoma" w:hAnsi="Tahoma" w:cs="Tahoma"/>
          <w:i/>
          <w:sz w:val="18"/>
          <w:szCs w:val="18"/>
        </w:rPr>
        <w:t xml:space="preserve"> </w:t>
      </w:r>
      <w:r w:rsidRPr="00A679F4">
        <w:rPr>
          <w:rFonts w:ascii="Tahoma" w:hAnsi="Tahoma" w:cs="Tahoma"/>
          <w:i/>
          <w:sz w:val="18"/>
          <w:szCs w:val="18"/>
        </w:rPr>
        <w:t>lahko</w:t>
      </w:r>
      <w:r w:rsidR="005E5050">
        <w:rPr>
          <w:rFonts w:ascii="Tahoma" w:hAnsi="Tahoma" w:cs="Tahoma"/>
          <w:i/>
          <w:sz w:val="18"/>
          <w:szCs w:val="18"/>
        </w:rPr>
        <w:t xml:space="preserve"> </w:t>
      </w:r>
      <w:r w:rsidRPr="00A679F4">
        <w:rPr>
          <w:rFonts w:ascii="Tahoma" w:hAnsi="Tahoma" w:cs="Tahoma"/>
          <w:i/>
          <w:sz w:val="18"/>
          <w:szCs w:val="18"/>
        </w:rPr>
        <w:t>podana</w:t>
      </w:r>
      <w:r w:rsidR="005E5050">
        <w:rPr>
          <w:rFonts w:ascii="Tahoma" w:hAnsi="Tahoma" w:cs="Tahoma"/>
          <w:i/>
          <w:sz w:val="18"/>
          <w:szCs w:val="18"/>
        </w:rPr>
        <w:t xml:space="preserve"> </w:t>
      </w:r>
      <w:r w:rsidRPr="00A679F4">
        <w:rPr>
          <w:rFonts w:ascii="Tahoma" w:hAnsi="Tahoma" w:cs="Tahoma"/>
          <w:i/>
          <w:sz w:val="18"/>
          <w:szCs w:val="18"/>
        </w:rPr>
        <w:t>tudi</w:t>
      </w:r>
      <w:r w:rsidR="005E5050">
        <w:rPr>
          <w:rFonts w:ascii="Tahoma" w:hAnsi="Tahoma" w:cs="Tahoma"/>
          <w:i/>
          <w:sz w:val="18"/>
          <w:szCs w:val="18"/>
        </w:rPr>
        <w:t xml:space="preserve"> </w:t>
      </w:r>
      <w:r w:rsidRPr="00A679F4">
        <w:rPr>
          <w:rFonts w:ascii="Tahoma" w:hAnsi="Tahoma" w:cs="Tahoma"/>
          <w:i/>
          <w:sz w:val="18"/>
          <w:szCs w:val="18"/>
        </w:rPr>
        <w:t>na</w:t>
      </w:r>
      <w:r w:rsidR="005E5050">
        <w:rPr>
          <w:rFonts w:ascii="Tahoma" w:hAnsi="Tahoma" w:cs="Tahoma"/>
          <w:i/>
          <w:sz w:val="18"/>
          <w:szCs w:val="18"/>
        </w:rPr>
        <w:t xml:space="preserve"> </w:t>
      </w:r>
      <w:r w:rsidRPr="00A679F4">
        <w:rPr>
          <w:rFonts w:ascii="Tahoma" w:hAnsi="Tahoma" w:cs="Tahoma"/>
          <w:i/>
          <w:sz w:val="18"/>
          <w:szCs w:val="18"/>
        </w:rPr>
        <w:t>lastnem</w:t>
      </w:r>
      <w:r w:rsidR="005E5050">
        <w:rPr>
          <w:rFonts w:ascii="Tahoma" w:hAnsi="Tahoma" w:cs="Tahoma"/>
          <w:i/>
          <w:sz w:val="18"/>
          <w:szCs w:val="18"/>
        </w:rPr>
        <w:t xml:space="preserve"> </w:t>
      </w:r>
      <w:r w:rsidRPr="00A679F4">
        <w:rPr>
          <w:rFonts w:ascii="Tahoma" w:hAnsi="Tahoma" w:cs="Tahoma"/>
          <w:i/>
          <w:sz w:val="18"/>
          <w:szCs w:val="18"/>
        </w:rPr>
        <w:t>obrazcu.</w:t>
      </w:r>
    </w:p>
    <w:p w14:paraId="7712DC43" w14:textId="77777777" w:rsidR="00BC164E" w:rsidRPr="00A679F4" w:rsidRDefault="00BC164E" w:rsidP="004227B8">
      <w:pPr>
        <w:keepNext/>
        <w:keepLines/>
        <w:tabs>
          <w:tab w:val="left" w:pos="284"/>
        </w:tabs>
        <w:contextualSpacing/>
        <w:jc w:val="both"/>
        <w:rPr>
          <w:rFonts w:ascii="Tahoma" w:hAnsi="Tahoma" w:cs="Tahoma"/>
          <w:sz w:val="16"/>
          <w:szCs w:val="16"/>
        </w:rPr>
      </w:pPr>
    </w:p>
    <w:p w14:paraId="603B1668" w14:textId="3540F26E" w:rsidR="003526FE" w:rsidRPr="00A679F4" w:rsidRDefault="003526FE" w:rsidP="004227B8">
      <w:pPr>
        <w:keepNext/>
        <w:keepLines/>
        <w:tabs>
          <w:tab w:val="left" w:pos="284"/>
        </w:tabs>
        <w:contextualSpacing/>
        <w:jc w:val="both"/>
        <w:rPr>
          <w:rFonts w:ascii="Tahoma" w:hAnsi="Tahoma" w:cs="Tahoma"/>
        </w:rPr>
      </w:pP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u w:val="single"/>
        </w:rPr>
        <w:t>obrazec</w:t>
      </w:r>
      <w:r w:rsidR="005E5050">
        <w:rPr>
          <w:rFonts w:ascii="Tahoma" w:hAnsi="Tahoma" w:cs="Tahoma"/>
          <w:b/>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okviru</w:t>
      </w:r>
      <w:r w:rsidR="005E5050">
        <w:rPr>
          <w:rFonts w:ascii="Tahoma" w:hAnsi="Tahoma" w:cs="Tahoma"/>
          <w:i/>
          <w:sz w:val="18"/>
        </w:rPr>
        <w:t xml:space="preserve"> </w:t>
      </w:r>
      <w:r w:rsidRPr="00A679F4">
        <w:rPr>
          <w:rFonts w:ascii="Tahoma" w:hAnsi="Tahoma" w:cs="Tahoma"/>
          <w:i/>
          <w:sz w:val="18"/>
        </w:rPr>
        <w:t>sistema</w:t>
      </w:r>
      <w:r w:rsidR="005E5050">
        <w:rPr>
          <w:rFonts w:ascii="Tahoma" w:hAnsi="Tahoma" w:cs="Tahoma"/>
          <w:i/>
          <w:sz w:val="18"/>
        </w:rPr>
        <w:t xml:space="preserve"> </w:t>
      </w:r>
      <w:r w:rsidRPr="00A679F4">
        <w:rPr>
          <w:rFonts w:ascii="Tahoma" w:hAnsi="Tahoma" w:cs="Tahoma"/>
          <w:i/>
          <w:sz w:val="18"/>
        </w:rPr>
        <w:t>e-JN</w:t>
      </w:r>
      <w:r w:rsidR="005E5050">
        <w:rPr>
          <w:rFonts w:ascii="Tahoma" w:hAnsi="Tahoma" w:cs="Tahoma"/>
          <w:b/>
          <w:i/>
          <w:sz w:val="18"/>
        </w:rPr>
        <w:t xml:space="preserve"> </w:t>
      </w:r>
      <w:r w:rsidRPr="00A679F4">
        <w:rPr>
          <w:rFonts w:ascii="Tahoma" w:hAnsi="Tahoma" w:cs="Tahoma"/>
          <w:b/>
          <w:i/>
          <w:sz w:val="18"/>
          <w:u w:val="single"/>
        </w:rPr>
        <w:t>naloži</w:t>
      </w:r>
      <w:r w:rsidR="005E5050">
        <w:rPr>
          <w:rFonts w:ascii="Tahoma" w:hAnsi="Tahoma" w:cs="Tahoma"/>
          <w:b/>
          <w:i/>
          <w:sz w:val="18"/>
          <w:u w:val="single"/>
        </w:rPr>
        <w:t xml:space="preserve"> </w:t>
      </w:r>
      <w:r w:rsidRPr="00A679F4">
        <w:rPr>
          <w:rFonts w:ascii="Tahoma" w:hAnsi="Tahoma" w:cs="Tahoma"/>
          <w:b/>
          <w:i/>
          <w:sz w:val="18"/>
          <w:u w:val="single"/>
        </w:rPr>
        <w:t>v</w:t>
      </w:r>
      <w:r w:rsidR="005E5050">
        <w:rPr>
          <w:rFonts w:ascii="Tahoma" w:hAnsi="Tahoma" w:cs="Tahoma"/>
          <w:b/>
          <w:i/>
          <w:sz w:val="18"/>
          <w:u w:val="single"/>
        </w:rPr>
        <w:t xml:space="preserve"> </w:t>
      </w:r>
      <w:r w:rsidRPr="00A679F4">
        <w:rPr>
          <w:rFonts w:ascii="Tahoma" w:hAnsi="Tahoma" w:cs="Tahoma"/>
          <w:b/>
          <w:i/>
          <w:sz w:val="18"/>
          <w:u w:val="single"/>
        </w:rPr>
        <w:t>Razdelek</w:t>
      </w:r>
      <w:r w:rsidR="005E5050">
        <w:rPr>
          <w:rFonts w:ascii="Tahoma" w:hAnsi="Tahoma" w:cs="Tahoma"/>
          <w:b/>
          <w:i/>
          <w:sz w:val="18"/>
          <w:u w:val="single"/>
        </w:rPr>
        <w:t xml:space="preserve"> </w:t>
      </w:r>
      <w:r w:rsidRPr="00A679F4">
        <w:rPr>
          <w:rFonts w:ascii="Tahoma" w:hAnsi="Tahoma" w:cs="Tahoma"/>
          <w:b/>
          <w:i/>
          <w:sz w:val="18"/>
          <w:u w:val="single"/>
        </w:rPr>
        <w:t>»DOKUMENTI«,</w:t>
      </w:r>
      <w:r w:rsidR="005E5050">
        <w:rPr>
          <w:rFonts w:ascii="Tahoma" w:hAnsi="Tahoma" w:cs="Tahoma"/>
          <w:b/>
          <w:i/>
          <w:sz w:val="18"/>
          <w:u w:val="single"/>
        </w:rPr>
        <w:t xml:space="preserve"> </w:t>
      </w:r>
      <w:r w:rsidRPr="00A679F4">
        <w:rPr>
          <w:rFonts w:ascii="Tahoma" w:hAnsi="Tahoma" w:cs="Tahoma"/>
          <w:b/>
          <w:i/>
          <w:sz w:val="18"/>
          <w:u w:val="single"/>
        </w:rPr>
        <w:t>del</w:t>
      </w:r>
      <w:r w:rsidR="005E5050">
        <w:rPr>
          <w:rFonts w:ascii="Tahoma" w:hAnsi="Tahoma" w:cs="Tahoma"/>
          <w:b/>
          <w:i/>
          <w:sz w:val="18"/>
          <w:u w:val="single"/>
        </w:rPr>
        <w:t xml:space="preserve"> </w:t>
      </w:r>
      <w:r w:rsidRPr="00A679F4">
        <w:rPr>
          <w:rFonts w:ascii="Tahoma" w:hAnsi="Tahoma" w:cs="Tahoma"/>
          <w:b/>
          <w:i/>
          <w:sz w:val="18"/>
          <w:u w:val="single"/>
        </w:rPr>
        <w:t>»Ostale</w:t>
      </w:r>
      <w:r w:rsidR="005E5050">
        <w:rPr>
          <w:rFonts w:ascii="Tahoma" w:hAnsi="Tahoma" w:cs="Tahoma"/>
          <w:b/>
          <w:i/>
          <w:sz w:val="18"/>
          <w:u w:val="single"/>
        </w:rPr>
        <w:t xml:space="preserve"> </w:t>
      </w:r>
      <w:r w:rsidRPr="00A679F4">
        <w:rPr>
          <w:rFonts w:ascii="Tahoma" w:hAnsi="Tahoma" w:cs="Tahoma"/>
          <w:b/>
          <w:i/>
          <w:sz w:val="18"/>
          <w:u w:val="single"/>
        </w:rPr>
        <w:t>priloge«!</w:t>
      </w:r>
    </w:p>
    <w:p w14:paraId="55D77D34" w14:textId="77777777" w:rsidR="003526FE" w:rsidRPr="00A679F4" w:rsidRDefault="003526FE" w:rsidP="004227B8">
      <w:pPr>
        <w:keepNext/>
        <w:keepLines/>
        <w:contextualSpacing/>
        <w:jc w:val="both"/>
        <w:rPr>
          <w:rFonts w:ascii="Tahoma" w:hAnsi="Tahoma" w:cs="Tahoma"/>
          <w:b/>
          <w:i/>
          <w:sz w:val="22"/>
          <w:szCs w:val="22"/>
          <w:u w:val="single"/>
        </w:rPr>
      </w:pPr>
    </w:p>
    <w:p w14:paraId="1D5552F1" w14:textId="581A2BB6" w:rsidR="00C364E1" w:rsidRPr="00A679F4" w:rsidRDefault="00C364E1" w:rsidP="004227B8">
      <w:pPr>
        <w:keepNext/>
        <w:keepLines/>
        <w:jc w:val="both"/>
        <w:rPr>
          <w:rFonts w:ascii="Tahoma" w:hAnsi="Tahoma" w:cs="Tahoma"/>
          <w:b/>
          <w:i/>
          <w:sz w:val="18"/>
          <w:szCs w:val="18"/>
          <w:u w:val="single"/>
        </w:rPr>
      </w:pPr>
      <w:r w:rsidRPr="00A679F4">
        <w:rPr>
          <w:rFonts w:ascii="Tahoma" w:hAnsi="Tahoma" w:cs="Tahoma"/>
          <w:b/>
          <w:i/>
          <w:sz w:val="18"/>
          <w:szCs w:val="18"/>
          <w:u w:val="single"/>
        </w:rPr>
        <w:t>Opomba:</w:t>
      </w:r>
      <w:r w:rsidR="005E5050">
        <w:rPr>
          <w:rFonts w:ascii="Tahoma" w:hAnsi="Tahoma" w:cs="Tahoma"/>
          <w:b/>
          <w:i/>
          <w:sz w:val="18"/>
          <w:szCs w:val="18"/>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skladu</w:t>
      </w:r>
      <w:r w:rsidR="005E5050">
        <w:rPr>
          <w:rFonts w:ascii="Tahoma" w:hAnsi="Tahoma" w:cs="Tahoma"/>
          <w:i/>
          <w:iCs/>
          <w:sz w:val="18"/>
          <w:szCs w:val="22"/>
        </w:rPr>
        <w:t xml:space="preserve"> </w:t>
      </w:r>
      <w:r w:rsidRPr="00A679F4">
        <w:rPr>
          <w:rFonts w:ascii="Tahoma" w:hAnsi="Tahoma" w:cs="Tahoma"/>
          <w:i/>
          <w:iCs/>
          <w:sz w:val="18"/>
          <w:szCs w:val="22"/>
        </w:rPr>
        <w:t>Sistemskim</w:t>
      </w:r>
      <w:r w:rsidR="005E5050">
        <w:rPr>
          <w:rFonts w:ascii="Tahoma" w:hAnsi="Tahoma" w:cs="Tahoma"/>
          <w:i/>
          <w:iCs/>
          <w:sz w:val="18"/>
          <w:szCs w:val="22"/>
        </w:rPr>
        <w:t xml:space="preserve"> </w:t>
      </w:r>
      <w:r w:rsidRPr="00A679F4">
        <w:rPr>
          <w:rFonts w:ascii="Tahoma" w:hAnsi="Tahoma" w:cs="Tahoma"/>
          <w:i/>
          <w:iCs/>
          <w:sz w:val="18"/>
          <w:szCs w:val="22"/>
        </w:rPr>
        <w:t>pojasnilom</w:t>
      </w:r>
      <w:r w:rsidR="005E5050">
        <w:rPr>
          <w:rFonts w:ascii="Tahoma" w:hAnsi="Tahoma" w:cs="Tahoma"/>
          <w:i/>
          <w:iCs/>
          <w:sz w:val="18"/>
          <w:szCs w:val="22"/>
        </w:rPr>
        <w:t xml:space="preserve"> </w:t>
      </w:r>
      <w:r w:rsidRPr="00A679F4">
        <w:rPr>
          <w:rFonts w:ascii="Tahoma" w:hAnsi="Tahoma" w:cs="Tahoma"/>
          <w:i/>
          <w:iCs/>
          <w:sz w:val="18"/>
          <w:szCs w:val="22"/>
        </w:rPr>
        <w:t>o</w:t>
      </w:r>
      <w:r w:rsidR="005E5050">
        <w:rPr>
          <w:rFonts w:ascii="Tahoma" w:hAnsi="Tahoma" w:cs="Tahoma"/>
          <w:i/>
          <w:iCs/>
          <w:sz w:val="18"/>
          <w:szCs w:val="22"/>
        </w:rPr>
        <w:t xml:space="preserve"> </w:t>
      </w:r>
      <w:r w:rsidRPr="00A679F4">
        <w:rPr>
          <w:rFonts w:ascii="Tahoma" w:hAnsi="Tahoma" w:cs="Tahoma"/>
          <w:i/>
          <w:iCs/>
          <w:sz w:val="18"/>
          <w:szCs w:val="22"/>
        </w:rPr>
        <w:t>dolžnosti</w:t>
      </w:r>
      <w:r w:rsidR="005E5050">
        <w:rPr>
          <w:rFonts w:ascii="Tahoma" w:hAnsi="Tahoma" w:cs="Tahoma"/>
          <w:i/>
          <w:iCs/>
          <w:sz w:val="18"/>
          <w:szCs w:val="22"/>
        </w:rPr>
        <w:t xml:space="preserve"> </w:t>
      </w:r>
      <w:r w:rsidRPr="00A679F4">
        <w:rPr>
          <w:rFonts w:ascii="Tahoma" w:hAnsi="Tahoma" w:cs="Tahoma"/>
          <w:i/>
          <w:iCs/>
          <w:sz w:val="18"/>
          <w:szCs w:val="22"/>
        </w:rPr>
        <w:t>razkritja</w:t>
      </w:r>
      <w:r w:rsidR="005E5050">
        <w:rPr>
          <w:rFonts w:ascii="Tahoma" w:hAnsi="Tahoma" w:cs="Tahoma"/>
          <w:i/>
          <w:iCs/>
          <w:sz w:val="18"/>
          <w:szCs w:val="22"/>
        </w:rPr>
        <w:t xml:space="preserve"> </w:t>
      </w:r>
      <w:r w:rsidRPr="00A679F4">
        <w:rPr>
          <w:rFonts w:ascii="Tahoma" w:hAnsi="Tahoma" w:cs="Tahoma"/>
          <w:i/>
          <w:iCs/>
          <w:sz w:val="18"/>
          <w:szCs w:val="22"/>
        </w:rPr>
        <w:t>lastništva</w:t>
      </w:r>
      <w:r w:rsidR="005E5050">
        <w:rPr>
          <w:rFonts w:ascii="Tahoma" w:hAnsi="Tahoma" w:cs="Tahoma"/>
          <w:i/>
          <w:iCs/>
          <w:sz w:val="18"/>
          <w:szCs w:val="22"/>
        </w:rPr>
        <w:t xml:space="preserve"> </w:t>
      </w:r>
      <w:r w:rsidRPr="00A679F4">
        <w:rPr>
          <w:rFonts w:ascii="Tahoma" w:hAnsi="Tahoma" w:cs="Tahoma"/>
          <w:i/>
          <w:iCs/>
          <w:sz w:val="18"/>
          <w:szCs w:val="22"/>
        </w:rPr>
        <w:t>ponudnika,</w:t>
      </w:r>
      <w:r w:rsidR="005E5050">
        <w:rPr>
          <w:rFonts w:ascii="Tahoma" w:hAnsi="Tahoma" w:cs="Tahoma"/>
          <w:i/>
          <w:iCs/>
          <w:sz w:val="18"/>
          <w:szCs w:val="22"/>
        </w:rPr>
        <w:t xml:space="preserve"> </w:t>
      </w:r>
      <w:r w:rsidRPr="00A679F4">
        <w:rPr>
          <w:rFonts w:ascii="Tahoma" w:hAnsi="Tahoma" w:cs="Tahoma"/>
          <w:i/>
          <w:iCs/>
          <w:sz w:val="18"/>
          <w:szCs w:val="22"/>
        </w:rPr>
        <w:t>ki</w:t>
      </w:r>
      <w:r w:rsidR="005E5050">
        <w:rPr>
          <w:rFonts w:ascii="Tahoma" w:hAnsi="Tahoma" w:cs="Tahoma"/>
          <w:i/>
          <w:iCs/>
          <w:sz w:val="18"/>
          <w:szCs w:val="22"/>
        </w:rPr>
        <w:t xml:space="preserve"> </w:t>
      </w:r>
      <w:r w:rsidRPr="00A679F4">
        <w:rPr>
          <w:rFonts w:ascii="Tahoma" w:hAnsi="Tahoma" w:cs="Tahoma"/>
          <w:i/>
          <w:iCs/>
          <w:sz w:val="18"/>
          <w:szCs w:val="22"/>
        </w:rPr>
        <w:t>sklepa</w:t>
      </w:r>
      <w:r w:rsidR="005E5050">
        <w:rPr>
          <w:rFonts w:ascii="Tahoma" w:hAnsi="Tahoma" w:cs="Tahoma"/>
          <w:i/>
          <w:iCs/>
          <w:sz w:val="18"/>
          <w:szCs w:val="22"/>
        </w:rPr>
        <w:t xml:space="preserve"> </w:t>
      </w:r>
      <w:r w:rsidRPr="00A679F4">
        <w:rPr>
          <w:rFonts w:ascii="Tahoma" w:hAnsi="Tahoma" w:cs="Tahoma"/>
          <w:i/>
          <w:iCs/>
          <w:sz w:val="18"/>
          <w:szCs w:val="22"/>
        </w:rPr>
        <w:t>posel</w:t>
      </w:r>
      <w:r w:rsidR="005E5050">
        <w:rPr>
          <w:rFonts w:ascii="Tahoma" w:hAnsi="Tahoma" w:cs="Tahoma"/>
          <w:i/>
          <w:iCs/>
          <w:sz w:val="18"/>
          <w:szCs w:val="22"/>
        </w:rPr>
        <w:t xml:space="preserve"> </w:t>
      </w:r>
      <w:r w:rsidRPr="00A679F4">
        <w:rPr>
          <w:rFonts w:ascii="Tahoma" w:hAnsi="Tahoma" w:cs="Tahoma"/>
          <w:i/>
          <w:iCs/>
          <w:sz w:val="18"/>
          <w:szCs w:val="22"/>
        </w:rPr>
        <w:t>z</w:t>
      </w:r>
      <w:r w:rsidR="005E5050">
        <w:rPr>
          <w:rFonts w:ascii="Tahoma" w:hAnsi="Tahoma" w:cs="Tahoma"/>
          <w:i/>
          <w:iCs/>
          <w:sz w:val="18"/>
          <w:szCs w:val="22"/>
        </w:rPr>
        <w:t xml:space="preserve"> </w:t>
      </w:r>
      <w:r w:rsidRPr="00A679F4">
        <w:rPr>
          <w:rFonts w:ascii="Tahoma" w:hAnsi="Tahoma" w:cs="Tahoma"/>
          <w:i/>
          <w:iCs/>
          <w:sz w:val="18"/>
          <w:szCs w:val="22"/>
        </w:rPr>
        <w:t>organi</w:t>
      </w:r>
      <w:r w:rsidR="005E5050">
        <w:rPr>
          <w:rFonts w:ascii="Tahoma" w:hAnsi="Tahoma" w:cs="Tahoma"/>
          <w:i/>
          <w:iCs/>
          <w:sz w:val="18"/>
          <w:szCs w:val="22"/>
        </w:rPr>
        <w:t xml:space="preserve"> </w:t>
      </w:r>
      <w:r w:rsidRPr="00A679F4">
        <w:rPr>
          <w:rFonts w:ascii="Tahoma" w:hAnsi="Tahoma" w:cs="Tahoma"/>
          <w:i/>
          <w:iCs/>
          <w:sz w:val="18"/>
          <w:szCs w:val="22"/>
        </w:rPr>
        <w:t>ali</w:t>
      </w:r>
      <w:r w:rsidR="005E5050">
        <w:rPr>
          <w:rFonts w:ascii="Tahoma" w:hAnsi="Tahoma" w:cs="Tahoma"/>
          <w:i/>
          <w:iCs/>
          <w:sz w:val="18"/>
          <w:szCs w:val="22"/>
        </w:rPr>
        <w:t xml:space="preserve"> </w:t>
      </w:r>
      <w:r w:rsidRPr="00A679F4">
        <w:rPr>
          <w:rFonts w:ascii="Tahoma" w:hAnsi="Tahoma" w:cs="Tahoma"/>
          <w:i/>
          <w:iCs/>
          <w:sz w:val="18"/>
          <w:szCs w:val="22"/>
        </w:rPr>
        <w:t>organizacijami</w:t>
      </w:r>
      <w:r w:rsidR="005E5050">
        <w:rPr>
          <w:rFonts w:ascii="Tahoma" w:hAnsi="Tahoma" w:cs="Tahoma"/>
          <w:i/>
          <w:iCs/>
          <w:sz w:val="18"/>
          <w:szCs w:val="22"/>
        </w:rPr>
        <w:t xml:space="preserve"> </w:t>
      </w:r>
      <w:r w:rsidRPr="00A679F4">
        <w:rPr>
          <w:rFonts w:ascii="Tahoma" w:hAnsi="Tahoma" w:cs="Tahoma"/>
          <w:i/>
          <w:iCs/>
          <w:sz w:val="18"/>
          <w:szCs w:val="22"/>
        </w:rPr>
        <w:t>javnega</w:t>
      </w:r>
      <w:r w:rsidR="005E5050">
        <w:rPr>
          <w:rFonts w:ascii="Tahoma" w:hAnsi="Tahoma" w:cs="Tahoma"/>
          <w:i/>
          <w:iCs/>
          <w:sz w:val="18"/>
          <w:szCs w:val="22"/>
        </w:rPr>
        <w:t xml:space="preserve"> </w:t>
      </w:r>
      <w:r w:rsidRPr="00A679F4">
        <w:rPr>
          <w:rFonts w:ascii="Tahoma" w:hAnsi="Tahoma" w:cs="Tahoma"/>
          <w:i/>
          <w:iCs/>
          <w:sz w:val="18"/>
          <w:szCs w:val="22"/>
        </w:rPr>
        <w:t>sektorja</w:t>
      </w:r>
      <w:r w:rsidR="005E5050">
        <w:rPr>
          <w:rFonts w:ascii="Tahoma" w:hAnsi="Tahoma" w:cs="Tahoma"/>
          <w:i/>
          <w:iCs/>
          <w:sz w:val="18"/>
          <w:szCs w:val="22"/>
        </w:rPr>
        <w:t xml:space="preserve"> </w:t>
      </w:r>
      <w:r w:rsidRPr="00A679F4">
        <w:rPr>
          <w:rFonts w:ascii="Tahoma" w:hAnsi="Tahoma" w:cs="Tahoma"/>
          <w:i/>
          <w:iCs/>
          <w:sz w:val="18"/>
          <w:szCs w:val="22"/>
        </w:rPr>
        <w:t>št.</w:t>
      </w:r>
      <w:r w:rsidR="005E5050">
        <w:rPr>
          <w:rFonts w:ascii="Tahoma" w:hAnsi="Tahoma" w:cs="Tahoma"/>
          <w:i/>
          <w:iCs/>
          <w:sz w:val="18"/>
          <w:szCs w:val="22"/>
        </w:rPr>
        <w:t xml:space="preserve"> </w:t>
      </w:r>
      <w:r w:rsidRPr="00A679F4">
        <w:rPr>
          <w:rFonts w:ascii="Tahoma" w:hAnsi="Tahoma" w:cs="Tahoma"/>
          <w:i/>
          <w:iCs/>
          <w:sz w:val="18"/>
          <w:szCs w:val="22"/>
        </w:rPr>
        <w:t>06272-2/2012-3</w:t>
      </w:r>
      <w:r w:rsidR="005E5050">
        <w:rPr>
          <w:rFonts w:ascii="Tahoma" w:hAnsi="Tahoma" w:cs="Tahoma"/>
          <w:i/>
          <w:iCs/>
          <w:sz w:val="18"/>
          <w:szCs w:val="22"/>
        </w:rPr>
        <w:t xml:space="preserve"> </w:t>
      </w:r>
      <w:r w:rsidRPr="00A679F4">
        <w:rPr>
          <w:rFonts w:ascii="Tahoma" w:hAnsi="Tahoma" w:cs="Tahoma"/>
          <w:i/>
          <w:iCs/>
          <w:sz w:val="18"/>
          <w:szCs w:val="22"/>
        </w:rPr>
        <w:t>z</w:t>
      </w:r>
      <w:r w:rsidR="005E5050">
        <w:rPr>
          <w:rFonts w:ascii="Tahoma" w:hAnsi="Tahoma" w:cs="Tahoma"/>
          <w:i/>
          <w:iCs/>
          <w:sz w:val="18"/>
          <w:szCs w:val="22"/>
        </w:rPr>
        <w:t xml:space="preserve"> </w:t>
      </w:r>
      <w:r w:rsidRPr="00A679F4">
        <w:rPr>
          <w:rFonts w:ascii="Tahoma" w:hAnsi="Tahoma" w:cs="Tahoma"/>
          <w:i/>
          <w:iCs/>
          <w:sz w:val="18"/>
          <w:szCs w:val="22"/>
        </w:rPr>
        <w:t>dne</w:t>
      </w:r>
      <w:r w:rsidR="005E5050">
        <w:rPr>
          <w:rFonts w:ascii="Tahoma" w:hAnsi="Tahoma" w:cs="Tahoma"/>
          <w:i/>
          <w:iCs/>
          <w:sz w:val="18"/>
          <w:szCs w:val="22"/>
        </w:rPr>
        <w:t xml:space="preserve"> </w:t>
      </w:r>
      <w:r w:rsidRPr="00A679F4">
        <w:rPr>
          <w:rFonts w:ascii="Tahoma" w:hAnsi="Tahoma" w:cs="Tahoma"/>
          <w:i/>
          <w:iCs/>
          <w:sz w:val="18"/>
          <w:szCs w:val="22"/>
        </w:rPr>
        <w:t>20.</w:t>
      </w:r>
      <w:r w:rsidR="005E5050">
        <w:rPr>
          <w:rFonts w:ascii="Tahoma" w:hAnsi="Tahoma" w:cs="Tahoma"/>
          <w:i/>
          <w:iCs/>
          <w:sz w:val="18"/>
          <w:szCs w:val="22"/>
        </w:rPr>
        <w:t xml:space="preserve"> </w:t>
      </w:r>
      <w:r w:rsidRPr="00A679F4">
        <w:rPr>
          <w:rFonts w:ascii="Tahoma" w:hAnsi="Tahoma" w:cs="Tahoma"/>
          <w:i/>
          <w:iCs/>
          <w:sz w:val="18"/>
          <w:szCs w:val="22"/>
        </w:rPr>
        <w:t>7.</w:t>
      </w:r>
      <w:r w:rsidR="005E5050">
        <w:rPr>
          <w:rFonts w:ascii="Tahoma" w:hAnsi="Tahoma" w:cs="Tahoma"/>
          <w:i/>
          <w:iCs/>
          <w:sz w:val="18"/>
          <w:szCs w:val="22"/>
        </w:rPr>
        <w:t xml:space="preserve"> </w:t>
      </w:r>
      <w:r w:rsidRPr="00A679F4">
        <w:rPr>
          <w:rFonts w:ascii="Tahoma" w:hAnsi="Tahoma" w:cs="Tahoma"/>
          <w:i/>
          <w:iCs/>
          <w:sz w:val="18"/>
          <w:szCs w:val="22"/>
        </w:rPr>
        <w:t>2022</w:t>
      </w:r>
      <w:r w:rsidR="005E5050">
        <w:rPr>
          <w:rFonts w:ascii="Tahoma" w:hAnsi="Tahoma" w:cs="Tahoma"/>
          <w:i/>
          <w:iCs/>
          <w:sz w:val="18"/>
          <w:szCs w:val="22"/>
        </w:rPr>
        <w:t xml:space="preserve"> </w:t>
      </w:r>
      <w:r w:rsidRPr="00A679F4">
        <w:rPr>
          <w:rFonts w:ascii="Tahoma" w:hAnsi="Tahoma" w:cs="Tahoma"/>
          <w:i/>
          <w:iCs/>
          <w:sz w:val="18"/>
          <w:szCs w:val="22"/>
        </w:rPr>
        <w:t>Komisije</w:t>
      </w:r>
      <w:r w:rsidR="005E5050">
        <w:rPr>
          <w:rFonts w:ascii="Tahoma" w:hAnsi="Tahoma" w:cs="Tahoma"/>
          <w:i/>
          <w:iCs/>
          <w:sz w:val="18"/>
          <w:szCs w:val="22"/>
        </w:rPr>
        <w:t xml:space="preserve"> </w:t>
      </w:r>
      <w:r w:rsidRPr="00A679F4">
        <w:rPr>
          <w:rFonts w:ascii="Tahoma" w:hAnsi="Tahoma" w:cs="Tahoma"/>
          <w:i/>
          <w:iCs/>
          <w:sz w:val="18"/>
          <w:szCs w:val="22"/>
        </w:rPr>
        <w:t>za</w:t>
      </w:r>
      <w:r w:rsidR="005E5050">
        <w:rPr>
          <w:rFonts w:ascii="Tahoma" w:hAnsi="Tahoma" w:cs="Tahoma"/>
          <w:i/>
          <w:iCs/>
          <w:sz w:val="18"/>
          <w:szCs w:val="22"/>
        </w:rPr>
        <w:t xml:space="preserve"> </w:t>
      </w:r>
      <w:r w:rsidRPr="00A679F4">
        <w:rPr>
          <w:rFonts w:ascii="Tahoma" w:hAnsi="Tahoma" w:cs="Tahoma"/>
          <w:i/>
          <w:iCs/>
          <w:sz w:val="18"/>
          <w:szCs w:val="22"/>
        </w:rPr>
        <w:t>preprečevanje</w:t>
      </w:r>
      <w:r w:rsidR="005E5050">
        <w:rPr>
          <w:rFonts w:ascii="Tahoma" w:hAnsi="Tahoma" w:cs="Tahoma"/>
          <w:i/>
          <w:iCs/>
          <w:sz w:val="18"/>
          <w:szCs w:val="22"/>
        </w:rPr>
        <w:t xml:space="preserve"> </w:t>
      </w:r>
      <w:r w:rsidRPr="00A679F4">
        <w:rPr>
          <w:rFonts w:ascii="Tahoma" w:hAnsi="Tahoma" w:cs="Tahoma"/>
          <w:i/>
          <w:iCs/>
          <w:sz w:val="18"/>
          <w:szCs w:val="22"/>
        </w:rPr>
        <w:t>korupcije,</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primeru,</w:t>
      </w:r>
      <w:r w:rsidR="005E5050">
        <w:rPr>
          <w:rFonts w:ascii="Tahoma" w:hAnsi="Tahoma" w:cs="Tahoma"/>
          <w:i/>
          <w:iCs/>
          <w:sz w:val="18"/>
          <w:szCs w:val="22"/>
        </w:rPr>
        <w:t xml:space="preserve"> </w:t>
      </w:r>
      <w:r w:rsidRPr="00A679F4">
        <w:rPr>
          <w:rFonts w:ascii="Tahoma" w:hAnsi="Tahoma" w:cs="Tahoma"/>
          <w:i/>
          <w:iCs/>
          <w:sz w:val="18"/>
          <w:szCs w:val="22"/>
        </w:rPr>
        <w:t>ko</w:t>
      </w:r>
      <w:r w:rsidR="005E5050">
        <w:rPr>
          <w:rFonts w:ascii="Tahoma" w:hAnsi="Tahoma" w:cs="Tahoma"/>
          <w:i/>
          <w:iCs/>
          <w:sz w:val="18"/>
          <w:szCs w:val="22"/>
        </w:rPr>
        <w:t xml:space="preserve"> </w:t>
      </w:r>
      <w:r w:rsidRPr="00A679F4">
        <w:rPr>
          <w:rFonts w:ascii="Tahoma" w:hAnsi="Tahoma" w:cs="Tahoma"/>
          <w:i/>
          <w:iCs/>
          <w:sz w:val="18"/>
          <w:szCs w:val="22"/>
        </w:rPr>
        <w:t>je</w:t>
      </w:r>
      <w:r w:rsidR="005E5050">
        <w:rPr>
          <w:rFonts w:ascii="Tahoma" w:hAnsi="Tahoma" w:cs="Tahoma"/>
          <w:i/>
          <w:iCs/>
          <w:sz w:val="18"/>
          <w:szCs w:val="22"/>
        </w:rPr>
        <w:t xml:space="preserve"> </w:t>
      </w:r>
      <w:r w:rsidRPr="00A679F4">
        <w:rPr>
          <w:rFonts w:ascii="Tahoma" w:hAnsi="Tahoma" w:cs="Tahoma"/>
          <w:i/>
          <w:iCs/>
          <w:sz w:val="18"/>
          <w:szCs w:val="22"/>
        </w:rPr>
        <w:t>ponudnik</w:t>
      </w:r>
      <w:r w:rsidR="005E5050">
        <w:rPr>
          <w:rFonts w:ascii="Tahoma" w:hAnsi="Tahoma" w:cs="Tahoma"/>
          <w:i/>
          <w:iCs/>
          <w:sz w:val="18"/>
          <w:szCs w:val="22"/>
        </w:rPr>
        <w:t xml:space="preserve"> </w:t>
      </w:r>
      <w:r w:rsidRPr="00A679F4">
        <w:rPr>
          <w:rFonts w:ascii="Tahoma" w:hAnsi="Tahoma" w:cs="Tahoma"/>
          <w:i/>
          <w:iCs/>
          <w:sz w:val="18"/>
          <w:szCs w:val="22"/>
        </w:rPr>
        <w:t>ali</w:t>
      </w:r>
      <w:r w:rsidR="005E5050">
        <w:rPr>
          <w:rFonts w:ascii="Tahoma" w:hAnsi="Tahoma" w:cs="Tahoma"/>
          <w:i/>
          <w:iCs/>
          <w:sz w:val="18"/>
          <w:szCs w:val="22"/>
        </w:rPr>
        <w:t xml:space="preserve"> </w:t>
      </w:r>
      <w:r w:rsidRPr="00A679F4">
        <w:rPr>
          <w:rFonts w:ascii="Tahoma" w:hAnsi="Tahoma" w:cs="Tahoma"/>
          <w:i/>
          <w:iCs/>
          <w:sz w:val="18"/>
          <w:szCs w:val="22"/>
        </w:rPr>
        <w:t>katera</w:t>
      </w:r>
      <w:r w:rsidR="005E5050">
        <w:rPr>
          <w:rFonts w:ascii="Tahoma" w:hAnsi="Tahoma" w:cs="Tahoma"/>
          <w:i/>
          <w:iCs/>
          <w:sz w:val="18"/>
          <w:szCs w:val="22"/>
        </w:rPr>
        <w:t xml:space="preserve"> </w:t>
      </w:r>
      <w:r w:rsidRPr="00A679F4">
        <w:rPr>
          <w:rFonts w:ascii="Tahoma" w:hAnsi="Tahoma" w:cs="Tahoma"/>
          <w:i/>
          <w:iCs/>
          <w:sz w:val="18"/>
          <w:szCs w:val="22"/>
        </w:rPr>
        <w:t>od</w:t>
      </w:r>
      <w:r w:rsidR="005E5050">
        <w:rPr>
          <w:rFonts w:ascii="Tahoma" w:hAnsi="Tahoma" w:cs="Tahoma"/>
          <w:i/>
          <w:iCs/>
          <w:sz w:val="18"/>
          <w:szCs w:val="22"/>
        </w:rPr>
        <w:t xml:space="preserve"> </w:t>
      </w:r>
      <w:r w:rsidRPr="00A679F4">
        <w:rPr>
          <w:rFonts w:ascii="Tahoma" w:hAnsi="Tahoma" w:cs="Tahoma"/>
          <w:i/>
          <w:iCs/>
          <w:sz w:val="18"/>
          <w:szCs w:val="22"/>
        </w:rPr>
        <w:t>družb</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njegovi</w:t>
      </w:r>
      <w:r w:rsidR="005E5050">
        <w:rPr>
          <w:rFonts w:ascii="Tahoma" w:hAnsi="Tahoma" w:cs="Tahoma"/>
          <w:i/>
          <w:iCs/>
          <w:sz w:val="18"/>
          <w:szCs w:val="22"/>
        </w:rPr>
        <w:t xml:space="preserve"> </w:t>
      </w:r>
      <w:r w:rsidRPr="00A679F4">
        <w:rPr>
          <w:rFonts w:ascii="Tahoma" w:hAnsi="Tahoma" w:cs="Tahoma"/>
          <w:i/>
          <w:iCs/>
          <w:sz w:val="18"/>
          <w:szCs w:val="22"/>
        </w:rPr>
        <w:t>lastniški</w:t>
      </w:r>
      <w:r w:rsidR="005E5050">
        <w:rPr>
          <w:rFonts w:ascii="Tahoma" w:hAnsi="Tahoma" w:cs="Tahoma"/>
          <w:i/>
          <w:iCs/>
          <w:sz w:val="18"/>
          <w:szCs w:val="22"/>
        </w:rPr>
        <w:t xml:space="preserve"> </w:t>
      </w:r>
      <w:r w:rsidRPr="00A679F4">
        <w:rPr>
          <w:rFonts w:ascii="Tahoma" w:hAnsi="Tahoma" w:cs="Tahoma"/>
          <w:i/>
          <w:iCs/>
          <w:sz w:val="18"/>
          <w:szCs w:val="22"/>
        </w:rPr>
        <w:t>strukturi</w:t>
      </w:r>
      <w:r w:rsidR="005E5050">
        <w:rPr>
          <w:rFonts w:ascii="Tahoma" w:hAnsi="Tahoma" w:cs="Tahoma"/>
          <w:i/>
          <w:iCs/>
          <w:sz w:val="18"/>
          <w:szCs w:val="22"/>
        </w:rPr>
        <w:t xml:space="preserve"> </w:t>
      </w:r>
      <w:r w:rsidRPr="00A679F4">
        <w:rPr>
          <w:rFonts w:ascii="Tahoma" w:hAnsi="Tahoma" w:cs="Tahoma"/>
          <w:i/>
          <w:iCs/>
          <w:sz w:val="18"/>
          <w:szCs w:val="22"/>
        </w:rPr>
        <w:t>delniška</w:t>
      </w:r>
      <w:r w:rsidR="005E5050">
        <w:rPr>
          <w:rFonts w:ascii="Tahoma" w:hAnsi="Tahoma" w:cs="Tahoma"/>
          <w:i/>
          <w:iCs/>
          <w:sz w:val="18"/>
          <w:szCs w:val="22"/>
        </w:rPr>
        <w:t xml:space="preserve"> </w:t>
      </w:r>
      <w:r w:rsidRPr="00A679F4">
        <w:rPr>
          <w:rFonts w:ascii="Tahoma" w:hAnsi="Tahoma" w:cs="Tahoma"/>
          <w:i/>
          <w:iCs/>
          <w:sz w:val="18"/>
          <w:szCs w:val="22"/>
        </w:rPr>
        <w:t>družba,</w:t>
      </w:r>
      <w:r w:rsidR="005E5050">
        <w:rPr>
          <w:rFonts w:ascii="Tahoma" w:hAnsi="Tahoma" w:cs="Tahoma"/>
          <w:i/>
          <w:iCs/>
          <w:sz w:val="18"/>
          <w:szCs w:val="22"/>
        </w:rPr>
        <w:t xml:space="preserve"> </w:t>
      </w:r>
      <w:r w:rsidRPr="00A679F4">
        <w:rPr>
          <w:rFonts w:ascii="Tahoma" w:hAnsi="Tahoma" w:cs="Tahoma"/>
          <w:i/>
          <w:iCs/>
          <w:sz w:val="18"/>
          <w:szCs w:val="22"/>
        </w:rPr>
        <w:t>za</w:t>
      </w:r>
      <w:r w:rsidR="005E5050">
        <w:rPr>
          <w:rFonts w:ascii="Tahoma" w:hAnsi="Tahoma" w:cs="Tahoma"/>
          <w:i/>
          <w:iCs/>
          <w:sz w:val="18"/>
          <w:szCs w:val="22"/>
        </w:rPr>
        <w:t xml:space="preserve"> </w:t>
      </w:r>
      <w:r w:rsidRPr="00A679F4">
        <w:rPr>
          <w:rFonts w:ascii="Tahoma" w:hAnsi="Tahoma" w:cs="Tahoma"/>
          <w:i/>
          <w:iCs/>
          <w:sz w:val="18"/>
          <w:szCs w:val="22"/>
        </w:rPr>
        <w:t>izpolnjevanje</w:t>
      </w:r>
      <w:r w:rsidR="005E5050">
        <w:rPr>
          <w:rFonts w:ascii="Tahoma" w:hAnsi="Tahoma" w:cs="Tahoma"/>
          <w:i/>
          <w:iCs/>
          <w:sz w:val="18"/>
          <w:szCs w:val="22"/>
        </w:rPr>
        <w:t xml:space="preserve"> </w:t>
      </w:r>
      <w:r w:rsidRPr="00A679F4">
        <w:rPr>
          <w:rFonts w:ascii="Tahoma" w:hAnsi="Tahoma" w:cs="Tahoma"/>
          <w:i/>
          <w:iCs/>
          <w:sz w:val="18"/>
          <w:szCs w:val="22"/>
        </w:rPr>
        <w:t>zakonske</w:t>
      </w:r>
      <w:r w:rsidR="005E5050">
        <w:rPr>
          <w:rFonts w:ascii="Tahoma" w:hAnsi="Tahoma" w:cs="Tahoma"/>
          <w:i/>
          <w:iCs/>
          <w:sz w:val="18"/>
          <w:szCs w:val="22"/>
        </w:rPr>
        <w:t xml:space="preserve"> </w:t>
      </w:r>
      <w:r w:rsidRPr="00A679F4">
        <w:rPr>
          <w:rFonts w:ascii="Tahoma" w:hAnsi="Tahoma" w:cs="Tahoma"/>
          <w:i/>
          <w:iCs/>
          <w:sz w:val="18"/>
          <w:szCs w:val="22"/>
        </w:rPr>
        <w:t>obveznosti</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tem</w:t>
      </w:r>
      <w:r w:rsidR="005E5050">
        <w:rPr>
          <w:rFonts w:ascii="Tahoma" w:hAnsi="Tahoma" w:cs="Tahoma"/>
          <w:i/>
          <w:iCs/>
          <w:sz w:val="18"/>
          <w:szCs w:val="22"/>
        </w:rPr>
        <w:t xml:space="preserve"> </w:t>
      </w:r>
      <w:r w:rsidRPr="00A679F4">
        <w:rPr>
          <w:rFonts w:ascii="Tahoma" w:hAnsi="Tahoma" w:cs="Tahoma"/>
          <w:i/>
          <w:iCs/>
          <w:sz w:val="18"/>
          <w:szCs w:val="22"/>
        </w:rPr>
        <w:t>delu</w:t>
      </w:r>
      <w:r w:rsidR="005E5050">
        <w:rPr>
          <w:rFonts w:ascii="Tahoma" w:hAnsi="Tahoma" w:cs="Tahoma"/>
          <w:i/>
          <w:iCs/>
          <w:sz w:val="18"/>
          <w:szCs w:val="22"/>
        </w:rPr>
        <w:t xml:space="preserve"> </w:t>
      </w:r>
      <w:r w:rsidRPr="00A679F4">
        <w:rPr>
          <w:rFonts w:ascii="Tahoma" w:hAnsi="Tahoma" w:cs="Tahoma"/>
          <w:i/>
          <w:iCs/>
          <w:sz w:val="18"/>
          <w:szCs w:val="22"/>
        </w:rPr>
        <w:t>zadostuje,</w:t>
      </w:r>
      <w:r w:rsidR="005E5050">
        <w:rPr>
          <w:rFonts w:ascii="Tahoma" w:hAnsi="Tahoma" w:cs="Tahoma"/>
          <w:i/>
          <w:iCs/>
          <w:sz w:val="18"/>
          <w:szCs w:val="22"/>
        </w:rPr>
        <w:t xml:space="preserve"> </w:t>
      </w:r>
      <w:r w:rsidRPr="00A679F4">
        <w:rPr>
          <w:rFonts w:ascii="Tahoma" w:hAnsi="Tahoma" w:cs="Tahoma"/>
          <w:i/>
          <w:iCs/>
          <w:sz w:val="18"/>
          <w:szCs w:val="22"/>
        </w:rPr>
        <w:t>da</w:t>
      </w:r>
      <w:r w:rsidR="005E5050">
        <w:rPr>
          <w:rFonts w:ascii="Tahoma" w:hAnsi="Tahoma" w:cs="Tahoma"/>
          <w:i/>
          <w:iCs/>
          <w:sz w:val="18"/>
          <w:szCs w:val="22"/>
        </w:rPr>
        <w:t xml:space="preserve"> </w:t>
      </w:r>
      <w:r w:rsidRPr="00A679F4">
        <w:rPr>
          <w:rFonts w:ascii="Tahoma" w:hAnsi="Tahoma" w:cs="Tahoma"/>
          <w:i/>
          <w:iCs/>
          <w:sz w:val="18"/>
          <w:szCs w:val="22"/>
        </w:rPr>
        <w:t>se</w:t>
      </w:r>
      <w:r w:rsidR="005E5050">
        <w:rPr>
          <w:rFonts w:ascii="Tahoma" w:hAnsi="Tahoma" w:cs="Tahoma"/>
          <w:i/>
          <w:iCs/>
          <w:sz w:val="18"/>
          <w:szCs w:val="22"/>
        </w:rPr>
        <w:t xml:space="preserve"> </w:t>
      </w:r>
      <w:r w:rsidRPr="00A679F4">
        <w:rPr>
          <w:rFonts w:ascii="Tahoma" w:hAnsi="Tahoma" w:cs="Tahoma"/>
          <w:i/>
          <w:iCs/>
          <w:sz w:val="18"/>
          <w:szCs w:val="22"/>
        </w:rPr>
        <w:t>v</w:t>
      </w:r>
      <w:r w:rsidR="005E5050">
        <w:rPr>
          <w:rFonts w:ascii="Tahoma" w:hAnsi="Tahoma" w:cs="Tahoma"/>
          <w:i/>
          <w:iCs/>
          <w:sz w:val="18"/>
          <w:szCs w:val="22"/>
        </w:rPr>
        <w:t xml:space="preserve"> </w:t>
      </w:r>
      <w:r w:rsidRPr="00A679F4">
        <w:rPr>
          <w:rFonts w:ascii="Tahoma" w:hAnsi="Tahoma" w:cs="Tahoma"/>
          <w:i/>
          <w:iCs/>
          <w:sz w:val="18"/>
          <w:szCs w:val="22"/>
        </w:rPr>
        <w:t>izjavi</w:t>
      </w:r>
      <w:r w:rsidR="005E5050">
        <w:rPr>
          <w:rFonts w:ascii="Tahoma" w:hAnsi="Tahoma" w:cs="Tahoma"/>
          <w:i/>
          <w:iCs/>
          <w:sz w:val="18"/>
          <w:szCs w:val="22"/>
        </w:rPr>
        <w:t xml:space="preserve"> </w:t>
      </w:r>
      <w:r w:rsidRPr="00A679F4">
        <w:rPr>
          <w:rFonts w:ascii="Tahoma" w:hAnsi="Tahoma" w:cs="Tahoma"/>
          <w:i/>
          <w:iCs/>
          <w:sz w:val="18"/>
          <w:szCs w:val="22"/>
        </w:rPr>
        <w:t>zajamejo</w:t>
      </w:r>
      <w:r w:rsidR="005E5050">
        <w:rPr>
          <w:rFonts w:ascii="Tahoma" w:hAnsi="Tahoma" w:cs="Tahoma"/>
          <w:i/>
          <w:iCs/>
          <w:sz w:val="18"/>
          <w:szCs w:val="22"/>
        </w:rPr>
        <w:t xml:space="preserve"> </w:t>
      </w:r>
      <w:r w:rsidRPr="00A679F4">
        <w:rPr>
          <w:rFonts w:ascii="Tahoma" w:hAnsi="Tahoma" w:cs="Tahoma"/>
          <w:i/>
          <w:iCs/>
          <w:sz w:val="18"/>
          <w:szCs w:val="22"/>
        </w:rPr>
        <w:t>le</w:t>
      </w:r>
      <w:r w:rsidR="005E5050">
        <w:rPr>
          <w:rFonts w:ascii="Tahoma" w:hAnsi="Tahoma" w:cs="Tahoma"/>
          <w:i/>
          <w:iCs/>
          <w:sz w:val="18"/>
          <w:szCs w:val="22"/>
        </w:rPr>
        <w:t xml:space="preserve"> </w:t>
      </w:r>
      <w:r w:rsidRPr="00A679F4">
        <w:rPr>
          <w:rFonts w:ascii="Tahoma" w:hAnsi="Tahoma" w:cs="Tahoma"/>
          <w:i/>
          <w:iCs/>
          <w:sz w:val="18"/>
          <w:szCs w:val="22"/>
        </w:rPr>
        <w:t>tisti</w:t>
      </w:r>
      <w:r w:rsidR="005E5050">
        <w:rPr>
          <w:rFonts w:ascii="Tahoma" w:hAnsi="Tahoma" w:cs="Tahoma"/>
          <w:i/>
          <w:iCs/>
          <w:sz w:val="18"/>
          <w:szCs w:val="22"/>
        </w:rPr>
        <w:t xml:space="preserve"> </w:t>
      </w:r>
      <w:r w:rsidRPr="00A679F4">
        <w:rPr>
          <w:rFonts w:ascii="Tahoma" w:hAnsi="Tahoma" w:cs="Tahoma"/>
          <w:i/>
          <w:iCs/>
          <w:sz w:val="18"/>
          <w:szCs w:val="22"/>
        </w:rPr>
        <w:t>delničarji</w:t>
      </w:r>
      <w:r w:rsidR="005E5050">
        <w:rPr>
          <w:rFonts w:ascii="Tahoma" w:hAnsi="Tahoma" w:cs="Tahoma"/>
          <w:i/>
          <w:iCs/>
          <w:sz w:val="18"/>
          <w:szCs w:val="22"/>
        </w:rPr>
        <w:t xml:space="preserve"> </w:t>
      </w:r>
      <w:r w:rsidRPr="00A679F4">
        <w:rPr>
          <w:rFonts w:ascii="Tahoma" w:hAnsi="Tahoma" w:cs="Tahoma"/>
          <w:i/>
          <w:iCs/>
          <w:sz w:val="18"/>
          <w:szCs w:val="22"/>
        </w:rPr>
        <w:t>ponudnika,</w:t>
      </w:r>
      <w:r w:rsidR="005E5050">
        <w:rPr>
          <w:rFonts w:ascii="Tahoma" w:hAnsi="Tahoma" w:cs="Tahoma"/>
          <w:i/>
          <w:iCs/>
          <w:sz w:val="18"/>
          <w:szCs w:val="22"/>
        </w:rPr>
        <w:t xml:space="preserve"> </w:t>
      </w:r>
      <w:r w:rsidRPr="00A679F4">
        <w:rPr>
          <w:rFonts w:ascii="Tahoma" w:hAnsi="Tahoma" w:cs="Tahoma"/>
          <w:i/>
          <w:iCs/>
          <w:sz w:val="18"/>
          <w:szCs w:val="22"/>
        </w:rPr>
        <w:t>ki</w:t>
      </w:r>
      <w:r w:rsidR="005E5050">
        <w:rPr>
          <w:rFonts w:ascii="Tahoma" w:hAnsi="Tahoma" w:cs="Tahoma"/>
          <w:i/>
          <w:iCs/>
          <w:sz w:val="18"/>
          <w:szCs w:val="22"/>
        </w:rPr>
        <w:t xml:space="preserve"> </w:t>
      </w:r>
      <w:r w:rsidRPr="00A679F4">
        <w:rPr>
          <w:rFonts w:ascii="Tahoma" w:hAnsi="Tahoma" w:cs="Tahoma"/>
          <w:i/>
          <w:iCs/>
          <w:sz w:val="18"/>
          <w:szCs w:val="22"/>
        </w:rPr>
        <w:t>so</w:t>
      </w:r>
      <w:r w:rsidR="005E5050">
        <w:rPr>
          <w:rFonts w:ascii="Tahoma" w:hAnsi="Tahoma" w:cs="Tahoma"/>
          <w:i/>
          <w:iCs/>
          <w:sz w:val="18"/>
          <w:szCs w:val="22"/>
        </w:rPr>
        <w:t xml:space="preserve"> </w:t>
      </w:r>
      <w:r w:rsidRPr="00A679F4">
        <w:rPr>
          <w:rFonts w:ascii="Tahoma" w:hAnsi="Tahoma" w:cs="Tahoma"/>
          <w:i/>
          <w:iCs/>
          <w:sz w:val="18"/>
          <w:szCs w:val="22"/>
        </w:rPr>
        <w:t>posredno</w:t>
      </w:r>
      <w:r w:rsidR="005E5050">
        <w:rPr>
          <w:rFonts w:ascii="Tahoma" w:hAnsi="Tahoma" w:cs="Tahoma"/>
          <w:i/>
          <w:iCs/>
          <w:sz w:val="18"/>
          <w:szCs w:val="22"/>
        </w:rPr>
        <w:t xml:space="preserve"> </w:t>
      </w:r>
      <w:r w:rsidRPr="00A679F4">
        <w:rPr>
          <w:rFonts w:ascii="Tahoma" w:hAnsi="Tahoma" w:cs="Tahoma"/>
          <w:i/>
          <w:iCs/>
          <w:sz w:val="18"/>
          <w:szCs w:val="22"/>
        </w:rPr>
        <w:t>ali</w:t>
      </w:r>
      <w:r w:rsidR="005E5050">
        <w:rPr>
          <w:rFonts w:ascii="Tahoma" w:hAnsi="Tahoma" w:cs="Tahoma"/>
          <w:i/>
          <w:iCs/>
          <w:sz w:val="18"/>
          <w:szCs w:val="22"/>
        </w:rPr>
        <w:t xml:space="preserve"> </w:t>
      </w:r>
      <w:r w:rsidRPr="00A679F4">
        <w:rPr>
          <w:rFonts w:ascii="Tahoma" w:hAnsi="Tahoma" w:cs="Tahoma"/>
          <w:i/>
          <w:iCs/>
          <w:sz w:val="18"/>
          <w:szCs w:val="22"/>
        </w:rPr>
        <w:t>neposredno</w:t>
      </w:r>
      <w:r w:rsidR="005E5050">
        <w:rPr>
          <w:rFonts w:ascii="Tahoma" w:hAnsi="Tahoma" w:cs="Tahoma"/>
          <w:i/>
          <w:iCs/>
          <w:sz w:val="18"/>
          <w:szCs w:val="22"/>
        </w:rPr>
        <w:t xml:space="preserve"> </w:t>
      </w:r>
      <w:r w:rsidRPr="00A679F4">
        <w:rPr>
          <w:rFonts w:ascii="Tahoma" w:hAnsi="Tahoma" w:cs="Tahoma"/>
          <w:i/>
          <w:iCs/>
          <w:sz w:val="18"/>
          <w:szCs w:val="22"/>
        </w:rPr>
        <w:t>imetniki</w:t>
      </w:r>
      <w:r w:rsidR="005E5050">
        <w:rPr>
          <w:rFonts w:ascii="Tahoma" w:hAnsi="Tahoma" w:cs="Tahoma"/>
          <w:i/>
          <w:iCs/>
          <w:sz w:val="18"/>
          <w:szCs w:val="22"/>
        </w:rPr>
        <w:t xml:space="preserve"> </w:t>
      </w:r>
      <w:r w:rsidRPr="00A679F4">
        <w:rPr>
          <w:rFonts w:ascii="Tahoma" w:hAnsi="Tahoma" w:cs="Tahoma"/>
          <w:i/>
          <w:iCs/>
          <w:sz w:val="18"/>
          <w:szCs w:val="22"/>
        </w:rPr>
        <w:t>več</w:t>
      </w:r>
      <w:r w:rsidR="005E5050">
        <w:rPr>
          <w:rFonts w:ascii="Tahoma" w:hAnsi="Tahoma" w:cs="Tahoma"/>
          <w:i/>
          <w:iCs/>
          <w:sz w:val="18"/>
          <w:szCs w:val="22"/>
        </w:rPr>
        <w:t xml:space="preserve"> </w:t>
      </w:r>
      <w:r w:rsidRPr="00A679F4">
        <w:rPr>
          <w:rFonts w:ascii="Tahoma" w:hAnsi="Tahoma" w:cs="Tahoma"/>
          <w:i/>
          <w:iCs/>
          <w:sz w:val="18"/>
          <w:szCs w:val="22"/>
        </w:rPr>
        <w:t>kakor</w:t>
      </w:r>
      <w:r w:rsidR="005E5050">
        <w:rPr>
          <w:rFonts w:ascii="Tahoma" w:hAnsi="Tahoma" w:cs="Tahoma"/>
          <w:i/>
          <w:iCs/>
          <w:sz w:val="18"/>
          <w:szCs w:val="22"/>
        </w:rPr>
        <w:t xml:space="preserve"> </w:t>
      </w:r>
      <w:r w:rsidRPr="00A679F4">
        <w:rPr>
          <w:rFonts w:ascii="Tahoma" w:hAnsi="Tahoma" w:cs="Tahoma"/>
          <w:i/>
          <w:iCs/>
          <w:sz w:val="18"/>
          <w:szCs w:val="22"/>
        </w:rPr>
        <w:t>5</w:t>
      </w:r>
      <w:r w:rsidR="005E5050">
        <w:rPr>
          <w:rFonts w:ascii="Tahoma" w:hAnsi="Tahoma" w:cs="Tahoma"/>
          <w:i/>
          <w:iCs/>
          <w:sz w:val="18"/>
          <w:szCs w:val="22"/>
        </w:rPr>
        <w:t xml:space="preserve"> </w:t>
      </w:r>
      <w:r w:rsidRPr="00A679F4">
        <w:rPr>
          <w:rFonts w:ascii="Tahoma" w:hAnsi="Tahoma" w:cs="Tahoma"/>
          <w:i/>
          <w:iCs/>
          <w:sz w:val="18"/>
          <w:szCs w:val="22"/>
        </w:rPr>
        <w:t>%</w:t>
      </w:r>
      <w:r w:rsidR="005E5050">
        <w:rPr>
          <w:rFonts w:ascii="Tahoma" w:hAnsi="Tahoma" w:cs="Tahoma"/>
          <w:i/>
          <w:iCs/>
          <w:sz w:val="18"/>
          <w:szCs w:val="22"/>
        </w:rPr>
        <w:t xml:space="preserve"> </w:t>
      </w:r>
      <w:r w:rsidRPr="00A679F4">
        <w:rPr>
          <w:rFonts w:ascii="Tahoma" w:hAnsi="Tahoma" w:cs="Tahoma"/>
          <w:i/>
          <w:iCs/>
          <w:sz w:val="18"/>
          <w:szCs w:val="22"/>
        </w:rPr>
        <w:t>delnic</w:t>
      </w:r>
      <w:r w:rsidR="005E5050">
        <w:rPr>
          <w:rFonts w:ascii="Tahoma" w:hAnsi="Tahoma" w:cs="Tahoma"/>
          <w:i/>
          <w:iCs/>
          <w:sz w:val="18"/>
          <w:szCs w:val="22"/>
        </w:rPr>
        <w:t xml:space="preserve"> </w:t>
      </w:r>
      <w:r w:rsidRPr="00A679F4">
        <w:rPr>
          <w:rFonts w:ascii="Tahoma" w:hAnsi="Tahoma" w:cs="Tahoma"/>
          <w:i/>
          <w:iCs/>
          <w:sz w:val="18"/>
          <w:szCs w:val="22"/>
        </w:rPr>
        <w:t>oziroma</w:t>
      </w:r>
      <w:r w:rsidR="005E5050">
        <w:rPr>
          <w:rFonts w:ascii="Tahoma" w:hAnsi="Tahoma" w:cs="Tahoma"/>
          <w:i/>
          <w:iCs/>
          <w:sz w:val="18"/>
          <w:szCs w:val="22"/>
        </w:rPr>
        <w:t xml:space="preserve"> </w:t>
      </w:r>
      <w:r w:rsidRPr="00A679F4">
        <w:rPr>
          <w:rFonts w:ascii="Tahoma" w:hAnsi="Tahoma" w:cs="Tahoma"/>
          <w:i/>
          <w:iCs/>
          <w:sz w:val="18"/>
          <w:szCs w:val="22"/>
        </w:rPr>
        <w:t>so</w:t>
      </w:r>
      <w:r w:rsidR="005E5050">
        <w:rPr>
          <w:rFonts w:ascii="Tahoma" w:hAnsi="Tahoma" w:cs="Tahoma"/>
          <w:i/>
          <w:iCs/>
          <w:sz w:val="18"/>
          <w:szCs w:val="22"/>
        </w:rPr>
        <w:t xml:space="preserve"> </w:t>
      </w:r>
      <w:r w:rsidRPr="00A679F4">
        <w:rPr>
          <w:rFonts w:ascii="Tahoma" w:hAnsi="Tahoma" w:cs="Tahoma"/>
          <w:i/>
          <w:iCs/>
          <w:sz w:val="18"/>
          <w:szCs w:val="22"/>
        </w:rPr>
        <w:t>udeleženi</w:t>
      </w:r>
      <w:r w:rsidR="005E5050">
        <w:rPr>
          <w:rFonts w:ascii="Tahoma" w:hAnsi="Tahoma" w:cs="Tahoma"/>
          <w:i/>
          <w:iCs/>
          <w:sz w:val="18"/>
          <w:szCs w:val="22"/>
        </w:rPr>
        <w:t xml:space="preserve"> </w:t>
      </w:r>
      <w:r w:rsidRPr="00A679F4">
        <w:rPr>
          <w:rFonts w:ascii="Tahoma" w:hAnsi="Tahoma" w:cs="Tahoma"/>
          <w:i/>
          <w:iCs/>
          <w:sz w:val="18"/>
          <w:szCs w:val="22"/>
        </w:rPr>
        <w:t>z</w:t>
      </w:r>
      <w:r w:rsidR="005E5050">
        <w:rPr>
          <w:rFonts w:ascii="Tahoma" w:hAnsi="Tahoma" w:cs="Tahoma"/>
          <w:i/>
          <w:iCs/>
          <w:sz w:val="18"/>
          <w:szCs w:val="22"/>
        </w:rPr>
        <w:t xml:space="preserve"> </w:t>
      </w:r>
      <w:r w:rsidRPr="00A679F4">
        <w:rPr>
          <w:rFonts w:ascii="Tahoma" w:hAnsi="Tahoma" w:cs="Tahoma"/>
          <w:i/>
          <w:iCs/>
          <w:sz w:val="18"/>
          <w:szCs w:val="22"/>
        </w:rPr>
        <w:t>več</w:t>
      </w:r>
      <w:r w:rsidR="005E5050">
        <w:rPr>
          <w:rFonts w:ascii="Tahoma" w:hAnsi="Tahoma" w:cs="Tahoma"/>
          <w:i/>
          <w:iCs/>
          <w:sz w:val="18"/>
          <w:szCs w:val="22"/>
        </w:rPr>
        <w:t xml:space="preserve"> </w:t>
      </w:r>
      <w:r w:rsidRPr="00A679F4">
        <w:rPr>
          <w:rFonts w:ascii="Tahoma" w:hAnsi="Tahoma" w:cs="Tahoma"/>
          <w:i/>
          <w:iCs/>
          <w:sz w:val="18"/>
          <w:szCs w:val="22"/>
        </w:rPr>
        <w:t>kakor</w:t>
      </w:r>
      <w:r w:rsidR="005E5050">
        <w:rPr>
          <w:rFonts w:ascii="Tahoma" w:hAnsi="Tahoma" w:cs="Tahoma"/>
          <w:i/>
          <w:iCs/>
          <w:sz w:val="18"/>
          <w:szCs w:val="22"/>
        </w:rPr>
        <w:t xml:space="preserve"> </w:t>
      </w:r>
      <w:r w:rsidRPr="00A679F4">
        <w:rPr>
          <w:rFonts w:ascii="Tahoma" w:hAnsi="Tahoma" w:cs="Tahoma"/>
          <w:i/>
          <w:iCs/>
          <w:sz w:val="18"/>
          <w:szCs w:val="22"/>
        </w:rPr>
        <w:t>5</w:t>
      </w:r>
      <w:r w:rsidR="005E5050">
        <w:rPr>
          <w:rFonts w:ascii="Tahoma" w:hAnsi="Tahoma" w:cs="Tahoma"/>
          <w:i/>
          <w:iCs/>
          <w:sz w:val="18"/>
          <w:szCs w:val="22"/>
        </w:rPr>
        <w:t xml:space="preserve"> </w:t>
      </w:r>
      <w:r w:rsidRPr="00A679F4">
        <w:rPr>
          <w:rFonts w:ascii="Tahoma" w:hAnsi="Tahoma" w:cs="Tahoma"/>
          <w:i/>
          <w:iCs/>
          <w:sz w:val="18"/>
          <w:szCs w:val="22"/>
        </w:rPr>
        <w:t>%</w:t>
      </w:r>
      <w:r w:rsidR="005E5050">
        <w:rPr>
          <w:rFonts w:ascii="Tahoma" w:hAnsi="Tahoma" w:cs="Tahoma"/>
          <w:i/>
          <w:iCs/>
          <w:sz w:val="18"/>
          <w:szCs w:val="22"/>
        </w:rPr>
        <w:t xml:space="preserve"> </w:t>
      </w:r>
      <w:r w:rsidRPr="00A679F4">
        <w:rPr>
          <w:rFonts w:ascii="Tahoma" w:hAnsi="Tahoma" w:cs="Tahoma"/>
          <w:i/>
          <w:iCs/>
          <w:sz w:val="18"/>
          <w:szCs w:val="22"/>
        </w:rPr>
        <w:t>deležem</w:t>
      </w:r>
      <w:r w:rsidR="005E5050">
        <w:rPr>
          <w:rFonts w:ascii="Tahoma" w:hAnsi="Tahoma" w:cs="Tahoma"/>
          <w:i/>
          <w:iCs/>
          <w:sz w:val="18"/>
          <w:szCs w:val="22"/>
        </w:rPr>
        <w:t xml:space="preserve"> </w:t>
      </w:r>
      <w:r w:rsidRPr="00A679F4">
        <w:rPr>
          <w:rFonts w:ascii="Tahoma" w:hAnsi="Tahoma" w:cs="Tahoma"/>
          <w:i/>
          <w:iCs/>
          <w:sz w:val="18"/>
          <w:szCs w:val="22"/>
        </w:rPr>
        <w:t>pri</w:t>
      </w:r>
      <w:r w:rsidR="005E5050">
        <w:rPr>
          <w:rFonts w:ascii="Tahoma" w:hAnsi="Tahoma" w:cs="Tahoma"/>
          <w:i/>
          <w:iCs/>
          <w:sz w:val="18"/>
          <w:szCs w:val="22"/>
        </w:rPr>
        <w:t xml:space="preserve"> </w:t>
      </w:r>
      <w:r w:rsidRPr="00A679F4">
        <w:rPr>
          <w:rFonts w:ascii="Tahoma" w:hAnsi="Tahoma" w:cs="Tahoma"/>
          <w:i/>
          <w:iCs/>
          <w:sz w:val="18"/>
          <w:szCs w:val="22"/>
        </w:rPr>
        <w:t>ustanoviteljskih</w:t>
      </w:r>
      <w:r w:rsidR="005E5050">
        <w:rPr>
          <w:rFonts w:ascii="Tahoma" w:hAnsi="Tahoma" w:cs="Tahoma"/>
          <w:i/>
          <w:iCs/>
          <w:sz w:val="18"/>
          <w:szCs w:val="22"/>
        </w:rPr>
        <w:t xml:space="preserve"> </w:t>
      </w:r>
      <w:r w:rsidRPr="00A679F4">
        <w:rPr>
          <w:rFonts w:ascii="Tahoma" w:hAnsi="Tahoma" w:cs="Tahoma"/>
          <w:i/>
          <w:iCs/>
          <w:sz w:val="18"/>
          <w:szCs w:val="22"/>
        </w:rPr>
        <w:t>pravicah,</w:t>
      </w:r>
      <w:r w:rsidR="005E5050">
        <w:rPr>
          <w:rFonts w:ascii="Tahoma" w:hAnsi="Tahoma" w:cs="Tahoma"/>
          <w:i/>
          <w:iCs/>
          <w:sz w:val="18"/>
          <w:szCs w:val="22"/>
        </w:rPr>
        <w:t xml:space="preserve"> </w:t>
      </w:r>
      <w:r w:rsidRPr="00A679F4">
        <w:rPr>
          <w:rFonts w:ascii="Tahoma" w:hAnsi="Tahoma" w:cs="Tahoma"/>
          <w:i/>
          <w:iCs/>
          <w:sz w:val="18"/>
          <w:szCs w:val="22"/>
        </w:rPr>
        <w:t>upravljanju</w:t>
      </w:r>
      <w:r w:rsidR="005E5050">
        <w:rPr>
          <w:rFonts w:ascii="Tahoma" w:hAnsi="Tahoma" w:cs="Tahoma"/>
          <w:i/>
          <w:iCs/>
          <w:sz w:val="18"/>
          <w:szCs w:val="22"/>
        </w:rPr>
        <w:t xml:space="preserve"> </w:t>
      </w:r>
      <w:r w:rsidRPr="00A679F4">
        <w:rPr>
          <w:rFonts w:ascii="Tahoma" w:hAnsi="Tahoma" w:cs="Tahoma"/>
          <w:i/>
          <w:iCs/>
          <w:sz w:val="18"/>
          <w:szCs w:val="22"/>
        </w:rPr>
        <w:t>ali</w:t>
      </w:r>
      <w:r w:rsidR="005E5050">
        <w:rPr>
          <w:rFonts w:ascii="Tahoma" w:hAnsi="Tahoma" w:cs="Tahoma"/>
          <w:i/>
          <w:iCs/>
          <w:sz w:val="18"/>
          <w:szCs w:val="22"/>
        </w:rPr>
        <w:t xml:space="preserve"> </w:t>
      </w:r>
      <w:r w:rsidRPr="00A679F4">
        <w:rPr>
          <w:rFonts w:ascii="Tahoma" w:hAnsi="Tahoma" w:cs="Tahoma"/>
          <w:i/>
          <w:iCs/>
          <w:sz w:val="18"/>
          <w:szCs w:val="22"/>
        </w:rPr>
        <w:t>kapitalu</w:t>
      </w:r>
      <w:r w:rsidR="005E5050">
        <w:rPr>
          <w:rFonts w:ascii="Tahoma" w:hAnsi="Tahoma" w:cs="Tahoma"/>
          <w:i/>
          <w:iCs/>
          <w:sz w:val="18"/>
          <w:szCs w:val="22"/>
        </w:rPr>
        <w:t xml:space="preserve"> </w:t>
      </w:r>
      <w:r w:rsidRPr="00A679F4">
        <w:rPr>
          <w:rFonts w:ascii="Tahoma" w:hAnsi="Tahoma" w:cs="Tahoma"/>
          <w:i/>
          <w:iCs/>
          <w:sz w:val="18"/>
          <w:szCs w:val="22"/>
        </w:rPr>
        <w:t>delniške</w:t>
      </w:r>
      <w:r w:rsidR="005E5050">
        <w:rPr>
          <w:rFonts w:ascii="Tahoma" w:hAnsi="Tahoma" w:cs="Tahoma"/>
          <w:i/>
          <w:iCs/>
          <w:sz w:val="18"/>
          <w:szCs w:val="22"/>
        </w:rPr>
        <w:t xml:space="preserve"> </w:t>
      </w:r>
      <w:r w:rsidRPr="00A679F4">
        <w:rPr>
          <w:rFonts w:ascii="Tahoma" w:hAnsi="Tahoma" w:cs="Tahoma"/>
          <w:i/>
          <w:iCs/>
          <w:sz w:val="18"/>
          <w:szCs w:val="22"/>
        </w:rPr>
        <w:t>družbe.</w:t>
      </w:r>
    </w:p>
    <w:p w14:paraId="6D5BB819" w14:textId="77777777" w:rsidR="00C364E1" w:rsidRPr="00A679F4" w:rsidRDefault="00C364E1" w:rsidP="004227B8">
      <w:pPr>
        <w:keepNext/>
        <w:keepLines/>
        <w:rPr>
          <w:rFonts w:ascii="Tahoma" w:hAnsi="Tahoma" w:cs="Tahoma"/>
          <w:bCs/>
          <w:i/>
          <w:sz w:val="18"/>
          <w:szCs w:val="18"/>
        </w:rPr>
      </w:pPr>
    </w:p>
    <w:p w14:paraId="72B27B09" w14:textId="053E221A" w:rsidR="00C364E1" w:rsidRPr="00A679F4" w:rsidRDefault="00C364E1" w:rsidP="004227B8">
      <w:pPr>
        <w:keepNext/>
        <w:keepLines/>
        <w:jc w:val="both"/>
        <w:rPr>
          <w:rFonts w:ascii="Tahoma" w:hAnsi="Tahoma" w:cs="Tahoma"/>
          <w:sz w:val="18"/>
          <w:szCs w:val="18"/>
        </w:rPr>
      </w:pPr>
      <w:r w:rsidRPr="00A679F4">
        <w:rPr>
          <w:rFonts w:ascii="Tahoma" w:hAnsi="Tahoma" w:cs="Tahoma"/>
          <w:bCs/>
          <w:i/>
          <w:sz w:val="18"/>
          <w:szCs w:val="18"/>
        </w:rPr>
        <w:lastRenderedPageBreak/>
        <w:t>*</w:t>
      </w:r>
      <w:r w:rsidR="005E5050">
        <w:rPr>
          <w:rFonts w:ascii="Tahoma" w:hAnsi="Tahoma" w:cs="Tahoma"/>
          <w:bCs/>
          <w:i/>
          <w:sz w:val="18"/>
          <w:szCs w:val="18"/>
        </w:rPr>
        <w:t xml:space="preserve"> </w:t>
      </w:r>
      <w:r w:rsidRPr="00A679F4">
        <w:rPr>
          <w:rFonts w:ascii="Tahoma" w:hAnsi="Tahoma" w:cs="Tahoma"/>
          <w:i/>
          <w:sz w:val="18"/>
          <w:szCs w:val="18"/>
        </w:rPr>
        <w:t>Novela</w:t>
      </w:r>
      <w:r w:rsidR="005E5050">
        <w:rPr>
          <w:rFonts w:ascii="Tahoma" w:hAnsi="Tahoma" w:cs="Tahoma"/>
          <w:i/>
          <w:sz w:val="18"/>
          <w:szCs w:val="18"/>
        </w:rPr>
        <w:t xml:space="preserve"> </w:t>
      </w:r>
      <w:r w:rsidRPr="00A679F4">
        <w:rPr>
          <w:rFonts w:ascii="Tahoma" w:hAnsi="Tahoma" w:cs="Tahoma"/>
          <w:i/>
          <w:sz w:val="18"/>
          <w:szCs w:val="18"/>
        </w:rPr>
        <w:t>Zakona</w:t>
      </w:r>
      <w:r w:rsidR="005E5050">
        <w:rPr>
          <w:rFonts w:ascii="Tahoma" w:hAnsi="Tahoma" w:cs="Tahoma"/>
          <w:i/>
          <w:sz w:val="18"/>
          <w:szCs w:val="18"/>
        </w:rPr>
        <w:t xml:space="preserve"> </w:t>
      </w:r>
      <w:r w:rsidRPr="00A679F4">
        <w:rPr>
          <w:rFonts w:ascii="Tahoma" w:hAnsi="Tahoma" w:cs="Tahoma"/>
          <w:i/>
          <w:sz w:val="18"/>
          <w:szCs w:val="18"/>
        </w:rPr>
        <w:t>o</w:t>
      </w:r>
      <w:r w:rsidR="005E5050">
        <w:rPr>
          <w:rFonts w:ascii="Tahoma" w:hAnsi="Tahoma" w:cs="Tahoma"/>
          <w:i/>
          <w:sz w:val="18"/>
          <w:szCs w:val="18"/>
        </w:rPr>
        <w:t xml:space="preserve"> </w:t>
      </w:r>
      <w:r w:rsidRPr="00A679F4">
        <w:rPr>
          <w:rFonts w:ascii="Tahoma" w:hAnsi="Tahoma" w:cs="Tahoma"/>
          <w:i/>
          <w:sz w:val="18"/>
          <w:szCs w:val="18"/>
        </w:rPr>
        <w:t>gospodarskih</w:t>
      </w:r>
      <w:r w:rsidR="005E5050">
        <w:rPr>
          <w:rFonts w:ascii="Tahoma" w:hAnsi="Tahoma" w:cs="Tahoma"/>
          <w:i/>
          <w:sz w:val="18"/>
          <w:szCs w:val="18"/>
        </w:rPr>
        <w:t xml:space="preserve"> </w:t>
      </w:r>
      <w:r w:rsidRPr="00A679F4">
        <w:rPr>
          <w:rFonts w:ascii="Tahoma" w:hAnsi="Tahoma" w:cs="Tahoma"/>
          <w:i/>
          <w:sz w:val="18"/>
          <w:szCs w:val="18"/>
        </w:rPr>
        <w:t>družbah</w:t>
      </w:r>
      <w:r w:rsidR="005E5050">
        <w:rPr>
          <w:rFonts w:ascii="Tahoma" w:hAnsi="Tahoma" w:cs="Tahoma"/>
          <w:i/>
          <w:sz w:val="18"/>
          <w:szCs w:val="18"/>
        </w:rPr>
        <w:t xml:space="preserve"> </w:t>
      </w:r>
      <w:r w:rsidRPr="00A679F4">
        <w:rPr>
          <w:rFonts w:ascii="Tahoma" w:hAnsi="Tahoma" w:cs="Tahoma"/>
          <w:i/>
          <w:sz w:val="18"/>
          <w:szCs w:val="18"/>
        </w:rPr>
        <w:t>(ZGD-1G,</w:t>
      </w:r>
      <w:r w:rsidR="005E5050">
        <w:rPr>
          <w:rFonts w:ascii="Tahoma" w:hAnsi="Tahoma" w:cs="Tahoma"/>
          <w:i/>
          <w:sz w:val="18"/>
          <w:szCs w:val="18"/>
        </w:rPr>
        <w:t xml:space="preserve"> </w:t>
      </w:r>
      <w:r w:rsidRPr="00A679F4">
        <w:rPr>
          <w:rFonts w:ascii="Tahoma" w:hAnsi="Tahoma" w:cs="Tahoma"/>
          <w:i/>
          <w:sz w:val="18"/>
          <w:szCs w:val="18"/>
        </w:rPr>
        <w:t>Uradni</w:t>
      </w:r>
      <w:r w:rsidR="005E5050">
        <w:rPr>
          <w:rFonts w:ascii="Tahoma" w:hAnsi="Tahoma" w:cs="Tahoma"/>
          <w:i/>
          <w:sz w:val="18"/>
          <w:szCs w:val="18"/>
        </w:rPr>
        <w:t xml:space="preserve"> </w:t>
      </w:r>
      <w:r w:rsidRPr="00A679F4">
        <w:rPr>
          <w:rFonts w:ascii="Tahoma" w:hAnsi="Tahoma" w:cs="Tahoma"/>
          <w:i/>
          <w:sz w:val="18"/>
          <w:szCs w:val="18"/>
        </w:rPr>
        <w:t>list</w:t>
      </w:r>
      <w:r w:rsidR="005E5050">
        <w:rPr>
          <w:rFonts w:ascii="Tahoma" w:hAnsi="Tahoma" w:cs="Tahoma"/>
          <w:i/>
          <w:sz w:val="18"/>
          <w:szCs w:val="18"/>
        </w:rPr>
        <w:t xml:space="preserve"> </w:t>
      </w:r>
      <w:r w:rsidRPr="00A679F4">
        <w:rPr>
          <w:rFonts w:ascii="Tahoma" w:hAnsi="Tahoma" w:cs="Tahoma"/>
          <w:i/>
          <w:sz w:val="18"/>
          <w:szCs w:val="18"/>
        </w:rPr>
        <w:t>RS,</w:t>
      </w:r>
      <w:r w:rsidR="005E5050">
        <w:rPr>
          <w:rFonts w:ascii="Tahoma" w:hAnsi="Tahoma" w:cs="Tahoma"/>
          <w:i/>
          <w:sz w:val="18"/>
          <w:szCs w:val="18"/>
        </w:rPr>
        <w:t xml:space="preserve"> </w:t>
      </w:r>
      <w:r w:rsidRPr="00A679F4">
        <w:rPr>
          <w:rFonts w:ascii="Tahoma" w:hAnsi="Tahoma" w:cs="Tahoma"/>
          <w:i/>
          <w:sz w:val="18"/>
          <w:szCs w:val="18"/>
        </w:rPr>
        <w:t>št.</w:t>
      </w:r>
      <w:r w:rsidR="005E5050">
        <w:rPr>
          <w:rFonts w:ascii="Tahoma" w:hAnsi="Tahoma" w:cs="Tahoma"/>
          <w:i/>
          <w:sz w:val="18"/>
          <w:szCs w:val="18"/>
        </w:rPr>
        <w:t xml:space="preserve"> </w:t>
      </w:r>
      <w:r w:rsidRPr="00A679F4">
        <w:rPr>
          <w:rFonts w:ascii="Tahoma" w:hAnsi="Tahoma" w:cs="Tahoma"/>
          <w:i/>
          <w:sz w:val="18"/>
          <w:szCs w:val="18"/>
        </w:rPr>
        <w:t>57/2012</w:t>
      </w:r>
      <w:r w:rsidR="005E5050">
        <w:rPr>
          <w:rFonts w:ascii="Tahoma" w:hAnsi="Tahoma" w:cs="Tahoma"/>
          <w:i/>
          <w:sz w:val="18"/>
          <w:szCs w:val="18"/>
        </w:rPr>
        <w:t xml:space="preserve"> </w:t>
      </w:r>
      <w:r w:rsidRPr="00A679F4">
        <w:rPr>
          <w:rFonts w:ascii="Tahoma" w:hAnsi="Tahoma" w:cs="Tahoma"/>
          <w:i/>
          <w:sz w:val="18"/>
          <w:szCs w:val="18"/>
        </w:rPr>
        <w:t>z</w:t>
      </w:r>
      <w:r w:rsidR="005E5050">
        <w:rPr>
          <w:rFonts w:ascii="Tahoma" w:hAnsi="Tahoma" w:cs="Tahoma"/>
          <w:i/>
          <w:sz w:val="18"/>
          <w:szCs w:val="18"/>
        </w:rPr>
        <w:t xml:space="preserve"> </w:t>
      </w:r>
      <w:r w:rsidRPr="00A679F4">
        <w:rPr>
          <w:rFonts w:ascii="Tahoma" w:hAnsi="Tahoma" w:cs="Tahoma"/>
          <w:i/>
          <w:sz w:val="18"/>
          <w:szCs w:val="18"/>
        </w:rPr>
        <w:t>dne</w:t>
      </w:r>
      <w:r w:rsidR="005E5050">
        <w:rPr>
          <w:rFonts w:ascii="Tahoma" w:hAnsi="Tahoma" w:cs="Tahoma"/>
          <w:i/>
          <w:sz w:val="18"/>
          <w:szCs w:val="18"/>
        </w:rPr>
        <w:t xml:space="preserve"> </w:t>
      </w:r>
      <w:r w:rsidRPr="00A679F4">
        <w:rPr>
          <w:rFonts w:ascii="Tahoma" w:hAnsi="Tahoma" w:cs="Tahoma"/>
          <w:i/>
          <w:sz w:val="18"/>
          <w:szCs w:val="18"/>
        </w:rPr>
        <w:t>27.</w:t>
      </w:r>
      <w:r w:rsidR="005E5050">
        <w:rPr>
          <w:rFonts w:ascii="Tahoma" w:hAnsi="Tahoma" w:cs="Tahoma"/>
          <w:i/>
          <w:sz w:val="18"/>
          <w:szCs w:val="18"/>
        </w:rPr>
        <w:t xml:space="preserve"> </w:t>
      </w:r>
      <w:r w:rsidRPr="00A679F4">
        <w:rPr>
          <w:rFonts w:ascii="Tahoma" w:hAnsi="Tahoma" w:cs="Tahoma"/>
          <w:i/>
          <w:sz w:val="18"/>
          <w:szCs w:val="18"/>
        </w:rPr>
        <w:t>7.</w:t>
      </w:r>
      <w:r w:rsidR="005E5050">
        <w:rPr>
          <w:rFonts w:ascii="Tahoma" w:hAnsi="Tahoma" w:cs="Tahoma"/>
          <w:i/>
          <w:sz w:val="18"/>
          <w:szCs w:val="18"/>
        </w:rPr>
        <w:t xml:space="preserve"> </w:t>
      </w:r>
      <w:r w:rsidRPr="00A679F4">
        <w:rPr>
          <w:rFonts w:ascii="Tahoma" w:hAnsi="Tahoma" w:cs="Tahoma"/>
          <w:i/>
          <w:sz w:val="18"/>
          <w:szCs w:val="18"/>
        </w:rPr>
        <w:t>2012)</w:t>
      </w:r>
      <w:r w:rsidR="005E5050">
        <w:rPr>
          <w:rFonts w:ascii="Tahoma" w:hAnsi="Tahoma" w:cs="Tahoma"/>
          <w:i/>
          <w:sz w:val="18"/>
          <w:szCs w:val="18"/>
        </w:rPr>
        <w:t xml:space="preserve"> </w:t>
      </w:r>
      <w:r w:rsidRPr="00A679F4">
        <w:rPr>
          <w:rFonts w:ascii="Tahoma" w:hAnsi="Tahoma" w:cs="Tahoma"/>
          <w:i/>
          <w:sz w:val="18"/>
          <w:szCs w:val="18"/>
        </w:rPr>
        <w:t>ukinja</w:t>
      </w:r>
      <w:r w:rsidR="005E5050">
        <w:rPr>
          <w:rFonts w:ascii="Tahoma" w:hAnsi="Tahoma" w:cs="Tahoma"/>
          <w:i/>
          <w:sz w:val="18"/>
          <w:szCs w:val="18"/>
        </w:rPr>
        <w:t xml:space="preserve"> </w:t>
      </w:r>
      <w:r w:rsidRPr="00A679F4">
        <w:rPr>
          <w:rFonts w:ascii="Tahoma" w:hAnsi="Tahoma" w:cs="Tahoma"/>
          <w:i/>
          <w:sz w:val="18"/>
          <w:szCs w:val="18"/>
        </w:rPr>
        <w:t>tihe</w:t>
      </w:r>
      <w:r w:rsidR="005E5050">
        <w:rPr>
          <w:rFonts w:ascii="Tahoma" w:hAnsi="Tahoma" w:cs="Tahoma"/>
          <w:i/>
          <w:sz w:val="18"/>
          <w:szCs w:val="18"/>
        </w:rPr>
        <w:t xml:space="preserve"> </w:t>
      </w:r>
      <w:r w:rsidRPr="00A679F4">
        <w:rPr>
          <w:rFonts w:ascii="Tahoma" w:hAnsi="Tahoma" w:cs="Tahoma"/>
          <w:i/>
          <w:sz w:val="18"/>
          <w:szCs w:val="18"/>
        </w:rPr>
        <w:t>družbe,</w:t>
      </w:r>
      <w:r w:rsidR="005E5050">
        <w:rPr>
          <w:rFonts w:ascii="Tahoma" w:hAnsi="Tahoma" w:cs="Tahoma"/>
          <w:i/>
          <w:sz w:val="18"/>
          <w:szCs w:val="18"/>
        </w:rPr>
        <w:t xml:space="preserve"> </w:t>
      </w:r>
      <w:r w:rsidRPr="00A679F4">
        <w:rPr>
          <w:rFonts w:ascii="Tahoma" w:hAnsi="Tahoma" w:cs="Tahoma"/>
          <w:i/>
          <w:sz w:val="18"/>
          <w:szCs w:val="18"/>
        </w:rPr>
        <w:t>ki</w:t>
      </w:r>
      <w:r w:rsidR="005E5050">
        <w:rPr>
          <w:rFonts w:ascii="Tahoma" w:hAnsi="Tahoma" w:cs="Tahoma"/>
          <w:i/>
          <w:sz w:val="18"/>
          <w:szCs w:val="18"/>
        </w:rPr>
        <w:t xml:space="preserve"> </w:t>
      </w:r>
      <w:r w:rsidRPr="00A679F4">
        <w:rPr>
          <w:rFonts w:ascii="Tahoma" w:hAnsi="Tahoma" w:cs="Tahoma"/>
          <w:i/>
          <w:sz w:val="18"/>
          <w:szCs w:val="18"/>
        </w:rPr>
        <w:t>po</w:t>
      </w:r>
      <w:r w:rsidR="005E5050">
        <w:rPr>
          <w:rFonts w:ascii="Tahoma" w:hAnsi="Tahoma" w:cs="Tahoma"/>
          <w:i/>
          <w:sz w:val="18"/>
          <w:szCs w:val="18"/>
        </w:rPr>
        <w:t xml:space="preserve"> </w:t>
      </w:r>
      <w:r w:rsidRPr="00A679F4">
        <w:rPr>
          <w:rFonts w:ascii="Tahoma" w:hAnsi="Tahoma" w:cs="Tahoma"/>
          <w:i/>
          <w:sz w:val="18"/>
          <w:szCs w:val="18"/>
        </w:rPr>
        <w:t>samem</w:t>
      </w:r>
      <w:r w:rsidR="005E5050">
        <w:rPr>
          <w:rFonts w:ascii="Tahoma" w:hAnsi="Tahoma" w:cs="Tahoma"/>
          <w:i/>
          <w:sz w:val="18"/>
          <w:szCs w:val="18"/>
        </w:rPr>
        <w:t xml:space="preserve"> </w:t>
      </w:r>
      <w:r w:rsidRPr="00A679F4">
        <w:rPr>
          <w:rFonts w:ascii="Tahoma" w:hAnsi="Tahoma" w:cs="Tahoma"/>
          <w:i/>
          <w:sz w:val="18"/>
          <w:szCs w:val="18"/>
        </w:rPr>
        <w:t>zakonu</w:t>
      </w:r>
      <w:r w:rsidR="005E5050">
        <w:rPr>
          <w:rFonts w:ascii="Tahoma" w:hAnsi="Tahoma" w:cs="Tahoma"/>
          <w:i/>
          <w:sz w:val="18"/>
          <w:szCs w:val="18"/>
        </w:rPr>
        <w:t xml:space="preserve"> </w:t>
      </w:r>
      <w:r w:rsidRPr="00A679F4">
        <w:rPr>
          <w:rFonts w:ascii="Tahoma" w:hAnsi="Tahoma" w:cs="Tahoma"/>
          <w:i/>
          <w:sz w:val="18"/>
          <w:szCs w:val="18"/>
        </w:rPr>
        <w:t>prenehajo</w:t>
      </w:r>
      <w:r w:rsidR="005E5050">
        <w:rPr>
          <w:rFonts w:ascii="Tahoma" w:hAnsi="Tahoma" w:cs="Tahoma"/>
          <w:i/>
          <w:sz w:val="18"/>
          <w:szCs w:val="18"/>
        </w:rPr>
        <w:t xml:space="preserve"> </w:t>
      </w:r>
      <w:r w:rsidRPr="00A679F4">
        <w:rPr>
          <w:rFonts w:ascii="Tahoma" w:hAnsi="Tahoma" w:cs="Tahoma"/>
          <w:i/>
          <w:sz w:val="18"/>
          <w:szCs w:val="18"/>
        </w:rPr>
        <w:t>obstajati</w:t>
      </w:r>
      <w:r w:rsidR="005E5050">
        <w:rPr>
          <w:rFonts w:ascii="Tahoma" w:hAnsi="Tahoma" w:cs="Tahoma"/>
          <w:i/>
          <w:sz w:val="18"/>
          <w:szCs w:val="18"/>
        </w:rPr>
        <w:t xml:space="preserve"> </w:t>
      </w:r>
      <w:r w:rsidRPr="00A679F4">
        <w:rPr>
          <w:rFonts w:ascii="Tahoma" w:hAnsi="Tahoma" w:cs="Tahoma"/>
          <w:i/>
          <w:sz w:val="18"/>
          <w:szCs w:val="18"/>
        </w:rPr>
        <w:t>z</w:t>
      </w:r>
      <w:r w:rsidR="005E5050">
        <w:rPr>
          <w:rFonts w:ascii="Tahoma" w:hAnsi="Tahoma" w:cs="Tahoma"/>
          <w:i/>
          <w:sz w:val="18"/>
          <w:szCs w:val="18"/>
        </w:rPr>
        <w:t xml:space="preserve"> </w:t>
      </w:r>
      <w:r w:rsidRPr="00A679F4">
        <w:rPr>
          <w:rFonts w:ascii="Tahoma" w:hAnsi="Tahoma" w:cs="Tahoma"/>
          <w:i/>
          <w:sz w:val="18"/>
          <w:szCs w:val="18"/>
        </w:rPr>
        <w:t>dnem,</w:t>
      </w:r>
      <w:r w:rsidR="005E5050">
        <w:rPr>
          <w:rFonts w:ascii="Tahoma" w:hAnsi="Tahoma" w:cs="Tahoma"/>
          <w:i/>
          <w:sz w:val="18"/>
          <w:szCs w:val="18"/>
        </w:rPr>
        <w:t xml:space="preserve"> </w:t>
      </w:r>
      <w:r w:rsidRPr="00A679F4">
        <w:rPr>
          <w:rFonts w:ascii="Tahoma" w:hAnsi="Tahoma" w:cs="Tahoma"/>
          <w:i/>
          <w:sz w:val="18"/>
          <w:szCs w:val="18"/>
        </w:rPr>
        <w:t>ko</w:t>
      </w:r>
      <w:r w:rsidR="005E5050">
        <w:rPr>
          <w:rFonts w:ascii="Tahoma" w:hAnsi="Tahoma" w:cs="Tahoma"/>
          <w:i/>
          <w:sz w:val="18"/>
          <w:szCs w:val="18"/>
        </w:rPr>
        <w:t xml:space="preserve"> </w:t>
      </w:r>
      <w:r w:rsidRPr="00A679F4">
        <w:rPr>
          <w:rFonts w:ascii="Tahoma" w:hAnsi="Tahoma" w:cs="Tahoma"/>
          <w:i/>
          <w:sz w:val="18"/>
          <w:szCs w:val="18"/>
        </w:rPr>
        <w:t>začne</w:t>
      </w:r>
      <w:r w:rsidR="005E5050">
        <w:rPr>
          <w:rFonts w:ascii="Tahoma" w:hAnsi="Tahoma" w:cs="Tahoma"/>
          <w:i/>
          <w:sz w:val="18"/>
          <w:szCs w:val="18"/>
        </w:rPr>
        <w:t xml:space="preserve"> </w:t>
      </w:r>
      <w:r w:rsidRPr="00A679F4">
        <w:rPr>
          <w:rFonts w:ascii="Tahoma" w:hAnsi="Tahoma" w:cs="Tahoma"/>
          <w:i/>
          <w:sz w:val="18"/>
          <w:szCs w:val="18"/>
        </w:rPr>
        <w:t>veljati</w:t>
      </w:r>
      <w:r w:rsidR="005E5050">
        <w:rPr>
          <w:rFonts w:ascii="Tahoma" w:hAnsi="Tahoma" w:cs="Tahoma"/>
          <w:i/>
          <w:sz w:val="18"/>
          <w:szCs w:val="18"/>
        </w:rPr>
        <w:t xml:space="preserve"> </w:t>
      </w:r>
      <w:r w:rsidRPr="00A679F4">
        <w:rPr>
          <w:rFonts w:ascii="Tahoma" w:hAnsi="Tahoma" w:cs="Tahoma"/>
          <w:i/>
          <w:sz w:val="18"/>
          <w:szCs w:val="18"/>
        </w:rPr>
        <w:t>zakon,</w:t>
      </w:r>
      <w:r w:rsidR="005E5050">
        <w:rPr>
          <w:rFonts w:ascii="Tahoma" w:hAnsi="Tahoma" w:cs="Tahoma"/>
          <w:i/>
          <w:sz w:val="18"/>
          <w:szCs w:val="18"/>
        </w:rPr>
        <w:t xml:space="preserve"> </w:t>
      </w:r>
      <w:r w:rsidRPr="00A679F4">
        <w:rPr>
          <w:rFonts w:ascii="Tahoma" w:hAnsi="Tahoma" w:cs="Tahoma"/>
          <w:i/>
          <w:sz w:val="18"/>
          <w:szCs w:val="18"/>
        </w:rPr>
        <w:t>to</w:t>
      </w:r>
      <w:r w:rsidR="005E5050">
        <w:rPr>
          <w:rFonts w:ascii="Tahoma" w:hAnsi="Tahoma" w:cs="Tahoma"/>
          <w:i/>
          <w:sz w:val="18"/>
          <w:szCs w:val="18"/>
        </w:rPr>
        <w:t xml:space="preserve"> </w:t>
      </w:r>
      <w:r w:rsidRPr="00A679F4">
        <w:rPr>
          <w:rFonts w:ascii="Tahoma" w:hAnsi="Tahoma" w:cs="Tahoma"/>
          <w:i/>
          <w:sz w:val="18"/>
          <w:szCs w:val="18"/>
        </w:rPr>
        <w:t>je</w:t>
      </w:r>
      <w:r w:rsidR="005E5050">
        <w:rPr>
          <w:rFonts w:ascii="Tahoma" w:hAnsi="Tahoma" w:cs="Tahoma"/>
          <w:i/>
          <w:sz w:val="18"/>
          <w:szCs w:val="18"/>
        </w:rPr>
        <w:t xml:space="preserve"> </w:t>
      </w:r>
      <w:r w:rsidRPr="00A679F4">
        <w:rPr>
          <w:rFonts w:ascii="Tahoma" w:hAnsi="Tahoma" w:cs="Tahoma"/>
          <w:i/>
          <w:sz w:val="18"/>
          <w:szCs w:val="18"/>
        </w:rPr>
        <w:t>dne</w:t>
      </w:r>
      <w:r w:rsidR="005E5050">
        <w:rPr>
          <w:rFonts w:ascii="Tahoma" w:hAnsi="Tahoma" w:cs="Tahoma"/>
          <w:i/>
          <w:sz w:val="18"/>
          <w:szCs w:val="18"/>
        </w:rPr>
        <w:t xml:space="preserve"> </w:t>
      </w:r>
      <w:r w:rsidRPr="00A679F4">
        <w:rPr>
          <w:rFonts w:ascii="Tahoma" w:hAnsi="Tahoma" w:cs="Tahoma"/>
          <w:i/>
          <w:sz w:val="18"/>
          <w:szCs w:val="18"/>
        </w:rPr>
        <w:t>28.</w:t>
      </w:r>
      <w:r w:rsidR="005E5050">
        <w:rPr>
          <w:rFonts w:ascii="Tahoma" w:hAnsi="Tahoma" w:cs="Tahoma"/>
          <w:i/>
          <w:sz w:val="18"/>
          <w:szCs w:val="18"/>
        </w:rPr>
        <w:t xml:space="preserve"> </w:t>
      </w:r>
      <w:r w:rsidRPr="00A679F4">
        <w:rPr>
          <w:rFonts w:ascii="Tahoma" w:hAnsi="Tahoma" w:cs="Tahoma"/>
          <w:i/>
          <w:sz w:val="18"/>
          <w:szCs w:val="18"/>
        </w:rPr>
        <w:t>7.</w:t>
      </w:r>
      <w:r w:rsidR="005E5050">
        <w:rPr>
          <w:rFonts w:ascii="Tahoma" w:hAnsi="Tahoma" w:cs="Tahoma"/>
          <w:i/>
          <w:sz w:val="18"/>
          <w:szCs w:val="18"/>
        </w:rPr>
        <w:t xml:space="preserve"> </w:t>
      </w:r>
      <w:r w:rsidRPr="00A679F4">
        <w:rPr>
          <w:rFonts w:ascii="Tahoma" w:hAnsi="Tahoma" w:cs="Tahoma"/>
          <w:i/>
          <w:sz w:val="18"/>
          <w:szCs w:val="18"/>
        </w:rPr>
        <w:t>2012.</w:t>
      </w:r>
      <w:r w:rsidR="005E5050">
        <w:rPr>
          <w:rFonts w:ascii="Tahoma" w:hAnsi="Tahoma" w:cs="Tahoma"/>
          <w:i/>
          <w:sz w:val="18"/>
          <w:szCs w:val="18"/>
        </w:rPr>
        <w:t xml:space="preserve"> </w:t>
      </w:r>
      <w:r w:rsidRPr="00A679F4">
        <w:rPr>
          <w:rFonts w:ascii="Tahoma" w:hAnsi="Tahoma" w:cs="Tahoma"/>
          <w:i/>
          <w:sz w:val="18"/>
          <w:szCs w:val="18"/>
        </w:rPr>
        <w:t>Za</w:t>
      </w:r>
      <w:r w:rsidR="005E5050">
        <w:rPr>
          <w:rFonts w:ascii="Tahoma" w:hAnsi="Tahoma" w:cs="Tahoma"/>
          <w:i/>
          <w:sz w:val="18"/>
          <w:szCs w:val="18"/>
        </w:rPr>
        <w:t xml:space="preserve"> </w:t>
      </w:r>
      <w:r w:rsidRPr="00A679F4">
        <w:rPr>
          <w:rFonts w:ascii="Tahoma" w:hAnsi="Tahoma" w:cs="Tahoma"/>
          <w:i/>
          <w:sz w:val="18"/>
          <w:szCs w:val="18"/>
        </w:rPr>
        <w:t>družbe</w:t>
      </w:r>
      <w:r w:rsidR="005E5050">
        <w:rPr>
          <w:rFonts w:ascii="Tahoma" w:hAnsi="Tahoma" w:cs="Tahoma"/>
          <w:i/>
          <w:sz w:val="18"/>
          <w:szCs w:val="18"/>
        </w:rPr>
        <w:t xml:space="preserve"> </w:t>
      </w:r>
      <w:r w:rsidRPr="00A679F4">
        <w:rPr>
          <w:rFonts w:ascii="Tahoma" w:hAnsi="Tahoma" w:cs="Tahoma"/>
          <w:i/>
          <w:sz w:val="18"/>
          <w:szCs w:val="18"/>
        </w:rPr>
        <w:t>s</w:t>
      </w:r>
      <w:r w:rsidR="005E5050">
        <w:rPr>
          <w:rFonts w:ascii="Tahoma" w:hAnsi="Tahoma" w:cs="Tahoma"/>
          <w:i/>
          <w:sz w:val="18"/>
          <w:szCs w:val="18"/>
        </w:rPr>
        <w:t xml:space="preserve"> </w:t>
      </w:r>
      <w:r w:rsidRPr="00A679F4">
        <w:rPr>
          <w:rFonts w:ascii="Tahoma" w:hAnsi="Tahoma" w:cs="Tahoma"/>
          <w:i/>
          <w:sz w:val="18"/>
          <w:szCs w:val="18"/>
        </w:rPr>
        <w:t>sedežem</w:t>
      </w:r>
      <w:r w:rsidR="005E5050">
        <w:rPr>
          <w:rFonts w:ascii="Tahoma" w:hAnsi="Tahoma" w:cs="Tahoma"/>
          <w:i/>
          <w:sz w:val="18"/>
          <w:szCs w:val="18"/>
        </w:rPr>
        <w:t xml:space="preserve"> </w:t>
      </w:r>
      <w:r w:rsidRPr="00A679F4">
        <w:rPr>
          <w:rFonts w:ascii="Tahoma" w:hAnsi="Tahoma" w:cs="Tahoma"/>
          <w:i/>
          <w:sz w:val="18"/>
          <w:szCs w:val="18"/>
        </w:rPr>
        <w:t>v</w:t>
      </w:r>
      <w:r w:rsidR="005E5050">
        <w:rPr>
          <w:rFonts w:ascii="Tahoma" w:hAnsi="Tahoma" w:cs="Tahoma"/>
          <w:i/>
          <w:sz w:val="18"/>
          <w:szCs w:val="18"/>
        </w:rPr>
        <w:t xml:space="preserve"> </w:t>
      </w:r>
      <w:r w:rsidRPr="00A679F4">
        <w:rPr>
          <w:rFonts w:ascii="Tahoma" w:hAnsi="Tahoma" w:cs="Tahoma"/>
          <w:i/>
          <w:sz w:val="18"/>
          <w:szCs w:val="18"/>
        </w:rPr>
        <w:t>Republiki</w:t>
      </w:r>
      <w:r w:rsidR="005E5050">
        <w:rPr>
          <w:rFonts w:ascii="Tahoma" w:hAnsi="Tahoma" w:cs="Tahoma"/>
          <w:i/>
          <w:sz w:val="18"/>
          <w:szCs w:val="18"/>
        </w:rPr>
        <w:t xml:space="preserve"> </w:t>
      </w:r>
      <w:r w:rsidRPr="00A679F4">
        <w:rPr>
          <w:rFonts w:ascii="Tahoma" w:hAnsi="Tahoma" w:cs="Tahoma"/>
          <w:i/>
          <w:sz w:val="18"/>
          <w:szCs w:val="18"/>
        </w:rPr>
        <w:t>Sloveniji</w:t>
      </w:r>
      <w:r w:rsidR="005E5050">
        <w:rPr>
          <w:rFonts w:ascii="Tahoma" w:hAnsi="Tahoma" w:cs="Tahoma"/>
          <w:i/>
          <w:sz w:val="18"/>
          <w:szCs w:val="18"/>
        </w:rPr>
        <w:t xml:space="preserve"> </w:t>
      </w:r>
      <w:r w:rsidRPr="00A679F4">
        <w:rPr>
          <w:rFonts w:ascii="Tahoma" w:hAnsi="Tahoma" w:cs="Tahoma"/>
          <w:i/>
          <w:sz w:val="18"/>
          <w:szCs w:val="18"/>
        </w:rPr>
        <w:t>tako</w:t>
      </w:r>
      <w:r w:rsidR="005E5050">
        <w:rPr>
          <w:rFonts w:ascii="Tahoma" w:hAnsi="Tahoma" w:cs="Tahoma"/>
          <w:i/>
          <w:sz w:val="18"/>
          <w:szCs w:val="18"/>
        </w:rPr>
        <w:t xml:space="preserve"> </w:t>
      </w:r>
      <w:r w:rsidRPr="00A679F4">
        <w:rPr>
          <w:rFonts w:ascii="Tahoma" w:hAnsi="Tahoma" w:cs="Tahoma"/>
          <w:i/>
          <w:sz w:val="18"/>
          <w:szCs w:val="18"/>
        </w:rPr>
        <w:t>del</w:t>
      </w:r>
      <w:r w:rsidR="005E5050">
        <w:rPr>
          <w:rFonts w:ascii="Tahoma" w:hAnsi="Tahoma" w:cs="Tahoma"/>
          <w:i/>
          <w:sz w:val="18"/>
          <w:szCs w:val="18"/>
        </w:rPr>
        <w:t xml:space="preserve"> </w:t>
      </w:r>
      <w:r w:rsidRPr="00A679F4">
        <w:rPr>
          <w:rFonts w:ascii="Tahoma" w:hAnsi="Tahoma" w:cs="Tahoma"/>
          <w:i/>
          <w:sz w:val="18"/>
          <w:szCs w:val="18"/>
        </w:rPr>
        <w:t>določbe</w:t>
      </w:r>
      <w:r w:rsidR="005E5050">
        <w:rPr>
          <w:rFonts w:ascii="Tahoma" w:hAnsi="Tahoma" w:cs="Tahoma"/>
          <w:i/>
          <w:sz w:val="18"/>
          <w:szCs w:val="18"/>
        </w:rPr>
        <w:t xml:space="preserve"> </w:t>
      </w:r>
      <w:r w:rsidRPr="00A679F4">
        <w:rPr>
          <w:rFonts w:ascii="Tahoma" w:hAnsi="Tahoma" w:cs="Tahoma"/>
          <w:i/>
          <w:sz w:val="18"/>
          <w:szCs w:val="18"/>
        </w:rPr>
        <w:t>šestega</w:t>
      </w:r>
      <w:r w:rsidR="005E5050">
        <w:rPr>
          <w:rFonts w:ascii="Tahoma" w:hAnsi="Tahoma" w:cs="Tahoma"/>
          <w:i/>
          <w:sz w:val="18"/>
          <w:szCs w:val="18"/>
        </w:rPr>
        <w:t xml:space="preserve"> </w:t>
      </w:r>
      <w:r w:rsidRPr="00A679F4">
        <w:rPr>
          <w:rFonts w:ascii="Tahoma" w:hAnsi="Tahoma" w:cs="Tahoma"/>
          <w:i/>
          <w:sz w:val="18"/>
          <w:szCs w:val="18"/>
        </w:rPr>
        <w:t>odstavka</w:t>
      </w:r>
      <w:r w:rsidR="005E5050">
        <w:rPr>
          <w:rFonts w:ascii="Tahoma" w:hAnsi="Tahoma" w:cs="Tahoma"/>
          <w:i/>
          <w:sz w:val="18"/>
          <w:szCs w:val="18"/>
        </w:rPr>
        <w:t xml:space="preserve"> </w:t>
      </w:r>
      <w:r w:rsidRPr="00A679F4">
        <w:rPr>
          <w:rFonts w:ascii="Tahoma" w:hAnsi="Tahoma" w:cs="Tahoma"/>
          <w:i/>
          <w:sz w:val="18"/>
          <w:szCs w:val="18"/>
        </w:rPr>
        <w:t>14.</w:t>
      </w:r>
      <w:r w:rsidR="005E5050">
        <w:rPr>
          <w:rFonts w:ascii="Tahoma" w:hAnsi="Tahoma" w:cs="Tahoma"/>
          <w:i/>
          <w:sz w:val="18"/>
          <w:szCs w:val="18"/>
        </w:rPr>
        <w:t xml:space="preserve"> </w:t>
      </w:r>
      <w:r w:rsidRPr="00A679F4">
        <w:rPr>
          <w:rFonts w:ascii="Tahoma" w:hAnsi="Tahoma" w:cs="Tahoma"/>
          <w:i/>
          <w:sz w:val="18"/>
          <w:szCs w:val="18"/>
        </w:rPr>
        <w:t>člena</w:t>
      </w:r>
      <w:r w:rsidR="005E5050">
        <w:rPr>
          <w:rFonts w:ascii="Tahoma" w:hAnsi="Tahoma" w:cs="Tahoma"/>
          <w:i/>
          <w:sz w:val="18"/>
          <w:szCs w:val="18"/>
        </w:rPr>
        <w:t xml:space="preserve"> </w:t>
      </w:r>
      <w:r w:rsidRPr="00A679F4">
        <w:rPr>
          <w:rFonts w:ascii="Tahoma" w:hAnsi="Tahoma" w:cs="Tahoma"/>
          <w:i/>
          <w:sz w:val="18"/>
          <w:szCs w:val="18"/>
        </w:rPr>
        <w:t>ZIntPK,</w:t>
      </w:r>
      <w:r w:rsidR="005E5050">
        <w:rPr>
          <w:rFonts w:ascii="Tahoma" w:hAnsi="Tahoma" w:cs="Tahoma"/>
          <w:i/>
          <w:sz w:val="18"/>
          <w:szCs w:val="18"/>
        </w:rPr>
        <w:t xml:space="preserve"> </w:t>
      </w:r>
      <w:r w:rsidRPr="00A679F4">
        <w:rPr>
          <w:rFonts w:ascii="Tahoma" w:hAnsi="Tahoma" w:cs="Tahoma"/>
          <w:i/>
          <w:sz w:val="18"/>
          <w:szCs w:val="18"/>
        </w:rPr>
        <w:t>ki</w:t>
      </w:r>
      <w:r w:rsidR="005E5050">
        <w:rPr>
          <w:rFonts w:ascii="Tahoma" w:hAnsi="Tahoma" w:cs="Tahoma"/>
          <w:i/>
          <w:sz w:val="18"/>
          <w:szCs w:val="18"/>
        </w:rPr>
        <w:t xml:space="preserve"> </w:t>
      </w:r>
      <w:r w:rsidRPr="00A679F4">
        <w:rPr>
          <w:rFonts w:ascii="Tahoma" w:hAnsi="Tahoma" w:cs="Tahoma"/>
          <w:i/>
          <w:sz w:val="18"/>
          <w:szCs w:val="18"/>
        </w:rPr>
        <w:t>določa</w:t>
      </w:r>
      <w:r w:rsidR="005E5050">
        <w:rPr>
          <w:rFonts w:ascii="Tahoma" w:hAnsi="Tahoma" w:cs="Tahoma"/>
          <w:i/>
          <w:sz w:val="18"/>
          <w:szCs w:val="18"/>
        </w:rPr>
        <w:t xml:space="preserve"> </w:t>
      </w:r>
      <w:r w:rsidRPr="00A679F4">
        <w:rPr>
          <w:rFonts w:ascii="Tahoma" w:hAnsi="Tahoma" w:cs="Tahoma"/>
          <w:i/>
          <w:sz w:val="18"/>
          <w:szCs w:val="18"/>
        </w:rPr>
        <w:t>kot</w:t>
      </w:r>
      <w:r w:rsidR="005E5050">
        <w:rPr>
          <w:rFonts w:ascii="Tahoma" w:hAnsi="Tahoma" w:cs="Tahoma"/>
          <w:i/>
          <w:sz w:val="18"/>
          <w:szCs w:val="18"/>
        </w:rPr>
        <w:t xml:space="preserve"> </w:t>
      </w:r>
      <w:r w:rsidRPr="00A679F4">
        <w:rPr>
          <w:rFonts w:ascii="Tahoma" w:hAnsi="Tahoma" w:cs="Tahoma"/>
          <w:i/>
          <w:sz w:val="18"/>
          <w:szCs w:val="18"/>
        </w:rPr>
        <w:t>obvezno</w:t>
      </w:r>
      <w:r w:rsidR="005E5050">
        <w:rPr>
          <w:rFonts w:ascii="Tahoma" w:hAnsi="Tahoma" w:cs="Tahoma"/>
          <w:i/>
          <w:sz w:val="18"/>
          <w:szCs w:val="18"/>
        </w:rPr>
        <w:t xml:space="preserve"> </w:t>
      </w:r>
      <w:r w:rsidRPr="00A679F4">
        <w:rPr>
          <w:rFonts w:ascii="Tahoma" w:hAnsi="Tahoma" w:cs="Tahoma"/>
          <w:i/>
          <w:sz w:val="18"/>
          <w:szCs w:val="18"/>
        </w:rPr>
        <w:t>sestavino</w:t>
      </w:r>
      <w:r w:rsidR="005E5050">
        <w:rPr>
          <w:rFonts w:ascii="Tahoma" w:hAnsi="Tahoma" w:cs="Tahoma"/>
          <w:i/>
          <w:sz w:val="18"/>
          <w:szCs w:val="18"/>
        </w:rPr>
        <w:t xml:space="preserve"> </w:t>
      </w:r>
      <w:r w:rsidRPr="00A679F4">
        <w:rPr>
          <w:rFonts w:ascii="Tahoma" w:hAnsi="Tahoma" w:cs="Tahoma"/>
          <w:i/>
          <w:sz w:val="18"/>
          <w:szCs w:val="18"/>
        </w:rPr>
        <w:t>izjave</w:t>
      </w:r>
      <w:r w:rsidR="005E5050">
        <w:rPr>
          <w:rFonts w:ascii="Tahoma" w:hAnsi="Tahoma" w:cs="Tahoma"/>
          <w:i/>
          <w:sz w:val="18"/>
          <w:szCs w:val="18"/>
        </w:rPr>
        <w:t xml:space="preserve"> </w:t>
      </w:r>
      <w:r w:rsidRPr="00A679F4">
        <w:rPr>
          <w:rFonts w:ascii="Tahoma" w:hAnsi="Tahoma" w:cs="Tahoma"/>
          <w:i/>
          <w:sz w:val="18"/>
          <w:szCs w:val="18"/>
        </w:rPr>
        <w:t>o</w:t>
      </w:r>
      <w:r w:rsidR="005E5050">
        <w:rPr>
          <w:rFonts w:ascii="Tahoma" w:hAnsi="Tahoma" w:cs="Tahoma"/>
          <w:i/>
          <w:sz w:val="18"/>
          <w:szCs w:val="18"/>
        </w:rPr>
        <w:t xml:space="preserve"> </w:t>
      </w:r>
      <w:r w:rsidRPr="00A679F4">
        <w:rPr>
          <w:rFonts w:ascii="Tahoma" w:hAnsi="Tahoma" w:cs="Tahoma"/>
          <w:i/>
          <w:sz w:val="18"/>
          <w:szCs w:val="18"/>
        </w:rPr>
        <w:t>lastniški</w:t>
      </w:r>
      <w:r w:rsidR="005E5050">
        <w:rPr>
          <w:rFonts w:ascii="Tahoma" w:hAnsi="Tahoma" w:cs="Tahoma"/>
          <w:i/>
          <w:sz w:val="18"/>
          <w:szCs w:val="18"/>
        </w:rPr>
        <w:t xml:space="preserve"> </w:t>
      </w:r>
      <w:r w:rsidRPr="00A679F4">
        <w:rPr>
          <w:rFonts w:ascii="Tahoma" w:hAnsi="Tahoma" w:cs="Tahoma"/>
          <w:i/>
          <w:sz w:val="18"/>
          <w:szCs w:val="18"/>
        </w:rPr>
        <w:t>strukturi</w:t>
      </w:r>
      <w:r w:rsidR="005E5050">
        <w:rPr>
          <w:rFonts w:ascii="Tahoma" w:hAnsi="Tahoma" w:cs="Tahoma"/>
          <w:i/>
          <w:sz w:val="18"/>
          <w:szCs w:val="18"/>
        </w:rPr>
        <w:t xml:space="preserve"> </w:t>
      </w:r>
      <w:r w:rsidRPr="00A679F4">
        <w:rPr>
          <w:rFonts w:ascii="Tahoma" w:hAnsi="Tahoma" w:cs="Tahoma"/>
          <w:i/>
          <w:sz w:val="18"/>
          <w:szCs w:val="18"/>
        </w:rPr>
        <w:t>tudi</w:t>
      </w:r>
      <w:r w:rsidR="005E5050">
        <w:rPr>
          <w:rFonts w:ascii="Tahoma" w:hAnsi="Tahoma" w:cs="Tahoma"/>
          <w:i/>
          <w:sz w:val="18"/>
          <w:szCs w:val="18"/>
        </w:rPr>
        <w:t xml:space="preserve"> </w:t>
      </w:r>
      <w:r w:rsidRPr="00A679F4">
        <w:rPr>
          <w:rFonts w:ascii="Tahoma" w:hAnsi="Tahoma" w:cs="Tahoma"/>
          <w:i/>
          <w:sz w:val="18"/>
          <w:szCs w:val="18"/>
        </w:rPr>
        <w:t>navedbo</w:t>
      </w:r>
      <w:r w:rsidR="005E5050">
        <w:rPr>
          <w:rFonts w:ascii="Tahoma" w:hAnsi="Tahoma" w:cs="Tahoma"/>
          <w:i/>
          <w:sz w:val="18"/>
          <w:szCs w:val="18"/>
        </w:rPr>
        <w:t xml:space="preserve"> </w:t>
      </w:r>
      <w:r w:rsidRPr="00A679F4">
        <w:rPr>
          <w:rFonts w:ascii="Tahoma" w:hAnsi="Tahoma" w:cs="Tahoma"/>
          <w:i/>
          <w:sz w:val="18"/>
          <w:szCs w:val="18"/>
        </w:rPr>
        <w:t>o</w:t>
      </w:r>
      <w:r w:rsidR="005E5050">
        <w:rPr>
          <w:rFonts w:ascii="Tahoma" w:hAnsi="Tahoma" w:cs="Tahoma"/>
          <w:i/>
          <w:sz w:val="18"/>
          <w:szCs w:val="18"/>
        </w:rPr>
        <w:t xml:space="preserve"> </w:t>
      </w:r>
      <w:r w:rsidRPr="00A679F4">
        <w:rPr>
          <w:rFonts w:ascii="Tahoma" w:hAnsi="Tahoma" w:cs="Tahoma"/>
          <w:i/>
          <w:sz w:val="18"/>
          <w:szCs w:val="18"/>
        </w:rPr>
        <w:t>tihih</w:t>
      </w:r>
      <w:r w:rsidR="005E5050">
        <w:rPr>
          <w:rFonts w:ascii="Tahoma" w:hAnsi="Tahoma" w:cs="Tahoma"/>
          <w:i/>
          <w:sz w:val="18"/>
          <w:szCs w:val="18"/>
        </w:rPr>
        <w:t xml:space="preserve"> </w:t>
      </w:r>
      <w:r w:rsidRPr="00A679F4">
        <w:rPr>
          <w:rFonts w:ascii="Tahoma" w:hAnsi="Tahoma" w:cs="Tahoma"/>
          <w:i/>
          <w:sz w:val="18"/>
          <w:szCs w:val="18"/>
        </w:rPr>
        <w:t>družbenikih,</w:t>
      </w:r>
      <w:r w:rsidR="005E5050">
        <w:rPr>
          <w:rFonts w:ascii="Tahoma" w:hAnsi="Tahoma" w:cs="Tahoma"/>
          <w:i/>
          <w:sz w:val="18"/>
          <w:szCs w:val="18"/>
        </w:rPr>
        <w:t xml:space="preserve"> </w:t>
      </w:r>
      <w:r w:rsidRPr="00A679F4">
        <w:rPr>
          <w:rFonts w:ascii="Tahoma" w:hAnsi="Tahoma" w:cs="Tahoma"/>
          <w:i/>
          <w:sz w:val="18"/>
          <w:szCs w:val="18"/>
        </w:rPr>
        <w:t>ne</w:t>
      </w:r>
      <w:r w:rsidR="005E5050">
        <w:rPr>
          <w:rFonts w:ascii="Tahoma" w:hAnsi="Tahoma" w:cs="Tahoma"/>
          <w:i/>
          <w:sz w:val="18"/>
          <w:szCs w:val="18"/>
        </w:rPr>
        <w:t xml:space="preserve"> </w:t>
      </w:r>
      <w:r w:rsidRPr="00A679F4">
        <w:rPr>
          <w:rFonts w:ascii="Tahoma" w:hAnsi="Tahoma" w:cs="Tahoma"/>
          <w:i/>
          <w:sz w:val="18"/>
          <w:szCs w:val="18"/>
        </w:rPr>
        <w:t>pride</w:t>
      </w:r>
      <w:r w:rsidR="005E5050">
        <w:rPr>
          <w:rFonts w:ascii="Tahoma" w:hAnsi="Tahoma" w:cs="Tahoma"/>
          <w:i/>
          <w:sz w:val="18"/>
          <w:szCs w:val="18"/>
        </w:rPr>
        <w:t xml:space="preserve"> </w:t>
      </w:r>
      <w:r w:rsidRPr="00A679F4">
        <w:rPr>
          <w:rFonts w:ascii="Tahoma" w:hAnsi="Tahoma" w:cs="Tahoma"/>
          <w:i/>
          <w:sz w:val="18"/>
          <w:szCs w:val="18"/>
        </w:rPr>
        <w:t>več</w:t>
      </w:r>
      <w:r w:rsidR="005E5050">
        <w:rPr>
          <w:rFonts w:ascii="Tahoma" w:hAnsi="Tahoma" w:cs="Tahoma"/>
          <w:i/>
          <w:sz w:val="18"/>
          <w:szCs w:val="18"/>
        </w:rPr>
        <w:t xml:space="preserve"> </w:t>
      </w:r>
      <w:r w:rsidRPr="00A679F4">
        <w:rPr>
          <w:rFonts w:ascii="Tahoma" w:hAnsi="Tahoma" w:cs="Tahoma"/>
          <w:i/>
          <w:sz w:val="18"/>
          <w:szCs w:val="18"/>
        </w:rPr>
        <w:t>v</w:t>
      </w:r>
      <w:r w:rsidR="005E5050">
        <w:rPr>
          <w:rFonts w:ascii="Tahoma" w:hAnsi="Tahoma" w:cs="Tahoma"/>
          <w:i/>
          <w:sz w:val="18"/>
          <w:szCs w:val="18"/>
        </w:rPr>
        <w:t xml:space="preserve"> </w:t>
      </w:r>
      <w:r w:rsidRPr="00A679F4">
        <w:rPr>
          <w:rFonts w:ascii="Tahoma" w:hAnsi="Tahoma" w:cs="Tahoma"/>
          <w:i/>
          <w:sz w:val="18"/>
          <w:szCs w:val="18"/>
        </w:rPr>
        <w:t>poštev.</w:t>
      </w:r>
      <w:r w:rsidR="005E5050">
        <w:rPr>
          <w:rFonts w:ascii="Tahoma" w:hAnsi="Tahoma" w:cs="Tahoma"/>
          <w:i/>
          <w:sz w:val="18"/>
          <w:szCs w:val="18"/>
        </w:rPr>
        <w:t xml:space="preserve"> </w:t>
      </w:r>
      <w:r w:rsidRPr="00A679F4">
        <w:rPr>
          <w:rFonts w:ascii="Tahoma" w:hAnsi="Tahoma" w:cs="Tahoma"/>
          <w:i/>
          <w:sz w:val="18"/>
          <w:szCs w:val="18"/>
        </w:rPr>
        <w:t>Določba</w:t>
      </w:r>
      <w:r w:rsidR="005E5050">
        <w:rPr>
          <w:rFonts w:ascii="Tahoma" w:hAnsi="Tahoma" w:cs="Tahoma"/>
          <w:i/>
          <w:sz w:val="18"/>
          <w:szCs w:val="18"/>
        </w:rPr>
        <w:t xml:space="preserve"> </w:t>
      </w:r>
      <w:r w:rsidRPr="00A679F4">
        <w:rPr>
          <w:rFonts w:ascii="Tahoma" w:hAnsi="Tahoma" w:cs="Tahoma"/>
          <w:i/>
          <w:sz w:val="18"/>
          <w:szCs w:val="18"/>
        </w:rPr>
        <w:t>še</w:t>
      </w:r>
      <w:r w:rsidR="005E5050">
        <w:rPr>
          <w:rFonts w:ascii="Tahoma" w:hAnsi="Tahoma" w:cs="Tahoma"/>
          <w:i/>
          <w:sz w:val="18"/>
          <w:szCs w:val="18"/>
        </w:rPr>
        <w:t xml:space="preserve"> </w:t>
      </w:r>
      <w:r w:rsidRPr="00A679F4">
        <w:rPr>
          <w:rFonts w:ascii="Tahoma" w:hAnsi="Tahoma" w:cs="Tahoma"/>
          <w:i/>
          <w:sz w:val="18"/>
          <w:szCs w:val="18"/>
        </w:rPr>
        <w:t>vedno</w:t>
      </w:r>
      <w:r w:rsidR="005E5050">
        <w:rPr>
          <w:rFonts w:ascii="Tahoma" w:hAnsi="Tahoma" w:cs="Tahoma"/>
          <w:i/>
          <w:sz w:val="18"/>
          <w:szCs w:val="18"/>
        </w:rPr>
        <w:t xml:space="preserve"> </w:t>
      </w:r>
      <w:r w:rsidRPr="00A679F4">
        <w:rPr>
          <w:rFonts w:ascii="Tahoma" w:hAnsi="Tahoma" w:cs="Tahoma"/>
          <w:i/>
          <w:sz w:val="18"/>
          <w:szCs w:val="18"/>
        </w:rPr>
        <w:t>nespremenjeno</w:t>
      </w:r>
      <w:r w:rsidR="005E5050">
        <w:rPr>
          <w:rFonts w:ascii="Tahoma" w:hAnsi="Tahoma" w:cs="Tahoma"/>
          <w:i/>
          <w:sz w:val="18"/>
          <w:szCs w:val="18"/>
        </w:rPr>
        <w:t xml:space="preserve"> </w:t>
      </w:r>
      <w:r w:rsidRPr="00A679F4">
        <w:rPr>
          <w:rFonts w:ascii="Tahoma" w:hAnsi="Tahoma" w:cs="Tahoma"/>
          <w:i/>
          <w:sz w:val="18"/>
          <w:szCs w:val="18"/>
        </w:rPr>
        <w:t>velja</w:t>
      </w:r>
      <w:r w:rsidR="005E5050">
        <w:rPr>
          <w:rFonts w:ascii="Tahoma" w:hAnsi="Tahoma" w:cs="Tahoma"/>
          <w:i/>
          <w:sz w:val="18"/>
          <w:szCs w:val="18"/>
        </w:rPr>
        <w:t xml:space="preserve"> </w:t>
      </w:r>
      <w:r w:rsidRPr="00A679F4">
        <w:rPr>
          <w:rFonts w:ascii="Tahoma" w:hAnsi="Tahoma" w:cs="Tahoma"/>
          <w:i/>
          <w:sz w:val="18"/>
          <w:szCs w:val="18"/>
        </w:rPr>
        <w:t>za</w:t>
      </w:r>
      <w:r w:rsidR="005E5050">
        <w:rPr>
          <w:rFonts w:ascii="Tahoma" w:hAnsi="Tahoma" w:cs="Tahoma"/>
          <w:i/>
          <w:sz w:val="18"/>
          <w:szCs w:val="18"/>
        </w:rPr>
        <w:t xml:space="preserve"> </w:t>
      </w:r>
      <w:r w:rsidRPr="00A679F4">
        <w:rPr>
          <w:rFonts w:ascii="Tahoma" w:hAnsi="Tahoma" w:cs="Tahoma"/>
          <w:i/>
          <w:sz w:val="18"/>
          <w:szCs w:val="18"/>
        </w:rPr>
        <w:t>tuje</w:t>
      </w:r>
      <w:r w:rsidR="005E5050">
        <w:rPr>
          <w:rFonts w:ascii="Tahoma" w:hAnsi="Tahoma" w:cs="Tahoma"/>
          <w:i/>
          <w:sz w:val="18"/>
          <w:szCs w:val="18"/>
        </w:rPr>
        <w:t xml:space="preserve"> </w:t>
      </w:r>
      <w:r w:rsidRPr="00A679F4">
        <w:rPr>
          <w:rFonts w:ascii="Tahoma" w:hAnsi="Tahoma" w:cs="Tahoma"/>
          <w:i/>
          <w:sz w:val="18"/>
          <w:szCs w:val="18"/>
        </w:rPr>
        <w:t>družbe,</w:t>
      </w:r>
      <w:r w:rsidR="005E5050">
        <w:rPr>
          <w:rFonts w:ascii="Tahoma" w:hAnsi="Tahoma" w:cs="Tahoma"/>
          <w:i/>
          <w:sz w:val="18"/>
          <w:szCs w:val="18"/>
        </w:rPr>
        <w:t xml:space="preserve"> </w:t>
      </w:r>
      <w:r w:rsidRPr="00A679F4">
        <w:rPr>
          <w:rFonts w:ascii="Tahoma" w:hAnsi="Tahoma" w:cs="Tahoma"/>
          <w:i/>
          <w:sz w:val="18"/>
          <w:szCs w:val="18"/>
        </w:rPr>
        <w:t>če</w:t>
      </w:r>
      <w:r w:rsidR="005E5050">
        <w:rPr>
          <w:rFonts w:ascii="Tahoma" w:hAnsi="Tahoma" w:cs="Tahoma"/>
          <w:i/>
          <w:sz w:val="18"/>
          <w:szCs w:val="18"/>
        </w:rPr>
        <w:t xml:space="preserve"> </w:t>
      </w:r>
      <w:r w:rsidRPr="00A679F4">
        <w:rPr>
          <w:rFonts w:ascii="Tahoma" w:hAnsi="Tahoma" w:cs="Tahoma"/>
          <w:i/>
          <w:sz w:val="18"/>
          <w:szCs w:val="18"/>
        </w:rPr>
        <w:t>po</w:t>
      </w:r>
      <w:r w:rsidR="005E5050">
        <w:rPr>
          <w:rFonts w:ascii="Tahoma" w:hAnsi="Tahoma" w:cs="Tahoma"/>
          <w:i/>
          <w:sz w:val="18"/>
          <w:szCs w:val="18"/>
        </w:rPr>
        <w:t xml:space="preserve"> </w:t>
      </w:r>
      <w:r w:rsidRPr="00A679F4">
        <w:rPr>
          <w:rFonts w:ascii="Tahoma" w:hAnsi="Tahoma" w:cs="Tahoma"/>
          <w:i/>
          <w:sz w:val="18"/>
          <w:szCs w:val="18"/>
        </w:rPr>
        <w:t>tujem</w:t>
      </w:r>
      <w:r w:rsidR="005E5050">
        <w:rPr>
          <w:rFonts w:ascii="Tahoma" w:hAnsi="Tahoma" w:cs="Tahoma"/>
          <w:i/>
          <w:sz w:val="18"/>
          <w:szCs w:val="18"/>
        </w:rPr>
        <w:t xml:space="preserve"> </w:t>
      </w:r>
      <w:r w:rsidRPr="00A679F4">
        <w:rPr>
          <w:rFonts w:ascii="Tahoma" w:hAnsi="Tahoma" w:cs="Tahoma"/>
          <w:i/>
          <w:sz w:val="18"/>
          <w:szCs w:val="18"/>
        </w:rPr>
        <w:t>pravu</w:t>
      </w:r>
      <w:r w:rsidR="005E5050">
        <w:rPr>
          <w:rFonts w:ascii="Tahoma" w:hAnsi="Tahoma" w:cs="Tahoma"/>
          <w:i/>
          <w:sz w:val="18"/>
          <w:szCs w:val="18"/>
        </w:rPr>
        <w:t xml:space="preserve"> </w:t>
      </w:r>
      <w:r w:rsidRPr="00A679F4">
        <w:rPr>
          <w:rFonts w:ascii="Tahoma" w:hAnsi="Tahoma" w:cs="Tahoma"/>
          <w:i/>
          <w:sz w:val="18"/>
          <w:szCs w:val="18"/>
        </w:rPr>
        <w:t>institut</w:t>
      </w:r>
      <w:r w:rsidR="005E5050">
        <w:rPr>
          <w:rFonts w:ascii="Tahoma" w:hAnsi="Tahoma" w:cs="Tahoma"/>
          <w:i/>
          <w:sz w:val="18"/>
          <w:szCs w:val="18"/>
        </w:rPr>
        <w:t xml:space="preserve"> </w:t>
      </w:r>
      <w:r w:rsidRPr="00A679F4">
        <w:rPr>
          <w:rFonts w:ascii="Tahoma" w:hAnsi="Tahoma" w:cs="Tahoma"/>
          <w:i/>
          <w:sz w:val="18"/>
          <w:szCs w:val="18"/>
        </w:rPr>
        <w:t>tihe</w:t>
      </w:r>
      <w:r w:rsidR="005E5050">
        <w:rPr>
          <w:rFonts w:ascii="Tahoma" w:hAnsi="Tahoma" w:cs="Tahoma"/>
          <w:i/>
          <w:sz w:val="18"/>
          <w:szCs w:val="18"/>
        </w:rPr>
        <w:t xml:space="preserve"> </w:t>
      </w:r>
      <w:r w:rsidRPr="00A679F4">
        <w:rPr>
          <w:rFonts w:ascii="Tahoma" w:hAnsi="Tahoma" w:cs="Tahoma"/>
          <w:i/>
          <w:sz w:val="18"/>
          <w:szCs w:val="18"/>
        </w:rPr>
        <w:t>družbe</w:t>
      </w:r>
      <w:r w:rsidR="005E5050">
        <w:rPr>
          <w:rFonts w:ascii="Tahoma" w:hAnsi="Tahoma" w:cs="Tahoma"/>
          <w:i/>
          <w:sz w:val="18"/>
          <w:szCs w:val="18"/>
        </w:rPr>
        <w:t xml:space="preserve"> </w:t>
      </w:r>
      <w:r w:rsidRPr="00A679F4">
        <w:rPr>
          <w:rFonts w:ascii="Tahoma" w:hAnsi="Tahoma" w:cs="Tahoma"/>
          <w:i/>
          <w:sz w:val="18"/>
          <w:szCs w:val="18"/>
        </w:rPr>
        <w:t>obstaja.</w:t>
      </w:r>
      <w:r w:rsidR="005E5050">
        <w:rPr>
          <w:rFonts w:ascii="Tahoma" w:hAnsi="Tahoma" w:cs="Tahoma"/>
          <w:sz w:val="18"/>
          <w:szCs w:val="18"/>
        </w:rPr>
        <w:t xml:space="preserve"> </w:t>
      </w:r>
    </w:p>
    <w:p w14:paraId="305EC342" w14:textId="77777777" w:rsidR="003526FE" w:rsidRPr="00A679F4" w:rsidRDefault="003526FE" w:rsidP="004227B8">
      <w:pPr>
        <w:keepNext/>
        <w:keepLines/>
        <w:contextualSpacing/>
        <w:jc w:val="both"/>
        <w:rPr>
          <w:rFonts w:ascii="Tahoma" w:hAnsi="Tahoma" w:cs="Tahoma"/>
          <w:bCs/>
          <w:i/>
          <w:noProof/>
          <w:sz w:val="18"/>
          <w:szCs w:val="18"/>
        </w:rPr>
      </w:pPr>
    </w:p>
    <w:p w14:paraId="22ACBC75" w14:textId="0D929A34" w:rsidR="003526FE" w:rsidRPr="00A679F4" w:rsidRDefault="003526FE" w:rsidP="004227B8">
      <w:pPr>
        <w:keepNext/>
        <w:keepLines/>
        <w:tabs>
          <w:tab w:val="left" w:pos="284"/>
        </w:tabs>
        <w:jc w:val="both"/>
        <w:rPr>
          <w:rFonts w:ascii="Tahoma" w:hAnsi="Tahoma" w:cs="Tahoma"/>
          <w:i/>
          <w:sz w:val="18"/>
          <w:szCs w:val="18"/>
        </w:rPr>
      </w:pPr>
      <w:r w:rsidRPr="00A679F4">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560"/>
      </w:tblGrid>
      <w:tr w:rsidR="00DC2A3D" w:rsidRPr="00112425" w14:paraId="0808026C" w14:textId="77777777" w:rsidTr="00890E69">
        <w:tc>
          <w:tcPr>
            <w:tcW w:w="7933" w:type="dxa"/>
            <w:tcBorders>
              <w:top w:val="single" w:sz="4" w:space="0" w:color="auto"/>
              <w:left w:val="single" w:sz="4" w:space="0" w:color="auto"/>
              <w:bottom w:val="single" w:sz="4" w:space="0" w:color="auto"/>
              <w:right w:val="single" w:sz="4" w:space="0" w:color="808080"/>
            </w:tcBorders>
          </w:tcPr>
          <w:p w14:paraId="10936022" w14:textId="7F0B6054" w:rsidR="00DC2A3D" w:rsidRPr="00112425" w:rsidRDefault="00DC2A3D" w:rsidP="004227B8">
            <w:pPr>
              <w:keepNext/>
              <w:keepLines/>
              <w:rPr>
                <w:rFonts w:ascii="Tahoma" w:hAnsi="Tahoma" w:cs="Tahoma"/>
              </w:rPr>
            </w:pPr>
            <w:r w:rsidRPr="00112425">
              <w:lastRenderedPageBreak/>
              <w:br w:type="page"/>
            </w:r>
            <w:r w:rsidRPr="00112425">
              <w:br w:type="page"/>
            </w:r>
            <w:r w:rsidRPr="00112425">
              <w:br w:type="page"/>
            </w:r>
            <w:r w:rsidRPr="00112425">
              <w:br w:type="page"/>
            </w:r>
            <w:r>
              <w:rPr>
                <w:rFonts w:ascii="Tahoma" w:hAnsi="Tahoma" w:cs="Tahoma"/>
              </w:rPr>
              <w:t>UDELEŽBA</w:t>
            </w:r>
            <w:r w:rsidR="005E5050">
              <w:rPr>
                <w:rFonts w:ascii="Tahoma" w:hAnsi="Tahoma" w:cs="Tahoma"/>
              </w:rPr>
              <w:t xml:space="preserve"> </w:t>
            </w:r>
            <w:r w:rsidRPr="00112425">
              <w:rPr>
                <w:rFonts w:ascii="Tahoma" w:hAnsi="Tahoma" w:cs="Tahoma"/>
              </w:rPr>
              <w:t>PODIZVAJALC</w:t>
            </w:r>
            <w:r>
              <w:rPr>
                <w:rFonts w:ascii="Tahoma" w:hAnsi="Tahoma" w:cs="Tahoma"/>
              </w:rPr>
              <w:t>A</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ZAHTEVA</w:t>
            </w:r>
            <w:r w:rsidR="005E5050">
              <w:rPr>
                <w:rFonts w:ascii="Tahoma" w:hAnsi="Tahoma" w:cs="Tahoma"/>
              </w:rPr>
              <w:t xml:space="preserve"> </w:t>
            </w:r>
            <w:r w:rsidRPr="00112425">
              <w:rPr>
                <w:rFonts w:ascii="Tahoma" w:hAnsi="Tahoma" w:cs="Tahoma"/>
              </w:rPr>
              <w:t>ZA</w:t>
            </w:r>
            <w:r w:rsidR="005E5050">
              <w:rPr>
                <w:rFonts w:ascii="Tahoma" w:hAnsi="Tahoma" w:cs="Tahoma"/>
              </w:rPr>
              <w:t xml:space="preserve"> </w:t>
            </w:r>
            <w:r w:rsidRPr="00112425">
              <w:rPr>
                <w:rFonts w:ascii="Tahoma" w:hAnsi="Tahoma" w:cs="Tahoma"/>
              </w:rPr>
              <w:t>NEPOSREDNO</w:t>
            </w:r>
            <w:r w:rsidR="005E5050">
              <w:rPr>
                <w:rFonts w:ascii="Tahoma" w:hAnsi="Tahoma" w:cs="Tahoma"/>
              </w:rPr>
              <w:t xml:space="preserve"> </w:t>
            </w:r>
            <w:r w:rsidRPr="00112425">
              <w:rPr>
                <w:rFonts w:ascii="Tahoma" w:hAnsi="Tahoma" w:cs="Tahoma"/>
              </w:rPr>
              <w:t>PLAČILO</w:t>
            </w:r>
            <w:r w:rsidR="005E5050">
              <w:rPr>
                <w:rFonts w:ascii="Tahoma" w:hAnsi="Tahoma" w:cs="Tahoma"/>
              </w:rPr>
              <w:t xml:space="preserve"> </w:t>
            </w:r>
          </w:p>
        </w:tc>
        <w:tc>
          <w:tcPr>
            <w:tcW w:w="1560" w:type="dxa"/>
            <w:tcBorders>
              <w:top w:val="single" w:sz="4" w:space="0" w:color="auto"/>
              <w:left w:val="single" w:sz="4" w:space="0" w:color="808080"/>
              <w:bottom w:val="single" w:sz="4" w:space="0" w:color="auto"/>
              <w:right w:val="single" w:sz="4" w:space="0" w:color="auto"/>
            </w:tcBorders>
            <w:hideMark/>
          </w:tcPr>
          <w:p w14:paraId="00DBB6FF" w14:textId="07356F32" w:rsidR="00DC2A3D" w:rsidRPr="00112425" w:rsidRDefault="00DC2A3D" w:rsidP="004227B8">
            <w:pPr>
              <w:keepNext/>
              <w:keepLines/>
              <w:rPr>
                <w:rFonts w:ascii="Tahoma" w:hAnsi="Tahoma" w:cs="Tahoma"/>
                <w:b/>
                <w:i/>
              </w:rPr>
            </w:pPr>
            <w:r w:rsidRPr="00112425">
              <w:rPr>
                <w:rFonts w:ascii="Tahoma" w:hAnsi="Tahoma" w:cs="Tahoma"/>
                <w:b/>
                <w:i/>
              </w:rPr>
              <w:t>Priloga</w:t>
            </w:r>
            <w:r w:rsidR="005E5050">
              <w:rPr>
                <w:rFonts w:ascii="Tahoma" w:hAnsi="Tahoma" w:cs="Tahoma"/>
                <w:b/>
                <w:i/>
              </w:rPr>
              <w:t xml:space="preserve"> </w:t>
            </w:r>
            <w:r w:rsidRPr="00112425">
              <w:rPr>
                <w:rFonts w:ascii="Tahoma" w:hAnsi="Tahoma" w:cs="Tahoma"/>
                <w:b/>
                <w:i/>
              </w:rPr>
              <w:t>4/1</w:t>
            </w:r>
          </w:p>
        </w:tc>
      </w:tr>
    </w:tbl>
    <w:p w14:paraId="2A486F85" w14:textId="754DCE0A" w:rsidR="009B52A6" w:rsidRPr="00A679F4" w:rsidRDefault="00DC2A3D" w:rsidP="004227B8">
      <w:pPr>
        <w:keepNext/>
        <w:keepLines/>
        <w:jc w:val="both"/>
        <w:rPr>
          <w:rFonts w:ascii="Tahoma" w:hAnsi="Tahoma" w:cs="Tahoma"/>
        </w:rPr>
      </w:pPr>
      <w:r w:rsidRPr="00112425">
        <w:rPr>
          <w:rFonts w:ascii="Tahoma" w:hAnsi="Tahoma" w:cs="Tahoma"/>
        </w:rPr>
        <w:t>Ponudnik</w:t>
      </w:r>
      <w:r w:rsidR="005E5050">
        <w:rPr>
          <w:rFonts w:ascii="Tahoma" w:hAnsi="Tahoma" w:cs="Tahoma"/>
        </w:rPr>
        <w:t xml:space="preserve"> </w:t>
      </w:r>
      <w:r w:rsidRPr="00112425">
        <w:rPr>
          <w:rFonts w:ascii="Tahoma" w:hAnsi="Tahoma" w:cs="Tahoma"/>
        </w:rPr>
        <w:t>mora</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prilogi</w:t>
      </w:r>
      <w:r w:rsidR="005E5050">
        <w:rPr>
          <w:rFonts w:ascii="Tahoma" w:hAnsi="Tahoma" w:cs="Tahoma"/>
        </w:rPr>
        <w:t xml:space="preserve"> </w:t>
      </w:r>
      <w:r w:rsidRPr="00112425">
        <w:rPr>
          <w:rFonts w:ascii="Tahoma" w:hAnsi="Tahoma" w:cs="Tahoma"/>
        </w:rPr>
        <w:t>navesti</w:t>
      </w:r>
      <w:r w:rsidR="005E5050">
        <w:rPr>
          <w:rFonts w:ascii="Tahoma" w:hAnsi="Tahoma" w:cs="Tahoma"/>
        </w:rPr>
        <w:t xml:space="preserve"> </w:t>
      </w:r>
      <w:r w:rsidRPr="00112425">
        <w:rPr>
          <w:rFonts w:ascii="Tahoma" w:hAnsi="Tahoma" w:cs="Tahoma"/>
        </w:rPr>
        <w:t>podizvajal</w:t>
      </w:r>
      <w:r>
        <w:rPr>
          <w:rFonts w:ascii="Tahoma" w:hAnsi="Tahoma" w:cs="Tahoma"/>
        </w:rPr>
        <w:t>ca</w:t>
      </w:r>
      <w:r w:rsidRPr="00112425">
        <w:rPr>
          <w:rFonts w:ascii="Tahoma" w:hAnsi="Tahoma" w:cs="Tahoma"/>
        </w:rPr>
        <w:t>,</w:t>
      </w:r>
      <w:r w:rsidR="005E5050">
        <w:rPr>
          <w:rFonts w:ascii="Tahoma" w:hAnsi="Tahoma" w:cs="Tahoma"/>
        </w:rPr>
        <w:t xml:space="preserve"> </w:t>
      </w:r>
      <w:r w:rsidRPr="00112425">
        <w:rPr>
          <w:rFonts w:ascii="Tahoma" w:hAnsi="Tahoma" w:cs="Tahoma"/>
        </w:rPr>
        <w:t>s</w:t>
      </w:r>
      <w:r w:rsidR="005E5050">
        <w:rPr>
          <w:rFonts w:ascii="Tahoma" w:hAnsi="Tahoma" w:cs="Tahoma"/>
        </w:rPr>
        <w:t xml:space="preserve"> </w:t>
      </w:r>
      <w:r w:rsidRPr="00112425">
        <w:rPr>
          <w:rFonts w:ascii="Tahoma" w:hAnsi="Tahoma" w:cs="Tahoma"/>
        </w:rPr>
        <w:t>katerimi</w:t>
      </w:r>
      <w:r w:rsidR="005E5050">
        <w:rPr>
          <w:rFonts w:ascii="Tahoma" w:hAnsi="Tahoma" w:cs="Tahoma"/>
        </w:rPr>
        <w:t xml:space="preserve"> </w:t>
      </w:r>
      <w:r w:rsidRPr="00112425">
        <w:rPr>
          <w:rFonts w:ascii="Tahoma" w:hAnsi="Tahoma" w:cs="Tahoma"/>
        </w:rPr>
        <w:t>namerava</w:t>
      </w:r>
      <w:r w:rsidR="005E5050">
        <w:rPr>
          <w:rFonts w:ascii="Tahoma" w:hAnsi="Tahoma" w:cs="Tahoma"/>
        </w:rPr>
        <w:t xml:space="preserve"> </w:t>
      </w:r>
      <w:r w:rsidRPr="00112425">
        <w:rPr>
          <w:rFonts w:ascii="Tahoma" w:hAnsi="Tahoma" w:cs="Tahoma"/>
        </w:rPr>
        <w:t>izvajati</w:t>
      </w:r>
      <w:r w:rsidR="005E5050">
        <w:rPr>
          <w:rFonts w:ascii="Tahoma" w:hAnsi="Tahoma" w:cs="Tahoma"/>
        </w:rPr>
        <w:t xml:space="preserve"> </w:t>
      </w:r>
      <w:r w:rsidRPr="00112425">
        <w:rPr>
          <w:rFonts w:ascii="Tahoma" w:hAnsi="Tahoma" w:cs="Tahoma"/>
        </w:rPr>
        <w:t>predmet</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izpolniti</w:t>
      </w:r>
      <w:r w:rsidR="005E5050">
        <w:rPr>
          <w:rFonts w:ascii="Tahoma" w:hAnsi="Tahoma" w:cs="Tahoma"/>
        </w:rPr>
        <w:t xml:space="preserve"> </w:t>
      </w:r>
      <w:r w:rsidRPr="00112425">
        <w:rPr>
          <w:rFonts w:ascii="Tahoma" w:hAnsi="Tahoma" w:cs="Tahoma"/>
        </w:rPr>
        <w:t>vse</w:t>
      </w:r>
      <w:r w:rsidR="005E5050">
        <w:rPr>
          <w:rFonts w:ascii="Tahoma" w:hAnsi="Tahoma" w:cs="Tahoma"/>
        </w:rPr>
        <w:t xml:space="preserve"> </w:t>
      </w:r>
      <w:r w:rsidRPr="00112425">
        <w:rPr>
          <w:rFonts w:ascii="Tahoma" w:hAnsi="Tahoma" w:cs="Tahoma"/>
        </w:rPr>
        <w:t>zahtevane</w:t>
      </w:r>
      <w:r w:rsidR="005E5050">
        <w:rPr>
          <w:rFonts w:ascii="Tahoma" w:hAnsi="Tahoma" w:cs="Tahoma"/>
        </w:rPr>
        <w:t xml:space="preserve"> </w:t>
      </w:r>
      <w:r w:rsidRPr="00112425">
        <w:rPr>
          <w:rFonts w:ascii="Tahoma" w:hAnsi="Tahoma" w:cs="Tahoma"/>
        </w:rPr>
        <w:t>podatke.</w:t>
      </w:r>
      <w:r w:rsidR="005E5050">
        <w:rPr>
          <w:rFonts w:ascii="Tahoma" w:hAnsi="Tahoma" w:cs="Tahoma"/>
        </w:rPr>
        <w:t xml:space="preserve"> </w:t>
      </w:r>
      <w:r w:rsidRPr="00112425">
        <w:rPr>
          <w:rFonts w:ascii="Tahoma" w:hAnsi="Tahoma" w:cs="Tahoma"/>
        </w:rPr>
        <w:t>Prilogo</w:t>
      </w:r>
      <w:r w:rsidR="005E5050">
        <w:rPr>
          <w:rFonts w:ascii="Tahoma" w:hAnsi="Tahoma" w:cs="Tahoma"/>
        </w:rPr>
        <w:t xml:space="preserve"> </w:t>
      </w:r>
      <w:r w:rsidRPr="00112425">
        <w:rPr>
          <w:rFonts w:ascii="Tahoma" w:hAnsi="Tahoma" w:cs="Tahoma"/>
        </w:rPr>
        <w:t>podpišeta</w:t>
      </w:r>
      <w:r w:rsidR="005E5050">
        <w:rPr>
          <w:rFonts w:ascii="Tahoma" w:hAnsi="Tahoma" w:cs="Tahoma"/>
        </w:rPr>
        <w:t xml:space="preserve"> </w:t>
      </w:r>
      <w:r w:rsidRPr="00112425">
        <w:rPr>
          <w:rFonts w:ascii="Tahoma" w:hAnsi="Tahoma" w:cs="Tahoma"/>
        </w:rPr>
        <w:t>tako</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sidRPr="00112425">
        <w:rPr>
          <w:rFonts w:ascii="Tahoma" w:hAnsi="Tahoma" w:cs="Tahoma"/>
        </w:rPr>
        <w:t>podizvajalec.</w:t>
      </w:r>
    </w:p>
    <w:p w14:paraId="37EB0521" w14:textId="77777777" w:rsidR="009B52A6" w:rsidRPr="00A679F4" w:rsidRDefault="009B52A6" w:rsidP="004227B8">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9B52A6" w:rsidRPr="00A679F4" w14:paraId="3673CB6D" w14:textId="77777777" w:rsidTr="00094933">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4E308539" w14:textId="28256B8C" w:rsidR="009B52A6" w:rsidRPr="00A679F4" w:rsidRDefault="009B52A6" w:rsidP="004227B8">
            <w:pPr>
              <w:keepNext/>
              <w:keepLines/>
              <w:jc w:val="center"/>
              <w:rPr>
                <w:rFonts w:ascii="Tahoma" w:hAnsi="Tahoma" w:cs="Tahoma"/>
                <w:sz w:val="18"/>
                <w:szCs w:val="18"/>
              </w:rPr>
            </w:pPr>
            <w:r w:rsidRPr="00A679F4">
              <w:rPr>
                <w:rFonts w:ascii="Tahoma" w:hAnsi="Tahoma" w:cs="Tahoma"/>
                <w:sz w:val="18"/>
                <w:szCs w:val="18"/>
              </w:rPr>
              <w:t>Javno</w:t>
            </w:r>
            <w:r w:rsidR="005E5050">
              <w:rPr>
                <w:rFonts w:ascii="Tahoma" w:hAnsi="Tahoma" w:cs="Tahoma"/>
                <w:sz w:val="18"/>
                <w:szCs w:val="18"/>
              </w:rPr>
              <w:t xml:space="preserve"> </w:t>
            </w:r>
            <w:r w:rsidRPr="00A679F4">
              <w:rPr>
                <w:rFonts w:ascii="Tahoma" w:hAnsi="Tahoma" w:cs="Tahoma"/>
                <w:sz w:val="18"/>
                <w:szCs w:val="18"/>
              </w:rPr>
              <w:t>naročilo:</w:t>
            </w:r>
            <w:r w:rsidR="005E5050">
              <w:rPr>
                <w:rFonts w:ascii="Tahoma" w:hAnsi="Tahoma" w:cs="Tahoma"/>
                <w:sz w:val="18"/>
                <w:szCs w:val="18"/>
              </w:rPr>
              <w:t xml:space="preserve"> </w:t>
            </w:r>
            <w:r w:rsidR="005156B7">
              <w:rPr>
                <w:rFonts w:ascii="Tahoma" w:hAnsi="Tahoma" w:cs="Tahoma"/>
                <w:b/>
                <w:sz w:val="18"/>
                <w:szCs w:val="18"/>
              </w:rPr>
              <w:t>ENLJ-VOD-SP-</w:t>
            </w:r>
            <w:r w:rsidR="00FD6AE6">
              <w:rPr>
                <w:rFonts w:ascii="Tahoma" w:hAnsi="Tahoma" w:cs="Tahoma"/>
                <w:b/>
                <w:sz w:val="18"/>
                <w:szCs w:val="18"/>
              </w:rPr>
              <w:t>41/26</w:t>
            </w:r>
            <w:r w:rsidRPr="00A679F4">
              <w:rPr>
                <w:rFonts w:ascii="Tahoma" w:hAnsi="Tahoma" w:cs="Tahoma"/>
                <w:b/>
                <w:sz w:val="18"/>
                <w:szCs w:val="18"/>
              </w:rPr>
              <w:t>-</w:t>
            </w:r>
            <w:r w:rsidR="005E5050">
              <w:rPr>
                <w:rFonts w:ascii="Tahoma" w:hAnsi="Tahoma" w:cs="Tahoma"/>
                <w:b/>
                <w:sz w:val="18"/>
                <w:szCs w:val="18"/>
              </w:rPr>
              <w:t xml:space="preserve"> </w:t>
            </w:r>
            <w:r w:rsidRPr="00A679F4">
              <w:rPr>
                <w:rFonts w:ascii="Tahoma" w:hAnsi="Tahoma" w:cs="Tahoma"/>
                <w:b/>
                <w:sz w:val="18"/>
                <w:szCs w:val="18"/>
              </w:rPr>
              <w:t>»</w:t>
            </w:r>
            <w:r w:rsidR="005156B7">
              <w:rPr>
                <w:rFonts w:ascii="Tahoma" w:hAnsi="Tahoma" w:cs="Tahoma"/>
                <w:b/>
                <w:sz w:val="18"/>
                <w:szCs w:val="18"/>
              </w:rPr>
              <w:t>Pravna</w:t>
            </w:r>
            <w:r w:rsidR="005E5050">
              <w:rPr>
                <w:rFonts w:ascii="Tahoma" w:hAnsi="Tahoma" w:cs="Tahoma"/>
                <w:b/>
                <w:sz w:val="18"/>
                <w:szCs w:val="18"/>
              </w:rPr>
              <w:t xml:space="preserve"> </w:t>
            </w:r>
            <w:r w:rsidR="005156B7">
              <w:rPr>
                <w:rFonts w:ascii="Tahoma" w:hAnsi="Tahoma" w:cs="Tahoma"/>
                <w:b/>
                <w:sz w:val="18"/>
                <w:szCs w:val="18"/>
              </w:rPr>
              <w:t>podpora</w:t>
            </w:r>
            <w:r w:rsidR="005E5050">
              <w:rPr>
                <w:rFonts w:ascii="Tahoma" w:hAnsi="Tahoma" w:cs="Tahoma"/>
                <w:b/>
                <w:sz w:val="18"/>
                <w:szCs w:val="18"/>
              </w:rPr>
              <w:t xml:space="preserve"> </w:t>
            </w:r>
            <w:r w:rsidR="005156B7">
              <w:rPr>
                <w:rFonts w:ascii="Tahoma" w:hAnsi="Tahoma" w:cs="Tahoma"/>
                <w:b/>
                <w:sz w:val="18"/>
                <w:szCs w:val="18"/>
              </w:rPr>
              <w:t>na</w:t>
            </w:r>
            <w:r w:rsidR="005E5050">
              <w:rPr>
                <w:rFonts w:ascii="Tahoma" w:hAnsi="Tahoma" w:cs="Tahoma"/>
                <w:b/>
                <w:sz w:val="18"/>
                <w:szCs w:val="18"/>
              </w:rPr>
              <w:t xml:space="preserve"> </w:t>
            </w:r>
            <w:r w:rsidR="005156B7">
              <w:rPr>
                <w:rFonts w:ascii="Tahoma" w:hAnsi="Tahoma" w:cs="Tahoma"/>
                <w:b/>
                <w:sz w:val="18"/>
                <w:szCs w:val="18"/>
              </w:rPr>
              <w:t>projektu</w:t>
            </w:r>
            <w:r w:rsidR="005E5050">
              <w:rPr>
                <w:rFonts w:ascii="Tahoma" w:hAnsi="Tahoma" w:cs="Tahoma"/>
                <w:b/>
                <w:sz w:val="18"/>
                <w:szCs w:val="18"/>
              </w:rPr>
              <w:t xml:space="preserve"> </w:t>
            </w:r>
            <w:r w:rsidR="005156B7">
              <w:rPr>
                <w:rFonts w:ascii="Tahoma" w:hAnsi="Tahoma" w:cs="Tahoma"/>
                <w:b/>
                <w:sz w:val="18"/>
                <w:szCs w:val="18"/>
              </w:rPr>
              <w:t>TEO</w:t>
            </w:r>
            <w:r w:rsidR="005E5050">
              <w:rPr>
                <w:rFonts w:ascii="Tahoma" w:hAnsi="Tahoma" w:cs="Tahoma"/>
                <w:b/>
                <w:sz w:val="18"/>
                <w:szCs w:val="18"/>
              </w:rPr>
              <w:t xml:space="preserve"> </w:t>
            </w:r>
            <w:r w:rsidR="005156B7">
              <w:rPr>
                <w:rFonts w:ascii="Tahoma" w:hAnsi="Tahoma" w:cs="Tahoma"/>
                <w:b/>
                <w:sz w:val="18"/>
                <w:szCs w:val="18"/>
              </w:rPr>
              <w:t>Ljubljana</w:t>
            </w:r>
            <w:r w:rsidRPr="00A679F4">
              <w:rPr>
                <w:rFonts w:ascii="Tahoma" w:hAnsi="Tahoma" w:cs="Tahoma"/>
                <w:b/>
                <w:sz w:val="18"/>
                <w:szCs w:val="18"/>
              </w:rPr>
              <w:t>«</w:t>
            </w:r>
            <w:r w:rsidR="005E5050">
              <w:rPr>
                <w:rFonts w:ascii="Tahoma" w:hAnsi="Tahoma" w:cs="Tahoma"/>
                <w:b/>
                <w:sz w:val="18"/>
                <w:szCs w:val="18"/>
              </w:rPr>
              <w:t xml:space="preserve">   </w:t>
            </w:r>
          </w:p>
        </w:tc>
      </w:tr>
      <w:tr w:rsidR="002B7E8E" w:rsidRPr="00A679F4" w14:paraId="49CC81BE" w14:textId="77777777" w:rsidTr="00094933">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134FE7C5" w14:textId="03FC7CF3" w:rsidR="002B7E8E" w:rsidRPr="00A679F4" w:rsidRDefault="002B7E8E" w:rsidP="004227B8">
            <w:pPr>
              <w:keepNext/>
              <w:keepLines/>
              <w:rPr>
                <w:rFonts w:ascii="Tahoma" w:hAnsi="Tahoma" w:cs="Tahoma"/>
                <w:sz w:val="18"/>
                <w:szCs w:val="18"/>
              </w:rPr>
            </w:pPr>
            <w:r w:rsidRPr="00112425">
              <w:rPr>
                <w:rFonts w:ascii="Tahoma" w:hAnsi="Tahoma" w:cs="Tahoma"/>
                <w:sz w:val="18"/>
                <w:szCs w:val="18"/>
              </w:rPr>
              <w:t>Naziv</w:t>
            </w:r>
            <w:r w:rsidR="005E5050">
              <w:rPr>
                <w:rFonts w:ascii="Tahoma" w:hAnsi="Tahoma" w:cs="Tahoma"/>
                <w:sz w:val="18"/>
                <w:szCs w:val="18"/>
              </w:rPr>
              <w:t xml:space="preserve"> </w:t>
            </w:r>
            <w:r w:rsidRPr="00112425">
              <w:rPr>
                <w:rFonts w:ascii="Tahoma" w:hAnsi="Tahoma" w:cs="Tahoma"/>
                <w:sz w:val="18"/>
                <w:szCs w:val="18"/>
              </w:rPr>
              <w:t>podizvajalca</w:t>
            </w:r>
            <w:r>
              <w:rPr>
                <w:rFonts w:ascii="Tahoma" w:hAnsi="Tahoma" w:cs="Tahoma"/>
                <w:sz w:val="18"/>
                <w:szCs w:val="18"/>
              </w:rPr>
              <w:t>/firma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7B3BDE" w14:textId="77777777" w:rsidR="002B7E8E" w:rsidRPr="00A679F4" w:rsidRDefault="002B7E8E" w:rsidP="004227B8">
            <w:pPr>
              <w:keepNext/>
              <w:keepLines/>
              <w:rPr>
                <w:rFonts w:ascii="Tahoma" w:hAnsi="Tahoma" w:cs="Tahoma"/>
                <w:sz w:val="18"/>
                <w:szCs w:val="18"/>
              </w:rPr>
            </w:pPr>
          </w:p>
          <w:p w14:paraId="41B4A28B" w14:textId="77777777" w:rsidR="002B7E8E" w:rsidRPr="00A679F4" w:rsidRDefault="002B7E8E" w:rsidP="004227B8">
            <w:pPr>
              <w:keepNext/>
              <w:keepLines/>
              <w:rPr>
                <w:rFonts w:ascii="Tahoma" w:hAnsi="Tahoma" w:cs="Tahoma"/>
                <w:sz w:val="18"/>
                <w:szCs w:val="18"/>
              </w:rPr>
            </w:pPr>
          </w:p>
        </w:tc>
      </w:tr>
      <w:tr w:rsidR="002B7E8E" w:rsidRPr="00A679F4" w14:paraId="29A02E70" w14:textId="77777777" w:rsidTr="00094933">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59A284B" w14:textId="1587441D" w:rsidR="002B7E8E" w:rsidRPr="00A679F4" w:rsidRDefault="002B7E8E" w:rsidP="004227B8">
            <w:pPr>
              <w:keepNext/>
              <w:keepLines/>
              <w:rPr>
                <w:rFonts w:ascii="Tahoma" w:hAnsi="Tahoma" w:cs="Tahoma"/>
                <w:sz w:val="18"/>
                <w:szCs w:val="18"/>
              </w:rPr>
            </w:pPr>
            <w:r w:rsidRPr="00112425">
              <w:rPr>
                <w:rFonts w:ascii="Tahoma" w:hAnsi="Tahoma" w:cs="Tahoma"/>
                <w:sz w:val="18"/>
                <w:szCs w:val="18"/>
              </w:rPr>
              <w:t>Po</w:t>
            </w:r>
            <w:r>
              <w:rPr>
                <w:rFonts w:ascii="Tahoma" w:hAnsi="Tahoma" w:cs="Tahoma"/>
                <w:sz w:val="18"/>
                <w:szCs w:val="18"/>
              </w:rPr>
              <w:t>s</w:t>
            </w:r>
            <w:r w:rsidRPr="00112425">
              <w:rPr>
                <w:rFonts w:ascii="Tahoma" w:hAnsi="Tahoma" w:cs="Tahoma"/>
                <w:sz w:val="18"/>
                <w:szCs w:val="18"/>
              </w:rPr>
              <w:t>l</w:t>
            </w:r>
            <w:r>
              <w:rPr>
                <w:rFonts w:ascii="Tahoma" w:hAnsi="Tahoma" w:cs="Tahoma"/>
                <w:sz w:val="18"/>
                <w:szCs w:val="18"/>
              </w:rPr>
              <w:t>ovni</w:t>
            </w:r>
            <w:r w:rsidR="005E5050">
              <w:rPr>
                <w:rFonts w:ascii="Tahoma" w:hAnsi="Tahoma" w:cs="Tahoma"/>
                <w:sz w:val="18"/>
                <w:szCs w:val="18"/>
              </w:rPr>
              <w:t xml:space="preserve"> </w:t>
            </w:r>
            <w:r w:rsidRPr="00112425">
              <w:rPr>
                <w:rFonts w:ascii="Tahoma" w:hAnsi="Tahoma" w:cs="Tahoma"/>
                <w:sz w:val="18"/>
                <w:szCs w:val="18"/>
              </w:rPr>
              <w:t>naslov</w:t>
            </w:r>
            <w:r w:rsidR="005E5050">
              <w:rPr>
                <w:rFonts w:ascii="Tahoma" w:hAnsi="Tahoma" w:cs="Tahoma"/>
                <w:sz w:val="18"/>
                <w:szCs w:val="18"/>
              </w:rPr>
              <w:t xml:space="preserve"> </w:t>
            </w:r>
            <w:r>
              <w:rPr>
                <w:rFonts w:ascii="Tahoma" w:hAnsi="Tahoma" w:cs="Tahoma"/>
                <w:sz w:val="18"/>
                <w:szCs w:val="18"/>
              </w:rPr>
              <w:t>(sedež)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08B005" w14:textId="77777777" w:rsidR="002B7E8E" w:rsidRPr="00A679F4" w:rsidRDefault="002B7E8E" w:rsidP="004227B8">
            <w:pPr>
              <w:keepNext/>
              <w:keepLines/>
              <w:rPr>
                <w:rFonts w:ascii="Tahoma" w:hAnsi="Tahoma" w:cs="Tahoma"/>
                <w:sz w:val="18"/>
                <w:szCs w:val="18"/>
              </w:rPr>
            </w:pPr>
          </w:p>
          <w:p w14:paraId="5655836F" w14:textId="77777777" w:rsidR="002B7E8E" w:rsidRPr="00A679F4" w:rsidRDefault="002B7E8E" w:rsidP="004227B8">
            <w:pPr>
              <w:keepNext/>
              <w:keepLines/>
              <w:rPr>
                <w:rFonts w:ascii="Tahoma" w:hAnsi="Tahoma" w:cs="Tahoma"/>
                <w:sz w:val="18"/>
                <w:szCs w:val="18"/>
              </w:rPr>
            </w:pPr>
          </w:p>
        </w:tc>
      </w:tr>
      <w:tr w:rsidR="009B52A6" w:rsidRPr="00A679F4" w14:paraId="5AAC1FCD" w14:textId="77777777" w:rsidTr="00094933">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12254DC" w14:textId="381B998F" w:rsidR="009B52A6" w:rsidRPr="00A679F4" w:rsidRDefault="009B52A6" w:rsidP="004227B8">
            <w:pPr>
              <w:keepNext/>
              <w:keepLines/>
              <w:rPr>
                <w:rFonts w:ascii="Tahoma" w:hAnsi="Tahoma" w:cs="Tahoma"/>
                <w:sz w:val="18"/>
                <w:szCs w:val="18"/>
              </w:rPr>
            </w:pPr>
            <w:r w:rsidRPr="00A679F4">
              <w:rPr>
                <w:rFonts w:ascii="Tahoma" w:hAnsi="Tahoma" w:cs="Tahoma"/>
                <w:sz w:val="18"/>
                <w:szCs w:val="18"/>
              </w:rPr>
              <w:t>Matična</w:t>
            </w:r>
            <w:r w:rsidR="005E5050">
              <w:rPr>
                <w:rFonts w:ascii="Tahoma" w:hAnsi="Tahoma" w:cs="Tahoma"/>
                <w:sz w:val="18"/>
                <w:szCs w:val="18"/>
              </w:rPr>
              <w:t xml:space="preserve"> </w:t>
            </w:r>
            <w:r w:rsidRPr="00A679F4">
              <w:rPr>
                <w:rFonts w:ascii="Tahoma" w:hAnsi="Tahoma" w:cs="Tahoma"/>
                <w:sz w:val="18"/>
                <w:szCs w:val="18"/>
                <w:u w:val="single"/>
              </w:rPr>
              <w:t>in</w:t>
            </w:r>
            <w:r w:rsidR="005E5050">
              <w:rPr>
                <w:rFonts w:ascii="Tahoma" w:hAnsi="Tahoma" w:cs="Tahoma"/>
                <w:sz w:val="18"/>
                <w:szCs w:val="18"/>
              </w:rPr>
              <w:t xml:space="preserve"> </w:t>
            </w:r>
            <w:r w:rsidRPr="00A679F4">
              <w:rPr>
                <w:rFonts w:ascii="Tahoma" w:hAnsi="Tahoma" w:cs="Tahoma"/>
                <w:sz w:val="18"/>
                <w:szCs w:val="18"/>
              </w:rPr>
              <w:t>davčna</w:t>
            </w:r>
            <w:r w:rsidR="005E5050">
              <w:rPr>
                <w:rFonts w:ascii="Tahoma" w:hAnsi="Tahoma" w:cs="Tahoma"/>
                <w:sz w:val="18"/>
                <w:szCs w:val="18"/>
              </w:rPr>
              <w:t xml:space="preserve"> </w:t>
            </w:r>
            <w:r w:rsidRPr="00A679F4">
              <w:rPr>
                <w:rFonts w:ascii="Tahoma" w:hAnsi="Tahoma" w:cs="Tahoma"/>
                <w:sz w:val="18"/>
                <w:szCs w:val="18"/>
              </w:rPr>
              <w:t>številka</w:t>
            </w:r>
            <w:r w:rsidR="005E5050">
              <w:rPr>
                <w:rFonts w:ascii="Tahoma" w:hAnsi="Tahoma" w:cs="Tahoma"/>
                <w:sz w:val="18"/>
                <w:szCs w:val="18"/>
              </w:rPr>
              <w:t xml:space="preserve"> </w:t>
            </w:r>
            <w:r w:rsidRPr="00A679F4">
              <w:rPr>
                <w:rFonts w:ascii="Tahoma" w:hAnsi="Tahoma" w:cs="Tahoma"/>
                <w:sz w:val="18"/>
                <w:szCs w:val="18"/>
              </w:rPr>
              <w:t>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D1E2B0E" w14:textId="77777777" w:rsidR="009B52A6" w:rsidRPr="00A679F4" w:rsidRDefault="009B52A6" w:rsidP="004227B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966753B" w14:textId="77777777" w:rsidR="009B52A6" w:rsidRPr="00A679F4" w:rsidRDefault="009B52A6" w:rsidP="004227B8">
            <w:pPr>
              <w:keepNext/>
              <w:keepLines/>
              <w:rPr>
                <w:rFonts w:ascii="Tahoma" w:hAnsi="Tahoma" w:cs="Tahoma"/>
                <w:sz w:val="18"/>
                <w:szCs w:val="18"/>
              </w:rPr>
            </w:pPr>
          </w:p>
        </w:tc>
      </w:tr>
      <w:tr w:rsidR="009B52A6" w:rsidRPr="00A679F4" w14:paraId="0019CD36" w14:textId="77777777" w:rsidTr="00094933">
        <w:trPr>
          <w:trHeight w:val="217"/>
          <w:jc w:val="center"/>
        </w:trPr>
        <w:tc>
          <w:tcPr>
            <w:tcW w:w="4253" w:type="dxa"/>
            <w:vMerge w:val="restart"/>
            <w:tcBorders>
              <w:top w:val="single" w:sz="4" w:space="0" w:color="auto"/>
              <w:left w:val="single" w:sz="4" w:space="0" w:color="auto"/>
              <w:right w:val="single" w:sz="4" w:space="0" w:color="auto"/>
            </w:tcBorders>
            <w:vAlign w:val="center"/>
          </w:tcPr>
          <w:p w14:paraId="184CE8FC" w14:textId="15B2CB41" w:rsidR="009B52A6" w:rsidRPr="00A679F4" w:rsidRDefault="009B52A6" w:rsidP="004227B8">
            <w:pPr>
              <w:keepNext/>
              <w:keepLines/>
              <w:jc w:val="both"/>
              <w:rPr>
                <w:rFonts w:ascii="Tahoma" w:hAnsi="Tahoma" w:cs="Tahoma"/>
                <w:sz w:val="16"/>
                <w:szCs w:val="18"/>
              </w:rPr>
            </w:pPr>
            <w:r w:rsidRPr="00A679F4">
              <w:rPr>
                <w:rFonts w:ascii="Tahoma" w:hAnsi="Tahoma" w:cs="Tahoma"/>
                <w:sz w:val="16"/>
                <w:szCs w:val="18"/>
              </w:rPr>
              <w:t>VSE</w:t>
            </w:r>
            <w:r w:rsidR="005E5050">
              <w:rPr>
                <w:rFonts w:ascii="Tahoma" w:hAnsi="Tahoma" w:cs="Tahoma"/>
                <w:sz w:val="16"/>
                <w:szCs w:val="18"/>
              </w:rPr>
              <w:t xml:space="preserve"> </w:t>
            </w:r>
            <w:r w:rsidRPr="00A679F4">
              <w:rPr>
                <w:rFonts w:ascii="Tahoma" w:hAnsi="Tahoma" w:cs="Tahoma"/>
                <w:sz w:val="16"/>
                <w:szCs w:val="18"/>
              </w:rPr>
              <w:t>osebe,</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so</w:t>
            </w:r>
            <w:r w:rsidR="005E5050">
              <w:rPr>
                <w:rFonts w:ascii="Tahoma" w:hAnsi="Tahoma" w:cs="Tahoma"/>
                <w:sz w:val="16"/>
                <w:szCs w:val="18"/>
              </w:rPr>
              <w:t xml:space="preserve"> </w:t>
            </w:r>
            <w:r w:rsidRPr="00A679F4">
              <w:rPr>
                <w:rFonts w:ascii="Tahoma" w:hAnsi="Tahoma" w:cs="Tahoma"/>
                <w:sz w:val="16"/>
                <w:szCs w:val="18"/>
              </w:rPr>
              <w:t>člani</w:t>
            </w:r>
            <w:r w:rsidR="005E5050">
              <w:rPr>
                <w:rFonts w:ascii="Tahoma" w:hAnsi="Tahoma" w:cs="Tahoma"/>
                <w:sz w:val="16"/>
                <w:szCs w:val="18"/>
              </w:rPr>
              <w:t xml:space="preserve"> </w:t>
            </w:r>
            <w:r w:rsidRPr="00A679F4">
              <w:rPr>
                <w:rFonts w:ascii="Tahoma" w:hAnsi="Tahoma" w:cs="Tahoma"/>
                <w:sz w:val="16"/>
                <w:szCs w:val="18"/>
              </w:rPr>
              <w:t>upravnega,</w:t>
            </w:r>
            <w:r w:rsidR="005E5050">
              <w:rPr>
                <w:rFonts w:ascii="Tahoma" w:hAnsi="Tahoma" w:cs="Tahoma"/>
                <w:sz w:val="16"/>
                <w:szCs w:val="18"/>
              </w:rPr>
              <w:t xml:space="preserve"> </w:t>
            </w:r>
            <w:r w:rsidRPr="00A679F4">
              <w:rPr>
                <w:rFonts w:ascii="Tahoma" w:hAnsi="Tahoma" w:cs="Tahoma"/>
                <w:sz w:val="16"/>
                <w:szCs w:val="18"/>
              </w:rPr>
              <w:t>vodstvenega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nadzornega</w:t>
            </w:r>
            <w:r w:rsidR="005E5050">
              <w:rPr>
                <w:rFonts w:ascii="Tahoma" w:hAnsi="Tahoma" w:cs="Tahoma"/>
                <w:sz w:val="16"/>
                <w:szCs w:val="18"/>
              </w:rPr>
              <w:t xml:space="preserve"> </w:t>
            </w:r>
            <w:r w:rsidRPr="00A679F4">
              <w:rPr>
                <w:rFonts w:ascii="Tahoma" w:hAnsi="Tahoma" w:cs="Tahoma"/>
                <w:sz w:val="16"/>
                <w:szCs w:val="18"/>
              </w:rPr>
              <w:t>organa</w:t>
            </w:r>
            <w:r w:rsidR="005E5050">
              <w:rPr>
                <w:rFonts w:ascii="Tahoma" w:hAnsi="Tahoma" w:cs="Tahoma"/>
                <w:sz w:val="16"/>
                <w:szCs w:val="18"/>
              </w:rPr>
              <w:t xml:space="preserve"> </w:t>
            </w:r>
            <w:r w:rsidRPr="00A679F4">
              <w:rPr>
                <w:rFonts w:ascii="Tahoma" w:hAnsi="Tahoma" w:cs="Tahoma"/>
                <w:sz w:val="16"/>
                <w:szCs w:val="18"/>
              </w:rPr>
              <w:t>gospodarskega</w:t>
            </w:r>
            <w:r w:rsidR="005E5050">
              <w:rPr>
                <w:rFonts w:ascii="Tahoma" w:hAnsi="Tahoma" w:cs="Tahoma"/>
                <w:sz w:val="16"/>
                <w:szCs w:val="18"/>
              </w:rPr>
              <w:t xml:space="preserve"> </w:t>
            </w:r>
            <w:r w:rsidRPr="00A679F4">
              <w:rPr>
                <w:rFonts w:ascii="Tahoma" w:hAnsi="Tahoma" w:cs="Tahoma"/>
                <w:sz w:val="16"/>
                <w:szCs w:val="18"/>
              </w:rPr>
              <w:t>subjekta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imajo</w:t>
            </w:r>
            <w:r w:rsidR="005E5050">
              <w:rPr>
                <w:rFonts w:ascii="Tahoma" w:hAnsi="Tahoma" w:cs="Tahoma"/>
                <w:sz w:val="16"/>
                <w:szCs w:val="18"/>
              </w:rPr>
              <w:t xml:space="preserve"> </w:t>
            </w:r>
            <w:r w:rsidRPr="00A679F4">
              <w:rPr>
                <w:rFonts w:ascii="Tahoma" w:hAnsi="Tahoma" w:cs="Tahoma"/>
                <w:sz w:val="16"/>
                <w:szCs w:val="18"/>
              </w:rPr>
              <w:t>pooblastila</w:t>
            </w:r>
            <w:r w:rsidR="005E5050">
              <w:rPr>
                <w:rFonts w:ascii="Tahoma" w:hAnsi="Tahoma" w:cs="Tahoma"/>
                <w:sz w:val="16"/>
                <w:szCs w:val="18"/>
              </w:rPr>
              <w:t xml:space="preserve"> </w:t>
            </w:r>
            <w:r w:rsidRPr="00A679F4">
              <w:rPr>
                <w:rFonts w:ascii="Tahoma" w:hAnsi="Tahoma" w:cs="Tahoma"/>
                <w:sz w:val="16"/>
                <w:szCs w:val="18"/>
              </w:rPr>
              <w:t>za</w:t>
            </w:r>
            <w:r w:rsidR="005E5050">
              <w:rPr>
                <w:rFonts w:ascii="Tahoma" w:hAnsi="Tahoma" w:cs="Tahoma"/>
                <w:sz w:val="16"/>
                <w:szCs w:val="18"/>
              </w:rPr>
              <w:t xml:space="preserve"> </w:t>
            </w:r>
            <w:r w:rsidRPr="00A679F4">
              <w:rPr>
                <w:rFonts w:ascii="Tahoma" w:hAnsi="Tahoma" w:cs="Tahoma"/>
                <w:sz w:val="16"/>
                <w:szCs w:val="18"/>
              </w:rPr>
              <w:t>njegovo</w:t>
            </w:r>
            <w:r w:rsidR="005E5050">
              <w:rPr>
                <w:rFonts w:ascii="Tahoma" w:hAnsi="Tahoma" w:cs="Tahoma"/>
                <w:sz w:val="16"/>
                <w:szCs w:val="18"/>
              </w:rPr>
              <w:t xml:space="preserve"> </w:t>
            </w:r>
            <w:r w:rsidRPr="00A679F4">
              <w:rPr>
                <w:rFonts w:ascii="Tahoma" w:hAnsi="Tahoma" w:cs="Tahoma"/>
                <w:sz w:val="16"/>
                <w:szCs w:val="18"/>
              </w:rPr>
              <w:t>zastopanje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odločanje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w:t>
            </w:r>
            <w:r w:rsidR="005E5050">
              <w:rPr>
                <w:rFonts w:ascii="Tahoma" w:hAnsi="Tahoma" w:cs="Tahoma"/>
                <w:sz w:val="16"/>
                <w:szCs w:val="18"/>
              </w:rPr>
              <w:t xml:space="preserve"> </w:t>
            </w:r>
            <w:r w:rsidRPr="00A679F4">
              <w:rPr>
                <w:rFonts w:ascii="Tahoma" w:hAnsi="Tahoma" w:cs="Tahoma"/>
                <w:sz w:val="16"/>
                <w:szCs w:val="18"/>
              </w:rPr>
              <w:t>v</w:t>
            </w:r>
            <w:r w:rsidR="005E5050">
              <w:rPr>
                <w:rFonts w:ascii="Tahoma" w:hAnsi="Tahoma" w:cs="Tahoma"/>
                <w:sz w:val="16"/>
                <w:szCs w:val="18"/>
              </w:rPr>
              <w:t xml:space="preserve"> </w:t>
            </w:r>
            <w:r w:rsidRPr="00A679F4">
              <w:rPr>
                <w:rFonts w:ascii="Tahoma" w:hAnsi="Tahoma" w:cs="Tahoma"/>
                <w:sz w:val="16"/>
                <w:szCs w:val="18"/>
              </w:rPr>
              <w:t>njem,</w:t>
            </w:r>
            <w:r w:rsidR="005E5050">
              <w:rPr>
                <w:rFonts w:ascii="Tahoma" w:hAnsi="Tahoma" w:cs="Tahoma"/>
                <w:sz w:val="16"/>
                <w:szCs w:val="18"/>
              </w:rPr>
              <w:t xml:space="preserve"> </w:t>
            </w:r>
            <w:r w:rsidRPr="00A679F4">
              <w:rPr>
                <w:rFonts w:ascii="Tahoma" w:hAnsi="Tahoma" w:cs="Tahoma"/>
                <w:b/>
                <w:sz w:val="16"/>
                <w:szCs w:val="18"/>
              </w:rPr>
              <w:t>ter</w:t>
            </w:r>
            <w:r w:rsidR="005E5050">
              <w:rPr>
                <w:rFonts w:ascii="Tahoma" w:hAnsi="Tahoma" w:cs="Tahoma"/>
                <w:sz w:val="16"/>
                <w:szCs w:val="18"/>
              </w:rPr>
              <w:t xml:space="preserve"> </w:t>
            </w:r>
            <w:r w:rsidRPr="00A679F4">
              <w:rPr>
                <w:rFonts w:ascii="Tahoma" w:hAnsi="Tahoma" w:cs="Tahoma"/>
                <w:sz w:val="16"/>
                <w:szCs w:val="18"/>
              </w:rPr>
              <w:t>njihov</w:t>
            </w:r>
            <w:r w:rsidR="005E5050">
              <w:rPr>
                <w:rFonts w:ascii="Tahoma" w:hAnsi="Tahoma" w:cs="Tahoma"/>
                <w:sz w:val="16"/>
                <w:szCs w:val="18"/>
              </w:rPr>
              <w:t xml:space="preserve"> </w:t>
            </w:r>
            <w:r w:rsidRPr="00A679F4">
              <w:rPr>
                <w:rFonts w:ascii="Tahoma" w:hAnsi="Tahoma" w:cs="Tahoma"/>
                <w:b/>
                <w:sz w:val="16"/>
                <w:szCs w:val="18"/>
              </w:rPr>
              <w:t>EMŠO</w:t>
            </w:r>
          </w:p>
          <w:p w14:paraId="5992BDBF" w14:textId="77777777" w:rsidR="009B52A6" w:rsidRPr="00A679F4" w:rsidRDefault="009B52A6" w:rsidP="004227B8">
            <w:pPr>
              <w:keepNext/>
              <w:keepLines/>
              <w:rPr>
                <w:rFonts w:ascii="Tahoma" w:hAnsi="Tahoma" w:cs="Tahoma"/>
                <w:sz w:val="8"/>
                <w:szCs w:val="18"/>
              </w:rPr>
            </w:pPr>
          </w:p>
          <w:p w14:paraId="6D863D0C" w14:textId="3B7112CF" w:rsidR="009B52A6" w:rsidRPr="00A679F4" w:rsidRDefault="009B52A6" w:rsidP="004227B8">
            <w:pPr>
              <w:keepNext/>
              <w:keepLines/>
              <w:rPr>
                <w:rFonts w:ascii="Tahoma" w:hAnsi="Tahoma" w:cs="Tahoma"/>
                <w:i/>
                <w:sz w:val="16"/>
                <w:szCs w:val="18"/>
              </w:rPr>
            </w:pP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primeru,</w:t>
            </w:r>
            <w:r w:rsidR="005E5050">
              <w:rPr>
                <w:rFonts w:ascii="Tahoma" w:hAnsi="Tahoma" w:cs="Tahoma"/>
                <w:i/>
                <w:sz w:val="16"/>
                <w:szCs w:val="18"/>
              </w:rPr>
              <w:t xml:space="preserve"> </w:t>
            </w:r>
            <w:r w:rsidRPr="00A679F4">
              <w:rPr>
                <w:rFonts w:ascii="Tahoma" w:hAnsi="Tahoma" w:cs="Tahoma"/>
                <w:i/>
                <w:sz w:val="16"/>
                <w:szCs w:val="18"/>
              </w:rPr>
              <w:t>da</w:t>
            </w:r>
            <w:r w:rsidR="005E5050">
              <w:rPr>
                <w:rFonts w:ascii="Tahoma" w:hAnsi="Tahoma" w:cs="Tahoma"/>
                <w:i/>
                <w:sz w:val="16"/>
                <w:szCs w:val="18"/>
              </w:rPr>
              <w:t xml:space="preserve"> </w:t>
            </w:r>
            <w:r w:rsidRPr="00A679F4">
              <w:rPr>
                <w:rFonts w:ascii="Tahoma" w:hAnsi="Tahoma" w:cs="Tahoma"/>
                <w:i/>
                <w:sz w:val="16"/>
                <w:szCs w:val="18"/>
              </w:rPr>
              <w:t>ste</w:t>
            </w:r>
            <w:r w:rsidR="005E5050">
              <w:rPr>
                <w:rFonts w:ascii="Tahoma" w:hAnsi="Tahoma" w:cs="Tahoma"/>
                <w:i/>
                <w:sz w:val="16"/>
                <w:szCs w:val="18"/>
              </w:rPr>
              <w:t xml:space="preserve"> </w:t>
            </w:r>
            <w:r w:rsidRPr="00A679F4">
              <w:rPr>
                <w:rFonts w:ascii="Tahoma" w:hAnsi="Tahoma" w:cs="Tahoma"/>
                <w:i/>
                <w:sz w:val="16"/>
                <w:szCs w:val="18"/>
              </w:rPr>
              <w:t>podatke</w:t>
            </w:r>
            <w:r w:rsidR="005E5050">
              <w:rPr>
                <w:rFonts w:ascii="Tahoma" w:hAnsi="Tahoma" w:cs="Tahoma"/>
                <w:i/>
                <w:sz w:val="16"/>
                <w:szCs w:val="18"/>
              </w:rPr>
              <w:t xml:space="preserve"> </w:t>
            </w:r>
            <w:r w:rsidRPr="00A679F4">
              <w:rPr>
                <w:rFonts w:ascii="Tahoma" w:hAnsi="Tahoma" w:cs="Tahoma"/>
                <w:i/>
                <w:sz w:val="16"/>
                <w:szCs w:val="18"/>
              </w:rPr>
              <w:t>vnesli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ESPD</w:t>
            </w:r>
            <w:r w:rsidR="005E5050">
              <w:rPr>
                <w:rFonts w:ascii="Tahoma" w:hAnsi="Tahoma" w:cs="Tahoma"/>
                <w:i/>
                <w:sz w:val="16"/>
                <w:szCs w:val="18"/>
              </w:rPr>
              <w:t xml:space="preserve"> </w:t>
            </w:r>
            <w:r w:rsidRPr="00A679F4">
              <w:rPr>
                <w:rFonts w:ascii="Tahoma" w:hAnsi="Tahoma" w:cs="Tahoma"/>
                <w:i/>
                <w:sz w:val="16"/>
                <w:szCs w:val="18"/>
              </w:rPr>
              <w:t>ali</w:t>
            </w:r>
            <w:r w:rsidR="005E5050">
              <w:rPr>
                <w:rFonts w:ascii="Tahoma" w:hAnsi="Tahoma" w:cs="Tahoma"/>
                <w:i/>
                <w:sz w:val="16"/>
                <w:szCs w:val="18"/>
              </w:rPr>
              <w:t xml:space="preserve"> </w:t>
            </w:r>
            <w:r w:rsidRPr="00A679F4">
              <w:rPr>
                <w:rFonts w:ascii="Tahoma" w:hAnsi="Tahoma" w:cs="Tahoma"/>
                <w:i/>
                <w:sz w:val="16"/>
                <w:szCs w:val="18"/>
              </w:rPr>
              <w:t>priložili</w:t>
            </w:r>
            <w:r w:rsidR="005E5050">
              <w:rPr>
                <w:rFonts w:ascii="Tahoma" w:hAnsi="Tahoma" w:cs="Tahoma"/>
                <w:i/>
                <w:sz w:val="16"/>
                <w:szCs w:val="18"/>
              </w:rPr>
              <w:t xml:space="preserve"> </w:t>
            </w:r>
            <w:r w:rsidRPr="00A679F4">
              <w:rPr>
                <w:rFonts w:ascii="Tahoma" w:hAnsi="Tahoma" w:cs="Tahoma"/>
                <w:i/>
                <w:sz w:val="16"/>
                <w:szCs w:val="18"/>
              </w:rPr>
              <w:t>lastno</w:t>
            </w:r>
            <w:r w:rsidR="005E5050">
              <w:rPr>
                <w:rFonts w:ascii="Tahoma" w:hAnsi="Tahoma" w:cs="Tahoma"/>
                <w:i/>
                <w:sz w:val="16"/>
                <w:szCs w:val="18"/>
              </w:rPr>
              <w:t xml:space="preserve"> </w:t>
            </w:r>
            <w:r w:rsidRPr="00A679F4">
              <w:rPr>
                <w:rFonts w:ascii="Tahoma" w:hAnsi="Tahoma" w:cs="Tahoma"/>
                <w:i/>
                <w:sz w:val="16"/>
                <w:szCs w:val="18"/>
              </w:rPr>
              <w:t>izjavo,</w:t>
            </w:r>
            <w:r w:rsidR="005E5050">
              <w:rPr>
                <w:rFonts w:ascii="Tahoma" w:hAnsi="Tahoma" w:cs="Tahoma"/>
                <w:i/>
                <w:sz w:val="16"/>
                <w:szCs w:val="18"/>
              </w:rPr>
              <w:t xml:space="preserve"> </w:t>
            </w:r>
            <w:r w:rsidRPr="00A679F4">
              <w:rPr>
                <w:rFonts w:ascii="Tahoma" w:hAnsi="Tahoma" w:cs="Tahoma"/>
                <w:i/>
                <w:sz w:val="16"/>
                <w:szCs w:val="18"/>
              </w:rPr>
              <w:t>ni</w:t>
            </w:r>
            <w:r w:rsidR="005E5050">
              <w:rPr>
                <w:rFonts w:ascii="Tahoma" w:hAnsi="Tahoma" w:cs="Tahoma"/>
                <w:i/>
                <w:sz w:val="16"/>
                <w:szCs w:val="18"/>
              </w:rPr>
              <w:t xml:space="preserve"> </w:t>
            </w:r>
            <w:r w:rsidRPr="00A679F4">
              <w:rPr>
                <w:rFonts w:ascii="Tahoma" w:hAnsi="Tahoma" w:cs="Tahoma"/>
                <w:i/>
                <w:sz w:val="16"/>
                <w:szCs w:val="18"/>
              </w:rPr>
              <w:t>potrebno</w:t>
            </w:r>
            <w:r w:rsidR="005E5050">
              <w:rPr>
                <w:rFonts w:ascii="Tahoma" w:hAnsi="Tahoma" w:cs="Tahoma"/>
                <w:i/>
                <w:sz w:val="16"/>
                <w:szCs w:val="18"/>
              </w:rPr>
              <w:t xml:space="preserve"> </w:t>
            </w:r>
            <w:r w:rsidRPr="00A679F4">
              <w:rPr>
                <w:rFonts w:ascii="Tahoma" w:hAnsi="Tahoma" w:cs="Tahoma"/>
                <w:i/>
                <w:sz w:val="16"/>
                <w:szCs w:val="18"/>
              </w:rPr>
              <w:t>izpolniti!/</w:t>
            </w:r>
          </w:p>
          <w:p w14:paraId="51E0EE71" w14:textId="77777777" w:rsidR="009B52A6" w:rsidRPr="00A679F4" w:rsidRDefault="009B52A6" w:rsidP="004227B8">
            <w:pPr>
              <w:keepNext/>
              <w:keepLines/>
              <w:rPr>
                <w:rFonts w:ascii="Tahoma" w:hAnsi="Tahoma" w:cs="Tahoma"/>
                <w:i/>
                <w:sz w:val="8"/>
                <w:szCs w:val="18"/>
              </w:rPr>
            </w:pPr>
          </w:p>
          <w:p w14:paraId="3D285345" w14:textId="4B6CC367" w:rsidR="009B52A6" w:rsidRPr="00A679F4" w:rsidRDefault="009B52A6" w:rsidP="004227B8">
            <w:pPr>
              <w:keepNext/>
              <w:keepLines/>
              <w:rPr>
                <w:rFonts w:ascii="Tahoma" w:hAnsi="Tahoma" w:cs="Tahoma"/>
                <w:sz w:val="18"/>
                <w:szCs w:val="18"/>
              </w:rPr>
            </w:pPr>
            <w:r w:rsidRPr="00A679F4">
              <w:rPr>
                <w:rFonts w:ascii="Tahoma" w:hAnsi="Tahoma" w:cs="Tahoma"/>
                <w:i/>
                <w:sz w:val="16"/>
                <w:szCs w:val="18"/>
              </w:rPr>
              <w:t>EMŠO</w:t>
            </w:r>
            <w:r w:rsidR="005E5050">
              <w:rPr>
                <w:rFonts w:ascii="Tahoma" w:hAnsi="Tahoma" w:cs="Tahoma"/>
                <w:i/>
                <w:sz w:val="16"/>
                <w:szCs w:val="18"/>
              </w:rPr>
              <w:t xml:space="preserve"> </w:t>
            </w:r>
            <w:r w:rsidRPr="00A679F4">
              <w:rPr>
                <w:rFonts w:ascii="Tahoma" w:hAnsi="Tahoma" w:cs="Tahoma"/>
                <w:i/>
                <w:sz w:val="16"/>
                <w:szCs w:val="18"/>
              </w:rPr>
              <w:t>se</w:t>
            </w:r>
            <w:r w:rsidR="005E5050">
              <w:rPr>
                <w:rFonts w:ascii="Tahoma" w:hAnsi="Tahoma" w:cs="Tahoma"/>
                <w:i/>
                <w:sz w:val="16"/>
                <w:szCs w:val="18"/>
              </w:rPr>
              <w:t xml:space="preserve"> </w:t>
            </w:r>
            <w:r w:rsidRPr="00A679F4">
              <w:rPr>
                <w:rFonts w:ascii="Tahoma" w:hAnsi="Tahoma" w:cs="Tahoma"/>
                <w:i/>
                <w:sz w:val="16"/>
                <w:szCs w:val="18"/>
              </w:rPr>
              <w:t>potrebuje</w:t>
            </w:r>
            <w:r w:rsidR="005E5050">
              <w:rPr>
                <w:rFonts w:ascii="Tahoma" w:hAnsi="Tahoma" w:cs="Tahoma"/>
                <w:i/>
                <w:sz w:val="16"/>
                <w:szCs w:val="18"/>
              </w:rPr>
              <w:t xml:space="preserve"> </w:t>
            </w:r>
            <w:r w:rsidRPr="00A679F4">
              <w:rPr>
                <w:rFonts w:ascii="Tahoma" w:hAnsi="Tahoma" w:cs="Tahoma"/>
                <w:i/>
                <w:sz w:val="16"/>
                <w:szCs w:val="18"/>
              </w:rPr>
              <w:t>zgolj</w:t>
            </w:r>
            <w:r w:rsidR="005E5050">
              <w:rPr>
                <w:rFonts w:ascii="Tahoma" w:hAnsi="Tahoma" w:cs="Tahoma"/>
                <w:i/>
                <w:sz w:val="16"/>
                <w:szCs w:val="18"/>
              </w:rPr>
              <w:t xml:space="preserve"> </w:t>
            </w:r>
            <w:r w:rsidRPr="00A679F4">
              <w:rPr>
                <w:rFonts w:ascii="Tahoma" w:hAnsi="Tahoma" w:cs="Tahoma"/>
                <w:i/>
                <w:sz w:val="16"/>
                <w:szCs w:val="18"/>
              </w:rPr>
              <w:t>zaradi</w:t>
            </w:r>
            <w:r w:rsidR="005E5050">
              <w:rPr>
                <w:rFonts w:ascii="Tahoma" w:hAnsi="Tahoma" w:cs="Tahoma"/>
                <w:i/>
                <w:sz w:val="16"/>
                <w:szCs w:val="18"/>
              </w:rPr>
              <w:t xml:space="preserve"> </w:t>
            </w:r>
            <w:r w:rsidRPr="00A679F4">
              <w:rPr>
                <w:rFonts w:ascii="Tahoma" w:hAnsi="Tahoma" w:cs="Tahoma"/>
                <w:i/>
                <w:sz w:val="16"/>
                <w:szCs w:val="18"/>
              </w:rPr>
              <w:t>potreb</w:t>
            </w:r>
            <w:r w:rsidR="005E5050">
              <w:rPr>
                <w:rFonts w:ascii="Tahoma" w:hAnsi="Tahoma" w:cs="Tahoma"/>
                <w:i/>
                <w:sz w:val="16"/>
                <w:szCs w:val="18"/>
              </w:rPr>
              <w:t xml:space="preserve"> </w:t>
            </w:r>
            <w:r w:rsidRPr="00A679F4">
              <w:rPr>
                <w:rFonts w:ascii="Tahoma" w:hAnsi="Tahoma" w:cs="Tahoma"/>
                <w:i/>
                <w:sz w:val="16"/>
                <w:szCs w:val="18"/>
              </w:rPr>
              <w:t>pri</w:t>
            </w:r>
            <w:r w:rsidR="005E5050">
              <w:rPr>
                <w:rFonts w:ascii="Tahoma" w:hAnsi="Tahoma" w:cs="Tahoma"/>
                <w:i/>
                <w:sz w:val="16"/>
                <w:szCs w:val="18"/>
              </w:rPr>
              <w:t xml:space="preserve"> </w:t>
            </w:r>
            <w:r w:rsidRPr="00A679F4">
              <w:rPr>
                <w:rFonts w:ascii="Tahoma" w:hAnsi="Tahoma" w:cs="Tahoma"/>
                <w:i/>
                <w:sz w:val="16"/>
                <w:szCs w:val="18"/>
              </w:rPr>
              <w:t>preverjanju</w:t>
            </w:r>
            <w:r w:rsidR="005E5050">
              <w:rPr>
                <w:rFonts w:ascii="Tahoma" w:hAnsi="Tahoma" w:cs="Tahoma"/>
                <w:i/>
                <w:sz w:val="16"/>
                <w:szCs w:val="18"/>
              </w:rPr>
              <w:t xml:space="preserve"> </w:t>
            </w:r>
            <w:r w:rsidRPr="00A679F4">
              <w:rPr>
                <w:rFonts w:ascii="Tahoma" w:hAnsi="Tahoma" w:cs="Tahoma"/>
                <w:i/>
                <w:sz w:val="16"/>
                <w:szCs w:val="18"/>
              </w:rPr>
              <w:t>nekaznovanosti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e-Dosje-u</w:t>
            </w:r>
          </w:p>
        </w:tc>
        <w:tc>
          <w:tcPr>
            <w:tcW w:w="2693" w:type="dxa"/>
            <w:tcBorders>
              <w:top w:val="single" w:sz="4" w:space="0" w:color="auto"/>
              <w:left w:val="single" w:sz="4" w:space="0" w:color="auto"/>
              <w:bottom w:val="single" w:sz="4" w:space="0" w:color="auto"/>
              <w:right w:val="single" w:sz="4" w:space="0" w:color="auto"/>
            </w:tcBorders>
            <w:vAlign w:val="center"/>
          </w:tcPr>
          <w:p w14:paraId="4F0F5F53" w14:textId="629A4872" w:rsidR="009B52A6" w:rsidRPr="00A679F4" w:rsidRDefault="009B52A6" w:rsidP="004227B8">
            <w:pPr>
              <w:keepNext/>
              <w:keepLines/>
              <w:jc w:val="center"/>
              <w:rPr>
                <w:rFonts w:ascii="Tahoma" w:hAnsi="Tahoma" w:cs="Tahoma"/>
                <w:sz w:val="18"/>
                <w:szCs w:val="18"/>
              </w:rPr>
            </w:pPr>
            <w:r w:rsidRPr="00A679F4">
              <w:rPr>
                <w:rFonts w:ascii="Tahoma" w:hAnsi="Tahoma" w:cs="Tahoma"/>
                <w:sz w:val="18"/>
                <w:szCs w:val="18"/>
              </w:rPr>
              <w:t>Ime</w:t>
            </w:r>
            <w:r w:rsidR="005E5050">
              <w:rPr>
                <w:rFonts w:ascii="Tahoma" w:hAnsi="Tahoma" w:cs="Tahoma"/>
                <w:sz w:val="18"/>
                <w:szCs w:val="18"/>
              </w:rPr>
              <w:t xml:space="preserve"> </w:t>
            </w:r>
            <w:r w:rsidRPr="00A679F4">
              <w:rPr>
                <w:rFonts w:ascii="Tahoma" w:hAnsi="Tahoma" w:cs="Tahoma"/>
                <w:sz w:val="18"/>
                <w:szCs w:val="18"/>
              </w:rPr>
              <w:t>in</w:t>
            </w:r>
            <w:r w:rsidR="005E5050">
              <w:rPr>
                <w:rFonts w:ascii="Tahoma" w:hAnsi="Tahoma" w:cs="Tahoma"/>
                <w:sz w:val="18"/>
                <w:szCs w:val="18"/>
              </w:rPr>
              <w:t xml:space="preserve"> </w:t>
            </w:r>
            <w:r w:rsidRPr="00A679F4">
              <w:rPr>
                <w:rFonts w:ascii="Tahoma" w:hAnsi="Tahoma" w:cs="Tahoma"/>
                <w:sz w:val="18"/>
                <w:szCs w:val="18"/>
              </w:rPr>
              <w:t>priimek</w:t>
            </w:r>
          </w:p>
        </w:tc>
        <w:tc>
          <w:tcPr>
            <w:tcW w:w="2627" w:type="dxa"/>
            <w:tcBorders>
              <w:top w:val="single" w:sz="4" w:space="0" w:color="auto"/>
              <w:left w:val="single" w:sz="4" w:space="0" w:color="auto"/>
              <w:bottom w:val="single" w:sz="4" w:space="0" w:color="auto"/>
              <w:right w:val="single" w:sz="4" w:space="0" w:color="auto"/>
            </w:tcBorders>
            <w:vAlign w:val="center"/>
          </w:tcPr>
          <w:p w14:paraId="1BC8C427" w14:textId="77777777" w:rsidR="009B52A6" w:rsidRPr="00A679F4" w:rsidRDefault="009B52A6" w:rsidP="004227B8">
            <w:pPr>
              <w:keepNext/>
              <w:keepLines/>
              <w:jc w:val="center"/>
              <w:rPr>
                <w:rFonts w:ascii="Tahoma" w:hAnsi="Tahoma" w:cs="Tahoma"/>
                <w:sz w:val="18"/>
                <w:szCs w:val="18"/>
              </w:rPr>
            </w:pPr>
            <w:r w:rsidRPr="00A679F4">
              <w:rPr>
                <w:rFonts w:ascii="Tahoma" w:hAnsi="Tahoma" w:cs="Tahoma"/>
                <w:sz w:val="18"/>
                <w:szCs w:val="18"/>
              </w:rPr>
              <w:t>EMŠO</w:t>
            </w:r>
          </w:p>
        </w:tc>
      </w:tr>
      <w:tr w:rsidR="009B52A6" w:rsidRPr="00A679F4" w14:paraId="025E5567" w14:textId="77777777" w:rsidTr="00094933">
        <w:trPr>
          <w:trHeight w:val="1827"/>
          <w:jc w:val="center"/>
        </w:trPr>
        <w:tc>
          <w:tcPr>
            <w:tcW w:w="4253" w:type="dxa"/>
            <w:vMerge/>
            <w:tcBorders>
              <w:left w:val="single" w:sz="4" w:space="0" w:color="auto"/>
              <w:bottom w:val="single" w:sz="4" w:space="0" w:color="auto"/>
              <w:right w:val="single" w:sz="4" w:space="0" w:color="auto"/>
            </w:tcBorders>
            <w:vAlign w:val="center"/>
          </w:tcPr>
          <w:p w14:paraId="78E23734" w14:textId="77777777" w:rsidR="009B52A6" w:rsidRPr="00A679F4" w:rsidRDefault="009B52A6" w:rsidP="004227B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96CB4A4" w14:textId="77777777" w:rsidR="009B52A6" w:rsidRPr="00A679F4" w:rsidRDefault="009B52A6" w:rsidP="004227B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A5AA44F" w14:textId="77777777" w:rsidR="009B52A6" w:rsidRPr="00A679F4" w:rsidRDefault="009B52A6" w:rsidP="004227B8">
            <w:pPr>
              <w:keepNext/>
              <w:keepLines/>
              <w:rPr>
                <w:rFonts w:ascii="Tahoma" w:hAnsi="Tahoma" w:cs="Tahoma"/>
                <w:sz w:val="18"/>
                <w:szCs w:val="18"/>
              </w:rPr>
            </w:pPr>
          </w:p>
        </w:tc>
      </w:tr>
      <w:tr w:rsidR="009B52A6" w:rsidRPr="00A679F4" w14:paraId="13BFECDB" w14:textId="77777777" w:rsidTr="00AC021E">
        <w:trPr>
          <w:trHeight w:val="1469"/>
          <w:jc w:val="center"/>
        </w:trPr>
        <w:tc>
          <w:tcPr>
            <w:tcW w:w="4253" w:type="dxa"/>
            <w:tcBorders>
              <w:top w:val="single" w:sz="4" w:space="0" w:color="auto"/>
              <w:left w:val="single" w:sz="4" w:space="0" w:color="auto"/>
              <w:bottom w:val="single" w:sz="4" w:space="0" w:color="auto"/>
              <w:right w:val="single" w:sz="4" w:space="0" w:color="auto"/>
            </w:tcBorders>
            <w:vAlign w:val="center"/>
          </w:tcPr>
          <w:p w14:paraId="6360F6FE" w14:textId="77777777" w:rsidR="009B52A6" w:rsidRPr="00A679F4" w:rsidRDefault="009B52A6" w:rsidP="004227B8">
            <w:pPr>
              <w:keepNext/>
              <w:keepLines/>
              <w:rPr>
                <w:rFonts w:ascii="Tahoma" w:hAnsi="Tahoma" w:cs="Tahoma"/>
                <w:sz w:val="18"/>
                <w:szCs w:val="18"/>
              </w:rPr>
            </w:pPr>
          </w:p>
          <w:p w14:paraId="19F06B8E" w14:textId="77777777" w:rsidR="009B52A6" w:rsidRPr="00A679F4" w:rsidRDefault="009B52A6" w:rsidP="004227B8">
            <w:pPr>
              <w:keepNext/>
              <w:keepLines/>
              <w:jc w:val="center"/>
              <w:rPr>
                <w:rFonts w:ascii="Tahoma" w:hAnsi="Tahoma" w:cs="Tahoma"/>
                <w:sz w:val="18"/>
                <w:szCs w:val="18"/>
              </w:rPr>
            </w:pPr>
          </w:p>
          <w:p w14:paraId="375AF509" w14:textId="0F327318" w:rsidR="009B52A6" w:rsidRPr="00A679F4" w:rsidRDefault="009B52A6" w:rsidP="004227B8">
            <w:pPr>
              <w:keepNext/>
              <w:keepLines/>
              <w:rPr>
                <w:rFonts w:ascii="Tahoma" w:hAnsi="Tahoma" w:cs="Tahoma"/>
                <w:sz w:val="18"/>
                <w:szCs w:val="18"/>
              </w:rPr>
            </w:pPr>
            <w:r w:rsidRPr="00A679F4">
              <w:rPr>
                <w:rFonts w:ascii="Tahoma" w:hAnsi="Tahoma" w:cs="Tahoma"/>
                <w:sz w:val="18"/>
                <w:szCs w:val="18"/>
              </w:rPr>
              <w:t>Vsak</w:t>
            </w:r>
            <w:r w:rsidR="005E5050">
              <w:rPr>
                <w:rFonts w:ascii="Tahoma" w:hAnsi="Tahoma" w:cs="Tahoma"/>
                <w:sz w:val="18"/>
                <w:szCs w:val="18"/>
              </w:rPr>
              <w:t xml:space="preserve"> </w:t>
            </w:r>
            <w:r w:rsidRPr="00A679F4">
              <w:rPr>
                <w:rFonts w:ascii="Tahoma" w:hAnsi="Tahoma" w:cs="Tahoma"/>
                <w:sz w:val="18"/>
                <w:szCs w:val="18"/>
              </w:rPr>
              <w:t>del</w:t>
            </w:r>
            <w:r w:rsidR="005E5050">
              <w:rPr>
                <w:rFonts w:ascii="Tahoma" w:hAnsi="Tahoma" w:cs="Tahoma"/>
                <w:sz w:val="18"/>
                <w:szCs w:val="18"/>
              </w:rPr>
              <w:t xml:space="preserve"> </w:t>
            </w:r>
            <w:r w:rsidRPr="00A679F4">
              <w:rPr>
                <w:rFonts w:ascii="Tahoma" w:hAnsi="Tahoma" w:cs="Tahoma"/>
                <w:sz w:val="18"/>
                <w:szCs w:val="18"/>
              </w:rPr>
              <w:t>javnega</w:t>
            </w:r>
            <w:r w:rsidR="005E5050">
              <w:rPr>
                <w:rFonts w:ascii="Tahoma" w:hAnsi="Tahoma" w:cs="Tahoma"/>
                <w:sz w:val="18"/>
                <w:szCs w:val="18"/>
              </w:rPr>
              <w:t xml:space="preserve"> </w:t>
            </w:r>
            <w:r w:rsidRPr="00A679F4">
              <w:rPr>
                <w:rFonts w:ascii="Tahoma" w:hAnsi="Tahoma" w:cs="Tahoma"/>
                <w:sz w:val="18"/>
                <w:szCs w:val="18"/>
              </w:rPr>
              <w:t>naročila</w:t>
            </w:r>
            <w:r w:rsidR="005E5050">
              <w:rPr>
                <w:rFonts w:ascii="Tahoma" w:hAnsi="Tahoma" w:cs="Tahoma"/>
                <w:sz w:val="18"/>
                <w:szCs w:val="18"/>
              </w:rPr>
              <w:t xml:space="preserve"> </w:t>
            </w:r>
            <w:r w:rsidRPr="00A679F4">
              <w:rPr>
                <w:rFonts w:ascii="Tahoma" w:hAnsi="Tahoma" w:cs="Tahoma"/>
                <w:sz w:val="18"/>
                <w:szCs w:val="18"/>
              </w:rPr>
              <w:t>(storitev/gradnja/blago),</w:t>
            </w:r>
            <w:r w:rsidR="005E5050">
              <w:rPr>
                <w:rFonts w:ascii="Tahoma" w:hAnsi="Tahoma" w:cs="Tahoma"/>
                <w:sz w:val="18"/>
                <w:szCs w:val="18"/>
              </w:rPr>
              <w:t xml:space="preserve"> </w:t>
            </w:r>
            <w:r w:rsidRPr="00A679F4">
              <w:rPr>
                <w:rFonts w:ascii="Tahoma" w:hAnsi="Tahoma" w:cs="Tahoma"/>
                <w:sz w:val="18"/>
                <w:szCs w:val="18"/>
              </w:rPr>
              <w:t>ki</w:t>
            </w:r>
            <w:r w:rsidR="005E5050">
              <w:rPr>
                <w:rFonts w:ascii="Tahoma" w:hAnsi="Tahoma" w:cs="Tahoma"/>
                <w:sz w:val="18"/>
                <w:szCs w:val="18"/>
              </w:rPr>
              <w:t xml:space="preserve"> </w:t>
            </w:r>
            <w:r w:rsidRPr="00A679F4">
              <w:rPr>
                <w:rFonts w:ascii="Tahoma" w:hAnsi="Tahoma" w:cs="Tahoma"/>
                <w:sz w:val="18"/>
                <w:szCs w:val="18"/>
              </w:rPr>
              <w:t>se</w:t>
            </w:r>
            <w:r w:rsidR="005E5050">
              <w:rPr>
                <w:rFonts w:ascii="Tahoma" w:hAnsi="Tahoma" w:cs="Tahoma"/>
                <w:sz w:val="18"/>
                <w:szCs w:val="18"/>
              </w:rPr>
              <w:t xml:space="preserve"> </w:t>
            </w:r>
            <w:r w:rsidRPr="00A679F4">
              <w:rPr>
                <w:rFonts w:ascii="Tahoma" w:hAnsi="Tahoma" w:cs="Tahoma"/>
                <w:sz w:val="18"/>
                <w:szCs w:val="18"/>
              </w:rPr>
              <w:t>oddaja</w:t>
            </w:r>
            <w:r w:rsidR="005E5050">
              <w:rPr>
                <w:rFonts w:ascii="Tahoma" w:hAnsi="Tahoma" w:cs="Tahoma"/>
                <w:sz w:val="18"/>
                <w:szCs w:val="18"/>
              </w:rPr>
              <w:t xml:space="preserve"> </w:t>
            </w:r>
            <w:r w:rsidRPr="00A679F4">
              <w:rPr>
                <w:rFonts w:ascii="Tahoma" w:hAnsi="Tahoma" w:cs="Tahoma"/>
                <w:sz w:val="18"/>
                <w:szCs w:val="18"/>
              </w:rPr>
              <w:t>v</w:t>
            </w:r>
            <w:r w:rsidR="005E5050">
              <w:rPr>
                <w:rFonts w:ascii="Tahoma" w:hAnsi="Tahoma" w:cs="Tahoma"/>
                <w:sz w:val="18"/>
                <w:szCs w:val="18"/>
              </w:rPr>
              <w:t xml:space="preserve"> </w:t>
            </w:r>
            <w:r w:rsidRPr="00A679F4">
              <w:rPr>
                <w:rFonts w:ascii="Tahoma" w:hAnsi="Tahoma" w:cs="Tahoma"/>
                <w:sz w:val="18"/>
                <w:szCs w:val="18"/>
              </w:rPr>
              <w:t>podizvajanje</w:t>
            </w:r>
            <w:r w:rsidR="005E5050">
              <w:rPr>
                <w:rFonts w:ascii="Tahoma" w:hAnsi="Tahoma" w:cs="Tahoma"/>
                <w:sz w:val="18"/>
                <w:szCs w:val="18"/>
              </w:rPr>
              <w:t xml:space="preserve"> </w:t>
            </w:r>
            <w:r w:rsidRPr="00A679F4">
              <w:rPr>
                <w:rFonts w:ascii="Tahoma" w:hAnsi="Tahoma" w:cs="Tahoma"/>
                <w:sz w:val="18"/>
                <w:szCs w:val="18"/>
              </w:rPr>
              <w:t>(vrsta/opis</w:t>
            </w:r>
            <w:r w:rsidR="005E5050">
              <w:rPr>
                <w:rFonts w:ascii="Tahoma" w:hAnsi="Tahoma" w:cs="Tahoma"/>
                <w:sz w:val="18"/>
                <w:szCs w:val="18"/>
              </w:rPr>
              <w:t xml:space="preserve"> </w:t>
            </w:r>
            <w:r w:rsidRPr="00A679F4">
              <w:rPr>
                <w:rFonts w:ascii="Tahoma" w:hAnsi="Tahoma" w:cs="Tahoma"/>
                <w:sz w:val="18"/>
                <w:szCs w:val="18"/>
              </w:rPr>
              <w:t>del)</w:t>
            </w:r>
          </w:p>
          <w:p w14:paraId="741C7C12" w14:textId="77777777" w:rsidR="009B52A6" w:rsidRPr="00A679F4" w:rsidRDefault="009B52A6" w:rsidP="004227B8">
            <w:pPr>
              <w:keepNext/>
              <w:keepLines/>
              <w:rPr>
                <w:rFonts w:ascii="Tahoma" w:hAnsi="Tahoma" w:cs="Tahoma"/>
                <w:sz w:val="18"/>
                <w:szCs w:val="18"/>
              </w:rPr>
            </w:pPr>
          </w:p>
          <w:p w14:paraId="03D0C6EA" w14:textId="77777777" w:rsidR="009B52A6" w:rsidRPr="00A679F4" w:rsidRDefault="009B52A6" w:rsidP="004227B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6BA298" w14:textId="77777777" w:rsidR="009B52A6" w:rsidRPr="00A679F4" w:rsidRDefault="009B52A6" w:rsidP="004227B8">
            <w:pPr>
              <w:keepNext/>
              <w:keepLines/>
              <w:rPr>
                <w:rFonts w:ascii="Tahoma" w:hAnsi="Tahoma" w:cs="Tahoma"/>
                <w:sz w:val="18"/>
                <w:szCs w:val="18"/>
              </w:rPr>
            </w:pPr>
          </w:p>
          <w:p w14:paraId="6B49AC22" w14:textId="77777777" w:rsidR="009B52A6" w:rsidRPr="00A679F4" w:rsidRDefault="009B52A6" w:rsidP="004227B8">
            <w:pPr>
              <w:keepNext/>
              <w:keepLines/>
              <w:rPr>
                <w:rFonts w:ascii="Tahoma" w:hAnsi="Tahoma" w:cs="Tahoma"/>
                <w:sz w:val="18"/>
                <w:szCs w:val="18"/>
              </w:rPr>
            </w:pPr>
          </w:p>
          <w:p w14:paraId="045D8B91" w14:textId="77777777" w:rsidR="009B52A6" w:rsidRPr="00A679F4" w:rsidRDefault="009B52A6" w:rsidP="004227B8">
            <w:pPr>
              <w:keepNext/>
              <w:keepLines/>
              <w:rPr>
                <w:rFonts w:ascii="Tahoma" w:hAnsi="Tahoma" w:cs="Tahoma"/>
                <w:sz w:val="18"/>
                <w:szCs w:val="18"/>
              </w:rPr>
            </w:pPr>
          </w:p>
        </w:tc>
      </w:tr>
      <w:tr w:rsidR="009B52A6" w:rsidRPr="00A679F4" w14:paraId="6730E06F" w14:textId="77777777" w:rsidTr="00094933">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3E4C3F10" w14:textId="16174EEB" w:rsidR="009B52A6" w:rsidRPr="00A679F4" w:rsidRDefault="009B52A6" w:rsidP="004227B8">
            <w:pPr>
              <w:keepNext/>
              <w:keepLines/>
              <w:rPr>
                <w:rFonts w:ascii="Tahoma" w:hAnsi="Tahoma" w:cs="Tahoma"/>
                <w:sz w:val="18"/>
                <w:szCs w:val="18"/>
              </w:rPr>
            </w:pPr>
            <w:r w:rsidRPr="00A679F4">
              <w:rPr>
                <w:rFonts w:ascii="Tahoma" w:hAnsi="Tahoma" w:cs="Tahoma"/>
                <w:sz w:val="18"/>
                <w:szCs w:val="18"/>
              </w:rPr>
              <w:t>Okvirna</w:t>
            </w:r>
            <w:r w:rsidR="005E5050">
              <w:rPr>
                <w:rFonts w:ascii="Tahoma" w:hAnsi="Tahoma" w:cs="Tahoma"/>
                <w:sz w:val="18"/>
                <w:szCs w:val="18"/>
              </w:rPr>
              <w:t xml:space="preserve"> </w:t>
            </w:r>
            <w:r w:rsidRPr="00A679F4">
              <w:rPr>
                <w:rFonts w:ascii="Tahoma" w:hAnsi="Tahoma" w:cs="Tahoma"/>
                <w:sz w:val="18"/>
                <w:szCs w:val="18"/>
              </w:rPr>
              <w:t>količina/delež</w:t>
            </w:r>
            <w:r w:rsidR="005E5050">
              <w:rPr>
                <w:rFonts w:ascii="Tahoma" w:hAnsi="Tahoma" w:cs="Tahoma"/>
                <w:sz w:val="18"/>
                <w:szCs w:val="18"/>
              </w:rPr>
              <w:t xml:space="preserve"> </w:t>
            </w:r>
            <w:r w:rsidRPr="00A679F4">
              <w:rPr>
                <w:rFonts w:ascii="Tahoma" w:hAnsi="Tahoma" w:cs="Tahoma"/>
                <w:sz w:val="18"/>
                <w:szCs w:val="18"/>
              </w:rPr>
              <w:t>(%)</w:t>
            </w:r>
            <w:r w:rsidR="005E5050">
              <w:rPr>
                <w:rFonts w:ascii="Tahoma" w:hAnsi="Tahoma" w:cs="Tahoma"/>
                <w:sz w:val="18"/>
                <w:szCs w:val="18"/>
              </w:rPr>
              <w:t xml:space="preserve"> </w:t>
            </w:r>
            <w:r w:rsidRPr="00A679F4">
              <w:rPr>
                <w:rFonts w:ascii="Tahoma" w:hAnsi="Tahoma" w:cs="Tahoma"/>
                <w:sz w:val="18"/>
                <w:szCs w:val="18"/>
              </w:rPr>
              <w:t>javnega</w:t>
            </w:r>
            <w:r w:rsidR="005E5050">
              <w:rPr>
                <w:rFonts w:ascii="Tahoma" w:hAnsi="Tahoma" w:cs="Tahoma"/>
                <w:sz w:val="18"/>
                <w:szCs w:val="18"/>
              </w:rPr>
              <w:t xml:space="preserve"> </w:t>
            </w:r>
            <w:r w:rsidRPr="00A679F4">
              <w:rPr>
                <w:rFonts w:ascii="Tahoma" w:hAnsi="Tahoma" w:cs="Tahoma"/>
                <w:sz w:val="18"/>
                <w:szCs w:val="18"/>
              </w:rPr>
              <w:t>naročila,</w:t>
            </w:r>
            <w:r w:rsidR="005E5050">
              <w:rPr>
                <w:rFonts w:ascii="Tahoma" w:hAnsi="Tahoma" w:cs="Tahoma"/>
                <w:sz w:val="18"/>
                <w:szCs w:val="18"/>
              </w:rPr>
              <w:t xml:space="preserve"> </w:t>
            </w:r>
            <w:r w:rsidRPr="00A679F4">
              <w:rPr>
                <w:rFonts w:ascii="Tahoma" w:hAnsi="Tahoma" w:cs="Tahoma"/>
                <w:sz w:val="18"/>
                <w:szCs w:val="18"/>
              </w:rPr>
              <w:t>ki</w:t>
            </w:r>
            <w:r w:rsidR="005E5050">
              <w:rPr>
                <w:rFonts w:ascii="Tahoma" w:hAnsi="Tahoma" w:cs="Tahoma"/>
                <w:sz w:val="18"/>
                <w:szCs w:val="18"/>
              </w:rPr>
              <w:t xml:space="preserve"> </w:t>
            </w:r>
            <w:r w:rsidRPr="00A679F4">
              <w:rPr>
                <w:rFonts w:ascii="Tahoma" w:hAnsi="Tahoma" w:cs="Tahoma"/>
                <w:sz w:val="18"/>
                <w:szCs w:val="18"/>
              </w:rPr>
              <w:t>se</w:t>
            </w:r>
            <w:r w:rsidR="005E5050">
              <w:rPr>
                <w:rFonts w:ascii="Tahoma" w:hAnsi="Tahoma" w:cs="Tahoma"/>
                <w:sz w:val="18"/>
                <w:szCs w:val="18"/>
              </w:rPr>
              <w:t xml:space="preserve"> </w:t>
            </w:r>
            <w:r w:rsidRPr="00A679F4">
              <w:rPr>
                <w:rFonts w:ascii="Tahoma" w:hAnsi="Tahoma" w:cs="Tahoma"/>
                <w:sz w:val="18"/>
                <w:szCs w:val="18"/>
              </w:rPr>
              <w:t>oddaja</w:t>
            </w:r>
            <w:r w:rsidR="005E5050">
              <w:rPr>
                <w:rFonts w:ascii="Tahoma" w:hAnsi="Tahoma" w:cs="Tahoma"/>
                <w:sz w:val="18"/>
                <w:szCs w:val="18"/>
              </w:rPr>
              <w:t xml:space="preserve"> </w:t>
            </w:r>
            <w:r w:rsidRPr="00A679F4">
              <w:rPr>
                <w:rFonts w:ascii="Tahoma" w:hAnsi="Tahoma" w:cs="Tahoma"/>
                <w:sz w:val="18"/>
                <w:szCs w:val="18"/>
              </w:rPr>
              <w:t>v</w:t>
            </w:r>
            <w:r w:rsidR="005E5050">
              <w:rPr>
                <w:rFonts w:ascii="Tahoma" w:hAnsi="Tahoma" w:cs="Tahoma"/>
                <w:sz w:val="18"/>
                <w:szCs w:val="18"/>
              </w:rPr>
              <w:t xml:space="preserve"> </w:t>
            </w:r>
            <w:r w:rsidRPr="00A679F4">
              <w:rPr>
                <w:rFonts w:ascii="Tahoma" w:hAnsi="Tahoma" w:cs="Tahoma"/>
                <w:sz w:val="18"/>
                <w:szCs w:val="18"/>
              </w:rPr>
              <w:t>podizvajanje</w:t>
            </w:r>
            <w:r w:rsidR="005E5050">
              <w:rPr>
                <w:rFonts w:ascii="Tahoma" w:hAnsi="Tahoma" w:cs="Tahoma"/>
                <w:sz w:val="18"/>
                <w:szCs w:val="18"/>
              </w:rPr>
              <w:t xml:space="preserve"> </w:t>
            </w:r>
            <w:r w:rsidRPr="00A679F4">
              <w:rPr>
                <w:rFonts w:ascii="Tahoma" w:hAnsi="Tahoma" w:cs="Tahoma"/>
                <w:i/>
                <w:sz w:val="16"/>
                <w:szCs w:val="18"/>
              </w:rPr>
              <w:t>(obligatorno</w:t>
            </w:r>
            <w:r w:rsidR="005E5050">
              <w:rPr>
                <w:rFonts w:ascii="Tahoma" w:hAnsi="Tahoma" w:cs="Tahoma"/>
                <w:i/>
                <w:sz w:val="16"/>
                <w:szCs w:val="18"/>
              </w:rPr>
              <w:t xml:space="preserve"> </w:t>
            </w:r>
            <w:r w:rsidRPr="00A679F4">
              <w:rPr>
                <w:rFonts w:ascii="Tahoma" w:hAnsi="Tahoma" w:cs="Tahoma"/>
                <w:i/>
                <w:sz w:val="16"/>
                <w:szCs w:val="18"/>
              </w:rPr>
              <w:t>manj</w:t>
            </w:r>
            <w:r w:rsidR="005E5050">
              <w:rPr>
                <w:rFonts w:ascii="Tahoma" w:hAnsi="Tahoma" w:cs="Tahoma"/>
                <w:i/>
                <w:sz w:val="16"/>
                <w:szCs w:val="18"/>
              </w:rPr>
              <w:t xml:space="preserve"> </w:t>
            </w:r>
            <w:r w:rsidRPr="00A679F4">
              <w:rPr>
                <w:rFonts w:ascii="Tahoma" w:hAnsi="Tahoma" w:cs="Tahoma"/>
                <w:i/>
                <w:sz w:val="16"/>
                <w:szCs w:val="18"/>
              </w:rPr>
              <w:t>kot</w:t>
            </w:r>
            <w:r w:rsidR="005E5050">
              <w:rPr>
                <w:rFonts w:ascii="Tahoma" w:hAnsi="Tahoma" w:cs="Tahoma"/>
                <w:i/>
                <w:sz w:val="16"/>
                <w:szCs w:val="18"/>
              </w:rPr>
              <w:t xml:space="preserve"> </w:t>
            </w:r>
            <w:r w:rsidRPr="00A679F4">
              <w:rPr>
                <w:rFonts w:ascii="Tahoma" w:hAnsi="Tahoma" w:cs="Tahoma"/>
                <w:i/>
                <w:sz w:val="16"/>
                <w:szCs w:val="18"/>
              </w:rPr>
              <w:t>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E1C1A7D" w14:textId="77777777" w:rsidR="009B52A6" w:rsidRPr="00A679F4" w:rsidRDefault="009B52A6" w:rsidP="004227B8">
            <w:pPr>
              <w:keepNext/>
              <w:keepLines/>
              <w:rPr>
                <w:sz w:val="18"/>
                <w:szCs w:val="18"/>
              </w:rPr>
            </w:pPr>
          </w:p>
        </w:tc>
      </w:tr>
      <w:tr w:rsidR="009B52A6" w:rsidRPr="00A679F4" w14:paraId="752216D0" w14:textId="77777777" w:rsidTr="00094933">
        <w:trPr>
          <w:trHeight w:val="334"/>
          <w:jc w:val="center"/>
        </w:trPr>
        <w:tc>
          <w:tcPr>
            <w:tcW w:w="4253" w:type="dxa"/>
            <w:vMerge w:val="restart"/>
            <w:tcBorders>
              <w:top w:val="double" w:sz="4" w:space="0" w:color="auto"/>
              <w:left w:val="single" w:sz="4" w:space="0" w:color="auto"/>
              <w:right w:val="single" w:sz="4" w:space="0" w:color="auto"/>
            </w:tcBorders>
            <w:vAlign w:val="center"/>
          </w:tcPr>
          <w:p w14:paraId="591EF6E9" w14:textId="1D0BE33E" w:rsidR="009B52A6" w:rsidRPr="00A679F4" w:rsidRDefault="009B52A6" w:rsidP="004227B8">
            <w:pPr>
              <w:keepNext/>
              <w:keepLines/>
              <w:jc w:val="both"/>
              <w:rPr>
                <w:rFonts w:ascii="Tahoma" w:hAnsi="Tahoma" w:cs="Tahoma"/>
                <w:sz w:val="18"/>
                <w:szCs w:val="17"/>
              </w:rPr>
            </w:pPr>
            <w:r w:rsidRPr="00A679F4">
              <w:rPr>
                <w:rFonts w:ascii="Tahoma" w:hAnsi="Tahoma" w:cs="Tahoma"/>
                <w:sz w:val="18"/>
                <w:szCs w:val="17"/>
              </w:rPr>
              <w:t>V</w:t>
            </w:r>
            <w:r w:rsidR="005E5050">
              <w:rPr>
                <w:rFonts w:ascii="Tahoma" w:hAnsi="Tahoma" w:cs="Tahoma"/>
                <w:sz w:val="18"/>
                <w:szCs w:val="17"/>
              </w:rPr>
              <w:t xml:space="preserve"> </w:t>
            </w:r>
            <w:r w:rsidRPr="00A679F4">
              <w:rPr>
                <w:rFonts w:ascii="Tahoma" w:hAnsi="Tahoma" w:cs="Tahoma"/>
                <w:sz w:val="18"/>
                <w:szCs w:val="17"/>
              </w:rPr>
              <w:t>skladu</w:t>
            </w:r>
            <w:r w:rsidR="005E5050">
              <w:rPr>
                <w:rFonts w:ascii="Tahoma" w:hAnsi="Tahoma" w:cs="Tahoma"/>
                <w:sz w:val="18"/>
                <w:szCs w:val="17"/>
              </w:rPr>
              <w:t xml:space="preserve"> </w:t>
            </w:r>
            <w:r w:rsidRPr="00A679F4">
              <w:rPr>
                <w:rFonts w:ascii="Tahoma" w:hAnsi="Tahoma" w:cs="Tahoma"/>
                <w:sz w:val="18"/>
                <w:szCs w:val="17"/>
              </w:rPr>
              <w:t>z</w:t>
            </w:r>
            <w:r w:rsidR="005E5050">
              <w:rPr>
                <w:rFonts w:ascii="Tahoma" w:hAnsi="Tahoma" w:cs="Tahoma"/>
                <w:sz w:val="18"/>
                <w:szCs w:val="17"/>
              </w:rPr>
              <w:t xml:space="preserve"> </w:t>
            </w:r>
            <w:r w:rsidRPr="00A679F4">
              <w:rPr>
                <w:rFonts w:ascii="Tahoma" w:hAnsi="Tahoma" w:cs="Tahoma"/>
                <w:sz w:val="18"/>
                <w:szCs w:val="17"/>
              </w:rPr>
              <w:t>94.</w:t>
            </w:r>
            <w:r w:rsidR="005E5050">
              <w:rPr>
                <w:rFonts w:ascii="Tahoma" w:hAnsi="Tahoma" w:cs="Tahoma"/>
                <w:sz w:val="18"/>
                <w:szCs w:val="17"/>
              </w:rPr>
              <w:t xml:space="preserve"> </w:t>
            </w:r>
            <w:r w:rsidRPr="00A679F4">
              <w:rPr>
                <w:rFonts w:ascii="Tahoma" w:hAnsi="Tahoma" w:cs="Tahoma"/>
                <w:sz w:val="18"/>
                <w:szCs w:val="17"/>
              </w:rPr>
              <w:t>členom</w:t>
            </w:r>
            <w:r w:rsidR="005E5050">
              <w:rPr>
                <w:rFonts w:ascii="Tahoma" w:hAnsi="Tahoma" w:cs="Tahoma"/>
                <w:sz w:val="18"/>
                <w:szCs w:val="17"/>
              </w:rPr>
              <w:t xml:space="preserve"> </w:t>
            </w:r>
            <w:r w:rsidRPr="00A679F4">
              <w:rPr>
                <w:rFonts w:ascii="Tahoma" w:hAnsi="Tahoma" w:cs="Tahoma"/>
                <w:sz w:val="18"/>
                <w:szCs w:val="17"/>
              </w:rPr>
              <w:t>ZJN-3</w:t>
            </w:r>
            <w:r w:rsidR="005E5050">
              <w:rPr>
                <w:rFonts w:ascii="Tahoma" w:hAnsi="Tahoma" w:cs="Tahoma"/>
                <w:sz w:val="18"/>
                <w:szCs w:val="17"/>
              </w:rPr>
              <w:t xml:space="preserve"> </w:t>
            </w:r>
            <w:r w:rsidRPr="00A679F4">
              <w:rPr>
                <w:rFonts w:ascii="Tahoma" w:hAnsi="Tahoma" w:cs="Tahoma"/>
                <w:sz w:val="18"/>
                <w:szCs w:val="17"/>
              </w:rPr>
              <w:t>kot</w:t>
            </w:r>
            <w:r w:rsidR="005E5050">
              <w:rPr>
                <w:rFonts w:ascii="Tahoma" w:hAnsi="Tahoma" w:cs="Tahoma"/>
                <w:sz w:val="18"/>
                <w:szCs w:val="17"/>
              </w:rPr>
              <w:t xml:space="preserve"> </w:t>
            </w:r>
            <w:r w:rsidRPr="00A679F4">
              <w:rPr>
                <w:rFonts w:ascii="Tahoma" w:hAnsi="Tahoma" w:cs="Tahoma"/>
                <w:sz w:val="18"/>
                <w:szCs w:val="17"/>
              </w:rPr>
              <w:t>podizvajalec</w:t>
            </w:r>
            <w:r w:rsidR="005E5050">
              <w:rPr>
                <w:rFonts w:ascii="Tahoma" w:hAnsi="Tahoma" w:cs="Tahoma"/>
                <w:sz w:val="18"/>
                <w:szCs w:val="17"/>
              </w:rPr>
              <w:t xml:space="preserve"> </w:t>
            </w:r>
            <w:r w:rsidRPr="00A679F4">
              <w:rPr>
                <w:rFonts w:ascii="Tahoma" w:hAnsi="Tahoma" w:cs="Tahoma"/>
                <w:sz w:val="18"/>
                <w:szCs w:val="17"/>
              </w:rPr>
              <w:t>zahtevamo</w:t>
            </w:r>
            <w:r w:rsidR="005E5050">
              <w:rPr>
                <w:rFonts w:ascii="Tahoma" w:hAnsi="Tahoma" w:cs="Tahoma"/>
                <w:sz w:val="18"/>
                <w:szCs w:val="17"/>
              </w:rPr>
              <w:t xml:space="preserve"> </w:t>
            </w:r>
            <w:r w:rsidRPr="00A679F4">
              <w:rPr>
                <w:rFonts w:ascii="Tahoma" w:hAnsi="Tahoma" w:cs="Tahoma"/>
                <w:sz w:val="18"/>
                <w:szCs w:val="17"/>
              </w:rPr>
              <w:t>neposredno</w:t>
            </w:r>
            <w:r w:rsidR="005E5050">
              <w:rPr>
                <w:rFonts w:ascii="Tahoma" w:hAnsi="Tahoma" w:cs="Tahoma"/>
                <w:sz w:val="18"/>
                <w:szCs w:val="17"/>
              </w:rPr>
              <w:t xml:space="preserve"> </w:t>
            </w:r>
            <w:r w:rsidRPr="00A679F4">
              <w:rPr>
                <w:rFonts w:ascii="Tahoma" w:hAnsi="Tahoma" w:cs="Tahoma"/>
                <w:sz w:val="18"/>
                <w:szCs w:val="17"/>
              </w:rPr>
              <w:t>plačilo</w:t>
            </w:r>
            <w:r w:rsidR="005E5050">
              <w:rPr>
                <w:rFonts w:ascii="Tahoma" w:hAnsi="Tahoma" w:cs="Tahoma"/>
                <w:sz w:val="18"/>
                <w:szCs w:val="17"/>
              </w:rPr>
              <w:t xml:space="preserve"> </w:t>
            </w:r>
            <w:r w:rsidRPr="00A679F4">
              <w:rPr>
                <w:rFonts w:ascii="Tahoma" w:hAnsi="Tahoma" w:cs="Tahoma"/>
                <w:sz w:val="18"/>
                <w:szCs w:val="17"/>
              </w:rPr>
              <w:t>s</w:t>
            </w:r>
            <w:r w:rsidR="005E5050">
              <w:rPr>
                <w:rFonts w:ascii="Tahoma" w:hAnsi="Tahoma" w:cs="Tahoma"/>
                <w:sz w:val="18"/>
                <w:szCs w:val="17"/>
              </w:rPr>
              <w:t xml:space="preserve"> </w:t>
            </w:r>
            <w:r w:rsidRPr="00A679F4">
              <w:rPr>
                <w:rFonts w:ascii="Tahoma" w:hAnsi="Tahoma" w:cs="Tahoma"/>
                <w:sz w:val="18"/>
                <w:szCs w:val="17"/>
              </w:rPr>
              <w:t>strani</w:t>
            </w:r>
            <w:r w:rsidR="005E5050">
              <w:rPr>
                <w:rFonts w:ascii="Tahoma" w:hAnsi="Tahoma" w:cs="Tahoma"/>
                <w:sz w:val="18"/>
                <w:szCs w:val="17"/>
              </w:rPr>
              <w:t xml:space="preserve"> </w:t>
            </w:r>
            <w:r w:rsidRPr="00A679F4">
              <w:rPr>
                <w:rFonts w:ascii="Tahoma" w:hAnsi="Tahoma" w:cs="Tahoma"/>
                <w:sz w:val="18"/>
                <w:szCs w:val="17"/>
              </w:rPr>
              <w:t>naročnika</w:t>
            </w:r>
            <w:r w:rsidR="005E5050">
              <w:rPr>
                <w:rFonts w:ascii="Tahoma" w:hAnsi="Tahoma" w:cs="Tahoma"/>
                <w:sz w:val="18"/>
                <w:szCs w:val="17"/>
              </w:rPr>
              <w:t xml:space="preserve">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3F33AC3" w14:textId="290EC2A3" w:rsidR="009B52A6" w:rsidRPr="00A679F4" w:rsidRDefault="009B52A6" w:rsidP="004227B8">
            <w:pPr>
              <w:keepNext/>
              <w:keepLines/>
              <w:jc w:val="center"/>
              <w:rPr>
                <w:rFonts w:ascii="Tahoma" w:hAnsi="Tahoma" w:cs="Tahoma"/>
                <w:b/>
                <w:sz w:val="18"/>
                <w:szCs w:val="18"/>
              </w:rPr>
            </w:pPr>
            <w:r w:rsidRPr="00A679F4">
              <w:rPr>
                <w:rFonts w:ascii="Tahoma" w:hAnsi="Tahoma" w:cs="Tahoma"/>
                <w:b/>
                <w:sz w:val="16"/>
                <w:szCs w:val="18"/>
              </w:rPr>
              <w:t>Obkrožite/označite</w:t>
            </w:r>
            <w:r w:rsidR="005E5050">
              <w:rPr>
                <w:rFonts w:ascii="Tahoma" w:hAnsi="Tahoma" w:cs="Tahoma"/>
                <w:b/>
                <w:sz w:val="16"/>
                <w:szCs w:val="18"/>
              </w:rPr>
              <w:t xml:space="preserve"> </w:t>
            </w:r>
          </w:p>
        </w:tc>
      </w:tr>
      <w:tr w:rsidR="009B52A6" w:rsidRPr="00A679F4" w14:paraId="5EC10961" w14:textId="77777777" w:rsidTr="00094933">
        <w:trPr>
          <w:trHeight w:val="334"/>
          <w:jc w:val="center"/>
        </w:trPr>
        <w:tc>
          <w:tcPr>
            <w:tcW w:w="4253" w:type="dxa"/>
            <w:vMerge/>
            <w:tcBorders>
              <w:left w:val="single" w:sz="4" w:space="0" w:color="auto"/>
              <w:bottom w:val="single" w:sz="4" w:space="0" w:color="auto"/>
              <w:right w:val="single" w:sz="4" w:space="0" w:color="auto"/>
            </w:tcBorders>
            <w:vAlign w:val="center"/>
          </w:tcPr>
          <w:p w14:paraId="37D230CF" w14:textId="77777777" w:rsidR="009B52A6" w:rsidRPr="00A679F4" w:rsidRDefault="009B52A6" w:rsidP="004227B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5A749CC" w14:textId="77777777" w:rsidR="009B52A6" w:rsidRPr="00A679F4" w:rsidRDefault="009B52A6" w:rsidP="004227B8">
            <w:pPr>
              <w:keepNext/>
              <w:keepLines/>
              <w:jc w:val="center"/>
              <w:rPr>
                <w:rFonts w:ascii="Tahoma" w:hAnsi="Tahoma" w:cs="Tahoma"/>
                <w:sz w:val="18"/>
                <w:szCs w:val="18"/>
              </w:rPr>
            </w:pPr>
            <w:r w:rsidRPr="00A679F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4DC6CD5B" w14:textId="77777777" w:rsidR="009B52A6" w:rsidRPr="00A679F4" w:rsidRDefault="009B52A6" w:rsidP="004227B8">
            <w:pPr>
              <w:keepNext/>
              <w:keepLines/>
              <w:jc w:val="center"/>
              <w:rPr>
                <w:rFonts w:ascii="Tahoma" w:hAnsi="Tahoma" w:cs="Tahoma"/>
                <w:sz w:val="18"/>
                <w:szCs w:val="18"/>
              </w:rPr>
            </w:pPr>
            <w:r w:rsidRPr="00A679F4">
              <w:rPr>
                <w:rFonts w:ascii="Tahoma" w:hAnsi="Tahoma" w:cs="Tahoma"/>
                <w:sz w:val="18"/>
                <w:szCs w:val="18"/>
              </w:rPr>
              <w:t>NE</w:t>
            </w:r>
          </w:p>
        </w:tc>
      </w:tr>
      <w:tr w:rsidR="009B52A6" w:rsidRPr="00A679F4" w14:paraId="3E212DD0" w14:textId="77777777" w:rsidTr="00094933">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2E91A89A" w14:textId="4F9ADA8C" w:rsidR="009B52A6" w:rsidRPr="00A679F4" w:rsidRDefault="009B52A6" w:rsidP="004227B8">
            <w:pPr>
              <w:keepNext/>
              <w:keepLines/>
              <w:rPr>
                <w:rFonts w:ascii="Tahoma" w:hAnsi="Tahoma" w:cs="Tahoma"/>
                <w:sz w:val="18"/>
                <w:szCs w:val="18"/>
              </w:rPr>
            </w:pPr>
            <w:r w:rsidRPr="00A679F4">
              <w:rPr>
                <w:rFonts w:ascii="Tahoma" w:hAnsi="Tahoma" w:cs="Tahoma"/>
                <w:sz w:val="18"/>
                <w:szCs w:val="18"/>
              </w:rPr>
              <w:t>Transakcijski</w:t>
            </w:r>
            <w:r w:rsidR="005E5050">
              <w:rPr>
                <w:rFonts w:ascii="Tahoma" w:hAnsi="Tahoma" w:cs="Tahoma"/>
                <w:sz w:val="18"/>
                <w:szCs w:val="18"/>
              </w:rPr>
              <w:t xml:space="preserve"> </w:t>
            </w:r>
            <w:r w:rsidRPr="00A679F4">
              <w:rPr>
                <w:rFonts w:ascii="Tahoma" w:hAnsi="Tahoma" w:cs="Tahoma"/>
                <w:sz w:val="18"/>
                <w:szCs w:val="18"/>
              </w:rPr>
              <w:t>račun</w:t>
            </w:r>
            <w:r w:rsidR="005E5050">
              <w:rPr>
                <w:rFonts w:ascii="Tahoma" w:hAnsi="Tahoma" w:cs="Tahoma"/>
                <w:sz w:val="18"/>
                <w:szCs w:val="18"/>
              </w:rPr>
              <w:t xml:space="preserve"> </w:t>
            </w:r>
            <w:r w:rsidRPr="00A679F4">
              <w:rPr>
                <w:rFonts w:ascii="Tahoma" w:hAnsi="Tahoma" w:cs="Tahoma"/>
                <w:sz w:val="18"/>
                <w:szCs w:val="18"/>
              </w:rPr>
              <w:t>podizvajalca</w:t>
            </w:r>
            <w:r w:rsidR="005E5050">
              <w:rPr>
                <w:rFonts w:ascii="Tahoma" w:hAnsi="Tahoma" w:cs="Tahoma"/>
                <w:sz w:val="18"/>
                <w:szCs w:val="18"/>
              </w:rPr>
              <w:t xml:space="preserve"> </w:t>
            </w:r>
            <w:r w:rsidR="002B7E8E">
              <w:rPr>
                <w:rFonts w:ascii="Tahoma" w:hAnsi="Tahoma" w:cs="Tahoma"/>
                <w:sz w:val="18"/>
                <w:szCs w:val="18"/>
              </w:rPr>
              <w:t>in</w:t>
            </w:r>
            <w:r w:rsidR="005E5050">
              <w:rPr>
                <w:rFonts w:ascii="Tahoma" w:hAnsi="Tahoma" w:cs="Tahoma"/>
                <w:sz w:val="18"/>
                <w:szCs w:val="18"/>
              </w:rPr>
              <w:t xml:space="preserve"> </w:t>
            </w:r>
            <w:r w:rsidR="002B7E8E">
              <w:rPr>
                <w:rFonts w:ascii="Tahoma" w:hAnsi="Tahoma" w:cs="Tahoma"/>
                <w:sz w:val="18"/>
                <w:szCs w:val="18"/>
              </w:rPr>
              <w:t>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4FDF809" w14:textId="77777777" w:rsidR="009B52A6" w:rsidRPr="00A679F4" w:rsidRDefault="009B52A6" w:rsidP="004227B8">
            <w:pPr>
              <w:keepNext/>
              <w:keepLines/>
              <w:rPr>
                <w:rFonts w:ascii="Tahoma" w:hAnsi="Tahoma" w:cs="Tahoma"/>
                <w:sz w:val="18"/>
                <w:szCs w:val="18"/>
              </w:rPr>
            </w:pPr>
          </w:p>
        </w:tc>
      </w:tr>
    </w:tbl>
    <w:p w14:paraId="19E7556A" w14:textId="77777777" w:rsidR="009B52A6" w:rsidRPr="00A679F4" w:rsidRDefault="009B52A6" w:rsidP="004227B8">
      <w:pPr>
        <w:keepNext/>
        <w:keepLines/>
        <w:tabs>
          <w:tab w:val="left" w:pos="567"/>
          <w:tab w:val="left" w:pos="851"/>
          <w:tab w:val="left" w:pos="993"/>
        </w:tabs>
        <w:jc w:val="both"/>
        <w:rPr>
          <w:rFonts w:ascii="Tahoma" w:hAnsi="Tahoma" w:cs="Tahoma"/>
          <w:sz w:val="14"/>
          <w:lang w:eastAsia="ar-SA"/>
        </w:rPr>
      </w:pPr>
    </w:p>
    <w:p w14:paraId="5AC4769C" w14:textId="01C1EBBA" w:rsidR="009B52A6" w:rsidRPr="00A679F4" w:rsidRDefault="009B52A6" w:rsidP="004227B8">
      <w:pPr>
        <w:keepNext/>
        <w:keepLines/>
        <w:tabs>
          <w:tab w:val="left" w:pos="567"/>
          <w:tab w:val="left" w:pos="851"/>
          <w:tab w:val="left" w:pos="993"/>
        </w:tabs>
        <w:jc w:val="both"/>
        <w:rPr>
          <w:rFonts w:ascii="Tahoma" w:hAnsi="Tahoma" w:cs="Tahoma"/>
          <w:sz w:val="19"/>
          <w:szCs w:val="19"/>
          <w:lang w:eastAsia="ar-SA"/>
        </w:rPr>
      </w:pPr>
      <w:r w:rsidRPr="00A679F4">
        <w:rPr>
          <w:rFonts w:ascii="Tahoma" w:hAnsi="Tahoma" w:cs="Tahoma"/>
          <w:sz w:val="19"/>
          <w:szCs w:val="19"/>
          <w:lang w:eastAsia="ar-SA"/>
        </w:rPr>
        <w:t>Zgoraj</w:t>
      </w:r>
      <w:r w:rsidR="005E5050">
        <w:rPr>
          <w:rFonts w:ascii="Tahoma" w:hAnsi="Tahoma" w:cs="Tahoma"/>
          <w:sz w:val="19"/>
          <w:szCs w:val="19"/>
          <w:lang w:eastAsia="ar-SA"/>
        </w:rPr>
        <w:t xml:space="preserve"> </w:t>
      </w:r>
      <w:r w:rsidRPr="00A679F4">
        <w:rPr>
          <w:rFonts w:ascii="Tahoma" w:hAnsi="Tahoma" w:cs="Tahoma"/>
          <w:sz w:val="19"/>
          <w:szCs w:val="19"/>
          <w:lang w:eastAsia="ar-SA"/>
        </w:rPr>
        <w:t>navedeni</w:t>
      </w:r>
      <w:r w:rsidR="005E5050">
        <w:rPr>
          <w:rFonts w:ascii="Tahoma" w:hAnsi="Tahoma" w:cs="Tahoma"/>
          <w:sz w:val="19"/>
          <w:szCs w:val="19"/>
          <w:lang w:eastAsia="ar-SA"/>
        </w:rPr>
        <w:t xml:space="preserve"> </w:t>
      </w:r>
      <w:r w:rsidRPr="00A679F4">
        <w:rPr>
          <w:rFonts w:ascii="Tahoma" w:hAnsi="Tahoma" w:cs="Tahoma"/>
          <w:sz w:val="19"/>
          <w:szCs w:val="19"/>
          <w:lang w:eastAsia="ar-SA"/>
        </w:rPr>
        <w:t>podizvajalec</w:t>
      </w:r>
      <w:r w:rsidR="005E5050">
        <w:rPr>
          <w:rFonts w:ascii="Tahoma" w:hAnsi="Tahoma" w:cs="Tahoma"/>
          <w:sz w:val="19"/>
          <w:szCs w:val="19"/>
          <w:lang w:eastAsia="ar-SA"/>
        </w:rPr>
        <w:t xml:space="preserve"> </w:t>
      </w:r>
      <w:r w:rsidRPr="00A679F4">
        <w:rPr>
          <w:rFonts w:ascii="Tahoma" w:hAnsi="Tahoma" w:cs="Tahoma"/>
          <w:sz w:val="19"/>
          <w:szCs w:val="19"/>
          <w:lang w:eastAsia="ar-SA"/>
        </w:rPr>
        <w:t>izjavljamo,</w:t>
      </w:r>
      <w:r w:rsidR="005E5050">
        <w:rPr>
          <w:rFonts w:ascii="Tahoma" w:hAnsi="Tahoma" w:cs="Tahoma"/>
          <w:sz w:val="19"/>
          <w:szCs w:val="19"/>
          <w:lang w:eastAsia="ar-SA"/>
        </w:rPr>
        <w:t xml:space="preserve"> </w:t>
      </w:r>
      <w:r w:rsidRPr="00A679F4">
        <w:rPr>
          <w:rFonts w:ascii="Tahoma" w:hAnsi="Tahoma" w:cs="Tahoma"/>
          <w:sz w:val="19"/>
          <w:szCs w:val="19"/>
          <w:lang w:eastAsia="ar-SA"/>
        </w:rPr>
        <w:t>da</w:t>
      </w:r>
      <w:r w:rsidR="005E5050">
        <w:rPr>
          <w:rFonts w:ascii="Tahoma" w:hAnsi="Tahoma" w:cs="Tahoma"/>
          <w:sz w:val="19"/>
          <w:szCs w:val="19"/>
          <w:lang w:eastAsia="ar-SA"/>
        </w:rPr>
        <w:t xml:space="preserve"> </w:t>
      </w:r>
      <w:r w:rsidRPr="00A679F4">
        <w:rPr>
          <w:rFonts w:ascii="Tahoma" w:hAnsi="Tahoma" w:cs="Tahoma"/>
          <w:sz w:val="19"/>
          <w:szCs w:val="19"/>
          <w:lang w:eastAsia="ar-SA"/>
        </w:rPr>
        <w:t>se</w:t>
      </w:r>
      <w:r w:rsidR="005E5050">
        <w:rPr>
          <w:rFonts w:ascii="Tahoma" w:hAnsi="Tahoma" w:cs="Tahoma"/>
          <w:sz w:val="19"/>
          <w:szCs w:val="19"/>
          <w:lang w:eastAsia="ar-SA"/>
        </w:rPr>
        <w:t xml:space="preserve"> </w:t>
      </w:r>
      <w:r w:rsidRPr="00A679F4">
        <w:rPr>
          <w:rFonts w:ascii="Tahoma" w:hAnsi="Tahoma" w:cs="Tahoma"/>
          <w:sz w:val="19"/>
          <w:szCs w:val="19"/>
          <w:lang w:eastAsia="ar-SA"/>
        </w:rPr>
        <w:t>strinjamo</w:t>
      </w:r>
      <w:r w:rsidR="005E5050">
        <w:rPr>
          <w:rFonts w:ascii="Tahoma" w:hAnsi="Tahoma" w:cs="Tahoma"/>
          <w:sz w:val="19"/>
          <w:szCs w:val="19"/>
          <w:lang w:eastAsia="ar-SA"/>
        </w:rPr>
        <w:t xml:space="preserve"> </w:t>
      </w:r>
      <w:r w:rsidRPr="00A679F4">
        <w:rPr>
          <w:rFonts w:ascii="Tahoma" w:hAnsi="Tahoma" w:cs="Tahoma"/>
          <w:sz w:val="19"/>
          <w:szCs w:val="19"/>
          <w:lang w:eastAsia="ar-SA"/>
        </w:rPr>
        <w:t>z</w:t>
      </w:r>
      <w:r w:rsidR="005E5050">
        <w:rPr>
          <w:rFonts w:ascii="Tahoma" w:hAnsi="Tahoma" w:cs="Tahoma"/>
          <w:sz w:val="19"/>
          <w:szCs w:val="19"/>
          <w:lang w:eastAsia="ar-SA"/>
        </w:rPr>
        <w:t xml:space="preserve"> </w:t>
      </w:r>
      <w:r w:rsidRPr="00A679F4">
        <w:rPr>
          <w:rFonts w:ascii="Tahoma" w:hAnsi="Tahoma" w:cs="Tahoma"/>
          <w:sz w:val="19"/>
          <w:szCs w:val="19"/>
          <w:lang w:eastAsia="ar-SA"/>
        </w:rPr>
        <w:t>vsemi</w:t>
      </w:r>
      <w:r w:rsidR="005E5050">
        <w:rPr>
          <w:rFonts w:ascii="Tahoma" w:hAnsi="Tahoma" w:cs="Tahoma"/>
          <w:sz w:val="19"/>
          <w:szCs w:val="19"/>
          <w:lang w:eastAsia="ar-SA"/>
        </w:rPr>
        <w:t xml:space="preserve"> </w:t>
      </w:r>
      <w:r w:rsidRPr="00A679F4">
        <w:rPr>
          <w:rFonts w:ascii="Tahoma" w:hAnsi="Tahoma" w:cs="Tahoma"/>
          <w:sz w:val="19"/>
          <w:szCs w:val="19"/>
          <w:lang w:eastAsia="ar-SA"/>
        </w:rPr>
        <w:t>pogoji</w:t>
      </w:r>
      <w:r w:rsidR="005E5050">
        <w:rPr>
          <w:rFonts w:ascii="Tahoma" w:hAnsi="Tahoma" w:cs="Tahoma"/>
          <w:sz w:val="19"/>
          <w:szCs w:val="19"/>
          <w:lang w:eastAsia="ar-SA"/>
        </w:rPr>
        <w:t xml:space="preserve"> </w:t>
      </w:r>
      <w:r w:rsidRPr="00A679F4">
        <w:rPr>
          <w:rFonts w:ascii="Tahoma" w:hAnsi="Tahoma" w:cs="Tahoma"/>
          <w:sz w:val="19"/>
          <w:szCs w:val="19"/>
          <w:lang w:eastAsia="ar-SA"/>
        </w:rPr>
        <w:t>in</w:t>
      </w:r>
      <w:r w:rsidR="005E5050">
        <w:rPr>
          <w:rFonts w:ascii="Tahoma" w:hAnsi="Tahoma" w:cs="Tahoma"/>
          <w:sz w:val="19"/>
          <w:szCs w:val="19"/>
          <w:lang w:eastAsia="ar-SA"/>
        </w:rPr>
        <w:t xml:space="preserve"> </w:t>
      </w:r>
      <w:r w:rsidRPr="00A679F4">
        <w:rPr>
          <w:rFonts w:ascii="Tahoma" w:hAnsi="Tahoma" w:cs="Tahoma"/>
          <w:sz w:val="19"/>
          <w:szCs w:val="19"/>
          <w:lang w:eastAsia="ar-SA"/>
        </w:rPr>
        <w:t>zahtevami</w:t>
      </w:r>
      <w:r w:rsidR="005E5050">
        <w:rPr>
          <w:rFonts w:ascii="Tahoma" w:hAnsi="Tahoma" w:cs="Tahoma"/>
          <w:sz w:val="19"/>
          <w:szCs w:val="19"/>
          <w:lang w:eastAsia="ar-SA"/>
        </w:rPr>
        <w:t xml:space="preserve"> </w:t>
      </w:r>
      <w:r w:rsidRPr="00A679F4">
        <w:rPr>
          <w:rFonts w:ascii="Tahoma" w:hAnsi="Tahoma" w:cs="Tahoma"/>
          <w:sz w:val="19"/>
          <w:szCs w:val="19"/>
          <w:lang w:eastAsia="ar-SA"/>
        </w:rPr>
        <w:t>razpisne</w:t>
      </w:r>
      <w:r w:rsidR="005E5050">
        <w:rPr>
          <w:rFonts w:ascii="Tahoma" w:hAnsi="Tahoma" w:cs="Tahoma"/>
          <w:sz w:val="19"/>
          <w:szCs w:val="19"/>
          <w:lang w:eastAsia="ar-SA"/>
        </w:rPr>
        <w:t xml:space="preserve"> </w:t>
      </w:r>
      <w:r w:rsidRPr="00A679F4">
        <w:rPr>
          <w:rFonts w:ascii="Tahoma" w:hAnsi="Tahoma" w:cs="Tahoma"/>
          <w:sz w:val="19"/>
          <w:szCs w:val="19"/>
          <w:lang w:eastAsia="ar-SA"/>
        </w:rPr>
        <w:t>dokumentacije,</w:t>
      </w:r>
      <w:r w:rsidR="005E5050">
        <w:rPr>
          <w:rFonts w:ascii="Tahoma" w:hAnsi="Tahoma" w:cs="Tahoma"/>
          <w:sz w:val="19"/>
          <w:szCs w:val="19"/>
          <w:lang w:eastAsia="ar-SA"/>
        </w:rPr>
        <w:t xml:space="preserve"> </w:t>
      </w:r>
      <w:r w:rsidRPr="00A679F4">
        <w:rPr>
          <w:rFonts w:ascii="Tahoma" w:hAnsi="Tahoma" w:cs="Tahoma"/>
          <w:sz w:val="19"/>
          <w:szCs w:val="19"/>
          <w:lang w:eastAsia="ar-SA"/>
        </w:rPr>
        <w:t>ki</w:t>
      </w:r>
      <w:r w:rsidR="005E5050">
        <w:rPr>
          <w:rFonts w:ascii="Tahoma" w:hAnsi="Tahoma" w:cs="Tahoma"/>
          <w:sz w:val="19"/>
          <w:szCs w:val="19"/>
          <w:lang w:eastAsia="ar-SA"/>
        </w:rPr>
        <w:t xml:space="preserve"> </w:t>
      </w:r>
      <w:r w:rsidRPr="00A679F4">
        <w:rPr>
          <w:rFonts w:ascii="Tahoma" w:hAnsi="Tahoma" w:cs="Tahoma"/>
          <w:sz w:val="19"/>
          <w:szCs w:val="19"/>
          <w:lang w:eastAsia="ar-SA"/>
        </w:rPr>
        <w:t>se</w:t>
      </w:r>
      <w:r w:rsidR="005E5050">
        <w:rPr>
          <w:rFonts w:ascii="Tahoma" w:hAnsi="Tahoma" w:cs="Tahoma"/>
          <w:sz w:val="19"/>
          <w:szCs w:val="19"/>
          <w:lang w:eastAsia="ar-SA"/>
        </w:rPr>
        <w:t xml:space="preserve"> </w:t>
      </w:r>
      <w:r w:rsidRPr="00A679F4">
        <w:rPr>
          <w:rFonts w:ascii="Tahoma" w:hAnsi="Tahoma" w:cs="Tahoma"/>
          <w:sz w:val="19"/>
          <w:szCs w:val="19"/>
          <w:lang w:eastAsia="ar-SA"/>
        </w:rPr>
        <w:t>nanašajo</w:t>
      </w:r>
      <w:r w:rsidR="005E5050">
        <w:rPr>
          <w:rFonts w:ascii="Tahoma" w:hAnsi="Tahoma" w:cs="Tahoma"/>
          <w:sz w:val="19"/>
          <w:szCs w:val="19"/>
          <w:lang w:eastAsia="ar-SA"/>
        </w:rPr>
        <w:t xml:space="preserve"> </w:t>
      </w:r>
      <w:r w:rsidRPr="00A679F4">
        <w:rPr>
          <w:rFonts w:ascii="Tahoma" w:hAnsi="Tahoma" w:cs="Tahoma"/>
          <w:sz w:val="19"/>
          <w:szCs w:val="19"/>
          <w:lang w:eastAsia="ar-SA"/>
        </w:rPr>
        <w:t>na</w:t>
      </w:r>
      <w:r w:rsidR="005E5050">
        <w:rPr>
          <w:rFonts w:ascii="Tahoma" w:hAnsi="Tahoma" w:cs="Tahoma"/>
          <w:sz w:val="19"/>
          <w:szCs w:val="19"/>
          <w:lang w:eastAsia="ar-SA"/>
        </w:rPr>
        <w:t xml:space="preserve"> </w:t>
      </w:r>
      <w:r w:rsidRPr="00A679F4">
        <w:rPr>
          <w:rFonts w:ascii="Tahoma" w:hAnsi="Tahoma" w:cs="Tahoma"/>
          <w:sz w:val="19"/>
          <w:szCs w:val="19"/>
          <w:lang w:eastAsia="ar-SA"/>
        </w:rPr>
        <w:t>podizvajalca/e</w:t>
      </w:r>
      <w:r w:rsidR="005E5050">
        <w:rPr>
          <w:rFonts w:ascii="Tahoma" w:hAnsi="Tahoma" w:cs="Tahoma"/>
          <w:sz w:val="19"/>
          <w:szCs w:val="19"/>
          <w:lang w:eastAsia="ar-SA"/>
        </w:rPr>
        <w:t xml:space="preserve"> </w:t>
      </w:r>
      <w:r w:rsidRPr="00A679F4">
        <w:rPr>
          <w:rFonts w:ascii="Tahoma" w:hAnsi="Tahoma" w:cs="Tahoma"/>
          <w:sz w:val="19"/>
          <w:szCs w:val="19"/>
          <w:lang w:eastAsia="ar-SA"/>
        </w:rPr>
        <w:t>oziroma</w:t>
      </w:r>
      <w:r w:rsidR="005E5050">
        <w:rPr>
          <w:rFonts w:ascii="Tahoma" w:hAnsi="Tahoma" w:cs="Tahoma"/>
          <w:sz w:val="19"/>
          <w:szCs w:val="19"/>
          <w:lang w:eastAsia="ar-SA"/>
        </w:rPr>
        <w:t xml:space="preserve"> </w:t>
      </w:r>
      <w:r w:rsidRPr="00A679F4">
        <w:rPr>
          <w:rFonts w:ascii="Tahoma" w:hAnsi="Tahoma" w:cs="Tahoma"/>
          <w:sz w:val="19"/>
          <w:szCs w:val="19"/>
          <w:lang w:eastAsia="ar-SA"/>
        </w:rPr>
        <w:t>da</w:t>
      </w:r>
      <w:r w:rsidR="005E5050">
        <w:rPr>
          <w:rFonts w:ascii="Tahoma" w:hAnsi="Tahoma" w:cs="Tahoma"/>
          <w:sz w:val="19"/>
          <w:szCs w:val="19"/>
          <w:lang w:eastAsia="ar-SA"/>
        </w:rPr>
        <w:t xml:space="preserve"> </w:t>
      </w:r>
      <w:r w:rsidRPr="00A679F4">
        <w:rPr>
          <w:rFonts w:ascii="Tahoma" w:hAnsi="Tahoma" w:cs="Tahoma"/>
          <w:sz w:val="19"/>
          <w:szCs w:val="19"/>
          <w:lang w:eastAsia="ar-SA"/>
        </w:rPr>
        <w:t>v</w:t>
      </w:r>
      <w:r w:rsidR="005E5050">
        <w:rPr>
          <w:rFonts w:ascii="Tahoma" w:hAnsi="Tahoma" w:cs="Tahoma"/>
          <w:sz w:val="19"/>
          <w:szCs w:val="19"/>
          <w:lang w:eastAsia="ar-SA"/>
        </w:rPr>
        <w:t xml:space="preserve"> </w:t>
      </w:r>
      <w:r w:rsidRPr="00A679F4">
        <w:rPr>
          <w:rFonts w:ascii="Tahoma" w:hAnsi="Tahoma" w:cs="Tahoma"/>
          <w:sz w:val="19"/>
          <w:szCs w:val="19"/>
          <w:lang w:eastAsia="ar-SA"/>
        </w:rPr>
        <w:t>celoti</w:t>
      </w:r>
      <w:r w:rsidR="005E5050">
        <w:rPr>
          <w:rFonts w:ascii="Tahoma" w:hAnsi="Tahoma" w:cs="Tahoma"/>
          <w:sz w:val="19"/>
          <w:szCs w:val="19"/>
          <w:lang w:eastAsia="ar-SA"/>
        </w:rPr>
        <w:t xml:space="preserve"> </w:t>
      </w:r>
      <w:r w:rsidRPr="00A679F4">
        <w:rPr>
          <w:rFonts w:ascii="Tahoma" w:hAnsi="Tahoma" w:cs="Tahoma"/>
          <w:sz w:val="19"/>
          <w:szCs w:val="19"/>
          <w:lang w:eastAsia="ar-SA"/>
        </w:rPr>
        <w:t>izpolnjujemo</w:t>
      </w:r>
      <w:r w:rsidR="005E5050">
        <w:rPr>
          <w:rFonts w:ascii="Tahoma" w:hAnsi="Tahoma" w:cs="Tahoma"/>
          <w:sz w:val="19"/>
          <w:szCs w:val="19"/>
          <w:lang w:eastAsia="ar-SA"/>
        </w:rPr>
        <w:t xml:space="preserve"> </w:t>
      </w:r>
      <w:r w:rsidRPr="00A679F4">
        <w:rPr>
          <w:rFonts w:ascii="Tahoma" w:hAnsi="Tahoma" w:cs="Tahoma"/>
          <w:sz w:val="19"/>
          <w:szCs w:val="19"/>
          <w:lang w:eastAsia="ar-SA"/>
        </w:rPr>
        <w:t>le-te.</w:t>
      </w:r>
    </w:p>
    <w:p w14:paraId="3E0713DE" w14:textId="60D71717" w:rsidR="009B52A6" w:rsidRPr="00A679F4" w:rsidRDefault="005E5050" w:rsidP="004227B8">
      <w:pPr>
        <w:keepNext/>
        <w:keepLines/>
        <w:tabs>
          <w:tab w:val="left" w:pos="567"/>
          <w:tab w:val="left" w:pos="851"/>
          <w:tab w:val="left" w:pos="993"/>
        </w:tabs>
        <w:jc w:val="both"/>
        <w:rPr>
          <w:rFonts w:ascii="Tahoma" w:hAnsi="Tahoma" w:cs="Tahoma"/>
          <w:sz w:val="14"/>
          <w:lang w:eastAsia="ar-SA"/>
        </w:rPr>
      </w:pPr>
      <w:r>
        <w:rPr>
          <w:rFonts w:ascii="Tahoma" w:hAnsi="Tahoma" w:cs="Tahoma"/>
          <w:sz w:val="14"/>
          <w:lang w:eastAsia="ar-SA"/>
        </w:rPr>
        <w:t xml:space="preserve"> </w:t>
      </w:r>
    </w:p>
    <w:p w14:paraId="3091F348" w14:textId="77777777" w:rsidR="009B52A6" w:rsidRPr="00A679F4" w:rsidRDefault="009B52A6" w:rsidP="004227B8">
      <w:pPr>
        <w:keepNext/>
        <w:keepLines/>
        <w:tabs>
          <w:tab w:val="left" w:pos="567"/>
          <w:tab w:val="left" w:pos="851"/>
          <w:tab w:val="left" w:pos="993"/>
        </w:tabs>
        <w:jc w:val="both"/>
        <w:rPr>
          <w:rFonts w:ascii="Tahoma" w:hAnsi="Tahoma" w:cs="Tahoma"/>
          <w:sz w:val="12"/>
          <w:lang w:eastAsia="ar-SA"/>
        </w:rPr>
      </w:pPr>
    </w:p>
    <w:p w14:paraId="6A2EDD82" w14:textId="5C1A7CAE" w:rsidR="009B52A6" w:rsidRPr="00A679F4" w:rsidRDefault="009B52A6" w:rsidP="004227B8">
      <w:pPr>
        <w:keepNext/>
        <w:keepLines/>
        <w:tabs>
          <w:tab w:val="left" w:pos="5400"/>
        </w:tabs>
        <w:rPr>
          <w:rFonts w:ascii="Tahoma" w:hAnsi="Tahoma" w:cs="Tahoma"/>
        </w:rPr>
      </w:pPr>
      <w:r w:rsidRPr="00A679F4">
        <w:rPr>
          <w:rFonts w:ascii="Tahoma" w:hAnsi="Tahoma" w:cs="Tahoma"/>
        </w:rPr>
        <w:t>Datum:</w:t>
      </w:r>
      <w:r w:rsidR="005E5050">
        <w:rPr>
          <w:rFonts w:ascii="Tahoma" w:hAnsi="Tahoma" w:cs="Tahoma"/>
        </w:rPr>
        <w:t xml:space="preserve"> </w:t>
      </w:r>
      <w:r w:rsidRPr="00A679F4">
        <w:rPr>
          <w:rFonts w:ascii="Tahoma" w:hAnsi="Tahoma" w:cs="Tahoma"/>
        </w:rPr>
        <w:t>___________________</w:t>
      </w:r>
      <w:r w:rsidRPr="00A679F4">
        <w:rPr>
          <w:rFonts w:ascii="Tahoma" w:hAnsi="Tahoma" w:cs="Tahoma"/>
        </w:rPr>
        <w:tab/>
      </w:r>
    </w:p>
    <w:p w14:paraId="22F4A197" w14:textId="77777777" w:rsidR="009B52A6" w:rsidRPr="00A679F4" w:rsidRDefault="009B52A6" w:rsidP="004227B8">
      <w:pPr>
        <w:keepNext/>
        <w:keepLines/>
        <w:tabs>
          <w:tab w:val="left" w:pos="5400"/>
        </w:tabs>
        <w:rPr>
          <w:rFonts w:ascii="Tahoma" w:hAnsi="Tahoma" w:cs="Tahoma"/>
          <w:sz w:val="16"/>
        </w:rPr>
      </w:pPr>
    </w:p>
    <w:p w14:paraId="1DE7DDC6" w14:textId="77777777" w:rsidR="009B52A6" w:rsidRPr="00A679F4" w:rsidRDefault="009B52A6" w:rsidP="004227B8">
      <w:pPr>
        <w:keepNext/>
        <w:keepLines/>
        <w:tabs>
          <w:tab w:val="left" w:pos="5400"/>
        </w:tabs>
        <w:rPr>
          <w:rFonts w:ascii="Tahoma" w:hAnsi="Tahoma" w:cs="Tahoma"/>
        </w:rPr>
      </w:pPr>
    </w:p>
    <w:p w14:paraId="6333A615" w14:textId="43445D79" w:rsidR="009B52A6" w:rsidRPr="00A679F4" w:rsidRDefault="002B7E8E" w:rsidP="004227B8">
      <w:pPr>
        <w:keepNext/>
        <w:keepLines/>
        <w:tabs>
          <w:tab w:val="left" w:pos="5400"/>
        </w:tabs>
        <w:rPr>
          <w:rFonts w:ascii="Tahoma" w:hAnsi="Tahoma" w:cs="Tahoma"/>
        </w:rPr>
      </w:pPr>
      <w:r>
        <w:rPr>
          <w:rFonts w:ascii="Tahoma" w:hAnsi="Tahoma" w:cs="Tahoma"/>
        </w:rPr>
        <w:t>Ime</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priimek</w:t>
      </w:r>
      <w:r w:rsidR="005E5050">
        <w:rPr>
          <w:rFonts w:ascii="Tahoma" w:hAnsi="Tahoma" w:cs="Tahoma"/>
        </w:rPr>
        <w:t xml:space="preserve"> </w:t>
      </w:r>
      <w:r>
        <w:rPr>
          <w:rFonts w:ascii="Tahoma" w:hAnsi="Tahoma" w:cs="Tahoma"/>
        </w:rPr>
        <w:t>ter</w:t>
      </w:r>
      <w:r w:rsidR="005E5050">
        <w:rPr>
          <w:rFonts w:ascii="Tahoma" w:hAnsi="Tahoma" w:cs="Tahoma"/>
        </w:rPr>
        <w:t xml:space="preserve"> </w:t>
      </w:r>
      <w:r>
        <w:rPr>
          <w:rFonts w:ascii="Tahoma" w:hAnsi="Tahoma" w:cs="Tahoma"/>
        </w:rPr>
        <w:t>p</w:t>
      </w:r>
      <w:r w:rsidRPr="00112425">
        <w:rPr>
          <w:rFonts w:ascii="Tahoma" w:hAnsi="Tahoma" w:cs="Tahoma"/>
        </w:rPr>
        <w:t>odpis</w:t>
      </w:r>
      <w:r w:rsidR="005E5050">
        <w:rPr>
          <w:rFonts w:ascii="Tahoma" w:hAnsi="Tahoma" w:cs="Tahoma"/>
        </w:rPr>
        <w:t xml:space="preserve"> </w:t>
      </w:r>
      <w:r w:rsidRPr="002B7E8E">
        <w:rPr>
          <w:rFonts w:ascii="Tahoma" w:hAnsi="Tahoma" w:cs="Tahoma"/>
          <w:b/>
          <w:bCs/>
        </w:rPr>
        <w:t>ponudnika/partnerja</w:t>
      </w:r>
      <w:r w:rsidR="009B52A6" w:rsidRPr="00A679F4">
        <w:rPr>
          <w:rFonts w:ascii="Tahoma" w:hAnsi="Tahoma" w:cs="Tahoma"/>
        </w:rPr>
        <w:t>:</w:t>
      </w:r>
      <w:r w:rsidR="005E5050">
        <w:rPr>
          <w:rFonts w:ascii="Tahoma" w:hAnsi="Tahoma" w:cs="Tahoma"/>
        </w:rPr>
        <w:t xml:space="preserve"> </w:t>
      </w:r>
      <w:r w:rsidR="009B52A6" w:rsidRPr="00A679F4">
        <w:rPr>
          <w:rFonts w:ascii="Tahoma" w:hAnsi="Tahoma" w:cs="Tahoma"/>
        </w:rPr>
        <w:tab/>
      </w:r>
      <w:r w:rsidR="009B52A6" w:rsidRPr="00A679F4">
        <w:rPr>
          <w:rFonts w:ascii="Tahoma" w:hAnsi="Tahoma" w:cs="Tahoma"/>
        </w:rPr>
        <w:tab/>
      </w:r>
      <w:r>
        <w:rPr>
          <w:rFonts w:ascii="Tahoma" w:hAnsi="Tahoma" w:cs="Tahoma"/>
        </w:rPr>
        <w:t>Ime</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priimek</w:t>
      </w:r>
      <w:r w:rsidR="005E5050">
        <w:rPr>
          <w:rFonts w:ascii="Tahoma" w:hAnsi="Tahoma" w:cs="Tahoma"/>
        </w:rPr>
        <w:t xml:space="preserve"> </w:t>
      </w:r>
      <w:r>
        <w:rPr>
          <w:rFonts w:ascii="Tahoma" w:hAnsi="Tahoma" w:cs="Tahoma"/>
        </w:rPr>
        <w:t>ter</w:t>
      </w:r>
      <w:r w:rsidR="005E5050">
        <w:rPr>
          <w:rFonts w:ascii="Tahoma" w:hAnsi="Tahoma" w:cs="Tahoma"/>
        </w:rPr>
        <w:t xml:space="preserve"> </w:t>
      </w:r>
      <w:r>
        <w:rPr>
          <w:rFonts w:ascii="Tahoma" w:hAnsi="Tahoma" w:cs="Tahoma"/>
        </w:rPr>
        <w:t>p</w:t>
      </w:r>
      <w:r w:rsidRPr="00112425">
        <w:rPr>
          <w:rFonts w:ascii="Tahoma" w:hAnsi="Tahoma" w:cs="Tahoma"/>
        </w:rPr>
        <w:t>odpis</w:t>
      </w:r>
      <w:r w:rsidR="005E5050">
        <w:rPr>
          <w:rFonts w:ascii="Tahoma" w:hAnsi="Tahoma" w:cs="Tahoma"/>
        </w:rPr>
        <w:t xml:space="preserve"> </w:t>
      </w:r>
      <w:r w:rsidRPr="002B7E8E">
        <w:rPr>
          <w:rFonts w:ascii="Tahoma" w:hAnsi="Tahoma" w:cs="Tahoma"/>
          <w:b/>
          <w:bCs/>
        </w:rPr>
        <w:t>podizvajalca</w:t>
      </w:r>
      <w:r w:rsidR="009B52A6" w:rsidRPr="00A679F4">
        <w:rPr>
          <w:rFonts w:ascii="Tahoma" w:hAnsi="Tahoma" w:cs="Tahoma"/>
        </w:rPr>
        <w:t>:</w:t>
      </w:r>
    </w:p>
    <w:p w14:paraId="4F775376" w14:textId="77777777" w:rsidR="009B52A6" w:rsidRPr="00A679F4" w:rsidRDefault="009B52A6" w:rsidP="004227B8">
      <w:pPr>
        <w:keepNext/>
        <w:keepLines/>
        <w:tabs>
          <w:tab w:val="left" w:pos="5400"/>
        </w:tabs>
        <w:rPr>
          <w:rFonts w:ascii="Tahoma" w:hAnsi="Tahoma" w:cs="Tahoma"/>
          <w:sz w:val="32"/>
        </w:rPr>
      </w:pPr>
    </w:p>
    <w:p w14:paraId="2FC9BBEC" w14:textId="77777777" w:rsidR="009B52A6" w:rsidRPr="00A679F4" w:rsidRDefault="009B52A6" w:rsidP="004227B8">
      <w:pPr>
        <w:keepNext/>
        <w:keepLines/>
        <w:rPr>
          <w:rFonts w:ascii="Tahoma" w:hAnsi="Tahoma" w:cs="Tahoma"/>
        </w:rPr>
      </w:pPr>
      <w:r w:rsidRPr="00A679F4">
        <w:rPr>
          <w:rFonts w:ascii="Tahoma" w:hAnsi="Tahoma" w:cs="Tahoma"/>
        </w:rPr>
        <w:t>_______________________________</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t>_______________________________</w:t>
      </w:r>
    </w:p>
    <w:p w14:paraId="693B0F58" w14:textId="08C952A4" w:rsidR="009B52A6" w:rsidRPr="00A679F4" w:rsidRDefault="009B52A6" w:rsidP="004227B8">
      <w:pPr>
        <w:keepNext/>
        <w:keepLines/>
        <w:tabs>
          <w:tab w:val="left" w:pos="284"/>
        </w:tabs>
        <w:jc w:val="both"/>
        <w:rPr>
          <w:rFonts w:ascii="Tahoma" w:hAnsi="Tahoma" w:cs="Tahoma"/>
          <w:b/>
          <w:sz w:val="12"/>
        </w:rPr>
      </w:pPr>
      <w:r w:rsidRPr="00A679F4">
        <w:rPr>
          <w:rFonts w:ascii="Tahoma" w:hAnsi="Tahoma" w:cs="Tahoma"/>
          <w:b/>
        </w:rPr>
        <w:tab/>
      </w:r>
      <w:r w:rsidRPr="00A679F4">
        <w:rPr>
          <w:rFonts w:ascii="Tahoma" w:hAnsi="Tahoma" w:cs="Tahoma"/>
          <w:b/>
        </w:rPr>
        <w:tab/>
      </w:r>
      <w:r w:rsidR="005E5050">
        <w:rPr>
          <w:rFonts w:ascii="Tahoma" w:hAnsi="Tahoma" w:cs="Tahoma"/>
          <w:b/>
        </w:rPr>
        <w:t xml:space="preserve">   </w:t>
      </w:r>
    </w:p>
    <w:p w14:paraId="19C88F2B" w14:textId="6ADD6555" w:rsidR="009B52A6" w:rsidRPr="00A679F4" w:rsidRDefault="009B52A6" w:rsidP="004227B8">
      <w:pPr>
        <w:keepNext/>
        <w:keepLines/>
        <w:tabs>
          <w:tab w:val="left" w:pos="284"/>
        </w:tabs>
        <w:rPr>
          <w:rFonts w:ascii="Tahoma" w:hAnsi="Tahoma" w:cs="Tahoma"/>
          <w:b/>
        </w:rPr>
      </w:pPr>
      <w:r w:rsidRPr="00A679F4">
        <w:rPr>
          <w:rFonts w:ascii="Tahoma" w:hAnsi="Tahoma" w:cs="Tahoma"/>
        </w:rPr>
        <w:tab/>
      </w:r>
      <w:r w:rsidRPr="00A679F4">
        <w:rPr>
          <w:rFonts w:ascii="Tahoma" w:hAnsi="Tahoma" w:cs="Tahoma"/>
        </w:rPr>
        <w:tab/>
      </w:r>
      <w:r w:rsidRPr="00A679F4">
        <w:rPr>
          <w:rFonts w:ascii="Tahoma" w:hAnsi="Tahoma" w:cs="Tahoma"/>
        </w:rPr>
        <w:tab/>
        <w:t>Žig:</w:t>
      </w:r>
      <w:r w:rsidR="005E5050">
        <w:rPr>
          <w:rFonts w:ascii="Tahoma" w:hAnsi="Tahoma" w:cs="Tahoma"/>
        </w:rPr>
        <w:t xml:space="preserve"> </w:t>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Pr="00A679F4">
        <w:rPr>
          <w:rFonts w:ascii="Tahoma" w:hAnsi="Tahoma" w:cs="Tahoma"/>
        </w:rPr>
        <w:tab/>
      </w:r>
      <w:r w:rsidR="005E5050">
        <w:rPr>
          <w:rFonts w:ascii="Tahoma" w:hAnsi="Tahoma" w:cs="Tahoma"/>
        </w:rPr>
        <w:t xml:space="preserve"> </w:t>
      </w:r>
      <w:r w:rsidRPr="00A679F4">
        <w:rPr>
          <w:rFonts w:ascii="Tahoma" w:hAnsi="Tahoma" w:cs="Tahoma"/>
        </w:rPr>
        <w:t>Žig:</w:t>
      </w:r>
    </w:p>
    <w:p w14:paraId="3E292330" w14:textId="77777777" w:rsidR="009B52A6" w:rsidRPr="00A679F4" w:rsidRDefault="009B52A6" w:rsidP="004227B8">
      <w:pPr>
        <w:keepNext/>
        <w:keepLines/>
        <w:rPr>
          <w:rFonts w:ascii="Tahoma" w:hAnsi="Tahoma" w:cs="Tahoma"/>
          <w:szCs w:val="18"/>
          <w:lang w:eastAsia="ar-SA"/>
        </w:rPr>
      </w:pPr>
    </w:p>
    <w:p w14:paraId="4B37B59D" w14:textId="77777777" w:rsidR="009B52A6" w:rsidRPr="00A679F4" w:rsidRDefault="009B52A6" w:rsidP="004227B8">
      <w:pPr>
        <w:keepNext/>
        <w:keepLines/>
        <w:rPr>
          <w:rFonts w:ascii="Tahoma" w:hAnsi="Tahoma" w:cs="Tahoma"/>
          <w:sz w:val="18"/>
          <w:szCs w:val="18"/>
          <w:lang w:eastAsia="ar-SA"/>
        </w:rPr>
      </w:pPr>
    </w:p>
    <w:p w14:paraId="333F2552" w14:textId="2440388F" w:rsidR="009B52A6" w:rsidRPr="00A679F4" w:rsidRDefault="009B52A6" w:rsidP="004227B8">
      <w:pPr>
        <w:keepNext/>
        <w:keepLines/>
        <w:ind w:left="851" w:hanging="851"/>
        <w:rPr>
          <w:rFonts w:ascii="Tahoma" w:hAnsi="Tahoma" w:cs="Tahoma"/>
          <w:i/>
          <w:sz w:val="16"/>
          <w:szCs w:val="18"/>
          <w:lang w:eastAsia="ar-SA"/>
        </w:rPr>
      </w:pPr>
      <w:r w:rsidRPr="00A679F4">
        <w:rPr>
          <w:rFonts w:ascii="Tahoma" w:hAnsi="Tahoma" w:cs="Tahoma"/>
          <w:b/>
          <w:i/>
          <w:sz w:val="16"/>
          <w:szCs w:val="18"/>
          <w:lang w:eastAsia="ar-SA"/>
        </w:rPr>
        <w:t>Opomba:</w:t>
      </w:r>
      <w:r w:rsidR="005E5050">
        <w:rPr>
          <w:rFonts w:ascii="Tahoma" w:hAnsi="Tahoma" w:cs="Tahoma"/>
          <w:b/>
          <w:i/>
          <w:sz w:val="16"/>
          <w:szCs w:val="18"/>
          <w:lang w:eastAsia="ar-SA"/>
        </w:rPr>
        <w:t xml:space="preserve">  </w:t>
      </w:r>
      <w:r w:rsidRPr="00A679F4">
        <w:rPr>
          <w:rFonts w:ascii="Tahoma" w:hAnsi="Tahoma" w:cs="Tahoma"/>
          <w:i/>
          <w:sz w:val="16"/>
          <w:szCs w:val="18"/>
          <w:lang w:eastAsia="ar-SA"/>
        </w:rPr>
        <w:t>Obrazec</w:t>
      </w:r>
      <w:r w:rsidR="005E5050">
        <w:rPr>
          <w:rFonts w:ascii="Tahoma" w:hAnsi="Tahoma" w:cs="Tahoma"/>
          <w:i/>
          <w:sz w:val="16"/>
          <w:szCs w:val="18"/>
          <w:lang w:eastAsia="ar-SA"/>
        </w:rPr>
        <w:t xml:space="preserve"> </w:t>
      </w:r>
      <w:r w:rsidRPr="00A679F4">
        <w:rPr>
          <w:rFonts w:ascii="Tahoma" w:hAnsi="Tahoma" w:cs="Tahoma"/>
          <w:i/>
          <w:sz w:val="16"/>
          <w:szCs w:val="18"/>
          <w:lang w:eastAsia="ar-SA"/>
        </w:rPr>
        <w:t>velja</w:t>
      </w:r>
      <w:r w:rsidR="005E5050">
        <w:rPr>
          <w:rFonts w:ascii="Tahoma" w:hAnsi="Tahoma" w:cs="Tahoma"/>
          <w:i/>
          <w:sz w:val="16"/>
          <w:szCs w:val="18"/>
          <w:lang w:eastAsia="ar-SA"/>
        </w:rPr>
        <w:t xml:space="preserve"> </w:t>
      </w:r>
      <w:r w:rsidRPr="00A679F4">
        <w:rPr>
          <w:rFonts w:ascii="Tahoma" w:hAnsi="Tahoma" w:cs="Tahoma"/>
          <w:i/>
          <w:sz w:val="16"/>
          <w:szCs w:val="18"/>
          <w:lang w:eastAsia="ar-SA"/>
        </w:rPr>
        <w:t>tudi</w:t>
      </w:r>
      <w:r w:rsidR="005E5050">
        <w:rPr>
          <w:rFonts w:ascii="Tahoma" w:hAnsi="Tahoma" w:cs="Tahoma"/>
          <w:i/>
          <w:sz w:val="16"/>
          <w:szCs w:val="18"/>
          <w:lang w:eastAsia="ar-SA"/>
        </w:rPr>
        <w:t xml:space="preserve"> </w:t>
      </w:r>
      <w:r w:rsidRPr="00A679F4">
        <w:rPr>
          <w:rFonts w:ascii="Tahoma" w:hAnsi="Tahoma" w:cs="Tahoma"/>
          <w:i/>
          <w:sz w:val="16"/>
          <w:szCs w:val="18"/>
          <w:lang w:eastAsia="ar-SA"/>
        </w:rPr>
        <w:t>za</w:t>
      </w:r>
      <w:r w:rsidR="005E5050">
        <w:rPr>
          <w:rFonts w:ascii="Tahoma" w:hAnsi="Tahoma" w:cs="Tahoma"/>
          <w:i/>
          <w:sz w:val="16"/>
          <w:szCs w:val="18"/>
          <w:lang w:eastAsia="ar-SA"/>
        </w:rPr>
        <w:t xml:space="preserve"> </w:t>
      </w:r>
      <w:r w:rsidRPr="00A679F4">
        <w:rPr>
          <w:rFonts w:ascii="Tahoma" w:hAnsi="Tahoma" w:cs="Tahoma"/>
          <w:i/>
          <w:sz w:val="16"/>
          <w:szCs w:val="18"/>
          <w:lang w:eastAsia="ar-SA"/>
        </w:rPr>
        <w:t>primer,</w:t>
      </w:r>
      <w:r w:rsidR="005E5050">
        <w:rPr>
          <w:rFonts w:ascii="Tahoma" w:hAnsi="Tahoma" w:cs="Tahoma"/>
          <w:i/>
          <w:sz w:val="16"/>
          <w:szCs w:val="18"/>
          <w:lang w:eastAsia="ar-SA"/>
        </w:rPr>
        <w:t xml:space="preserve"> </w:t>
      </w:r>
      <w:r w:rsidRPr="00A679F4">
        <w:rPr>
          <w:rFonts w:ascii="Tahoma" w:hAnsi="Tahoma" w:cs="Tahoma"/>
          <w:i/>
          <w:sz w:val="16"/>
          <w:szCs w:val="18"/>
          <w:lang w:eastAsia="ar-SA"/>
        </w:rPr>
        <w:t>da</w:t>
      </w:r>
      <w:r w:rsidR="005E5050">
        <w:rPr>
          <w:rFonts w:ascii="Tahoma" w:hAnsi="Tahoma" w:cs="Tahoma"/>
          <w:i/>
          <w:sz w:val="16"/>
          <w:szCs w:val="18"/>
          <w:lang w:eastAsia="ar-SA"/>
        </w:rPr>
        <w:t xml:space="preserve"> </w:t>
      </w:r>
      <w:r w:rsidRPr="00A679F4">
        <w:rPr>
          <w:rFonts w:ascii="Tahoma" w:hAnsi="Tahoma" w:cs="Tahoma"/>
          <w:i/>
          <w:sz w:val="16"/>
          <w:szCs w:val="18"/>
          <w:lang w:eastAsia="ar-SA"/>
        </w:rPr>
        <w:t>se</w:t>
      </w:r>
      <w:r w:rsidR="005E5050">
        <w:rPr>
          <w:rFonts w:ascii="Tahoma" w:hAnsi="Tahoma" w:cs="Tahoma"/>
          <w:i/>
          <w:sz w:val="16"/>
          <w:szCs w:val="18"/>
          <w:lang w:eastAsia="ar-SA"/>
        </w:rPr>
        <w:t xml:space="preserve"> </w:t>
      </w:r>
      <w:r w:rsidRPr="00A679F4">
        <w:rPr>
          <w:rFonts w:ascii="Tahoma" w:hAnsi="Tahoma" w:cs="Tahoma"/>
          <w:i/>
          <w:sz w:val="16"/>
          <w:szCs w:val="18"/>
          <w:lang w:eastAsia="ar-SA"/>
        </w:rPr>
        <w:t>je</w:t>
      </w:r>
      <w:r w:rsidR="005E5050">
        <w:rPr>
          <w:rFonts w:ascii="Tahoma" w:hAnsi="Tahoma" w:cs="Tahoma"/>
          <w:i/>
          <w:sz w:val="16"/>
          <w:szCs w:val="18"/>
          <w:lang w:eastAsia="ar-SA"/>
        </w:rPr>
        <w:t xml:space="preserve"> </w:t>
      </w:r>
      <w:r w:rsidRPr="00A679F4">
        <w:rPr>
          <w:rFonts w:ascii="Tahoma" w:hAnsi="Tahoma" w:cs="Tahoma"/>
          <w:i/>
          <w:sz w:val="16"/>
          <w:szCs w:val="18"/>
          <w:lang w:eastAsia="ar-SA"/>
        </w:rPr>
        <w:t>gospodarski</w:t>
      </w:r>
      <w:r w:rsidR="005E5050">
        <w:rPr>
          <w:rFonts w:ascii="Tahoma" w:hAnsi="Tahoma" w:cs="Tahoma"/>
          <w:i/>
          <w:sz w:val="16"/>
          <w:szCs w:val="18"/>
          <w:lang w:eastAsia="ar-SA"/>
        </w:rPr>
        <w:t xml:space="preserve"> </w:t>
      </w:r>
      <w:r w:rsidRPr="00A679F4">
        <w:rPr>
          <w:rFonts w:ascii="Tahoma" w:hAnsi="Tahoma" w:cs="Tahoma"/>
          <w:i/>
          <w:sz w:val="16"/>
          <w:szCs w:val="18"/>
          <w:lang w:eastAsia="ar-SA"/>
        </w:rPr>
        <w:t>subjekt</w:t>
      </w:r>
      <w:r w:rsidR="005E5050">
        <w:rPr>
          <w:rFonts w:ascii="Tahoma" w:hAnsi="Tahoma" w:cs="Tahoma"/>
          <w:i/>
          <w:sz w:val="16"/>
          <w:szCs w:val="18"/>
          <w:lang w:eastAsia="ar-SA"/>
        </w:rPr>
        <w:t xml:space="preserve"> </w:t>
      </w:r>
      <w:r w:rsidRPr="00A679F4">
        <w:rPr>
          <w:rFonts w:ascii="Tahoma" w:hAnsi="Tahoma" w:cs="Tahoma"/>
          <w:i/>
          <w:sz w:val="16"/>
          <w:szCs w:val="18"/>
          <w:lang w:eastAsia="ar-SA"/>
        </w:rPr>
        <w:t>odločil</w:t>
      </w:r>
      <w:r w:rsidR="005E5050">
        <w:rPr>
          <w:rFonts w:ascii="Tahoma" w:hAnsi="Tahoma" w:cs="Tahoma"/>
          <w:i/>
          <w:sz w:val="16"/>
          <w:szCs w:val="18"/>
          <w:lang w:eastAsia="ar-SA"/>
        </w:rPr>
        <w:t xml:space="preserve"> </w:t>
      </w:r>
      <w:r w:rsidRPr="00A679F4">
        <w:rPr>
          <w:rFonts w:ascii="Tahoma" w:hAnsi="Tahoma" w:cs="Tahoma"/>
          <w:i/>
          <w:sz w:val="16"/>
          <w:szCs w:val="18"/>
          <w:lang w:eastAsia="ar-SA"/>
        </w:rPr>
        <w:t>oddati</w:t>
      </w:r>
      <w:r w:rsidR="005E5050">
        <w:rPr>
          <w:rFonts w:ascii="Tahoma" w:hAnsi="Tahoma" w:cs="Tahoma"/>
          <w:i/>
          <w:sz w:val="16"/>
          <w:szCs w:val="18"/>
          <w:lang w:eastAsia="ar-SA"/>
        </w:rPr>
        <w:t xml:space="preserve"> </w:t>
      </w:r>
      <w:r w:rsidRPr="00A679F4">
        <w:rPr>
          <w:rFonts w:ascii="Tahoma" w:hAnsi="Tahoma" w:cs="Tahoma"/>
          <w:i/>
          <w:sz w:val="16"/>
          <w:szCs w:val="18"/>
          <w:lang w:eastAsia="ar-SA"/>
        </w:rPr>
        <w:t>del</w:t>
      </w:r>
      <w:r w:rsidR="005E5050">
        <w:rPr>
          <w:rFonts w:ascii="Tahoma" w:hAnsi="Tahoma" w:cs="Tahoma"/>
          <w:i/>
          <w:sz w:val="16"/>
          <w:szCs w:val="18"/>
          <w:lang w:eastAsia="ar-SA"/>
        </w:rPr>
        <w:t xml:space="preserve"> </w:t>
      </w:r>
      <w:r w:rsidRPr="00A679F4">
        <w:rPr>
          <w:rFonts w:ascii="Tahoma" w:hAnsi="Tahoma" w:cs="Tahoma"/>
          <w:i/>
          <w:sz w:val="16"/>
          <w:szCs w:val="18"/>
          <w:lang w:eastAsia="ar-SA"/>
        </w:rPr>
        <w:t>javnega</w:t>
      </w:r>
      <w:r w:rsidR="005E5050">
        <w:rPr>
          <w:rFonts w:ascii="Tahoma" w:hAnsi="Tahoma" w:cs="Tahoma"/>
          <w:i/>
          <w:sz w:val="16"/>
          <w:szCs w:val="18"/>
          <w:lang w:eastAsia="ar-SA"/>
        </w:rPr>
        <w:t xml:space="preserve"> </w:t>
      </w:r>
      <w:r w:rsidRPr="00A679F4">
        <w:rPr>
          <w:rFonts w:ascii="Tahoma" w:hAnsi="Tahoma" w:cs="Tahoma"/>
          <w:i/>
          <w:sz w:val="16"/>
          <w:szCs w:val="18"/>
          <w:lang w:eastAsia="ar-SA"/>
        </w:rPr>
        <w:t>naročila</w:t>
      </w:r>
      <w:r w:rsidR="005E5050">
        <w:rPr>
          <w:rFonts w:ascii="Tahoma" w:hAnsi="Tahoma" w:cs="Tahoma"/>
          <w:i/>
          <w:sz w:val="16"/>
          <w:szCs w:val="18"/>
          <w:lang w:eastAsia="ar-SA"/>
        </w:rPr>
        <w:t xml:space="preserve"> </w:t>
      </w:r>
      <w:r w:rsidRPr="00A679F4">
        <w:rPr>
          <w:rFonts w:ascii="Tahoma" w:hAnsi="Tahoma" w:cs="Tahoma"/>
          <w:i/>
          <w:sz w:val="16"/>
          <w:szCs w:val="18"/>
          <w:lang w:eastAsia="ar-SA"/>
        </w:rPr>
        <w:t>v</w:t>
      </w:r>
      <w:r w:rsidR="005E5050">
        <w:rPr>
          <w:rFonts w:ascii="Tahoma" w:hAnsi="Tahoma" w:cs="Tahoma"/>
          <w:i/>
          <w:sz w:val="16"/>
          <w:szCs w:val="18"/>
          <w:lang w:eastAsia="ar-SA"/>
        </w:rPr>
        <w:t xml:space="preserve"> </w:t>
      </w:r>
      <w:r w:rsidRPr="00A679F4">
        <w:rPr>
          <w:rFonts w:ascii="Tahoma" w:hAnsi="Tahoma" w:cs="Tahoma"/>
          <w:i/>
          <w:sz w:val="16"/>
          <w:szCs w:val="18"/>
          <w:lang w:eastAsia="ar-SA"/>
        </w:rPr>
        <w:t>podizvajanje</w:t>
      </w:r>
      <w:r w:rsidR="005E5050">
        <w:rPr>
          <w:rFonts w:ascii="Tahoma" w:hAnsi="Tahoma" w:cs="Tahoma"/>
          <w:i/>
          <w:sz w:val="16"/>
          <w:szCs w:val="18"/>
          <w:lang w:eastAsia="ar-SA"/>
        </w:rPr>
        <w:t xml:space="preserve"> </w:t>
      </w:r>
      <w:r w:rsidRPr="00A679F4">
        <w:rPr>
          <w:rFonts w:ascii="Tahoma" w:hAnsi="Tahoma" w:cs="Tahoma"/>
          <w:i/>
          <w:sz w:val="16"/>
          <w:szCs w:val="18"/>
          <w:lang w:eastAsia="ar-SA"/>
        </w:rPr>
        <w:t>in</w:t>
      </w:r>
      <w:r w:rsidR="005E5050">
        <w:rPr>
          <w:rFonts w:ascii="Tahoma" w:hAnsi="Tahoma" w:cs="Tahoma"/>
          <w:i/>
          <w:sz w:val="16"/>
          <w:szCs w:val="18"/>
          <w:lang w:eastAsia="ar-SA"/>
        </w:rPr>
        <w:t xml:space="preserve"> </w:t>
      </w:r>
      <w:r w:rsidRPr="00A679F4">
        <w:rPr>
          <w:rFonts w:ascii="Tahoma" w:hAnsi="Tahoma" w:cs="Tahoma"/>
          <w:i/>
          <w:sz w:val="16"/>
          <w:szCs w:val="18"/>
          <w:lang w:eastAsia="ar-SA"/>
        </w:rPr>
        <w:t>za</w:t>
      </w:r>
      <w:r w:rsidR="005E5050">
        <w:rPr>
          <w:rFonts w:ascii="Tahoma" w:hAnsi="Tahoma" w:cs="Tahoma"/>
          <w:i/>
          <w:sz w:val="16"/>
          <w:szCs w:val="18"/>
          <w:lang w:eastAsia="ar-SA"/>
        </w:rPr>
        <w:t xml:space="preserve"> </w:t>
      </w:r>
      <w:r w:rsidRPr="00A679F4">
        <w:rPr>
          <w:rFonts w:ascii="Tahoma" w:hAnsi="Tahoma" w:cs="Tahoma"/>
          <w:i/>
          <w:sz w:val="16"/>
          <w:szCs w:val="18"/>
          <w:lang w:eastAsia="ar-SA"/>
        </w:rPr>
        <w:t>izvedbo</w:t>
      </w:r>
      <w:r w:rsidR="005E5050">
        <w:rPr>
          <w:rFonts w:ascii="Tahoma" w:hAnsi="Tahoma" w:cs="Tahoma"/>
          <w:i/>
          <w:sz w:val="16"/>
          <w:szCs w:val="18"/>
          <w:lang w:eastAsia="ar-SA"/>
        </w:rPr>
        <w:t xml:space="preserve">  </w:t>
      </w:r>
      <w:r w:rsidRPr="00A679F4">
        <w:rPr>
          <w:rFonts w:ascii="Tahoma" w:hAnsi="Tahoma" w:cs="Tahoma"/>
          <w:i/>
          <w:sz w:val="16"/>
          <w:szCs w:val="18"/>
          <w:lang w:eastAsia="ar-SA"/>
        </w:rPr>
        <w:t>tega</w:t>
      </w:r>
      <w:r w:rsidR="005E5050">
        <w:rPr>
          <w:rFonts w:ascii="Tahoma" w:hAnsi="Tahoma" w:cs="Tahoma"/>
          <w:i/>
          <w:sz w:val="16"/>
          <w:szCs w:val="18"/>
          <w:lang w:eastAsia="ar-SA"/>
        </w:rPr>
        <w:t xml:space="preserve"> </w:t>
      </w:r>
      <w:r w:rsidRPr="00A679F4">
        <w:rPr>
          <w:rFonts w:ascii="Tahoma" w:hAnsi="Tahoma" w:cs="Tahoma"/>
          <w:i/>
          <w:sz w:val="16"/>
          <w:szCs w:val="18"/>
          <w:lang w:eastAsia="ar-SA"/>
        </w:rPr>
        <w:t>dela</w:t>
      </w:r>
      <w:r w:rsidR="005E5050">
        <w:rPr>
          <w:rFonts w:ascii="Tahoma" w:hAnsi="Tahoma" w:cs="Tahoma"/>
          <w:i/>
          <w:sz w:val="16"/>
          <w:szCs w:val="18"/>
          <w:lang w:eastAsia="ar-SA"/>
        </w:rPr>
        <w:t xml:space="preserve"> </w:t>
      </w:r>
      <w:r w:rsidRPr="00A679F4">
        <w:rPr>
          <w:rFonts w:ascii="Tahoma" w:hAnsi="Tahoma" w:cs="Tahoma"/>
          <w:i/>
          <w:sz w:val="16"/>
          <w:szCs w:val="18"/>
          <w:lang w:eastAsia="ar-SA"/>
        </w:rPr>
        <w:t>uporablja</w:t>
      </w:r>
      <w:r w:rsidR="005E5050">
        <w:rPr>
          <w:rFonts w:ascii="Tahoma" w:hAnsi="Tahoma" w:cs="Tahoma"/>
          <w:i/>
          <w:sz w:val="16"/>
          <w:szCs w:val="18"/>
          <w:lang w:eastAsia="ar-SA"/>
        </w:rPr>
        <w:t xml:space="preserve"> </w:t>
      </w:r>
      <w:r w:rsidRPr="00A679F4">
        <w:rPr>
          <w:rFonts w:ascii="Tahoma" w:hAnsi="Tahoma" w:cs="Tahoma"/>
          <w:i/>
          <w:sz w:val="16"/>
          <w:szCs w:val="18"/>
          <w:lang w:eastAsia="ar-SA"/>
        </w:rPr>
        <w:t>podizvajalčeve</w:t>
      </w:r>
      <w:r w:rsidR="005E5050">
        <w:rPr>
          <w:rFonts w:ascii="Tahoma" w:hAnsi="Tahoma" w:cs="Tahoma"/>
          <w:i/>
          <w:sz w:val="16"/>
          <w:szCs w:val="18"/>
          <w:lang w:eastAsia="ar-SA"/>
        </w:rPr>
        <w:t xml:space="preserve"> </w:t>
      </w:r>
      <w:r w:rsidRPr="00A679F4">
        <w:rPr>
          <w:rFonts w:ascii="Tahoma" w:hAnsi="Tahoma" w:cs="Tahoma"/>
          <w:i/>
          <w:sz w:val="16"/>
          <w:szCs w:val="18"/>
          <w:lang w:eastAsia="ar-SA"/>
        </w:rPr>
        <w:t>zmogljivosti,</w:t>
      </w:r>
      <w:r w:rsidR="005E5050">
        <w:rPr>
          <w:rFonts w:ascii="Tahoma" w:hAnsi="Tahoma" w:cs="Tahoma"/>
          <w:i/>
          <w:sz w:val="16"/>
          <w:szCs w:val="18"/>
          <w:lang w:eastAsia="ar-SA"/>
        </w:rPr>
        <w:t xml:space="preserve"> </w:t>
      </w:r>
      <w:r w:rsidRPr="00A679F4">
        <w:rPr>
          <w:rFonts w:ascii="Tahoma" w:hAnsi="Tahoma" w:cs="Tahoma"/>
          <w:i/>
          <w:sz w:val="16"/>
          <w:szCs w:val="18"/>
          <w:lang w:eastAsia="ar-SA"/>
        </w:rPr>
        <w:t>zato</w:t>
      </w:r>
      <w:r w:rsidR="005E5050">
        <w:rPr>
          <w:rFonts w:ascii="Tahoma" w:hAnsi="Tahoma" w:cs="Tahoma"/>
          <w:i/>
          <w:sz w:val="16"/>
          <w:szCs w:val="18"/>
          <w:lang w:eastAsia="ar-SA"/>
        </w:rPr>
        <w:t xml:space="preserve"> </w:t>
      </w:r>
      <w:r w:rsidRPr="00A679F4">
        <w:rPr>
          <w:rFonts w:ascii="Tahoma" w:hAnsi="Tahoma" w:cs="Tahoma"/>
          <w:i/>
          <w:sz w:val="16"/>
          <w:szCs w:val="18"/>
          <w:lang w:eastAsia="ar-SA"/>
        </w:rPr>
        <w:t>podizvajalcu</w:t>
      </w:r>
      <w:r w:rsidR="005E5050">
        <w:rPr>
          <w:rFonts w:ascii="Tahoma" w:hAnsi="Tahoma" w:cs="Tahoma"/>
          <w:i/>
          <w:sz w:val="16"/>
          <w:szCs w:val="18"/>
          <w:lang w:eastAsia="ar-SA"/>
        </w:rPr>
        <w:t xml:space="preserve"> </w:t>
      </w:r>
      <w:r w:rsidRPr="00A679F4">
        <w:rPr>
          <w:rFonts w:ascii="Tahoma" w:hAnsi="Tahoma" w:cs="Tahoma"/>
          <w:i/>
          <w:sz w:val="16"/>
          <w:szCs w:val="18"/>
          <w:lang w:eastAsia="ar-SA"/>
        </w:rPr>
        <w:t>ni</w:t>
      </w:r>
      <w:r w:rsidR="005E5050">
        <w:rPr>
          <w:rFonts w:ascii="Tahoma" w:hAnsi="Tahoma" w:cs="Tahoma"/>
          <w:i/>
          <w:sz w:val="16"/>
          <w:szCs w:val="18"/>
          <w:lang w:eastAsia="ar-SA"/>
        </w:rPr>
        <w:t xml:space="preserve"> </w:t>
      </w:r>
      <w:r w:rsidRPr="00A679F4">
        <w:rPr>
          <w:rFonts w:ascii="Tahoma" w:hAnsi="Tahoma" w:cs="Tahoma"/>
          <w:i/>
          <w:sz w:val="16"/>
          <w:szCs w:val="18"/>
          <w:lang w:eastAsia="ar-SA"/>
        </w:rPr>
        <w:t>potrebno</w:t>
      </w:r>
      <w:r w:rsidR="005E5050">
        <w:rPr>
          <w:rFonts w:ascii="Tahoma" w:hAnsi="Tahoma" w:cs="Tahoma"/>
          <w:i/>
          <w:sz w:val="16"/>
          <w:szCs w:val="18"/>
          <w:lang w:eastAsia="ar-SA"/>
        </w:rPr>
        <w:t xml:space="preserve"> </w:t>
      </w:r>
      <w:r w:rsidRPr="00A679F4">
        <w:rPr>
          <w:rFonts w:ascii="Tahoma" w:hAnsi="Tahoma" w:cs="Tahoma"/>
          <w:i/>
          <w:sz w:val="16"/>
          <w:szCs w:val="18"/>
          <w:lang w:eastAsia="ar-SA"/>
        </w:rPr>
        <w:t>izpolniti</w:t>
      </w:r>
      <w:r w:rsidR="005E5050">
        <w:rPr>
          <w:rFonts w:ascii="Tahoma" w:hAnsi="Tahoma" w:cs="Tahoma"/>
          <w:i/>
          <w:sz w:val="16"/>
          <w:szCs w:val="18"/>
          <w:lang w:eastAsia="ar-SA"/>
        </w:rPr>
        <w:t xml:space="preserve"> </w:t>
      </w:r>
      <w:r w:rsidRPr="00A679F4">
        <w:rPr>
          <w:rFonts w:ascii="Tahoma" w:hAnsi="Tahoma" w:cs="Tahoma"/>
          <w:i/>
          <w:sz w:val="16"/>
          <w:szCs w:val="18"/>
          <w:lang w:eastAsia="ar-SA"/>
        </w:rPr>
        <w:t>še</w:t>
      </w:r>
      <w:r w:rsidR="005E5050">
        <w:rPr>
          <w:rFonts w:ascii="Tahoma" w:hAnsi="Tahoma" w:cs="Tahoma"/>
          <w:i/>
          <w:sz w:val="16"/>
          <w:szCs w:val="18"/>
          <w:lang w:eastAsia="ar-SA"/>
        </w:rPr>
        <w:t xml:space="preserve"> </w:t>
      </w:r>
      <w:r w:rsidRPr="00A679F4">
        <w:rPr>
          <w:rFonts w:ascii="Tahoma" w:hAnsi="Tahoma" w:cs="Tahoma"/>
          <w:i/>
          <w:sz w:val="16"/>
          <w:szCs w:val="18"/>
          <w:lang w:eastAsia="ar-SA"/>
        </w:rPr>
        <w:t>priloge</w:t>
      </w:r>
      <w:r w:rsidR="005E5050">
        <w:rPr>
          <w:rFonts w:ascii="Tahoma" w:hAnsi="Tahoma" w:cs="Tahoma"/>
          <w:i/>
          <w:sz w:val="16"/>
          <w:szCs w:val="18"/>
          <w:lang w:eastAsia="ar-SA"/>
        </w:rPr>
        <w:t xml:space="preserve"> </w:t>
      </w:r>
      <w:r w:rsidRPr="00A679F4">
        <w:rPr>
          <w:rFonts w:ascii="Tahoma" w:hAnsi="Tahoma" w:cs="Tahoma"/>
          <w:i/>
          <w:sz w:val="16"/>
          <w:szCs w:val="18"/>
          <w:lang w:eastAsia="ar-SA"/>
        </w:rPr>
        <w:t>6.</w:t>
      </w:r>
      <w:r w:rsidR="005E5050">
        <w:rPr>
          <w:rFonts w:ascii="Tahoma" w:hAnsi="Tahoma" w:cs="Tahoma"/>
          <w:i/>
          <w:sz w:val="16"/>
          <w:szCs w:val="18"/>
          <w:lang w:eastAsia="ar-SA"/>
        </w:rPr>
        <w:t xml:space="preserve"> </w:t>
      </w:r>
    </w:p>
    <w:p w14:paraId="18879A1A" w14:textId="77777777" w:rsidR="009B52A6" w:rsidRPr="00A679F4" w:rsidRDefault="009B52A6" w:rsidP="004227B8">
      <w:pPr>
        <w:keepNext/>
        <w:keepLines/>
        <w:rPr>
          <w:rFonts w:ascii="Tahoma" w:hAnsi="Tahoma" w:cs="Tahoma"/>
          <w:noProof/>
          <w:sz w:val="18"/>
          <w:szCs w:val="18"/>
          <w:lang w:eastAsia="ar-SA"/>
        </w:rPr>
      </w:pPr>
    </w:p>
    <w:p w14:paraId="252F8CB9" w14:textId="62A74CC8" w:rsidR="009B52A6" w:rsidRPr="00A679F4" w:rsidRDefault="009B52A6" w:rsidP="004227B8">
      <w:pPr>
        <w:keepNext/>
        <w:keepLines/>
        <w:tabs>
          <w:tab w:val="left" w:pos="851"/>
        </w:tabs>
        <w:rPr>
          <w:noProof/>
          <w:sz w:val="18"/>
        </w:rPr>
      </w:pPr>
      <w:r w:rsidRPr="00A679F4">
        <w:rPr>
          <w:rFonts w:ascii="Tahoma" w:hAnsi="Tahoma" w:cs="Tahoma"/>
          <w:b/>
          <w:i/>
          <w:noProof/>
          <w:sz w:val="16"/>
          <w:szCs w:val="18"/>
          <w:lang w:eastAsia="ar-SA"/>
        </w:rPr>
        <w:t>Navodilo</w:t>
      </w:r>
      <w:r w:rsidRPr="00A679F4">
        <w:rPr>
          <w:rFonts w:ascii="Tahoma" w:hAnsi="Tahoma" w:cs="Tahoma"/>
          <w:i/>
          <w:noProof/>
          <w:sz w:val="16"/>
          <w:szCs w:val="18"/>
          <w:lang w:eastAsia="ar-SA"/>
        </w:rPr>
        <w:t>:</w:t>
      </w:r>
      <w:r w:rsidR="005E5050">
        <w:rPr>
          <w:rFonts w:ascii="Tahoma" w:hAnsi="Tahoma" w:cs="Tahoma"/>
          <w:i/>
          <w:noProof/>
          <w:sz w:val="16"/>
          <w:szCs w:val="18"/>
          <w:lang w:eastAsia="ar-SA"/>
        </w:rPr>
        <w:t xml:space="preserve"> </w:t>
      </w:r>
      <w:r w:rsidRPr="00A679F4">
        <w:rPr>
          <w:rFonts w:ascii="Tahoma" w:hAnsi="Tahoma" w:cs="Tahoma"/>
          <w:i/>
          <w:noProof/>
          <w:sz w:val="16"/>
          <w:szCs w:val="18"/>
          <w:lang w:eastAsia="ar-SA"/>
        </w:rPr>
        <w:tab/>
        <w:t>Obrazec</w:t>
      </w:r>
      <w:r w:rsidR="005E5050">
        <w:rPr>
          <w:rFonts w:ascii="Tahoma" w:hAnsi="Tahoma" w:cs="Tahoma"/>
          <w:i/>
          <w:noProof/>
          <w:sz w:val="16"/>
          <w:szCs w:val="18"/>
          <w:lang w:eastAsia="ar-SA"/>
        </w:rPr>
        <w:t xml:space="preserve"> </w:t>
      </w:r>
      <w:r w:rsidRPr="00A679F4">
        <w:rPr>
          <w:rFonts w:ascii="Tahoma" w:hAnsi="Tahoma" w:cs="Tahoma"/>
          <w:i/>
          <w:noProof/>
          <w:sz w:val="16"/>
          <w:szCs w:val="18"/>
          <w:lang w:eastAsia="ar-SA"/>
        </w:rPr>
        <w:t>se</w:t>
      </w:r>
      <w:r w:rsidR="005E5050">
        <w:rPr>
          <w:rFonts w:ascii="Tahoma" w:hAnsi="Tahoma" w:cs="Tahoma"/>
          <w:i/>
          <w:noProof/>
          <w:sz w:val="16"/>
          <w:szCs w:val="18"/>
          <w:lang w:eastAsia="ar-SA"/>
        </w:rPr>
        <w:t xml:space="preserve"> </w:t>
      </w:r>
      <w:r w:rsidRPr="00A679F4">
        <w:rPr>
          <w:rFonts w:ascii="Tahoma" w:hAnsi="Tahoma" w:cs="Tahoma"/>
          <w:i/>
          <w:noProof/>
          <w:sz w:val="16"/>
          <w:szCs w:val="18"/>
          <w:lang w:eastAsia="ar-SA"/>
        </w:rPr>
        <w:t>po</w:t>
      </w:r>
      <w:r w:rsidR="005E5050">
        <w:rPr>
          <w:rFonts w:ascii="Tahoma" w:hAnsi="Tahoma" w:cs="Tahoma"/>
          <w:i/>
          <w:noProof/>
          <w:sz w:val="16"/>
          <w:szCs w:val="18"/>
          <w:lang w:eastAsia="ar-SA"/>
        </w:rPr>
        <w:t xml:space="preserve"> </w:t>
      </w:r>
      <w:r w:rsidRPr="00A679F4">
        <w:rPr>
          <w:rFonts w:ascii="Tahoma" w:hAnsi="Tahoma" w:cs="Tahoma"/>
          <w:i/>
          <w:noProof/>
          <w:sz w:val="16"/>
          <w:szCs w:val="18"/>
          <w:lang w:eastAsia="ar-SA"/>
        </w:rPr>
        <w:t>potrebi</w:t>
      </w:r>
      <w:r w:rsidR="005E5050">
        <w:rPr>
          <w:rFonts w:ascii="Tahoma" w:hAnsi="Tahoma" w:cs="Tahoma"/>
          <w:i/>
          <w:noProof/>
          <w:sz w:val="16"/>
          <w:szCs w:val="18"/>
          <w:lang w:eastAsia="ar-SA"/>
        </w:rPr>
        <w:t xml:space="preserve"> </w:t>
      </w:r>
      <w:r w:rsidRPr="00A679F4">
        <w:rPr>
          <w:rFonts w:ascii="Tahoma" w:hAnsi="Tahoma" w:cs="Tahoma"/>
          <w:i/>
          <w:noProof/>
          <w:sz w:val="16"/>
          <w:szCs w:val="18"/>
          <w:lang w:eastAsia="ar-SA"/>
        </w:rPr>
        <w:t>kopira!</w:t>
      </w:r>
      <w:r w:rsidR="005E5050">
        <w:rPr>
          <w:noProof/>
          <w:sz w:val="18"/>
        </w:rPr>
        <w:t xml:space="preserve"> </w:t>
      </w:r>
    </w:p>
    <w:p w14:paraId="2C364E4E" w14:textId="5526BC24" w:rsidR="009B52A6" w:rsidRPr="00A679F4" w:rsidRDefault="009B52A6" w:rsidP="004227B8">
      <w:pPr>
        <w:keepNext/>
        <w:keepLines/>
        <w:tabs>
          <w:tab w:val="left" w:pos="851"/>
        </w:tabs>
        <w:rPr>
          <w:noProof/>
          <w:sz w:val="18"/>
        </w:rPr>
      </w:pPr>
      <w:r w:rsidRPr="00A679F4">
        <w:rPr>
          <w:rFonts w:ascii="Tahoma" w:hAnsi="Tahoma" w:cs="Tahoma"/>
          <w:i/>
          <w:noProof/>
          <w:sz w:val="16"/>
        </w:rPr>
        <w:tab/>
        <w:t>Ponudnik</w:t>
      </w:r>
      <w:r w:rsidR="005E5050">
        <w:rPr>
          <w:rFonts w:ascii="Tahoma" w:hAnsi="Tahoma" w:cs="Tahoma"/>
          <w:i/>
          <w:noProof/>
          <w:sz w:val="16"/>
        </w:rPr>
        <w:t xml:space="preserve"> </w:t>
      </w:r>
      <w:r w:rsidRPr="00A679F4">
        <w:rPr>
          <w:rFonts w:ascii="Tahoma" w:hAnsi="Tahoma" w:cs="Tahoma"/>
          <w:i/>
          <w:noProof/>
          <w:sz w:val="16"/>
          <w:u w:val="single"/>
        </w:rPr>
        <w:t>obrazec</w:t>
      </w:r>
      <w:r w:rsidR="005E5050">
        <w:rPr>
          <w:rFonts w:ascii="Tahoma" w:hAnsi="Tahoma" w:cs="Tahoma"/>
          <w:b/>
          <w:i/>
          <w:noProof/>
          <w:sz w:val="16"/>
        </w:rPr>
        <w:t xml:space="preserve"> </w:t>
      </w:r>
      <w:r w:rsidRPr="00A679F4">
        <w:rPr>
          <w:rFonts w:ascii="Tahoma" w:hAnsi="Tahoma" w:cs="Tahoma"/>
          <w:i/>
          <w:noProof/>
          <w:sz w:val="16"/>
        </w:rPr>
        <w:t>v</w:t>
      </w:r>
      <w:r w:rsidR="005E5050">
        <w:rPr>
          <w:rFonts w:ascii="Tahoma" w:hAnsi="Tahoma" w:cs="Tahoma"/>
          <w:i/>
          <w:noProof/>
          <w:sz w:val="16"/>
        </w:rPr>
        <w:t xml:space="preserve"> </w:t>
      </w:r>
      <w:r w:rsidRPr="00A679F4">
        <w:rPr>
          <w:rFonts w:ascii="Tahoma" w:hAnsi="Tahoma" w:cs="Tahoma"/>
          <w:i/>
          <w:noProof/>
          <w:sz w:val="16"/>
        </w:rPr>
        <w:t>okviru</w:t>
      </w:r>
      <w:r w:rsidR="005E5050">
        <w:rPr>
          <w:rFonts w:ascii="Tahoma" w:hAnsi="Tahoma" w:cs="Tahoma"/>
          <w:i/>
          <w:noProof/>
          <w:sz w:val="16"/>
        </w:rPr>
        <w:t xml:space="preserve"> </w:t>
      </w:r>
      <w:r w:rsidRPr="00A679F4">
        <w:rPr>
          <w:rFonts w:ascii="Tahoma" w:hAnsi="Tahoma" w:cs="Tahoma"/>
          <w:i/>
          <w:noProof/>
          <w:sz w:val="16"/>
        </w:rPr>
        <w:t>sistema</w:t>
      </w:r>
      <w:r w:rsidR="005E5050">
        <w:rPr>
          <w:rFonts w:ascii="Tahoma" w:hAnsi="Tahoma" w:cs="Tahoma"/>
          <w:i/>
          <w:noProof/>
          <w:sz w:val="16"/>
        </w:rPr>
        <w:t xml:space="preserve"> </w:t>
      </w:r>
      <w:r w:rsidRPr="00A679F4">
        <w:rPr>
          <w:rFonts w:ascii="Tahoma" w:hAnsi="Tahoma" w:cs="Tahoma"/>
          <w:i/>
          <w:noProof/>
          <w:sz w:val="16"/>
        </w:rPr>
        <w:t>e-JN</w:t>
      </w:r>
      <w:r w:rsidR="005E5050">
        <w:rPr>
          <w:rFonts w:ascii="Tahoma" w:hAnsi="Tahoma" w:cs="Tahoma"/>
          <w:b/>
          <w:i/>
          <w:noProof/>
          <w:sz w:val="16"/>
        </w:rPr>
        <w:t xml:space="preserve"> </w:t>
      </w:r>
      <w:r w:rsidRPr="00A679F4">
        <w:rPr>
          <w:rFonts w:ascii="Tahoma" w:hAnsi="Tahoma" w:cs="Tahoma"/>
          <w:b/>
          <w:i/>
          <w:noProof/>
          <w:sz w:val="16"/>
          <w:u w:val="single"/>
        </w:rPr>
        <w:t>naloži</w:t>
      </w:r>
      <w:r w:rsidR="005E5050">
        <w:rPr>
          <w:rFonts w:ascii="Tahoma" w:hAnsi="Tahoma" w:cs="Tahoma"/>
          <w:b/>
          <w:i/>
          <w:noProof/>
          <w:sz w:val="16"/>
          <w:u w:val="single"/>
        </w:rPr>
        <w:t xml:space="preserve"> </w:t>
      </w:r>
      <w:r w:rsidRPr="00A679F4">
        <w:rPr>
          <w:rFonts w:ascii="Tahoma" w:hAnsi="Tahoma" w:cs="Tahoma"/>
          <w:b/>
          <w:i/>
          <w:noProof/>
          <w:sz w:val="16"/>
          <w:u w:val="single"/>
        </w:rPr>
        <w:t>ločeno</w:t>
      </w:r>
      <w:r w:rsidR="005E5050">
        <w:rPr>
          <w:rFonts w:ascii="Tahoma" w:hAnsi="Tahoma" w:cs="Tahoma"/>
          <w:b/>
          <w:i/>
          <w:noProof/>
          <w:sz w:val="16"/>
          <w:u w:val="single"/>
        </w:rPr>
        <w:t xml:space="preserve"> </w:t>
      </w:r>
      <w:r w:rsidRPr="00A679F4">
        <w:rPr>
          <w:rFonts w:ascii="Tahoma" w:hAnsi="Tahoma" w:cs="Tahoma"/>
          <w:b/>
          <w:i/>
          <w:noProof/>
          <w:sz w:val="16"/>
          <w:u w:val="single"/>
        </w:rPr>
        <w:t>v</w:t>
      </w:r>
      <w:r w:rsidR="005E5050">
        <w:rPr>
          <w:rFonts w:ascii="Tahoma" w:hAnsi="Tahoma" w:cs="Tahoma"/>
          <w:b/>
          <w:i/>
          <w:noProof/>
          <w:sz w:val="16"/>
          <w:u w:val="single"/>
        </w:rPr>
        <w:t xml:space="preserve"> </w:t>
      </w:r>
      <w:r w:rsidRPr="00A679F4">
        <w:rPr>
          <w:rFonts w:ascii="Tahoma" w:hAnsi="Tahoma" w:cs="Tahoma"/>
          <w:b/>
          <w:i/>
          <w:noProof/>
          <w:sz w:val="16"/>
          <w:u w:val="single"/>
        </w:rPr>
        <w:t>Razdelek</w:t>
      </w:r>
      <w:r w:rsidR="005E5050">
        <w:rPr>
          <w:rFonts w:ascii="Tahoma" w:hAnsi="Tahoma" w:cs="Tahoma"/>
          <w:b/>
          <w:i/>
          <w:noProof/>
          <w:sz w:val="16"/>
          <w:u w:val="single"/>
        </w:rPr>
        <w:t xml:space="preserve"> </w:t>
      </w:r>
      <w:r w:rsidRPr="00A679F4">
        <w:rPr>
          <w:rFonts w:ascii="Tahoma" w:hAnsi="Tahoma" w:cs="Tahoma"/>
          <w:b/>
          <w:i/>
          <w:noProof/>
          <w:sz w:val="16"/>
          <w:u w:val="single"/>
        </w:rPr>
        <w:t>»DOKUMENTI«,</w:t>
      </w:r>
      <w:r w:rsidR="005E5050">
        <w:rPr>
          <w:rFonts w:ascii="Tahoma" w:hAnsi="Tahoma" w:cs="Tahoma"/>
          <w:b/>
          <w:i/>
          <w:noProof/>
          <w:sz w:val="16"/>
          <w:u w:val="single"/>
        </w:rPr>
        <w:t xml:space="preserve"> </w:t>
      </w:r>
      <w:r w:rsidRPr="00A679F4">
        <w:rPr>
          <w:rFonts w:ascii="Tahoma" w:hAnsi="Tahoma" w:cs="Tahoma"/>
          <w:b/>
          <w:i/>
          <w:noProof/>
          <w:sz w:val="16"/>
          <w:u w:val="single"/>
        </w:rPr>
        <w:t>del</w:t>
      </w:r>
      <w:r w:rsidR="005E5050">
        <w:rPr>
          <w:rFonts w:ascii="Tahoma" w:hAnsi="Tahoma" w:cs="Tahoma"/>
          <w:b/>
          <w:i/>
          <w:noProof/>
          <w:sz w:val="16"/>
          <w:u w:val="single"/>
        </w:rPr>
        <w:t xml:space="preserve"> </w:t>
      </w:r>
      <w:r w:rsidRPr="00A679F4">
        <w:rPr>
          <w:rFonts w:ascii="Tahoma" w:hAnsi="Tahoma" w:cs="Tahoma"/>
          <w:b/>
          <w:i/>
          <w:noProof/>
          <w:sz w:val="16"/>
          <w:u w:val="single"/>
        </w:rPr>
        <w:t>»Ostale</w:t>
      </w:r>
      <w:r w:rsidR="005E5050">
        <w:rPr>
          <w:rFonts w:ascii="Tahoma" w:hAnsi="Tahoma" w:cs="Tahoma"/>
          <w:b/>
          <w:i/>
          <w:noProof/>
          <w:sz w:val="16"/>
          <w:u w:val="single"/>
        </w:rPr>
        <w:t xml:space="preserve"> </w:t>
      </w:r>
      <w:r w:rsidRPr="00A679F4">
        <w:rPr>
          <w:rFonts w:ascii="Tahoma" w:hAnsi="Tahoma" w:cs="Tahoma"/>
          <w:b/>
          <w:i/>
          <w:noProof/>
          <w:sz w:val="16"/>
          <w:u w:val="single"/>
        </w:rPr>
        <w:t>priloge«!</w:t>
      </w:r>
    </w:p>
    <w:p w14:paraId="0CD956F6" w14:textId="6C36E369" w:rsidR="0037044D" w:rsidRPr="00A679F4" w:rsidRDefault="0037044D" w:rsidP="004227B8">
      <w:pPr>
        <w:keepNext/>
        <w:keepLines/>
        <w:rPr>
          <w:noProof/>
        </w:rPr>
      </w:pPr>
      <w:r w:rsidRPr="00A679F4">
        <w:rPr>
          <w:noProof/>
        </w:rPr>
        <w:br w:type="page"/>
      </w:r>
    </w:p>
    <w:tbl>
      <w:tblPr>
        <w:tblW w:w="9745" w:type="dxa"/>
        <w:tblLayout w:type="fixed"/>
        <w:tblCellMar>
          <w:left w:w="70" w:type="dxa"/>
          <w:right w:w="70" w:type="dxa"/>
        </w:tblCellMar>
        <w:tblLook w:val="0000" w:firstRow="0" w:lastRow="0" w:firstColumn="0" w:lastColumn="0" w:noHBand="0" w:noVBand="0"/>
      </w:tblPr>
      <w:tblGrid>
        <w:gridCol w:w="7083"/>
        <w:gridCol w:w="2662"/>
      </w:tblGrid>
      <w:tr w:rsidR="002B7E8E" w:rsidRPr="00A679F4" w14:paraId="6E871FC5" w14:textId="77777777" w:rsidTr="00DC2A3D">
        <w:tc>
          <w:tcPr>
            <w:tcW w:w="7083" w:type="dxa"/>
            <w:tcBorders>
              <w:top w:val="single" w:sz="4" w:space="0" w:color="000000"/>
              <w:left w:val="single" w:sz="4" w:space="0" w:color="000000"/>
              <w:bottom w:val="single" w:sz="4" w:space="0" w:color="000000"/>
            </w:tcBorders>
          </w:tcPr>
          <w:p w14:paraId="0E20F597" w14:textId="5F931B86" w:rsidR="002B7E8E" w:rsidRPr="00A679F4" w:rsidRDefault="002B7E8E" w:rsidP="004227B8">
            <w:pPr>
              <w:keepNext/>
              <w:keepLines/>
              <w:snapToGrid w:val="0"/>
              <w:rPr>
                <w:rFonts w:ascii="Tahoma" w:hAnsi="Tahoma" w:cs="Tahoma"/>
                <w:noProof/>
              </w:rPr>
            </w:pPr>
            <w:r w:rsidRPr="00A679F4">
              <w:rPr>
                <w:rFonts w:ascii="Tahoma" w:hAnsi="Tahoma" w:cs="Tahoma"/>
                <w:noProof/>
              </w:rPr>
              <w:lastRenderedPageBreak/>
              <w:t>POOBLASTILO</w:t>
            </w:r>
            <w:r w:rsidR="005E5050">
              <w:rPr>
                <w:rFonts w:ascii="Tahoma" w:hAnsi="Tahoma" w:cs="Tahoma"/>
                <w:noProof/>
              </w:rPr>
              <w:t xml:space="preserve"> </w:t>
            </w:r>
            <w:r w:rsidRPr="00A679F4">
              <w:rPr>
                <w:rFonts w:ascii="Tahoma" w:hAnsi="Tahoma" w:cs="Tahoma"/>
                <w:noProof/>
              </w:rPr>
              <w:t>PONUDNIKA</w:t>
            </w:r>
          </w:p>
        </w:tc>
        <w:tc>
          <w:tcPr>
            <w:tcW w:w="2662" w:type="dxa"/>
            <w:tcBorders>
              <w:top w:val="single" w:sz="4" w:space="0" w:color="000000"/>
              <w:left w:val="single" w:sz="4" w:space="0" w:color="808080"/>
              <w:bottom w:val="single" w:sz="4" w:space="0" w:color="000000"/>
              <w:right w:val="single" w:sz="4" w:space="0" w:color="000000"/>
            </w:tcBorders>
          </w:tcPr>
          <w:p w14:paraId="217A5E7A" w14:textId="131A8A79" w:rsidR="002B7E8E" w:rsidRPr="00A679F4" w:rsidRDefault="002B7E8E" w:rsidP="004227B8">
            <w:pPr>
              <w:keepNext/>
              <w:keepLines/>
              <w:rPr>
                <w:rFonts w:ascii="Tahoma" w:hAnsi="Tahoma" w:cs="Tahoma"/>
                <w:noProof/>
              </w:rPr>
            </w:pPr>
            <w:r w:rsidRPr="00A679F4">
              <w:rPr>
                <w:rFonts w:ascii="Tahoma" w:hAnsi="Tahoma" w:cs="Tahoma"/>
                <w:b/>
                <w:noProof/>
              </w:rPr>
              <w:t>Obrazec</w:t>
            </w:r>
            <w:r w:rsidR="005E5050">
              <w:rPr>
                <w:rFonts w:ascii="Tahoma" w:hAnsi="Tahoma" w:cs="Tahoma"/>
                <w:b/>
                <w:noProof/>
              </w:rPr>
              <w:t xml:space="preserve"> </w:t>
            </w:r>
            <w:r w:rsidRPr="00A679F4">
              <w:rPr>
                <w:rFonts w:ascii="Tahoma" w:hAnsi="Tahoma" w:cs="Tahoma"/>
                <w:b/>
                <w:noProof/>
              </w:rPr>
              <w:t>1</w:t>
            </w:r>
            <w:r w:rsidR="005E5050">
              <w:rPr>
                <w:rFonts w:ascii="Tahoma" w:hAnsi="Tahoma" w:cs="Tahoma"/>
                <w:b/>
                <w:noProof/>
              </w:rPr>
              <w:t xml:space="preserve"> </w:t>
            </w:r>
            <w:r w:rsidRPr="00A679F4">
              <w:rPr>
                <w:rFonts w:ascii="Tahoma" w:hAnsi="Tahoma" w:cs="Tahoma"/>
                <w:b/>
                <w:noProof/>
              </w:rPr>
              <w:t>k</w:t>
            </w:r>
            <w:r w:rsidR="005E5050">
              <w:rPr>
                <w:rFonts w:ascii="Tahoma" w:hAnsi="Tahoma" w:cs="Tahoma"/>
                <w:b/>
                <w:noProof/>
              </w:rPr>
              <w:t xml:space="preserve"> </w:t>
            </w:r>
            <w:r>
              <w:rPr>
                <w:rFonts w:ascii="Tahoma" w:hAnsi="Tahoma" w:cs="Tahoma"/>
                <w:b/>
                <w:noProof/>
              </w:rPr>
              <w:t>P</w:t>
            </w:r>
            <w:r w:rsidRPr="00A679F4">
              <w:rPr>
                <w:rFonts w:ascii="Tahoma" w:hAnsi="Tahoma" w:cs="Tahoma"/>
                <w:b/>
                <w:noProof/>
              </w:rPr>
              <w:t>rilogi</w:t>
            </w:r>
            <w:r w:rsidR="005E5050">
              <w:rPr>
                <w:rFonts w:ascii="Tahoma" w:hAnsi="Tahoma" w:cs="Tahoma"/>
                <w:b/>
                <w:noProof/>
              </w:rPr>
              <w:t xml:space="preserve"> </w:t>
            </w:r>
            <w:r w:rsidR="007B589C">
              <w:rPr>
                <w:rFonts w:ascii="Tahoma" w:hAnsi="Tahoma" w:cs="Tahoma"/>
                <w:b/>
                <w:noProof/>
              </w:rPr>
              <w:t>4</w:t>
            </w:r>
            <w:r w:rsidR="00DC2A3D">
              <w:rPr>
                <w:rFonts w:ascii="Tahoma" w:hAnsi="Tahoma" w:cs="Tahoma"/>
                <w:b/>
                <w:noProof/>
              </w:rPr>
              <w:t>/1</w:t>
            </w:r>
          </w:p>
        </w:tc>
      </w:tr>
    </w:tbl>
    <w:p w14:paraId="50DAC446" w14:textId="77777777" w:rsidR="0037044D" w:rsidRPr="00A679F4" w:rsidRDefault="0037044D" w:rsidP="004227B8">
      <w:pPr>
        <w:keepNext/>
        <w:keepLines/>
        <w:ind w:right="-143"/>
        <w:jc w:val="both"/>
        <w:rPr>
          <w:rFonts w:ascii="Tahoma" w:hAnsi="Tahoma" w:cs="Tahoma"/>
          <w:noProof/>
        </w:rPr>
      </w:pPr>
    </w:p>
    <w:p w14:paraId="29AD80A5" w14:textId="1A2DC664" w:rsidR="002B7E8E" w:rsidRPr="00112425" w:rsidRDefault="002B7E8E" w:rsidP="004227B8">
      <w:pPr>
        <w:keepNext/>
        <w:keepLines/>
        <w:rPr>
          <w:rFonts w:ascii="Tahoma" w:hAnsi="Tahoma" w:cs="Tahoma"/>
        </w:rPr>
      </w:pPr>
      <w:r w:rsidRPr="00112425">
        <w:rPr>
          <w:rFonts w:ascii="Tahoma" w:hAnsi="Tahoma" w:cs="Tahoma"/>
        </w:rPr>
        <w:t>Ponudnik</w:t>
      </w:r>
      <w:r>
        <w:rPr>
          <w:rFonts w:ascii="Tahoma" w:hAnsi="Tahoma" w:cs="Tahoma"/>
        </w:rPr>
        <w:t>/partner</w:t>
      </w:r>
      <w:r w:rsidRPr="00112425">
        <w:rPr>
          <w:rFonts w:ascii="Tahoma" w:hAnsi="Tahoma" w:cs="Tahoma"/>
        </w:rPr>
        <w:t>:</w:t>
      </w:r>
      <w:r w:rsidR="005E5050">
        <w:rPr>
          <w:rFonts w:ascii="Tahoma" w:hAnsi="Tahoma" w:cs="Tahoma"/>
        </w:rPr>
        <w:t xml:space="preserve"> </w:t>
      </w:r>
      <w:r w:rsidRPr="00112425">
        <w:rPr>
          <w:rFonts w:ascii="Tahoma" w:hAnsi="Tahoma" w:cs="Tahoma"/>
        </w:rPr>
        <w:t>___________________________________________________</w:t>
      </w:r>
      <w:r>
        <w:rPr>
          <w:rFonts w:ascii="Tahoma" w:hAnsi="Tahoma" w:cs="Tahoma"/>
        </w:rPr>
        <w:t>___________________</w:t>
      </w:r>
    </w:p>
    <w:p w14:paraId="360FAD53" w14:textId="23A8E616" w:rsidR="0037044D" w:rsidRPr="00A679F4" w:rsidRDefault="002B7E8E" w:rsidP="004227B8">
      <w:pPr>
        <w:keepNext/>
        <w:keepLines/>
        <w:ind w:right="-285"/>
        <w:jc w:val="both"/>
        <w:rPr>
          <w:rFonts w:ascii="Tahoma" w:hAnsi="Tahoma" w:cs="Tahoma"/>
          <w:b/>
          <w:noProof/>
        </w:rPr>
      </w:pPr>
      <w:r w:rsidRPr="00112425">
        <w:rPr>
          <w:rFonts w:ascii="Tahoma" w:hAnsi="Tahoma" w:cs="Tahoma"/>
        </w:rPr>
        <w:t>za</w:t>
      </w:r>
      <w:r w:rsidR="005E5050">
        <w:rPr>
          <w:rFonts w:ascii="Tahoma" w:hAnsi="Tahoma" w:cs="Tahoma"/>
        </w:rPr>
        <w:t xml:space="preserve"> </w:t>
      </w:r>
      <w:r w:rsidRPr="00112425">
        <w:rPr>
          <w:rFonts w:ascii="Tahoma" w:hAnsi="Tahoma" w:cs="Tahoma"/>
        </w:rPr>
        <w:t>izvedbo</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b/>
        </w:rPr>
        <w:t xml:space="preserve"> </w:t>
      </w:r>
      <w:r w:rsidRPr="00112425">
        <w:rPr>
          <w:rFonts w:ascii="Tahoma" w:hAnsi="Tahoma" w:cs="Tahoma"/>
        </w:rPr>
        <w:t>št.</w:t>
      </w:r>
      <w:r w:rsidR="005E5050">
        <w:rPr>
          <w:rFonts w:ascii="Tahoma" w:hAnsi="Tahoma" w:cs="Tahoma"/>
          <w:b/>
          <w:noProof/>
          <w:sz w:val="24"/>
        </w:rPr>
        <w:t xml:space="preserve"> </w:t>
      </w:r>
      <w:r w:rsidR="005156B7">
        <w:rPr>
          <w:rFonts w:ascii="Tahoma" w:hAnsi="Tahoma" w:cs="Tahoma"/>
          <w:b/>
          <w:noProof/>
        </w:rPr>
        <w:t>ENLJ-VOD-SP-</w:t>
      </w:r>
      <w:r w:rsidR="00FD6AE6">
        <w:rPr>
          <w:rFonts w:ascii="Tahoma" w:hAnsi="Tahoma" w:cs="Tahoma"/>
          <w:b/>
          <w:noProof/>
        </w:rPr>
        <w:t>41/26</w:t>
      </w:r>
      <w:r w:rsidR="0037044D" w:rsidRPr="00A679F4">
        <w:rPr>
          <w:rFonts w:ascii="Tahoma" w:hAnsi="Tahoma" w:cs="Tahoma"/>
          <w:b/>
          <w:noProof/>
          <w:sz w:val="18"/>
        </w:rPr>
        <w:t>–</w:t>
      </w:r>
      <w:r w:rsidR="003A58D2" w:rsidRPr="00A679F4">
        <w:rPr>
          <w:rFonts w:ascii="Tahoma" w:hAnsi="Tahoma" w:cs="Tahoma"/>
          <w:b/>
          <w:noProof/>
          <w:sz w:val="18"/>
        </w:rPr>
        <w:t>»</w:t>
      </w:r>
      <w:r w:rsidR="005156B7">
        <w:rPr>
          <w:rFonts w:ascii="Tahoma" w:hAnsi="Tahoma" w:cs="Tahoma"/>
          <w:b/>
          <w:noProof/>
          <w:sz w:val="18"/>
        </w:rPr>
        <w:t>Pravna</w:t>
      </w:r>
      <w:r w:rsidR="005E5050">
        <w:rPr>
          <w:rFonts w:ascii="Tahoma" w:hAnsi="Tahoma" w:cs="Tahoma"/>
          <w:b/>
          <w:noProof/>
          <w:sz w:val="18"/>
        </w:rPr>
        <w:t xml:space="preserve"> </w:t>
      </w:r>
      <w:r w:rsidR="005156B7">
        <w:rPr>
          <w:rFonts w:ascii="Tahoma" w:hAnsi="Tahoma" w:cs="Tahoma"/>
          <w:b/>
          <w:noProof/>
          <w:sz w:val="18"/>
        </w:rPr>
        <w:t>podpora</w:t>
      </w:r>
      <w:r w:rsidR="005E5050">
        <w:rPr>
          <w:rFonts w:ascii="Tahoma" w:hAnsi="Tahoma" w:cs="Tahoma"/>
          <w:b/>
          <w:noProof/>
          <w:sz w:val="18"/>
        </w:rPr>
        <w:t xml:space="preserve"> </w:t>
      </w:r>
      <w:r w:rsidR="005156B7">
        <w:rPr>
          <w:rFonts w:ascii="Tahoma" w:hAnsi="Tahoma" w:cs="Tahoma"/>
          <w:b/>
          <w:noProof/>
          <w:sz w:val="18"/>
        </w:rPr>
        <w:t>na</w:t>
      </w:r>
      <w:r w:rsidR="005E5050">
        <w:rPr>
          <w:rFonts w:ascii="Tahoma" w:hAnsi="Tahoma" w:cs="Tahoma"/>
          <w:b/>
          <w:noProof/>
          <w:sz w:val="18"/>
        </w:rPr>
        <w:t xml:space="preserve"> </w:t>
      </w:r>
      <w:r w:rsidR="005156B7">
        <w:rPr>
          <w:rFonts w:ascii="Tahoma" w:hAnsi="Tahoma" w:cs="Tahoma"/>
          <w:b/>
          <w:noProof/>
          <w:sz w:val="18"/>
        </w:rPr>
        <w:t>projektu</w:t>
      </w:r>
      <w:r w:rsidR="005E5050">
        <w:rPr>
          <w:rFonts w:ascii="Tahoma" w:hAnsi="Tahoma" w:cs="Tahoma"/>
          <w:b/>
          <w:noProof/>
          <w:sz w:val="18"/>
        </w:rPr>
        <w:t xml:space="preserve"> </w:t>
      </w:r>
      <w:r w:rsidR="005156B7">
        <w:rPr>
          <w:rFonts w:ascii="Tahoma" w:hAnsi="Tahoma" w:cs="Tahoma"/>
          <w:b/>
          <w:noProof/>
          <w:sz w:val="18"/>
        </w:rPr>
        <w:t>TEO</w:t>
      </w:r>
      <w:r w:rsidR="005E5050">
        <w:rPr>
          <w:rFonts w:ascii="Tahoma" w:hAnsi="Tahoma" w:cs="Tahoma"/>
          <w:b/>
          <w:noProof/>
          <w:sz w:val="18"/>
        </w:rPr>
        <w:t xml:space="preserve"> </w:t>
      </w:r>
      <w:r w:rsidR="005156B7">
        <w:rPr>
          <w:rFonts w:ascii="Tahoma" w:hAnsi="Tahoma" w:cs="Tahoma"/>
          <w:b/>
          <w:noProof/>
          <w:sz w:val="18"/>
        </w:rPr>
        <w:t>Ljubljana</w:t>
      </w:r>
      <w:r w:rsidR="0037044D" w:rsidRPr="00A679F4">
        <w:rPr>
          <w:rFonts w:ascii="Tahoma" w:hAnsi="Tahoma" w:cs="Tahoma"/>
          <w:b/>
          <w:noProof/>
          <w:sz w:val="18"/>
        </w:rPr>
        <w:t>«</w:t>
      </w:r>
      <w:r w:rsidR="005E5050">
        <w:rPr>
          <w:rFonts w:ascii="Tahoma" w:hAnsi="Tahoma" w:cs="Tahoma"/>
          <w:b/>
          <w:noProof/>
          <w:sz w:val="18"/>
        </w:rPr>
        <w:t xml:space="preserve"> </w:t>
      </w:r>
      <w:r w:rsidR="005E5050">
        <w:rPr>
          <w:rFonts w:ascii="Tahoma" w:hAnsi="Tahoma" w:cs="Tahoma"/>
          <w:b/>
          <w:noProof/>
        </w:rPr>
        <w:t xml:space="preserve"> </w:t>
      </w:r>
      <w:r w:rsidR="0037044D" w:rsidRPr="00A679F4">
        <w:rPr>
          <w:rFonts w:ascii="Tahoma" w:hAnsi="Tahoma" w:cs="Tahoma"/>
          <w:noProof/>
        </w:rPr>
        <w:t>ter</w:t>
      </w:r>
      <w:r w:rsidR="005E5050">
        <w:rPr>
          <w:rFonts w:ascii="Tahoma" w:hAnsi="Tahoma" w:cs="Tahoma"/>
          <w:noProof/>
        </w:rPr>
        <w:t xml:space="preserve"> </w:t>
      </w:r>
      <w:r w:rsidR="0037044D" w:rsidRPr="00A679F4">
        <w:rPr>
          <w:rFonts w:ascii="Tahoma" w:hAnsi="Tahoma" w:cs="Tahoma"/>
          <w:noProof/>
        </w:rPr>
        <w:t>v</w:t>
      </w:r>
      <w:r w:rsidR="005E5050">
        <w:rPr>
          <w:rFonts w:ascii="Tahoma" w:hAnsi="Tahoma" w:cs="Tahoma"/>
          <w:noProof/>
        </w:rPr>
        <w:t xml:space="preserve"> </w:t>
      </w:r>
      <w:r w:rsidR="0037044D" w:rsidRPr="00A679F4">
        <w:rPr>
          <w:rFonts w:ascii="Tahoma" w:hAnsi="Tahoma" w:cs="Tahoma"/>
          <w:noProof/>
        </w:rPr>
        <w:t>skladu</w:t>
      </w:r>
      <w:r w:rsidR="005E5050">
        <w:rPr>
          <w:rFonts w:ascii="Tahoma" w:hAnsi="Tahoma" w:cs="Tahoma"/>
          <w:noProof/>
        </w:rPr>
        <w:t xml:space="preserve"> </w:t>
      </w:r>
      <w:r w:rsidR="0037044D" w:rsidRPr="00A679F4">
        <w:rPr>
          <w:rFonts w:ascii="Tahoma" w:hAnsi="Tahoma" w:cs="Tahoma"/>
          <w:noProof/>
        </w:rPr>
        <w:t>s</w:t>
      </w:r>
      <w:r w:rsidR="005E5050">
        <w:rPr>
          <w:rFonts w:ascii="Tahoma" w:hAnsi="Tahoma" w:cs="Tahoma"/>
          <w:noProof/>
        </w:rPr>
        <w:t xml:space="preserve"> </w:t>
      </w:r>
      <w:r w:rsidR="0037044D" w:rsidRPr="00A679F4">
        <w:rPr>
          <w:rFonts w:ascii="Tahoma" w:hAnsi="Tahoma" w:cs="Tahoma"/>
          <w:noProof/>
        </w:rPr>
        <w:t>94.</w:t>
      </w:r>
      <w:r w:rsidR="005E5050">
        <w:rPr>
          <w:rFonts w:ascii="Tahoma" w:hAnsi="Tahoma" w:cs="Tahoma"/>
          <w:noProof/>
        </w:rPr>
        <w:t xml:space="preserve"> </w:t>
      </w:r>
      <w:r w:rsidR="0037044D" w:rsidRPr="00A679F4">
        <w:rPr>
          <w:rFonts w:ascii="Tahoma" w:hAnsi="Tahoma" w:cs="Tahoma"/>
          <w:noProof/>
        </w:rPr>
        <w:t>členom</w:t>
      </w:r>
      <w:r w:rsidR="005E5050">
        <w:rPr>
          <w:rFonts w:ascii="Tahoma" w:hAnsi="Tahoma" w:cs="Tahoma"/>
          <w:noProof/>
        </w:rPr>
        <w:t xml:space="preserve"> </w:t>
      </w:r>
      <w:r w:rsidR="0037044D" w:rsidRPr="00A679F4">
        <w:rPr>
          <w:rFonts w:ascii="Tahoma" w:hAnsi="Tahoma" w:cs="Tahoma"/>
          <w:noProof/>
        </w:rPr>
        <w:t>ZJN-3</w:t>
      </w:r>
    </w:p>
    <w:p w14:paraId="12791056" w14:textId="77777777" w:rsidR="0037044D" w:rsidRPr="00A679F4" w:rsidRDefault="0037044D" w:rsidP="004227B8">
      <w:pPr>
        <w:keepNext/>
        <w:keepLines/>
        <w:rPr>
          <w:rFonts w:ascii="Tahoma" w:hAnsi="Tahoma" w:cs="Tahoma"/>
          <w:noProof/>
        </w:rPr>
      </w:pPr>
    </w:p>
    <w:p w14:paraId="49747C26" w14:textId="77777777" w:rsidR="0037044D" w:rsidRPr="00A679F4" w:rsidRDefault="0037044D" w:rsidP="004227B8">
      <w:pPr>
        <w:keepNext/>
        <w:keepLines/>
        <w:jc w:val="center"/>
        <w:rPr>
          <w:rFonts w:ascii="Tahoma" w:hAnsi="Tahoma" w:cs="Tahoma"/>
          <w:b/>
          <w:noProof/>
        </w:rPr>
      </w:pPr>
      <w:r w:rsidRPr="00A679F4">
        <w:rPr>
          <w:rFonts w:ascii="Tahoma" w:hAnsi="Tahoma" w:cs="Tahoma"/>
          <w:b/>
          <w:noProof/>
        </w:rPr>
        <w:t>POOBLAŠČAMO</w:t>
      </w:r>
    </w:p>
    <w:p w14:paraId="14CB8D88" w14:textId="77777777" w:rsidR="0037044D" w:rsidRPr="00A679F4" w:rsidRDefault="0037044D" w:rsidP="004227B8">
      <w:pPr>
        <w:keepNext/>
        <w:keepLines/>
        <w:jc w:val="both"/>
        <w:rPr>
          <w:rFonts w:ascii="Tahoma" w:hAnsi="Tahoma" w:cs="Tahoma"/>
          <w:noProof/>
          <w:sz w:val="12"/>
        </w:rPr>
      </w:pPr>
    </w:p>
    <w:p w14:paraId="60015812" w14:textId="16258091" w:rsidR="0037044D" w:rsidRPr="00A679F4" w:rsidRDefault="002B7E8E" w:rsidP="004227B8">
      <w:pPr>
        <w:keepNext/>
        <w:keepLines/>
        <w:spacing w:line="276" w:lineRule="auto"/>
        <w:jc w:val="both"/>
        <w:rPr>
          <w:rFonts w:ascii="Tahoma" w:hAnsi="Tahoma" w:cs="Tahoma"/>
          <w:noProof/>
        </w:rPr>
      </w:pPr>
      <w:r>
        <w:rPr>
          <w:rFonts w:ascii="Tahoma" w:hAnsi="Tahoma" w:cs="Tahoma"/>
        </w:rPr>
        <w:t>n</w:t>
      </w:r>
      <w:r w:rsidRPr="00112425">
        <w:rPr>
          <w:rFonts w:ascii="Tahoma" w:hAnsi="Tahoma" w:cs="Tahoma"/>
        </w:rPr>
        <w:t>aročnika</w:t>
      </w:r>
      <w:r w:rsidR="005E5050">
        <w:rPr>
          <w:rFonts w:ascii="Tahoma" w:hAnsi="Tahoma" w:cs="Tahoma"/>
        </w:rPr>
        <w:t xml:space="preserve"> </w:t>
      </w:r>
      <w:r w:rsidRPr="00DC2A3D">
        <w:rPr>
          <w:rFonts w:ascii="Tahoma" w:hAnsi="Tahoma" w:cs="Tahoma"/>
          <w:bCs/>
        </w:rPr>
        <w:t>JAVNO</w:t>
      </w:r>
      <w:r w:rsidR="005E5050">
        <w:rPr>
          <w:rFonts w:ascii="Tahoma" w:hAnsi="Tahoma" w:cs="Tahoma"/>
          <w:bCs/>
        </w:rPr>
        <w:t xml:space="preserve"> </w:t>
      </w:r>
      <w:r w:rsidRPr="00DC2A3D">
        <w:rPr>
          <w:rFonts w:ascii="Tahoma" w:hAnsi="Tahoma" w:cs="Tahoma"/>
          <w:bCs/>
        </w:rPr>
        <w:t>PODJETJE</w:t>
      </w:r>
      <w:r w:rsidR="005E5050">
        <w:rPr>
          <w:rFonts w:ascii="Tahoma" w:hAnsi="Tahoma" w:cs="Tahoma"/>
          <w:bCs/>
        </w:rPr>
        <w:t xml:space="preserve"> </w:t>
      </w:r>
      <w:r w:rsidR="00294A6C">
        <w:rPr>
          <w:rFonts w:ascii="Tahoma" w:hAnsi="Tahoma" w:cs="Tahoma"/>
          <w:bCs/>
        </w:rPr>
        <w:t>ENERGETIKA</w:t>
      </w:r>
      <w:r w:rsidR="005E5050">
        <w:rPr>
          <w:rFonts w:ascii="Tahoma" w:hAnsi="Tahoma" w:cs="Tahoma"/>
          <w:bCs/>
        </w:rPr>
        <w:t xml:space="preserve"> </w:t>
      </w:r>
      <w:r w:rsidR="00294A6C">
        <w:rPr>
          <w:rFonts w:ascii="Tahoma" w:hAnsi="Tahoma" w:cs="Tahoma"/>
          <w:bCs/>
        </w:rPr>
        <w:t>LJUBLJANA</w:t>
      </w:r>
      <w:r w:rsidR="005E5050">
        <w:rPr>
          <w:rFonts w:ascii="Tahoma" w:hAnsi="Tahoma" w:cs="Tahoma"/>
          <w:bCs/>
        </w:rPr>
        <w:t xml:space="preserve"> </w:t>
      </w:r>
      <w:r w:rsidRPr="00DC2A3D">
        <w:rPr>
          <w:rFonts w:ascii="Tahoma" w:hAnsi="Tahoma" w:cs="Tahoma"/>
          <w:bCs/>
        </w:rPr>
        <w:t>d.o.o.</w:t>
      </w:r>
      <w:r w:rsidRPr="00DC2A3D">
        <w:rPr>
          <w:rFonts w:ascii="Tahoma" w:hAnsi="Tahoma" w:cs="Tahoma"/>
        </w:rPr>
        <w:t>,</w:t>
      </w:r>
      <w:r w:rsidR="005E5050">
        <w:rPr>
          <w:rFonts w:ascii="Tahoma" w:hAnsi="Tahoma" w:cs="Tahoma"/>
        </w:rPr>
        <w:t xml:space="preserve"> </w:t>
      </w:r>
      <w:r w:rsidR="0037044D" w:rsidRPr="00A679F4">
        <w:rPr>
          <w:rFonts w:ascii="Tahoma" w:hAnsi="Tahoma" w:cs="Tahoma"/>
          <w:noProof/>
        </w:rPr>
        <w:t>da</w:t>
      </w:r>
      <w:r w:rsidR="005E5050">
        <w:rPr>
          <w:rFonts w:ascii="Tahoma" w:hAnsi="Tahoma" w:cs="Tahoma"/>
          <w:noProof/>
        </w:rPr>
        <w:t xml:space="preserve"> </w:t>
      </w:r>
      <w:r w:rsidR="0037044D" w:rsidRPr="00A679F4">
        <w:rPr>
          <w:rFonts w:ascii="Tahoma" w:hAnsi="Tahoma" w:cs="Tahoma"/>
          <w:noProof/>
        </w:rPr>
        <w:t>na</w:t>
      </w:r>
      <w:r w:rsidR="005E5050">
        <w:rPr>
          <w:rFonts w:ascii="Tahoma" w:hAnsi="Tahoma" w:cs="Tahoma"/>
          <w:noProof/>
        </w:rPr>
        <w:t xml:space="preserve"> </w:t>
      </w:r>
      <w:r w:rsidR="0037044D" w:rsidRPr="00A679F4">
        <w:rPr>
          <w:rFonts w:ascii="Tahoma" w:hAnsi="Tahoma" w:cs="Tahoma"/>
          <w:noProof/>
        </w:rPr>
        <w:t>podlagi</w:t>
      </w:r>
      <w:r w:rsidR="005E5050">
        <w:rPr>
          <w:rFonts w:ascii="Tahoma" w:hAnsi="Tahoma" w:cs="Tahoma"/>
          <w:noProof/>
        </w:rPr>
        <w:t xml:space="preserve"> </w:t>
      </w:r>
      <w:r w:rsidR="0037044D" w:rsidRPr="00A679F4">
        <w:rPr>
          <w:rFonts w:ascii="Tahoma" w:hAnsi="Tahoma" w:cs="Tahoma"/>
          <w:noProof/>
        </w:rPr>
        <w:t>potrjenega</w:t>
      </w:r>
      <w:r w:rsidR="005E5050">
        <w:rPr>
          <w:rFonts w:ascii="Tahoma" w:hAnsi="Tahoma" w:cs="Tahoma"/>
          <w:noProof/>
        </w:rPr>
        <w:t xml:space="preserve"> </w:t>
      </w:r>
      <w:r w:rsidR="0037044D" w:rsidRPr="00A679F4">
        <w:rPr>
          <w:rFonts w:ascii="Tahoma" w:hAnsi="Tahoma" w:cs="Tahoma"/>
          <w:noProof/>
        </w:rPr>
        <w:t>računa</w:t>
      </w:r>
      <w:r w:rsidR="005E5050">
        <w:rPr>
          <w:rFonts w:ascii="Tahoma" w:hAnsi="Tahoma" w:cs="Tahoma"/>
          <w:noProof/>
        </w:rPr>
        <w:t xml:space="preserve"> </w:t>
      </w:r>
      <w:r w:rsidR="0037044D" w:rsidRPr="00A679F4">
        <w:rPr>
          <w:rFonts w:ascii="Tahoma" w:hAnsi="Tahoma" w:cs="Tahoma"/>
          <w:noProof/>
        </w:rPr>
        <w:t>neposredno</w:t>
      </w:r>
      <w:r w:rsidR="005E5050">
        <w:rPr>
          <w:rFonts w:ascii="Tahoma" w:hAnsi="Tahoma" w:cs="Tahoma"/>
          <w:noProof/>
        </w:rPr>
        <w:t xml:space="preserve"> </w:t>
      </w:r>
      <w:r w:rsidR="0037044D" w:rsidRPr="00A679F4">
        <w:rPr>
          <w:rFonts w:ascii="Tahoma" w:hAnsi="Tahoma" w:cs="Tahoma"/>
          <w:noProof/>
        </w:rPr>
        <w:t>plačuje</w:t>
      </w:r>
      <w:r w:rsidR="005E5050">
        <w:rPr>
          <w:rFonts w:ascii="Tahoma" w:hAnsi="Tahoma" w:cs="Tahoma"/>
          <w:noProof/>
        </w:rPr>
        <w:t xml:space="preserve"> </w:t>
      </w:r>
      <w:r w:rsidR="0037044D" w:rsidRPr="00A679F4">
        <w:rPr>
          <w:rFonts w:ascii="Tahoma" w:hAnsi="Tahoma" w:cs="Tahoma"/>
          <w:noProof/>
        </w:rPr>
        <w:t>naše</w:t>
      </w:r>
      <w:r w:rsidR="005E5050">
        <w:rPr>
          <w:rFonts w:ascii="Tahoma" w:hAnsi="Tahoma" w:cs="Tahoma"/>
          <w:noProof/>
        </w:rPr>
        <w:t xml:space="preserve"> </w:t>
      </w:r>
      <w:r w:rsidR="0037044D" w:rsidRPr="00A679F4">
        <w:rPr>
          <w:rFonts w:ascii="Tahoma" w:hAnsi="Tahoma" w:cs="Tahoma"/>
          <w:noProof/>
        </w:rPr>
        <w:t>obveznosti</w:t>
      </w:r>
      <w:r w:rsidR="005E5050">
        <w:rPr>
          <w:rFonts w:ascii="Tahoma" w:hAnsi="Tahoma" w:cs="Tahoma"/>
          <w:noProof/>
        </w:rPr>
        <w:t xml:space="preserve"> </w:t>
      </w:r>
      <w:r w:rsidR="0037044D" w:rsidRPr="00A679F4">
        <w:rPr>
          <w:rFonts w:ascii="Tahoma" w:hAnsi="Tahoma" w:cs="Tahoma"/>
          <w:noProof/>
        </w:rPr>
        <w:t>do</w:t>
      </w:r>
      <w:r w:rsidR="005E5050">
        <w:rPr>
          <w:rFonts w:ascii="Tahoma" w:hAnsi="Tahoma" w:cs="Tahoma"/>
          <w:noProof/>
        </w:rPr>
        <w:t xml:space="preserve"> </w:t>
      </w:r>
      <w:r w:rsidR="0037044D" w:rsidRPr="00A679F4">
        <w:rPr>
          <w:rFonts w:ascii="Tahoma" w:hAnsi="Tahoma" w:cs="Tahoma"/>
          <w:noProof/>
        </w:rPr>
        <w:t>naslednjih</w:t>
      </w:r>
      <w:r w:rsidR="005E5050">
        <w:rPr>
          <w:rFonts w:ascii="Tahoma" w:hAnsi="Tahoma" w:cs="Tahoma"/>
          <w:noProof/>
        </w:rPr>
        <w:t xml:space="preserve"> </w:t>
      </w:r>
      <w:r w:rsidR="0037044D" w:rsidRPr="00A679F4">
        <w:rPr>
          <w:rFonts w:ascii="Tahoma" w:hAnsi="Tahoma" w:cs="Tahoma"/>
          <w:noProof/>
        </w:rPr>
        <w:t>podizvajalcev:</w:t>
      </w:r>
      <w:r w:rsidR="005E5050">
        <w:rPr>
          <w:rFonts w:ascii="Tahoma" w:hAnsi="Tahoma" w:cs="Tahoma"/>
          <w:noProof/>
        </w:rPr>
        <w:t xml:space="preserve"> </w:t>
      </w:r>
    </w:p>
    <w:p w14:paraId="2E9C9730" w14:textId="77777777" w:rsidR="0037044D" w:rsidRPr="00A679F4" w:rsidRDefault="0037044D" w:rsidP="004227B8">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A679F4" w14:paraId="6A6D3C63" w14:textId="77777777" w:rsidTr="0037044D">
        <w:trPr>
          <w:trHeight w:val="375"/>
        </w:trPr>
        <w:tc>
          <w:tcPr>
            <w:tcW w:w="392" w:type="dxa"/>
            <w:vAlign w:val="center"/>
          </w:tcPr>
          <w:p w14:paraId="4860CE73" w14:textId="285B2300" w:rsidR="0037044D" w:rsidRPr="00A679F4" w:rsidRDefault="0037044D" w:rsidP="004227B8">
            <w:pPr>
              <w:keepNext/>
              <w:keepLines/>
              <w:ind w:right="-108"/>
              <w:rPr>
                <w:rFonts w:ascii="Tahoma" w:hAnsi="Tahoma" w:cs="Tahoma"/>
                <w:noProof/>
              </w:rPr>
            </w:pPr>
            <w:r w:rsidRPr="00A679F4">
              <w:rPr>
                <w:rFonts w:ascii="Tahoma" w:hAnsi="Tahoma" w:cs="Tahoma"/>
                <w:noProof/>
                <w:sz w:val="18"/>
              </w:rPr>
              <w:t>Št.</w:t>
            </w:r>
            <w:r w:rsidR="005E5050">
              <w:rPr>
                <w:rFonts w:ascii="Tahoma" w:hAnsi="Tahoma" w:cs="Tahoma"/>
                <w:noProof/>
              </w:rPr>
              <w:t xml:space="preserve"> </w:t>
            </w:r>
          </w:p>
        </w:tc>
        <w:tc>
          <w:tcPr>
            <w:tcW w:w="9214" w:type="dxa"/>
            <w:vAlign w:val="center"/>
          </w:tcPr>
          <w:p w14:paraId="44DCEC97" w14:textId="6CA43794" w:rsidR="0037044D" w:rsidRPr="00A679F4" w:rsidRDefault="0037044D" w:rsidP="004227B8">
            <w:pPr>
              <w:keepNext/>
              <w:keepLines/>
              <w:jc w:val="center"/>
              <w:rPr>
                <w:rFonts w:ascii="Tahoma" w:hAnsi="Tahoma" w:cs="Tahoma"/>
                <w:noProof/>
              </w:rPr>
            </w:pPr>
            <w:r w:rsidRPr="00A679F4">
              <w:rPr>
                <w:rFonts w:ascii="Tahoma" w:hAnsi="Tahoma" w:cs="Tahoma"/>
                <w:noProof/>
                <w:sz w:val="18"/>
              </w:rPr>
              <w:t>NAZIV</w:t>
            </w:r>
            <w:r w:rsidR="005E5050">
              <w:rPr>
                <w:rFonts w:ascii="Tahoma" w:hAnsi="Tahoma" w:cs="Tahoma"/>
                <w:noProof/>
                <w:sz w:val="18"/>
              </w:rPr>
              <w:t xml:space="preserve"> </w:t>
            </w:r>
            <w:r w:rsidRPr="00A679F4">
              <w:rPr>
                <w:rFonts w:ascii="Tahoma" w:hAnsi="Tahoma" w:cs="Tahoma"/>
                <w:noProof/>
                <w:sz w:val="18"/>
              </w:rPr>
              <w:t>PODIZVAJALCA</w:t>
            </w:r>
          </w:p>
        </w:tc>
      </w:tr>
      <w:tr w:rsidR="0037044D" w:rsidRPr="00A679F4" w14:paraId="730EC588" w14:textId="77777777" w:rsidTr="0037044D">
        <w:tc>
          <w:tcPr>
            <w:tcW w:w="392" w:type="dxa"/>
            <w:vAlign w:val="center"/>
          </w:tcPr>
          <w:p w14:paraId="7BB29281" w14:textId="77777777" w:rsidR="0037044D" w:rsidRPr="00A679F4" w:rsidRDefault="0037044D" w:rsidP="004227B8">
            <w:pPr>
              <w:keepNext/>
              <w:keepLines/>
              <w:jc w:val="center"/>
              <w:rPr>
                <w:rFonts w:ascii="Tahoma" w:hAnsi="Tahoma" w:cs="Tahoma"/>
                <w:noProof/>
                <w:sz w:val="16"/>
              </w:rPr>
            </w:pPr>
          </w:p>
          <w:p w14:paraId="0CAB5853" w14:textId="77777777" w:rsidR="0037044D" w:rsidRPr="00A679F4" w:rsidRDefault="0037044D" w:rsidP="004227B8">
            <w:pPr>
              <w:keepNext/>
              <w:keepLines/>
              <w:jc w:val="center"/>
              <w:rPr>
                <w:rFonts w:ascii="Tahoma" w:hAnsi="Tahoma" w:cs="Tahoma"/>
                <w:noProof/>
                <w:sz w:val="16"/>
              </w:rPr>
            </w:pPr>
            <w:r w:rsidRPr="00A679F4">
              <w:rPr>
                <w:rFonts w:ascii="Tahoma" w:hAnsi="Tahoma" w:cs="Tahoma"/>
                <w:noProof/>
                <w:sz w:val="16"/>
              </w:rPr>
              <w:t>1.</w:t>
            </w:r>
          </w:p>
          <w:p w14:paraId="24682C90" w14:textId="77777777" w:rsidR="0037044D" w:rsidRPr="00A679F4" w:rsidRDefault="0037044D" w:rsidP="004227B8">
            <w:pPr>
              <w:keepNext/>
              <w:keepLines/>
              <w:jc w:val="center"/>
              <w:rPr>
                <w:rFonts w:ascii="Tahoma" w:hAnsi="Tahoma" w:cs="Tahoma"/>
                <w:noProof/>
                <w:sz w:val="16"/>
              </w:rPr>
            </w:pPr>
          </w:p>
        </w:tc>
        <w:tc>
          <w:tcPr>
            <w:tcW w:w="9214" w:type="dxa"/>
            <w:vAlign w:val="center"/>
          </w:tcPr>
          <w:p w14:paraId="4B8263EF" w14:textId="77777777" w:rsidR="0037044D" w:rsidRPr="00A679F4" w:rsidRDefault="0037044D" w:rsidP="004227B8">
            <w:pPr>
              <w:keepNext/>
              <w:keepLines/>
              <w:rPr>
                <w:rFonts w:ascii="Tahoma" w:hAnsi="Tahoma" w:cs="Tahoma"/>
                <w:noProof/>
              </w:rPr>
            </w:pPr>
          </w:p>
          <w:p w14:paraId="64409692" w14:textId="77777777" w:rsidR="0037044D" w:rsidRPr="00A679F4" w:rsidRDefault="0037044D" w:rsidP="004227B8">
            <w:pPr>
              <w:keepNext/>
              <w:keepLines/>
              <w:rPr>
                <w:rFonts w:ascii="Tahoma" w:hAnsi="Tahoma" w:cs="Tahoma"/>
                <w:noProof/>
              </w:rPr>
            </w:pPr>
          </w:p>
          <w:p w14:paraId="1CDD5B93" w14:textId="77777777" w:rsidR="0037044D" w:rsidRPr="00A679F4" w:rsidRDefault="0037044D" w:rsidP="004227B8">
            <w:pPr>
              <w:keepNext/>
              <w:keepLines/>
              <w:rPr>
                <w:rFonts w:ascii="Tahoma" w:hAnsi="Tahoma" w:cs="Tahoma"/>
                <w:noProof/>
              </w:rPr>
            </w:pPr>
          </w:p>
        </w:tc>
      </w:tr>
      <w:tr w:rsidR="0037044D" w:rsidRPr="00A679F4" w14:paraId="5265FE52" w14:textId="77777777" w:rsidTr="0037044D">
        <w:tc>
          <w:tcPr>
            <w:tcW w:w="392" w:type="dxa"/>
            <w:vAlign w:val="center"/>
          </w:tcPr>
          <w:p w14:paraId="18BCD5EA" w14:textId="77777777" w:rsidR="0037044D" w:rsidRPr="00A679F4" w:rsidRDefault="0037044D" w:rsidP="004227B8">
            <w:pPr>
              <w:keepNext/>
              <w:keepLines/>
              <w:jc w:val="center"/>
              <w:rPr>
                <w:rFonts w:ascii="Tahoma" w:hAnsi="Tahoma" w:cs="Tahoma"/>
                <w:noProof/>
                <w:sz w:val="16"/>
              </w:rPr>
            </w:pPr>
          </w:p>
          <w:p w14:paraId="1F672DE1" w14:textId="77777777" w:rsidR="0037044D" w:rsidRPr="00A679F4" w:rsidRDefault="0037044D" w:rsidP="004227B8">
            <w:pPr>
              <w:keepNext/>
              <w:keepLines/>
              <w:jc w:val="center"/>
              <w:rPr>
                <w:rFonts w:ascii="Tahoma" w:hAnsi="Tahoma" w:cs="Tahoma"/>
                <w:noProof/>
                <w:sz w:val="16"/>
              </w:rPr>
            </w:pPr>
            <w:r w:rsidRPr="00A679F4">
              <w:rPr>
                <w:rFonts w:ascii="Tahoma" w:hAnsi="Tahoma" w:cs="Tahoma"/>
                <w:noProof/>
                <w:sz w:val="16"/>
              </w:rPr>
              <w:t>2.</w:t>
            </w:r>
          </w:p>
          <w:p w14:paraId="5457C93C" w14:textId="77777777" w:rsidR="0037044D" w:rsidRPr="00A679F4" w:rsidRDefault="0037044D" w:rsidP="004227B8">
            <w:pPr>
              <w:keepNext/>
              <w:keepLines/>
              <w:jc w:val="center"/>
              <w:rPr>
                <w:rFonts w:ascii="Tahoma" w:hAnsi="Tahoma" w:cs="Tahoma"/>
                <w:noProof/>
                <w:sz w:val="16"/>
              </w:rPr>
            </w:pPr>
          </w:p>
        </w:tc>
        <w:tc>
          <w:tcPr>
            <w:tcW w:w="9214" w:type="dxa"/>
            <w:vAlign w:val="center"/>
          </w:tcPr>
          <w:p w14:paraId="46CFDAFD" w14:textId="77777777" w:rsidR="0037044D" w:rsidRPr="00A679F4" w:rsidRDefault="0037044D" w:rsidP="004227B8">
            <w:pPr>
              <w:keepNext/>
              <w:keepLines/>
              <w:rPr>
                <w:rFonts w:ascii="Tahoma" w:hAnsi="Tahoma" w:cs="Tahoma"/>
                <w:noProof/>
              </w:rPr>
            </w:pPr>
          </w:p>
          <w:p w14:paraId="2F10EDBC" w14:textId="77777777" w:rsidR="0037044D" w:rsidRPr="00A679F4" w:rsidRDefault="0037044D" w:rsidP="004227B8">
            <w:pPr>
              <w:keepNext/>
              <w:keepLines/>
              <w:rPr>
                <w:rFonts w:ascii="Tahoma" w:hAnsi="Tahoma" w:cs="Tahoma"/>
                <w:noProof/>
              </w:rPr>
            </w:pPr>
          </w:p>
          <w:p w14:paraId="377D0643" w14:textId="77777777" w:rsidR="0037044D" w:rsidRPr="00A679F4" w:rsidRDefault="0037044D" w:rsidP="004227B8">
            <w:pPr>
              <w:keepNext/>
              <w:keepLines/>
              <w:rPr>
                <w:rFonts w:ascii="Tahoma" w:hAnsi="Tahoma" w:cs="Tahoma"/>
                <w:noProof/>
              </w:rPr>
            </w:pPr>
          </w:p>
        </w:tc>
      </w:tr>
      <w:tr w:rsidR="0037044D" w:rsidRPr="00A679F4" w14:paraId="5DB1DC8E" w14:textId="77777777" w:rsidTr="0037044D">
        <w:tc>
          <w:tcPr>
            <w:tcW w:w="392" w:type="dxa"/>
            <w:vAlign w:val="center"/>
          </w:tcPr>
          <w:p w14:paraId="2DDA82A8" w14:textId="77777777" w:rsidR="0037044D" w:rsidRPr="00A679F4" w:rsidRDefault="0037044D" w:rsidP="004227B8">
            <w:pPr>
              <w:keepNext/>
              <w:keepLines/>
              <w:jc w:val="center"/>
              <w:rPr>
                <w:rFonts w:ascii="Tahoma" w:hAnsi="Tahoma" w:cs="Tahoma"/>
                <w:noProof/>
                <w:sz w:val="16"/>
              </w:rPr>
            </w:pPr>
          </w:p>
          <w:p w14:paraId="32D32BF7" w14:textId="77777777" w:rsidR="0037044D" w:rsidRPr="00A679F4" w:rsidRDefault="0037044D" w:rsidP="004227B8">
            <w:pPr>
              <w:keepNext/>
              <w:keepLines/>
              <w:jc w:val="center"/>
              <w:rPr>
                <w:rFonts w:ascii="Tahoma" w:hAnsi="Tahoma" w:cs="Tahoma"/>
                <w:noProof/>
                <w:sz w:val="16"/>
              </w:rPr>
            </w:pPr>
            <w:r w:rsidRPr="00A679F4">
              <w:rPr>
                <w:rFonts w:ascii="Tahoma" w:hAnsi="Tahoma" w:cs="Tahoma"/>
                <w:noProof/>
                <w:sz w:val="16"/>
              </w:rPr>
              <w:t>3.</w:t>
            </w:r>
          </w:p>
          <w:p w14:paraId="6A4A80C3" w14:textId="77777777" w:rsidR="0037044D" w:rsidRPr="00A679F4" w:rsidRDefault="0037044D" w:rsidP="004227B8">
            <w:pPr>
              <w:keepNext/>
              <w:keepLines/>
              <w:jc w:val="center"/>
              <w:rPr>
                <w:rFonts w:ascii="Tahoma" w:hAnsi="Tahoma" w:cs="Tahoma"/>
                <w:noProof/>
                <w:sz w:val="16"/>
              </w:rPr>
            </w:pPr>
          </w:p>
        </w:tc>
        <w:tc>
          <w:tcPr>
            <w:tcW w:w="9214" w:type="dxa"/>
            <w:vAlign w:val="center"/>
          </w:tcPr>
          <w:p w14:paraId="473AB778" w14:textId="77777777" w:rsidR="0037044D" w:rsidRPr="00A679F4" w:rsidRDefault="0037044D" w:rsidP="004227B8">
            <w:pPr>
              <w:keepNext/>
              <w:keepLines/>
              <w:rPr>
                <w:rFonts w:ascii="Tahoma" w:hAnsi="Tahoma" w:cs="Tahoma"/>
                <w:noProof/>
              </w:rPr>
            </w:pPr>
          </w:p>
          <w:p w14:paraId="329D4F63" w14:textId="77777777" w:rsidR="0037044D" w:rsidRPr="00A679F4" w:rsidRDefault="0037044D" w:rsidP="004227B8">
            <w:pPr>
              <w:keepNext/>
              <w:keepLines/>
              <w:rPr>
                <w:rFonts w:ascii="Tahoma" w:hAnsi="Tahoma" w:cs="Tahoma"/>
                <w:noProof/>
              </w:rPr>
            </w:pPr>
          </w:p>
          <w:p w14:paraId="57FB45CE" w14:textId="77777777" w:rsidR="0037044D" w:rsidRPr="00A679F4" w:rsidRDefault="0037044D" w:rsidP="004227B8">
            <w:pPr>
              <w:keepNext/>
              <w:keepLines/>
              <w:rPr>
                <w:rFonts w:ascii="Tahoma" w:hAnsi="Tahoma" w:cs="Tahoma"/>
                <w:noProof/>
              </w:rPr>
            </w:pPr>
          </w:p>
        </w:tc>
      </w:tr>
      <w:tr w:rsidR="0037044D" w:rsidRPr="00A679F4" w14:paraId="55B61409" w14:textId="77777777" w:rsidTr="0037044D">
        <w:tc>
          <w:tcPr>
            <w:tcW w:w="392" w:type="dxa"/>
            <w:vAlign w:val="center"/>
          </w:tcPr>
          <w:p w14:paraId="0B6722EF" w14:textId="77777777" w:rsidR="0037044D" w:rsidRPr="00A679F4" w:rsidRDefault="0037044D" w:rsidP="004227B8">
            <w:pPr>
              <w:keepNext/>
              <w:keepLines/>
              <w:jc w:val="center"/>
              <w:rPr>
                <w:rFonts w:ascii="Tahoma" w:hAnsi="Tahoma" w:cs="Tahoma"/>
                <w:noProof/>
                <w:sz w:val="16"/>
              </w:rPr>
            </w:pPr>
          </w:p>
          <w:p w14:paraId="0EB3DB28" w14:textId="77777777" w:rsidR="0037044D" w:rsidRPr="00A679F4" w:rsidRDefault="0037044D" w:rsidP="004227B8">
            <w:pPr>
              <w:keepNext/>
              <w:keepLines/>
              <w:jc w:val="center"/>
              <w:rPr>
                <w:rFonts w:ascii="Tahoma" w:hAnsi="Tahoma" w:cs="Tahoma"/>
                <w:noProof/>
                <w:sz w:val="16"/>
              </w:rPr>
            </w:pPr>
            <w:r w:rsidRPr="00A679F4">
              <w:rPr>
                <w:rFonts w:ascii="Tahoma" w:hAnsi="Tahoma" w:cs="Tahoma"/>
                <w:noProof/>
                <w:sz w:val="16"/>
              </w:rPr>
              <w:t>4.</w:t>
            </w:r>
          </w:p>
          <w:p w14:paraId="24EB4714" w14:textId="77777777" w:rsidR="0037044D" w:rsidRPr="00A679F4" w:rsidRDefault="0037044D" w:rsidP="004227B8">
            <w:pPr>
              <w:keepNext/>
              <w:keepLines/>
              <w:jc w:val="center"/>
              <w:rPr>
                <w:rFonts w:ascii="Tahoma" w:hAnsi="Tahoma" w:cs="Tahoma"/>
                <w:noProof/>
                <w:sz w:val="16"/>
              </w:rPr>
            </w:pPr>
          </w:p>
        </w:tc>
        <w:tc>
          <w:tcPr>
            <w:tcW w:w="9214" w:type="dxa"/>
            <w:vAlign w:val="center"/>
          </w:tcPr>
          <w:p w14:paraId="711290EC" w14:textId="77777777" w:rsidR="0037044D" w:rsidRPr="00A679F4" w:rsidRDefault="0037044D" w:rsidP="004227B8">
            <w:pPr>
              <w:keepNext/>
              <w:keepLines/>
              <w:rPr>
                <w:rFonts w:ascii="Tahoma" w:hAnsi="Tahoma" w:cs="Tahoma"/>
                <w:noProof/>
              </w:rPr>
            </w:pPr>
          </w:p>
          <w:p w14:paraId="704E9296" w14:textId="77777777" w:rsidR="0037044D" w:rsidRPr="00A679F4" w:rsidRDefault="0037044D" w:rsidP="004227B8">
            <w:pPr>
              <w:keepNext/>
              <w:keepLines/>
              <w:rPr>
                <w:rFonts w:ascii="Tahoma" w:hAnsi="Tahoma" w:cs="Tahoma"/>
                <w:noProof/>
              </w:rPr>
            </w:pPr>
          </w:p>
          <w:p w14:paraId="115A7137" w14:textId="77777777" w:rsidR="0037044D" w:rsidRPr="00A679F4" w:rsidRDefault="0037044D" w:rsidP="004227B8">
            <w:pPr>
              <w:keepNext/>
              <w:keepLines/>
              <w:rPr>
                <w:rFonts w:ascii="Tahoma" w:hAnsi="Tahoma" w:cs="Tahoma"/>
                <w:noProof/>
              </w:rPr>
            </w:pPr>
          </w:p>
        </w:tc>
      </w:tr>
      <w:tr w:rsidR="0037044D" w:rsidRPr="00A679F4" w14:paraId="1DCFD649" w14:textId="77777777" w:rsidTr="0037044D">
        <w:trPr>
          <w:trHeight w:val="495"/>
        </w:trPr>
        <w:tc>
          <w:tcPr>
            <w:tcW w:w="392" w:type="dxa"/>
            <w:vAlign w:val="center"/>
          </w:tcPr>
          <w:p w14:paraId="452B7AEE" w14:textId="77777777" w:rsidR="0037044D" w:rsidRPr="00A679F4" w:rsidRDefault="0037044D" w:rsidP="004227B8">
            <w:pPr>
              <w:keepNext/>
              <w:keepLines/>
              <w:jc w:val="center"/>
              <w:rPr>
                <w:rFonts w:ascii="Tahoma" w:hAnsi="Tahoma" w:cs="Tahoma"/>
                <w:noProof/>
                <w:sz w:val="16"/>
              </w:rPr>
            </w:pPr>
            <w:r w:rsidRPr="00A679F4">
              <w:rPr>
                <w:rFonts w:ascii="Tahoma" w:hAnsi="Tahoma" w:cs="Tahoma"/>
                <w:noProof/>
                <w:sz w:val="16"/>
              </w:rPr>
              <w:t>:</w:t>
            </w:r>
          </w:p>
        </w:tc>
        <w:tc>
          <w:tcPr>
            <w:tcW w:w="9214" w:type="dxa"/>
            <w:vAlign w:val="center"/>
          </w:tcPr>
          <w:p w14:paraId="3017D840" w14:textId="77777777" w:rsidR="0037044D" w:rsidRPr="00A679F4" w:rsidRDefault="0037044D" w:rsidP="004227B8">
            <w:pPr>
              <w:keepNext/>
              <w:keepLines/>
              <w:rPr>
                <w:rFonts w:ascii="Tahoma" w:hAnsi="Tahoma" w:cs="Tahoma"/>
                <w:noProof/>
              </w:rPr>
            </w:pPr>
          </w:p>
        </w:tc>
      </w:tr>
    </w:tbl>
    <w:p w14:paraId="495C697D" w14:textId="77777777" w:rsidR="0037044D" w:rsidRPr="00A679F4" w:rsidRDefault="0037044D" w:rsidP="004227B8">
      <w:pPr>
        <w:keepNext/>
        <w:keepLines/>
        <w:jc w:val="both"/>
        <w:rPr>
          <w:rFonts w:ascii="Tahoma" w:hAnsi="Tahoma" w:cs="Tahoma"/>
          <w:noProof/>
        </w:rPr>
      </w:pPr>
    </w:p>
    <w:p w14:paraId="7947B85F" w14:textId="77777777" w:rsidR="0037044D" w:rsidRPr="00A679F4" w:rsidRDefault="0037044D" w:rsidP="004227B8">
      <w:pPr>
        <w:keepNext/>
        <w:keepLines/>
        <w:rPr>
          <w:b/>
          <w:noProof/>
        </w:rPr>
      </w:pPr>
    </w:p>
    <w:p w14:paraId="4F791E28" w14:textId="116CE07B" w:rsidR="0037044D" w:rsidRPr="00A679F4" w:rsidRDefault="0037044D" w:rsidP="004227B8">
      <w:pPr>
        <w:keepNext/>
        <w:keepLines/>
        <w:rPr>
          <w:rFonts w:ascii="Tahoma" w:hAnsi="Tahoma" w:cs="Tahoma"/>
          <w:noProof/>
        </w:rPr>
      </w:pPr>
      <w:r w:rsidRPr="00A679F4">
        <w:rPr>
          <w:rFonts w:ascii="Tahoma" w:hAnsi="Tahoma" w:cs="Tahoma"/>
          <w:noProof/>
        </w:rPr>
        <w:t>__________________________</w:t>
      </w:r>
      <w:r w:rsidR="005E5050">
        <w:rPr>
          <w:rFonts w:ascii="Tahoma" w:hAnsi="Tahoma" w:cs="Tahoma"/>
          <w:noProof/>
        </w:rPr>
        <w:t xml:space="preserve">                     </w:t>
      </w:r>
      <w:r w:rsidRPr="00A679F4">
        <w:rPr>
          <w:rFonts w:ascii="Tahoma" w:hAnsi="Tahoma" w:cs="Tahoma"/>
          <w:noProof/>
        </w:rPr>
        <w:t>Žig</w:t>
      </w:r>
      <w:r w:rsidR="005E5050">
        <w:rPr>
          <w:rFonts w:ascii="Tahoma" w:hAnsi="Tahoma" w:cs="Tahoma"/>
          <w:noProof/>
        </w:rPr>
        <w:t xml:space="preserve">                             </w:t>
      </w:r>
      <w:r w:rsidRPr="00A679F4">
        <w:rPr>
          <w:rFonts w:ascii="Tahoma" w:hAnsi="Tahoma" w:cs="Tahoma"/>
          <w:noProof/>
        </w:rPr>
        <w:t>__________________________</w:t>
      </w:r>
    </w:p>
    <w:p w14:paraId="7486B1EE" w14:textId="6982A372" w:rsidR="0037044D" w:rsidRPr="00A679F4" w:rsidRDefault="0037044D" w:rsidP="004227B8">
      <w:pPr>
        <w:keepNext/>
        <w:keepLines/>
        <w:ind w:left="6521" w:hanging="6521"/>
        <w:rPr>
          <w:rFonts w:ascii="Tahoma" w:hAnsi="Tahoma" w:cs="Tahoma"/>
          <w:noProof/>
        </w:rPr>
      </w:pPr>
      <w:r w:rsidRPr="00A679F4">
        <w:rPr>
          <w:rFonts w:ascii="Tahoma" w:hAnsi="Tahoma" w:cs="Tahoma"/>
          <w:noProof/>
        </w:rPr>
        <w:t>(Kraj</w:t>
      </w:r>
      <w:r w:rsidR="005E5050">
        <w:rPr>
          <w:rFonts w:ascii="Tahoma" w:hAnsi="Tahoma" w:cs="Tahoma"/>
          <w:noProof/>
        </w:rPr>
        <w:t xml:space="preserve"> </w:t>
      </w:r>
      <w:r w:rsidRPr="00A679F4">
        <w:rPr>
          <w:rFonts w:ascii="Tahoma" w:hAnsi="Tahoma" w:cs="Tahoma"/>
          <w:noProof/>
        </w:rPr>
        <w:t>in</w:t>
      </w:r>
      <w:r w:rsidR="005E5050">
        <w:rPr>
          <w:rFonts w:ascii="Tahoma" w:hAnsi="Tahoma" w:cs="Tahoma"/>
          <w:noProof/>
        </w:rPr>
        <w:t xml:space="preserve"> </w:t>
      </w:r>
      <w:r w:rsidRPr="00A679F4">
        <w:rPr>
          <w:rFonts w:ascii="Tahoma" w:hAnsi="Tahoma" w:cs="Tahoma"/>
          <w:noProof/>
        </w:rPr>
        <w:t>datum)</w:t>
      </w:r>
      <w:r w:rsidR="005E5050">
        <w:rPr>
          <w:rFonts w:ascii="Tahoma" w:hAnsi="Tahoma" w:cs="Tahoma"/>
          <w:noProof/>
        </w:rPr>
        <w:t xml:space="preserve">                                                                                </w:t>
      </w:r>
      <w:r w:rsidRPr="00A679F4">
        <w:rPr>
          <w:rFonts w:ascii="Tahoma" w:hAnsi="Tahoma" w:cs="Tahoma"/>
          <w:noProof/>
        </w:rPr>
        <w:t>(</w:t>
      </w:r>
      <w:r w:rsidR="002B7E8E">
        <w:rPr>
          <w:rFonts w:ascii="Tahoma" w:hAnsi="Tahoma" w:cs="Tahoma"/>
        </w:rPr>
        <w:t>Ime</w:t>
      </w:r>
      <w:r w:rsidR="005E5050">
        <w:rPr>
          <w:rFonts w:ascii="Tahoma" w:hAnsi="Tahoma" w:cs="Tahoma"/>
        </w:rPr>
        <w:t xml:space="preserve"> </w:t>
      </w:r>
      <w:r w:rsidR="002B7E8E">
        <w:rPr>
          <w:rFonts w:ascii="Tahoma" w:hAnsi="Tahoma" w:cs="Tahoma"/>
        </w:rPr>
        <w:t>in</w:t>
      </w:r>
      <w:r w:rsidR="005E5050">
        <w:rPr>
          <w:rFonts w:ascii="Tahoma" w:hAnsi="Tahoma" w:cs="Tahoma"/>
        </w:rPr>
        <w:t xml:space="preserve"> </w:t>
      </w:r>
      <w:r w:rsidR="002B7E8E">
        <w:rPr>
          <w:rFonts w:ascii="Tahoma" w:hAnsi="Tahoma" w:cs="Tahoma"/>
        </w:rPr>
        <w:t>priimek</w:t>
      </w:r>
      <w:r w:rsidR="005E5050">
        <w:rPr>
          <w:rFonts w:ascii="Tahoma" w:hAnsi="Tahoma" w:cs="Tahoma"/>
        </w:rPr>
        <w:t xml:space="preserve"> </w:t>
      </w:r>
      <w:r w:rsidR="002B7E8E">
        <w:rPr>
          <w:rFonts w:ascii="Tahoma" w:hAnsi="Tahoma" w:cs="Tahoma"/>
        </w:rPr>
        <w:t>ter</w:t>
      </w:r>
      <w:r w:rsidR="005E5050">
        <w:rPr>
          <w:rFonts w:ascii="Tahoma" w:hAnsi="Tahoma" w:cs="Tahoma"/>
        </w:rPr>
        <w:t xml:space="preserve"> </w:t>
      </w:r>
      <w:r w:rsidR="002B7E8E">
        <w:rPr>
          <w:rFonts w:ascii="Tahoma" w:hAnsi="Tahoma" w:cs="Tahoma"/>
        </w:rPr>
        <w:t>p</w:t>
      </w:r>
      <w:r w:rsidR="002B7E8E" w:rsidRPr="00112425">
        <w:rPr>
          <w:rFonts w:ascii="Tahoma" w:hAnsi="Tahoma" w:cs="Tahoma"/>
        </w:rPr>
        <w:t>odpis</w:t>
      </w:r>
      <w:r w:rsidR="005E5050">
        <w:rPr>
          <w:rFonts w:ascii="Tahoma" w:hAnsi="Tahoma" w:cs="Tahoma"/>
        </w:rPr>
        <w:t xml:space="preserve"> </w:t>
      </w:r>
      <w:r w:rsidRPr="00A679F4">
        <w:rPr>
          <w:rFonts w:ascii="Tahoma" w:hAnsi="Tahoma" w:cs="Tahoma"/>
          <w:noProof/>
        </w:rPr>
        <w:t>ponudnika</w:t>
      </w:r>
      <w:r w:rsidR="002B7E8E">
        <w:rPr>
          <w:rFonts w:ascii="Tahoma" w:hAnsi="Tahoma" w:cs="Tahoma"/>
          <w:noProof/>
        </w:rPr>
        <w:t>/partnerja</w:t>
      </w:r>
      <w:r w:rsidRPr="00A679F4">
        <w:rPr>
          <w:rFonts w:ascii="Tahoma" w:hAnsi="Tahoma" w:cs="Tahoma"/>
          <w:noProof/>
        </w:rPr>
        <w:t>)</w:t>
      </w:r>
    </w:p>
    <w:p w14:paraId="6E64E9A6" w14:textId="77777777" w:rsidR="0037044D" w:rsidRPr="00A679F4" w:rsidRDefault="0037044D" w:rsidP="004227B8">
      <w:pPr>
        <w:keepNext/>
        <w:keepLines/>
        <w:jc w:val="right"/>
        <w:rPr>
          <w:rFonts w:ascii="Tahoma" w:hAnsi="Tahoma" w:cs="Tahoma"/>
          <w:b/>
          <w:noProof/>
        </w:rPr>
      </w:pPr>
    </w:p>
    <w:p w14:paraId="30647E9D" w14:textId="77777777" w:rsidR="0037044D" w:rsidRPr="00A679F4" w:rsidRDefault="0037044D" w:rsidP="004227B8">
      <w:pPr>
        <w:keepNext/>
        <w:keepLines/>
        <w:jc w:val="both"/>
        <w:rPr>
          <w:b/>
          <w:noProof/>
        </w:rPr>
      </w:pPr>
    </w:p>
    <w:p w14:paraId="1A5A29E0" w14:textId="77777777" w:rsidR="0037044D" w:rsidRPr="00A679F4" w:rsidRDefault="0037044D" w:rsidP="004227B8">
      <w:pPr>
        <w:keepNext/>
        <w:keepLines/>
        <w:jc w:val="both"/>
        <w:rPr>
          <w:b/>
          <w:noProof/>
        </w:rPr>
      </w:pPr>
    </w:p>
    <w:p w14:paraId="10052BE1" w14:textId="521F0652" w:rsidR="0037044D" w:rsidRPr="00A679F4" w:rsidRDefault="0037044D" w:rsidP="004227B8">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Opomba:</w:t>
      </w:r>
      <w:r w:rsidR="005E5050">
        <w:rPr>
          <w:rFonts w:ascii="Tahoma" w:hAnsi="Tahoma" w:cs="Tahoma"/>
          <w:b/>
          <w:i/>
          <w:noProof/>
          <w:sz w:val="18"/>
          <w:szCs w:val="18"/>
          <w:u w:val="single"/>
        </w:rPr>
        <w:t xml:space="preserve"> </w:t>
      </w:r>
    </w:p>
    <w:p w14:paraId="3170FE60" w14:textId="41939B04" w:rsidR="0037044D" w:rsidRPr="00A679F4" w:rsidRDefault="0037044D" w:rsidP="004227B8">
      <w:pPr>
        <w:keepNext/>
        <w:keepLines/>
        <w:jc w:val="both"/>
        <w:rPr>
          <w:b/>
          <w:noProof/>
        </w:rPr>
      </w:pPr>
      <w:r w:rsidRPr="00A679F4">
        <w:rPr>
          <w:rFonts w:ascii="Tahoma" w:hAnsi="Tahoma" w:cs="Tahoma"/>
          <w:i/>
          <w:iCs/>
          <w:noProof/>
          <w:sz w:val="18"/>
        </w:rPr>
        <w:t>Obrazec</w:t>
      </w:r>
      <w:r w:rsidR="005E5050">
        <w:rPr>
          <w:rFonts w:ascii="Tahoma" w:hAnsi="Tahoma" w:cs="Tahoma"/>
          <w:i/>
          <w:iCs/>
          <w:noProof/>
          <w:sz w:val="18"/>
        </w:rPr>
        <w:t xml:space="preserve"> </w:t>
      </w:r>
      <w:r w:rsidRPr="00A679F4">
        <w:rPr>
          <w:rFonts w:ascii="Tahoma" w:hAnsi="Tahoma" w:cs="Tahoma"/>
          <w:i/>
          <w:iCs/>
          <w:noProof/>
          <w:sz w:val="18"/>
        </w:rPr>
        <w:t>se</w:t>
      </w:r>
      <w:r w:rsidR="005E5050">
        <w:rPr>
          <w:rFonts w:ascii="Tahoma" w:hAnsi="Tahoma" w:cs="Tahoma"/>
          <w:i/>
          <w:iCs/>
          <w:noProof/>
          <w:sz w:val="18"/>
        </w:rPr>
        <w:t xml:space="preserve"> </w:t>
      </w:r>
      <w:r w:rsidRPr="00A679F4">
        <w:rPr>
          <w:rFonts w:ascii="Tahoma" w:hAnsi="Tahoma" w:cs="Tahoma"/>
          <w:i/>
          <w:iCs/>
          <w:noProof/>
          <w:sz w:val="18"/>
        </w:rPr>
        <w:t>izpolni</w:t>
      </w:r>
      <w:r w:rsidR="005E5050">
        <w:rPr>
          <w:rFonts w:ascii="Tahoma" w:hAnsi="Tahoma" w:cs="Tahoma"/>
          <w:i/>
          <w:iCs/>
          <w:noProof/>
          <w:sz w:val="18"/>
        </w:rPr>
        <w:t xml:space="preserve"> </w:t>
      </w:r>
      <w:r w:rsidRPr="00A679F4">
        <w:rPr>
          <w:rFonts w:ascii="Tahoma" w:hAnsi="Tahoma" w:cs="Tahoma"/>
          <w:i/>
          <w:iCs/>
          <w:noProof/>
          <w:sz w:val="18"/>
        </w:rPr>
        <w:t>in</w:t>
      </w:r>
      <w:r w:rsidR="005E5050">
        <w:rPr>
          <w:rFonts w:ascii="Tahoma" w:hAnsi="Tahoma" w:cs="Tahoma"/>
          <w:i/>
          <w:iCs/>
          <w:noProof/>
          <w:sz w:val="18"/>
        </w:rPr>
        <w:t xml:space="preserve"> </w:t>
      </w:r>
      <w:r w:rsidRPr="00A679F4">
        <w:rPr>
          <w:rFonts w:ascii="Tahoma" w:hAnsi="Tahoma" w:cs="Tahoma"/>
          <w:i/>
          <w:iCs/>
          <w:noProof/>
          <w:sz w:val="18"/>
        </w:rPr>
        <w:t>podpiše</w:t>
      </w:r>
      <w:r w:rsidR="005E5050">
        <w:rPr>
          <w:rFonts w:ascii="Tahoma" w:hAnsi="Tahoma" w:cs="Tahoma"/>
          <w:i/>
          <w:iCs/>
          <w:noProof/>
          <w:sz w:val="18"/>
        </w:rPr>
        <w:t xml:space="preserve"> </w:t>
      </w:r>
      <w:r w:rsidRPr="00A679F4">
        <w:rPr>
          <w:rFonts w:ascii="Tahoma" w:hAnsi="Tahoma" w:cs="Tahoma"/>
          <w:i/>
          <w:iCs/>
          <w:noProof/>
          <w:sz w:val="18"/>
          <w:u w:val="single"/>
        </w:rPr>
        <w:t>kadar</w:t>
      </w:r>
      <w:r w:rsidR="005E5050">
        <w:rPr>
          <w:rFonts w:ascii="Tahoma" w:hAnsi="Tahoma" w:cs="Tahoma"/>
          <w:i/>
          <w:iCs/>
          <w:noProof/>
          <w:sz w:val="18"/>
          <w:u w:val="single"/>
        </w:rPr>
        <w:t xml:space="preserve"> </w:t>
      </w:r>
      <w:r w:rsidRPr="00A679F4">
        <w:rPr>
          <w:rFonts w:ascii="Tahoma" w:hAnsi="Tahoma" w:cs="Tahoma"/>
          <w:i/>
          <w:iCs/>
          <w:noProof/>
          <w:sz w:val="18"/>
          <w:u w:val="single"/>
        </w:rPr>
        <w:t>namerava</w:t>
      </w:r>
      <w:r w:rsidR="005E5050">
        <w:rPr>
          <w:rFonts w:ascii="Tahoma" w:hAnsi="Tahoma" w:cs="Tahoma"/>
          <w:i/>
          <w:iCs/>
          <w:noProof/>
          <w:sz w:val="18"/>
          <w:u w:val="single"/>
        </w:rPr>
        <w:t xml:space="preserve"> </w:t>
      </w:r>
      <w:r w:rsidRPr="00A679F4">
        <w:rPr>
          <w:rFonts w:ascii="Tahoma" w:hAnsi="Tahoma" w:cs="Tahoma"/>
          <w:i/>
          <w:iCs/>
          <w:noProof/>
          <w:sz w:val="18"/>
          <w:u w:val="single"/>
        </w:rPr>
        <w:t>ponudnik</w:t>
      </w:r>
      <w:r w:rsidR="005E5050">
        <w:rPr>
          <w:rFonts w:ascii="Tahoma" w:hAnsi="Tahoma" w:cs="Tahoma"/>
          <w:i/>
          <w:iCs/>
          <w:noProof/>
          <w:sz w:val="18"/>
          <w:u w:val="single"/>
        </w:rPr>
        <w:t xml:space="preserve"> </w:t>
      </w:r>
      <w:r w:rsidRPr="00A679F4">
        <w:rPr>
          <w:rFonts w:ascii="Tahoma" w:hAnsi="Tahoma" w:cs="Tahoma"/>
          <w:i/>
          <w:iCs/>
          <w:noProof/>
          <w:sz w:val="18"/>
          <w:u w:val="single"/>
        </w:rPr>
        <w:t>izvesti</w:t>
      </w:r>
      <w:r w:rsidR="005E5050">
        <w:rPr>
          <w:rFonts w:ascii="Tahoma" w:hAnsi="Tahoma" w:cs="Tahoma"/>
          <w:i/>
          <w:iCs/>
          <w:noProof/>
          <w:sz w:val="18"/>
          <w:u w:val="single"/>
        </w:rPr>
        <w:t xml:space="preserve"> </w:t>
      </w:r>
      <w:r w:rsidRPr="00A679F4">
        <w:rPr>
          <w:rFonts w:ascii="Tahoma" w:hAnsi="Tahoma" w:cs="Tahoma"/>
          <w:i/>
          <w:iCs/>
          <w:noProof/>
          <w:sz w:val="18"/>
          <w:u w:val="single"/>
        </w:rPr>
        <w:t>javno</w:t>
      </w:r>
      <w:r w:rsidR="005E5050">
        <w:rPr>
          <w:rFonts w:ascii="Tahoma" w:hAnsi="Tahoma" w:cs="Tahoma"/>
          <w:i/>
          <w:iCs/>
          <w:noProof/>
          <w:sz w:val="18"/>
          <w:u w:val="single"/>
        </w:rPr>
        <w:t xml:space="preserve"> </w:t>
      </w:r>
      <w:r w:rsidRPr="00A679F4">
        <w:rPr>
          <w:rFonts w:ascii="Tahoma" w:hAnsi="Tahoma" w:cs="Tahoma"/>
          <w:i/>
          <w:iCs/>
          <w:noProof/>
          <w:sz w:val="18"/>
          <w:u w:val="single"/>
        </w:rPr>
        <w:t>naročilo</w:t>
      </w:r>
      <w:r w:rsidR="005E5050">
        <w:rPr>
          <w:rFonts w:ascii="Tahoma" w:hAnsi="Tahoma" w:cs="Tahoma"/>
          <w:i/>
          <w:iCs/>
          <w:noProof/>
          <w:sz w:val="18"/>
          <w:u w:val="single"/>
        </w:rPr>
        <w:t xml:space="preserve"> </w:t>
      </w:r>
      <w:r w:rsidRPr="00A679F4">
        <w:rPr>
          <w:rFonts w:ascii="Tahoma" w:hAnsi="Tahoma" w:cs="Tahoma"/>
          <w:i/>
          <w:iCs/>
          <w:noProof/>
          <w:sz w:val="18"/>
          <w:u w:val="single"/>
        </w:rPr>
        <w:t>s</w:t>
      </w:r>
      <w:r w:rsidR="005E5050">
        <w:rPr>
          <w:rFonts w:ascii="Tahoma" w:hAnsi="Tahoma" w:cs="Tahoma"/>
          <w:i/>
          <w:iCs/>
          <w:noProof/>
          <w:sz w:val="18"/>
          <w:u w:val="single"/>
        </w:rPr>
        <w:t xml:space="preserve"> </w:t>
      </w:r>
      <w:r w:rsidRPr="00A679F4">
        <w:rPr>
          <w:rFonts w:ascii="Tahoma" w:hAnsi="Tahoma" w:cs="Tahoma"/>
          <w:i/>
          <w:iCs/>
          <w:noProof/>
          <w:sz w:val="18"/>
          <w:u w:val="single"/>
        </w:rPr>
        <w:t>podizvajalcem,</w:t>
      </w:r>
      <w:r w:rsidR="005E5050">
        <w:rPr>
          <w:rFonts w:ascii="Tahoma" w:hAnsi="Tahoma" w:cs="Tahoma"/>
          <w:i/>
          <w:iCs/>
          <w:noProof/>
          <w:sz w:val="18"/>
          <w:u w:val="single"/>
        </w:rPr>
        <w:t xml:space="preserve"> </w:t>
      </w:r>
      <w:r w:rsidRPr="00A679F4">
        <w:rPr>
          <w:rFonts w:ascii="Tahoma" w:hAnsi="Tahoma" w:cs="Tahoma"/>
          <w:i/>
          <w:iCs/>
          <w:noProof/>
          <w:sz w:val="18"/>
          <w:u w:val="single"/>
        </w:rPr>
        <w:t>ki</w:t>
      </w:r>
      <w:r w:rsidR="005E5050">
        <w:rPr>
          <w:rFonts w:ascii="Tahoma" w:hAnsi="Tahoma" w:cs="Tahoma"/>
          <w:i/>
          <w:iCs/>
          <w:noProof/>
          <w:sz w:val="18"/>
          <w:u w:val="single"/>
        </w:rPr>
        <w:t xml:space="preserve"> </w:t>
      </w:r>
      <w:r w:rsidRPr="00A679F4">
        <w:rPr>
          <w:rFonts w:ascii="Tahoma" w:hAnsi="Tahoma" w:cs="Tahoma"/>
          <w:i/>
          <w:iCs/>
          <w:noProof/>
          <w:sz w:val="18"/>
          <w:u w:val="single"/>
        </w:rPr>
        <w:t>zahteva</w:t>
      </w:r>
      <w:r w:rsidR="005E5050">
        <w:rPr>
          <w:rFonts w:ascii="Tahoma" w:hAnsi="Tahoma" w:cs="Tahoma"/>
          <w:i/>
          <w:iCs/>
          <w:noProof/>
          <w:sz w:val="18"/>
          <w:u w:val="single"/>
        </w:rPr>
        <w:t xml:space="preserve"> </w:t>
      </w:r>
      <w:r w:rsidRPr="00A679F4">
        <w:rPr>
          <w:rFonts w:ascii="Tahoma" w:hAnsi="Tahoma" w:cs="Tahoma"/>
          <w:i/>
          <w:iCs/>
          <w:noProof/>
          <w:sz w:val="18"/>
          <w:u w:val="single"/>
        </w:rPr>
        <w:t>neposredno</w:t>
      </w:r>
      <w:r w:rsidR="005E5050">
        <w:rPr>
          <w:rFonts w:ascii="Tahoma" w:hAnsi="Tahoma" w:cs="Tahoma"/>
          <w:i/>
          <w:iCs/>
          <w:noProof/>
          <w:sz w:val="18"/>
          <w:u w:val="single"/>
        </w:rPr>
        <w:t xml:space="preserve"> </w:t>
      </w:r>
      <w:r w:rsidRPr="00A679F4">
        <w:rPr>
          <w:rFonts w:ascii="Tahoma" w:hAnsi="Tahoma" w:cs="Tahoma"/>
          <w:i/>
          <w:iCs/>
          <w:noProof/>
          <w:sz w:val="18"/>
          <w:u w:val="single"/>
        </w:rPr>
        <w:t>plačilo</w:t>
      </w:r>
      <w:r w:rsidR="005E5050">
        <w:rPr>
          <w:rFonts w:ascii="Tahoma" w:hAnsi="Tahoma" w:cs="Tahoma"/>
          <w:i/>
          <w:iCs/>
          <w:noProof/>
          <w:sz w:val="18"/>
        </w:rPr>
        <w:t xml:space="preserve"> </w:t>
      </w:r>
      <w:r w:rsidRPr="00A679F4">
        <w:rPr>
          <w:rFonts w:ascii="Tahoma" w:hAnsi="Tahoma" w:cs="Tahoma"/>
          <w:i/>
          <w:iCs/>
          <w:noProof/>
          <w:sz w:val="18"/>
        </w:rPr>
        <w:t>v</w:t>
      </w:r>
      <w:r w:rsidR="005E5050">
        <w:rPr>
          <w:rFonts w:ascii="Tahoma" w:hAnsi="Tahoma" w:cs="Tahoma"/>
          <w:i/>
          <w:iCs/>
          <w:noProof/>
          <w:sz w:val="18"/>
        </w:rPr>
        <w:t xml:space="preserve"> </w:t>
      </w:r>
      <w:r w:rsidRPr="00A679F4">
        <w:rPr>
          <w:rFonts w:ascii="Tahoma" w:hAnsi="Tahoma" w:cs="Tahoma"/>
          <w:i/>
          <w:iCs/>
          <w:noProof/>
          <w:sz w:val="18"/>
        </w:rPr>
        <w:t>skladu</w:t>
      </w:r>
      <w:r w:rsidR="005E5050">
        <w:rPr>
          <w:rFonts w:ascii="Tahoma" w:hAnsi="Tahoma" w:cs="Tahoma"/>
          <w:i/>
          <w:iCs/>
          <w:noProof/>
          <w:sz w:val="18"/>
        </w:rPr>
        <w:t xml:space="preserve"> </w:t>
      </w:r>
      <w:r w:rsidRPr="00A679F4">
        <w:rPr>
          <w:rFonts w:ascii="Tahoma" w:hAnsi="Tahoma" w:cs="Tahoma"/>
          <w:i/>
          <w:iCs/>
          <w:noProof/>
          <w:sz w:val="18"/>
        </w:rPr>
        <w:t>s</w:t>
      </w:r>
      <w:r w:rsidR="005E5050">
        <w:rPr>
          <w:rFonts w:ascii="Tahoma" w:hAnsi="Tahoma" w:cs="Tahoma"/>
          <w:i/>
          <w:iCs/>
          <w:noProof/>
          <w:sz w:val="18"/>
        </w:rPr>
        <w:t xml:space="preserve"> </w:t>
      </w:r>
      <w:r w:rsidRPr="00A679F4">
        <w:rPr>
          <w:rFonts w:ascii="Tahoma" w:hAnsi="Tahoma" w:cs="Tahoma"/>
          <w:i/>
          <w:iCs/>
          <w:noProof/>
          <w:sz w:val="18"/>
        </w:rPr>
        <w:t>94.</w:t>
      </w:r>
      <w:r w:rsidR="005E5050">
        <w:rPr>
          <w:rFonts w:ascii="Tahoma" w:hAnsi="Tahoma" w:cs="Tahoma"/>
          <w:i/>
          <w:iCs/>
          <w:noProof/>
          <w:sz w:val="18"/>
        </w:rPr>
        <w:t xml:space="preserve"> </w:t>
      </w:r>
      <w:r w:rsidRPr="00A679F4">
        <w:rPr>
          <w:rFonts w:ascii="Tahoma" w:hAnsi="Tahoma" w:cs="Tahoma"/>
          <w:i/>
          <w:iCs/>
          <w:noProof/>
          <w:sz w:val="18"/>
        </w:rPr>
        <w:t>členom</w:t>
      </w:r>
      <w:r w:rsidR="005E5050">
        <w:rPr>
          <w:rFonts w:ascii="Tahoma" w:hAnsi="Tahoma" w:cs="Tahoma"/>
          <w:i/>
          <w:iCs/>
          <w:noProof/>
          <w:sz w:val="18"/>
        </w:rPr>
        <w:t xml:space="preserve"> </w:t>
      </w:r>
      <w:r w:rsidRPr="00A679F4">
        <w:rPr>
          <w:rFonts w:ascii="Tahoma" w:hAnsi="Tahoma" w:cs="Tahoma"/>
          <w:i/>
          <w:iCs/>
          <w:noProof/>
          <w:sz w:val="18"/>
        </w:rPr>
        <w:t>ZJN-3,</w:t>
      </w:r>
      <w:r w:rsidR="005E5050">
        <w:rPr>
          <w:rFonts w:ascii="Tahoma" w:hAnsi="Tahoma" w:cs="Tahoma"/>
          <w:i/>
          <w:iCs/>
          <w:noProof/>
          <w:sz w:val="18"/>
        </w:rPr>
        <w:t xml:space="preserve"> </w:t>
      </w:r>
      <w:r w:rsidRPr="00A679F4">
        <w:rPr>
          <w:rFonts w:ascii="Tahoma" w:hAnsi="Tahoma" w:cs="Tahoma"/>
          <w:i/>
          <w:iCs/>
          <w:noProof/>
          <w:sz w:val="18"/>
        </w:rPr>
        <w:t>ter</w:t>
      </w:r>
      <w:r w:rsidR="005E5050">
        <w:rPr>
          <w:rFonts w:ascii="Tahoma" w:hAnsi="Tahoma" w:cs="Tahoma"/>
          <w:i/>
          <w:iCs/>
          <w:noProof/>
          <w:sz w:val="18"/>
        </w:rPr>
        <w:t xml:space="preserve"> </w:t>
      </w:r>
      <w:r w:rsidRPr="00A679F4">
        <w:rPr>
          <w:rFonts w:ascii="Tahoma" w:hAnsi="Tahoma" w:cs="Tahoma"/>
          <w:i/>
          <w:iCs/>
          <w:noProof/>
          <w:sz w:val="18"/>
        </w:rPr>
        <w:t>posledično</w:t>
      </w:r>
      <w:r w:rsidR="005E5050">
        <w:rPr>
          <w:rFonts w:ascii="Tahoma" w:hAnsi="Tahoma" w:cs="Tahoma"/>
          <w:i/>
          <w:iCs/>
          <w:noProof/>
          <w:sz w:val="18"/>
        </w:rPr>
        <w:t xml:space="preserve"> </w:t>
      </w:r>
      <w:r w:rsidRPr="00A679F4">
        <w:rPr>
          <w:rFonts w:ascii="Tahoma" w:hAnsi="Tahoma" w:cs="Tahoma"/>
          <w:i/>
          <w:iCs/>
          <w:noProof/>
          <w:sz w:val="18"/>
        </w:rPr>
        <w:t>služi</w:t>
      </w:r>
      <w:r w:rsidR="005E5050">
        <w:rPr>
          <w:rFonts w:ascii="Tahoma" w:hAnsi="Tahoma" w:cs="Tahoma"/>
          <w:i/>
          <w:iCs/>
          <w:noProof/>
          <w:sz w:val="18"/>
        </w:rPr>
        <w:t xml:space="preserve"> </w:t>
      </w:r>
      <w:r w:rsidRPr="00A679F4">
        <w:rPr>
          <w:rFonts w:ascii="Tahoma" w:hAnsi="Tahoma" w:cs="Tahoma"/>
          <w:i/>
          <w:iCs/>
          <w:noProof/>
          <w:sz w:val="18"/>
        </w:rPr>
        <w:t>kot</w:t>
      </w:r>
      <w:r w:rsidR="005E5050">
        <w:rPr>
          <w:rFonts w:ascii="Tahoma" w:hAnsi="Tahoma" w:cs="Tahoma"/>
          <w:i/>
          <w:iCs/>
          <w:noProof/>
          <w:sz w:val="18"/>
        </w:rPr>
        <w:t xml:space="preserve"> </w:t>
      </w:r>
      <w:r w:rsidRPr="00A679F4">
        <w:rPr>
          <w:rFonts w:ascii="Tahoma" w:hAnsi="Tahoma" w:cs="Tahoma"/>
          <w:i/>
          <w:iCs/>
          <w:noProof/>
          <w:sz w:val="18"/>
        </w:rPr>
        <w:t>priloga</w:t>
      </w:r>
      <w:r w:rsidR="005E5050">
        <w:rPr>
          <w:rFonts w:ascii="Tahoma" w:hAnsi="Tahoma" w:cs="Tahoma"/>
          <w:i/>
          <w:iCs/>
          <w:noProof/>
          <w:sz w:val="18"/>
        </w:rPr>
        <w:t xml:space="preserve"> </w:t>
      </w:r>
      <w:r w:rsidRPr="00A679F4">
        <w:rPr>
          <w:rFonts w:ascii="Tahoma" w:hAnsi="Tahoma" w:cs="Tahoma"/>
          <w:i/>
          <w:iCs/>
          <w:noProof/>
          <w:sz w:val="18"/>
        </w:rPr>
        <w:t>k</w:t>
      </w:r>
      <w:r w:rsidR="005E5050">
        <w:rPr>
          <w:rFonts w:ascii="Tahoma" w:hAnsi="Tahoma" w:cs="Tahoma"/>
          <w:i/>
          <w:iCs/>
          <w:noProof/>
          <w:sz w:val="18"/>
        </w:rPr>
        <w:t xml:space="preserve"> </w:t>
      </w:r>
      <w:r w:rsidRPr="00A679F4">
        <w:rPr>
          <w:rFonts w:ascii="Tahoma" w:hAnsi="Tahoma" w:cs="Tahoma"/>
          <w:i/>
          <w:iCs/>
          <w:noProof/>
          <w:sz w:val="18"/>
        </w:rPr>
        <w:t>pogodbi</w:t>
      </w:r>
      <w:r w:rsidR="005E5050">
        <w:rPr>
          <w:rFonts w:ascii="Tahoma" w:hAnsi="Tahoma" w:cs="Tahoma"/>
          <w:i/>
          <w:iCs/>
          <w:noProof/>
          <w:sz w:val="18"/>
        </w:rPr>
        <w:t xml:space="preserve"> </w:t>
      </w:r>
      <w:r w:rsidRPr="00A679F4">
        <w:rPr>
          <w:rFonts w:ascii="Tahoma" w:hAnsi="Tahoma" w:cs="Tahoma"/>
          <w:i/>
          <w:iCs/>
          <w:noProof/>
          <w:sz w:val="18"/>
        </w:rPr>
        <w:t>o</w:t>
      </w:r>
      <w:r w:rsidR="005E5050">
        <w:rPr>
          <w:rFonts w:ascii="Tahoma" w:hAnsi="Tahoma" w:cs="Tahoma"/>
          <w:i/>
          <w:iCs/>
          <w:noProof/>
          <w:sz w:val="18"/>
        </w:rPr>
        <w:t xml:space="preserve"> </w:t>
      </w:r>
      <w:r w:rsidRPr="00A679F4">
        <w:rPr>
          <w:rFonts w:ascii="Tahoma" w:hAnsi="Tahoma" w:cs="Tahoma"/>
          <w:i/>
          <w:iCs/>
          <w:noProof/>
          <w:sz w:val="18"/>
        </w:rPr>
        <w:t>izvedbi</w:t>
      </w:r>
      <w:r w:rsidR="005E5050">
        <w:rPr>
          <w:rFonts w:ascii="Tahoma" w:hAnsi="Tahoma" w:cs="Tahoma"/>
          <w:i/>
          <w:iCs/>
          <w:noProof/>
          <w:sz w:val="18"/>
        </w:rPr>
        <w:t xml:space="preserve"> </w:t>
      </w:r>
      <w:r w:rsidRPr="00A679F4">
        <w:rPr>
          <w:rFonts w:ascii="Tahoma" w:hAnsi="Tahoma" w:cs="Tahoma"/>
          <w:i/>
          <w:iCs/>
          <w:noProof/>
          <w:sz w:val="18"/>
        </w:rPr>
        <w:t>javnega</w:t>
      </w:r>
      <w:r w:rsidR="005E5050">
        <w:rPr>
          <w:rFonts w:ascii="Tahoma" w:hAnsi="Tahoma" w:cs="Tahoma"/>
          <w:i/>
          <w:iCs/>
          <w:noProof/>
          <w:sz w:val="18"/>
        </w:rPr>
        <w:t xml:space="preserve"> </w:t>
      </w:r>
      <w:r w:rsidRPr="00A679F4">
        <w:rPr>
          <w:rFonts w:ascii="Tahoma" w:hAnsi="Tahoma" w:cs="Tahoma"/>
          <w:i/>
          <w:iCs/>
          <w:noProof/>
          <w:sz w:val="18"/>
        </w:rPr>
        <w:t>naročila.</w:t>
      </w:r>
    </w:p>
    <w:p w14:paraId="56DB8616" w14:textId="77777777" w:rsidR="0037044D" w:rsidRPr="00A679F4" w:rsidRDefault="0037044D" w:rsidP="004227B8">
      <w:pPr>
        <w:keepNext/>
        <w:keepLines/>
        <w:jc w:val="both"/>
        <w:rPr>
          <w:rFonts w:ascii="Tahoma" w:hAnsi="Tahoma" w:cs="Tahoma"/>
          <w:i/>
          <w:iCs/>
          <w:noProof/>
          <w:sz w:val="16"/>
        </w:rPr>
      </w:pPr>
    </w:p>
    <w:p w14:paraId="3EB3D255" w14:textId="004ED86A" w:rsidR="0037044D" w:rsidRPr="00A679F4" w:rsidRDefault="0037044D" w:rsidP="004227B8">
      <w:pPr>
        <w:keepNext/>
        <w:keepLines/>
        <w:jc w:val="both"/>
        <w:rPr>
          <w:rFonts w:ascii="Tahoma" w:hAnsi="Tahoma" w:cs="Tahoma"/>
          <w:i/>
          <w:iCs/>
          <w:noProof/>
          <w:sz w:val="18"/>
        </w:rPr>
      </w:pPr>
      <w:r w:rsidRPr="00A679F4">
        <w:rPr>
          <w:rFonts w:ascii="Tahoma" w:hAnsi="Tahoma" w:cs="Tahoma"/>
          <w:i/>
          <w:iCs/>
          <w:noProof/>
          <w:sz w:val="18"/>
        </w:rPr>
        <w:t>V</w:t>
      </w:r>
      <w:r w:rsidR="005E5050">
        <w:rPr>
          <w:rFonts w:ascii="Tahoma" w:hAnsi="Tahoma" w:cs="Tahoma"/>
          <w:i/>
          <w:iCs/>
          <w:noProof/>
          <w:sz w:val="18"/>
        </w:rPr>
        <w:t xml:space="preserve"> </w:t>
      </w:r>
      <w:r w:rsidRPr="00A679F4">
        <w:rPr>
          <w:rFonts w:ascii="Tahoma" w:hAnsi="Tahoma" w:cs="Tahoma"/>
          <w:i/>
          <w:iCs/>
          <w:noProof/>
          <w:sz w:val="18"/>
        </w:rPr>
        <w:t>primeru,</w:t>
      </w:r>
      <w:r w:rsidR="005E5050">
        <w:rPr>
          <w:rFonts w:ascii="Tahoma" w:hAnsi="Tahoma" w:cs="Tahoma"/>
          <w:i/>
          <w:iCs/>
          <w:noProof/>
          <w:sz w:val="18"/>
        </w:rPr>
        <w:t xml:space="preserve"> </w:t>
      </w:r>
      <w:r w:rsidRPr="00A679F4">
        <w:rPr>
          <w:rFonts w:ascii="Tahoma" w:hAnsi="Tahoma" w:cs="Tahoma"/>
          <w:i/>
          <w:iCs/>
          <w:noProof/>
          <w:sz w:val="18"/>
        </w:rPr>
        <w:t>da</w:t>
      </w:r>
      <w:r w:rsidR="005E5050">
        <w:rPr>
          <w:rFonts w:ascii="Tahoma" w:hAnsi="Tahoma" w:cs="Tahoma"/>
          <w:i/>
          <w:iCs/>
          <w:noProof/>
          <w:sz w:val="18"/>
        </w:rPr>
        <w:t xml:space="preserve"> </w:t>
      </w:r>
      <w:r w:rsidRPr="00A679F4">
        <w:rPr>
          <w:rFonts w:ascii="Tahoma" w:hAnsi="Tahoma" w:cs="Tahoma"/>
          <w:i/>
          <w:iCs/>
          <w:noProof/>
          <w:sz w:val="18"/>
        </w:rPr>
        <w:t>ponudnik</w:t>
      </w:r>
      <w:r w:rsidR="005E5050">
        <w:rPr>
          <w:rFonts w:ascii="Tahoma" w:hAnsi="Tahoma" w:cs="Tahoma"/>
          <w:i/>
          <w:iCs/>
          <w:noProof/>
          <w:sz w:val="18"/>
        </w:rPr>
        <w:t xml:space="preserve"> </w:t>
      </w:r>
      <w:r w:rsidRPr="00A679F4">
        <w:rPr>
          <w:rFonts w:ascii="Tahoma" w:hAnsi="Tahoma" w:cs="Tahoma"/>
          <w:i/>
          <w:iCs/>
          <w:noProof/>
          <w:sz w:val="18"/>
          <w:u w:val="single"/>
        </w:rPr>
        <w:t>ne</w:t>
      </w:r>
      <w:r w:rsidR="005E5050">
        <w:rPr>
          <w:rFonts w:ascii="Tahoma" w:hAnsi="Tahoma" w:cs="Tahoma"/>
          <w:i/>
          <w:iCs/>
          <w:noProof/>
          <w:sz w:val="18"/>
          <w:u w:val="single"/>
        </w:rPr>
        <w:t xml:space="preserve"> </w:t>
      </w:r>
      <w:r w:rsidRPr="00A679F4">
        <w:rPr>
          <w:rFonts w:ascii="Tahoma" w:hAnsi="Tahoma" w:cs="Tahoma"/>
          <w:i/>
          <w:iCs/>
          <w:noProof/>
          <w:sz w:val="18"/>
          <w:u w:val="single"/>
        </w:rPr>
        <w:t>namerava</w:t>
      </w:r>
      <w:r w:rsidR="005E5050">
        <w:rPr>
          <w:rFonts w:ascii="Tahoma" w:hAnsi="Tahoma" w:cs="Tahoma"/>
          <w:i/>
          <w:iCs/>
          <w:noProof/>
          <w:sz w:val="18"/>
        </w:rPr>
        <w:t xml:space="preserve"> </w:t>
      </w:r>
      <w:r w:rsidRPr="00A679F4">
        <w:rPr>
          <w:rFonts w:ascii="Tahoma" w:hAnsi="Tahoma" w:cs="Tahoma"/>
          <w:i/>
          <w:iCs/>
          <w:noProof/>
          <w:sz w:val="18"/>
        </w:rPr>
        <w:t>izvesti</w:t>
      </w:r>
      <w:r w:rsidR="005E5050">
        <w:rPr>
          <w:rFonts w:ascii="Tahoma" w:hAnsi="Tahoma" w:cs="Tahoma"/>
          <w:i/>
          <w:iCs/>
          <w:noProof/>
          <w:sz w:val="18"/>
        </w:rPr>
        <w:t xml:space="preserve"> </w:t>
      </w:r>
      <w:r w:rsidRPr="00A679F4">
        <w:rPr>
          <w:rFonts w:ascii="Tahoma" w:hAnsi="Tahoma" w:cs="Tahoma"/>
          <w:i/>
          <w:iCs/>
          <w:noProof/>
          <w:sz w:val="18"/>
        </w:rPr>
        <w:t>javno</w:t>
      </w:r>
      <w:r w:rsidR="005E5050">
        <w:rPr>
          <w:rFonts w:ascii="Tahoma" w:hAnsi="Tahoma" w:cs="Tahoma"/>
          <w:i/>
          <w:iCs/>
          <w:noProof/>
          <w:sz w:val="18"/>
        </w:rPr>
        <w:t xml:space="preserve"> </w:t>
      </w:r>
      <w:r w:rsidRPr="00A679F4">
        <w:rPr>
          <w:rFonts w:ascii="Tahoma" w:hAnsi="Tahoma" w:cs="Tahoma"/>
          <w:i/>
          <w:iCs/>
          <w:noProof/>
          <w:sz w:val="18"/>
        </w:rPr>
        <w:t>naročilo</w:t>
      </w:r>
      <w:r w:rsidR="005E5050">
        <w:rPr>
          <w:rFonts w:ascii="Tahoma" w:hAnsi="Tahoma" w:cs="Tahoma"/>
          <w:i/>
          <w:iCs/>
          <w:noProof/>
          <w:sz w:val="18"/>
        </w:rPr>
        <w:t xml:space="preserve"> </w:t>
      </w:r>
      <w:r w:rsidRPr="00A679F4">
        <w:rPr>
          <w:rFonts w:ascii="Tahoma" w:hAnsi="Tahoma" w:cs="Tahoma"/>
          <w:i/>
          <w:iCs/>
          <w:noProof/>
          <w:sz w:val="18"/>
        </w:rPr>
        <w:t>s</w:t>
      </w:r>
      <w:r w:rsidR="005E5050">
        <w:rPr>
          <w:rFonts w:ascii="Tahoma" w:hAnsi="Tahoma" w:cs="Tahoma"/>
          <w:i/>
          <w:iCs/>
          <w:noProof/>
          <w:sz w:val="18"/>
        </w:rPr>
        <w:t xml:space="preserve"> </w:t>
      </w:r>
      <w:r w:rsidRPr="00A679F4">
        <w:rPr>
          <w:rFonts w:ascii="Tahoma" w:hAnsi="Tahoma" w:cs="Tahoma"/>
          <w:i/>
          <w:iCs/>
          <w:noProof/>
          <w:sz w:val="18"/>
        </w:rPr>
        <w:t>podizvajalcem,</w:t>
      </w:r>
      <w:r w:rsidR="005E5050">
        <w:rPr>
          <w:rFonts w:ascii="Tahoma" w:hAnsi="Tahoma" w:cs="Tahoma"/>
          <w:i/>
          <w:iCs/>
          <w:noProof/>
          <w:sz w:val="18"/>
        </w:rPr>
        <w:t xml:space="preserve"> </w:t>
      </w:r>
      <w:r w:rsidRPr="00A679F4">
        <w:rPr>
          <w:rFonts w:ascii="Tahoma" w:hAnsi="Tahoma" w:cs="Tahoma"/>
          <w:i/>
          <w:iCs/>
          <w:noProof/>
          <w:sz w:val="18"/>
          <w:u w:val="single"/>
        </w:rPr>
        <w:t>ki</w:t>
      </w:r>
      <w:r w:rsidR="005E5050">
        <w:rPr>
          <w:rFonts w:ascii="Tahoma" w:hAnsi="Tahoma" w:cs="Tahoma"/>
          <w:i/>
          <w:iCs/>
          <w:noProof/>
          <w:sz w:val="18"/>
          <w:u w:val="single"/>
        </w:rPr>
        <w:t xml:space="preserve"> </w:t>
      </w:r>
      <w:r w:rsidRPr="00A679F4">
        <w:rPr>
          <w:rFonts w:ascii="Tahoma" w:hAnsi="Tahoma" w:cs="Tahoma"/>
          <w:i/>
          <w:iCs/>
          <w:noProof/>
          <w:sz w:val="18"/>
          <w:u w:val="single"/>
        </w:rPr>
        <w:t>zahteva</w:t>
      </w:r>
      <w:r w:rsidR="005E5050">
        <w:rPr>
          <w:rFonts w:ascii="Tahoma" w:hAnsi="Tahoma" w:cs="Tahoma"/>
          <w:i/>
          <w:iCs/>
          <w:noProof/>
          <w:sz w:val="18"/>
          <w:u w:val="single"/>
        </w:rPr>
        <w:t xml:space="preserve"> </w:t>
      </w:r>
      <w:r w:rsidRPr="00A679F4">
        <w:rPr>
          <w:rFonts w:ascii="Tahoma" w:hAnsi="Tahoma" w:cs="Tahoma"/>
          <w:i/>
          <w:iCs/>
          <w:noProof/>
          <w:sz w:val="18"/>
          <w:u w:val="single"/>
        </w:rPr>
        <w:t>neposredno</w:t>
      </w:r>
      <w:r w:rsidR="005E5050">
        <w:rPr>
          <w:rFonts w:ascii="Tahoma" w:hAnsi="Tahoma" w:cs="Tahoma"/>
          <w:i/>
          <w:iCs/>
          <w:noProof/>
          <w:sz w:val="18"/>
          <w:u w:val="single"/>
        </w:rPr>
        <w:t xml:space="preserve"> </w:t>
      </w:r>
      <w:r w:rsidRPr="00A679F4">
        <w:rPr>
          <w:rFonts w:ascii="Tahoma" w:hAnsi="Tahoma" w:cs="Tahoma"/>
          <w:i/>
          <w:iCs/>
          <w:noProof/>
          <w:sz w:val="18"/>
          <w:u w:val="single"/>
        </w:rPr>
        <w:t>plačilo</w:t>
      </w:r>
      <w:r w:rsidRPr="00A679F4">
        <w:rPr>
          <w:rFonts w:ascii="Tahoma" w:hAnsi="Tahoma" w:cs="Tahoma"/>
          <w:i/>
          <w:iCs/>
          <w:noProof/>
          <w:sz w:val="18"/>
        </w:rPr>
        <w:t>,</w:t>
      </w:r>
      <w:r w:rsidR="005E5050">
        <w:rPr>
          <w:rFonts w:ascii="Tahoma" w:hAnsi="Tahoma" w:cs="Tahoma"/>
          <w:i/>
          <w:iCs/>
          <w:noProof/>
          <w:sz w:val="18"/>
        </w:rPr>
        <w:t xml:space="preserve"> </w:t>
      </w:r>
      <w:r w:rsidRPr="00A679F4">
        <w:rPr>
          <w:rFonts w:ascii="Tahoma" w:hAnsi="Tahoma" w:cs="Tahoma"/>
          <w:i/>
          <w:iCs/>
          <w:noProof/>
          <w:sz w:val="18"/>
        </w:rPr>
        <w:t>obrazca</w:t>
      </w:r>
      <w:r w:rsidR="005E5050">
        <w:rPr>
          <w:rFonts w:ascii="Tahoma" w:hAnsi="Tahoma" w:cs="Tahoma"/>
          <w:i/>
          <w:iCs/>
          <w:noProof/>
          <w:sz w:val="18"/>
        </w:rPr>
        <w:t xml:space="preserve"> </w:t>
      </w:r>
      <w:r w:rsidRPr="00A679F4">
        <w:rPr>
          <w:rFonts w:ascii="Tahoma" w:hAnsi="Tahoma" w:cs="Tahoma"/>
          <w:i/>
          <w:iCs/>
          <w:noProof/>
          <w:sz w:val="18"/>
        </w:rPr>
        <w:t>ni</w:t>
      </w:r>
      <w:r w:rsidR="005E5050">
        <w:rPr>
          <w:rFonts w:ascii="Tahoma" w:hAnsi="Tahoma" w:cs="Tahoma"/>
          <w:i/>
          <w:iCs/>
          <w:noProof/>
          <w:sz w:val="18"/>
        </w:rPr>
        <w:t xml:space="preserve"> </w:t>
      </w:r>
      <w:r w:rsidRPr="00A679F4">
        <w:rPr>
          <w:rFonts w:ascii="Tahoma" w:hAnsi="Tahoma" w:cs="Tahoma"/>
          <w:i/>
          <w:iCs/>
          <w:noProof/>
          <w:sz w:val="18"/>
        </w:rPr>
        <w:t>potrebno</w:t>
      </w:r>
      <w:r w:rsidR="005E5050">
        <w:rPr>
          <w:rFonts w:ascii="Tahoma" w:hAnsi="Tahoma" w:cs="Tahoma"/>
          <w:i/>
          <w:iCs/>
          <w:noProof/>
          <w:sz w:val="18"/>
        </w:rPr>
        <w:t xml:space="preserve"> </w:t>
      </w:r>
      <w:r w:rsidRPr="00A679F4">
        <w:rPr>
          <w:rFonts w:ascii="Tahoma" w:hAnsi="Tahoma" w:cs="Tahoma"/>
          <w:i/>
          <w:iCs/>
          <w:noProof/>
          <w:sz w:val="18"/>
        </w:rPr>
        <w:t>izpolniti.</w:t>
      </w:r>
      <w:r w:rsidR="005E5050">
        <w:rPr>
          <w:rFonts w:ascii="Tahoma" w:hAnsi="Tahoma" w:cs="Tahoma"/>
          <w:i/>
          <w:iCs/>
          <w:noProof/>
          <w:sz w:val="18"/>
        </w:rPr>
        <w:t xml:space="preserve">  </w:t>
      </w:r>
    </w:p>
    <w:p w14:paraId="1398E6A4" w14:textId="77777777" w:rsidR="0037044D" w:rsidRPr="00A679F4" w:rsidRDefault="0037044D" w:rsidP="004227B8">
      <w:pPr>
        <w:keepNext/>
        <w:keepLines/>
        <w:jc w:val="both"/>
        <w:rPr>
          <w:rFonts w:ascii="Tahoma" w:hAnsi="Tahoma" w:cs="Tahoma"/>
          <w:i/>
          <w:iCs/>
          <w:noProof/>
        </w:rPr>
      </w:pPr>
    </w:p>
    <w:p w14:paraId="6BD4DA4C" w14:textId="77777777" w:rsidR="0037044D" w:rsidRPr="00A679F4" w:rsidRDefault="0037044D" w:rsidP="004227B8">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Navodilo:</w:t>
      </w:r>
    </w:p>
    <w:p w14:paraId="5FC782B4" w14:textId="6958E225" w:rsidR="0037044D" w:rsidRPr="00A679F4" w:rsidRDefault="0037044D" w:rsidP="004227B8">
      <w:pPr>
        <w:keepNext/>
        <w:keepLines/>
        <w:jc w:val="both"/>
        <w:rPr>
          <w:rFonts w:ascii="Tahoma" w:hAnsi="Tahoma" w:cs="Tahoma"/>
          <w:i/>
          <w:iCs/>
          <w:noProof/>
          <w:sz w:val="18"/>
        </w:rPr>
      </w:pPr>
      <w:r w:rsidRPr="00A679F4">
        <w:rPr>
          <w:rFonts w:ascii="Tahoma" w:hAnsi="Tahoma" w:cs="Tahoma"/>
          <w:i/>
          <w:iCs/>
          <w:noProof/>
          <w:sz w:val="18"/>
        </w:rPr>
        <w:t>Glavni</w:t>
      </w:r>
      <w:r w:rsidR="005E5050">
        <w:rPr>
          <w:rFonts w:ascii="Tahoma" w:hAnsi="Tahoma" w:cs="Tahoma"/>
          <w:i/>
          <w:iCs/>
          <w:noProof/>
          <w:sz w:val="18"/>
        </w:rPr>
        <w:t xml:space="preserve"> </w:t>
      </w:r>
      <w:r w:rsidRPr="00A679F4">
        <w:rPr>
          <w:rFonts w:ascii="Tahoma" w:hAnsi="Tahoma" w:cs="Tahoma"/>
          <w:i/>
          <w:iCs/>
          <w:noProof/>
          <w:sz w:val="18"/>
        </w:rPr>
        <w:t>izvajalec</w:t>
      </w:r>
      <w:r w:rsidR="005E5050">
        <w:rPr>
          <w:rFonts w:ascii="Tahoma" w:hAnsi="Tahoma" w:cs="Tahoma"/>
          <w:i/>
          <w:iCs/>
          <w:noProof/>
          <w:sz w:val="18"/>
        </w:rPr>
        <w:t xml:space="preserve"> </w:t>
      </w:r>
      <w:r w:rsidRPr="00A679F4">
        <w:rPr>
          <w:rFonts w:ascii="Tahoma" w:hAnsi="Tahoma" w:cs="Tahoma"/>
          <w:i/>
          <w:iCs/>
          <w:noProof/>
          <w:sz w:val="18"/>
        </w:rPr>
        <w:t>mora</w:t>
      </w:r>
      <w:r w:rsidR="005E5050">
        <w:rPr>
          <w:rFonts w:ascii="Tahoma" w:hAnsi="Tahoma" w:cs="Tahoma"/>
          <w:i/>
          <w:iCs/>
          <w:noProof/>
          <w:sz w:val="18"/>
        </w:rPr>
        <w:t xml:space="preserve"> </w:t>
      </w:r>
      <w:r w:rsidRPr="00A679F4">
        <w:rPr>
          <w:rFonts w:ascii="Tahoma" w:hAnsi="Tahoma" w:cs="Tahoma"/>
          <w:i/>
          <w:iCs/>
          <w:noProof/>
          <w:sz w:val="18"/>
        </w:rPr>
        <w:t>svojemu</w:t>
      </w:r>
      <w:r w:rsidR="005E5050">
        <w:rPr>
          <w:rFonts w:ascii="Tahoma" w:hAnsi="Tahoma" w:cs="Tahoma"/>
          <w:i/>
          <w:iCs/>
          <w:noProof/>
          <w:sz w:val="18"/>
        </w:rPr>
        <w:t xml:space="preserve"> </w:t>
      </w:r>
      <w:r w:rsidRPr="00A679F4">
        <w:rPr>
          <w:rFonts w:ascii="Tahoma" w:hAnsi="Tahoma" w:cs="Tahoma"/>
          <w:i/>
          <w:iCs/>
          <w:noProof/>
          <w:sz w:val="18"/>
        </w:rPr>
        <w:t>računu</w:t>
      </w:r>
      <w:r w:rsidR="005E5050">
        <w:rPr>
          <w:rFonts w:ascii="Tahoma" w:hAnsi="Tahoma" w:cs="Tahoma"/>
          <w:i/>
          <w:iCs/>
          <w:noProof/>
          <w:sz w:val="18"/>
        </w:rPr>
        <w:t xml:space="preserve"> </w:t>
      </w:r>
      <w:r w:rsidRPr="00A679F4">
        <w:rPr>
          <w:rFonts w:ascii="Tahoma" w:hAnsi="Tahoma" w:cs="Tahoma"/>
          <w:i/>
          <w:iCs/>
          <w:noProof/>
          <w:sz w:val="18"/>
        </w:rPr>
        <w:t>priložiti</w:t>
      </w:r>
      <w:r w:rsidR="005E5050">
        <w:rPr>
          <w:rFonts w:ascii="Tahoma" w:hAnsi="Tahoma" w:cs="Tahoma"/>
          <w:i/>
          <w:iCs/>
          <w:noProof/>
          <w:sz w:val="18"/>
        </w:rPr>
        <w:t xml:space="preserve"> </w:t>
      </w:r>
      <w:r w:rsidRPr="00A679F4">
        <w:rPr>
          <w:rFonts w:ascii="Tahoma" w:hAnsi="Tahoma" w:cs="Tahoma"/>
          <w:i/>
          <w:iCs/>
          <w:noProof/>
          <w:sz w:val="18"/>
        </w:rPr>
        <w:t>račun</w:t>
      </w:r>
      <w:r w:rsidR="005E5050">
        <w:rPr>
          <w:rFonts w:ascii="Tahoma" w:hAnsi="Tahoma" w:cs="Tahoma"/>
          <w:i/>
          <w:iCs/>
          <w:noProof/>
          <w:sz w:val="18"/>
        </w:rPr>
        <w:t xml:space="preserve"> </w:t>
      </w:r>
      <w:r w:rsidRPr="00A679F4">
        <w:rPr>
          <w:rFonts w:ascii="Tahoma" w:hAnsi="Tahoma" w:cs="Tahoma"/>
          <w:i/>
          <w:iCs/>
          <w:noProof/>
          <w:sz w:val="18"/>
        </w:rPr>
        <w:t>podizvajalca,</w:t>
      </w:r>
      <w:r w:rsidR="005E5050">
        <w:rPr>
          <w:rFonts w:ascii="Tahoma" w:hAnsi="Tahoma" w:cs="Tahoma"/>
          <w:i/>
          <w:iCs/>
          <w:noProof/>
          <w:sz w:val="18"/>
        </w:rPr>
        <w:t xml:space="preserve"> </w:t>
      </w:r>
      <w:r w:rsidRPr="00A679F4">
        <w:rPr>
          <w:rFonts w:ascii="Tahoma" w:hAnsi="Tahoma" w:cs="Tahoma"/>
          <w:i/>
          <w:iCs/>
          <w:noProof/>
          <w:sz w:val="18"/>
        </w:rPr>
        <w:t>ki</w:t>
      </w:r>
      <w:r w:rsidR="005E5050">
        <w:rPr>
          <w:rFonts w:ascii="Tahoma" w:hAnsi="Tahoma" w:cs="Tahoma"/>
          <w:i/>
          <w:iCs/>
          <w:noProof/>
          <w:sz w:val="18"/>
        </w:rPr>
        <w:t xml:space="preserve"> </w:t>
      </w:r>
      <w:r w:rsidRPr="00A679F4">
        <w:rPr>
          <w:rFonts w:ascii="Tahoma" w:hAnsi="Tahoma" w:cs="Tahoma"/>
          <w:i/>
          <w:iCs/>
          <w:noProof/>
          <w:sz w:val="18"/>
        </w:rPr>
        <w:t>ga</w:t>
      </w:r>
      <w:r w:rsidR="005E5050">
        <w:rPr>
          <w:rFonts w:ascii="Tahoma" w:hAnsi="Tahoma" w:cs="Tahoma"/>
          <w:i/>
          <w:iCs/>
          <w:noProof/>
          <w:sz w:val="18"/>
        </w:rPr>
        <w:t xml:space="preserve"> </w:t>
      </w:r>
      <w:r w:rsidRPr="00A679F4">
        <w:rPr>
          <w:rFonts w:ascii="Tahoma" w:hAnsi="Tahoma" w:cs="Tahoma"/>
          <w:i/>
          <w:iCs/>
          <w:noProof/>
          <w:sz w:val="18"/>
        </w:rPr>
        <w:t>je</w:t>
      </w:r>
      <w:r w:rsidR="005E5050">
        <w:rPr>
          <w:rFonts w:ascii="Tahoma" w:hAnsi="Tahoma" w:cs="Tahoma"/>
          <w:i/>
          <w:iCs/>
          <w:noProof/>
          <w:sz w:val="18"/>
        </w:rPr>
        <w:t xml:space="preserve"> </w:t>
      </w:r>
      <w:r w:rsidRPr="00A679F4">
        <w:rPr>
          <w:rFonts w:ascii="Tahoma" w:hAnsi="Tahoma" w:cs="Tahoma"/>
          <w:i/>
          <w:iCs/>
          <w:noProof/>
          <w:sz w:val="18"/>
        </w:rPr>
        <w:t>predhodno</w:t>
      </w:r>
      <w:r w:rsidR="005E5050">
        <w:rPr>
          <w:rFonts w:ascii="Tahoma" w:hAnsi="Tahoma" w:cs="Tahoma"/>
          <w:i/>
          <w:iCs/>
          <w:noProof/>
          <w:sz w:val="18"/>
        </w:rPr>
        <w:t xml:space="preserve"> </w:t>
      </w:r>
      <w:r w:rsidRPr="00A679F4">
        <w:rPr>
          <w:rFonts w:ascii="Tahoma" w:hAnsi="Tahoma" w:cs="Tahoma"/>
          <w:i/>
          <w:iCs/>
          <w:noProof/>
          <w:sz w:val="18"/>
        </w:rPr>
        <w:t>potrdil.</w:t>
      </w:r>
    </w:p>
    <w:p w14:paraId="03EE1F37" w14:textId="77777777" w:rsidR="0037044D" w:rsidRPr="00A679F4" w:rsidRDefault="0037044D" w:rsidP="004227B8">
      <w:pPr>
        <w:keepNext/>
        <w:keepLines/>
        <w:jc w:val="both"/>
        <w:rPr>
          <w:rFonts w:ascii="Tahoma" w:hAnsi="Tahoma" w:cs="Tahoma"/>
          <w:b/>
          <w:i/>
          <w:iCs/>
          <w:noProof/>
          <w:sz w:val="12"/>
        </w:rPr>
      </w:pPr>
    </w:p>
    <w:p w14:paraId="61304311" w14:textId="3F881DB5" w:rsidR="0037044D" w:rsidRPr="00A679F4" w:rsidRDefault="0037044D" w:rsidP="004227B8">
      <w:pPr>
        <w:keepNext/>
        <w:keepLines/>
        <w:jc w:val="both"/>
        <w:rPr>
          <w:rFonts w:ascii="Tahoma" w:hAnsi="Tahoma" w:cs="Tahoma"/>
          <w:i/>
          <w:iCs/>
          <w:noProof/>
          <w:sz w:val="18"/>
        </w:rPr>
      </w:pPr>
      <w:r w:rsidRPr="00A679F4">
        <w:rPr>
          <w:rFonts w:ascii="Tahoma" w:hAnsi="Tahoma" w:cs="Tahoma"/>
          <w:i/>
          <w:iCs/>
          <w:noProof/>
          <w:sz w:val="18"/>
        </w:rPr>
        <w:t>Ponudnik</w:t>
      </w:r>
      <w:r w:rsidR="005E5050">
        <w:rPr>
          <w:rFonts w:ascii="Tahoma" w:hAnsi="Tahoma" w:cs="Tahoma"/>
          <w:i/>
          <w:iCs/>
          <w:noProof/>
          <w:sz w:val="18"/>
        </w:rPr>
        <w:t xml:space="preserve"> </w:t>
      </w:r>
      <w:r w:rsidRPr="00A679F4">
        <w:rPr>
          <w:rFonts w:ascii="Tahoma" w:hAnsi="Tahoma" w:cs="Tahoma"/>
          <w:i/>
          <w:iCs/>
          <w:noProof/>
          <w:sz w:val="18"/>
          <w:u w:val="single"/>
        </w:rPr>
        <w:t>obrazec</w:t>
      </w:r>
      <w:r w:rsidR="005E5050">
        <w:rPr>
          <w:rFonts w:ascii="Tahoma" w:hAnsi="Tahoma" w:cs="Tahoma"/>
          <w:b/>
          <w:i/>
          <w:iCs/>
          <w:noProof/>
          <w:sz w:val="18"/>
        </w:rPr>
        <w:t xml:space="preserve"> </w:t>
      </w:r>
      <w:r w:rsidRPr="00A679F4">
        <w:rPr>
          <w:rFonts w:ascii="Tahoma" w:hAnsi="Tahoma" w:cs="Tahoma"/>
          <w:i/>
          <w:iCs/>
          <w:noProof/>
          <w:sz w:val="18"/>
        </w:rPr>
        <w:t>v</w:t>
      </w:r>
      <w:r w:rsidR="005E5050">
        <w:rPr>
          <w:rFonts w:ascii="Tahoma" w:hAnsi="Tahoma" w:cs="Tahoma"/>
          <w:i/>
          <w:iCs/>
          <w:noProof/>
          <w:sz w:val="18"/>
        </w:rPr>
        <w:t xml:space="preserve"> </w:t>
      </w:r>
      <w:r w:rsidRPr="00A679F4">
        <w:rPr>
          <w:rFonts w:ascii="Tahoma" w:hAnsi="Tahoma" w:cs="Tahoma"/>
          <w:i/>
          <w:iCs/>
          <w:noProof/>
          <w:sz w:val="18"/>
        </w:rPr>
        <w:t>okviru</w:t>
      </w:r>
      <w:r w:rsidR="005E5050">
        <w:rPr>
          <w:rFonts w:ascii="Tahoma" w:hAnsi="Tahoma" w:cs="Tahoma"/>
          <w:i/>
          <w:iCs/>
          <w:noProof/>
          <w:sz w:val="18"/>
        </w:rPr>
        <w:t xml:space="preserve"> </w:t>
      </w:r>
      <w:r w:rsidRPr="00A679F4">
        <w:rPr>
          <w:rFonts w:ascii="Tahoma" w:hAnsi="Tahoma" w:cs="Tahoma"/>
          <w:i/>
          <w:iCs/>
          <w:noProof/>
          <w:sz w:val="18"/>
        </w:rPr>
        <w:t>sistema</w:t>
      </w:r>
      <w:r w:rsidR="005E5050">
        <w:rPr>
          <w:rFonts w:ascii="Tahoma" w:hAnsi="Tahoma" w:cs="Tahoma"/>
          <w:i/>
          <w:iCs/>
          <w:noProof/>
          <w:sz w:val="18"/>
        </w:rPr>
        <w:t xml:space="preserve"> </w:t>
      </w:r>
      <w:r w:rsidRPr="00A679F4">
        <w:rPr>
          <w:rFonts w:ascii="Tahoma" w:hAnsi="Tahoma" w:cs="Tahoma"/>
          <w:i/>
          <w:iCs/>
          <w:noProof/>
          <w:sz w:val="18"/>
        </w:rPr>
        <w:t>e-JN</w:t>
      </w:r>
      <w:r w:rsidR="005E5050">
        <w:rPr>
          <w:rFonts w:ascii="Tahoma" w:hAnsi="Tahoma" w:cs="Tahoma"/>
          <w:b/>
          <w:i/>
          <w:iCs/>
          <w:noProof/>
          <w:sz w:val="18"/>
        </w:rPr>
        <w:t xml:space="preserve"> </w:t>
      </w:r>
      <w:r w:rsidRPr="00A679F4">
        <w:rPr>
          <w:rFonts w:ascii="Tahoma" w:hAnsi="Tahoma" w:cs="Tahoma"/>
          <w:b/>
          <w:i/>
          <w:iCs/>
          <w:noProof/>
          <w:sz w:val="18"/>
          <w:u w:val="single"/>
        </w:rPr>
        <w:t>naloži</w:t>
      </w:r>
      <w:r w:rsidR="005E5050">
        <w:rPr>
          <w:rFonts w:ascii="Tahoma" w:hAnsi="Tahoma" w:cs="Tahoma"/>
          <w:b/>
          <w:i/>
          <w:iCs/>
          <w:noProof/>
          <w:sz w:val="18"/>
          <w:u w:val="single"/>
        </w:rPr>
        <w:t xml:space="preserve"> </w:t>
      </w:r>
      <w:r w:rsidRPr="00A679F4">
        <w:rPr>
          <w:rFonts w:ascii="Tahoma" w:hAnsi="Tahoma" w:cs="Tahoma"/>
          <w:b/>
          <w:i/>
          <w:iCs/>
          <w:noProof/>
          <w:sz w:val="18"/>
          <w:u w:val="single"/>
        </w:rPr>
        <w:t>v</w:t>
      </w:r>
      <w:r w:rsidR="005E5050">
        <w:rPr>
          <w:rFonts w:ascii="Tahoma" w:hAnsi="Tahoma" w:cs="Tahoma"/>
          <w:b/>
          <w:i/>
          <w:iCs/>
          <w:noProof/>
          <w:sz w:val="18"/>
          <w:u w:val="single"/>
        </w:rPr>
        <w:t xml:space="preserve"> </w:t>
      </w:r>
      <w:r w:rsidR="00BA38F2" w:rsidRPr="00A679F4">
        <w:rPr>
          <w:rFonts w:ascii="Tahoma" w:hAnsi="Tahoma" w:cs="Tahoma"/>
          <w:b/>
          <w:i/>
          <w:iCs/>
          <w:noProof/>
          <w:sz w:val="18"/>
          <w:u w:val="single"/>
        </w:rPr>
        <w:t>Razdelek</w:t>
      </w:r>
      <w:r w:rsidR="005E5050">
        <w:rPr>
          <w:rFonts w:ascii="Tahoma" w:hAnsi="Tahoma" w:cs="Tahoma"/>
          <w:b/>
          <w:i/>
          <w:iCs/>
          <w:noProof/>
          <w:sz w:val="18"/>
          <w:u w:val="single"/>
        </w:rPr>
        <w:t xml:space="preserve"> </w:t>
      </w:r>
      <w:r w:rsidR="00BA38F2" w:rsidRPr="00A679F4">
        <w:rPr>
          <w:rFonts w:ascii="Tahoma" w:hAnsi="Tahoma" w:cs="Tahoma"/>
          <w:b/>
          <w:i/>
          <w:iCs/>
          <w:noProof/>
          <w:sz w:val="18"/>
          <w:u w:val="single"/>
        </w:rPr>
        <w:t>»DOKUMENTI«,</w:t>
      </w:r>
      <w:r w:rsidR="005E5050">
        <w:rPr>
          <w:rFonts w:ascii="Tahoma" w:hAnsi="Tahoma" w:cs="Tahoma"/>
          <w:b/>
          <w:i/>
          <w:iCs/>
          <w:noProof/>
          <w:sz w:val="18"/>
          <w:u w:val="single"/>
        </w:rPr>
        <w:t xml:space="preserve"> </w:t>
      </w:r>
      <w:r w:rsidR="00BA38F2" w:rsidRPr="00A679F4">
        <w:rPr>
          <w:rFonts w:ascii="Tahoma" w:hAnsi="Tahoma" w:cs="Tahoma"/>
          <w:b/>
          <w:i/>
          <w:iCs/>
          <w:noProof/>
          <w:sz w:val="18"/>
          <w:u w:val="single"/>
        </w:rPr>
        <w:t>del</w:t>
      </w:r>
      <w:r w:rsidR="005E5050">
        <w:rPr>
          <w:rFonts w:ascii="Tahoma" w:hAnsi="Tahoma" w:cs="Tahoma"/>
          <w:b/>
          <w:i/>
          <w:iCs/>
          <w:noProof/>
          <w:sz w:val="18"/>
          <w:u w:val="single"/>
        </w:rPr>
        <w:t xml:space="preserve"> </w:t>
      </w:r>
      <w:r w:rsidR="00BA38F2" w:rsidRPr="00A679F4">
        <w:rPr>
          <w:rFonts w:ascii="Tahoma" w:hAnsi="Tahoma" w:cs="Tahoma"/>
          <w:b/>
          <w:i/>
          <w:iCs/>
          <w:noProof/>
          <w:sz w:val="18"/>
          <w:u w:val="single"/>
        </w:rPr>
        <w:t>»Ostale</w:t>
      </w:r>
      <w:r w:rsidR="005E5050">
        <w:rPr>
          <w:rFonts w:ascii="Tahoma" w:hAnsi="Tahoma" w:cs="Tahoma"/>
          <w:b/>
          <w:i/>
          <w:iCs/>
          <w:noProof/>
          <w:sz w:val="18"/>
          <w:u w:val="single"/>
        </w:rPr>
        <w:t xml:space="preserve"> </w:t>
      </w:r>
      <w:r w:rsidR="00BA38F2" w:rsidRPr="00A679F4">
        <w:rPr>
          <w:rFonts w:ascii="Tahoma" w:hAnsi="Tahoma" w:cs="Tahoma"/>
          <w:b/>
          <w:i/>
          <w:iCs/>
          <w:noProof/>
          <w:sz w:val="18"/>
          <w:u w:val="single"/>
        </w:rPr>
        <w:t>priloge«</w:t>
      </w:r>
      <w:r w:rsidRPr="00A679F4">
        <w:rPr>
          <w:rFonts w:ascii="Tahoma" w:hAnsi="Tahoma" w:cs="Tahoma"/>
          <w:b/>
          <w:i/>
          <w:iCs/>
          <w:noProof/>
          <w:sz w:val="18"/>
          <w:u w:val="single"/>
        </w:rPr>
        <w:t>!</w:t>
      </w:r>
    </w:p>
    <w:p w14:paraId="1389C4F6" w14:textId="77777777" w:rsidR="0037044D" w:rsidRPr="00A679F4" w:rsidRDefault="0037044D" w:rsidP="004227B8">
      <w:pPr>
        <w:keepNext/>
        <w:keepLines/>
        <w:jc w:val="both"/>
        <w:rPr>
          <w:rFonts w:ascii="Tahoma" w:hAnsi="Tahoma" w:cs="Tahoma"/>
          <w:i/>
          <w:iCs/>
          <w:noProof/>
          <w:sz w:val="18"/>
        </w:rPr>
      </w:pPr>
      <w:r w:rsidRPr="00A679F4">
        <w:rPr>
          <w:rFonts w:ascii="Tahoma" w:hAnsi="Tahoma" w:cs="Tahoma"/>
          <w:i/>
          <w:iCs/>
          <w:noProof/>
          <w:sz w:val="18"/>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12E0034F" w14:textId="77777777" w:rsidTr="00890E69">
        <w:tc>
          <w:tcPr>
            <w:tcW w:w="6814" w:type="dxa"/>
            <w:tcBorders>
              <w:top w:val="single" w:sz="4" w:space="0" w:color="000000"/>
              <w:left w:val="single" w:sz="4" w:space="0" w:color="000000"/>
              <w:bottom w:val="single" w:sz="4" w:space="0" w:color="000000"/>
            </w:tcBorders>
          </w:tcPr>
          <w:p w14:paraId="4043802A" w14:textId="6AEF46FE" w:rsidR="00DC2A3D" w:rsidRPr="00112425" w:rsidRDefault="00DC2A3D" w:rsidP="004227B8">
            <w:pPr>
              <w:keepNext/>
              <w:keepLines/>
              <w:rPr>
                <w:rFonts w:ascii="Tahoma" w:eastAsia="Calibri" w:hAnsi="Tahoma" w:cs="Tahoma"/>
              </w:rPr>
            </w:pPr>
            <w:r w:rsidRPr="00112425">
              <w:rPr>
                <w:rFonts w:ascii="Tahoma" w:eastAsia="Calibri" w:hAnsi="Tahoma" w:cs="Tahoma"/>
              </w:rPr>
              <w:lastRenderedPageBreak/>
              <w:t>SOGLASJE</w:t>
            </w:r>
            <w:r w:rsidR="005E5050">
              <w:rPr>
                <w:rFonts w:ascii="Tahoma" w:eastAsia="Calibri" w:hAnsi="Tahoma" w:cs="Tahoma"/>
              </w:rPr>
              <w:t xml:space="preserve"> </w:t>
            </w:r>
            <w:r w:rsidRPr="00112425">
              <w:rPr>
                <w:rFonts w:ascii="Tahoma" w:eastAsia="Calibri" w:hAnsi="Tahoma" w:cs="Tahoma"/>
              </w:rPr>
              <w:t>PODIZVAJALC</w:t>
            </w:r>
            <w:r>
              <w:rPr>
                <w:rFonts w:ascii="Tahoma" w:eastAsia="Calibri" w:hAnsi="Tahoma" w:cs="Tahoma"/>
              </w:rPr>
              <w:t>A</w:t>
            </w:r>
          </w:p>
        </w:tc>
        <w:tc>
          <w:tcPr>
            <w:tcW w:w="2552" w:type="dxa"/>
            <w:tcBorders>
              <w:top w:val="single" w:sz="4" w:space="0" w:color="000000"/>
              <w:left w:val="single" w:sz="4" w:space="0" w:color="808080"/>
              <w:bottom w:val="single" w:sz="4" w:space="0" w:color="000000"/>
              <w:right w:val="single" w:sz="4" w:space="0" w:color="000000"/>
            </w:tcBorders>
          </w:tcPr>
          <w:p w14:paraId="7898A432" w14:textId="11369783" w:rsidR="00DC2A3D" w:rsidRPr="00112425" w:rsidRDefault="00DC2A3D" w:rsidP="004227B8">
            <w:pPr>
              <w:keepNext/>
              <w:keepLines/>
              <w:rPr>
                <w:rFonts w:ascii="Tahoma" w:eastAsia="Calibri" w:hAnsi="Tahoma" w:cs="Tahoma"/>
                <w:b/>
              </w:rPr>
            </w:pPr>
            <w:r w:rsidRPr="00112425">
              <w:rPr>
                <w:rFonts w:ascii="Tahoma" w:eastAsia="Calibri" w:hAnsi="Tahoma" w:cs="Tahoma"/>
                <w:b/>
              </w:rPr>
              <w:t>Obrazec</w:t>
            </w:r>
            <w:r w:rsidR="005E5050">
              <w:rPr>
                <w:rFonts w:ascii="Tahoma" w:eastAsia="Calibri" w:hAnsi="Tahoma" w:cs="Tahoma"/>
                <w:b/>
              </w:rPr>
              <w:t xml:space="preserve"> </w:t>
            </w:r>
            <w:r w:rsidRPr="00112425">
              <w:rPr>
                <w:rFonts w:ascii="Tahoma" w:eastAsia="Calibri" w:hAnsi="Tahoma" w:cs="Tahoma"/>
                <w:b/>
              </w:rPr>
              <w:t>2</w:t>
            </w:r>
            <w:r w:rsidR="005E5050">
              <w:rPr>
                <w:rFonts w:ascii="Tahoma" w:eastAsia="Calibri" w:hAnsi="Tahoma" w:cs="Tahoma"/>
                <w:b/>
              </w:rPr>
              <w:t xml:space="preserve"> </w:t>
            </w:r>
            <w:r w:rsidRPr="00112425">
              <w:rPr>
                <w:rFonts w:ascii="Tahoma" w:eastAsia="Calibri" w:hAnsi="Tahoma" w:cs="Tahoma"/>
                <w:b/>
              </w:rPr>
              <w:t>k</w:t>
            </w:r>
            <w:r w:rsidR="005E5050">
              <w:rPr>
                <w:rFonts w:ascii="Tahoma" w:eastAsia="Calibri" w:hAnsi="Tahoma" w:cs="Tahoma"/>
                <w:b/>
              </w:rPr>
              <w:t xml:space="preserve"> </w:t>
            </w:r>
            <w:r w:rsidRPr="00112425">
              <w:rPr>
                <w:rFonts w:ascii="Tahoma" w:eastAsia="Calibri" w:hAnsi="Tahoma" w:cs="Tahoma"/>
                <w:b/>
              </w:rPr>
              <w:t>Prilogi</w:t>
            </w:r>
            <w:r w:rsidR="005E5050">
              <w:rPr>
                <w:rFonts w:ascii="Tahoma" w:eastAsia="Calibri" w:hAnsi="Tahoma" w:cs="Tahoma"/>
                <w:b/>
              </w:rPr>
              <w:t xml:space="preserve"> </w:t>
            </w:r>
            <w:r w:rsidRPr="00112425">
              <w:rPr>
                <w:rFonts w:ascii="Tahoma" w:eastAsia="Calibri" w:hAnsi="Tahoma" w:cs="Tahoma"/>
                <w:b/>
              </w:rPr>
              <w:t>4/1</w:t>
            </w:r>
          </w:p>
        </w:tc>
      </w:tr>
    </w:tbl>
    <w:p w14:paraId="11BE95CB" w14:textId="77777777" w:rsidR="0037044D" w:rsidRPr="00A679F4" w:rsidRDefault="0037044D" w:rsidP="004227B8">
      <w:pPr>
        <w:keepNext/>
        <w:keepLines/>
        <w:rPr>
          <w:rFonts w:ascii="Tahoma" w:hAnsi="Tahoma" w:cs="Tahoma"/>
          <w:b/>
          <w:noProof/>
          <w:sz w:val="28"/>
        </w:rPr>
      </w:pPr>
    </w:p>
    <w:p w14:paraId="57854E02" w14:textId="3FE4F036" w:rsidR="0037044D" w:rsidRPr="00A679F4" w:rsidRDefault="0037044D" w:rsidP="004227B8">
      <w:pPr>
        <w:keepNext/>
        <w:keepLines/>
        <w:rPr>
          <w:rFonts w:ascii="Tahoma" w:hAnsi="Tahoma" w:cs="Tahoma"/>
          <w:noProof/>
        </w:rPr>
      </w:pPr>
      <w:r w:rsidRPr="00A679F4">
        <w:rPr>
          <w:rFonts w:ascii="Tahoma" w:hAnsi="Tahoma" w:cs="Tahoma"/>
          <w:noProof/>
        </w:rPr>
        <w:t>Podizvajalec:__________________________________________________________________________</w:t>
      </w:r>
      <w:r w:rsidR="005E5050">
        <w:rPr>
          <w:rFonts w:ascii="Tahoma" w:hAnsi="Tahoma" w:cs="Tahoma"/>
          <w:noProof/>
        </w:rPr>
        <w:t xml:space="preserve"> </w:t>
      </w:r>
      <w:r w:rsidRPr="00A679F4">
        <w:rPr>
          <w:rFonts w:ascii="Tahoma" w:hAnsi="Tahoma" w:cs="Tahoma"/>
          <w:noProof/>
        </w:rPr>
        <w:t>,</w:t>
      </w:r>
      <w:r w:rsidR="005E5050">
        <w:rPr>
          <w:rFonts w:ascii="Tahoma" w:hAnsi="Tahoma" w:cs="Tahoma"/>
          <w:noProof/>
        </w:rPr>
        <w:t xml:space="preserve"> </w:t>
      </w:r>
    </w:p>
    <w:p w14:paraId="38012A83" w14:textId="3178519B" w:rsidR="0037044D" w:rsidRPr="00A679F4" w:rsidRDefault="0037044D" w:rsidP="004227B8">
      <w:pPr>
        <w:keepNext/>
        <w:keepLines/>
        <w:rPr>
          <w:rFonts w:ascii="Tahoma" w:hAnsi="Tahoma" w:cs="Tahoma"/>
          <w:noProof/>
        </w:rPr>
      </w:pPr>
      <w:r w:rsidRPr="00A679F4">
        <w:rPr>
          <w:rFonts w:ascii="Tahoma" w:hAnsi="Tahoma" w:cs="Tahoma"/>
          <w:noProof/>
        </w:rPr>
        <w:t>ki</w:t>
      </w:r>
      <w:r w:rsidR="005E5050">
        <w:rPr>
          <w:rFonts w:ascii="Tahoma" w:hAnsi="Tahoma" w:cs="Tahoma"/>
          <w:noProof/>
        </w:rPr>
        <w:t xml:space="preserve"> </w:t>
      </w:r>
      <w:r w:rsidRPr="00A679F4">
        <w:rPr>
          <w:rFonts w:ascii="Tahoma" w:hAnsi="Tahoma" w:cs="Tahoma"/>
          <w:noProof/>
        </w:rPr>
        <w:t>nastopamo</w:t>
      </w:r>
      <w:r w:rsidR="005E5050">
        <w:rPr>
          <w:rFonts w:ascii="Tahoma" w:hAnsi="Tahoma" w:cs="Tahoma"/>
          <w:noProof/>
        </w:rPr>
        <w:t xml:space="preserve"> </w:t>
      </w:r>
      <w:r w:rsidRPr="00A679F4">
        <w:rPr>
          <w:rFonts w:ascii="Tahoma" w:hAnsi="Tahoma" w:cs="Tahoma"/>
          <w:noProof/>
        </w:rPr>
        <w:t>kot</w:t>
      </w:r>
      <w:r w:rsidR="005E5050">
        <w:rPr>
          <w:rFonts w:ascii="Tahoma" w:hAnsi="Tahoma" w:cs="Tahoma"/>
          <w:noProof/>
        </w:rPr>
        <w:t xml:space="preserve"> </w:t>
      </w:r>
      <w:r w:rsidRPr="00A679F4">
        <w:rPr>
          <w:rFonts w:ascii="Tahoma" w:hAnsi="Tahoma" w:cs="Tahoma"/>
          <w:noProof/>
        </w:rPr>
        <w:t>podizvajalec</w:t>
      </w:r>
      <w:r w:rsidR="005E5050">
        <w:rPr>
          <w:rFonts w:ascii="Tahoma" w:hAnsi="Tahoma" w:cs="Tahoma"/>
          <w:noProof/>
        </w:rPr>
        <w:t xml:space="preserve"> </w:t>
      </w:r>
      <w:r w:rsidRPr="00A679F4">
        <w:rPr>
          <w:rFonts w:ascii="Tahoma" w:hAnsi="Tahoma" w:cs="Tahoma"/>
          <w:noProof/>
        </w:rPr>
        <w:t>pri</w:t>
      </w:r>
      <w:r w:rsidR="005E5050">
        <w:rPr>
          <w:rFonts w:ascii="Tahoma" w:hAnsi="Tahoma" w:cs="Tahoma"/>
          <w:noProof/>
        </w:rPr>
        <w:t xml:space="preserve"> </w:t>
      </w:r>
      <w:r w:rsidRPr="00A679F4">
        <w:rPr>
          <w:rFonts w:ascii="Tahoma" w:hAnsi="Tahoma" w:cs="Tahoma"/>
          <w:noProof/>
        </w:rPr>
        <w:t>ponudniku</w:t>
      </w:r>
      <w:r w:rsidR="005E5050">
        <w:rPr>
          <w:rFonts w:ascii="Tahoma" w:hAnsi="Tahoma" w:cs="Tahoma"/>
          <w:noProof/>
        </w:rPr>
        <w:t xml:space="preserve"> </w:t>
      </w:r>
      <w:r w:rsidRPr="00A679F4">
        <w:rPr>
          <w:rFonts w:ascii="Tahoma" w:hAnsi="Tahoma" w:cs="Tahoma"/>
          <w:noProof/>
        </w:rPr>
        <w:t>(glavnemu</w:t>
      </w:r>
      <w:r w:rsidR="005E5050">
        <w:rPr>
          <w:rFonts w:ascii="Tahoma" w:hAnsi="Tahoma" w:cs="Tahoma"/>
          <w:noProof/>
        </w:rPr>
        <w:t xml:space="preserve"> </w:t>
      </w:r>
      <w:r w:rsidRPr="00A679F4">
        <w:rPr>
          <w:rFonts w:ascii="Tahoma" w:hAnsi="Tahoma" w:cs="Tahoma"/>
          <w:noProof/>
        </w:rPr>
        <w:t>izvajalcu)</w:t>
      </w:r>
      <w:r w:rsidR="005E5050">
        <w:rPr>
          <w:rFonts w:ascii="Tahoma" w:hAnsi="Tahoma" w:cs="Tahoma"/>
          <w:noProof/>
        </w:rPr>
        <w:t xml:space="preserve"> </w:t>
      </w:r>
      <w:r w:rsidR="00E36A2A">
        <w:rPr>
          <w:rFonts w:ascii="Tahoma" w:hAnsi="Tahoma" w:cs="Tahoma"/>
          <w:noProof/>
        </w:rPr>
        <w:t>/</w:t>
      </w:r>
      <w:r w:rsidR="005E5050">
        <w:rPr>
          <w:rFonts w:ascii="Tahoma" w:hAnsi="Tahoma" w:cs="Tahoma"/>
          <w:noProof/>
        </w:rPr>
        <w:t xml:space="preserve"> </w:t>
      </w:r>
      <w:r w:rsidR="00E36A2A">
        <w:rPr>
          <w:rFonts w:ascii="Tahoma" w:hAnsi="Tahoma" w:cs="Tahoma"/>
          <w:noProof/>
        </w:rPr>
        <w:t>partnerju</w:t>
      </w:r>
    </w:p>
    <w:p w14:paraId="1FC8AA06" w14:textId="77777777" w:rsidR="0037044D" w:rsidRPr="00A679F4" w:rsidRDefault="0037044D" w:rsidP="004227B8">
      <w:pPr>
        <w:keepNext/>
        <w:keepLines/>
        <w:rPr>
          <w:rFonts w:ascii="Tahoma" w:hAnsi="Tahoma" w:cs="Tahoma"/>
          <w:b/>
          <w:noProof/>
          <w:sz w:val="8"/>
        </w:rPr>
      </w:pPr>
    </w:p>
    <w:p w14:paraId="702F7820" w14:textId="6AEC11AD" w:rsidR="0037044D" w:rsidRPr="00A679F4" w:rsidRDefault="0037044D" w:rsidP="004227B8">
      <w:pPr>
        <w:keepNext/>
        <w:keepLines/>
        <w:rPr>
          <w:rFonts w:ascii="Tahoma" w:hAnsi="Tahoma" w:cs="Tahoma"/>
          <w:noProof/>
        </w:rPr>
      </w:pPr>
      <w:r w:rsidRPr="00A679F4">
        <w:rPr>
          <w:rFonts w:ascii="Tahoma" w:hAnsi="Tahoma" w:cs="Tahoma"/>
          <w:b/>
          <w:noProof/>
        </w:rPr>
        <w:t>________________________________________________________________________</w:t>
      </w:r>
      <w:r w:rsidR="005E5050">
        <w:rPr>
          <w:rFonts w:ascii="Tahoma" w:hAnsi="Tahoma" w:cs="Tahoma"/>
          <w:b/>
          <w:noProof/>
        </w:rPr>
        <w:t xml:space="preserve"> </w:t>
      </w:r>
    </w:p>
    <w:p w14:paraId="68205C8F" w14:textId="77777777" w:rsidR="0037044D" w:rsidRPr="00A679F4" w:rsidRDefault="0037044D" w:rsidP="004227B8">
      <w:pPr>
        <w:keepNext/>
        <w:keepLines/>
        <w:rPr>
          <w:rFonts w:ascii="Tahoma" w:hAnsi="Tahoma" w:cs="Tahoma"/>
          <w:b/>
          <w:noProof/>
        </w:rPr>
      </w:pPr>
    </w:p>
    <w:p w14:paraId="3C8BBA62" w14:textId="44DABCB8" w:rsidR="0037044D" w:rsidRPr="00A679F4" w:rsidRDefault="0037044D" w:rsidP="004227B8">
      <w:pPr>
        <w:keepNext/>
        <w:keepLines/>
        <w:jc w:val="both"/>
        <w:rPr>
          <w:rFonts w:ascii="Tahoma" w:hAnsi="Tahoma" w:cs="Tahoma"/>
          <w:noProof/>
        </w:rPr>
      </w:pPr>
      <w:r w:rsidRPr="00A679F4">
        <w:rPr>
          <w:rFonts w:ascii="Tahoma" w:hAnsi="Tahoma" w:cs="Tahoma"/>
          <w:noProof/>
        </w:rPr>
        <w:t>za</w:t>
      </w:r>
      <w:r w:rsidR="005E5050">
        <w:rPr>
          <w:rFonts w:ascii="Tahoma" w:hAnsi="Tahoma" w:cs="Tahoma"/>
          <w:noProof/>
        </w:rPr>
        <w:t xml:space="preserve"> </w:t>
      </w:r>
      <w:r w:rsidRPr="00A679F4">
        <w:rPr>
          <w:rFonts w:ascii="Tahoma" w:hAnsi="Tahoma" w:cs="Tahoma"/>
          <w:noProof/>
        </w:rPr>
        <w:t>izvedbo</w:t>
      </w:r>
      <w:r w:rsidR="005E5050">
        <w:rPr>
          <w:rFonts w:ascii="Tahoma" w:hAnsi="Tahoma" w:cs="Tahoma"/>
          <w:noProof/>
        </w:rPr>
        <w:t xml:space="preserve"> </w:t>
      </w:r>
      <w:r w:rsidRPr="00A679F4">
        <w:rPr>
          <w:rFonts w:ascii="Tahoma" w:hAnsi="Tahoma" w:cs="Tahoma"/>
          <w:noProof/>
        </w:rPr>
        <w:t>javnega</w:t>
      </w:r>
      <w:r w:rsidR="005E5050">
        <w:rPr>
          <w:rFonts w:ascii="Tahoma" w:hAnsi="Tahoma" w:cs="Tahoma"/>
          <w:noProof/>
        </w:rPr>
        <w:t xml:space="preserve"> </w:t>
      </w:r>
      <w:r w:rsidRPr="00A679F4">
        <w:rPr>
          <w:rFonts w:ascii="Tahoma" w:hAnsi="Tahoma" w:cs="Tahoma"/>
          <w:noProof/>
        </w:rPr>
        <w:t>naročila</w:t>
      </w:r>
      <w:r w:rsidR="005E5050">
        <w:rPr>
          <w:rFonts w:ascii="Tahoma" w:hAnsi="Tahoma" w:cs="Tahoma"/>
          <w:noProof/>
        </w:rPr>
        <w:t xml:space="preserve"> </w:t>
      </w:r>
      <w:r w:rsidRPr="00A679F4">
        <w:rPr>
          <w:rFonts w:ascii="Tahoma" w:hAnsi="Tahoma" w:cs="Tahoma"/>
          <w:noProof/>
        </w:rPr>
        <w:t>št.</w:t>
      </w:r>
      <w:r w:rsidR="005E5050">
        <w:rPr>
          <w:rFonts w:ascii="Tahoma" w:hAnsi="Tahoma" w:cs="Tahoma"/>
          <w:b/>
          <w:noProof/>
        </w:rPr>
        <w:t xml:space="preserve"> </w:t>
      </w:r>
      <w:r w:rsidR="005156B7">
        <w:rPr>
          <w:rFonts w:ascii="Tahoma" w:hAnsi="Tahoma" w:cs="Tahoma"/>
          <w:b/>
          <w:noProof/>
        </w:rPr>
        <w:t>ENLJ-VOD-SP-</w:t>
      </w:r>
      <w:r w:rsidR="00FD6AE6">
        <w:rPr>
          <w:rFonts w:ascii="Tahoma" w:hAnsi="Tahoma" w:cs="Tahoma"/>
          <w:b/>
          <w:noProof/>
        </w:rPr>
        <w:t>41/26</w:t>
      </w:r>
      <w:r w:rsidRPr="00A679F4">
        <w:rPr>
          <w:rFonts w:ascii="Tahoma" w:hAnsi="Tahoma" w:cs="Tahoma"/>
          <w:b/>
          <w:noProof/>
        </w:rPr>
        <w:t>–</w:t>
      </w:r>
      <w:r w:rsidR="00506F94" w:rsidRPr="00A679F4">
        <w:rPr>
          <w:rFonts w:ascii="Tahoma" w:hAnsi="Tahoma" w:cs="Tahoma"/>
          <w:b/>
          <w:noProof/>
        </w:rPr>
        <w:t>»</w:t>
      </w:r>
      <w:r w:rsidR="005156B7">
        <w:rPr>
          <w:rFonts w:ascii="Tahoma" w:hAnsi="Tahoma" w:cs="Tahoma"/>
          <w:b/>
          <w:noProof/>
        </w:rPr>
        <w:t>Pravna</w:t>
      </w:r>
      <w:r w:rsidR="005E5050">
        <w:rPr>
          <w:rFonts w:ascii="Tahoma" w:hAnsi="Tahoma" w:cs="Tahoma"/>
          <w:b/>
          <w:noProof/>
        </w:rPr>
        <w:t xml:space="preserve"> </w:t>
      </w:r>
      <w:r w:rsidR="005156B7">
        <w:rPr>
          <w:rFonts w:ascii="Tahoma" w:hAnsi="Tahoma" w:cs="Tahoma"/>
          <w:b/>
          <w:noProof/>
        </w:rPr>
        <w:t>podpora</w:t>
      </w:r>
      <w:r w:rsidR="005E5050">
        <w:rPr>
          <w:rFonts w:ascii="Tahoma" w:hAnsi="Tahoma" w:cs="Tahoma"/>
          <w:b/>
          <w:noProof/>
        </w:rPr>
        <w:t xml:space="preserve"> </w:t>
      </w:r>
      <w:r w:rsidR="005156B7">
        <w:rPr>
          <w:rFonts w:ascii="Tahoma" w:hAnsi="Tahoma" w:cs="Tahoma"/>
          <w:b/>
          <w:noProof/>
        </w:rPr>
        <w:t>na</w:t>
      </w:r>
      <w:r w:rsidR="005E5050">
        <w:rPr>
          <w:rFonts w:ascii="Tahoma" w:hAnsi="Tahoma" w:cs="Tahoma"/>
          <w:b/>
          <w:noProof/>
        </w:rPr>
        <w:t xml:space="preserve"> </w:t>
      </w:r>
      <w:r w:rsidR="005156B7">
        <w:rPr>
          <w:rFonts w:ascii="Tahoma" w:hAnsi="Tahoma" w:cs="Tahoma"/>
          <w:b/>
          <w:noProof/>
        </w:rPr>
        <w:t>projektu</w:t>
      </w:r>
      <w:r w:rsidR="005E5050">
        <w:rPr>
          <w:rFonts w:ascii="Tahoma" w:hAnsi="Tahoma" w:cs="Tahoma"/>
          <w:b/>
          <w:noProof/>
        </w:rPr>
        <w:t xml:space="preserve"> </w:t>
      </w:r>
      <w:r w:rsidR="005156B7">
        <w:rPr>
          <w:rFonts w:ascii="Tahoma" w:hAnsi="Tahoma" w:cs="Tahoma"/>
          <w:b/>
          <w:noProof/>
        </w:rPr>
        <w:t>TEO</w:t>
      </w:r>
      <w:r w:rsidR="005E5050">
        <w:rPr>
          <w:rFonts w:ascii="Tahoma" w:hAnsi="Tahoma" w:cs="Tahoma"/>
          <w:b/>
          <w:noProof/>
        </w:rPr>
        <w:t xml:space="preserve"> </w:t>
      </w:r>
      <w:r w:rsidR="005156B7">
        <w:rPr>
          <w:rFonts w:ascii="Tahoma" w:hAnsi="Tahoma" w:cs="Tahoma"/>
          <w:b/>
          <w:noProof/>
        </w:rPr>
        <w:t>Ljubljana</w:t>
      </w:r>
      <w:r w:rsidRPr="00A679F4">
        <w:rPr>
          <w:rFonts w:ascii="Tahoma" w:hAnsi="Tahoma" w:cs="Tahoma"/>
          <w:b/>
          <w:noProof/>
        </w:rPr>
        <w:t>«</w:t>
      </w:r>
      <w:r w:rsidR="005E5050">
        <w:rPr>
          <w:rFonts w:ascii="Tahoma" w:hAnsi="Tahoma" w:cs="Tahoma"/>
          <w:b/>
          <w:noProof/>
        </w:rPr>
        <w:t xml:space="preserve"> </w:t>
      </w:r>
    </w:p>
    <w:p w14:paraId="577A12AC" w14:textId="77777777" w:rsidR="0037044D" w:rsidRPr="00A679F4" w:rsidRDefault="0037044D" w:rsidP="004227B8">
      <w:pPr>
        <w:keepNext/>
        <w:keepLines/>
        <w:rPr>
          <w:rFonts w:ascii="Tahoma" w:hAnsi="Tahoma" w:cs="Tahoma"/>
          <w:b/>
          <w:noProof/>
        </w:rPr>
      </w:pPr>
    </w:p>
    <w:p w14:paraId="012B3EDC" w14:textId="77777777" w:rsidR="0037044D" w:rsidRPr="00A679F4" w:rsidRDefault="0037044D" w:rsidP="004227B8">
      <w:pPr>
        <w:keepNext/>
        <w:keepLines/>
        <w:jc w:val="center"/>
        <w:rPr>
          <w:rFonts w:ascii="Tahoma" w:hAnsi="Tahoma" w:cs="Tahoma"/>
          <w:b/>
          <w:noProof/>
          <w:sz w:val="16"/>
        </w:rPr>
      </w:pPr>
    </w:p>
    <w:p w14:paraId="73172063" w14:textId="77777777" w:rsidR="0037044D" w:rsidRPr="00A679F4" w:rsidRDefault="0037044D" w:rsidP="004227B8">
      <w:pPr>
        <w:keepNext/>
        <w:keepLines/>
        <w:jc w:val="center"/>
        <w:rPr>
          <w:rFonts w:ascii="Tahoma" w:hAnsi="Tahoma" w:cs="Tahoma"/>
          <w:b/>
          <w:noProof/>
        </w:rPr>
      </w:pPr>
      <w:r w:rsidRPr="00A679F4">
        <w:rPr>
          <w:rFonts w:ascii="Tahoma" w:hAnsi="Tahoma" w:cs="Tahoma"/>
          <w:b/>
          <w:noProof/>
        </w:rPr>
        <w:t>SOGLAŠAM,</w:t>
      </w:r>
    </w:p>
    <w:p w14:paraId="59426515" w14:textId="77777777" w:rsidR="0037044D" w:rsidRPr="00A679F4" w:rsidRDefault="0037044D" w:rsidP="004227B8">
      <w:pPr>
        <w:keepNext/>
        <w:keepLines/>
        <w:jc w:val="center"/>
        <w:rPr>
          <w:rFonts w:ascii="Tahoma" w:hAnsi="Tahoma" w:cs="Tahoma"/>
          <w:b/>
          <w:noProof/>
        </w:rPr>
      </w:pPr>
    </w:p>
    <w:p w14:paraId="632CCA64" w14:textId="7F4FC25E" w:rsidR="0037044D" w:rsidRPr="00A679F4" w:rsidRDefault="0037044D" w:rsidP="004227B8">
      <w:pPr>
        <w:keepNext/>
        <w:keepLines/>
        <w:jc w:val="both"/>
        <w:rPr>
          <w:rFonts w:ascii="Tahoma" w:hAnsi="Tahoma" w:cs="Tahoma"/>
          <w:noProof/>
        </w:rPr>
      </w:pPr>
      <w:r w:rsidRPr="00A679F4">
        <w:rPr>
          <w:rFonts w:ascii="Tahoma" w:hAnsi="Tahoma" w:cs="Tahoma"/>
          <w:noProof/>
        </w:rPr>
        <w:t>da</w:t>
      </w:r>
      <w:r w:rsidR="005E5050">
        <w:rPr>
          <w:rFonts w:ascii="Tahoma" w:hAnsi="Tahoma" w:cs="Tahoma"/>
          <w:noProof/>
        </w:rPr>
        <w:t xml:space="preserve"> </w:t>
      </w:r>
      <w:r w:rsidRPr="00A679F4">
        <w:rPr>
          <w:rFonts w:ascii="Tahoma" w:hAnsi="Tahoma" w:cs="Tahoma"/>
          <w:noProof/>
        </w:rPr>
        <w:t>nam</w:t>
      </w:r>
      <w:r w:rsidR="005E5050">
        <w:rPr>
          <w:rFonts w:ascii="Tahoma" w:hAnsi="Tahoma" w:cs="Tahoma"/>
          <w:noProof/>
        </w:rPr>
        <w:t xml:space="preserve"> </w:t>
      </w:r>
      <w:r w:rsidRPr="00A679F4">
        <w:rPr>
          <w:rFonts w:ascii="Tahoma" w:hAnsi="Tahoma" w:cs="Tahoma"/>
          <w:noProof/>
        </w:rPr>
        <w:t>naročnik</w:t>
      </w:r>
      <w:r w:rsidR="005E5050">
        <w:rPr>
          <w:rFonts w:ascii="Tahoma" w:hAnsi="Tahoma" w:cs="Tahoma"/>
          <w:noProof/>
        </w:rPr>
        <w:t xml:space="preserve"> </w:t>
      </w:r>
      <w:r w:rsidR="00211B00" w:rsidRPr="00DC2A3D">
        <w:rPr>
          <w:rFonts w:ascii="Tahoma" w:hAnsi="Tahoma" w:cs="Tahoma"/>
          <w:bCs/>
        </w:rPr>
        <w:t>JAVNO</w:t>
      </w:r>
      <w:r w:rsidR="005E5050">
        <w:rPr>
          <w:rFonts w:ascii="Tahoma" w:hAnsi="Tahoma" w:cs="Tahoma"/>
          <w:bCs/>
        </w:rPr>
        <w:t xml:space="preserve"> </w:t>
      </w:r>
      <w:r w:rsidR="00211B00" w:rsidRPr="00DC2A3D">
        <w:rPr>
          <w:rFonts w:ascii="Tahoma" w:hAnsi="Tahoma" w:cs="Tahoma"/>
          <w:bCs/>
        </w:rPr>
        <w:t>PODJETJE</w:t>
      </w:r>
      <w:r w:rsidR="005E5050">
        <w:rPr>
          <w:rFonts w:ascii="Tahoma" w:hAnsi="Tahoma" w:cs="Tahoma"/>
          <w:bCs/>
        </w:rPr>
        <w:t xml:space="preserve"> </w:t>
      </w:r>
      <w:r w:rsidR="00294A6C">
        <w:rPr>
          <w:rFonts w:ascii="Tahoma" w:hAnsi="Tahoma" w:cs="Tahoma"/>
          <w:bCs/>
        </w:rPr>
        <w:t>ENERGETIKA</w:t>
      </w:r>
      <w:r w:rsidR="005E5050">
        <w:rPr>
          <w:rFonts w:ascii="Tahoma" w:hAnsi="Tahoma" w:cs="Tahoma"/>
          <w:bCs/>
        </w:rPr>
        <w:t xml:space="preserve"> </w:t>
      </w:r>
      <w:r w:rsidR="00294A6C">
        <w:rPr>
          <w:rFonts w:ascii="Tahoma" w:hAnsi="Tahoma" w:cs="Tahoma"/>
          <w:bCs/>
        </w:rPr>
        <w:t>LJUBLJANA</w:t>
      </w:r>
      <w:r w:rsidR="005E5050">
        <w:rPr>
          <w:rFonts w:ascii="Tahoma" w:hAnsi="Tahoma" w:cs="Tahoma"/>
          <w:bCs/>
        </w:rPr>
        <w:t xml:space="preserve"> </w:t>
      </w:r>
      <w:r w:rsidR="00211B00" w:rsidRPr="00DC2A3D">
        <w:rPr>
          <w:rFonts w:ascii="Tahoma" w:hAnsi="Tahoma" w:cs="Tahoma"/>
          <w:bCs/>
        </w:rPr>
        <w:t>d.o.o.</w:t>
      </w:r>
      <w:r w:rsidR="00211B00" w:rsidRPr="00DC2A3D">
        <w:rPr>
          <w:rFonts w:ascii="Tahoma" w:hAnsi="Tahoma" w:cs="Tahoma"/>
        </w:rPr>
        <w:t>,</w:t>
      </w:r>
      <w:r w:rsidR="005E5050">
        <w:rPr>
          <w:rFonts w:ascii="Tahoma" w:hAnsi="Tahoma" w:cs="Tahoma"/>
        </w:rPr>
        <w:t xml:space="preserve"> </w:t>
      </w:r>
      <w:r w:rsidRPr="00A679F4">
        <w:rPr>
          <w:rFonts w:ascii="Tahoma" w:hAnsi="Tahoma" w:cs="Tahoma"/>
          <w:noProof/>
        </w:rPr>
        <w:t>v</w:t>
      </w:r>
      <w:r w:rsidR="005E5050">
        <w:rPr>
          <w:rFonts w:ascii="Tahoma" w:hAnsi="Tahoma" w:cs="Tahoma"/>
          <w:noProof/>
        </w:rPr>
        <w:t xml:space="preserve"> </w:t>
      </w:r>
      <w:r w:rsidRPr="00A679F4">
        <w:rPr>
          <w:rFonts w:ascii="Tahoma" w:hAnsi="Tahoma" w:cs="Tahoma"/>
          <w:noProof/>
        </w:rPr>
        <w:t>skladu</w:t>
      </w:r>
      <w:r w:rsidR="005E5050">
        <w:rPr>
          <w:rFonts w:ascii="Tahoma" w:hAnsi="Tahoma" w:cs="Tahoma"/>
          <w:noProof/>
        </w:rPr>
        <w:t xml:space="preserve"> </w:t>
      </w:r>
      <w:r w:rsidRPr="00A679F4">
        <w:rPr>
          <w:rFonts w:ascii="Tahoma" w:hAnsi="Tahoma" w:cs="Tahoma"/>
          <w:noProof/>
        </w:rPr>
        <w:t>s</w:t>
      </w:r>
      <w:r w:rsidR="005E5050">
        <w:rPr>
          <w:rFonts w:ascii="Tahoma" w:hAnsi="Tahoma" w:cs="Tahoma"/>
          <w:noProof/>
        </w:rPr>
        <w:t xml:space="preserve"> </w:t>
      </w:r>
      <w:r w:rsidRPr="00A679F4">
        <w:rPr>
          <w:rFonts w:ascii="Tahoma" w:hAnsi="Tahoma" w:cs="Tahoma"/>
          <w:noProof/>
        </w:rPr>
        <w:t>94.</w:t>
      </w:r>
      <w:r w:rsidR="005E5050">
        <w:rPr>
          <w:rFonts w:ascii="Tahoma" w:hAnsi="Tahoma" w:cs="Tahoma"/>
          <w:noProof/>
        </w:rPr>
        <w:t xml:space="preserve"> </w:t>
      </w:r>
      <w:r w:rsidRPr="00A679F4">
        <w:rPr>
          <w:rFonts w:ascii="Tahoma" w:hAnsi="Tahoma" w:cs="Tahoma"/>
          <w:noProof/>
        </w:rPr>
        <w:t>členom</w:t>
      </w:r>
      <w:r w:rsidR="005E5050">
        <w:rPr>
          <w:rFonts w:ascii="Tahoma" w:hAnsi="Tahoma" w:cs="Tahoma"/>
          <w:noProof/>
        </w:rPr>
        <w:t xml:space="preserve"> </w:t>
      </w:r>
      <w:r w:rsidRPr="00A679F4">
        <w:rPr>
          <w:rFonts w:ascii="Tahoma" w:hAnsi="Tahoma" w:cs="Tahoma"/>
          <w:noProof/>
        </w:rPr>
        <w:t>ZJN-3,</w:t>
      </w:r>
      <w:r w:rsidR="005E5050">
        <w:rPr>
          <w:rFonts w:ascii="Tahoma" w:hAnsi="Tahoma" w:cs="Tahoma"/>
          <w:noProof/>
        </w:rPr>
        <w:t xml:space="preserve"> </w:t>
      </w:r>
      <w:r w:rsidRPr="00A679F4">
        <w:rPr>
          <w:rFonts w:ascii="Tahoma" w:hAnsi="Tahoma" w:cs="Tahoma"/>
          <w:noProof/>
        </w:rPr>
        <w:t>namesto</w:t>
      </w:r>
      <w:r w:rsidR="005E5050">
        <w:rPr>
          <w:rFonts w:ascii="Tahoma" w:hAnsi="Tahoma" w:cs="Tahoma"/>
          <w:noProof/>
        </w:rPr>
        <w:t xml:space="preserve"> </w:t>
      </w:r>
      <w:r w:rsidRPr="00A679F4">
        <w:rPr>
          <w:rFonts w:ascii="Tahoma" w:hAnsi="Tahoma" w:cs="Tahoma"/>
          <w:noProof/>
        </w:rPr>
        <w:t>ponudnika</w:t>
      </w:r>
      <w:r w:rsidR="005E5050">
        <w:rPr>
          <w:rFonts w:ascii="Tahoma" w:hAnsi="Tahoma" w:cs="Tahoma"/>
          <w:noProof/>
        </w:rPr>
        <w:t xml:space="preserve"> </w:t>
      </w:r>
      <w:r w:rsidRPr="00A679F4">
        <w:rPr>
          <w:rFonts w:ascii="Tahoma" w:hAnsi="Tahoma" w:cs="Tahoma"/>
          <w:noProof/>
        </w:rPr>
        <w:t>(izbranega</w:t>
      </w:r>
      <w:r w:rsidR="005E5050">
        <w:rPr>
          <w:rFonts w:ascii="Tahoma" w:hAnsi="Tahoma" w:cs="Tahoma"/>
          <w:noProof/>
        </w:rPr>
        <w:t xml:space="preserve"> </w:t>
      </w:r>
      <w:r w:rsidRPr="00A679F4">
        <w:rPr>
          <w:rFonts w:ascii="Tahoma" w:hAnsi="Tahoma" w:cs="Tahoma"/>
          <w:noProof/>
        </w:rPr>
        <w:t>izvajalca)</w:t>
      </w:r>
      <w:r w:rsidR="005E5050">
        <w:rPr>
          <w:rFonts w:ascii="Tahoma" w:hAnsi="Tahoma" w:cs="Tahoma"/>
          <w:noProof/>
        </w:rPr>
        <w:t xml:space="preserve"> </w:t>
      </w:r>
      <w:r w:rsidR="00211B00">
        <w:rPr>
          <w:rFonts w:ascii="Tahoma" w:hAnsi="Tahoma" w:cs="Tahoma"/>
          <w:noProof/>
        </w:rPr>
        <w:t>/</w:t>
      </w:r>
      <w:r w:rsidR="005E5050">
        <w:rPr>
          <w:rFonts w:ascii="Tahoma" w:hAnsi="Tahoma" w:cs="Tahoma"/>
          <w:noProof/>
        </w:rPr>
        <w:t xml:space="preserve"> </w:t>
      </w:r>
      <w:r w:rsidR="00211B00">
        <w:rPr>
          <w:rFonts w:ascii="Tahoma" w:hAnsi="Tahoma" w:cs="Tahoma"/>
          <w:noProof/>
        </w:rPr>
        <w:t>partnerja</w:t>
      </w:r>
      <w:r w:rsidRPr="00A679F4">
        <w:rPr>
          <w:rFonts w:ascii="Tahoma" w:hAnsi="Tahoma" w:cs="Tahoma"/>
          <w:noProof/>
        </w:rPr>
        <w:t>,</w:t>
      </w:r>
      <w:r w:rsidR="005E5050">
        <w:rPr>
          <w:rFonts w:ascii="Tahoma" w:hAnsi="Tahoma" w:cs="Tahoma"/>
          <w:noProof/>
        </w:rPr>
        <w:t xml:space="preserve"> </w:t>
      </w:r>
      <w:r w:rsidRPr="00A679F4">
        <w:rPr>
          <w:rFonts w:ascii="Tahoma" w:hAnsi="Tahoma" w:cs="Tahoma"/>
          <w:noProof/>
        </w:rPr>
        <w:t>poravna</w:t>
      </w:r>
      <w:r w:rsidR="005E5050">
        <w:rPr>
          <w:rFonts w:ascii="Tahoma" w:hAnsi="Tahoma" w:cs="Tahoma"/>
          <w:noProof/>
        </w:rPr>
        <w:t xml:space="preserve"> </w:t>
      </w:r>
      <w:r w:rsidRPr="00A679F4">
        <w:rPr>
          <w:rFonts w:ascii="Tahoma" w:hAnsi="Tahoma" w:cs="Tahoma"/>
          <w:noProof/>
        </w:rPr>
        <w:t>našo</w:t>
      </w:r>
      <w:r w:rsidR="005E5050">
        <w:rPr>
          <w:rFonts w:ascii="Tahoma" w:hAnsi="Tahoma" w:cs="Tahoma"/>
          <w:noProof/>
        </w:rPr>
        <w:t xml:space="preserve"> </w:t>
      </w:r>
      <w:r w:rsidRPr="00A679F4">
        <w:rPr>
          <w:rFonts w:ascii="Tahoma" w:hAnsi="Tahoma" w:cs="Tahoma"/>
          <w:noProof/>
        </w:rPr>
        <w:t>terjatev</w:t>
      </w:r>
      <w:r w:rsidR="005E5050">
        <w:rPr>
          <w:rFonts w:ascii="Tahoma" w:hAnsi="Tahoma" w:cs="Tahoma"/>
          <w:noProof/>
        </w:rPr>
        <w:t xml:space="preserve"> </w:t>
      </w:r>
      <w:r w:rsidRPr="00A679F4">
        <w:rPr>
          <w:rFonts w:ascii="Tahoma" w:hAnsi="Tahoma" w:cs="Tahoma"/>
          <w:noProof/>
        </w:rPr>
        <w:t>do</w:t>
      </w:r>
      <w:r w:rsidR="005E5050">
        <w:rPr>
          <w:rFonts w:ascii="Tahoma" w:hAnsi="Tahoma" w:cs="Tahoma"/>
          <w:noProof/>
        </w:rPr>
        <w:t xml:space="preserve"> </w:t>
      </w:r>
      <w:r w:rsidRPr="00A679F4">
        <w:rPr>
          <w:rFonts w:ascii="Tahoma" w:hAnsi="Tahoma" w:cs="Tahoma"/>
          <w:noProof/>
        </w:rPr>
        <w:t>ponudnika</w:t>
      </w:r>
      <w:r w:rsidR="00211B00">
        <w:rPr>
          <w:rFonts w:ascii="Tahoma" w:hAnsi="Tahoma" w:cs="Tahoma"/>
          <w:noProof/>
        </w:rPr>
        <w:t>/partnerja</w:t>
      </w:r>
      <w:r w:rsidR="005E5050">
        <w:rPr>
          <w:rFonts w:ascii="Tahoma" w:hAnsi="Tahoma" w:cs="Tahoma"/>
          <w:noProof/>
        </w:rPr>
        <w:t xml:space="preserve"> </w:t>
      </w:r>
      <w:r w:rsidRPr="00A679F4">
        <w:rPr>
          <w:rFonts w:ascii="Tahoma" w:hAnsi="Tahoma" w:cs="Tahoma"/>
          <w:noProof/>
        </w:rPr>
        <w:t>v</w:t>
      </w:r>
      <w:r w:rsidR="005E5050">
        <w:rPr>
          <w:rFonts w:ascii="Tahoma" w:hAnsi="Tahoma" w:cs="Tahoma"/>
          <w:noProof/>
        </w:rPr>
        <w:t xml:space="preserve"> </w:t>
      </w:r>
      <w:r w:rsidRPr="00A679F4">
        <w:rPr>
          <w:rFonts w:ascii="Tahoma" w:hAnsi="Tahoma" w:cs="Tahoma"/>
          <w:noProof/>
        </w:rPr>
        <w:t>zvezi</w:t>
      </w:r>
      <w:r w:rsidR="005E5050">
        <w:rPr>
          <w:rFonts w:ascii="Tahoma" w:hAnsi="Tahoma" w:cs="Tahoma"/>
          <w:noProof/>
        </w:rPr>
        <w:t xml:space="preserve"> </w:t>
      </w:r>
      <w:r w:rsidRPr="00A679F4">
        <w:rPr>
          <w:rFonts w:ascii="Tahoma" w:hAnsi="Tahoma" w:cs="Tahoma"/>
          <w:noProof/>
        </w:rPr>
        <w:t>z</w:t>
      </w:r>
      <w:r w:rsidR="005E5050">
        <w:rPr>
          <w:rFonts w:ascii="Tahoma" w:hAnsi="Tahoma" w:cs="Tahoma"/>
          <w:noProof/>
        </w:rPr>
        <w:t xml:space="preserve"> </w:t>
      </w:r>
      <w:r w:rsidRPr="00A679F4">
        <w:rPr>
          <w:rFonts w:ascii="Tahoma" w:hAnsi="Tahoma" w:cs="Tahoma"/>
          <w:noProof/>
        </w:rPr>
        <w:t>izvedbo</w:t>
      </w:r>
      <w:r w:rsidR="005E5050">
        <w:rPr>
          <w:rFonts w:ascii="Tahoma" w:hAnsi="Tahoma" w:cs="Tahoma"/>
          <w:noProof/>
        </w:rPr>
        <w:t xml:space="preserve"> </w:t>
      </w:r>
      <w:r w:rsidRPr="00A679F4">
        <w:rPr>
          <w:rFonts w:ascii="Tahoma" w:hAnsi="Tahoma" w:cs="Tahoma"/>
          <w:noProof/>
        </w:rPr>
        <w:t>predmeta</w:t>
      </w:r>
      <w:r w:rsidR="005E5050">
        <w:rPr>
          <w:rFonts w:ascii="Tahoma" w:hAnsi="Tahoma" w:cs="Tahoma"/>
          <w:noProof/>
        </w:rPr>
        <w:t xml:space="preserve"> </w:t>
      </w:r>
      <w:r w:rsidRPr="00A679F4">
        <w:rPr>
          <w:rFonts w:ascii="Tahoma" w:hAnsi="Tahoma" w:cs="Tahoma"/>
          <w:noProof/>
        </w:rPr>
        <w:t>javnega</w:t>
      </w:r>
      <w:r w:rsidR="005E5050">
        <w:rPr>
          <w:rFonts w:ascii="Tahoma" w:hAnsi="Tahoma" w:cs="Tahoma"/>
          <w:noProof/>
        </w:rPr>
        <w:t xml:space="preserve"> </w:t>
      </w:r>
      <w:r w:rsidRPr="00A679F4">
        <w:rPr>
          <w:rFonts w:ascii="Tahoma" w:hAnsi="Tahoma" w:cs="Tahoma"/>
          <w:noProof/>
        </w:rPr>
        <w:t>naročila,</w:t>
      </w:r>
      <w:r w:rsidR="005E5050">
        <w:rPr>
          <w:rFonts w:ascii="Tahoma" w:hAnsi="Tahoma" w:cs="Tahoma"/>
          <w:noProof/>
        </w:rPr>
        <w:t xml:space="preserve"> </w:t>
      </w:r>
      <w:r w:rsidRPr="00A679F4">
        <w:rPr>
          <w:rFonts w:ascii="Tahoma" w:hAnsi="Tahoma" w:cs="Tahoma"/>
          <w:noProof/>
        </w:rPr>
        <w:t>in</w:t>
      </w:r>
      <w:r w:rsidR="005E5050">
        <w:rPr>
          <w:rFonts w:ascii="Tahoma" w:hAnsi="Tahoma" w:cs="Tahoma"/>
          <w:noProof/>
        </w:rPr>
        <w:t xml:space="preserve"> </w:t>
      </w:r>
      <w:r w:rsidRPr="00A679F4">
        <w:rPr>
          <w:rFonts w:ascii="Tahoma" w:hAnsi="Tahoma" w:cs="Tahoma"/>
          <w:noProof/>
        </w:rPr>
        <w:t>sicer</w:t>
      </w:r>
      <w:r w:rsidR="005E5050">
        <w:rPr>
          <w:rFonts w:ascii="Tahoma" w:hAnsi="Tahoma" w:cs="Tahoma"/>
          <w:noProof/>
        </w:rPr>
        <w:t xml:space="preserve"> </w:t>
      </w:r>
      <w:r w:rsidRPr="00A679F4">
        <w:rPr>
          <w:rFonts w:ascii="Tahoma" w:hAnsi="Tahoma" w:cs="Tahoma"/>
          <w:noProof/>
        </w:rPr>
        <w:t>na</w:t>
      </w:r>
      <w:r w:rsidR="005E5050">
        <w:rPr>
          <w:rFonts w:ascii="Tahoma" w:hAnsi="Tahoma" w:cs="Tahoma"/>
          <w:noProof/>
        </w:rPr>
        <w:t xml:space="preserve"> </w:t>
      </w:r>
      <w:r w:rsidRPr="00A679F4">
        <w:rPr>
          <w:rFonts w:ascii="Tahoma" w:hAnsi="Tahoma" w:cs="Tahoma"/>
          <w:noProof/>
        </w:rPr>
        <w:t>podlagi</w:t>
      </w:r>
      <w:r w:rsidR="005E5050">
        <w:rPr>
          <w:rFonts w:ascii="Tahoma" w:hAnsi="Tahoma" w:cs="Tahoma"/>
          <w:noProof/>
        </w:rPr>
        <w:t xml:space="preserve"> </w:t>
      </w:r>
      <w:r w:rsidRPr="00A679F4">
        <w:rPr>
          <w:rFonts w:ascii="Tahoma" w:hAnsi="Tahoma" w:cs="Tahoma"/>
          <w:noProof/>
        </w:rPr>
        <w:t>izstavljenih</w:t>
      </w:r>
      <w:r w:rsidR="005E5050">
        <w:rPr>
          <w:rFonts w:ascii="Tahoma" w:hAnsi="Tahoma" w:cs="Tahoma"/>
          <w:noProof/>
        </w:rPr>
        <w:t xml:space="preserve"> </w:t>
      </w:r>
      <w:r w:rsidRPr="00A679F4">
        <w:rPr>
          <w:rFonts w:ascii="Tahoma" w:hAnsi="Tahoma" w:cs="Tahoma"/>
          <w:noProof/>
        </w:rPr>
        <w:t>računov</w:t>
      </w:r>
      <w:r w:rsidR="00211B00">
        <w:rPr>
          <w:rFonts w:ascii="Tahoma" w:hAnsi="Tahoma" w:cs="Tahoma"/>
          <w:noProof/>
        </w:rPr>
        <w:t>,</w:t>
      </w:r>
      <w:r w:rsidR="005E5050">
        <w:rPr>
          <w:rFonts w:ascii="Tahoma" w:hAnsi="Tahoma" w:cs="Tahoma"/>
          <w:noProof/>
        </w:rPr>
        <w:t xml:space="preserve"> </w:t>
      </w:r>
      <w:r w:rsidRPr="00A679F4">
        <w:rPr>
          <w:rFonts w:ascii="Tahoma" w:hAnsi="Tahoma" w:cs="Tahoma"/>
          <w:noProof/>
        </w:rPr>
        <w:t>ki</w:t>
      </w:r>
      <w:r w:rsidR="005E5050">
        <w:rPr>
          <w:rFonts w:ascii="Tahoma" w:hAnsi="Tahoma" w:cs="Tahoma"/>
          <w:noProof/>
        </w:rPr>
        <w:t xml:space="preserve"> </w:t>
      </w:r>
      <w:r w:rsidRPr="00A679F4">
        <w:rPr>
          <w:rFonts w:ascii="Tahoma" w:hAnsi="Tahoma" w:cs="Tahoma"/>
          <w:noProof/>
        </w:rPr>
        <w:t>jih</w:t>
      </w:r>
      <w:r w:rsidR="005E5050">
        <w:rPr>
          <w:rFonts w:ascii="Tahoma" w:hAnsi="Tahoma" w:cs="Tahoma"/>
          <w:noProof/>
        </w:rPr>
        <w:t xml:space="preserve"> </w:t>
      </w:r>
      <w:r w:rsidRPr="00A679F4">
        <w:rPr>
          <w:rFonts w:ascii="Tahoma" w:hAnsi="Tahoma" w:cs="Tahoma"/>
          <w:noProof/>
        </w:rPr>
        <w:t>bo</w:t>
      </w:r>
      <w:r w:rsidR="005E5050">
        <w:rPr>
          <w:rFonts w:ascii="Tahoma" w:hAnsi="Tahoma" w:cs="Tahoma"/>
          <w:noProof/>
        </w:rPr>
        <w:t xml:space="preserve"> </w:t>
      </w:r>
      <w:r w:rsidRPr="00A679F4">
        <w:rPr>
          <w:rFonts w:ascii="Tahoma" w:hAnsi="Tahoma" w:cs="Tahoma"/>
          <w:noProof/>
        </w:rPr>
        <w:t>predhodno</w:t>
      </w:r>
      <w:r w:rsidR="005E5050">
        <w:rPr>
          <w:rFonts w:ascii="Tahoma" w:hAnsi="Tahoma" w:cs="Tahoma"/>
          <w:noProof/>
        </w:rPr>
        <w:t xml:space="preserve"> </w:t>
      </w:r>
      <w:r w:rsidRPr="00A679F4">
        <w:rPr>
          <w:rFonts w:ascii="Tahoma" w:hAnsi="Tahoma" w:cs="Tahoma"/>
          <w:noProof/>
        </w:rPr>
        <w:t>potrdil</w:t>
      </w:r>
      <w:r w:rsidR="005E5050">
        <w:rPr>
          <w:rFonts w:ascii="Tahoma" w:hAnsi="Tahoma" w:cs="Tahoma"/>
          <w:noProof/>
        </w:rPr>
        <w:t xml:space="preserve"> </w:t>
      </w:r>
      <w:r w:rsidRPr="00A679F4">
        <w:rPr>
          <w:rFonts w:ascii="Tahoma" w:hAnsi="Tahoma" w:cs="Tahoma"/>
          <w:noProof/>
        </w:rPr>
        <w:t>ponudnik</w:t>
      </w:r>
      <w:r w:rsidR="00211B00">
        <w:rPr>
          <w:rFonts w:ascii="Tahoma" w:hAnsi="Tahoma" w:cs="Tahoma"/>
          <w:noProof/>
        </w:rPr>
        <w:t>/partner</w:t>
      </w:r>
      <w:r w:rsidR="005E5050">
        <w:rPr>
          <w:rFonts w:ascii="Tahoma" w:hAnsi="Tahoma" w:cs="Tahoma"/>
          <w:noProof/>
        </w:rPr>
        <w:t xml:space="preserve"> </w:t>
      </w:r>
      <w:r w:rsidRPr="00A679F4">
        <w:rPr>
          <w:rFonts w:ascii="Tahoma" w:hAnsi="Tahoma" w:cs="Tahoma"/>
          <w:noProof/>
        </w:rPr>
        <w:t>in</w:t>
      </w:r>
      <w:r w:rsidR="005E5050">
        <w:rPr>
          <w:rFonts w:ascii="Tahoma" w:hAnsi="Tahoma" w:cs="Tahoma"/>
          <w:noProof/>
        </w:rPr>
        <w:t xml:space="preserve"> </w:t>
      </w:r>
      <w:r w:rsidRPr="00A679F4">
        <w:rPr>
          <w:rFonts w:ascii="Tahoma" w:hAnsi="Tahoma" w:cs="Tahoma"/>
          <w:noProof/>
        </w:rPr>
        <w:t>bodo</w:t>
      </w:r>
      <w:r w:rsidR="005E5050">
        <w:rPr>
          <w:rFonts w:ascii="Tahoma" w:hAnsi="Tahoma" w:cs="Tahoma"/>
          <w:noProof/>
        </w:rPr>
        <w:t xml:space="preserve"> </w:t>
      </w:r>
      <w:r w:rsidRPr="00A679F4">
        <w:rPr>
          <w:rFonts w:ascii="Tahoma" w:hAnsi="Tahoma" w:cs="Tahoma"/>
          <w:noProof/>
        </w:rPr>
        <w:t>priloga</w:t>
      </w:r>
      <w:r w:rsidR="005E5050">
        <w:rPr>
          <w:rFonts w:ascii="Tahoma" w:hAnsi="Tahoma" w:cs="Tahoma"/>
          <w:noProof/>
        </w:rPr>
        <w:t xml:space="preserve"> </w:t>
      </w:r>
      <w:r w:rsidRPr="00A679F4">
        <w:rPr>
          <w:rFonts w:ascii="Tahoma" w:hAnsi="Tahoma" w:cs="Tahoma"/>
          <w:noProof/>
        </w:rPr>
        <w:t>računov,</w:t>
      </w:r>
      <w:r w:rsidR="005E5050">
        <w:rPr>
          <w:rFonts w:ascii="Tahoma" w:hAnsi="Tahoma" w:cs="Tahoma"/>
          <w:noProof/>
        </w:rPr>
        <w:t xml:space="preserve"> </w:t>
      </w:r>
      <w:r w:rsidRPr="00A679F4">
        <w:rPr>
          <w:rFonts w:ascii="Tahoma" w:hAnsi="Tahoma" w:cs="Tahoma"/>
          <w:noProof/>
        </w:rPr>
        <w:t>ki</w:t>
      </w:r>
      <w:r w:rsidR="005E5050">
        <w:rPr>
          <w:rFonts w:ascii="Tahoma" w:hAnsi="Tahoma" w:cs="Tahoma"/>
          <w:noProof/>
        </w:rPr>
        <w:t xml:space="preserve"> </w:t>
      </w:r>
      <w:r w:rsidRPr="00A679F4">
        <w:rPr>
          <w:rFonts w:ascii="Tahoma" w:hAnsi="Tahoma" w:cs="Tahoma"/>
          <w:noProof/>
        </w:rPr>
        <w:t>jih</w:t>
      </w:r>
      <w:r w:rsidR="005E5050">
        <w:rPr>
          <w:rFonts w:ascii="Tahoma" w:hAnsi="Tahoma" w:cs="Tahoma"/>
          <w:noProof/>
        </w:rPr>
        <w:t xml:space="preserve"> </w:t>
      </w:r>
      <w:r w:rsidRPr="00A679F4">
        <w:rPr>
          <w:rFonts w:ascii="Tahoma" w:hAnsi="Tahoma" w:cs="Tahoma"/>
          <w:noProof/>
        </w:rPr>
        <w:t>bo</w:t>
      </w:r>
      <w:r w:rsidR="005E5050">
        <w:rPr>
          <w:rFonts w:ascii="Tahoma" w:hAnsi="Tahoma" w:cs="Tahoma"/>
          <w:noProof/>
        </w:rPr>
        <w:t xml:space="preserve"> </w:t>
      </w:r>
      <w:r w:rsidRPr="00A679F4">
        <w:rPr>
          <w:rFonts w:ascii="Tahoma" w:hAnsi="Tahoma" w:cs="Tahoma"/>
          <w:noProof/>
        </w:rPr>
        <w:t>naročniku</w:t>
      </w:r>
      <w:r w:rsidR="005E5050">
        <w:rPr>
          <w:rFonts w:ascii="Tahoma" w:hAnsi="Tahoma" w:cs="Tahoma"/>
          <w:noProof/>
        </w:rPr>
        <w:t xml:space="preserve"> </w:t>
      </w:r>
      <w:r w:rsidRPr="00A679F4">
        <w:rPr>
          <w:rFonts w:ascii="Tahoma" w:hAnsi="Tahoma" w:cs="Tahoma"/>
          <w:noProof/>
        </w:rPr>
        <w:t>izstavil</w:t>
      </w:r>
      <w:r w:rsidR="005E5050">
        <w:rPr>
          <w:rFonts w:ascii="Tahoma" w:hAnsi="Tahoma" w:cs="Tahoma"/>
          <w:noProof/>
        </w:rPr>
        <w:t xml:space="preserve"> </w:t>
      </w:r>
      <w:r w:rsidRPr="00A679F4">
        <w:rPr>
          <w:rFonts w:ascii="Tahoma" w:hAnsi="Tahoma" w:cs="Tahoma"/>
          <w:noProof/>
        </w:rPr>
        <w:t>ponudnik</w:t>
      </w:r>
      <w:r w:rsidR="00211B00">
        <w:rPr>
          <w:rFonts w:ascii="Tahoma" w:hAnsi="Tahoma" w:cs="Tahoma"/>
          <w:noProof/>
        </w:rPr>
        <w:t>/partner</w:t>
      </w:r>
      <w:r w:rsidRPr="00A679F4">
        <w:rPr>
          <w:rFonts w:ascii="Tahoma" w:hAnsi="Tahoma" w:cs="Tahoma"/>
          <w:noProof/>
        </w:rPr>
        <w:t>.</w:t>
      </w:r>
      <w:r w:rsidR="005E5050">
        <w:rPr>
          <w:rFonts w:ascii="Tahoma" w:hAnsi="Tahoma" w:cs="Tahoma"/>
          <w:noProof/>
        </w:rPr>
        <w:t xml:space="preserve">  </w:t>
      </w:r>
    </w:p>
    <w:p w14:paraId="485D5085" w14:textId="107BAE19" w:rsidR="0037044D" w:rsidRPr="00A679F4" w:rsidRDefault="005E5050" w:rsidP="004227B8">
      <w:pPr>
        <w:keepNext/>
        <w:keepLines/>
        <w:rPr>
          <w:b/>
          <w:noProof/>
        </w:rPr>
      </w:pPr>
      <w:r>
        <w:rPr>
          <w:b/>
          <w:noProof/>
        </w:rPr>
        <w:t xml:space="preserve"> </w:t>
      </w:r>
    </w:p>
    <w:p w14:paraId="3EE6D143" w14:textId="77777777" w:rsidR="0037044D" w:rsidRPr="00A679F4" w:rsidRDefault="0037044D" w:rsidP="004227B8">
      <w:pPr>
        <w:keepNext/>
        <w:keepLines/>
        <w:rPr>
          <w:b/>
          <w:noProof/>
        </w:rPr>
      </w:pPr>
    </w:p>
    <w:p w14:paraId="37F6D41A" w14:textId="77777777" w:rsidR="0037044D" w:rsidRPr="00A679F4" w:rsidRDefault="0037044D" w:rsidP="004227B8">
      <w:pPr>
        <w:keepNext/>
        <w:keepLines/>
        <w:rPr>
          <w:b/>
          <w:noProof/>
        </w:rPr>
      </w:pPr>
    </w:p>
    <w:p w14:paraId="1333BE58" w14:textId="77777777" w:rsidR="0037044D" w:rsidRPr="00A679F4" w:rsidRDefault="0037044D" w:rsidP="004227B8">
      <w:pPr>
        <w:keepNext/>
        <w:keepLines/>
        <w:rPr>
          <w:b/>
          <w:noProof/>
        </w:rPr>
      </w:pPr>
    </w:p>
    <w:p w14:paraId="4319E1BA" w14:textId="77777777" w:rsidR="0037044D" w:rsidRPr="00A679F4" w:rsidRDefault="0037044D" w:rsidP="004227B8">
      <w:pPr>
        <w:keepNext/>
        <w:keepLines/>
        <w:rPr>
          <w:b/>
          <w:noProof/>
        </w:rPr>
      </w:pPr>
    </w:p>
    <w:p w14:paraId="52F57968" w14:textId="77777777" w:rsidR="0037044D" w:rsidRPr="00A679F4" w:rsidRDefault="0037044D" w:rsidP="004227B8">
      <w:pPr>
        <w:keepNext/>
        <w:keepLines/>
        <w:rPr>
          <w:rFonts w:ascii="Tahoma" w:hAnsi="Tahoma" w:cs="Tahoma"/>
          <w:b/>
          <w:noProof/>
        </w:rPr>
      </w:pPr>
    </w:p>
    <w:p w14:paraId="2E3F66A5" w14:textId="04DA8911" w:rsidR="0037044D" w:rsidRPr="00A679F4" w:rsidRDefault="0037044D" w:rsidP="004227B8">
      <w:pPr>
        <w:keepNext/>
        <w:keepLines/>
        <w:rPr>
          <w:rFonts w:ascii="Tahoma" w:hAnsi="Tahoma" w:cs="Tahoma"/>
          <w:noProof/>
        </w:rPr>
      </w:pPr>
      <w:r w:rsidRPr="00A679F4">
        <w:rPr>
          <w:rFonts w:ascii="Tahoma" w:hAnsi="Tahoma" w:cs="Tahoma"/>
          <w:noProof/>
        </w:rPr>
        <w:t>____________________________</w:t>
      </w:r>
      <w:r w:rsidR="005E5050">
        <w:rPr>
          <w:rFonts w:ascii="Tahoma" w:hAnsi="Tahoma" w:cs="Tahoma"/>
          <w:noProof/>
        </w:rPr>
        <w:t xml:space="preserve">                     </w:t>
      </w:r>
      <w:r w:rsidRPr="00A679F4">
        <w:rPr>
          <w:rFonts w:ascii="Tahoma" w:hAnsi="Tahoma" w:cs="Tahoma"/>
          <w:noProof/>
        </w:rPr>
        <w:t>Žig</w:t>
      </w:r>
      <w:r w:rsidR="005E5050">
        <w:rPr>
          <w:rFonts w:ascii="Tahoma" w:hAnsi="Tahoma" w:cs="Tahoma"/>
          <w:noProof/>
        </w:rPr>
        <w:t xml:space="preserve">                     </w:t>
      </w:r>
      <w:r w:rsidRPr="00A679F4">
        <w:rPr>
          <w:rFonts w:ascii="Tahoma" w:hAnsi="Tahoma" w:cs="Tahoma"/>
          <w:noProof/>
        </w:rPr>
        <w:t>_______________________________</w:t>
      </w:r>
    </w:p>
    <w:p w14:paraId="515195F1" w14:textId="06C65B96" w:rsidR="0037044D" w:rsidRPr="00A679F4" w:rsidRDefault="005E5050" w:rsidP="004227B8">
      <w:pPr>
        <w:keepNext/>
        <w:keepLines/>
        <w:rPr>
          <w:rFonts w:ascii="Tahoma" w:hAnsi="Tahoma" w:cs="Tahoma"/>
          <w:noProof/>
          <w:sz w:val="18"/>
        </w:rPr>
      </w:pPr>
      <w:r>
        <w:rPr>
          <w:rFonts w:ascii="Tahoma" w:hAnsi="Tahoma" w:cs="Tahoma"/>
          <w:noProof/>
          <w:sz w:val="18"/>
        </w:rPr>
        <w:t xml:space="preserve">            </w:t>
      </w:r>
      <w:r w:rsidR="0037044D" w:rsidRPr="00A679F4">
        <w:rPr>
          <w:rFonts w:ascii="Tahoma" w:hAnsi="Tahoma" w:cs="Tahoma"/>
          <w:noProof/>
          <w:sz w:val="18"/>
        </w:rPr>
        <w:t>Kraj</w:t>
      </w:r>
      <w:r>
        <w:rPr>
          <w:rFonts w:ascii="Tahoma" w:hAnsi="Tahoma" w:cs="Tahoma"/>
          <w:noProof/>
          <w:sz w:val="18"/>
        </w:rPr>
        <w:t xml:space="preserve"> </w:t>
      </w:r>
      <w:r w:rsidR="0037044D" w:rsidRPr="00A679F4">
        <w:rPr>
          <w:rFonts w:ascii="Tahoma" w:hAnsi="Tahoma" w:cs="Tahoma"/>
          <w:noProof/>
          <w:sz w:val="18"/>
        </w:rPr>
        <w:t>in</w:t>
      </w:r>
      <w:r>
        <w:rPr>
          <w:rFonts w:ascii="Tahoma" w:hAnsi="Tahoma" w:cs="Tahoma"/>
          <w:noProof/>
          <w:sz w:val="18"/>
        </w:rPr>
        <w:t xml:space="preserve"> </w:t>
      </w:r>
      <w:r w:rsidR="0037044D" w:rsidRPr="00A679F4">
        <w:rPr>
          <w:rFonts w:ascii="Tahoma" w:hAnsi="Tahoma" w:cs="Tahoma"/>
          <w:noProof/>
          <w:sz w:val="18"/>
        </w:rPr>
        <w:t>datum</w:t>
      </w:r>
      <w:r>
        <w:rPr>
          <w:rFonts w:ascii="Tahoma" w:hAnsi="Tahoma" w:cs="Tahoma"/>
          <w:noProof/>
          <w:sz w:val="18"/>
        </w:rPr>
        <w:t xml:space="preserve">                                                                             </w:t>
      </w:r>
      <w:r w:rsidR="007B589C">
        <w:rPr>
          <w:rFonts w:ascii="Tahoma" w:hAnsi="Tahoma" w:cs="Tahoma"/>
          <w:noProof/>
          <w:sz w:val="18"/>
        </w:rPr>
        <w:t>Ime</w:t>
      </w:r>
      <w:r>
        <w:rPr>
          <w:rFonts w:ascii="Tahoma" w:hAnsi="Tahoma" w:cs="Tahoma"/>
          <w:noProof/>
          <w:sz w:val="18"/>
        </w:rPr>
        <w:t xml:space="preserve"> </w:t>
      </w:r>
      <w:r w:rsidR="007B589C">
        <w:rPr>
          <w:rFonts w:ascii="Tahoma" w:hAnsi="Tahoma" w:cs="Tahoma"/>
          <w:noProof/>
          <w:sz w:val="18"/>
        </w:rPr>
        <w:t>in</w:t>
      </w:r>
      <w:r>
        <w:rPr>
          <w:rFonts w:ascii="Tahoma" w:hAnsi="Tahoma" w:cs="Tahoma"/>
          <w:noProof/>
          <w:sz w:val="18"/>
        </w:rPr>
        <w:t xml:space="preserve"> </w:t>
      </w:r>
      <w:r w:rsidR="007B589C">
        <w:rPr>
          <w:rFonts w:ascii="Tahoma" w:hAnsi="Tahoma" w:cs="Tahoma"/>
          <w:noProof/>
          <w:sz w:val="18"/>
        </w:rPr>
        <w:t>priimek</w:t>
      </w:r>
      <w:r>
        <w:rPr>
          <w:rFonts w:ascii="Tahoma" w:hAnsi="Tahoma" w:cs="Tahoma"/>
          <w:noProof/>
          <w:sz w:val="18"/>
        </w:rPr>
        <w:t xml:space="preserve"> </w:t>
      </w:r>
      <w:r w:rsidR="007B589C">
        <w:rPr>
          <w:rFonts w:ascii="Tahoma" w:hAnsi="Tahoma" w:cs="Tahoma"/>
          <w:noProof/>
          <w:sz w:val="18"/>
        </w:rPr>
        <w:t>ter</w:t>
      </w:r>
      <w:r>
        <w:rPr>
          <w:rFonts w:ascii="Tahoma" w:hAnsi="Tahoma" w:cs="Tahoma"/>
          <w:noProof/>
          <w:sz w:val="18"/>
        </w:rPr>
        <w:t xml:space="preserve"> </w:t>
      </w:r>
      <w:r w:rsidR="007B589C">
        <w:rPr>
          <w:rFonts w:ascii="Tahoma" w:hAnsi="Tahoma" w:cs="Tahoma"/>
          <w:noProof/>
          <w:sz w:val="18"/>
        </w:rPr>
        <w:t>podpis</w:t>
      </w:r>
      <w:r>
        <w:rPr>
          <w:rFonts w:ascii="Tahoma" w:hAnsi="Tahoma" w:cs="Tahoma"/>
          <w:noProof/>
          <w:sz w:val="18"/>
        </w:rPr>
        <w:t xml:space="preserve"> </w:t>
      </w:r>
      <w:r w:rsidR="0037044D" w:rsidRPr="00A679F4">
        <w:rPr>
          <w:rFonts w:ascii="Tahoma" w:hAnsi="Tahoma" w:cs="Tahoma"/>
          <w:noProof/>
          <w:sz w:val="18"/>
        </w:rPr>
        <w:t>podizvajalca</w:t>
      </w:r>
    </w:p>
    <w:p w14:paraId="41F21BC3" w14:textId="77777777" w:rsidR="0037044D" w:rsidRPr="00A679F4" w:rsidRDefault="0037044D" w:rsidP="004227B8">
      <w:pPr>
        <w:keepNext/>
        <w:keepLines/>
        <w:rPr>
          <w:noProof/>
        </w:rPr>
      </w:pPr>
    </w:p>
    <w:p w14:paraId="001FE02F" w14:textId="77777777" w:rsidR="0037044D" w:rsidRPr="00A679F4" w:rsidRDefault="0037044D" w:rsidP="004227B8">
      <w:pPr>
        <w:keepNext/>
        <w:keepLines/>
        <w:rPr>
          <w:noProof/>
        </w:rPr>
      </w:pPr>
    </w:p>
    <w:p w14:paraId="61E82478" w14:textId="77777777" w:rsidR="0037044D" w:rsidRPr="00A679F4" w:rsidRDefault="0037044D" w:rsidP="004227B8">
      <w:pPr>
        <w:keepNext/>
        <w:keepLines/>
        <w:rPr>
          <w:noProof/>
        </w:rPr>
      </w:pPr>
    </w:p>
    <w:p w14:paraId="21CBEEAE" w14:textId="77777777" w:rsidR="0037044D" w:rsidRPr="00A679F4" w:rsidRDefault="0037044D" w:rsidP="004227B8">
      <w:pPr>
        <w:keepNext/>
        <w:keepLines/>
        <w:rPr>
          <w:noProof/>
        </w:rPr>
      </w:pPr>
    </w:p>
    <w:p w14:paraId="27905E55" w14:textId="77777777" w:rsidR="0037044D" w:rsidRPr="00A679F4" w:rsidRDefault="0037044D" w:rsidP="004227B8">
      <w:pPr>
        <w:keepNext/>
        <w:keepLines/>
        <w:rPr>
          <w:noProof/>
        </w:rPr>
      </w:pPr>
    </w:p>
    <w:p w14:paraId="687FA38A" w14:textId="77777777" w:rsidR="0037044D" w:rsidRPr="00A679F4" w:rsidRDefault="0037044D" w:rsidP="004227B8">
      <w:pPr>
        <w:keepNext/>
        <w:keepLines/>
        <w:rPr>
          <w:noProof/>
        </w:rPr>
      </w:pPr>
    </w:p>
    <w:p w14:paraId="03B1DBF9" w14:textId="77777777" w:rsidR="0037044D" w:rsidRPr="00A679F4" w:rsidRDefault="0037044D" w:rsidP="004227B8">
      <w:pPr>
        <w:keepNext/>
        <w:keepLines/>
        <w:rPr>
          <w:noProof/>
        </w:rPr>
      </w:pPr>
    </w:p>
    <w:p w14:paraId="59509614" w14:textId="77777777" w:rsidR="0037044D" w:rsidRPr="00A679F4" w:rsidRDefault="0037044D" w:rsidP="004227B8">
      <w:pPr>
        <w:keepNext/>
        <w:keepLines/>
        <w:rPr>
          <w:noProof/>
        </w:rPr>
      </w:pPr>
    </w:p>
    <w:p w14:paraId="039A6712" w14:textId="55E1BB4B" w:rsidR="0037044D" w:rsidRPr="00A679F4" w:rsidRDefault="0037044D" w:rsidP="004227B8">
      <w:pPr>
        <w:keepNext/>
        <w:keepLines/>
        <w:jc w:val="both"/>
        <w:rPr>
          <w:rFonts w:ascii="Tahoma" w:hAnsi="Tahoma" w:cs="Tahoma"/>
          <w:b/>
          <w:i/>
          <w:noProof/>
          <w:sz w:val="18"/>
          <w:szCs w:val="18"/>
          <w:u w:val="single"/>
        </w:rPr>
      </w:pPr>
      <w:r w:rsidRPr="00A679F4">
        <w:rPr>
          <w:rFonts w:ascii="Tahoma" w:hAnsi="Tahoma" w:cs="Tahoma"/>
          <w:b/>
          <w:i/>
          <w:noProof/>
          <w:sz w:val="18"/>
          <w:szCs w:val="18"/>
          <w:u w:val="single"/>
        </w:rPr>
        <w:t>Opomba:</w:t>
      </w:r>
      <w:r w:rsidR="005E5050">
        <w:rPr>
          <w:rFonts w:ascii="Tahoma" w:hAnsi="Tahoma" w:cs="Tahoma"/>
          <w:b/>
          <w:i/>
          <w:noProof/>
          <w:sz w:val="18"/>
          <w:szCs w:val="18"/>
          <w:u w:val="single"/>
        </w:rPr>
        <w:t xml:space="preserve"> </w:t>
      </w:r>
    </w:p>
    <w:p w14:paraId="5570BCEF" w14:textId="296B1188" w:rsidR="0037044D" w:rsidRPr="00A679F4" w:rsidRDefault="0037044D" w:rsidP="004227B8">
      <w:pPr>
        <w:keepNext/>
        <w:keepLines/>
        <w:jc w:val="both"/>
        <w:rPr>
          <w:b/>
          <w:noProof/>
        </w:rPr>
      </w:pPr>
      <w:r w:rsidRPr="00A679F4">
        <w:rPr>
          <w:rFonts w:ascii="Tahoma" w:hAnsi="Tahoma" w:cs="Tahoma"/>
          <w:i/>
          <w:iCs/>
          <w:noProof/>
          <w:sz w:val="18"/>
        </w:rPr>
        <w:t>Obrazec</w:t>
      </w:r>
      <w:r w:rsidR="005E5050">
        <w:rPr>
          <w:rFonts w:ascii="Tahoma" w:hAnsi="Tahoma" w:cs="Tahoma"/>
          <w:i/>
          <w:iCs/>
          <w:noProof/>
          <w:sz w:val="18"/>
        </w:rPr>
        <w:t xml:space="preserve"> </w:t>
      </w:r>
      <w:r w:rsidRPr="00A679F4">
        <w:rPr>
          <w:rFonts w:ascii="Tahoma" w:hAnsi="Tahoma" w:cs="Tahoma"/>
          <w:i/>
          <w:iCs/>
          <w:noProof/>
          <w:sz w:val="18"/>
        </w:rPr>
        <w:t>se</w:t>
      </w:r>
      <w:r w:rsidR="005E5050">
        <w:rPr>
          <w:rFonts w:ascii="Tahoma" w:hAnsi="Tahoma" w:cs="Tahoma"/>
          <w:i/>
          <w:iCs/>
          <w:noProof/>
          <w:sz w:val="18"/>
        </w:rPr>
        <w:t xml:space="preserve"> </w:t>
      </w:r>
      <w:r w:rsidRPr="00A679F4">
        <w:rPr>
          <w:rFonts w:ascii="Tahoma" w:hAnsi="Tahoma" w:cs="Tahoma"/>
          <w:i/>
          <w:iCs/>
          <w:noProof/>
          <w:sz w:val="18"/>
        </w:rPr>
        <w:t>izpolni</w:t>
      </w:r>
      <w:r w:rsidR="005E5050">
        <w:rPr>
          <w:rFonts w:ascii="Tahoma" w:hAnsi="Tahoma" w:cs="Tahoma"/>
          <w:i/>
          <w:iCs/>
          <w:noProof/>
          <w:sz w:val="18"/>
        </w:rPr>
        <w:t xml:space="preserve"> </w:t>
      </w:r>
      <w:r w:rsidRPr="00A679F4">
        <w:rPr>
          <w:rFonts w:ascii="Tahoma" w:hAnsi="Tahoma" w:cs="Tahoma"/>
          <w:i/>
          <w:iCs/>
          <w:noProof/>
          <w:sz w:val="18"/>
        </w:rPr>
        <w:t>in</w:t>
      </w:r>
      <w:r w:rsidR="005E5050">
        <w:rPr>
          <w:rFonts w:ascii="Tahoma" w:hAnsi="Tahoma" w:cs="Tahoma"/>
          <w:i/>
          <w:iCs/>
          <w:noProof/>
          <w:sz w:val="18"/>
        </w:rPr>
        <w:t xml:space="preserve"> </w:t>
      </w:r>
      <w:r w:rsidRPr="00A679F4">
        <w:rPr>
          <w:rFonts w:ascii="Tahoma" w:hAnsi="Tahoma" w:cs="Tahoma"/>
          <w:i/>
          <w:iCs/>
          <w:noProof/>
          <w:sz w:val="18"/>
        </w:rPr>
        <w:t>podpiše</w:t>
      </w:r>
      <w:r w:rsidR="005E5050">
        <w:rPr>
          <w:rFonts w:ascii="Tahoma" w:hAnsi="Tahoma" w:cs="Tahoma"/>
          <w:i/>
          <w:iCs/>
          <w:noProof/>
          <w:sz w:val="18"/>
        </w:rPr>
        <w:t xml:space="preserve"> </w:t>
      </w:r>
      <w:r w:rsidRPr="00A679F4">
        <w:rPr>
          <w:rFonts w:ascii="Tahoma" w:hAnsi="Tahoma" w:cs="Tahoma"/>
          <w:i/>
          <w:iCs/>
          <w:noProof/>
          <w:sz w:val="18"/>
        </w:rPr>
        <w:t>kadar</w:t>
      </w:r>
      <w:r w:rsidR="005E5050">
        <w:rPr>
          <w:rFonts w:ascii="Tahoma" w:hAnsi="Tahoma" w:cs="Tahoma"/>
          <w:i/>
          <w:iCs/>
          <w:noProof/>
          <w:sz w:val="18"/>
        </w:rPr>
        <w:t xml:space="preserve"> </w:t>
      </w:r>
      <w:r w:rsidRPr="00A679F4">
        <w:rPr>
          <w:rFonts w:ascii="Tahoma" w:hAnsi="Tahoma" w:cs="Tahoma"/>
          <w:i/>
          <w:iCs/>
          <w:noProof/>
          <w:sz w:val="18"/>
        </w:rPr>
        <w:t>namerava</w:t>
      </w:r>
      <w:r w:rsidR="005E5050">
        <w:rPr>
          <w:rFonts w:ascii="Tahoma" w:hAnsi="Tahoma" w:cs="Tahoma"/>
          <w:i/>
          <w:iCs/>
          <w:noProof/>
          <w:sz w:val="18"/>
        </w:rPr>
        <w:t xml:space="preserve"> </w:t>
      </w:r>
      <w:r w:rsidRPr="00A679F4">
        <w:rPr>
          <w:rFonts w:ascii="Tahoma" w:hAnsi="Tahoma" w:cs="Tahoma"/>
          <w:i/>
          <w:iCs/>
          <w:noProof/>
          <w:sz w:val="18"/>
        </w:rPr>
        <w:t>ponudnik</w:t>
      </w:r>
      <w:r w:rsidR="005E5050">
        <w:rPr>
          <w:rFonts w:ascii="Tahoma" w:hAnsi="Tahoma" w:cs="Tahoma"/>
          <w:i/>
          <w:iCs/>
          <w:noProof/>
          <w:sz w:val="18"/>
        </w:rPr>
        <w:t xml:space="preserve"> </w:t>
      </w:r>
      <w:r w:rsidRPr="00A679F4">
        <w:rPr>
          <w:rFonts w:ascii="Tahoma" w:hAnsi="Tahoma" w:cs="Tahoma"/>
          <w:i/>
          <w:iCs/>
          <w:noProof/>
          <w:sz w:val="18"/>
        </w:rPr>
        <w:t>izvesti</w:t>
      </w:r>
      <w:r w:rsidR="005E5050">
        <w:rPr>
          <w:rFonts w:ascii="Tahoma" w:hAnsi="Tahoma" w:cs="Tahoma"/>
          <w:i/>
          <w:iCs/>
          <w:noProof/>
          <w:sz w:val="18"/>
        </w:rPr>
        <w:t xml:space="preserve"> </w:t>
      </w:r>
      <w:r w:rsidRPr="00A679F4">
        <w:rPr>
          <w:rFonts w:ascii="Tahoma" w:hAnsi="Tahoma" w:cs="Tahoma"/>
          <w:i/>
          <w:iCs/>
          <w:noProof/>
          <w:sz w:val="18"/>
        </w:rPr>
        <w:t>javno</w:t>
      </w:r>
      <w:r w:rsidR="005E5050">
        <w:rPr>
          <w:rFonts w:ascii="Tahoma" w:hAnsi="Tahoma" w:cs="Tahoma"/>
          <w:i/>
          <w:iCs/>
          <w:noProof/>
          <w:sz w:val="18"/>
        </w:rPr>
        <w:t xml:space="preserve"> </w:t>
      </w:r>
      <w:r w:rsidRPr="00A679F4">
        <w:rPr>
          <w:rFonts w:ascii="Tahoma" w:hAnsi="Tahoma" w:cs="Tahoma"/>
          <w:i/>
          <w:iCs/>
          <w:noProof/>
          <w:sz w:val="18"/>
        </w:rPr>
        <w:t>naročilo</w:t>
      </w:r>
      <w:r w:rsidR="005E5050">
        <w:rPr>
          <w:rFonts w:ascii="Tahoma" w:hAnsi="Tahoma" w:cs="Tahoma"/>
          <w:i/>
          <w:iCs/>
          <w:noProof/>
          <w:sz w:val="18"/>
        </w:rPr>
        <w:t xml:space="preserve"> </w:t>
      </w:r>
      <w:r w:rsidRPr="00A679F4">
        <w:rPr>
          <w:rFonts w:ascii="Tahoma" w:hAnsi="Tahoma" w:cs="Tahoma"/>
          <w:i/>
          <w:iCs/>
          <w:noProof/>
          <w:sz w:val="18"/>
        </w:rPr>
        <w:t>s</w:t>
      </w:r>
      <w:r w:rsidR="005E5050">
        <w:rPr>
          <w:rFonts w:ascii="Tahoma" w:hAnsi="Tahoma" w:cs="Tahoma"/>
          <w:i/>
          <w:iCs/>
          <w:noProof/>
          <w:sz w:val="18"/>
        </w:rPr>
        <w:t xml:space="preserve"> </w:t>
      </w:r>
      <w:r w:rsidRPr="00A679F4">
        <w:rPr>
          <w:rFonts w:ascii="Tahoma" w:hAnsi="Tahoma" w:cs="Tahoma"/>
          <w:i/>
          <w:iCs/>
          <w:noProof/>
          <w:sz w:val="18"/>
        </w:rPr>
        <w:t>podizvajalcem,</w:t>
      </w:r>
      <w:r w:rsidR="005E5050">
        <w:rPr>
          <w:rFonts w:ascii="Tahoma" w:hAnsi="Tahoma" w:cs="Tahoma"/>
          <w:i/>
          <w:iCs/>
          <w:noProof/>
          <w:sz w:val="18"/>
        </w:rPr>
        <w:t xml:space="preserve"> </w:t>
      </w:r>
      <w:r w:rsidRPr="00A679F4">
        <w:rPr>
          <w:rFonts w:ascii="Tahoma" w:hAnsi="Tahoma" w:cs="Tahoma"/>
          <w:i/>
          <w:iCs/>
          <w:noProof/>
          <w:sz w:val="18"/>
        </w:rPr>
        <w:t>ki</w:t>
      </w:r>
      <w:r w:rsidR="005E5050">
        <w:rPr>
          <w:rFonts w:ascii="Tahoma" w:hAnsi="Tahoma" w:cs="Tahoma"/>
          <w:i/>
          <w:iCs/>
          <w:noProof/>
          <w:sz w:val="18"/>
        </w:rPr>
        <w:t xml:space="preserve"> </w:t>
      </w:r>
      <w:r w:rsidRPr="00A679F4">
        <w:rPr>
          <w:rFonts w:ascii="Tahoma" w:hAnsi="Tahoma" w:cs="Tahoma"/>
          <w:i/>
          <w:iCs/>
          <w:noProof/>
          <w:sz w:val="18"/>
        </w:rPr>
        <w:t>zahteva</w:t>
      </w:r>
      <w:r w:rsidR="005E5050">
        <w:rPr>
          <w:rFonts w:ascii="Tahoma" w:hAnsi="Tahoma" w:cs="Tahoma"/>
          <w:i/>
          <w:iCs/>
          <w:noProof/>
          <w:sz w:val="18"/>
        </w:rPr>
        <w:t xml:space="preserve"> </w:t>
      </w:r>
      <w:r w:rsidRPr="00A679F4">
        <w:rPr>
          <w:rFonts w:ascii="Tahoma" w:hAnsi="Tahoma" w:cs="Tahoma"/>
          <w:i/>
          <w:iCs/>
          <w:noProof/>
          <w:sz w:val="18"/>
        </w:rPr>
        <w:t>neposredno</w:t>
      </w:r>
      <w:r w:rsidR="005E5050">
        <w:rPr>
          <w:rFonts w:ascii="Tahoma" w:hAnsi="Tahoma" w:cs="Tahoma"/>
          <w:i/>
          <w:iCs/>
          <w:noProof/>
          <w:sz w:val="18"/>
        </w:rPr>
        <w:t xml:space="preserve"> </w:t>
      </w:r>
      <w:r w:rsidRPr="00A679F4">
        <w:rPr>
          <w:rFonts w:ascii="Tahoma" w:hAnsi="Tahoma" w:cs="Tahoma"/>
          <w:i/>
          <w:iCs/>
          <w:noProof/>
          <w:sz w:val="18"/>
        </w:rPr>
        <w:t>plačilo</w:t>
      </w:r>
      <w:r w:rsidR="005E5050">
        <w:rPr>
          <w:rFonts w:ascii="Tahoma" w:hAnsi="Tahoma" w:cs="Tahoma"/>
          <w:i/>
          <w:iCs/>
          <w:noProof/>
          <w:sz w:val="18"/>
        </w:rPr>
        <w:t xml:space="preserve"> </w:t>
      </w:r>
      <w:r w:rsidRPr="00A679F4">
        <w:rPr>
          <w:rFonts w:ascii="Tahoma" w:hAnsi="Tahoma" w:cs="Tahoma"/>
          <w:i/>
          <w:iCs/>
          <w:noProof/>
          <w:sz w:val="18"/>
        </w:rPr>
        <w:t>v</w:t>
      </w:r>
      <w:r w:rsidR="005E5050">
        <w:rPr>
          <w:rFonts w:ascii="Tahoma" w:hAnsi="Tahoma" w:cs="Tahoma"/>
          <w:i/>
          <w:iCs/>
          <w:noProof/>
          <w:sz w:val="18"/>
        </w:rPr>
        <w:t xml:space="preserve"> </w:t>
      </w:r>
      <w:r w:rsidRPr="00A679F4">
        <w:rPr>
          <w:rFonts w:ascii="Tahoma" w:hAnsi="Tahoma" w:cs="Tahoma"/>
          <w:i/>
          <w:iCs/>
          <w:noProof/>
          <w:sz w:val="18"/>
        </w:rPr>
        <w:t>skladu</w:t>
      </w:r>
      <w:r w:rsidR="005E5050">
        <w:rPr>
          <w:rFonts w:ascii="Tahoma" w:hAnsi="Tahoma" w:cs="Tahoma"/>
          <w:i/>
          <w:iCs/>
          <w:noProof/>
          <w:sz w:val="18"/>
        </w:rPr>
        <w:t xml:space="preserve"> </w:t>
      </w:r>
      <w:r w:rsidRPr="00A679F4">
        <w:rPr>
          <w:rFonts w:ascii="Tahoma" w:hAnsi="Tahoma" w:cs="Tahoma"/>
          <w:i/>
          <w:iCs/>
          <w:noProof/>
          <w:sz w:val="18"/>
        </w:rPr>
        <w:t>s</w:t>
      </w:r>
      <w:r w:rsidR="005E5050">
        <w:rPr>
          <w:rFonts w:ascii="Tahoma" w:hAnsi="Tahoma" w:cs="Tahoma"/>
          <w:i/>
          <w:iCs/>
          <w:noProof/>
          <w:sz w:val="18"/>
        </w:rPr>
        <w:t xml:space="preserve"> </w:t>
      </w:r>
      <w:r w:rsidRPr="00A679F4">
        <w:rPr>
          <w:rFonts w:ascii="Tahoma" w:hAnsi="Tahoma" w:cs="Tahoma"/>
          <w:i/>
          <w:iCs/>
          <w:noProof/>
          <w:sz w:val="18"/>
        </w:rPr>
        <w:t>94.</w:t>
      </w:r>
      <w:r w:rsidR="005E5050">
        <w:rPr>
          <w:rFonts w:ascii="Tahoma" w:hAnsi="Tahoma" w:cs="Tahoma"/>
          <w:i/>
          <w:iCs/>
          <w:noProof/>
          <w:sz w:val="18"/>
        </w:rPr>
        <w:t xml:space="preserve"> </w:t>
      </w:r>
      <w:r w:rsidRPr="00A679F4">
        <w:rPr>
          <w:rFonts w:ascii="Tahoma" w:hAnsi="Tahoma" w:cs="Tahoma"/>
          <w:i/>
          <w:iCs/>
          <w:noProof/>
          <w:sz w:val="18"/>
        </w:rPr>
        <w:t>členom</w:t>
      </w:r>
      <w:r w:rsidR="005E5050">
        <w:rPr>
          <w:rFonts w:ascii="Tahoma" w:hAnsi="Tahoma" w:cs="Tahoma"/>
          <w:i/>
          <w:iCs/>
          <w:noProof/>
          <w:sz w:val="18"/>
        </w:rPr>
        <w:t xml:space="preserve"> </w:t>
      </w:r>
      <w:r w:rsidRPr="00A679F4">
        <w:rPr>
          <w:rFonts w:ascii="Tahoma" w:hAnsi="Tahoma" w:cs="Tahoma"/>
          <w:i/>
          <w:iCs/>
          <w:noProof/>
          <w:sz w:val="18"/>
        </w:rPr>
        <w:t>ZJN-3,</w:t>
      </w:r>
      <w:r w:rsidR="005E5050">
        <w:rPr>
          <w:rFonts w:ascii="Tahoma" w:hAnsi="Tahoma" w:cs="Tahoma"/>
          <w:i/>
          <w:iCs/>
          <w:noProof/>
          <w:sz w:val="18"/>
        </w:rPr>
        <w:t xml:space="preserve"> </w:t>
      </w:r>
      <w:r w:rsidRPr="00A679F4">
        <w:rPr>
          <w:rFonts w:ascii="Tahoma" w:hAnsi="Tahoma" w:cs="Tahoma"/>
          <w:i/>
          <w:iCs/>
          <w:noProof/>
          <w:sz w:val="18"/>
        </w:rPr>
        <w:t>ter</w:t>
      </w:r>
      <w:r w:rsidR="005E5050">
        <w:rPr>
          <w:rFonts w:ascii="Tahoma" w:hAnsi="Tahoma" w:cs="Tahoma"/>
          <w:i/>
          <w:iCs/>
          <w:noProof/>
          <w:sz w:val="18"/>
        </w:rPr>
        <w:t xml:space="preserve"> </w:t>
      </w:r>
      <w:r w:rsidRPr="00A679F4">
        <w:rPr>
          <w:rFonts w:ascii="Tahoma" w:hAnsi="Tahoma" w:cs="Tahoma"/>
          <w:i/>
          <w:iCs/>
          <w:noProof/>
          <w:sz w:val="18"/>
        </w:rPr>
        <w:t>posledično</w:t>
      </w:r>
      <w:r w:rsidR="005E5050">
        <w:rPr>
          <w:rFonts w:ascii="Tahoma" w:hAnsi="Tahoma" w:cs="Tahoma"/>
          <w:i/>
          <w:iCs/>
          <w:noProof/>
          <w:sz w:val="18"/>
        </w:rPr>
        <w:t xml:space="preserve"> </w:t>
      </w:r>
      <w:r w:rsidRPr="00A679F4">
        <w:rPr>
          <w:rFonts w:ascii="Tahoma" w:hAnsi="Tahoma" w:cs="Tahoma"/>
          <w:i/>
          <w:iCs/>
          <w:noProof/>
          <w:sz w:val="18"/>
        </w:rPr>
        <w:t>služi</w:t>
      </w:r>
      <w:r w:rsidR="005E5050">
        <w:rPr>
          <w:rFonts w:ascii="Tahoma" w:hAnsi="Tahoma" w:cs="Tahoma"/>
          <w:i/>
          <w:iCs/>
          <w:noProof/>
          <w:sz w:val="18"/>
        </w:rPr>
        <w:t xml:space="preserve"> </w:t>
      </w:r>
      <w:r w:rsidRPr="00A679F4">
        <w:rPr>
          <w:rFonts w:ascii="Tahoma" w:hAnsi="Tahoma" w:cs="Tahoma"/>
          <w:i/>
          <w:iCs/>
          <w:noProof/>
          <w:sz w:val="18"/>
        </w:rPr>
        <w:t>kot</w:t>
      </w:r>
      <w:r w:rsidR="005E5050">
        <w:rPr>
          <w:rFonts w:ascii="Tahoma" w:hAnsi="Tahoma" w:cs="Tahoma"/>
          <w:i/>
          <w:iCs/>
          <w:noProof/>
          <w:sz w:val="18"/>
        </w:rPr>
        <w:t xml:space="preserve"> </w:t>
      </w:r>
      <w:r w:rsidRPr="00A679F4">
        <w:rPr>
          <w:rFonts w:ascii="Tahoma" w:hAnsi="Tahoma" w:cs="Tahoma"/>
          <w:i/>
          <w:iCs/>
          <w:noProof/>
          <w:sz w:val="18"/>
        </w:rPr>
        <w:t>priloga</w:t>
      </w:r>
      <w:r w:rsidR="005E5050">
        <w:rPr>
          <w:rFonts w:ascii="Tahoma" w:hAnsi="Tahoma" w:cs="Tahoma"/>
          <w:i/>
          <w:iCs/>
          <w:noProof/>
          <w:sz w:val="18"/>
        </w:rPr>
        <w:t xml:space="preserve"> </w:t>
      </w:r>
      <w:r w:rsidRPr="00A679F4">
        <w:rPr>
          <w:rFonts w:ascii="Tahoma" w:hAnsi="Tahoma" w:cs="Tahoma"/>
          <w:i/>
          <w:iCs/>
          <w:noProof/>
          <w:sz w:val="18"/>
        </w:rPr>
        <w:t>k</w:t>
      </w:r>
      <w:r w:rsidR="005E5050">
        <w:rPr>
          <w:rFonts w:ascii="Tahoma" w:hAnsi="Tahoma" w:cs="Tahoma"/>
          <w:i/>
          <w:iCs/>
          <w:noProof/>
          <w:sz w:val="18"/>
        </w:rPr>
        <w:t xml:space="preserve"> </w:t>
      </w:r>
      <w:r w:rsidRPr="00A679F4">
        <w:rPr>
          <w:rFonts w:ascii="Tahoma" w:hAnsi="Tahoma" w:cs="Tahoma"/>
          <w:i/>
          <w:iCs/>
          <w:noProof/>
          <w:sz w:val="18"/>
        </w:rPr>
        <w:t>pogodbi</w:t>
      </w:r>
      <w:r w:rsidR="005E5050">
        <w:rPr>
          <w:rFonts w:ascii="Tahoma" w:hAnsi="Tahoma" w:cs="Tahoma"/>
          <w:i/>
          <w:iCs/>
          <w:noProof/>
          <w:sz w:val="18"/>
        </w:rPr>
        <w:t xml:space="preserve"> </w:t>
      </w:r>
      <w:r w:rsidRPr="00A679F4">
        <w:rPr>
          <w:rFonts w:ascii="Tahoma" w:hAnsi="Tahoma" w:cs="Tahoma"/>
          <w:i/>
          <w:iCs/>
          <w:noProof/>
          <w:sz w:val="18"/>
        </w:rPr>
        <w:t>o</w:t>
      </w:r>
      <w:r w:rsidR="005E5050">
        <w:rPr>
          <w:rFonts w:ascii="Tahoma" w:hAnsi="Tahoma" w:cs="Tahoma"/>
          <w:i/>
          <w:iCs/>
          <w:noProof/>
          <w:sz w:val="18"/>
        </w:rPr>
        <w:t xml:space="preserve"> </w:t>
      </w:r>
      <w:r w:rsidRPr="00A679F4">
        <w:rPr>
          <w:rFonts w:ascii="Tahoma" w:hAnsi="Tahoma" w:cs="Tahoma"/>
          <w:i/>
          <w:iCs/>
          <w:noProof/>
          <w:sz w:val="18"/>
        </w:rPr>
        <w:t>izvedbi</w:t>
      </w:r>
      <w:r w:rsidR="005E5050">
        <w:rPr>
          <w:rFonts w:ascii="Tahoma" w:hAnsi="Tahoma" w:cs="Tahoma"/>
          <w:i/>
          <w:iCs/>
          <w:noProof/>
          <w:sz w:val="18"/>
        </w:rPr>
        <w:t xml:space="preserve"> </w:t>
      </w:r>
      <w:r w:rsidRPr="00A679F4">
        <w:rPr>
          <w:rFonts w:ascii="Tahoma" w:hAnsi="Tahoma" w:cs="Tahoma"/>
          <w:i/>
          <w:iCs/>
          <w:noProof/>
          <w:sz w:val="18"/>
        </w:rPr>
        <w:t>javnega</w:t>
      </w:r>
      <w:r w:rsidR="005E5050">
        <w:rPr>
          <w:rFonts w:ascii="Tahoma" w:hAnsi="Tahoma" w:cs="Tahoma"/>
          <w:i/>
          <w:iCs/>
          <w:noProof/>
          <w:sz w:val="18"/>
        </w:rPr>
        <w:t xml:space="preserve"> </w:t>
      </w:r>
      <w:r w:rsidRPr="00A679F4">
        <w:rPr>
          <w:rFonts w:ascii="Tahoma" w:hAnsi="Tahoma" w:cs="Tahoma"/>
          <w:i/>
          <w:iCs/>
          <w:noProof/>
          <w:sz w:val="18"/>
        </w:rPr>
        <w:t>naročila.</w:t>
      </w:r>
    </w:p>
    <w:p w14:paraId="610CFAC8" w14:textId="77777777" w:rsidR="0037044D" w:rsidRPr="00A679F4" w:rsidRDefault="0037044D" w:rsidP="004227B8">
      <w:pPr>
        <w:keepNext/>
        <w:keepLines/>
        <w:jc w:val="both"/>
        <w:rPr>
          <w:rFonts w:ascii="Tahoma" w:hAnsi="Tahoma" w:cs="Tahoma"/>
          <w:i/>
          <w:iCs/>
          <w:noProof/>
          <w:sz w:val="18"/>
        </w:rPr>
      </w:pPr>
    </w:p>
    <w:p w14:paraId="49FDC251" w14:textId="661304EB" w:rsidR="0037044D" w:rsidRPr="00A679F4" w:rsidRDefault="0037044D" w:rsidP="004227B8">
      <w:pPr>
        <w:keepNext/>
        <w:keepLines/>
        <w:jc w:val="both"/>
        <w:rPr>
          <w:rFonts w:ascii="Tahoma" w:hAnsi="Tahoma" w:cs="Tahoma"/>
          <w:i/>
          <w:iCs/>
          <w:noProof/>
          <w:sz w:val="18"/>
        </w:rPr>
      </w:pPr>
      <w:r w:rsidRPr="00A679F4">
        <w:rPr>
          <w:rFonts w:ascii="Tahoma" w:hAnsi="Tahoma" w:cs="Tahoma"/>
          <w:i/>
          <w:iCs/>
          <w:noProof/>
          <w:sz w:val="18"/>
        </w:rPr>
        <w:t>V</w:t>
      </w:r>
      <w:r w:rsidR="005E5050">
        <w:rPr>
          <w:rFonts w:ascii="Tahoma" w:hAnsi="Tahoma" w:cs="Tahoma"/>
          <w:i/>
          <w:iCs/>
          <w:noProof/>
          <w:sz w:val="18"/>
        </w:rPr>
        <w:t xml:space="preserve"> </w:t>
      </w:r>
      <w:r w:rsidRPr="00A679F4">
        <w:rPr>
          <w:rFonts w:ascii="Tahoma" w:hAnsi="Tahoma" w:cs="Tahoma"/>
          <w:i/>
          <w:iCs/>
          <w:noProof/>
          <w:sz w:val="18"/>
        </w:rPr>
        <w:t>primeru,</w:t>
      </w:r>
      <w:r w:rsidR="005E5050">
        <w:rPr>
          <w:rFonts w:ascii="Tahoma" w:hAnsi="Tahoma" w:cs="Tahoma"/>
          <w:i/>
          <w:iCs/>
          <w:noProof/>
          <w:sz w:val="18"/>
        </w:rPr>
        <w:t xml:space="preserve"> </w:t>
      </w:r>
      <w:r w:rsidRPr="00A679F4">
        <w:rPr>
          <w:rFonts w:ascii="Tahoma" w:hAnsi="Tahoma" w:cs="Tahoma"/>
          <w:i/>
          <w:iCs/>
          <w:noProof/>
          <w:sz w:val="18"/>
        </w:rPr>
        <w:t>da</w:t>
      </w:r>
      <w:r w:rsidR="005E5050">
        <w:rPr>
          <w:rFonts w:ascii="Tahoma" w:hAnsi="Tahoma" w:cs="Tahoma"/>
          <w:i/>
          <w:iCs/>
          <w:noProof/>
          <w:sz w:val="18"/>
        </w:rPr>
        <w:t xml:space="preserve"> </w:t>
      </w:r>
      <w:r w:rsidRPr="00A679F4">
        <w:rPr>
          <w:rFonts w:ascii="Tahoma" w:hAnsi="Tahoma" w:cs="Tahoma"/>
          <w:i/>
          <w:iCs/>
          <w:noProof/>
          <w:sz w:val="18"/>
        </w:rPr>
        <w:t>ponudnik</w:t>
      </w:r>
      <w:r w:rsidR="005E5050">
        <w:rPr>
          <w:rFonts w:ascii="Tahoma" w:hAnsi="Tahoma" w:cs="Tahoma"/>
          <w:i/>
          <w:iCs/>
          <w:noProof/>
          <w:sz w:val="18"/>
        </w:rPr>
        <w:t xml:space="preserve"> </w:t>
      </w:r>
      <w:r w:rsidRPr="00A679F4">
        <w:rPr>
          <w:rFonts w:ascii="Tahoma" w:hAnsi="Tahoma" w:cs="Tahoma"/>
          <w:i/>
          <w:iCs/>
          <w:noProof/>
          <w:sz w:val="18"/>
        </w:rPr>
        <w:t>ne</w:t>
      </w:r>
      <w:r w:rsidR="005E5050">
        <w:rPr>
          <w:rFonts w:ascii="Tahoma" w:hAnsi="Tahoma" w:cs="Tahoma"/>
          <w:i/>
          <w:iCs/>
          <w:noProof/>
          <w:sz w:val="18"/>
        </w:rPr>
        <w:t xml:space="preserve"> </w:t>
      </w:r>
      <w:r w:rsidRPr="00A679F4">
        <w:rPr>
          <w:rFonts w:ascii="Tahoma" w:hAnsi="Tahoma" w:cs="Tahoma"/>
          <w:i/>
          <w:iCs/>
          <w:noProof/>
          <w:sz w:val="18"/>
        </w:rPr>
        <w:t>namerava</w:t>
      </w:r>
      <w:r w:rsidR="005E5050">
        <w:rPr>
          <w:rFonts w:ascii="Tahoma" w:hAnsi="Tahoma" w:cs="Tahoma"/>
          <w:i/>
          <w:iCs/>
          <w:noProof/>
          <w:sz w:val="18"/>
        </w:rPr>
        <w:t xml:space="preserve"> </w:t>
      </w:r>
      <w:r w:rsidRPr="00A679F4">
        <w:rPr>
          <w:rFonts w:ascii="Tahoma" w:hAnsi="Tahoma" w:cs="Tahoma"/>
          <w:i/>
          <w:iCs/>
          <w:noProof/>
          <w:sz w:val="18"/>
        </w:rPr>
        <w:t>izvesti</w:t>
      </w:r>
      <w:r w:rsidR="005E5050">
        <w:rPr>
          <w:rFonts w:ascii="Tahoma" w:hAnsi="Tahoma" w:cs="Tahoma"/>
          <w:i/>
          <w:iCs/>
          <w:noProof/>
          <w:sz w:val="18"/>
        </w:rPr>
        <w:t xml:space="preserve"> </w:t>
      </w:r>
      <w:r w:rsidRPr="00A679F4">
        <w:rPr>
          <w:rFonts w:ascii="Tahoma" w:hAnsi="Tahoma" w:cs="Tahoma"/>
          <w:i/>
          <w:iCs/>
          <w:noProof/>
          <w:sz w:val="18"/>
        </w:rPr>
        <w:t>javno</w:t>
      </w:r>
      <w:r w:rsidR="005E5050">
        <w:rPr>
          <w:rFonts w:ascii="Tahoma" w:hAnsi="Tahoma" w:cs="Tahoma"/>
          <w:i/>
          <w:iCs/>
          <w:noProof/>
          <w:sz w:val="18"/>
        </w:rPr>
        <w:t xml:space="preserve"> </w:t>
      </w:r>
      <w:r w:rsidRPr="00A679F4">
        <w:rPr>
          <w:rFonts w:ascii="Tahoma" w:hAnsi="Tahoma" w:cs="Tahoma"/>
          <w:i/>
          <w:iCs/>
          <w:noProof/>
          <w:sz w:val="18"/>
        </w:rPr>
        <w:t>naročilo</w:t>
      </w:r>
      <w:r w:rsidR="005E5050">
        <w:rPr>
          <w:rFonts w:ascii="Tahoma" w:hAnsi="Tahoma" w:cs="Tahoma"/>
          <w:i/>
          <w:iCs/>
          <w:noProof/>
          <w:sz w:val="18"/>
        </w:rPr>
        <w:t xml:space="preserve"> </w:t>
      </w:r>
      <w:r w:rsidRPr="00A679F4">
        <w:rPr>
          <w:rFonts w:ascii="Tahoma" w:hAnsi="Tahoma" w:cs="Tahoma"/>
          <w:i/>
          <w:iCs/>
          <w:noProof/>
          <w:sz w:val="18"/>
        </w:rPr>
        <w:t>s</w:t>
      </w:r>
      <w:r w:rsidR="005E5050">
        <w:rPr>
          <w:rFonts w:ascii="Tahoma" w:hAnsi="Tahoma" w:cs="Tahoma"/>
          <w:i/>
          <w:iCs/>
          <w:noProof/>
          <w:sz w:val="18"/>
        </w:rPr>
        <w:t xml:space="preserve"> </w:t>
      </w:r>
      <w:r w:rsidRPr="00A679F4">
        <w:rPr>
          <w:rFonts w:ascii="Tahoma" w:hAnsi="Tahoma" w:cs="Tahoma"/>
          <w:i/>
          <w:iCs/>
          <w:noProof/>
          <w:sz w:val="18"/>
        </w:rPr>
        <w:t>podizvajalcem,</w:t>
      </w:r>
      <w:r w:rsidR="005E5050">
        <w:rPr>
          <w:rFonts w:ascii="Tahoma" w:hAnsi="Tahoma" w:cs="Tahoma"/>
          <w:i/>
          <w:iCs/>
          <w:noProof/>
          <w:sz w:val="18"/>
        </w:rPr>
        <w:t xml:space="preserve"> </w:t>
      </w:r>
      <w:r w:rsidRPr="00A679F4">
        <w:rPr>
          <w:rFonts w:ascii="Tahoma" w:hAnsi="Tahoma" w:cs="Tahoma"/>
          <w:i/>
          <w:iCs/>
          <w:noProof/>
          <w:sz w:val="18"/>
        </w:rPr>
        <w:t>ki</w:t>
      </w:r>
      <w:r w:rsidR="005E5050">
        <w:rPr>
          <w:rFonts w:ascii="Tahoma" w:hAnsi="Tahoma" w:cs="Tahoma"/>
          <w:i/>
          <w:iCs/>
          <w:noProof/>
          <w:sz w:val="18"/>
        </w:rPr>
        <w:t xml:space="preserve"> </w:t>
      </w:r>
      <w:r w:rsidRPr="00A679F4">
        <w:rPr>
          <w:rFonts w:ascii="Tahoma" w:hAnsi="Tahoma" w:cs="Tahoma"/>
          <w:i/>
          <w:iCs/>
          <w:noProof/>
          <w:sz w:val="18"/>
        </w:rPr>
        <w:t>zahteva</w:t>
      </w:r>
      <w:r w:rsidR="005E5050">
        <w:rPr>
          <w:rFonts w:ascii="Tahoma" w:hAnsi="Tahoma" w:cs="Tahoma"/>
          <w:i/>
          <w:iCs/>
          <w:noProof/>
          <w:sz w:val="18"/>
        </w:rPr>
        <w:t xml:space="preserve"> </w:t>
      </w:r>
      <w:r w:rsidRPr="00A679F4">
        <w:rPr>
          <w:rFonts w:ascii="Tahoma" w:hAnsi="Tahoma" w:cs="Tahoma"/>
          <w:i/>
          <w:iCs/>
          <w:noProof/>
          <w:sz w:val="18"/>
        </w:rPr>
        <w:t>neposredno</w:t>
      </w:r>
      <w:r w:rsidR="005E5050">
        <w:rPr>
          <w:rFonts w:ascii="Tahoma" w:hAnsi="Tahoma" w:cs="Tahoma"/>
          <w:i/>
          <w:iCs/>
          <w:noProof/>
          <w:sz w:val="18"/>
        </w:rPr>
        <w:t xml:space="preserve"> </w:t>
      </w:r>
      <w:r w:rsidRPr="00A679F4">
        <w:rPr>
          <w:rFonts w:ascii="Tahoma" w:hAnsi="Tahoma" w:cs="Tahoma"/>
          <w:i/>
          <w:iCs/>
          <w:noProof/>
          <w:sz w:val="18"/>
        </w:rPr>
        <w:t>plačilo,</w:t>
      </w:r>
      <w:r w:rsidR="005E5050">
        <w:rPr>
          <w:rFonts w:ascii="Tahoma" w:hAnsi="Tahoma" w:cs="Tahoma"/>
          <w:i/>
          <w:iCs/>
          <w:noProof/>
          <w:sz w:val="18"/>
        </w:rPr>
        <w:t xml:space="preserve"> </w:t>
      </w:r>
      <w:r w:rsidRPr="00A679F4">
        <w:rPr>
          <w:rFonts w:ascii="Tahoma" w:hAnsi="Tahoma" w:cs="Tahoma"/>
          <w:i/>
          <w:iCs/>
          <w:noProof/>
          <w:sz w:val="18"/>
        </w:rPr>
        <w:t>obrazca</w:t>
      </w:r>
      <w:r w:rsidR="005E5050">
        <w:rPr>
          <w:rFonts w:ascii="Tahoma" w:hAnsi="Tahoma" w:cs="Tahoma"/>
          <w:i/>
          <w:iCs/>
          <w:noProof/>
          <w:sz w:val="18"/>
        </w:rPr>
        <w:t xml:space="preserve"> </w:t>
      </w:r>
      <w:r w:rsidRPr="00A679F4">
        <w:rPr>
          <w:rFonts w:ascii="Tahoma" w:hAnsi="Tahoma" w:cs="Tahoma"/>
          <w:i/>
          <w:iCs/>
          <w:noProof/>
          <w:sz w:val="18"/>
        </w:rPr>
        <w:t>ni</w:t>
      </w:r>
      <w:r w:rsidR="005E5050">
        <w:rPr>
          <w:rFonts w:ascii="Tahoma" w:hAnsi="Tahoma" w:cs="Tahoma"/>
          <w:i/>
          <w:iCs/>
          <w:noProof/>
          <w:sz w:val="18"/>
        </w:rPr>
        <w:t xml:space="preserve"> </w:t>
      </w:r>
      <w:r w:rsidRPr="00A679F4">
        <w:rPr>
          <w:rFonts w:ascii="Tahoma" w:hAnsi="Tahoma" w:cs="Tahoma"/>
          <w:i/>
          <w:iCs/>
          <w:noProof/>
          <w:sz w:val="18"/>
        </w:rPr>
        <w:t>potrebno</w:t>
      </w:r>
      <w:r w:rsidR="005E5050">
        <w:rPr>
          <w:rFonts w:ascii="Tahoma" w:hAnsi="Tahoma" w:cs="Tahoma"/>
          <w:i/>
          <w:iCs/>
          <w:noProof/>
          <w:sz w:val="18"/>
        </w:rPr>
        <w:t xml:space="preserve"> </w:t>
      </w:r>
      <w:r w:rsidRPr="00A679F4">
        <w:rPr>
          <w:rFonts w:ascii="Tahoma" w:hAnsi="Tahoma" w:cs="Tahoma"/>
          <w:i/>
          <w:iCs/>
          <w:noProof/>
          <w:sz w:val="18"/>
        </w:rPr>
        <w:t>izpolniti.</w:t>
      </w:r>
      <w:r w:rsidR="005E5050">
        <w:rPr>
          <w:rFonts w:ascii="Tahoma" w:hAnsi="Tahoma" w:cs="Tahoma"/>
          <w:i/>
          <w:iCs/>
          <w:noProof/>
          <w:sz w:val="18"/>
        </w:rPr>
        <w:t xml:space="preserve">  </w:t>
      </w:r>
    </w:p>
    <w:p w14:paraId="27147A57" w14:textId="77777777" w:rsidR="0037044D" w:rsidRPr="00A679F4" w:rsidRDefault="0037044D" w:rsidP="004227B8">
      <w:pPr>
        <w:keepNext/>
        <w:keepLines/>
        <w:rPr>
          <w:noProof/>
        </w:rPr>
      </w:pPr>
    </w:p>
    <w:p w14:paraId="57A61812" w14:textId="77777777" w:rsidR="0037044D" w:rsidRPr="00A679F4" w:rsidRDefault="0037044D" w:rsidP="004227B8">
      <w:pPr>
        <w:keepNext/>
        <w:keepLines/>
        <w:rPr>
          <w:noProof/>
        </w:rPr>
      </w:pPr>
    </w:p>
    <w:p w14:paraId="19F65AC9" w14:textId="4A51EA83" w:rsidR="0037044D" w:rsidRPr="00A679F4" w:rsidRDefault="0037044D" w:rsidP="004227B8">
      <w:pPr>
        <w:keepNext/>
        <w:keepLines/>
        <w:rPr>
          <w:rFonts w:ascii="Tahoma" w:hAnsi="Tahoma" w:cs="Tahoma"/>
          <w:noProof/>
        </w:rPr>
      </w:pPr>
      <w:r w:rsidRPr="00A679F4">
        <w:rPr>
          <w:rFonts w:ascii="Tahoma" w:hAnsi="Tahoma" w:cs="Tahoma"/>
          <w:b/>
          <w:i/>
          <w:noProof/>
          <w:sz w:val="18"/>
          <w:szCs w:val="18"/>
        </w:rPr>
        <w:t>Navodilo:</w:t>
      </w:r>
      <w:r w:rsidR="005E5050">
        <w:rPr>
          <w:rFonts w:ascii="Tahoma" w:hAnsi="Tahoma" w:cs="Tahoma"/>
          <w:b/>
          <w:i/>
          <w:noProof/>
          <w:sz w:val="18"/>
          <w:szCs w:val="18"/>
        </w:rPr>
        <w:t xml:space="preserve"> </w:t>
      </w:r>
    </w:p>
    <w:p w14:paraId="1B05883F" w14:textId="314C2612" w:rsidR="0037044D" w:rsidRPr="00A679F4" w:rsidRDefault="0037044D" w:rsidP="004227B8">
      <w:pPr>
        <w:keepNext/>
        <w:keepLines/>
        <w:tabs>
          <w:tab w:val="left" w:pos="567"/>
          <w:tab w:val="num" w:pos="851"/>
          <w:tab w:val="left" w:pos="993"/>
        </w:tabs>
        <w:jc w:val="both"/>
        <w:rPr>
          <w:rFonts w:ascii="Tahoma" w:hAnsi="Tahoma" w:cs="Tahoma"/>
          <w:noProof/>
        </w:rPr>
      </w:pPr>
      <w:r w:rsidRPr="00A679F4">
        <w:rPr>
          <w:rFonts w:ascii="Tahoma" w:hAnsi="Tahoma" w:cs="Tahoma"/>
          <w:i/>
          <w:noProof/>
          <w:sz w:val="18"/>
        </w:rPr>
        <w:t>Ponudnik</w:t>
      </w:r>
      <w:r w:rsidR="005E5050">
        <w:rPr>
          <w:rFonts w:ascii="Tahoma" w:hAnsi="Tahoma" w:cs="Tahoma"/>
          <w:i/>
          <w:noProof/>
          <w:sz w:val="18"/>
        </w:rPr>
        <w:t xml:space="preserve"> </w:t>
      </w:r>
      <w:r w:rsidRPr="00A679F4">
        <w:rPr>
          <w:rFonts w:ascii="Tahoma" w:hAnsi="Tahoma" w:cs="Tahoma"/>
          <w:i/>
          <w:noProof/>
          <w:sz w:val="18"/>
          <w:u w:val="single"/>
        </w:rPr>
        <w:t>obrazec</w:t>
      </w:r>
      <w:r w:rsidR="005E5050">
        <w:rPr>
          <w:rFonts w:ascii="Tahoma" w:hAnsi="Tahoma" w:cs="Tahoma"/>
          <w:b/>
          <w:i/>
          <w:noProof/>
          <w:sz w:val="18"/>
        </w:rPr>
        <w:t xml:space="preserve"> </w:t>
      </w:r>
      <w:r w:rsidRPr="00A679F4">
        <w:rPr>
          <w:rFonts w:ascii="Tahoma" w:hAnsi="Tahoma" w:cs="Tahoma"/>
          <w:i/>
          <w:noProof/>
          <w:sz w:val="18"/>
        </w:rPr>
        <w:t>v</w:t>
      </w:r>
      <w:r w:rsidR="005E5050">
        <w:rPr>
          <w:rFonts w:ascii="Tahoma" w:hAnsi="Tahoma" w:cs="Tahoma"/>
          <w:i/>
          <w:noProof/>
          <w:sz w:val="18"/>
        </w:rPr>
        <w:t xml:space="preserve"> </w:t>
      </w:r>
      <w:r w:rsidRPr="00A679F4">
        <w:rPr>
          <w:rFonts w:ascii="Tahoma" w:hAnsi="Tahoma" w:cs="Tahoma"/>
          <w:i/>
          <w:noProof/>
          <w:sz w:val="18"/>
        </w:rPr>
        <w:t>okviru</w:t>
      </w:r>
      <w:r w:rsidR="005E5050">
        <w:rPr>
          <w:rFonts w:ascii="Tahoma" w:hAnsi="Tahoma" w:cs="Tahoma"/>
          <w:i/>
          <w:noProof/>
          <w:sz w:val="18"/>
        </w:rPr>
        <w:t xml:space="preserve"> </w:t>
      </w:r>
      <w:r w:rsidRPr="00A679F4">
        <w:rPr>
          <w:rFonts w:ascii="Tahoma" w:hAnsi="Tahoma" w:cs="Tahoma"/>
          <w:i/>
          <w:noProof/>
          <w:sz w:val="18"/>
        </w:rPr>
        <w:t>sistema</w:t>
      </w:r>
      <w:r w:rsidR="005E5050">
        <w:rPr>
          <w:rFonts w:ascii="Tahoma" w:hAnsi="Tahoma" w:cs="Tahoma"/>
          <w:i/>
          <w:noProof/>
          <w:sz w:val="18"/>
        </w:rPr>
        <w:t xml:space="preserve"> </w:t>
      </w:r>
      <w:r w:rsidRPr="00A679F4">
        <w:rPr>
          <w:rFonts w:ascii="Tahoma" w:hAnsi="Tahoma" w:cs="Tahoma"/>
          <w:i/>
          <w:noProof/>
          <w:sz w:val="18"/>
        </w:rPr>
        <w:t>e-JN</w:t>
      </w:r>
      <w:r w:rsidR="005E5050">
        <w:rPr>
          <w:rFonts w:ascii="Tahoma" w:hAnsi="Tahoma" w:cs="Tahoma"/>
          <w:b/>
          <w:i/>
          <w:noProof/>
          <w:sz w:val="18"/>
        </w:rPr>
        <w:t xml:space="preserve"> </w:t>
      </w:r>
      <w:r w:rsidRPr="00A679F4">
        <w:rPr>
          <w:rFonts w:ascii="Tahoma" w:hAnsi="Tahoma" w:cs="Tahoma"/>
          <w:b/>
          <w:i/>
          <w:noProof/>
          <w:sz w:val="18"/>
          <w:u w:val="single"/>
        </w:rPr>
        <w:t>naloži</w:t>
      </w:r>
      <w:r w:rsidR="005E5050">
        <w:rPr>
          <w:rFonts w:ascii="Tahoma" w:hAnsi="Tahoma" w:cs="Tahoma"/>
          <w:b/>
          <w:i/>
          <w:noProof/>
          <w:sz w:val="18"/>
          <w:u w:val="single"/>
        </w:rPr>
        <w:t xml:space="preserve"> </w:t>
      </w:r>
      <w:r w:rsidRPr="00A679F4">
        <w:rPr>
          <w:rFonts w:ascii="Tahoma" w:hAnsi="Tahoma" w:cs="Tahoma"/>
          <w:b/>
          <w:i/>
          <w:noProof/>
          <w:sz w:val="18"/>
          <w:u w:val="single"/>
        </w:rPr>
        <w:t>ločeno</w:t>
      </w:r>
      <w:r w:rsidR="005E5050">
        <w:rPr>
          <w:rFonts w:ascii="Tahoma" w:hAnsi="Tahoma" w:cs="Tahoma"/>
          <w:b/>
          <w:i/>
          <w:noProof/>
          <w:sz w:val="18"/>
          <w:u w:val="single"/>
        </w:rPr>
        <w:t xml:space="preserve"> </w:t>
      </w:r>
      <w:r w:rsidRPr="00A679F4">
        <w:rPr>
          <w:rFonts w:ascii="Tahoma" w:hAnsi="Tahoma" w:cs="Tahoma"/>
          <w:b/>
          <w:i/>
          <w:noProof/>
          <w:sz w:val="18"/>
          <w:u w:val="single"/>
        </w:rPr>
        <w:t>v</w:t>
      </w:r>
      <w:r w:rsidR="005E5050">
        <w:rPr>
          <w:rFonts w:ascii="Tahoma" w:hAnsi="Tahoma" w:cs="Tahoma"/>
          <w:b/>
          <w:i/>
          <w:noProof/>
          <w:sz w:val="18"/>
          <w:u w:val="single"/>
        </w:rPr>
        <w:t xml:space="preserve"> </w:t>
      </w:r>
      <w:r w:rsidR="00BA38F2" w:rsidRPr="00A679F4">
        <w:rPr>
          <w:rFonts w:ascii="Tahoma" w:hAnsi="Tahoma" w:cs="Tahoma"/>
          <w:b/>
          <w:i/>
          <w:noProof/>
          <w:sz w:val="18"/>
          <w:u w:val="single"/>
        </w:rPr>
        <w:t>Razdelek</w:t>
      </w:r>
      <w:r w:rsidR="005E5050">
        <w:rPr>
          <w:rFonts w:ascii="Tahoma" w:hAnsi="Tahoma" w:cs="Tahoma"/>
          <w:b/>
          <w:i/>
          <w:noProof/>
          <w:sz w:val="18"/>
          <w:u w:val="single"/>
        </w:rPr>
        <w:t xml:space="preserve"> </w:t>
      </w:r>
      <w:r w:rsidR="00BA38F2" w:rsidRPr="00A679F4">
        <w:rPr>
          <w:rFonts w:ascii="Tahoma" w:hAnsi="Tahoma" w:cs="Tahoma"/>
          <w:b/>
          <w:i/>
          <w:noProof/>
          <w:sz w:val="18"/>
          <w:u w:val="single"/>
        </w:rPr>
        <w:t>»DOKUMENTI«,</w:t>
      </w:r>
      <w:r w:rsidR="005E5050">
        <w:rPr>
          <w:rFonts w:ascii="Tahoma" w:hAnsi="Tahoma" w:cs="Tahoma"/>
          <w:b/>
          <w:i/>
          <w:noProof/>
          <w:sz w:val="18"/>
          <w:u w:val="single"/>
        </w:rPr>
        <w:t xml:space="preserve"> </w:t>
      </w:r>
      <w:r w:rsidR="00BA38F2" w:rsidRPr="00A679F4">
        <w:rPr>
          <w:rFonts w:ascii="Tahoma" w:hAnsi="Tahoma" w:cs="Tahoma"/>
          <w:b/>
          <w:i/>
          <w:noProof/>
          <w:sz w:val="18"/>
          <w:u w:val="single"/>
        </w:rPr>
        <w:t>del</w:t>
      </w:r>
      <w:r w:rsidR="005E5050">
        <w:rPr>
          <w:rFonts w:ascii="Tahoma" w:hAnsi="Tahoma" w:cs="Tahoma"/>
          <w:b/>
          <w:i/>
          <w:noProof/>
          <w:sz w:val="18"/>
          <w:u w:val="single"/>
        </w:rPr>
        <w:t xml:space="preserve"> </w:t>
      </w:r>
      <w:r w:rsidR="00BA38F2" w:rsidRPr="00A679F4">
        <w:rPr>
          <w:rFonts w:ascii="Tahoma" w:hAnsi="Tahoma" w:cs="Tahoma"/>
          <w:b/>
          <w:i/>
          <w:noProof/>
          <w:sz w:val="18"/>
          <w:u w:val="single"/>
        </w:rPr>
        <w:t>»Ostale</w:t>
      </w:r>
      <w:r w:rsidR="005E5050">
        <w:rPr>
          <w:rFonts w:ascii="Tahoma" w:hAnsi="Tahoma" w:cs="Tahoma"/>
          <w:b/>
          <w:i/>
          <w:noProof/>
          <w:sz w:val="18"/>
          <w:u w:val="single"/>
        </w:rPr>
        <w:t xml:space="preserve"> </w:t>
      </w:r>
      <w:r w:rsidR="00BA38F2" w:rsidRPr="00A679F4">
        <w:rPr>
          <w:rFonts w:ascii="Tahoma" w:hAnsi="Tahoma" w:cs="Tahoma"/>
          <w:b/>
          <w:i/>
          <w:noProof/>
          <w:sz w:val="18"/>
          <w:u w:val="single"/>
        </w:rPr>
        <w:t>priloge«</w:t>
      </w:r>
      <w:r w:rsidRPr="00A679F4">
        <w:rPr>
          <w:rFonts w:ascii="Tahoma" w:hAnsi="Tahoma" w:cs="Tahoma"/>
          <w:b/>
          <w:i/>
          <w:noProof/>
          <w:sz w:val="18"/>
          <w:u w:val="single"/>
        </w:rPr>
        <w:t>!</w:t>
      </w:r>
    </w:p>
    <w:p w14:paraId="3E488758" w14:textId="77777777" w:rsidR="0037044D" w:rsidRPr="00A679F4" w:rsidRDefault="0037044D" w:rsidP="004227B8">
      <w:pPr>
        <w:keepNext/>
        <w:keepLines/>
        <w:rPr>
          <w:noProof/>
        </w:rPr>
      </w:pPr>
    </w:p>
    <w:p w14:paraId="7F7D061E" w14:textId="77777777" w:rsidR="0037044D" w:rsidRPr="00A679F4" w:rsidRDefault="0037044D" w:rsidP="004227B8">
      <w:pPr>
        <w:keepNext/>
        <w:keepLines/>
        <w:rPr>
          <w:noProof/>
        </w:rPr>
      </w:pPr>
    </w:p>
    <w:p w14:paraId="7A60B437" w14:textId="77777777" w:rsidR="0037044D" w:rsidRPr="00A679F4" w:rsidRDefault="0037044D" w:rsidP="004227B8">
      <w:pPr>
        <w:keepNext/>
        <w:keepLines/>
        <w:tabs>
          <w:tab w:val="left" w:pos="567"/>
          <w:tab w:val="num" w:pos="851"/>
          <w:tab w:val="left" w:pos="993"/>
        </w:tabs>
        <w:jc w:val="both"/>
        <w:rPr>
          <w:rFonts w:ascii="Tahoma" w:hAnsi="Tahoma" w:cs="Tahoma"/>
          <w:noProof/>
        </w:rPr>
      </w:pPr>
    </w:p>
    <w:p w14:paraId="6AEEA3FB" w14:textId="5C0F8671" w:rsidR="0037044D" w:rsidRDefault="0037044D" w:rsidP="004227B8">
      <w:pPr>
        <w:keepNext/>
        <w:keepLines/>
        <w:rPr>
          <w:noProof/>
        </w:rPr>
      </w:pPr>
    </w:p>
    <w:p w14:paraId="5AA588B9" w14:textId="1B7AFBB9" w:rsidR="00DC2A3D" w:rsidRDefault="00DC2A3D" w:rsidP="004227B8">
      <w:pPr>
        <w:keepNext/>
        <w:keepLines/>
        <w:rPr>
          <w:noProof/>
        </w:rPr>
      </w:pPr>
    </w:p>
    <w:p w14:paraId="5817ABDE" w14:textId="1F293E50" w:rsidR="00DC2A3D" w:rsidRDefault="00DC2A3D" w:rsidP="004227B8">
      <w:pPr>
        <w:keepNext/>
        <w:keepLines/>
        <w:rPr>
          <w:noProof/>
        </w:rPr>
      </w:pPr>
    </w:p>
    <w:p w14:paraId="0C4854AA" w14:textId="4DE4A9D1" w:rsidR="00DC2A3D" w:rsidRDefault="00DC2A3D" w:rsidP="004227B8">
      <w:pPr>
        <w:keepNext/>
        <w:keepLines/>
        <w:rPr>
          <w:noProof/>
        </w:rPr>
      </w:pPr>
    </w:p>
    <w:p w14:paraId="58538945" w14:textId="17C60DCF" w:rsidR="00DC2A3D" w:rsidRDefault="00DC2A3D" w:rsidP="004227B8">
      <w:pPr>
        <w:keepNext/>
        <w:keepLines/>
        <w:rPr>
          <w:noProof/>
        </w:rPr>
      </w:pPr>
    </w:p>
    <w:p w14:paraId="240C8DB3" w14:textId="10A4DB28" w:rsidR="00DC2A3D" w:rsidRDefault="00DC2A3D" w:rsidP="004227B8">
      <w:pPr>
        <w:keepNext/>
        <w:keepLines/>
        <w:rPr>
          <w:noProof/>
        </w:rPr>
      </w:pPr>
    </w:p>
    <w:p w14:paraId="1F7839D1" w14:textId="624EC7D0" w:rsidR="00DC2A3D" w:rsidRDefault="00DC2A3D" w:rsidP="004227B8">
      <w:pPr>
        <w:keepNext/>
        <w:keepLines/>
        <w:rPr>
          <w:noProof/>
        </w:rPr>
      </w:pPr>
    </w:p>
    <w:p w14:paraId="03545BF2" w14:textId="5657FD2C" w:rsidR="00DC2A3D" w:rsidRDefault="00DC2A3D" w:rsidP="004227B8">
      <w:pPr>
        <w:keepNext/>
        <w:keepLines/>
        <w:rPr>
          <w:noProof/>
        </w:rPr>
      </w:pPr>
    </w:p>
    <w:p w14:paraId="08986BEA" w14:textId="5A709BD7" w:rsidR="00DC2A3D" w:rsidRDefault="00DC2A3D" w:rsidP="004227B8">
      <w:pPr>
        <w:keepNext/>
        <w:keepLines/>
        <w:rPr>
          <w:noProof/>
        </w:rPr>
      </w:pPr>
    </w:p>
    <w:p w14:paraId="2D176AE9" w14:textId="766D4462" w:rsidR="00DC2A3D" w:rsidRDefault="00DC2A3D" w:rsidP="004227B8">
      <w:pPr>
        <w:keepNext/>
        <w:keepLines/>
        <w:rPr>
          <w:noProof/>
        </w:rPr>
      </w:pPr>
    </w:p>
    <w:p w14:paraId="58E55857" w14:textId="717ADB71" w:rsidR="00DC2A3D" w:rsidRDefault="00DC2A3D" w:rsidP="004227B8">
      <w:pPr>
        <w:keepNext/>
        <w:keepLines/>
        <w:rPr>
          <w:noProof/>
        </w:rPr>
      </w:pPr>
    </w:p>
    <w:p w14:paraId="11417617" w14:textId="175C0389" w:rsidR="00DC2A3D" w:rsidRDefault="00DC2A3D" w:rsidP="004227B8">
      <w:pPr>
        <w:keepNext/>
        <w:keepLines/>
        <w:rPr>
          <w:noProof/>
        </w:rPr>
      </w:pPr>
    </w:p>
    <w:p w14:paraId="40005492" w14:textId="67B9288C" w:rsidR="00DC2A3D" w:rsidRDefault="00DC2A3D" w:rsidP="004227B8">
      <w:pPr>
        <w:keepNext/>
        <w:keepLines/>
        <w:rPr>
          <w:noProof/>
        </w:rPr>
      </w:pPr>
    </w:p>
    <w:p w14:paraId="455575F3" w14:textId="7A9AC51D" w:rsidR="00DC2A3D" w:rsidRDefault="00DC2A3D" w:rsidP="004227B8">
      <w:pPr>
        <w:keepNext/>
        <w:keepLines/>
        <w:rPr>
          <w:noProof/>
        </w:rPr>
      </w:pPr>
    </w:p>
    <w:p w14:paraId="1E88E193" w14:textId="04427795" w:rsidR="00DC2A3D" w:rsidRDefault="00DC2A3D" w:rsidP="004227B8">
      <w:pPr>
        <w:keepNext/>
        <w:keepLines/>
        <w:rPr>
          <w:noProof/>
        </w:rPr>
      </w:pPr>
    </w:p>
    <w:p w14:paraId="04F244EE" w14:textId="77777777" w:rsidR="00DC2A3D" w:rsidRDefault="00DC2A3D" w:rsidP="004227B8">
      <w:pPr>
        <w:keepNext/>
        <w:keepLines/>
        <w:rPr>
          <w:noProof/>
        </w:rPr>
      </w:pPr>
    </w:p>
    <w:p w14:paraId="041F39C1" w14:textId="77777777" w:rsidR="00294A6C" w:rsidRPr="00A679F4" w:rsidRDefault="00294A6C" w:rsidP="004227B8">
      <w:pPr>
        <w:keepNext/>
        <w:keepLines/>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DC2A3D" w:rsidRPr="00112425" w14:paraId="4A5C42E9" w14:textId="77777777" w:rsidTr="00890E69">
        <w:tc>
          <w:tcPr>
            <w:tcW w:w="6814" w:type="dxa"/>
            <w:tcBorders>
              <w:top w:val="single" w:sz="4" w:space="0" w:color="000000"/>
              <w:left w:val="single" w:sz="4" w:space="0" w:color="000000"/>
              <w:bottom w:val="single" w:sz="4" w:space="0" w:color="000000"/>
            </w:tcBorders>
          </w:tcPr>
          <w:p w14:paraId="2E890171" w14:textId="08F7E046" w:rsidR="00DC2A3D" w:rsidRPr="00112425" w:rsidRDefault="00DC2A3D" w:rsidP="004227B8">
            <w:pPr>
              <w:keepNext/>
              <w:keepLines/>
              <w:rPr>
                <w:rFonts w:ascii="Tahoma" w:eastAsia="Calibri" w:hAnsi="Tahoma" w:cs="Tahoma"/>
              </w:rPr>
            </w:pPr>
            <w:r w:rsidRPr="00112425">
              <w:rPr>
                <w:rFonts w:ascii="Tahoma" w:hAnsi="Tahoma" w:cs="Tahoma"/>
              </w:rPr>
              <w:lastRenderedPageBreak/>
              <w:t>SPORAZUM</w:t>
            </w:r>
            <w:r w:rsidR="005E5050">
              <w:rPr>
                <w:rFonts w:ascii="Tahoma" w:hAnsi="Tahoma" w:cs="Tahoma"/>
              </w:rPr>
              <w:t xml:space="preserve"> </w:t>
            </w:r>
            <w:r w:rsidRPr="00112425">
              <w:rPr>
                <w:rFonts w:ascii="Tahoma" w:hAnsi="Tahoma" w:cs="Tahoma"/>
              </w:rPr>
              <w:t>O</w:t>
            </w:r>
            <w:r w:rsidR="005E5050">
              <w:rPr>
                <w:rFonts w:ascii="Tahoma" w:hAnsi="Tahoma" w:cs="Tahoma"/>
              </w:rPr>
              <w:t xml:space="preserve"> </w:t>
            </w:r>
            <w:r w:rsidRPr="00112425">
              <w:rPr>
                <w:rFonts w:ascii="Tahoma" w:hAnsi="Tahoma" w:cs="Tahoma"/>
              </w:rPr>
              <w:t>MEDSEBOJNEM</w:t>
            </w:r>
            <w:r w:rsidR="005E5050">
              <w:rPr>
                <w:rFonts w:ascii="Tahoma" w:hAnsi="Tahoma" w:cs="Tahoma"/>
              </w:rPr>
              <w:t xml:space="preserve"> </w:t>
            </w:r>
            <w:r w:rsidRPr="00112425">
              <w:rPr>
                <w:rFonts w:ascii="Tahoma" w:hAnsi="Tahoma" w:cs="Tahoma"/>
              </w:rPr>
              <w:t>SODELOVANJU</w:t>
            </w:r>
          </w:p>
        </w:tc>
        <w:tc>
          <w:tcPr>
            <w:tcW w:w="2552" w:type="dxa"/>
            <w:tcBorders>
              <w:top w:val="single" w:sz="4" w:space="0" w:color="000000"/>
              <w:left w:val="single" w:sz="4" w:space="0" w:color="808080"/>
              <w:bottom w:val="single" w:sz="4" w:space="0" w:color="000000"/>
              <w:right w:val="single" w:sz="4" w:space="0" w:color="000000"/>
            </w:tcBorders>
          </w:tcPr>
          <w:p w14:paraId="590906F1" w14:textId="72881061" w:rsidR="00DC2A3D" w:rsidRPr="00112425" w:rsidRDefault="00DC2A3D" w:rsidP="004227B8">
            <w:pPr>
              <w:keepNext/>
              <w:keepLines/>
              <w:rPr>
                <w:rFonts w:ascii="Tahoma" w:eastAsia="Calibri" w:hAnsi="Tahoma" w:cs="Tahoma"/>
                <w:b/>
              </w:rPr>
            </w:pPr>
            <w:r w:rsidRPr="00112425">
              <w:rPr>
                <w:rFonts w:ascii="Tahoma" w:eastAsia="Calibri" w:hAnsi="Tahoma" w:cs="Tahoma"/>
                <w:b/>
              </w:rPr>
              <w:t>Obrazec</w:t>
            </w:r>
            <w:r w:rsidR="005E5050">
              <w:rPr>
                <w:rFonts w:ascii="Tahoma" w:eastAsia="Calibri" w:hAnsi="Tahoma" w:cs="Tahoma"/>
                <w:b/>
              </w:rPr>
              <w:t xml:space="preserve"> </w:t>
            </w:r>
            <w:r w:rsidRPr="00112425">
              <w:rPr>
                <w:rFonts w:ascii="Tahoma" w:eastAsia="Calibri" w:hAnsi="Tahoma" w:cs="Tahoma"/>
                <w:b/>
              </w:rPr>
              <w:t>3</w:t>
            </w:r>
            <w:r w:rsidR="005E5050">
              <w:rPr>
                <w:rFonts w:ascii="Tahoma" w:eastAsia="Calibri" w:hAnsi="Tahoma" w:cs="Tahoma"/>
                <w:b/>
              </w:rPr>
              <w:t xml:space="preserve"> </w:t>
            </w:r>
            <w:r w:rsidRPr="00112425">
              <w:rPr>
                <w:rFonts w:ascii="Tahoma" w:eastAsia="Calibri" w:hAnsi="Tahoma" w:cs="Tahoma"/>
                <w:b/>
              </w:rPr>
              <w:t>k</w:t>
            </w:r>
            <w:r w:rsidR="005E5050">
              <w:rPr>
                <w:rFonts w:ascii="Tahoma" w:eastAsia="Calibri" w:hAnsi="Tahoma" w:cs="Tahoma"/>
                <w:b/>
              </w:rPr>
              <w:t xml:space="preserve"> </w:t>
            </w:r>
            <w:r w:rsidRPr="00112425">
              <w:rPr>
                <w:rFonts w:ascii="Tahoma" w:eastAsia="Calibri" w:hAnsi="Tahoma" w:cs="Tahoma"/>
                <w:b/>
              </w:rPr>
              <w:t>Prilogi</w:t>
            </w:r>
            <w:r w:rsidR="005E5050">
              <w:rPr>
                <w:rFonts w:ascii="Tahoma" w:eastAsia="Calibri" w:hAnsi="Tahoma" w:cs="Tahoma"/>
                <w:b/>
              </w:rPr>
              <w:t xml:space="preserve"> </w:t>
            </w:r>
            <w:r w:rsidRPr="00112425">
              <w:rPr>
                <w:rFonts w:ascii="Tahoma" w:eastAsia="Calibri" w:hAnsi="Tahoma" w:cs="Tahoma"/>
                <w:b/>
              </w:rPr>
              <w:t>4/1</w:t>
            </w:r>
          </w:p>
        </w:tc>
      </w:tr>
    </w:tbl>
    <w:p w14:paraId="3DA97A5A" w14:textId="77777777" w:rsidR="00211B00" w:rsidRPr="00112425" w:rsidRDefault="00211B00" w:rsidP="004227B8">
      <w:pPr>
        <w:keepNext/>
        <w:keepLines/>
      </w:pPr>
    </w:p>
    <w:p w14:paraId="29C7A504" w14:textId="77777777" w:rsidR="00211B00" w:rsidRPr="00112425" w:rsidRDefault="00211B00" w:rsidP="004227B8">
      <w:pPr>
        <w:keepNext/>
        <w:keepLines/>
      </w:pPr>
    </w:p>
    <w:p w14:paraId="6B124784" w14:textId="77777777" w:rsidR="00211B00" w:rsidRPr="00112425" w:rsidRDefault="00211B00" w:rsidP="004227B8">
      <w:pPr>
        <w:keepNext/>
        <w:keepLines/>
        <w:jc w:val="center"/>
        <w:rPr>
          <w:rFonts w:ascii="Tahoma" w:hAnsi="Tahoma" w:cs="Tahoma"/>
          <w:b/>
          <w:i/>
        </w:rPr>
      </w:pPr>
      <w:r w:rsidRPr="00112425">
        <w:rPr>
          <w:rFonts w:ascii="Tahoma" w:hAnsi="Tahoma" w:cs="Tahoma"/>
          <w:b/>
        </w:rPr>
        <w:t>SPORAZUM</w:t>
      </w:r>
    </w:p>
    <w:p w14:paraId="374E9494" w14:textId="21C53CE2" w:rsidR="00211B00" w:rsidRPr="00112425" w:rsidRDefault="00211B00" w:rsidP="004227B8">
      <w:pPr>
        <w:keepNext/>
        <w:keepLines/>
        <w:jc w:val="center"/>
        <w:rPr>
          <w:rFonts w:ascii="Tahoma" w:hAnsi="Tahoma" w:cs="Tahoma"/>
          <w:b/>
          <w:i/>
        </w:rPr>
      </w:pPr>
      <w:r w:rsidRPr="00112425">
        <w:rPr>
          <w:rFonts w:ascii="Tahoma" w:hAnsi="Tahoma" w:cs="Tahoma"/>
          <w:b/>
        </w:rPr>
        <w:t>O</w:t>
      </w:r>
      <w:r w:rsidR="005E5050">
        <w:rPr>
          <w:rFonts w:ascii="Tahoma" w:hAnsi="Tahoma" w:cs="Tahoma"/>
          <w:b/>
        </w:rPr>
        <w:t xml:space="preserve"> </w:t>
      </w:r>
      <w:r w:rsidRPr="00112425">
        <w:rPr>
          <w:rFonts w:ascii="Tahoma" w:hAnsi="Tahoma" w:cs="Tahoma"/>
          <w:b/>
        </w:rPr>
        <w:t>MEDSEBOJNEM</w:t>
      </w:r>
      <w:r w:rsidR="005E5050">
        <w:rPr>
          <w:rFonts w:ascii="Tahoma" w:hAnsi="Tahoma" w:cs="Tahoma"/>
          <w:b/>
        </w:rPr>
        <w:t xml:space="preserve"> </w:t>
      </w:r>
      <w:r w:rsidRPr="00112425">
        <w:rPr>
          <w:rFonts w:ascii="Tahoma" w:hAnsi="Tahoma" w:cs="Tahoma"/>
          <w:b/>
        </w:rPr>
        <w:t>SODELOVANJU</w:t>
      </w:r>
    </w:p>
    <w:p w14:paraId="5CA6D4E5" w14:textId="77777777" w:rsidR="00211B00" w:rsidRPr="00112425" w:rsidRDefault="00211B00" w:rsidP="004227B8">
      <w:pPr>
        <w:keepNext/>
        <w:keepLines/>
        <w:jc w:val="center"/>
        <w:rPr>
          <w:rFonts w:ascii="Tahoma" w:hAnsi="Tahoma" w:cs="Tahoma"/>
          <w:i/>
        </w:rPr>
      </w:pPr>
    </w:p>
    <w:p w14:paraId="07423AF3" w14:textId="77777777" w:rsidR="00211B00" w:rsidRPr="00112425" w:rsidRDefault="00211B00" w:rsidP="004227B8">
      <w:pPr>
        <w:keepNext/>
        <w:keepLines/>
        <w:jc w:val="center"/>
        <w:rPr>
          <w:rFonts w:ascii="Tahoma" w:hAnsi="Tahoma" w:cs="Tahoma"/>
          <w:i/>
        </w:rPr>
      </w:pPr>
    </w:p>
    <w:p w14:paraId="12DC2305" w14:textId="283F0FF0" w:rsidR="00211B00" w:rsidRPr="00112425" w:rsidRDefault="00211B00" w:rsidP="004227B8">
      <w:pPr>
        <w:keepNext/>
        <w:keepLines/>
        <w:jc w:val="center"/>
        <w:rPr>
          <w:rFonts w:ascii="Tahoma" w:hAnsi="Tahoma" w:cs="Tahoma"/>
          <w:i/>
        </w:rPr>
      </w:pPr>
      <w:r w:rsidRPr="00112425">
        <w:rPr>
          <w:rFonts w:ascii="Tahoma" w:hAnsi="Tahoma" w:cs="Tahoma"/>
        </w:rPr>
        <w:t>(med</w:t>
      </w:r>
      <w:r w:rsidR="005E5050">
        <w:rPr>
          <w:rFonts w:ascii="Tahoma" w:hAnsi="Tahoma" w:cs="Tahoma"/>
        </w:rPr>
        <w:t xml:space="preserve"> </w:t>
      </w:r>
      <w:r w:rsidRPr="00112425">
        <w:rPr>
          <w:rFonts w:ascii="Tahoma" w:hAnsi="Tahoma" w:cs="Tahoma"/>
        </w:rPr>
        <w:t>ponudnikom</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podizvajalci</w:t>
      </w:r>
      <w:r w:rsidR="005E5050">
        <w:rPr>
          <w:rFonts w:ascii="Tahoma" w:hAnsi="Tahoma" w:cs="Tahoma"/>
        </w:rPr>
        <w:t xml:space="preserve"> </w:t>
      </w:r>
      <w:r w:rsidRPr="00112425">
        <w:rPr>
          <w:rFonts w:ascii="Tahoma" w:hAnsi="Tahoma" w:cs="Tahoma"/>
        </w:rPr>
        <w:t>–</w:t>
      </w:r>
      <w:r w:rsidR="005E5050">
        <w:rPr>
          <w:rFonts w:ascii="Tahoma" w:hAnsi="Tahoma" w:cs="Tahoma"/>
        </w:rPr>
        <w:t xml:space="preserve"> </w:t>
      </w:r>
      <w:r w:rsidRPr="00112425">
        <w:rPr>
          <w:rFonts w:ascii="Tahoma" w:hAnsi="Tahoma" w:cs="Tahoma"/>
        </w:rPr>
        <w:t>priloži</w:t>
      </w:r>
      <w:r w:rsidR="005E5050">
        <w:rPr>
          <w:rFonts w:ascii="Tahoma" w:hAnsi="Tahoma" w:cs="Tahoma"/>
        </w:rPr>
        <w:t xml:space="preserve"> </w:t>
      </w:r>
      <w:r w:rsidRPr="00112425">
        <w:rPr>
          <w:rFonts w:ascii="Tahoma" w:hAnsi="Tahoma" w:cs="Tahoma"/>
        </w:rPr>
        <w:t>ponudnik)</w:t>
      </w:r>
    </w:p>
    <w:p w14:paraId="6015B3B7" w14:textId="2B04C4F2" w:rsidR="0037044D" w:rsidRPr="00A679F4" w:rsidRDefault="0037044D" w:rsidP="004227B8">
      <w:pPr>
        <w:keepNext/>
        <w:keepLines/>
        <w:rPr>
          <w:noProof/>
        </w:rPr>
      </w:pPr>
    </w:p>
    <w:p w14:paraId="3B9C6419" w14:textId="76551EC4" w:rsidR="0037044D" w:rsidRDefault="0037044D" w:rsidP="004227B8">
      <w:pPr>
        <w:keepNext/>
        <w:keepLines/>
        <w:rPr>
          <w:noProof/>
        </w:rPr>
      </w:pPr>
    </w:p>
    <w:p w14:paraId="3A8A4C99" w14:textId="66A96C1C" w:rsidR="00D2276F" w:rsidRDefault="00D2276F" w:rsidP="004227B8">
      <w:pPr>
        <w:keepNext/>
        <w:keepLines/>
        <w:rPr>
          <w:noProof/>
        </w:rPr>
      </w:pPr>
    </w:p>
    <w:p w14:paraId="0CA568E8" w14:textId="40B653FD" w:rsidR="00D2276F" w:rsidRDefault="00D2276F" w:rsidP="004227B8">
      <w:pPr>
        <w:keepNext/>
        <w:keepLines/>
        <w:rPr>
          <w:noProof/>
        </w:rPr>
      </w:pPr>
    </w:p>
    <w:p w14:paraId="2DC0E43B" w14:textId="5C0084AC" w:rsidR="00D2276F" w:rsidRDefault="00D2276F" w:rsidP="004227B8">
      <w:pPr>
        <w:keepNext/>
        <w:keepLines/>
        <w:rPr>
          <w:noProof/>
        </w:rPr>
      </w:pPr>
    </w:p>
    <w:p w14:paraId="1AEEA124" w14:textId="4FA88FB5" w:rsidR="00D2276F" w:rsidRDefault="00D2276F" w:rsidP="004227B8">
      <w:pPr>
        <w:keepNext/>
        <w:keepLines/>
        <w:rPr>
          <w:noProof/>
        </w:rPr>
      </w:pPr>
    </w:p>
    <w:p w14:paraId="109E0459" w14:textId="19198BE6" w:rsidR="00D2276F" w:rsidRDefault="00D2276F" w:rsidP="004227B8">
      <w:pPr>
        <w:keepNext/>
        <w:keepLines/>
        <w:rPr>
          <w:noProof/>
        </w:rPr>
      </w:pPr>
    </w:p>
    <w:p w14:paraId="0418A790" w14:textId="40E0EAD9" w:rsidR="00D2276F" w:rsidRDefault="00D2276F" w:rsidP="004227B8">
      <w:pPr>
        <w:keepNext/>
        <w:keepLines/>
        <w:rPr>
          <w:noProof/>
        </w:rPr>
      </w:pPr>
    </w:p>
    <w:p w14:paraId="0F9E4EC4" w14:textId="47407711" w:rsidR="00D2276F" w:rsidRDefault="00D2276F" w:rsidP="004227B8">
      <w:pPr>
        <w:keepNext/>
        <w:keepLines/>
        <w:rPr>
          <w:noProof/>
        </w:rPr>
      </w:pPr>
    </w:p>
    <w:p w14:paraId="0F24940E" w14:textId="09509E81" w:rsidR="00D2276F" w:rsidRDefault="00D2276F" w:rsidP="004227B8">
      <w:pPr>
        <w:keepNext/>
        <w:keepLines/>
        <w:rPr>
          <w:noProof/>
        </w:rPr>
      </w:pPr>
    </w:p>
    <w:p w14:paraId="74DD5DED" w14:textId="6B694D99" w:rsidR="00D2276F" w:rsidRDefault="00D2276F" w:rsidP="004227B8">
      <w:pPr>
        <w:keepNext/>
        <w:keepLines/>
        <w:rPr>
          <w:noProof/>
        </w:rPr>
      </w:pPr>
    </w:p>
    <w:p w14:paraId="41D2D434" w14:textId="50239ED7" w:rsidR="00D2276F" w:rsidRDefault="00D2276F" w:rsidP="004227B8">
      <w:pPr>
        <w:keepNext/>
        <w:keepLines/>
        <w:rPr>
          <w:noProof/>
        </w:rPr>
      </w:pPr>
    </w:p>
    <w:p w14:paraId="019170AE" w14:textId="439C7D21" w:rsidR="00D2276F" w:rsidRDefault="00D2276F" w:rsidP="004227B8">
      <w:pPr>
        <w:keepNext/>
        <w:keepLines/>
        <w:rPr>
          <w:noProof/>
        </w:rPr>
      </w:pPr>
    </w:p>
    <w:p w14:paraId="6579447D" w14:textId="78454B1F" w:rsidR="00D2276F" w:rsidRDefault="00D2276F" w:rsidP="004227B8">
      <w:pPr>
        <w:keepNext/>
        <w:keepLines/>
        <w:rPr>
          <w:noProof/>
        </w:rPr>
      </w:pPr>
    </w:p>
    <w:p w14:paraId="155FCAB1" w14:textId="16EFA778" w:rsidR="00D2276F" w:rsidRDefault="00D2276F" w:rsidP="004227B8">
      <w:pPr>
        <w:keepNext/>
        <w:keepLines/>
        <w:rPr>
          <w:noProof/>
        </w:rPr>
      </w:pPr>
    </w:p>
    <w:p w14:paraId="02F85ECB" w14:textId="0D594E11" w:rsidR="00D2276F" w:rsidRDefault="00D2276F" w:rsidP="004227B8">
      <w:pPr>
        <w:keepNext/>
        <w:keepLines/>
        <w:rPr>
          <w:noProof/>
        </w:rPr>
      </w:pPr>
    </w:p>
    <w:p w14:paraId="36149E1F" w14:textId="5002E1BA" w:rsidR="00D2276F" w:rsidRDefault="00D2276F" w:rsidP="004227B8">
      <w:pPr>
        <w:keepNext/>
        <w:keepLines/>
        <w:rPr>
          <w:noProof/>
        </w:rPr>
      </w:pPr>
    </w:p>
    <w:p w14:paraId="199A8DF1" w14:textId="59440335" w:rsidR="00D2276F" w:rsidRDefault="00D2276F" w:rsidP="004227B8">
      <w:pPr>
        <w:keepNext/>
        <w:keepLines/>
        <w:rPr>
          <w:noProof/>
        </w:rPr>
      </w:pPr>
    </w:p>
    <w:p w14:paraId="213BEBFC" w14:textId="12D8F353" w:rsidR="00D2276F" w:rsidRDefault="00D2276F" w:rsidP="004227B8">
      <w:pPr>
        <w:keepNext/>
        <w:keepLines/>
        <w:rPr>
          <w:noProof/>
        </w:rPr>
      </w:pPr>
    </w:p>
    <w:p w14:paraId="27FB6349" w14:textId="721CC0D5" w:rsidR="00D2276F" w:rsidRDefault="00D2276F" w:rsidP="004227B8">
      <w:pPr>
        <w:keepNext/>
        <w:keepLines/>
        <w:rPr>
          <w:noProof/>
        </w:rPr>
      </w:pPr>
    </w:p>
    <w:p w14:paraId="541E9900" w14:textId="34E064F3" w:rsidR="00D2276F" w:rsidRDefault="00D2276F" w:rsidP="004227B8">
      <w:pPr>
        <w:keepNext/>
        <w:keepLines/>
        <w:rPr>
          <w:noProof/>
        </w:rPr>
      </w:pPr>
    </w:p>
    <w:p w14:paraId="1F8D90DA" w14:textId="14FAB51E" w:rsidR="00D2276F" w:rsidRDefault="00D2276F" w:rsidP="004227B8">
      <w:pPr>
        <w:keepNext/>
        <w:keepLines/>
        <w:rPr>
          <w:noProof/>
        </w:rPr>
      </w:pPr>
    </w:p>
    <w:p w14:paraId="71030308" w14:textId="1B984085" w:rsidR="00D2276F" w:rsidRDefault="00D2276F" w:rsidP="004227B8">
      <w:pPr>
        <w:keepNext/>
        <w:keepLines/>
        <w:rPr>
          <w:noProof/>
        </w:rPr>
      </w:pPr>
    </w:p>
    <w:p w14:paraId="3AEFF679" w14:textId="22CF56BA" w:rsidR="00D2276F" w:rsidRDefault="00D2276F" w:rsidP="004227B8">
      <w:pPr>
        <w:keepNext/>
        <w:keepLines/>
        <w:rPr>
          <w:noProof/>
        </w:rPr>
      </w:pPr>
    </w:p>
    <w:p w14:paraId="073EDE16" w14:textId="11DAB488" w:rsidR="00D2276F" w:rsidRDefault="00D2276F" w:rsidP="004227B8">
      <w:pPr>
        <w:keepNext/>
        <w:keepLines/>
        <w:rPr>
          <w:noProof/>
        </w:rPr>
      </w:pPr>
    </w:p>
    <w:p w14:paraId="0E4C8446" w14:textId="287B341E" w:rsidR="00D2276F" w:rsidRDefault="00D2276F" w:rsidP="004227B8">
      <w:pPr>
        <w:keepNext/>
        <w:keepLines/>
        <w:rPr>
          <w:noProof/>
        </w:rPr>
      </w:pPr>
    </w:p>
    <w:p w14:paraId="198B2FB4" w14:textId="0BB1C6D7" w:rsidR="00D2276F" w:rsidRDefault="00D2276F" w:rsidP="004227B8">
      <w:pPr>
        <w:keepNext/>
        <w:keepLines/>
        <w:rPr>
          <w:noProof/>
        </w:rPr>
      </w:pPr>
    </w:p>
    <w:p w14:paraId="3E25CD4B" w14:textId="4B419003" w:rsidR="00D2276F" w:rsidRDefault="00D2276F" w:rsidP="004227B8">
      <w:pPr>
        <w:keepNext/>
        <w:keepLines/>
        <w:rPr>
          <w:noProof/>
        </w:rPr>
      </w:pPr>
    </w:p>
    <w:p w14:paraId="2D3E8DCB" w14:textId="53D28241" w:rsidR="00D2276F" w:rsidRDefault="00D2276F" w:rsidP="004227B8">
      <w:pPr>
        <w:keepNext/>
        <w:keepLines/>
        <w:rPr>
          <w:noProof/>
        </w:rPr>
      </w:pPr>
    </w:p>
    <w:p w14:paraId="4DDBEBD4" w14:textId="08F2F34B" w:rsidR="00D2276F" w:rsidRDefault="00D2276F" w:rsidP="004227B8">
      <w:pPr>
        <w:keepNext/>
        <w:keepLines/>
        <w:rPr>
          <w:noProof/>
        </w:rPr>
      </w:pPr>
    </w:p>
    <w:p w14:paraId="6B6C3E77" w14:textId="32A53A3E" w:rsidR="00D2276F" w:rsidRDefault="00D2276F" w:rsidP="004227B8">
      <w:pPr>
        <w:keepNext/>
        <w:keepLines/>
        <w:rPr>
          <w:noProof/>
        </w:rPr>
      </w:pPr>
    </w:p>
    <w:p w14:paraId="07B81C4B" w14:textId="3D220C77" w:rsidR="00D2276F" w:rsidRDefault="00D2276F" w:rsidP="004227B8">
      <w:pPr>
        <w:keepNext/>
        <w:keepLines/>
        <w:rPr>
          <w:noProof/>
        </w:rPr>
      </w:pPr>
    </w:p>
    <w:p w14:paraId="5E44F2F1" w14:textId="1628ECDB" w:rsidR="00D2276F" w:rsidRDefault="00D2276F" w:rsidP="004227B8">
      <w:pPr>
        <w:keepNext/>
        <w:keepLines/>
        <w:rPr>
          <w:noProof/>
        </w:rPr>
      </w:pPr>
    </w:p>
    <w:p w14:paraId="3B135737" w14:textId="7005A1A9" w:rsidR="00D2276F" w:rsidRDefault="00D2276F" w:rsidP="004227B8">
      <w:pPr>
        <w:keepNext/>
        <w:keepLines/>
        <w:rPr>
          <w:noProof/>
        </w:rPr>
      </w:pPr>
    </w:p>
    <w:p w14:paraId="2317B194" w14:textId="5F0444DE" w:rsidR="00D2276F" w:rsidRDefault="00D2276F" w:rsidP="004227B8">
      <w:pPr>
        <w:keepNext/>
        <w:keepLines/>
        <w:rPr>
          <w:noProof/>
        </w:rPr>
      </w:pPr>
    </w:p>
    <w:p w14:paraId="41D2EB24" w14:textId="53938C88" w:rsidR="00D2276F" w:rsidRDefault="00D2276F" w:rsidP="004227B8">
      <w:pPr>
        <w:keepNext/>
        <w:keepLines/>
        <w:rPr>
          <w:noProof/>
        </w:rPr>
      </w:pPr>
    </w:p>
    <w:p w14:paraId="5E83300C" w14:textId="69D712C0" w:rsidR="00D2276F" w:rsidRDefault="00D2276F" w:rsidP="004227B8">
      <w:pPr>
        <w:keepNext/>
        <w:keepLines/>
        <w:rPr>
          <w:noProof/>
        </w:rPr>
      </w:pPr>
    </w:p>
    <w:p w14:paraId="7AF73A25" w14:textId="797E9AF1" w:rsidR="00D2276F" w:rsidRDefault="00D2276F" w:rsidP="004227B8">
      <w:pPr>
        <w:keepNext/>
        <w:keepLines/>
        <w:rPr>
          <w:noProof/>
        </w:rPr>
      </w:pPr>
    </w:p>
    <w:p w14:paraId="090B1959" w14:textId="09D8204F" w:rsidR="00D2276F" w:rsidRDefault="00D2276F" w:rsidP="004227B8">
      <w:pPr>
        <w:keepNext/>
        <w:keepLines/>
        <w:rPr>
          <w:noProof/>
        </w:rPr>
      </w:pPr>
    </w:p>
    <w:p w14:paraId="435C3A49" w14:textId="4434D637" w:rsidR="00D2276F" w:rsidRDefault="00D2276F" w:rsidP="004227B8">
      <w:pPr>
        <w:keepNext/>
        <w:keepLines/>
        <w:rPr>
          <w:noProof/>
        </w:rPr>
      </w:pPr>
    </w:p>
    <w:p w14:paraId="3A0AD1B3" w14:textId="4C1B9213" w:rsidR="00D2276F" w:rsidRDefault="00D2276F" w:rsidP="004227B8">
      <w:pPr>
        <w:keepNext/>
        <w:keepLines/>
        <w:rPr>
          <w:noProof/>
        </w:rPr>
      </w:pPr>
    </w:p>
    <w:p w14:paraId="58BFB8C5" w14:textId="4E203D8D" w:rsidR="00D2276F" w:rsidRDefault="00D2276F" w:rsidP="004227B8">
      <w:pPr>
        <w:keepNext/>
        <w:keepLines/>
        <w:rPr>
          <w:noProof/>
        </w:rPr>
      </w:pPr>
    </w:p>
    <w:p w14:paraId="45E617D9" w14:textId="272DC091" w:rsidR="00D2276F" w:rsidRDefault="00D2276F" w:rsidP="004227B8">
      <w:pPr>
        <w:keepNext/>
        <w:keepLines/>
        <w:rPr>
          <w:noProof/>
        </w:rPr>
      </w:pPr>
    </w:p>
    <w:p w14:paraId="21414143" w14:textId="5F715EDC" w:rsidR="00D2276F" w:rsidRDefault="00D2276F" w:rsidP="004227B8">
      <w:pPr>
        <w:keepNext/>
        <w:keepLines/>
        <w:rPr>
          <w:noProof/>
        </w:rPr>
      </w:pPr>
    </w:p>
    <w:p w14:paraId="1B510E9E" w14:textId="0FAA7E12" w:rsidR="00D2276F" w:rsidRDefault="00D2276F" w:rsidP="004227B8">
      <w:pPr>
        <w:keepNext/>
        <w:keepLines/>
        <w:rPr>
          <w:noProof/>
        </w:rPr>
      </w:pPr>
    </w:p>
    <w:p w14:paraId="1AB334A2" w14:textId="67F6F840" w:rsidR="00D2276F" w:rsidRDefault="00D2276F" w:rsidP="004227B8">
      <w:pPr>
        <w:keepNext/>
        <w:keepLines/>
        <w:rPr>
          <w:noProof/>
        </w:rPr>
      </w:pPr>
    </w:p>
    <w:p w14:paraId="089EA172" w14:textId="48A43EFF" w:rsidR="00D2276F" w:rsidRDefault="00D2276F" w:rsidP="004227B8">
      <w:pPr>
        <w:keepNext/>
        <w:keepLines/>
        <w:rPr>
          <w:noProof/>
        </w:rPr>
      </w:pPr>
    </w:p>
    <w:p w14:paraId="60119965" w14:textId="1E36B2F3" w:rsidR="00D2276F" w:rsidRDefault="00D2276F" w:rsidP="004227B8">
      <w:pPr>
        <w:keepNext/>
        <w:keepLines/>
        <w:rPr>
          <w:noProof/>
        </w:rPr>
      </w:pPr>
    </w:p>
    <w:p w14:paraId="337BE666" w14:textId="3342B3E4" w:rsidR="00D2276F" w:rsidRDefault="00D2276F" w:rsidP="004227B8">
      <w:pPr>
        <w:keepNext/>
        <w:keepLines/>
        <w:rPr>
          <w:noProof/>
        </w:rPr>
      </w:pPr>
    </w:p>
    <w:p w14:paraId="20FC0DB1" w14:textId="00A60D4E" w:rsidR="00D2276F" w:rsidRDefault="00D2276F" w:rsidP="004227B8">
      <w:pPr>
        <w:keepNext/>
        <w:keepLines/>
        <w:rPr>
          <w:noProof/>
        </w:rPr>
      </w:pPr>
    </w:p>
    <w:p w14:paraId="7D59202E" w14:textId="5F34836A" w:rsidR="00D2276F" w:rsidRDefault="00D2276F" w:rsidP="004227B8">
      <w:pPr>
        <w:keepNext/>
        <w:keepLines/>
        <w:rPr>
          <w:noProof/>
        </w:rPr>
      </w:pPr>
    </w:p>
    <w:p w14:paraId="7CA264E0" w14:textId="7D04F0BD" w:rsidR="00D2276F" w:rsidRDefault="00D2276F" w:rsidP="004227B8">
      <w:pPr>
        <w:keepNext/>
        <w:keepLines/>
        <w:rPr>
          <w:noProof/>
        </w:rPr>
      </w:pPr>
    </w:p>
    <w:p w14:paraId="41947D2B" w14:textId="77777777" w:rsidR="00D2276F" w:rsidRPr="00A679F4" w:rsidRDefault="00D2276F" w:rsidP="004227B8">
      <w:pPr>
        <w:keepNext/>
        <w:keepLines/>
        <w:rPr>
          <w:noProof/>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EF1942" w:rsidRPr="00112425" w14:paraId="71798499" w14:textId="77777777" w:rsidTr="00890E69">
        <w:tc>
          <w:tcPr>
            <w:tcW w:w="7933" w:type="dxa"/>
            <w:tcBorders>
              <w:top w:val="single" w:sz="4" w:space="0" w:color="auto"/>
              <w:bottom w:val="single" w:sz="4" w:space="0" w:color="auto"/>
            </w:tcBorders>
          </w:tcPr>
          <w:p w14:paraId="52BC43A3" w14:textId="00B99824" w:rsidR="00EF1942" w:rsidRPr="00112425" w:rsidRDefault="00EF1942" w:rsidP="004227B8">
            <w:pPr>
              <w:keepNext/>
              <w:keepLines/>
              <w:rPr>
                <w:rFonts w:ascii="Tahoma" w:hAnsi="Tahoma" w:cs="Tahoma"/>
              </w:rPr>
            </w:pPr>
            <w:r w:rsidRPr="00112425">
              <w:lastRenderedPageBreak/>
              <w:br w:type="page"/>
            </w:r>
            <w:r w:rsidRPr="00112425">
              <w:br w:type="page"/>
            </w:r>
            <w:r w:rsidRPr="00112425">
              <w:br w:type="page"/>
            </w:r>
            <w:r w:rsidRPr="00112425">
              <w:rPr>
                <w:rFonts w:ascii="Tahoma" w:hAnsi="Tahoma" w:cs="Tahoma"/>
                <w:b/>
              </w:rPr>
              <w:br w:type="page"/>
            </w:r>
            <w:r w:rsidRPr="00112425">
              <w:rPr>
                <w:rFonts w:ascii="Tahoma" w:hAnsi="Tahoma" w:cs="Tahoma"/>
              </w:rPr>
              <w:t>SEZNAM</w:t>
            </w:r>
            <w:r w:rsidR="005E5050">
              <w:rPr>
                <w:rFonts w:ascii="Tahoma" w:hAnsi="Tahoma" w:cs="Tahoma"/>
              </w:rPr>
              <w:t xml:space="preserve"> </w:t>
            </w:r>
            <w:r w:rsidRPr="00112425">
              <w:rPr>
                <w:rFonts w:ascii="Tahoma" w:hAnsi="Tahoma" w:cs="Tahoma"/>
              </w:rPr>
              <w:t>DRUGIH</w:t>
            </w:r>
            <w:r w:rsidR="005E5050">
              <w:rPr>
                <w:rFonts w:ascii="Tahoma" w:hAnsi="Tahoma" w:cs="Tahoma"/>
              </w:rPr>
              <w:t xml:space="preserve"> </w:t>
            </w:r>
            <w:r w:rsidRPr="00112425">
              <w:rPr>
                <w:rFonts w:ascii="Tahoma" w:hAnsi="Tahoma" w:cs="Tahoma"/>
              </w:rPr>
              <w:t>SUBJEKTOV,</w:t>
            </w:r>
            <w:r w:rsidR="005E5050">
              <w:rPr>
                <w:rFonts w:ascii="Tahoma" w:hAnsi="Tahoma" w:cs="Tahoma"/>
              </w:rPr>
              <w:t xml:space="preserve"> </w:t>
            </w:r>
            <w:r w:rsidRPr="00112425">
              <w:rPr>
                <w:rFonts w:ascii="Tahoma" w:hAnsi="Tahoma" w:cs="Tahoma"/>
              </w:rPr>
              <w:t>KATERIH</w:t>
            </w:r>
            <w:r w:rsidR="005E5050">
              <w:rPr>
                <w:rFonts w:ascii="Tahoma" w:hAnsi="Tahoma" w:cs="Tahoma"/>
              </w:rPr>
              <w:t xml:space="preserve"> </w:t>
            </w:r>
            <w:r w:rsidRPr="00112425">
              <w:rPr>
                <w:rFonts w:ascii="Tahoma" w:hAnsi="Tahoma" w:cs="Tahoma"/>
              </w:rPr>
              <w:t>ZMOGLJIVOST</w:t>
            </w:r>
            <w:r w:rsidR="005E5050">
              <w:rPr>
                <w:rFonts w:ascii="Tahoma" w:hAnsi="Tahoma" w:cs="Tahoma"/>
              </w:rPr>
              <w:t xml:space="preserve"> </w:t>
            </w:r>
            <w:r w:rsidRPr="00112425">
              <w:rPr>
                <w:rFonts w:ascii="Tahoma" w:hAnsi="Tahoma" w:cs="Tahoma"/>
              </w:rPr>
              <w:t>UPORABLJA</w:t>
            </w:r>
            <w:r w:rsidR="005E5050">
              <w:rPr>
                <w:rFonts w:ascii="Tahoma" w:hAnsi="Tahoma" w:cs="Tahoma"/>
              </w:rPr>
              <w:t xml:space="preserve"> </w:t>
            </w:r>
            <w:r w:rsidRPr="00112425">
              <w:rPr>
                <w:rFonts w:ascii="Tahoma" w:hAnsi="Tahoma" w:cs="Tahoma"/>
              </w:rPr>
              <w:t>PONUDNIK</w:t>
            </w:r>
            <w:r w:rsidR="005E5050">
              <w:rPr>
                <w:rFonts w:ascii="Tahoma" w:hAnsi="Tahoma" w:cs="Tahoma"/>
              </w:rPr>
              <w:t xml:space="preserve">  </w:t>
            </w:r>
          </w:p>
        </w:tc>
        <w:tc>
          <w:tcPr>
            <w:tcW w:w="1418" w:type="dxa"/>
            <w:tcBorders>
              <w:top w:val="single" w:sz="4" w:space="0" w:color="auto"/>
              <w:bottom w:val="single" w:sz="4" w:space="0" w:color="auto"/>
            </w:tcBorders>
          </w:tcPr>
          <w:p w14:paraId="1B7BA51A" w14:textId="1E57D338" w:rsidR="00EF1942" w:rsidRPr="00112425" w:rsidRDefault="00EF1942" w:rsidP="004227B8">
            <w:pPr>
              <w:keepNext/>
              <w:keepLines/>
              <w:rPr>
                <w:rFonts w:ascii="Tahoma" w:hAnsi="Tahoma" w:cs="Tahoma"/>
                <w:b/>
                <w:i/>
              </w:rPr>
            </w:pPr>
            <w:r w:rsidRPr="00112425">
              <w:rPr>
                <w:rFonts w:ascii="Tahoma" w:hAnsi="Tahoma" w:cs="Tahoma"/>
                <w:b/>
                <w:i/>
              </w:rPr>
              <w:t>Priloga</w:t>
            </w:r>
            <w:r w:rsidR="005E5050">
              <w:rPr>
                <w:rFonts w:ascii="Tahoma" w:hAnsi="Tahoma" w:cs="Tahoma"/>
                <w:b/>
                <w:i/>
              </w:rPr>
              <w:t xml:space="preserve"> </w:t>
            </w:r>
            <w:r w:rsidRPr="00112425">
              <w:rPr>
                <w:rFonts w:ascii="Tahoma" w:hAnsi="Tahoma" w:cs="Tahoma"/>
                <w:b/>
                <w:i/>
              </w:rPr>
              <w:t>4/2</w:t>
            </w:r>
          </w:p>
        </w:tc>
      </w:tr>
    </w:tbl>
    <w:p w14:paraId="64B5094B" w14:textId="5A842CE3" w:rsidR="00747764" w:rsidRPr="00EF1942" w:rsidRDefault="00EF1942" w:rsidP="004227B8">
      <w:pPr>
        <w:keepNext/>
        <w:keepLines/>
        <w:jc w:val="both"/>
        <w:rPr>
          <w:rFonts w:ascii="Tahoma" w:hAnsi="Tahoma" w:cs="Tahoma"/>
        </w:rPr>
      </w:pPr>
      <w:r>
        <w:rPr>
          <w:rFonts w:ascii="Tahoma" w:hAnsi="Tahoma" w:cs="Tahoma"/>
        </w:rPr>
        <w:t>Ponudnik</w:t>
      </w:r>
      <w:r w:rsidR="005E5050">
        <w:rPr>
          <w:rFonts w:ascii="Tahoma" w:hAnsi="Tahoma" w:cs="Tahoma"/>
        </w:rPr>
        <w:t xml:space="preserve"> </w:t>
      </w:r>
      <w:r w:rsidRPr="00112425">
        <w:rPr>
          <w:rFonts w:ascii="Tahoma" w:hAnsi="Tahoma" w:cs="Tahoma"/>
        </w:rPr>
        <w:t>v</w:t>
      </w:r>
      <w:r w:rsidR="005E5050">
        <w:rPr>
          <w:rFonts w:ascii="Tahoma" w:hAnsi="Tahoma" w:cs="Tahoma"/>
        </w:rPr>
        <w:t xml:space="preserve"> </w:t>
      </w:r>
      <w:r w:rsidRPr="00112425">
        <w:rPr>
          <w:rFonts w:ascii="Tahoma" w:hAnsi="Tahoma" w:cs="Tahoma"/>
        </w:rPr>
        <w:t>prilogi</w:t>
      </w:r>
      <w:r w:rsidR="005E5050">
        <w:rPr>
          <w:rFonts w:ascii="Tahoma" w:hAnsi="Tahoma" w:cs="Tahoma"/>
        </w:rPr>
        <w:t xml:space="preserve"> </w:t>
      </w:r>
      <w:r w:rsidRPr="00112425">
        <w:rPr>
          <w:rFonts w:ascii="Tahoma" w:hAnsi="Tahoma" w:cs="Tahoma"/>
        </w:rPr>
        <w:t>nave</w:t>
      </w:r>
      <w:r>
        <w:rPr>
          <w:rFonts w:ascii="Tahoma" w:hAnsi="Tahoma" w:cs="Tahoma"/>
        </w:rPr>
        <w:t>de</w:t>
      </w:r>
      <w:r w:rsidR="005E5050">
        <w:rPr>
          <w:rFonts w:ascii="Tahoma" w:hAnsi="Tahoma" w:cs="Tahoma"/>
        </w:rPr>
        <w:t xml:space="preserve"> </w:t>
      </w:r>
      <w:r>
        <w:rPr>
          <w:rFonts w:ascii="Tahoma" w:hAnsi="Tahoma" w:cs="Tahoma"/>
        </w:rPr>
        <w:t>subjekte,</w:t>
      </w:r>
      <w:r w:rsidR="005E5050">
        <w:rPr>
          <w:rFonts w:ascii="Tahoma" w:hAnsi="Tahoma" w:cs="Tahoma"/>
        </w:rPr>
        <w:t xml:space="preserve"> </w:t>
      </w:r>
      <w:r>
        <w:rPr>
          <w:rFonts w:ascii="Tahoma" w:hAnsi="Tahoma" w:cs="Tahoma"/>
        </w:rPr>
        <w:t>katerih</w:t>
      </w:r>
      <w:r w:rsidR="005E5050">
        <w:rPr>
          <w:rFonts w:ascii="Tahoma" w:hAnsi="Tahoma" w:cs="Tahoma"/>
        </w:rPr>
        <w:t xml:space="preserve"> </w:t>
      </w:r>
      <w:r>
        <w:rPr>
          <w:rFonts w:ascii="Tahoma" w:hAnsi="Tahoma" w:cs="Tahoma"/>
        </w:rPr>
        <w:t>zmogljivost</w:t>
      </w:r>
      <w:r w:rsidR="005E5050">
        <w:rPr>
          <w:rFonts w:ascii="Tahoma" w:hAnsi="Tahoma" w:cs="Tahoma"/>
        </w:rPr>
        <w:t xml:space="preserve"> </w:t>
      </w:r>
      <w:r>
        <w:rPr>
          <w:rFonts w:ascii="Tahoma" w:hAnsi="Tahoma" w:cs="Tahoma"/>
        </w:rPr>
        <w:t>uporablja,</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kolikor</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njimi</w:t>
      </w:r>
      <w:r w:rsidR="005E5050">
        <w:rPr>
          <w:rFonts w:ascii="Tahoma" w:hAnsi="Tahoma" w:cs="Tahoma"/>
        </w:rPr>
        <w:t xml:space="preserve"> </w:t>
      </w:r>
      <w:r w:rsidRPr="00112425">
        <w:rPr>
          <w:rFonts w:ascii="Tahoma" w:hAnsi="Tahoma" w:cs="Tahoma"/>
        </w:rPr>
        <w:t>namerava</w:t>
      </w:r>
      <w:r w:rsidR="005E5050">
        <w:rPr>
          <w:rFonts w:ascii="Tahoma" w:hAnsi="Tahoma" w:cs="Tahoma"/>
        </w:rPr>
        <w:t xml:space="preserve"> </w:t>
      </w:r>
      <w:r w:rsidRPr="00112425">
        <w:rPr>
          <w:rFonts w:ascii="Tahoma" w:hAnsi="Tahoma" w:cs="Tahoma"/>
        </w:rPr>
        <w:t>izvajati</w:t>
      </w:r>
      <w:r w:rsidR="005E5050">
        <w:rPr>
          <w:rFonts w:ascii="Tahoma" w:hAnsi="Tahoma" w:cs="Tahoma"/>
        </w:rPr>
        <w:t xml:space="preserve"> </w:t>
      </w:r>
      <w:r w:rsidRPr="00112425">
        <w:rPr>
          <w:rFonts w:ascii="Tahoma" w:hAnsi="Tahoma" w:cs="Tahoma"/>
        </w:rPr>
        <w:t>predmet</w:t>
      </w:r>
      <w:r w:rsidR="005E5050">
        <w:rPr>
          <w:rFonts w:ascii="Tahoma" w:hAnsi="Tahoma" w:cs="Tahoma"/>
        </w:rPr>
        <w:t xml:space="preserve"> </w:t>
      </w:r>
      <w:r w:rsidRPr="00112425">
        <w:rPr>
          <w:rFonts w:ascii="Tahoma" w:hAnsi="Tahoma" w:cs="Tahoma"/>
        </w:rPr>
        <w:t>javnega</w:t>
      </w:r>
      <w:r w:rsidR="005E5050">
        <w:rPr>
          <w:rFonts w:ascii="Tahoma" w:hAnsi="Tahoma" w:cs="Tahoma"/>
        </w:rPr>
        <w:t xml:space="preserve"> </w:t>
      </w:r>
      <w:r w:rsidRPr="00112425">
        <w:rPr>
          <w:rFonts w:ascii="Tahoma" w:hAnsi="Tahoma" w:cs="Tahoma"/>
        </w:rPr>
        <w:t>naročila.</w:t>
      </w:r>
      <w:r w:rsidR="005E5050">
        <w:rPr>
          <w:rFonts w:ascii="Tahoma" w:hAnsi="Tahoma" w:cs="Tahoma"/>
        </w:rPr>
        <w:t xml:space="preserve"> </w:t>
      </w:r>
      <w:r w:rsidRPr="00112425">
        <w:rPr>
          <w:rFonts w:ascii="Tahoma" w:hAnsi="Tahoma" w:cs="Tahoma"/>
        </w:rPr>
        <w:t>Prilogo</w:t>
      </w:r>
      <w:r w:rsidR="005E5050">
        <w:rPr>
          <w:rFonts w:ascii="Tahoma" w:hAnsi="Tahoma" w:cs="Tahoma"/>
        </w:rPr>
        <w:t xml:space="preserve"> </w:t>
      </w:r>
      <w:r w:rsidRPr="00112425">
        <w:rPr>
          <w:rFonts w:ascii="Tahoma" w:hAnsi="Tahoma" w:cs="Tahoma"/>
        </w:rPr>
        <w:t>podpišeta</w:t>
      </w:r>
      <w:r w:rsidR="005E5050">
        <w:rPr>
          <w:rFonts w:ascii="Tahoma" w:hAnsi="Tahoma" w:cs="Tahoma"/>
        </w:rPr>
        <w:t xml:space="preserve"> </w:t>
      </w:r>
      <w:r w:rsidRPr="00112425">
        <w:rPr>
          <w:rFonts w:ascii="Tahoma" w:hAnsi="Tahoma" w:cs="Tahoma"/>
        </w:rPr>
        <w:t>tako</w:t>
      </w:r>
      <w:r w:rsidR="005E5050">
        <w:rPr>
          <w:rFonts w:ascii="Tahoma" w:hAnsi="Tahoma" w:cs="Tahoma"/>
        </w:rPr>
        <w:t xml:space="preserve"> </w:t>
      </w:r>
      <w:r>
        <w:rPr>
          <w:rFonts w:ascii="Tahoma" w:hAnsi="Tahoma" w:cs="Tahoma"/>
        </w:rPr>
        <w:t>ponudnik</w:t>
      </w:r>
      <w:r w:rsidR="005E5050">
        <w:rPr>
          <w:rFonts w:ascii="Tahoma" w:hAnsi="Tahoma" w:cs="Tahoma"/>
        </w:rPr>
        <w:t xml:space="preserve"> </w:t>
      </w:r>
      <w:r w:rsidRPr="00112425">
        <w:rPr>
          <w:rFonts w:ascii="Tahoma" w:hAnsi="Tahoma" w:cs="Tahoma"/>
        </w:rPr>
        <w:t>kot</w:t>
      </w:r>
      <w:r w:rsidR="005E5050">
        <w:rPr>
          <w:rFonts w:ascii="Tahoma" w:hAnsi="Tahoma" w:cs="Tahoma"/>
        </w:rPr>
        <w:t xml:space="preserve"> </w:t>
      </w:r>
      <w:r>
        <w:rPr>
          <w:rFonts w:ascii="Tahoma" w:hAnsi="Tahoma" w:cs="Tahoma"/>
        </w:rPr>
        <w:t>subjekt</w:t>
      </w:r>
      <w:r w:rsidRPr="00112425">
        <w:rPr>
          <w:rFonts w:ascii="Tahoma" w:hAnsi="Tahoma" w:cs="Tahom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47764" w:rsidRPr="00A679F4" w14:paraId="777C443B" w14:textId="77777777" w:rsidTr="00094933">
        <w:trPr>
          <w:trHeight w:val="511"/>
        </w:trPr>
        <w:tc>
          <w:tcPr>
            <w:tcW w:w="9634" w:type="dxa"/>
            <w:gridSpan w:val="4"/>
            <w:vAlign w:val="center"/>
          </w:tcPr>
          <w:p w14:paraId="10325F3C" w14:textId="0FAF02BB" w:rsidR="00747764" w:rsidRPr="00A679F4" w:rsidRDefault="00747764" w:rsidP="004227B8">
            <w:pPr>
              <w:keepNext/>
              <w:keepLines/>
              <w:jc w:val="center"/>
              <w:rPr>
                <w:rFonts w:ascii="Tahoma" w:hAnsi="Tahoma" w:cs="Tahoma"/>
                <w:noProof/>
                <w:sz w:val="18"/>
                <w:szCs w:val="18"/>
              </w:rPr>
            </w:pPr>
            <w:r w:rsidRPr="00A679F4">
              <w:rPr>
                <w:rFonts w:ascii="Tahoma" w:hAnsi="Tahoma" w:cs="Tahoma"/>
                <w:noProof/>
                <w:sz w:val="18"/>
                <w:szCs w:val="18"/>
              </w:rPr>
              <w:t>Javno</w:t>
            </w:r>
            <w:r w:rsidR="005E5050">
              <w:rPr>
                <w:rFonts w:ascii="Tahoma" w:hAnsi="Tahoma" w:cs="Tahoma"/>
                <w:noProof/>
                <w:sz w:val="18"/>
                <w:szCs w:val="18"/>
              </w:rPr>
              <w:t xml:space="preserve"> </w:t>
            </w:r>
            <w:r w:rsidRPr="00A679F4">
              <w:rPr>
                <w:rFonts w:ascii="Tahoma" w:hAnsi="Tahoma" w:cs="Tahoma"/>
                <w:noProof/>
                <w:sz w:val="18"/>
                <w:szCs w:val="18"/>
              </w:rPr>
              <w:t>naročilo:</w:t>
            </w:r>
            <w:r w:rsidR="005E5050">
              <w:rPr>
                <w:rFonts w:ascii="Tahoma" w:hAnsi="Tahoma" w:cs="Tahoma"/>
                <w:noProof/>
                <w:sz w:val="18"/>
                <w:szCs w:val="18"/>
              </w:rPr>
              <w:t xml:space="preserve"> </w:t>
            </w:r>
            <w:r w:rsidR="005156B7">
              <w:rPr>
                <w:rFonts w:ascii="Tahoma" w:hAnsi="Tahoma" w:cs="Tahoma"/>
                <w:b/>
                <w:noProof/>
                <w:sz w:val="18"/>
                <w:szCs w:val="18"/>
              </w:rPr>
              <w:t>ENLJ-VOD-SP-</w:t>
            </w:r>
            <w:r w:rsidR="00FD6AE6">
              <w:rPr>
                <w:rFonts w:ascii="Tahoma" w:hAnsi="Tahoma" w:cs="Tahoma"/>
                <w:b/>
                <w:noProof/>
                <w:sz w:val="18"/>
                <w:szCs w:val="18"/>
              </w:rPr>
              <w:t>41/26</w:t>
            </w:r>
            <w:r w:rsidR="005E5050">
              <w:rPr>
                <w:rFonts w:ascii="Tahoma" w:hAnsi="Tahoma" w:cs="Tahoma"/>
                <w:b/>
                <w:noProof/>
                <w:sz w:val="18"/>
                <w:szCs w:val="18"/>
              </w:rPr>
              <w:t xml:space="preserve"> </w:t>
            </w:r>
            <w:r w:rsidRPr="00A679F4">
              <w:rPr>
                <w:rFonts w:ascii="Tahoma" w:hAnsi="Tahoma" w:cs="Tahoma"/>
                <w:b/>
                <w:noProof/>
                <w:sz w:val="18"/>
                <w:szCs w:val="18"/>
              </w:rPr>
              <w:t>»</w:t>
            </w:r>
            <w:r w:rsidR="005156B7">
              <w:rPr>
                <w:rFonts w:ascii="Tahoma" w:hAnsi="Tahoma" w:cs="Tahoma"/>
                <w:b/>
                <w:noProof/>
                <w:sz w:val="18"/>
                <w:szCs w:val="18"/>
              </w:rPr>
              <w:t>Pravna</w:t>
            </w:r>
            <w:r w:rsidR="005E5050">
              <w:rPr>
                <w:rFonts w:ascii="Tahoma" w:hAnsi="Tahoma" w:cs="Tahoma"/>
                <w:b/>
                <w:noProof/>
                <w:sz w:val="18"/>
                <w:szCs w:val="18"/>
              </w:rPr>
              <w:t xml:space="preserve"> </w:t>
            </w:r>
            <w:r w:rsidR="005156B7">
              <w:rPr>
                <w:rFonts w:ascii="Tahoma" w:hAnsi="Tahoma" w:cs="Tahoma"/>
                <w:b/>
                <w:noProof/>
                <w:sz w:val="18"/>
                <w:szCs w:val="18"/>
              </w:rPr>
              <w:t>podpora</w:t>
            </w:r>
            <w:r w:rsidR="005E5050">
              <w:rPr>
                <w:rFonts w:ascii="Tahoma" w:hAnsi="Tahoma" w:cs="Tahoma"/>
                <w:b/>
                <w:noProof/>
                <w:sz w:val="18"/>
                <w:szCs w:val="18"/>
              </w:rPr>
              <w:t xml:space="preserve"> </w:t>
            </w:r>
            <w:r w:rsidR="005156B7">
              <w:rPr>
                <w:rFonts w:ascii="Tahoma" w:hAnsi="Tahoma" w:cs="Tahoma"/>
                <w:b/>
                <w:noProof/>
                <w:sz w:val="18"/>
                <w:szCs w:val="18"/>
              </w:rPr>
              <w:t>na</w:t>
            </w:r>
            <w:r w:rsidR="005E5050">
              <w:rPr>
                <w:rFonts w:ascii="Tahoma" w:hAnsi="Tahoma" w:cs="Tahoma"/>
                <w:b/>
                <w:noProof/>
                <w:sz w:val="18"/>
                <w:szCs w:val="18"/>
              </w:rPr>
              <w:t xml:space="preserve"> </w:t>
            </w:r>
            <w:r w:rsidR="005156B7">
              <w:rPr>
                <w:rFonts w:ascii="Tahoma" w:hAnsi="Tahoma" w:cs="Tahoma"/>
                <w:b/>
                <w:noProof/>
                <w:sz w:val="18"/>
                <w:szCs w:val="18"/>
              </w:rPr>
              <w:t>projektu</w:t>
            </w:r>
            <w:r w:rsidR="005E5050">
              <w:rPr>
                <w:rFonts w:ascii="Tahoma" w:hAnsi="Tahoma" w:cs="Tahoma"/>
                <w:b/>
                <w:noProof/>
                <w:sz w:val="18"/>
                <w:szCs w:val="18"/>
              </w:rPr>
              <w:t xml:space="preserve"> </w:t>
            </w:r>
            <w:r w:rsidR="005156B7">
              <w:rPr>
                <w:rFonts w:ascii="Tahoma" w:hAnsi="Tahoma" w:cs="Tahoma"/>
                <w:b/>
                <w:noProof/>
                <w:sz w:val="18"/>
                <w:szCs w:val="18"/>
              </w:rPr>
              <w:t>TEO</w:t>
            </w:r>
            <w:r w:rsidR="005E5050">
              <w:rPr>
                <w:rFonts w:ascii="Tahoma" w:hAnsi="Tahoma" w:cs="Tahoma"/>
                <w:b/>
                <w:noProof/>
                <w:sz w:val="18"/>
                <w:szCs w:val="18"/>
              </w:rPr>
              <w:t xml:space="preserve"> </w:t>
            </w:r>
            <w:r w:rsidR="005156B7">
              <w:rPr>
                <w:rFonts w:ascii="Tahoma" w:hAnsi="Tahoma" w:cs="Tahoma"/>
                <w:b/>
                <w:noProof/>
                <w:sz w:val="18"/>
                <w:szCs w:val="18"/>
              </w:rPr>
              <w:t>Ljubljana</w:t>
            </w:r>
            <w:r w:rsidRPr="00A679F4">
              <w:rPr>
                <w:rFonts w:ascii="Tahoma" w:hAnsi="Tahoma" w:cs="Tahoma"/>
                <w:b/>
                <w:noProof/>
                <w:sz w:val="18"/>
                <w:szCs w:val="18"/>
              </w:rPr>
              <w:t>«</w:t>
            </w:r>
            <w:r w:rsidR="005E5050">
              <w:rPr>
                <w:rFonts w:ascii="Tahoma" w:hAnsi="Tahoma" w:cs="Tahoma"/>
                <w:b/>
                <w:noProof/>
                <w:sz w:val="18"/>
                <w:szCs w:val="18"/>
              </w:rPr>
              <w:t xml:space="preserve">  </w:t>
            </w:r>
          </w:p>
        </w:tc>
      </w:tr>
      <w:tr w:rsidR="00747764" w:rsidRPr="00A679F4" w14:paraId="539FA147" w14:textId="77777777" w:rsidTr="00094933">
        <w:trPr>
          <w:trHeight w:val="597"/>
        </w:trPr>
        <w:tc>
          <w:tcPr>
            <w:tcW w:w="3964" w:type="dxa"/>
            <w:vAlign w:val="center"/>
          </w:tcPr>
          <w:p w14:paraId="7552778D" w14:textId="1C0797AC" w:rsidR="00747764" w:rsidRPr="00A679F4" w:rsidRDefault="00747764" w:rsidP="004227B8">
            <w:pPr>
              <w:keepNext/>
              <w:keepLines/>
              <w:rPr>
                <w:rFonts w:ascii="Tahoma" w:hAnsi="Tahoma" w:cs="Tahoma"/>
                <w:sz w:val="18"/>
                <w:szCs w:val="18"/>
              </w:rPr>
            </w:pPr>
            <w:r w:rsidRPr="00A679F4">
              <w:rPr>
                <w:rFonts w:ascii="Tahoma" w:hAnsi="Tahoma" w:cs="Tahoma"/>
                <w:sz w:val="18"/>
                <w:szCs w:val="18"/>
              </w:rPr>
              <w:t>Naziv</w:t>
            </w:r>
            <w:r w:rsidR="005E5050">
              <w:rPr>
                <w:rFonts w:ascii="Tahoma" w:hAnsi="Tahoma" w:cs="Tahoma"/>
                <w:sz w:val="18"/>
                <w:szCs w:val="18"/>
              </w:rPr>
              <w:t xml:space="preserve"> </w:t>
            </w:r>
            <w:r w:rsidRPr="00A679F4">
              <w:rPr>
                <w:rFonts w:ascii="Tahoma" w:hAnsi="Tahoma" w:cs="Tahoma"/>
                <w:sz w:val="18"/>
                <w:szCs w:val="18"/>
              </w:rPr>
              <w:t>subjekta</w:t>
            </w:r>
            <w:r w:rsidR="005E5050">
              <w:rPr>
                <w:rFonts w:ascii="Tahoma" w:hAnsi="Tahoma" w:cs="Tahoma"/>
                <w:sz w:val="18"/>
                <w:szCs w:val="18"/>
              </w:rPr>
              <w:t xml:space="preserve"> </w:t>
            </w:r>
            <w:r w:rsidR="00D2276F">
              <w:rPr>
                <w:rFonts w:ascii="Tahoma" w:hAnsi="Tahoma" w:cs="Tahoma"/>
                <w:sz w:val="18"/>
                <w:szCs w:val="18"/>
              </w:rPr>
              <w:t>(firma)</w:t>
            </w:r>
          </w:p>
        </w:tc>
        <w:tc>
          <w:tcPr>
            <w:tcW w:w="5670" w:type="dxa"/>
            <w:gridSpan w:val="3"/>
            <w:vAlign w:val="center"/>
          </w:tcPr>
          <w:p w14:paraId="77C1609E" w14:textId="77777777" w:rsidR="00747764" w:rsidRPr="00A679F4" w:rsidRDefault="00747764" w:rsidP="004227B8">
            <w:pPr>
              <w:keepNext/>
              <w:keepLines/>
              <w:rPr>
                <w:rFonts w:ascii="Tahoma" w:hAnsi="Tahoma" w:cs="Tahoma"/>
                <w:sz w:val="18"/>
                <w:szCs w:val="18"/>
              </w:rPr>
            </w:pPr>
          </w:p>
          <w:p w14:paraId="50A48C1A" w14:textId="77777777" w:rsidR="00747764" w:rsidRPr="00A679F4" w:rsidRDefault="00747764" w:rsidP="004227B8">
            <w:pPr>
              <w:keepNext/>
              <w:keepLines/>
              <w:rPr>
                <w:rFonts w:ascii="Tahoma" w:hAnsi="Tahoma" w:cs="Tahoma"/>
                <w:sz w:val="18"/>
                <w:szCs w:val="18"/>
              </w:rPr>
            </w:pPr>
          </w:p>
        </w:tc>
      </w:tr>
      <w:tr w:rsidR="00747764" w:rsidRPr="00A679F4" w14:paraId="14FFC1D1" w14:textId="77777777" w:rsidTr="00094933">
        <w:trPr>
          <w:trHeight w:val="562"/>
        </w:trPr>
        <w:tc>
          <w:tcPr>
            <w:tcW w:w="3964" w:type="dxa"/>
            <w:vAlign w:val="center"/>
          </w:tcPr>
          <w:p w14:paraId="2DFB06D9" w14:textId="2F1CEA61" w:rsidR="00747764" w:rsidRPr="00A679F4" w:rsidRDefault="00D2276F" w:rsidP="004227B8">
            <w:pPr>
              <w:keepNext/>
              <w:keepLines/>
              <w:rPr>
                <w:rFonts w:ascii="Tahoma" w:hAnsi="Tahoma" w:cs="Tahoma"/>
                <w:sz w:val="18"/>
                <w:szCs w:val="18"/>
              </w:rPr>
            </w:pPr>
            <w:r>
              <w:rPr>
                <w:rFonts w:ascii="Tahoma" w:hAnsi="Tahoma" w:cs="Tahoma"/>
                <w:sz w:val="18"/>
                <w:szCs w:val="18"/>
              </w:rPr>
              <w:t>Poslovni</w:t>
            </w:r>
            <w:r w:rsidR="005E5050">
              <w:rPr>
                <w:rFonts w:ascii="Tahoma" w:hAnsi="Tahoma" w:cs="Tahoma"/>
                <w:sz w:val="18"/>
                <w:szCs w:val="18"/>
              </w:rPr>
              <w:t xml:space="preserve"> </w:t>
            </w:r>
            <w:r w:rsidR="00747764" w:rsidRPr="00A679F4">
              <w:rPr>
                <w:rFonts w:ascii="Tahoma" w:hAnsi="Tahoma" w:cs="Tahoma"/>
                <w:sz w:val="18"/>
                <w:szCs w:val="18"/>
              </w:rPr>
              <w:t>naslov</w:t>
            </w:r>
            <w:r w:rsidR="005E5050">
              <w:rPr>
                <w:rFonts w:ascii="Tahoma" w:hAnsi="Tahoma" w:cs="Tahoma"/>
                <w:sz w:val="18"/>
                <w:szCs w:val="18"/>
              </w:rPr>
              <w:t xml:space="preserve"> </w:t>
            </w:r>
            <w:r>
              <w:rPr>
                <w:rFonts w:ascii="Tahoma" w:hAnsi="Tahoma" w:cs="Tahoma"/>
                <w:sz w:val="18"/>
                <w:szCs w:val="18"/>
              </w:rPr>
              <w:t>subjekta</w:t>
            </w:r>
          </w:p>
        </w:tc>
        <w:tc>
          <w:tcPr>
            <w:tcW w:w="5670" w:type="dxa"/>
            <w:gridSpan w:val="3"/>
            <w:vAlign w:val="center"/>
          </w:tcPr>
          <w:p w14:paraId="12427572" w14:textId="77777777" w:rsidR="00747764" w:rsidRPr="00A679F4" w:rsidRDefault="00747764" w:rsidP="004227B8">
            <w:pPr>
              <w:keepNext/>
              <w:keepLines/>
              <w:rPr>
                <w:rFonts w:ascii="Tahoma" w:hAnsi="Tahoma" w:cs="Tahoma"/>
                <w:sz w:val="18"/>
                <w:szCs w:val="18"/>
              </w:rPr>
            </w:pPr>
          </w:p>
          <w:p w14:paraId="1AA05C40" w14:textId="77777777" w:rsidR="00747764" w:rsidRPr="00A679F4" w:rsidRDefault="00747764" w:rsidP="004227B8">
            <w:pPr>
              <w:keepNext/>
              <w:keepLines/>
              <w:rPr>
                <w:rFonts w:ascii="Tahoma" w:hAnsi="Tahoma" w:cs="Tahoma"/>
                <w:sz w:val="18"/>
                <w:szCs w:val="18"/>
              </w:rPr>
            </w:pPr>
          </w:p>
        </w:tc>
      </w:tr>
      <w:tr w:rsidR="00747764" w:rsidRPr="00A679F4" w14:paraId="20D9D52A" w14:textId="77777777" w:rsidTr="00094933">
        <w:trPr>
          <w:trHeight w:val="405"/>
        </w:trPr>
        <w:tc>
          <w:tcPr>
            <w:tcW w:w="3964" w:type="dxa"/>
            <w:vAlign w:val="center"/>
          </w:tcPr>
          <w:p w14:paraId="32BB3C1A" w14:textId="3E83DFB5" w:rsidR="00747764" w:rsidRPr="00A679F4" w:rsidRDefault="00747764" w:rsidP="004227B8">
            <w:pPr>
              <w:keepNext/>
              <w:keepLines/>
              <w:rPr>
                <w:rFonts w:ascii="Tahoma" w:hAnsi="Tahoma" w:cs="Tahoma"/>
                <w:sz w:val="18"/>
                <w:szCs w:val="18"/>
              </w:rPr>
            </w:pPr>
            <w:r w:rsidRPr="00A679F4">
              <w:rPr>
                <w:rFonts w:ascii="Tahoma" w:hAnsi="Tahoma" w:cs="Tahoma"/>
                <w:sz w:val="18"/>
                <w:szCs w:val="18"/>
              </w:rPr>
              <w:t>Matična</w:t>
            </w:r>
            <w:r w:rsidR="005E5050">
              <w:rPr>
                <w:rFonts w:ascii="Tahoma" w:hAnsi="Tahoma" w:cs="Tahoma"/>
                <w:sz w:val="18"/>
                <w:szCs w:val="18"/>
              </w:rPr>
              <w:t xml:space="preserve"> </w:t>
            </w:r>
            <w:r w:rsidRPr="00A679F4">
              <w:rPr>
                <w:rFonts w:ascii="Tahoma" w:hAnsi="Tahoma" w:cs="Tahoma"/>
                <w:sz w:val="18"/>
                <w:szCs w:val="18"/>
                <w:u w:val="single"/>
              </w:rPr>
              <w:t>in</w:t>
            </w:r>
            <w:r w:rsidR="005E5050">
              <w:rPr>
                <w:rFonts w:ascii="Tahoma" w:hAnsi="Tahoma" w:cs="Tahoma"/>
                <w:sz w:val="18"/>
                <w:szCs w:val="18"/>
              </w:rPr>
              <w:t xml:space="preserve"> </w:t>
            </w:r>
            <w:r w:rsidRPr="00A679F4">
              <w:rPr>
                <w:rFonts w:ascii="Tahoma" w:hAnsi="Tahoma" w:cs="Tahoma"/>
                <w:sz w:val="18"/>
                <w:szCs w:val="18"/>
              </w:rPr>
              <w:t>davčna</w:t>
            </w:r>
            <w:r w:rsidR="005E5050">
              <w:rPr>
                <w:rFonts w:ascii="Tahoma" w:hAnsi="Tahoma" w:cs="Tahoma"/>
                <w:sz w:val="18"/>
                <w:szCs w:val="18"/>
              </w:rPr>
              <w:t xml:space="preserve"> </w:t>
            </w:r>
            <w:r w:rsidRPr="00A679F4">
              <w:rPr>
                <w:rFonts w:ascii="Tahoma" w:hAnsi="Tahoma" w:cs="Tahoma"/>
                <w:sz w:val="18"/>
                <w:szCs w:val="18"/>
              </w:rPr>
              <w:t>številka</w:t>
            </w:r>
            <w:r w:rsidR="005E5050">
              <w:rPr>
                <w:rFonts w:ascii="Tahoma" w:hAnsi="Tahoma" w:cs="Tahoma"/>
                <w:sz w:val="18"/>
                <w:szCs w:val="18"/>
              </w:rPr>
              <w:t xml:space="preserve"> </w:t>
            </w:r>
            <w:r w:rsidRPr="00A679F4">
              <w:rPr>
                <w:rFonts w:ascii="Tahoma" w:hAnsi="Tahoma" w:cs="Tahoma"/>
                <w:sz w:val="18"/>
                <w:szCs w:val="18"/>
              </w:rPr>
              <w:t>subjekta</w:t>
            </w:r>
          </w:p>
        </w:tc>
        <w:tc>
          <w:tcPr>
            <w:tcW w:w="2378" w:type="dxa"/>
            <w:vAlign w:val="center"/>
          </w:tcPr>
          <w:p w14:paraId="53FD8EBB" w14:textId="77777777" w:rsidR="00747764" w:rsidRPr="00A679F4" w:rsidRDefault="00747764" w:rsidP="004227B8">
            <w:pPr>
              <w:keepNext/>
              <w:keepLines/>
              <w:rPr>
                <w:rFonts w:ascii="Tahoma" w:hAnsi="Tahoma" w:cs="Tahoma"/>
                <w:sz w:val="18"/>
                <w:szCs w:val="18"/>
              </w:rPr>
            </w:pPr>
          </w:p>
        </w:tc>
        <w:tc>
          <w:tcPr>
            <w:tcW w:w="3292" w:type="dxa"/>
            <w:gridSpan w:val="2"/>
            <w:vAlign w:val="center"/>
          </w:tcPr>
          <w:p w14:paraId="41597B3E" w14:textId="77777777" w:rsidR="00747764" w:rsidRPr="00A679F4" w:rsidRDefault="00747764" w:rsidP="004227B8">
            <w:pPr>
              <w:keepNext/>
              <w:keepLines/>
              <w:rPr>
                <w:rFonts w:ascii="Tahoma" w:hAnsi="Tahoma" w:cs="Tahoma"/>
                <w:sz w:val="18"/>
                <w:szCs w:val="18"/>
              </w:rPr>
            </w:pPr>
          </w:p>
        </w:tc>
      </w:tr>
      <w:tr w:rsidR="00747764" w:rsidRPr="00A679F4" w14:paraId="61006D30" w14:textId="77777777" w:rsidTr="00094933">
        <w:trPr>
          <w:trHeight w:val="1694"/>
        </w:trPr>
        <w:tc>
          <w:tcPr>
            <w:tcW w:w="3964" w:type="dxa"/>
            <w:vAlign w:val="center"/>
          </w:tcPr>
          <w:p w14:paraId="5FD3655A" w14:textId="77777777" w:rsidR="00747764" w:rsidRPr="00A679F4" w:rsidRDefault="00747764" w:rsidP="004227B8">
            <w:pPr>
              <w:keepNext/>
              <w:keepLines/>
              <w:jc w:val="center"/>
              <w:rPr>
                <w:rFonts w:ascii="Tahoma" w:hAnsi="Tahoma" w:cs="Tahoma"/>
                <w:sz w:val="18"/>
                <w:szCs w:val="18"/>
              </w:rPr>
            </w:pPr>
          </w:p>
          <w:p w14:paraId="4BE41745" w14:textId="77777777" w:rsidR="00747764" w:rsidRPr="00A679F4" w:rsidRDefault="00747764" w:rsidP="004227B8">
            <w:pPr>
              <w:keepNext/>
              <w:keepLines/>
              <w:jc w:val="center"/>
              <w:rPr>
                <w:rFonts w:ascii="Tahoma" w:hAnsi="Tahoma" w:cs="Tahoma"/>
                <w:sz w:val="18"/>
                <w:szCs w:val="18"/>
              </w:rPr>
            </w:pPr>
          </w:p>
          <w:p w14:paraId="085D8949" w14:textId="1D005761" w:rsidR="00747764" w:rsidRPr="00A679F4" w:rsidRDefault="00747764" w:rsidP="004227B8">
            <w:pPr>
              <w:keepNext/>
              <w:keepLines/>
              <w:rPr>
                <w:rFonts w:ascii="Tahoma" w:hAnsi="Tahoma" w:cs="Tahoma"/>
                <w:sz w:val="18"/>
                <w:szCs w:val="18"/>
              </w:rPr>
            </w:pPr>
            <w:r w:rsidRPr="00A679F4">
              <w:rPr>
                <w:rFonts w:ascii="Tahoma" w:hAnsi="Tahoma" w:cs="Tahoma"/>
                <w:sz w:val="18"/>
                <w:szCs w:val="18"/>
              </w:rPr>
              <w:t>Vsak</w:t>
            </w:r>
            <w:r w:rsidR="005E5050">
              <w:rPr>
                <w:rFonts w:ascii="Tahoma" w:hAnsi="Tahoma" w:cs="Tahoma"/>
                <w:sz w:val="18"/>
                <w:szCs w:val="18"/>
              </w:rPr>
              <w:t xml:space="preserve"> </w:t>
            </w:r>
            <w:r w:rsidRPr="00A679F4">
              <w:rPr>
                <w:rFonts w:ascii="Tahoma" w:hAnsi="Tahoma" w:cs="Tahoma"/>
                <w:sz w:val="18"/>
                <w:szCs w:val="18"/>
              </w:rPr>
              <w:t>del</w:t>
            </w:r>
            <w:r w:rsidR="005E5050">
              <w:rPr>
                <w:rFonts w:ascii="Tahoma" w:hAnsi="Tahoma" w:cs="Tahoma"/>
                <w:sz w:val="18"/>
                <w:szCs w:val="18"/>
              </w:rPr>
              <w:t xml:space="preserve"> </w:t>
            </w:r>
            <w:r w:rsidRPr="00A679F4">
              <w:rPr>
                <w:rFonts w:ascii="Tahoma" w:hAnsi="Tahoma" w:cs="Tahoma"/>
                <w:sz w:val="18"/>
                <w:szCs w:val="18"/>
              </w:rPr>
              <w:t>javnega</w:t>
            </w:r>
            <w:r w:rsidR="005E5050">
              <w:rPr>
                <w:rFonts w:ascii="Tahoma" w:hAnsi="Tahoma" w:cs="Tahoma"/>
                <w:sz w:val="18"/>
                <w:szCs w:val="18"/>
              </w:rPr>
              <w:t xml:space="preserve"> </w:t>
            </w:r>
            <w:r w:rsidRPr="00A679F4">
              <w:rPr>
                <w:rFonts w:ascii="Tahoma" w:hAnsi="Tahoma" w:cs="Tahoma"/>
                <w:sz w:val="18"/>
                <w:szCs w:val="18"/>
              </w:rPr>
              <w:t>naročila,</w:t>
            </w:r>
            <w:r w:rsidR="005E5050">
              <w:rPr>
                <w:rFonts w:ascii="Tahoma" w:hAnsi="Tahoma" w:cs="Tahoma"/>
                <w:sz w:val="18"/>
                <w:szCs w:val="18"/>
              </w:rPr>
              <w:t xml:space="preserve"> </w:t>
            </w:r>
            <w:r w:rsidRPr="00A679F4">
              <w:rPr>
                <w:rFonts w:ascii="Tahoma" w:hAnsi="Tahoma" w:cs="Tahoma"/>
                <w:sz w:val="18"/>
                <w:szCs w:val="18"/>
              </w:rPr>
              <w:t>za</w:t>
            </w:r>
            <w:r w:rsidR="005E5050">
              <w:rPr>
                <w:rFonts w:ascii="Tahoma" w:hAnsi="Tahoma" w:cs="Tahoma"/>
                <w:sz w:val="18"/>
                <w:szCs w:val="18"/>
              </w:rPr>
              <w:t xml:space="preserve"> </w:t>
            </w:r>
            <w:r w:rsidRPr="00A679F4">
              <w:rPr>
                <w:rFonts w:ascii="Tahoma" w:hAnsi="Tahoma" w:cs="Tahoma"/>
                <w:sz w:val="18"/>
                <w:szCs w:val="18"/>
              </w:rPr>
              <w:t>katerega</w:t>
            </w:r>
            <w:r w:rsidR="005E5050">
              <w:rPr>
                <w:rFonts w:ascii="Tahoma" w:hAnsi="Tahoma" w:cs="Tahoma"/>
                <w:sz w:val="18"/>
                <w:szCs w:val="18"/>
              </w:rPr>
              <w:t xml:space="preserve"> </w:t>
            </w:r>
            <w:r w:rsidRPr="00A679F4">
              <w:rPr>
                <w:rFonts w:ascii="Tahoma" w:hAnsi="Tahoma" w:cs="Tahoma"/>
                <w:sz w:val="18"/>
                <w:szCs w:val="18"/>
              </w:rPr>
              <w:t>namerava</w:t>
            </w:r>
            <w:r w:rsidR="005E5050">
              <w:rPr>
                <w:rFonts w:ascii="Tahoma" w:hAnsi="Tahoma" w:cs="Tahoma"/>
                <w:sz w:val="18"/>
                <w:szCs w:val="18"/>
              </w:rPr>
              <w:t xml:space="preserve"> </w:t>
            </w:r>
            <w:r w:rsidRPr="00A679F4">
              <w:rPr>
                <w:rFonts w:ascii="Tahoma" w:hAnsi="Tahoma" w:cs="Tahoma"/>
                <w:sz w:val="18"/>
                <w:szCs w:val="18"/>
              </w:rPr>
              <w:t>ponudnik</w:t>
            </w:r>
            <w:r w:rsidR="005E5050">
              <w:rPr>
                <w:rFonts w:ascii="Tahoma" w:hAnsi="Tahoma" w:cs="Tahoma"/>
                <w:sz w:val="18"/>
                <w:szCs w:val="18"/>
              </w:rPr>
              <w:t xml:space="preserve"> </w:t>
            </w:r>
            <w:r w:rsidRPr="00A679F4">
              <w:rPr>
                <w:rFonts w:ascii="Tahoma" w:hAnsi="Tahoma" w:cs="Tahoma"/>
                <w:sz w:val="18"/>
                <w:szCs w:val="18"/>
              </w:rPr>
              <w:t>uporabiti</w:t>
            </w:r>
            <w:r w:rsidR="005E5050">
              <w:rPr>
                <w:rFonts w:ascii="Tahoma" w:hAnsi="Tahoma" w:cs="Tahoma"/>
                <w:sz w:val="18"/>
                <w:szCs w:val="18"/>
              </w:rPr>
              <w:t xml:space="preserve"> </w:t>
            </w:r>
            <w:r w:rsidRPr="00A679F4">
              <w:rPr>
                <w:rFonts w:ascii="Tahoma" w:hAnsi="Tahoma" w:cs="Tahoma"/>
                <w:sz w:val="18"/>
                <w:szCs w:val="18"/>
              </w:rPr>
              <w:t>zmogljivost</w:t>
            </w:r>
            <w:r w:rsidR="005E5050">
              <w:rPr>
                <w:rFonts w:ascii="Tahoma" w:hAnsi="Tahoma" w:cs="Tahoma"/>
                <w:sz w:val="18"/>
                <w:szCs w:val="18"/>
              </w:rPr>
              <w:t xml:space="preserve"> </w:t>
            </w:r>
            <w:r w:rsidRPr="00A679F4">
              <w:rPr>
                <w:rFonts w:ascii="Tahoma" w:hAnsi="Tahoma" w:cs="Tahoma"/>
                <w:sz w:val="18"/>
                <w:szCs w:val="18"/>
              </w:rPr>
              <w:t>subjekta</w:t>
            </w:r>
          </w:p>
          <w:p w14:paraId="0768797C" w14:textId="77777777" w:rsidR="00747764" w:rsidRPr="00A679F4" w:rsidRDefault="00747764" w:rsidP="004227B8">
            <w:pPr>
              <w:keepNext/>
              <w:keepLines/>
              <w:rPr>
                <w:rFonts w:ascii="Tahoma" w:hAnsi="Tahoma" w:cs="Tahoma"/>
                <w:sz w:val="18"/>
                <w:szCs w:val="18"/>
              </w:rPr>
            </w:pPr>
          </w:p>
          <w:p w14:paraId="4E0933DB" w14:textId="77777777" w:rsidR="00747764" w:rsidRPr="00A679F4" w:rsidRDefault="00747764" w:rsidP="004227B8">
            <w:pPr>
              <w:keepNext/>
              <w:keepLines/>
              <w:jc w:val="center"/>
              <w:rPr>
                <w:rFonts w:ascii="Tahoma" w:hAnsi="Tahoma" w:cs="Tahoma"/>
                <w:sz w:val="18"/>
                <w:szCs w:val="18"/>
              </w:rPr>
            </w:pPr>
          </w:p>
        </w:tc>
        <w:tc>
          <w:tcPr>
            <w:tcW w:w="5670" w:type="dxa"/>
            <w:gridSpan w:val="3"/>
            <w:vAlign w:val="center"/>
          </w:tcPr>
          <w:p w14:paraId="52174009" w14:textId="77777777" w:rsidR="00747764" w:rsidRPr="00A679F4" w:rsidRDefault="00747764" w:rsidP="004227B8">
            <w:pPr>
              <w:keepNext/>
              <w:keepLines/>
              <w:rPr>
                <w:sz w:val="18"/>
                <w:szCs w:val="18"/>
              </w:rPr>
            </w:pPr>
          </w:p>
        </w:tc>
      </w:tr>
      <w:tr w:rsidR="00747764" w:rsidRPr="00A679F4" w14:paraId="3483EA82" w14:textId="77777777" w:rsidTr="00094933">
        <w:trPr>
          <w:trHeight w:val="450"/>
        </w:trPr>
        <w:tc>
          <w:tcPr>
            <w:tcW w:w="3964" w:type="dxa"/>
            <w:vAlign w:val="center"/>
          </w:tcPr>
          <w:p w14:paraId="05E01669" w14:textId="14EB6F75" w:rsidR="00747764" w:rsidRPr="00A679F4" w:rsidRDefault="00747764" w:rsidP="004227B8">
            <w:pPr>
              <w:keepNext/>
              <w:keepLines/>
              <w:rPr>
                <w:rFonts w:ascii="Tahoma" w:hAnsi="Tahoma" w:cs="Tahoma"/>
                <w:i/>
                <w:sz w:val="18"/>
                <w:szCs w:val="18"/>
              </w:rPr>
            </w:pPr>
            <w:r w:rsidRPr="00A679F4">
              <w:rPr>
                <w:rFonts w:ascii="Tahoma" w:hAnsi="Tahoma" w:cs="Tahoma"/>
                <w:sz w:val="18"/>
                <w:szCs w:val="18"/>
              </w:rPr>
              <w:t>Okvirna</w:t>
            </w:r>
            <w:r w:rsidR="005E5050">
              <w:rPr>
                <w:rFonts w:ascii="Tahoma" w:hAnsi="Tahoma" w:cs="Tahoma"/>
                <w:sz w:val="18"/>
                <w:szCs w:val="18"/>
              </w:rPr>
              <w:t xml:space="preserve"> </w:t>
            </w:r>
            <w:r w:rsidRPr="00A679F4">
              <w:rPr>
                <w:rFonts w:ascii="Tahoma" w:hAnsi="Tahoma" w:cs="Tahoma"/>
                <w:sz w:val="18"/>
                <w:szCs w:val="18"/>
              </w:rPr>
              <w:t>količina/delež</w:t>
            </w:r>
            <w:r w:rsidR="005E5050">
              <w:rPr>
                <w:rFonts w:ascii="Tahoma" w:hAnsi="Tahoma" w:cs="Tahoma"/>
                <w:sz w:val="18"/>
                <w:szCs w:val="18"/>
              </w:rPr>
              <w:t xml:space="preserve"> </w:t>
            </w:r>
            <w:r w:rsidRPr="00A679F4">
              <w:rPr>
                <w:rFonts w:ascii="Tahoma" w:hAnsi="Tahoma" w:cs="Tahoma"/>
                <w:sz w:val="18"/>
                <w:szCs w:val="18"/>
              </w:rPr>
              <w:t>(%)</w:t>
            </w:r>
            <w:r w:rsidR="005E5050">
              <w:rPr>
                <w:rFonts w:ascii="Tahoma" w:hAnsi="Tahoma" w:cs="Tahoma"/>
                <w:sz w:val="18"/>
                <w:szCs w:val="18"/>
              </w:rPr>
              <w:t xml:space="preserve"> </w:t>
            </w:r>
            <w:r w:rsidRPr="00A679F4">
              <w:rPr>
                <w:rFonts w:ascii="Tahoma" w:hAnsi="Tahoma" w:cs="Tahoma"/>
                <w:sz w:val="18"/>
                <w:szCs w:val="18"/>
              </w:rPr>
              <w:t>javnega</w:t>
            </w:r>
            <w:r w:rsidR="005E5050">
              <w:rPr>
                <w:rFonts w:ascii="Tahoma" w:hAnsi="Tahoma" w:cs="Tahoma"/>
                <w:sz w:val="18"/>
                <w:szCs w:val="18"/>
              </w:rPr>
              <w:t xml:space="preserve"> </w:t>
            </w:r>
            <w:r w:rsidRPr="00A679F4">
              <w:rPr>
                <w:rFonts w:ascii="Tahoma" w:hAnsi="Tahoma" w:cs="Tahoma"/>
                <w:sz w:val="18"/>
                <w:szCs w:val="18"/>
              </w:rPr>
              <w:t>naročila</w:t>
            </w:r>
            <w:r w:rsidR="005E5050">
              <w:rPr>
                <w:rFonts w:ascii="Tahoma" w:hAnsi="Tahoma" w:cs="Tahoma"/>
                <w:sz w:val="18"/>
                <w:szCs w:val="18"/>
              </w:rPr>
              <w:t xml:space="preserve"> </w:t>
            </w:r>
          </w:p>
          <w:p w14:paraId="00C87052" w14:textId="1BD821B3" w:rsidR="00747764" w:rsidRPr="00A679F4" w:rsidRDefault="00747764" w:rsidP="004227B8">
            <w:pPr>
              <w:keepNext/>
              <w:keepLines/>
              <w:rPr>
                <w:rFonts w:ascii="Tahoma" w:hAnsi="Tahoma" w:cs="Tahoma"/>
                <w:sz w:val="18"/>
                <w:szCs w:val="18"/>
              </w:rPr>
            </w:pPr>
            <w:r w:rsidRPr="00A679F4">
              <w:rPr>
                <w:rFonts w:ascii="Tahoma" w:hAnsi="Tahoma" w:cs="Tahoma"/>
                <w:i/>
                <w:sz w:val="16"/>
                <w:szCs w:val="18"/>
              </w:rPr>
              <w:t>(obligatorno</w:t>
            </w:r>
            <w:r w:rsidR="005E5050">
              <w:rPr>
                <w:rFonts w:ascii="Tahoma" w:hAnsi="Tahoma" w:cs="Tahoma"/>
                <w:i/>
                <w:sz w:val="16"/>
                <w:szCs w:val="18"/>
              </w:rPr>
              <w:t xml:space="preserve"> </w:t>
            </w:r>
            <w:r w:rsidRPr="00A679F4">
              <w:rPr>
                <w:rFonts w:ascii="Tahoma" w:hAnsi="Tahoma" w:cs="Tahoma"/>
                <w:i/>
                <w:sz w:val="16"/>
                <w:szCs w:val="18"/>
              </w:rPr>
              <w:t>manj</w:t>
            </w:r>
            <w:r w:rsidR="005E5050">
              <w:rPr>
                <w:rFonts w:ascii="Tahoma" w:hAnsi="Tahoma" w:cs="Tahoma"/>
                <w:i/>
                <w:sz w:val="16"/>
                <w:szCs w:val="18"/>
              </w:rPr>
              <w:t xml:space="preserve"> </w:t>
            </w:r>
            <w:r w:rsidRPr="00A679F4">
              <w:rPr>
                <w:rFonts w:ascii="Tahoma" w:hAnsi="Tahoma" w:cs="Tahoma"/>
                <w:i/>
                <w:sz w:val="16"/>
                <w:szCs w:val="18"/>
              </w:rPr>
              <w:t>kot</w:t>
            </w:r>
            <w:r w:rsidR="005E5050">
              <w:rPr>
                <w:rFonts w:ascii="Tahoma" w:hAnsi="Tahoma" w:cs="Tahoma"/>
                <w:i/>
                <w:sz w:val="16"/>
                <w:szCs w:val="18"/>
              </w:rPr>
              <w:t xml:space="preserve"> </w:t>
            </w:r>
            <w:r w:rsidRPr="00A679F4">
              <w:rPr>
                <w:rFonts w:ascii="Tahoma" w:hAnsi="Tahoma" w:cs="Tahoma"/>
                <w:i/>
                <w:sz w:val="16"/>
                <w:szCs w:val="18"/>
              </w:rPr>
              <w:t>100%)</w:t>
            </w:r>
          </w:p>
        </w:tc>
        <w:tc>
          <w:tcPr>
            <w:tcW w:w="5670" w:type="dxa"/>
            <w:gridSpan w:val="3"/>
            <w:vAlign w:val="center"/>
          </w:tcPr>
          <w:p w14:paraId="2489B9C8" w14:textId="77777777" w:rsidR="00747764" w:rsidRPr="00A679F4" w:rsidRDefault="00747764" w:rsidP="004227B8">
            <w:pPr>
              <w:keepNext/>
              <w:keepLines/>
              <w:rPr>
                <w:sz w:val="18"/>
                <w:szCs w:val="18"/>
              </w:rPr>
            </w:pPr>
          </w:p>
          <w:p w14:paraId="52A8E5C7" w14:textId="77777777" w:rsidR="00747764" w:rsidRPr="00A679F4" w:rsidRDefault="00747764" w:rsidP="004227B8">
            <w:pPr>
              <w:keepNext/>
              <w:keepLines/>
              <w:rPr>
                <w:sz w:val="18"/>
                <w:szCs w:val="18"/>
              </w:rPr>
            </w:pPr>
          </w:p>
        </w:tc>
      </w:tr>
      <w:tr w:rsidR="00747764" w:rsidRPr="00A679F4" w14:paraId="4D9DEB42" w14:textId="77777777" w:rsidTr="00094933">
        <w:trPr>
          <w:trHeight w:val="348"/>
        </w:trPr>
        <w:tc>
          <w:tcPr>
            <w:tcW w:w="3964" w:type="dxa"/>
            <w:vMerge w:val="restart"/>
            <w:tcBorders>
              <w:top w:val="single" w:sz="4" w:space="0" w:color="auto"/>
              <w:left w:val="single" w:sz="4" w:space="0" w:color="auto"/>
              <w:right w:val="single" w:sz="4" w:space="0" w:color="auto"/>
            </w:tcBorders>
            <w:vAlign w:val="center"/>
          </w:tcPr>
          <w:p w14:paraId="43C84BE7" w14:textId="1D5B2FF7" w:rsidR="00747764" w:rsidRPr="00A679F4" w:rsidRDefault="00747764" w:rsidP="004227B8">
            <w:pPr>
              <w:keepNext/>
              <w:keepLines/>
              <w:jc w:val="both"/>
              <w:rPr>
                <w:rFonts w:ascii="Tahoma" w:hAnsi="Tahoma" w:cs="Tahoma"/>
                <w:sz w:val="16"/>
                <w:szCs w:val="18"/>
              </w:rPr>
            </w:pPr>
            <w:r w:rsidRPr="00A679F4">
              <w:rPr>
                <w:rFonts w:ascii="Tahoma" w:hAnsi="Tahoma" w:cs="Tahoma"/>
                <w:sz w:val="16"/>
                <w:szCs w:val="18"/>
              </w:rPr>
              <w:t>VSE</w:t>
            </w:r>
            <w:r w:rsidR="005E5050">
              <w:rPr>
                <w:rFonts w:ascii="Tahoma" w:hAnsi="Tahoma" w:cs="Tahoma"/>
                <w:sz w:val="16"/>
                <w:szCs w:val="18"/>
              </w:rPr>
              <w:t xml:space="preserve"> </w:t>
            </w:r>
            <w:r w:rsidRPr="00A679F4">
              <w:rPr>
                <w:rFonts w:ascii="Tahoma" w:hAnsi="Tahoma" w:cs="Tahoma"/>
                <w:sz w:val="16"/>
                <w:szCs w:val="18"/>
              </w:rPr>
              <w:t>osebe,</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so</w:t>
            </w:r>
            <w:r w:rsidR="005E5050">
              <w:rPr>
                <w:rFonts w:ascii="Tahoma" w:hAnsi="Tahoma" w:cs="Tahoma"/>
                <w:sz w:val="16"/>
                <w:szCs w:val="18"/>
              </w:rPr>
              <w:t xml:space="preserve"> </w:t>
            </w:r>
            <w:r w:rsidRPr="00A679F4">
              <w:rPr>
                <w:rFonts w:ascii="Tahoma" w:hAnsi="Tahoma" w:cs="Tahoma"/>
                <w:sz w:val="16"/>
                <w:szCs w:val="18"/>
              </w:rPr>
              <w:t>člani</w:t>
            </w:r>
            <w:r w:rsidR="005E5050">
              <w:rPr>
                <w:rFonts w:ascii="Tahoma" w:hAnsi="Tahoma" w:cs="Tahoma"/>
                <w:sz w:val="16"/>
                <w:szCs w:val="18"/>
              </w:rPr>
              <w:t xml:space="preserve"> </w:t>
            </w:r>
            <w:r w:rsidRPr="00A679F4">
              <w:rPr>
                <w:rFonts w:ascii="Tahoma" w:hAnsi="Tahoma" w:cs="Tahoma"/>
                <w:sz w:val="16"/>
                <w:szCs w:val="18"/>
              </w:rPr>
              <w:t>upravnega,</w:t>
            </w:r>
            <w:r w:rsidR="005E5050">
              <w:rPr>
                <w:rFonts w:ascii="Tahoma" w:hAnsi="Tahoma" w:cs="Tahoma"/>
                <w:sz w:val="16"/>
                <w:szCs w:val="18"/>
              </w:rPr>
              <w:t xml:space="preserve"> </w:t>
            </w:r>
            <w:r w:rsidRPr="00A679F4">
              <w:rPr>
                <w:rFonts w:ascii="Tahoma" w:hAnsi="Tahoma" w:cs="Tahoma"/>
                <w:sz w:val="16"/>
                <w:szCs w:val="18"/>
              </w:rPr>
              <w:t>vodstvenega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nadzornega</w:t>
            </w:r>
            <w:r w:rsidR="005E5050">
              <w:rPr>
                <w:rFonts w:ascii="Tahoma" w:hAnsi="Tahoma" w:cs="Tahoma"/>
                <w:sz w:val="16"/>
                <w:szCs w:val="18"/>
              </w:rPr>
              <w:t xml:space="preserve"> </w:t>
            </w:r>
            <w:r w:rsidRPr="00A679F4">
              <w:rPr>
                <w:rFonts w:ascii="Tahoma" w:hAnsi="Tahoma" w:cs="Tahoma"/>
                <w:sz w:val="16"/>
                <w:szCs w:val="18"/>
              </w:rPr>
              <w:t>organa</w:t>
            </w:r>
            <w:r w:rsidR="005E5050">
              <w:rPr>
                <w:rFonts w:ascii="Tahoma" w:hAnsi="Tahoma" w:cs="Tahoma"/>
                <w:sz w:val="16"/>
                <w:szCs w:val="18"/>
              </w:rPr>
              <w:t xml:space="preserve"> </w:t>
            </w:r>
            <w:r w:rsidRPr="00A679F4">
              <w:rPr>
                <w:rFonts w:ascii="Tahoma" w:hAnsi="Tahoma" w:cs="Tahoma"/>
                <w:sz w:val="16"/>
                <w:szCs w:val="18"/>
              </w:rPr>
              <w:t>gospodarskega</w:t>
            </w:r>
            <w:r w:rsidR="005E5050">
              <w:rPr>
                <w:rFonts w:ascii="Tahoma" w:hAnsi="Tahoma" w:cs="Tahoma"/>
                <w:sz w:val="16"/>
                <w:szCs w:val="18"/>
              </w:rPr>
              <w:t xml:space="preserve"> </w:t>
            </w:r>
            <w:r w:rsidRPr="00A679F4">
              <w:rPr>
                <w:rFonts w:ascii="Tahoma" w:hAnsi="Tahoma" w:cs="Tahoma"/>
                <w:sz w:val="16"/>
                <w:szCs w:val="18"/>
              </w:rPr>
              <w:t>subjekta</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ki</w:t>
            </w:r>
            <w:r w:rsidR="005E5050">
              <w:rPr>
                <w:rFonts w:ascii="Tahoma" w:hAnsi="Tahoma" w:cs="Tahoma"/>
                <w:sz w:val="16"/>
                <w:szCs w:val="18"/>
              </w:rPr>
              <w:t xml:space="preserve"> </w:t>
            </w:r>
            <w:r w:rsidRPr="00A679F4">
              <w:rPr>
                <w:rFonts w:ascii="Tahoma" w:hAnsi="Tahoma" w:cs="Tahoma"/>
                <w:sz w:val="16"/>
                <w:szCs w:val="18"/>
              </w:rPr>
              <w:t>imajo</w:t>
            </w:r>
            <w:r w:rsidR="005E5050">
              <w:rPr>
                <w:rFonts w:ascii="Tahoma" w:hAnsi="Tahoma" w:cs="Tahoma"/>
                <w:sz w:val="16"/>
                <w:szCs w:val="18"/>
              </w:rPr>
              <w:t xml:space="preserve"> </w:t>
            </w:r>
            <w:r w:rsidRPr="00A679F4">
              <w:rPr>
                <w:rFonts w:ascii="Tahoma" w:hAnsi="Tahoma" w:cs="Tahoma"/>
                <w:sz w:val="16"/>
                <w:szCs w:val="18"/>
              </w:rPr>
              <w:t>pooblastila</w:t>
            </w:r>
            <w:r w:rsidR="005E5050">
              <w:rPr>
                <w:rFonts w:ascii="Tahoma" w:hAnsi="Tahoma" w:cs="Tahoma"/>
                <w:sz w:val="16"/>
                <w:szCs w:val="18"/>
              </w:rPr>
              <w:t xml:space="preserve"> </w:t>
            </w:r>
            <w:r w:rsidRPr="00A679F4">
              <w:rPr>
                <w:rFonts w:ascii="Tahoma" w:hAnsi="Tahoma" w:cs="Tahoma"/>
                <w:sz w:val="16"/>
                <w:szCs w:val="18"/>
              </w:rPr>
              <w:t>za</w:t>
            </w:r>
            <w:r w:rsidR="005E5050">
              <w:rPr>
                <w:rFonts w:ascii="Tahoma" w:hAnsi="Tahoma" w:cs="Tahoma"/>
                <w:sz w:val="16"/>
                <w:szCs w:val="18"/>
              </w:rPr>
              <w:t xml:space="preserve"> </w:t>
            </w:r>
            <w:r w:rsidRPr="00A679F4">
              <w:rPr>
                <w:rFonts w:ascii="Tahoma" w:hAnsi="Tahoma" w:cs="Tahoma"/>
                <w:sz w:val="16"/>
                <w:szCs w:val="18"/>
              </w:rPr>
              <w:t>njegovo</w:t>
            </w:r>
            <w:r w:rsidR="005E5050">
              <w:rPr>
                <w:rFonts w:ascii="Tahoma" w:hAnsi="Tahoma" w:cs="Tahoma"/>
                <w:sz w:val="16"/>
                <w:szCs w:val="18"/>
              </w:rPr>
              <w:t xml:space="preserve"> </w:t>
            </w:r>
            <w:r w:rsidRPr="00A679F4">
              <w:rPr>
                <w:rFonts w:ascii="Tahoma" w:hAnsi="Tahoma" w:cs="Tahoma"/>
                <w:sz w:val="16"/>
                <w:szCs w:val="18"/>
              </w:rPr>
              <w:t>zastopanje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odločanje</w:t>
            </w:r>
            <w:r w:rsidR="005E5050">
              <w:rPr>
                <w:rFonts w:ascii="Tahoma" w:hAnsi="Tahoma" w:cs="Tahoma"/>
                <w:sz w:val="16"/>
                <w:szCs w:val="18"/>
              </w:rPr>
              <w:t xml:space="preserve"> </w:t>
            </w:r>
            <w:r w:rsidRPr="00A679F4">
              <w:rPr>
                <w:rFonts w:ascii="Tahoma" w:hAnsi="Tahoma" w:cs="Tahoma"/>
                <w:sz w:val="16"/>
                <w:szCs w:val="18"/>
              </w:rPr>
              <w:t>ali</w:t>
            </w:r>
            <w:r w:rsidR="005E5050">
              <w:rPr>
                <w:rFonts w:ascii="Tahoma" w:hAnsi="Tahoma" w:cs="Tahoma"/>
                <w:sz w:val="16"/>
                <w:szCs w:val="18"/>
              </w:rPr>
              <w:t xml:space="preserve"> </w:t>
            </w:r>
            <w:r w:rsidRPr="00A679F4">
              <w:rPr>
                <w:rFonts w:ascii="Tahoma" w:hAnsi="Tahoma" w:cs="Tahoma"/>
                <w:sz w:val="16"/>
                <w:szCs w:val="18"/>
              </w:rPr>
              <w:t>nadzor</w:t>
            </w:r>
            <w:r w:rsidR="005E5050">
              <w:rPr>
                <w:rFonts w:ascii="Tahoma" w:hAnsi="Tahoma" w:cs="Tahoma"/>
                <w:sz w:val="16"/>
                <w:szCs w:val="18"/>
              </w:rPr>
              <w:t xml:space="preserve"> </w:t>
            </w:r>
            <w:r w:rsidRPr="00A679F4">
              <w:rPr>
                <w:rFonts w:ascii="Tahoma" w:hAnsi="Tahoma" w:cs="Tahoma"/>
                <w:sz w:val="16"/>
                <w:szCs w:val="18"/>
              </w:rPr>
              <w:t>v</w:t>
            </w:r>
            <w:r w:rsidR="005E5050">
              <w:rPr>
                <w:rFonts w:ascii="Tahoma" w:hAnsi="Tahoma" w:cs="Tahoma"/>
                <w:sz w:val="16"/>
                <w:szCs w:val="18"/>
              </w:rPr>
              <w:t xml:space="preserve"> </w:t>
            </w:r>
            <w:r w:rsidRPr="00A679F4">
              <w:rPr>
                <w:rFonts w:ascii="Tahoma" w:hAnsi="Tahoma" w:cs="Tahoma"/>
                <w:sz w:val="16"/>
                <w:szCs w:val="18"/>
              </w:rPr>
              <w:t>njem,</w:t>
            </w:r>
            <w:r w:rsidR="005E5050">
              <w:rPr>
                <w:rFonts w:ascii="Tahoma" w:hAnsi="Tahoma" w:cs="Tahoma"/>
                <w:sz w:val="16"/>
                <w:szCs w:val="18"/>
              </w:rPr>
              <w:t xml:space="preserve"> </w:t>
            </w:r>
            <w:r w:rsidRPr="00A679F4">
              <w:rPr>
                <w:rFonts w:ascii="Tahoma" w:hAnsi="Tahoma" w:cs="Tahoma"/>
                <w:b/>
                <w:sz w:val="16"/>
                <w:szCs w:val="18"/>
              </w:rPr>
              <w:t>ter</w:t>
            </w:r>
            <w:r w:rsidR="005E5050">
              <w:rPr>
                <w:rFonts w:ascii="Tahoma" w:hAnsi="Tahoma" w:cs="Tahoma"/>
                <w:sz w:val="16"/>
                <w:szCs w:val="18"/>
              </w:rPr>
              <w:t xml:space="preserve"> </w:t>
            </w:r>
            <w:r w:rsidRPr="00A679F4">
              <w:rPr>
                <w:rFonts w:ascii="Tahoma" w:hAnsi="Tahoma" w:cs="Tahoma"/>
                <w:sz w:val="16"/>
                <w:szCs w:val="18"/>
              </w:rPr>
              <w:t>njihov</w:t>
            </w:r>
            <w:r w:rsidR="005E5050">
              <w:rPr>
                <w:rFonts w:ascii="Tahoma" w:hAnsi="Tahoma" w:cs="Tahoma"/>
                <w:sz w:val="16"/>
                <w:szCs w:val="18"/>
              </w:rPr>
              <w:t xml:space="preserve"> </w:t>
            </w:r>
            <w:r w:rsidRPr="00A679F4">
              <w:rPr>
                <w:rFonts w:ascii="Tahoma" w:hAnsi="Tahoma" w:cs="Tahoma"/>
                <w:b/>
                <w:sz w:val="16"/>
                <w:szCs w:val="18"/>
              </w:rPr>
              <w:t>EMŠO</w:t>
            </w:r>
          </w:p>
          <w:p w14:paraId="7614AC1D" w14:textId="77777777" w:rsidR="00747764" w:rsidRPr="00A679F4" w:rsidRDefault="00747764" w:rsidP="004227B8">
            <w:pPr>
              <w:keepNext/>
              <w:keepLines/>
              <w:rPr>
                <w:rFonts w:ascii="Tahoma" w:hAnsi="Tahoma" w:cs="Tahoma"/>
                <w:sz w:val="8"/>
                <w:szCs w:val="18"/>
              </w:rPr>
            </w:pPr>
          </w:p>
          <w:p w14:paraId="121BD484" w14:textId="1B83851C" w:rsidR="00747764" w:rsidRPr="00A679F4" w:rsidRDefault="00747764" w:rsidP="004227B8">
            <w:pPr>
              <w:keepNext/>
              <w:keepLines/>
              <w:rPr>
                <w:rFonts w:ascii="Tahoma" w:hAnsi="Tahoma" w:cs="Tahoma"/>
                <w:i/>
                <w:sz w:val="16"/>
                <w:szCs w:val="18"/>
              </w:rPr>
            </w:pP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primeru,</w:t>
            </w:r>
            <w:r w:rsidR="005E5050">
              <w:rPr>
                <w:rFonts w:ascii="Tahoma" w:hAnsi="Tahoma" w:cs="Tahoma"/>
                <w:i/>
                <w:sz w:val="16"/>
                <w:szCs w:val="18"/>
              </w:rPr>
              <w:t xml:space="preserve"> </w:t>
            </w:r>
            <w:r w:rsidRPr="00A679F4">
              <w:rPr>
                <w:rFonts w:ascii="Tahoma" w:hAnsi="Tahoma" w:cs="Tahoma"/>
                <w:i/>
                <w:sz w:val="16"/>
                <w:szCs w:val="18"/>
              </w:rPr>
              <w:t>da</w:t>
            </w:r>
            <w:r w:rsidR="005E5050">
              <w:rPr>
                <w:rFonts w:ascii="Tahoma" w:hAnsi="Tahoma" w:cs="Tahoma"/>
                <w:i/>
                <w:sz w:val="16"/>
                <w:szCs w:val="18"/>
              </w:rPr>
              <w:t xml:space="preserve"> </w:t>
            </w:r>
            <w:r w:rsidRPr="00A679F4">
              <w:rPr>
                <w:rFonts w:ascii="Tahoma" w:hAnsi="Tahoma" w:cs="Tahoma"/>
                <w:i/>
                <w:sz w:val="16"/>
                <w:szCs w:val="18"/>
              </w:rPr>
              <w:t>ste</w:t>
            </w:r>
            <w:r w:rsidR="005E5050">
              <w:rPr>
                <w:rFonts w:ascii="Tahoma" w:hAnsi="Tahoma" w:cs="Tahoma"/>
                <w:i/>
                <w:sz w:val="16"/>
                <w:szCs w:val="18"/>
              </w:rPr>
              <w:t xml:space="preserve"> </w:t>
            </w:r>
            <w:r w:rsidRPr="00A679F4">
              <w:rPr>
                <w:rFonts w:ascii="Tahoma" w:hAnsi="Tahoma" w:cs="Tahoma"/>
                <w:i/>
                <w:sz w:val="16"/>
                <w:szCs w:val="18"/>
              </w:rPr>
              <w:t>podatke</w:t>
            </w:r>
            <w:r w:rsidR="005E5050">
              <w:rPr>
                <w:rFonts w:ascii="Tahoma" w:hAnsi="Tahoma" w:cs="Tahoma"/>
                <w:i/>
                <w:sz w:val="16"/>
                <w:szCs w:val="18"/>
              </w:rPr>
              <w:t xml:space="preserve"> </w:t>
            </w:r>
            <w:r w:rsidRPr="00A679F4">
              <w:rPr>
                <w:rFonts w:ascii="Tahoma" w:hAnsi="Tahoma" w:cs="Tahoma"/>
                <w:i/>
                <w:sz w:val="16"/>
                <w:szCs w:val="18"/>
              </w:rPr>
              <w:t>vnesli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ESPD</w:t>
            </w:r>
            <w:r w:rsidR="005E5050">
              <w:rPr>
                <w:rFonts w:ascii="Tahoma" w:hAnsi="Tahoma" w:cs="Tahoma"/>
                <w:i/>
                <w:sz w:val="16"/>
                <w:szCs w:val="18"/>
              </w:rPr>
              <w:t xml:space="preserve"> </w:t>
            </w:r>
            <w:r w:rsidRPr="00A679F4">
              <w:rPr>
                <w:rFonts w:ascii="Tahoma" w:hAnsi="Tahoma" w:cs="Tahoma"/>
                <w:i/>
                <w:sz w:val="16"/>
                <w:szCs w:val="18"/>
              </w:rPr>
              <w:t>ali</w:t>
            </w:r>
            <w:r w:rsidR="005E5050">
              <w:rPr>
                <w:rFonts w:ascii="Tahoma" w:hAnsi="Tahoma" w:cs="Tahoma"/>
                <w:i/>
                <w:sz w:val="16"/>
                <w:szCs w:val="18"/>
              </w:rPr>
              <w:t xml:space="preserve"> </w:t>
            </w:r>
            <w:r w:rsidRPr="00A679F4">
              <w:rPr>
                <w:rFonts w:ascii="Tahoma" w:hAnsi="Tahoma" w:cs="Tahoma"/>
                <w:i/>
                <w:sz w:val="16"/>
                <w:szCs w:val="18"/>
              </w:rPr>
              <w:t>priložili</w:t>
            </w:r>
            <w:r w:rsidR="005E5050">
              <w:rPr>
                <w:rFonts w:ascii="Tahoma" w:hAnsi="Tahoma" w:cs="Tahoma"/>
                <w:i/>
                <w:sz w:val="16"/>
                <w:szCs w:val="18"/>
              </w:rPr>
              <w:t xml:space="preserve"> </w:t>
            </w:r>
            <w:r w:rsidRPr="00A679F4">
              <w:rPr>
                <w:rFonts w:ascii="Tahoma" w:hAnsi="Tahoma" w:cs="Tahoma"/>
                <w:i/>
                <w:sz w:val="16"/>
                <w:szCs w:val="18"/>
              </w:rPr>
              <w:t>lastno</w:t>
            </w:r>
            <w:r w:rsidR="005E5050">
              <w:rPr>
                <w:rFonts w:ascii="Tahoma" w:hAnsi="Tahoma" w:cs="Tahoma"/>
                <w:i/>
                <w:sz w:val="16"/>
                <w:szCs w:val="18"/>
              </w:rPr>
              <w:t xml:space="preserve"> </w:t>
            </w:r>
            <w:r w:rsidRPr="00A679F4">
              <w:rPr>
                <w:rFonts w:ascii="Tahoma" w:hAnsi="Tahoma" w:cs="Tahoma"/>
                <w:i/>
                <w:sz w:val="16"/>
                <w:szCs w:val="18"/>
              </w:rPr>
              <w:t>izjavo,</w:t>
            </w:r>
            <w:r w:rsidR="005E5050">
              <w:rPr>
                <w:rFonts w:ascii="Tahoma" w:hAnsi="Tahoma" w:cs="Tahoma"/>
                <w:i/>
                <w:sz w:val="16"/>
                <w:szCs w:val="18"/>
              </w:rPr>
              <w:t xml:space="preserve"> </w:t>
            </w:r>
            <w:r w:rsidRPr="00A679F4">
              <w:rPr>
                <w:rFonts w:ascii="Tahoma" w:hAnsi="Tahoma" w:cs="Tahoma"/>
                <w:i/>
                <w:sz w:val="16"/>
                <w:szCs w:val="18"/>
              </w:rPr>
              <w:t>ni</w:t>
            </w:r>
            <w:r w:rsidR="005E5050">
              <w:rPr>
                <w:rFonts w:ascii="Tahoma" w:hAnsi="Tahoma" w:cs="Tahoma"/>
                <w:i/>
                <w:sz w:val="16"/>
                <w:szCs w:val="18"/>
              </w:rPr>
              <w:t xml:space="preserve"> </w:t>
            </w:r>
            <w:r w:rsidRPr="00A679F4">
              <w:rPr>
                <w:rFonts w:ascii="Tahoma" w:hAnsi="Tahoma" w:cs="Tahoma"/>
                <w:i/>
                <w:sz w:val="16"/>
                <w:szCs w:val="18"/>
              </w:rPr>
              <w:t>potrebno</w:t>
            </w:r>
            <w:r w:rsidR="005E5050">
              <w:rPr>
                <w:rFonts w:ascii="Tahoma" w:hAnsi="Tahoma" w:cs="Tahoma"/>
                <w:i/>
                <w:sz w:val="16"/>
                <w:szCs w:val="18"/>
              </w:rPr>
              <w:t xml:space="preserve"> </w:t>
            </w:r>
            <w:r w:rsidRPr="00A679F4">
              <w:rPr>
                <w:rFonts w:ascii="Tahoma" w:hAnsi="Tahoma" w:cs="Tahoma"/>
                <w:i/>
                <w:sz w:val="16"/>
                <w:szCs w:val="18"/>
              </w:rPr>
              <w:t>izpolniti!/</w:t>
            </w:r>
          </w:p>
          <w:p w14:paraId="50B488B8" w14:textId="77777777" w:rsidR="00747764" w:rsidRPr="00A679F4" w:rsidRDefault="00747764" w:rsidP="004227B8">
            <w:pPr>
              <w:keepNext/>
              <w:keepLines/>
              <w:rPr>
                <w:rFonts w:ascii="Tahoma" w:hAnsi="Tahoma" w:cs="Tahoma"/>
                <w:i/>
                <w:sz w:val="10"/>
                <w:szCs w:val="18"/>
              </w:rPr>
            </w:pPr>
          </w:p>
          <w:p w14:paraId="38EDE099" w14:textId="55D87626" w:rsidR="00747764" w:rsidRPr="00A679F4" w:rsidRDefault="00747764" w:rsidP="004227B8">
            <w:pPr>
              <w:keepNext/>
              <w:keepLines/>
              <w:jc w:val="both"/>
              <w:rPr>
                <w:rFonts w:ascii="Tahoma" w:hAnsi="Tahoma" w:cs="Tahoma"/>
                <w:sz w:val="18"/>
                <w:szCs w:val="18"/>
              </w:rPr>
            </w:pPr>
            <w:r w:rsidRPr="00A679F4">
              <w:rPr>
                <w:rFonts w:ascii="Tahoma" w:hAnsi="Tahoma" w:cs="Tahoma"/>
                <w:i/>
                <w:sz w:val="16"/>
                <w:szCs w:val="18"/>
              </w:rPr>
              <w:t>EMŠO</w:t>
            </w:r>
            <w:r w:rsidR="005E5050">
              <w:rPr>
                <w:rFonts w:ascii="Tahoma" w:hAnsi="Tahoma" w:cs="Tahoma"/>
                <w:i/>
                <w:sz w:val="16"/>
                <w:szCs w:val="18"/>
              </w:rPr>
              <w:t xml:space="preserve"> </w:t>
            </w:r>
            <w:r w:rsidRPr="00A679F4">
              <w:rPr>
                <w:rFonts w:ascii="Tahoma" w:hAnsi="Tahoma" w:cs="Tahoma"/>
                <w:i/>
                <w:sz w:val="16"/>
                <w:szCs w:val="18"/>
              </w:rPr>
              <w:t>se</w:t>
            </w:r>
            <w:r w:rsidR="005E5050">
              <w:rPr>
                <w:rFonts w:ascii="Tahoma" w:hAnsi="Tahoma" w:cs="Tahoma"/>
                <w:i/>
                <w:sz w:val="16"/>
                <w:szCs w:val="18"/>
              </w:rPr>
              <w:t xml:space="preserve"> </w:t>
            </w:r>
            <w:r w:rsidRPr="00A679F4">
              <w:rPr>
                <w:rFonts w:ascii="Tahoma" w:hAnsi="Tahoma" w:cs="Tahoma"/>
                <w:i/>
                <w:sz w:val="16"/>
                <w:szCs w:val="18"/>
              </w:rPr>
              <w:t>potrebuje</w:t>
            </w:r>
            <w:r w:rsidR="005E5050">
              <w:rPr>
                <w:rFonts w:ascii="Tahoma" w:hAnsi="Tahoma" w:cs="Tahoma"/>
                <w:i/>
                <w:sz w:val="16"/>
                <w:szCs w:val="18"/>
              </w:rPr>
              <w:t xml:space="preserve"> </w:t>
            </w:r>
            <w:r w:rsidRPr="00A679F4">
              <w:rPr>
                <w:rFonts w:ascii="Tahoma" w:hAnsi="Tahoma" w:cs="Tahoma"/>
                <w:i/>
                <w:sz w:val="16"/>
                <w:szCs w:val="18"/>
              </w:rPr>
              <w:t>zgolj</w:t>
            </w:r>
            <w:r w:rsidR="005E5050">
              <w:rPr>
                <w:rFonts w:ascii="Tahoma" w:hAnsi="Tahoma" w:cs="Tahoma"/>
                <w:i/>
                <w:sz w:val="16"/>
                <w:szCs w:val="18"/>
              </w:rPr>
              <w:t xml:space="preserve"> </w:t>
            </w:r>
            <w:r w:rsidRPr="00A679F4">
              <w:rPr>
                <w:rFonts w:ascii="Tahoma" w:hAnsi="Tahoma" w:cs="Tahoma"/>
                <w:i/>
                <w:sz w:val="16"/>
                <w:szCs w:val="18"/>
              </w:rPr>
              <w:t>zaradi</w:t>
            </w:r>
            <w:r w:rsidR="005E5050">
              <w:rPr>
                <w:rFonts w:ascii="Tahoma" w:hAnsi="Tahoma" w:cs="Tahoma"/>
                <w:i/>
                <w:sz w:val="16"/>
                <w:szCs w:val="18"/>
              </w:rPr>
              <w:t xml:space="preserve"> </w:t>
            </w:r>
            <w:r w:rsidRPr="00A679F4">
              <w:rPr>
                <w:rFonts w:ascii="Tahoma" w:hAnsi="Tahoma" w:cs="Tahoma"/>
                <w:i/>
                <w:sz w:val="16"/>
                <w:szCs w:val="18"/>
              </w:rPr>
              <w:t>potreb</w:t>
            </w:r>
            <w:r w:rsidR="005E5050">
              <w:rPr>
                <w:rFonts w:ascii="Tahoma" w:hAnsi="Tahoma" w:cs="Tahoma"/>
                <w:i/>
                <w:sz w:val="16"/>
                <w:szCs w:val="18"/>
              </w:rPr>
              <w:t xml:space="preserve"> </w:t>
            </w:r>
            <w:r w:rsidRPr="00A679F4">
              <w:rPr>
                <w:rFonts w:ascii="Tahoma" w:hAnsi="Tahoma" w:cs="Tahoma"/>
                <w:i/>
                <w:sz w:val="16"/>
                <w:szCs w:val="18"/>
              </w:rPr>
              <w:t>pri</w:t>
            </w:r>
            <w:r w:rsidR="005E5050">
              <w:rPr>
                <w:rFonts w:ascii="Tahoma" w:hAnsi="Tahoma" w:cs="Tahoma"/>
                <w:i/>
                <w:sz w:val="16"/>
                <w:szCs w:val="18"/>
              </w:rPr>
              <w:t xml:space="preserve"> </w:t>
            </w:r>
            <w:r w:rsidRPr="00A679F4">
              <w:rPr>
                <w:rFonts w:ascii="Tahoma" w:hAnsi="Tahoma" w:cs="Tahoma"/>
                <w:i/>
                <w:sz w:val="16"/>
                <w:szCs w:val="18"/>
              </w:rPr>
              <w:t>preverjanju</w:t>
            </w:r>
            <w:r w:rsidR="005E5050">
              <w:rPr>
                <w:rFonts w:ascii="Tahoma" w:hAnsi="Tahoma" w:cs="Tahoma"/>
                <w:i/>
                <w:sz w:val="16"/>
                <w:szCs w:val="18"/>
              </w:rPr>
              <w:t xml:space="preserve"> </w:t>
            </w:r>
            <w:r w:rsidRPr="00A679F4">
              <w:rPr>
                <w:rFonts w:ascii="Tahoma" w:hAnsi="Tahoma" w:cs="Tahoma"/>
                <w:i/>
                <w:sz w:val="16"/>
                <w:szCs w:val="18"/>
              </w:rPr>
              <w:t>nekaznovanosti</w:t>
            </w:r>
            <w:r w:rsidR="005E5050">
              <w:rPr>
                <w:rFonts w:ascii="Tahoma" w:hAnsi="Tahoma" w:cs="Tahoma"/>
                <w:i/>
                <w:sz w:val="16"/>
                <w:szCs w:val="18"/>
              </w:rPr>
              <w:t xml:space="preserve"> </w:t>
            </w:r>
            <w:r w:rsidRPr="00A679F4">
              <w:rPr>
                <w:rFonts w:ascii="Tahoma" w:hAnsi="Tahoma" w:cs="Tahoma"/>
                <w:i/>
                <w:sz w:val="16"/>
                <w:szCs w:val="18"/>
              </w:rPr>
              <w:t>v</w:t>
            </w:r>
            <w:r w:rsidR="005E5050">
              <w:rPr>
                <w:rFonts w:ascii="Tahoma" w:hAnsi="Tahoma" w:cs="Tahoma"/>
                <w:i/>
                <w:sz w:val="16"/>
                <w:szCs w:val="18"/>
              </w:rPr>
              <w:t xml:space="preserve"> </w:t>
            </w:r>
            <w:r w:rsidRPr="00A679F4">
              <w:rPr>
                <w:rFonts w:ascii="Tahoma" w:hAnsi="Tahoma" w:cs="Tahoma"/>
                <w:i/>
                <w:sz w:val="16"/>
                <w:szCs w:val="18"/>
              </w:rPr>
              <w:t>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CE1AB0" w14:textId="003D791A" w:rsidR="00747764" w:rsidRPr="00A679F4" w:rsidRDefault="00747764" w:rsidP="004227B8">
            <w:pPr>
              <w:keepNext/>
              <w:keepLines/>
              <w:jc w:val="center"/>
              <w:rPr>
                <w:rFonts w:ascii="Tahoma" w:hAnsi="Tahoma" w:cs="Tahoma"/>
                <w:sz w:val="18"/>
                <w:szCs w:val="18"/>
              </w:rPr>
            </w:pPr>
            <w:r w:rsidRPr="00A679F4">
              <w:rPr>
                <w:rFonts w:ascii="Tahoma" w:hAnsi="Tahoma" w:cs="Tahoma"/>
                <w:sz w:val="18"/>
                <w:szCs w:val="18"/>
              </w:rPr>
              <w:t>Ime</w:t>
            </w:r>
            <w:r w:rsidR="005E5050">
              <w:rPr>
                <w:rFonts w:ascii="Tahoma" w:hAnsi="Tahoma" w:cs="Tahoma"/>
                <w:sz w:val="18"/>
                <w:szCs w:val="18"/>
              </w:rPr>
              <w:t xml:space="preserve"> </w:t>
            </w:r>
            <w:r w:rsidRPr="00A679F4">
              <w:rPr>
                <w:rFonts w:ascii="Tahoma" w:hAnsi="Tahoma" w:cs="Tahoma"/>
                <w:sz w:val="18"/>
                <w:szCs w:val="18"/>
              </w:rPr>
              <w:t>in</w:t>
            </w:r>
            <w:r w:rsidR="005E5050">
              <w:rPr>
                <w:rFonts w:ascii="Tahoma" w:hAnsi="Tahoma" w:cs="Tahoma"/>
                <w:sz w:val="18"/>
                <w:szCs w:val="18"/>
              </w:rPr>
              <w:t xml:space="preserve"> </w:t>
            </w:r>
            <w:r w:rsidRPr="00A679F4">
              <w:rPr>
                <w:rFonts w:ascii="Tahoma" w:hAnsi="Tahoma" w:cs="Tahoma"/>
                <w:sz w:val="18"/>
                <w:szCs w:val="18"/>
              </w:rPr>
              <w:t>priimek</w:t>
            </w:r>
          </w:p>
        </w:tc>
        <w:tc>
          <w:tcPr>
            <w:tcW w:w="2835" w:type="dxa"/>
            <w:tcBorders>
              <w:top w:val="single" w:sz="4" w:space="0" w:color="auto"/>
              <w:left w:val="single" w:sz="4" w:space="0" w:color="auto"/>
              <w:bottom w:val="single" w:sz="4" w:space="0" w:color="auto"/>
              <w:right w:val="single" w:sz="4" w:space="0" w:color="auto"/>
            </w:tcBorders>
            <w:vAlign w:val="center"/>
          </w:tcPr>
          <w:p w14:paraId="35E281E4" w14:textId="77777777" w:rsidR="00747764" w:rsidRPr="00A679F4" w:rsidRDefault="00747764" w:rsidP="004227B8">
            <w:pPr>
              <w:keepNext/>
              <w:keepLines/>
              <w:jc w:val="center"/>
              <w:rPr>
                <w:rFonts w:ascii="Tahoma" w:hAnsi="Tahoma" w:cs="Tahoma"/>
                <w:sz w:val="18"/>
                <w:szCs w:val="18"/>
              </w:rPr>
            </w:pPr>
            <w:r w:rsidRPr="00A679F4">
              <w:rPr>
                <w:rFonts w:ascii="Tahoma" w:hAnsi="Tahoma" w:cs="Tahoma"/>
                <w:sz w:val="18"/>
                <w:szCs w:val="18"/>
              </w:rPr>
              <w:t>EMŠO</w:t>
            </w:r>
          </w:p>
        </w:tc>
      </w:tr>
      <w:tr w:rsidR="00747764" w:rsidRPr="00A679F4" w14:paraId="67510788" w14:textId="77777777" w:rsidTr="00094933">
        <w:trPr>
          <w:trHeight w:val="1909"/>
        </w:trPr>
        <w:tc>
          <w:tcPr>
            <w:tcW w:w="3964" w:type="dxa"/>
            <w:vMerge/>
            <w:tcBorders>
              <w:left w:val="single" w:sz="4" w:space="0" w:color="auto"/>
              <w:right w:val="single" w:sz="4" w:space="0" w:color="auto"/>
            </w:tcBorders>
            <w:vAlign w:val="center"/>
          </w:tcPr>
          <w:p w14:paraId="3E571E3D" w14:textId="77777777" w:rsidR="00747764" w:rsidRPr="00A679F4" w:rsidRDefault="00747764" w:rsidP="004227B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2FED24" w14:textId="77777777" w:rsidR="00747764" w:rsidRPr="00A679F4" w:rsidRDefault="00747764" w:rsidP="004227B8">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CA955E5" w14:textId="77777777" w:rsidR="00747764" w:rsidRPr="00A679F4" w:rsidRDefault="00747764" w:rsidP="004227B8">
            <w:pPr>
              <w:keepNext/>
              <w:keepLines/>
              <w:jc w:val="center"/>
              <w:rPr>
                <w:rFonts w:ascii="Tahoma" w:hAnsi="Tahoma" w:cs="Tahoma"/>
                <w:sz w:val="18"/>
                <w:szCs w:val="18"/>
              </w:rPr>
            </w:pPr>
          </w:p>
        </w:tc>
      </w:tr>
    </w:tbl>
    <w:p w14:paraId="2A9AE857" w14:textId="77777777" w:rsidR="00747764" w:rsidRPr="00A679F4" w:rsidRDefault="00747764" w:rsidP="004227B8">
      <w:pPr>
        <w:keepNext/>
        <w:keepLines/>
        <w:tabs>
          <w:tab w:val="left" w:pos="567"/>
          <w:tab w:val="left" w:pos="851"/>
          <w:tab w:val="left" w:pos="993"/>
        </w:tabs>
        <w:jc w:val="both"/>
        <w:rPr>
          <w:rFonts w:ascii="Tahoma" w:hAnsi="Tahoma" w:cs="Tahoma"/>
          <w:noProof/>
          <w:lang w:eastAsia="ar-SA"/>
        </w:rPr>
      </w:pPr>
    </w:p>
    <w:p w14:paraId="13D015B8" w14:textId="5174A203" w:rsidR="00747764" w:rsidRPr="00A679F4" w:rsidRDefault="00747764" w:rsidP="004227B8">
      <w:pPr>
        <w:keepNext/>
        <w:keepLines/>
        <w:tabs>
          <w:tab w:val="left" w:pos="567"/>
          <w:tab w:val="left" w:pos="851"/>
          <w:tab w:val="left" w:pos="993"/>
        </w:tabs>
        <w:jc w:val="both"/>
        <w:rPr>
          <w:rFonts w:ascii="Tahoma" w:hAnsi="Tahoma" w:cs="Tahoma"/>
          <w:lang w:eastAsia="ar-SA"/>
        </w:rPr>
      </w:pPr>
      <w:r w:rsidRPr="00A679F4">
        <w:rPr>
          <w:rFonts w:ascii="Tahoma" w:hAnsi="Tahoma" w:cs="Tahoma"/>
          <w:lang w:eastAsia="ar-SA"/>
        </w:rPr>
        <w:t>Zgoraj</w:t>
      </w:r>
      <w:r w:rsidR="005E5050">
        <w:rPr>
          <w:rFonts w:ascii="Tahoma" w:hAnsi="Tahoma" w:cs="Tahoma"/>
          <w:lang w:eastAsia="ar-SA"/>
        </w:rPr>
        <w:t xml:space="preserve"> </w:t>
      </w:r>
      <w:r w:rsidRPr="00A679F4">
        <w:rPr>
          <w:rFonts w:ascii="Tahoma" w:hAnsi="Tahoma" w:cs="Tahoma"/>
          <w:lang w:eastAsia="ar-SA"/>
        </w:rPr>
        <w:t>navedeni</w:t>
      </w:r>
      <w:r w:rsidR="005E5050">
        <w:rPr>
          <w:rFonts w:ascii="Tahoma" w:hAnsi="Tahoma" w:cs="Tahoma"/>
          <w:lang w:eastAsia="ar-SA"/>
        </w:rPr>
        <w:t xml:space="preserve"> </w:t>
      </w:r>
      <w:r w:rsidRPr="00A679F4">
        <w:rPr>
          <w:rFonts w:ascii="Tahoma" w:hAnsi="Tahoma" w:cs="Tahoma"/>
          <w:lang w:eastAsia="ar-SA"/>
        </w:rPr>
        <w:t>subjekt</w:t>
      </w:r>
      <w:r w:rsidR="005E5050">
        <w:rPr>
          <w:rFonts w:ascii="Tahoma" w:hAnsi="Tahoma" w:cs="Tahoma"/>
          <w:lang w:eastAsia="ar-SA"/>
        </w:rPr>
        <w:t xml:space="preserve"> </w:t>
      </w:r>
      <w:r w:rsidRPr="00A679F4">
        <w:rPr>
          <w:rFonts w:ascii="Tahoma" w:hAnsi="Tahoma" w:cs="Tahoma"/>
          <w:lang w:eastAsia="ar-SA"/>
        </w:rPr>
        <w:t>izjavljamo</w:t>
      </w:r>
      <w:r w:rsidR="009544E8" w:rsidRPr="00A679F4">
        <w:rPr>
          <w:rFonts w:ascii="Tahoma" w:hAnsi="Tahoma" w:cs="Tahoma"/>
          <w:sz w:val="19"/>
          <w:szCs w:val="19"/>
        </w:rPr>
        <w:t>,</w:t>
      </w:r>
      <w:r w:rsidR="005E5050">
        <w:rPr>
          <w:rFonts w:ascii="Tahoma" w:hAnsi="Tahoma" w:cs="Tahoma"/>
          <w:sz w:val="19"/>
          <w:szCs w:val="19"/>
        </w:rPr>
        <w:t xml:space="preserve"> </w:t>
      </w:r>
      <w:r w:rsidRPr="00A679F4">
        <w:rPr>
          <w:rFonts w:ascii="Tahoma" w:hAnsi="Tahoma" w:cs="Tahoma"/>
          <w:lang w:eastAsia="ar-SA"/>
        </w:rPr>
        <w:t>da</w:t>
      </w:r>
      <w:r w:rsidR="005E5050">
        <w:rPr>
          <w:rFonts w:ascii="Tahoma" w:hAnsi="Tahoma" w:cs="Tahoma"/>
          <w:lang w:eastAsia="ar-SA"/>
        </w:rPr>
        <w:t xml:space="preserve"> </w:t>
      </w:r>
      <w:r w:rsidRPr="00A679F4">
        <w:rPr>
          <w:rFonts w:ascii="Tahoma" w:hAnsi="Tahoma" w:cs="Tahoma"/>
          <w:lang w:eastAsia="ar-SA"/>
        </w:rPr>
        <w:t>se</w:t>
      </w:r>
      <w:r w:rsidR="005E5050">
        <w:rPr>
          <w:rFonts w:ascii="Tahoma" w:hAnsi="Tahoma" w:cs="Tahoma"/>
          <w:lang w:eastAsia="ar-SA"/>
        </w:rPr>
        <w:t xml:space="preserve"> </w:t>
      </w:r>
      <w:r w:rsidRPr="00A679F4">
        <w:rPr>
          <w:rFonts w:ascii="Tahoma" w:hAnsi="Tahoma" w:cs="Tahoma"/>
          <w:lang w:eastAsia="ar-SA"/>
        </w:rPr>
        <w:t>strinjamo</w:t>
      </w:r>
      <w:r w:rsidR="005E5050">
        <w:rPr>
          <w:rFonts w:ascii="Tahoma" w:hAnsi="Tahoma" w:cs="Tahoma"/>
          <w:lang w:eastAsia="ar-SA"/>
        </w:rPr>
        <w:t xml:space="preserve"> </w:t>
      </w:r>
      <w:r w:rsidRPr="00A679F4">
        <w:rPr>
          <w:rFonts w:ascii="Tahoma" w:hAnsi="Tahoma" w:cs="Tahoma"/>
          <w:lang w:eastAsia="ar-SA"/>
        </w:rPr>
        <w:t>z</w:t>
      </w:r>
      <w:r w:rsidR="005E5050">
        <w:rPr>
          <w:rFonts w:ascii="Tahoma" w:hAnsi="Tahoma" w:cs="Tahoma"/>
          <w:lang w:eastAsia="ar-SA"/>
        </w:rPr>
        <w:t xml:space="preserve"> </w:t>
      </w:r>
      <w:r w:rsidRPr="00A679F4">
        <w:rPr>
          <w:rFonts w:ascii="Tahoma" w:hAnsi="Tahoma" w:cs="Tahoma"/>
          <w:lang w:eastAsia="ar-SA"/>
        </w:rPr>
        <w:t>vsemi</w:t>
      </w:r>
      <w:r w:rsidR="005E5050">
        <w:rPr>
          <w:rFonts w:ascii="Tahoma" w:hAnsi="Tahoma" w:cs="Tahoma"/>
          <w:lang w:eastAsia="ar-SA"/>
        </w:rPr>
        <w:t xml:space="preserve"> </w:t>
      </w:r>
      <w:r w:rsidRPr="00A679F4">
        <w:rPr>
          <w:rFonts w:ascii="Tahoma" w:hAnsi="Tahoma" w:cs="Tahoma"/>
          <w:lang w:eastAsia="ar-SA"/>
        </w:rPr>
        <w:t>pogoji</w:t>
      </w:r>
      <w:r w:rsidR="005E5050">
        <w:rPr>
          <w:rFonts w:ascii="Tahoma" w:hAnsi="Tahoma" w:cs="Tahoma"/>
          <w:lang w:eastAsia="ar-SA"/>
        </w:rPr>
        <w:t xml:space="preserve"> </w:t>
      </w:r>
      <w:r w:rsidRPr="00A679F4">
        <w:rPr>
          <w:rFonts w:ascii="Tahoma" w:hAnsi="Tahoma" w:cs="Tahoma"/>
          <w:lang w:eastAsia="ar-SA"/>
        </w:rPr>
        <w:t>in</w:t>
      </w:r>
      <w:r w:rsidR="005E5050">
        <w:rPr>
          <w:rFonts w:ascii="Tahoma" w:hAnsi="Tahoma" w:cs="Tahoma"/>
          <w:lang w:eastAsia="ar-SA"/>
        </w:rPr>
        <w:t xml:space="preserve"> </w:t>
      </w:r>
      <w:r w:rsidRPr="00A679F4">
        <w:rPr>
          <w:rFonts w:ascii="Tahoma" w:hAnsi="Tahoma" w:cs="Tahoma"/>
          <w:lang w:eastAsia="ar-SA"/>
        </w:rPr>
        <w:t>zahtevami</w:t>
      </w:r>
      <w:r w:rsidR="005E5050">
        <w:rPr>
          <w:rFonts w:ascii="Tahoma" w:hAnsi="Tahoma" w:cs="Tahoma"/>
          <w:lang w:eastAsia="ar-SA"/>
        </w:rPr>
        <w:t xml:space="preserve"> </w:t>
      </w:r>
      <w:r w:rsidRPr="00A679F4">
        <w:rPr>
          <w:rFonts w:ascii="Tahoma" w:hAnsi="Tahoma" w:cs="Tahoma"/>
          <w:lang w:eastAsia="ar-SA"/>
        </w:rPr>
        <w:t>razpisne</w:t>
      </w:r>
      <w:r w:rsidR="005E5050">
        <w:rPr>
          <w:rFonts w:ascii="Tahoma" w:hAnsi="Tahoma" w:cs="Tahoma"/>
          <w:lang w:eastAsia="ar-SA"/>
        </w:rPr>
        <w:t xml:space="preserve"> </w:t>
      </w:r>
      <w:r w:rsidRPr="00A679F4">
        <w:rPr>
          <w:rFonts w:ascii="Tahoma" w:hAnsi="Tahoma" w:cs="Tahoma"/>
          <w:lang w:eastAsia="ar-SA"/>
        </w:rPr>
        <w:t>dokumentacije,</w:t>
      </w:r>
      <w:r w:rsidR="005E5050">
        <w:rPr>
          <w:rFonts w:ascii="Tahoma" w:hAnsi="Tahoma" w:cs="Tahoma"/>
          <w:lang w:eastAsia="ar-SA"/>
        </w:rPr>
        <w:t xml:space="preserve"> </w:t>
      </w:r>
      <w:r w:rsidRPr="00A679F4">
        <w:rPr>
          <w:rFonts w:ascii="Tahoma" w:hAnsi="Tahoma" w:cs="Tahoma"/>
          <w:lang w:eastAsia="ar-SA"/>
        </w:rPr>
        <w:t>ki</w:t>
      </w:r>
      <w:r w:rsidR="005E5050">
        <w:rPr>
          <w:rFonts w:ascii="Tahoma" w:hAnsi="Tahoma" w:cs="Tahoma"/>
          <w:lang w:eastAsia="ar-SA"/>
        </w:rPr>
        <w:t xml:space="preserve"> </w:t>
      </w:r>
      <w:r w:rsidRPr="00A679F4">
        <w:rPr>
          <w:rFonts w:ascii="Tahoma" w:hAnsi="Tahoma" w:cs="Tahoma"/>
          <w:lang w:eastAsia="ar-SA"/>
        </w:rPr>
        <w:t>se</w:t>
      </w:r>
      <w:r w:rsidR="005E5050">
        <w:rPr>
          <w:rFonts w:ascii="Tahoma" w:hAnsi="Tahoma" w:cs="Tahoma"/>
          <w:lang w:eastAsia="ar-SA"/>
        </w:rPr>
        <w:t xml:space="preserve"> </w:t>
      </w:r>
      <w:r w:rsidRPr="00A679F4">
        <w:rPr>
          <w:rFonts w:ascii="Tahoma" w:hAnsi="Tahoma" w:cs="Tahoma"/>
          <w:lang w:eastAsia="ar-SA"/>
        </w:rPr>
        <w:t>nanašajo</w:t>
      </w:r>
      <w:r w:rsidR="005E5050">
        <w:rPr>
          <w:rFonts w:ascii="Tahoma" w:hAnsi="Tahoma" w:cs="Tahoma"/>
          <w:lang w:eastAsia="ar-SA"/>
        </w:rPr>
        <w:t xml:space="preserve"> </w:t>
      </w:r>
      <w:r w:rsidRPr="00A679F4">
        <w:rPr>
          <w:rFonts w:ascii="Tahoma" w:hAnsi="Tahoma" w:cs="Tahoma"/>
          <w:lang w:eastAsia="ar-SA"/>
        </w:rPr>
        <w:t>na</w:t>
      </w:r>
      <w:r w:rsidR="005E5050">
        <w:rPr>
          <w:rFonts w:ascii="Tahoma" w:hAnsi="Tahoma" w:cs="Tahoma"/>
          <w:lang w:eastAsia="ar-SA"/>
        </w:rPr>
        <w:t xml:space="preserve"> </w:t>
      </w:r>
      <w:r w:rsidRPr="00A679F4">
        <w:rPr>
          <w:rFonts w:ascii="Tahoma" w:hAnsi="Tahoma" w:cs="Tahoma"/>
          <w:lang w:eastAsia="ar-SA"/>
        </w:rPr>
        <w:t>subjekt/e,</w:t>
      </w:r>
      <w:r w:rsidR="005E5050">
        <w:rPr>
          <w:rFonts w:ascii="Tahoma" w:hAnsi="Tahoma" w:cs="Tahoma"/>
          <w:lang w:eastAsia="ar-SA"/>
        </w:rPr>
        <w:t xml:space="preserve"> </w:t>
      </w:r>
      <w:r w:rsidRPr="00A679F4">
        <w:rPr>
          <w:rFonts w:ascii="Tahoma" w:hAnsi="Tahoma" w:cs="Tahoma"/>
          <w:lang w:eastAsia="ar-SA"/>
        </w:rPr>
        <w:t>katerih</w:t>
      </w:r>
      <w:r w:rsidR="005E5050">
        <w:rPr>
          <w:rFonts w:ascii="Tahoma" w:hAnsi="Tahoma" w:cs="Tahoma"/>
          <w:lang w:eastAsia="ar-SA"/>
        </w:rPr>
        <w:t xml:space="preserve"> </w:t>
      </w:r>
      <w:r w:rsidRPr="00A679F4">
        <w:rPr>
          <w:rFonts w:ascii="Tahoma" w:hAnsi="Tahoma" w:cs="Tahoma"/>
          <w:lang w:eastAsia="ar-SA"/>
        </w:rPr>
        <w:t>zmogljivosti</w:t>
      </w:r>
      <w:r w:rsidR="005E5050">
        <w:rPr>
          <w:rFonts w:ascii="Tahoma" w:hAnsi="Tahoma" w:cs="Tahoma"/>
          <w:lang w:eastAsia="ar-SA"/>
        </w:rPr>
        <w:t xml:space="preserve"> </w:t>
      </w:r>
      <w:r w:rsidRPr="00A679F4">
        <w:rPr>
          <w:rFonts w:ascii="Tahoma" w:hAnsi="Tahoma" w:cs="Tahoma"/>
          <w:lang w:eastAsia="ar-SA"/>
        </w:rPr>
        <w:t>bo</w:t>
      </w:r>
      <w:r w:rsidR="005E5050">
        <w:rPr>
          <w:rFonts w:ascii="Tahoma" w:hAnsi="Tahoma" w:cs="Tahoma"/>
          <w:lang w:eastAsia="ar-SA"/>
        </w:rPr>
        <w:t xml:space="preserve"> </w:t>
      </w:r>
      <w:r w:rsidRPr="00A679F4">
        <w:rPr>
          <w:rFonts w:ascii="Tahoma" w:hAnsi="Tahoma" w:cs="Tahoma"/>
          <w:lang w:eastAsia="ar-SA"/>
        </w:rPr>
        <w:t>uporabljal</w:t>
      </w:r>
      <w:r w:rsidR="005E5050">
        <w:rPr>
          <w:rFonts w:ascii="Tahoma" w:hAnsi="Tahoma" w:cs="Tahoma"/>
          <w:lang w:eastAsia="ar-SA"/>
        </w:rPr>
        <w:t xml:space="preserve"> </w:t>
      </w:r>
      <w:r w:rsidRPr="00A679F4">
        <w:rPr>
          <w:rFonts w:ascii="Tahoma" w:hAnsi="Tahoma" w:cs="Tahoma"/>
          <w:lang w:eastAsia="ar-SA"/>
        </w:rPr>
        <w:t>ponudnik,</w:t>
      </w:r>
      <w:r w:rsidR="005E5050">
        <w:rPr>
          <w:rFonts w:ascii="Tahoma" w:hAnsi="Tahoma" w:cs="Tahoma"/>
          <w:lang w:eastAsia="ar-SA"/>
        </w:rPr>
        <w:t xml:space="preserve"> </w:t>
      </w:r>
      <w:r w:rsidRPr="00A679F4">
        <w:rPr>
          <w:rFonts w:ascii="Tahoma" w:hAnsi="Tahoma" w:cs="Tahoma"/>
          <w:lang w:eastAsia="ar-SA"/>
        </w:rPr>
        <w:t>oziroma</w:t>
      </w:r>
      <w:r w:rsidR="005E5050">
        <w:rPr>
          <w:rFonts w:ascii="Tahoma" w:hAnsi="Tahoma" w:cs="Tahoma"/>
          <w:lang w:eastAsia="ar-SA"/>
        </w:rPr>
        <w:t xml:space="preserve"> </w:t>
      </w:r>
      <w:r w:rsidRPr="00A679F4">
        <w:rPr>
          <w:rFonts w:ascii="Tahoma" w:hAnsi="Tahoma" w:cs="Tahoma"/>
          <w:lang w:eastAsia="ar-SA"/>
        </w:rPr>
        <w:t>da</w:t>
      </w:r>
      <w:r w:rsidR="005E5050">
        <w:rPr>
          <w:rFonts w:ascii="Tahoma" w:hAnsi="Tahoma" w:cs="Tahoma"/>
          <w:lang w:eastAsia="ar-SA"/>
        </w:rPr>
        <w:t xml:space="preserve"> </w:t>
      </w:r>
      <w:r w:rsidRPr="00A679F4">
        <w:rPr>
          <w:rFonts w:ascii="Tahoma" w:hAnsi="Tahoma" w:cs="Tahoma"/>
          <w:lang w:eastAsia="ar-SA"/>
        </w:rPr>
        <w:t>v</w:t>
      </w:r>
      <w:r w:rsidR="005E5050">
        <w:rPr>
          <w:rFonts w:ascii="Tahoma" w:hAnsi="Tahoma" w:cs="Tahoma"/>
          <w:lang w:eastAsia="ar-SA"/>
        </w:rPr>
        <w:t xml:space="preserve"> </w:t>
      </w:r>
      <w:r w:rsidRPr="00A679F4">
        <w:rPr>
          <w:rFonts w:ascii="Tahoma" w:hAnsi="Tahoma" w:cs="Tahoma"/>
          <w:lang w:eastAsia="ar-SA"/>
        </w:rPr>
        <w:t>celoti</w:t>
      </w:r>
      <w:r w:rsidR="005E5050">
        <w:rPr>
          <w:rFonts w:ascii="Tahoma" w:hAnsi="Tahoma" w:cs="Tahoma"/>
          <w:lang w:eastAsia="ar-SA"/>
        </w:rPr>
        <w:t xml:space="preserve"> </w:t>
      </w:r>
      <w:r w:rsidRPr="00A679F4">
        <w:rPr>
          <w:rFonts w:ascii="Tahoma" w:hAnsi="Tahoma" w:cs="Tahoma"/>
          <w:lang w:eastAsia="ar-SA"/>
        </w:rPr>
        <w:t>izpolnjujemo</w:t>
      </w:r>
      <w:r w:rsidR="005E5050">
        <w:rPr>
          <w:rFonts w:ascii="Tahoma" w:hAnsi="Tahoma" w:cs="Tahoma"/>
          <w:lang w:eastAsia="ar-SA"/>
        </w:rPr>
        <w:t xml:space="preserve"> </w:t>
      </w:r>
      <w:r w:rsidRPr="00A679F4">
        <w:rPr>
          <w:rFonts w:ascii="Tahoma" w:hAnsi="Tahoma" w:cs="Tahoma"/>
          <w:lang w:eastAsia="ar-SA"/>
        </w:rPr>
        <w:t>le-te.</w:t>
      </w:r>
      <w:r w:rsidR="005E5050">
        <w:rPr>
          <w:rFonts w:ascii="Tahoma" w:hAnsi="Tahoma" w:cs="Tahoma"/>
          <w:lang w:eastAsia="ar-SA"/>
        </w:rPr>
        <w:t xml:space="preserve"> </w:t>
      </w:r>
    </w:p>
    <w:p w14:paraId="30DDEB97" w14:textId="77777777" w:rsidR="00747764" w:rsidRPr="00A679F4" w:rsidRDefault="00747764" w:rsidP="004227B8">
      <w:pPr>
        <w:keepNext/>
        <w:keepLines/>
        <w:tabs>
          <w:tab w:val="left" w:pos="567"/>
          <w:tab w:val="left" w:pos="851"/>
          <w:tab w:val="left" w:pos="993"/>
        </w:tabs>
        <w:jc w:val="both"/>
        <w:rPr>
          <w:rFonts w:ascii="Tahoma" w:hAnsi="Tahoma" w:cs="Tahoma"/>
          <w:noProof/>
          <w:lang w:eastAsia="ar-SA"/>
        </w:rPr>
      </w:pPr>
    </w:p>
    <w:p w14:paraId="4CA3DF17" w14:textId="77777777" w:rsidR="00747764" w:rsidRPr="00A679F4" w:rsidRDefault="00747764" w:rsidP="004227B8">
      <w:pPr>
        <w:keepNext/>
        <w:keepLines/>
        <w:tabs>
          <w:tab w:val="left" w:pos="567"/>
          <w:tab w:val="left" w:pos="851"/>
          <w:tab w:val="left" w:pos="993"/>
        </w:tabs>
        <w:jc w:val="both"/>
        <w:rPr>
          <w:rFonts w:ascii="Tahoma" w:hAnsi="Tahoma" w:cs="Tahoma"/>
          <w:noProof/>
          <w:lang w:eastAsia="ar-SA"/>
        </w:rPr>
      </w:pPr>
    </w:p>
    <w:p w14:paraId="45B24A06" w14:textId="56520BF1" w:rsidR="00747764" w:rsidRPr="00A679F4" w:rsidRDefault="00747764" w:rsidP="004227B8">
      <w:pPr>
        <w:keepNext/>
        <w:keepLines/>
        <w:tabs>
          <w:tab w:val="left" w:pos="5400"/>
        </w:tabs>
        <w:rPr>
          <w:rFonts w:ascii="Tahoma" w:hAnsi="Tahoma" w:cs="Tahoma"/>
          <w:noProof/>
        </w:rPr>
      </w:pPr>
      <w:r w:rsidRPr="00A679F4">
        <w:rPr>
          <w:rFonts w:ascii="Tahoma" w:hAnsi="Tahoma" w:cs="Tahoma"/>
          <w:noProof/>
        </w:rPr>
        <w:t>Datum:</w:t>
      </w:r>
      <w:r w:rsidR="005E5050">
        <w:rPr>
          <w:rFonts w:ascii="Tahoma" w:hAnsi="Tahoma" w:cs="Tahoma"/>
          <w:noProof/>
        </w:rPr>
        <w:t xml:space="preserve"> </w:t>
      </w:r>
      <w:r w:rsidRPr="00A679F4">
        <w:rPr>
          <w:rFonts w:ascii="Tahoma" w:hAnsi="Tahoma" w:cs="Tahoma"/>
          <w:noProof/>
        </w:rPr>
        <w:t>___________________</w:t>
      </w:r>
      <w:r w:rsidRPr="00A679F4">
        <w:rPr>
          <w:rFonts w:ascii="Tahoma" w:hAnsi="Tahoma" w:cs="Tahoma"/>
          <w:noProof/>
        </w:rPr>
        <w:tab/>
      </w:r>
    </w:p>
    <w:p w14:paraId="63CEABC2" w14:textId="77777777" w:rsidR="00747764" w:rsidRPr="00A679F4" w:rsidRDefault="00747764" w:rsidP="004227B8">
      <w:pPr>
        <w:keepNext/>
        <w:keepLines/>
        <w:tabs>
          <w:tab w:val="left" w:pos="5400"/>
        </w:tabs>
        <w:rPr>
          <w:rFonts w:ascii="Tahoma" w:hAnsi="Tahoma" w:cs="Tahoma"/>
          <w:noProof/>
          <w:sz w:val="16"/>
        </w:rPr>
      </w:pPr>
    </w:p>
    <w:p w14:paraId="0AA01AAE" w14:textId="77777777" w:rsidR="00747764" w:rsidRPr="00A679F4" w:rsidRDefault="00747764" w:rsidP="004227B8">
      <w:pPr>
        <w:keepNext/>
        <w:keepLines/>
        <w:tabs>
          <w:tab w:val="left" w:pos="5400"/>
        </w:tabs>
        <w:rPr>
          <w:rFonts w:ascii="Tahoma" w:hAnsi="Tahoma" w:cs="Tahoma"/>
          <w:noProof/>
        </w:rPr>
      </w:pPr>
    </w:p>
    <w:p w14:paraId="3B2C3996" w14:textId="41F40E81" w:rsidR="00747764" w:rsidRPr="00A679F4" w:rsidRDefault="00D2276F" w:rsidP="004227B8">
      <w:pPr>
        <w:keepNext/>
        <w:keepLines/>
        <w:tabs>
          <w:tab w:val="left" w:pos="5400"/>
        </w:tabs>
        <w:rPr>
          <w:rFonts w:ascii="Tahoma" w:hAnsi="Tahoma" w:cs="Tahoma"/>
          <w:noProof/>
        </w:rPr>
      </w:pPr>
      <w:r w:rsidRPr="00112425">
        <w:rPr>
          <w:rFonts w:ascii="Tahoma" w:hAnsi="Tahoma" w:cs="Tahoma"/>
        </w:rPr>
        <w:t>Ime</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priimek</w:t>
      </w:r>
      <w:r w:rsidR="005E5050">
        <w:rPr>
          <w:rFonts w:ascii="Tahoma" w:hAnsi="Tahoma" w:cs="Tahoma"/>
        </w:rPr>
        <w:t xml:space="preserve"> </w:t>
      </w:r>
      <w:r w:rsidRPr="00112425">
        <w:rPr>
          <w:rFonts w:ascii="Tahoma" w:hAnsi="Tahoma" w:cs="Tahoma"/>
        </w:rPr>
        <w:t>ter</w:t>
      </w:r>
      <w:r w:rsidR="005E5050">
        <w:rPr>
          <w:rFonts w:ascii="Tahoma" w:hAnsi="Tahoma" w:cs="Tahoma"/>
        </w:rPr>
        <w:t xml:space="preserve"> </w:t>
      </w:r>
      <w:r w:rsidRPr="00112425">
        <w:rPr>
          <w:rFonts w:ascii="Tahoma" w:hAnsi="Tahoma" w:cs="Tahoma"/>
        </w:rPr>
        <w:t>podpis</w:t>
      </w:r>
      <w:r w:rsidR="005E5050">
        <w:rPr>
          <w:rFonts w:ascii="Tahoma" w:hAnsi="Tahoma" w:cs="Tahoma"/>
          <w:b/>
          <w:noProof/>
        </w:rPr>
        <w:t xml:space="preserve"> </w:t>
      </w:r>
      <w:r w:rsidR="00747764" w:rsidRPr="00A679F4">
        <w:rPr>
          <w:rFonts w:ascii="Tahoma" w:hAnsi="Tahoma" w:cs="Tahoma"/>
          <w:b/>
          <w:noProof/>
        </w:rPr>
        <w:t>ponudnika</w:t>
      </w:r>
      <w:r>
        <w:rPr>
          <w:rFonts w:ascii="Tahoma" w:hAnsi="Tahoma" w:cs="Tahoma"/>
          <w:b/>
          <w:noProof/>
        </w:rPr>
        <w:t>/partnerja</w:t>
      </w:r>
      <w:r w:rsidR="00747764" w:rsidRPr="00A679F4">
        <w:rPr>
          <w:rFonts w:ascii="Tahoma" w:hAnsi="Tahoma" w:cs="Tahoma"/>
          <w:noProof/>
        </w:rPr>
        <w:t>:</w:t>
      </w:r>
      <w:r w:rsidR="005E5050">
        <w:rPr>
          <w:rFonts w:ascii="Tahoma" w:hAnsi="Tahoma" w:cs="Tahoma"/>
          <w:noProof/>
        </w:rPr>
        <w:t xml:space="preserve"> </w:t>
      </w:r>
      <w:r w:rsidR="00747764" w:rsidRPr="00A679F4">
        <w:rPr>
          <w:rFonts w:ascii="Tahoma" w:hAnsi="Tahoma" w:cs="Tahoma"/>
          <w:noProof/>
        </w:rPr>
        <w:tab/>
      </w:r>
      <w:r w:rsidR="00747764" w:rsidRPr="00A679F4">
        <w:rPr>
          <w:rFonts w:ascii="Tahoma" w:hAnsi="Tahoma" w:cs="Tahoma"/>
          <w:noProof/>
        </w:rPr>
        <w:tab/>
      </w:r>
      <w:r w:rsidRPr="00112425">
        <w:rPr>
          <w:rFonts w:ascii="Tahoma" w:hAnsi="Tahoma" w:cs="Tahoma"/>
        </w:rPr>
        <w:t>Ime</w:t>
      </w:r>
      <w:r w:rsidR="005E5050">
        <w:rPr>
          <w:rFonts w:ascii="Tahoma" w:hAnsi="Tahoma" w:cs="Tahoma"/>
        </w:rPr>
        <w:t xml:space="preserve"> </w:t>
      </w:r>
      <w:r w:rsidRPr="00112425">
        <w:rPr>
          <w:rFonts w:ascii="Tahoma" w:hAnsi="Tahoma" w:cs="Tahoma"/>
        </w:rPr>
        <w:t>in</w:t>
      </w:r>
      <w:r w:rsidR="005E5050">
        <w:rPr>
          <w:rFonts w:ascii="Tahoma" w:hAnsi="Tahoma" w:cs="Tahoma"/>
        </w:rPr>
        <w:t xml:space="preserve"> </w:t>
      </w:r>
      <w:r w:rsidRPr="00112425">
        <w:rPr>
          <w:rFonts w:ascii="Tahoma" w:hAnsi="Tahoma" w:cs="Tahoma"/>
        </w:rPr>
        <w:t>priimek</w:t>
      </w:r>
      <w:r w:rsidR="005E5050">
        <w:rPr>
          <w:rFonts w:ascii="Tahoma" w:hAnsi="Tahoma" w:cs="Tahoma"/>
        </w:rPr>
        <w:t xml:space="preserve"> </w:t>
      </w:r>
      <w:r w:rsidRPr="00112425">
        <w:rPr>
          <w:rFonts w:ascii="Tahoma" w:hAnsi="Tahoma" w:cs="Tahoma"/>
        </w:rPr>
        <w:t>ter</w:t>
      </w:r>
      <w:r w:rsidR="005E5050">
        <w:rPr>
          <w:rFonts w:ascii="Tahoma" w:hAnsi="Tahoma" w:cs="Tahoma"/>
        </w:rPr>
        <w:t xml:space="preserve"> </w:t>
      </w:r>
      <w:r w:rsidRPr="00112425">
        <w:rPr>
          <w:rFonts w:ascii="Tahoma" w:hAnsi="Tahoma" w:cs="Tahoma"/>
        </w:rPr>
        <w:t>podpis</w:t>
      </w:r>
      <w:r w:rsidR="005E5050">
        <w:rPr>
          <w:rFonts w:ascii="Tahoma" w:hAnsi="Tahoma" w:cs="Tahoma"/>
          <w:noProof/>
        </w:rPr>
        <w:t xml:space="preserve"> </w:t>
      </w:r>
      <w:r w:rsidR="00747764" w:rsidRPr="00A679F4">
        <w:rPr>
          <w:rFonts w:ascii="Tahoma" w:hAnsi="Tahoma" w:cs="Tahoma"/>
          <w:b/>
          <w:noProof/>
        </w:rPr>
        <w:t>subjekta</w:t>
      </w:r>
      <w:r w:rsidR="00747764" w:rsidRPr="00A679F4">
        <w:rPr>
          <w:rFonts w:ascii="Tahoma" w:hAnsi="Tahoma" w:cs="Tahoma"/>
          <w:noProof/>
        </w:rPr>
        <w:t>:</w:t>
      </w:r>
    </w:p>
    <w:p w14:paraId="2AAA080F" w14:textId="77777777" w:rsidR="00747764" w:rsidRPr="00A679F4" w:rsidRDefault="00747764" w:rsidP="004227B8">
      <w:pPr>
        <w:keepNext/>
        <w:keepLines/>
        <w:tabs>
          <w:tab w:val="left" w:pos="5400"/>
        </w:tabs>
        <w:rPr>
          <w:rFonts w:ascii="Tahoma" w:hAnsi="Tahoma" w:cs="Tahoma"/>
          <w:noProof/>
          <w:sz w:val="32"/>
        </w:rPr>
      </w:pPr>
    </w:p>
    <w:p w14:paraId="5803F5C0" w14:textId="77777777" w:rsidR="00747764" w:rsidRPr="00A679F4" w:rsidRDefault="00747764" w:rsidP="004227B8">
      <w:pPr>
        <w:keepNext/>
        <w:keepLines/>
        <w:rPr>
          <w:rFonts w:ascii="Tahoma" w:hAnsi="Tahoma" w:cs="Tahoma"/>
          <w:noProof/>
        </w:rPr>
      </w:pPr>
      <w:r w:rsidRPr="00A679F4">
        <w:rPr>
          <w:rFonts w:ascii="Tahoma" w:hAnsi="Tahoma" w:cs="Tahoma"/>
          <w:noProof/>
        </w:rPr>
        <w:t>_______________________________</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t>_______________________________</w:t>
      </w:r>
    </w:p>
    <w:p w14:paraId="2AF79979" w14:textId="518B0EE0" w:rsidR="00747764" w:rsidRPr="00A679F4" w:rsidRDefault="00747764" w:rsidP="004227B8">
      <w:pPr>
        <w:keepNext/>
        <w:keepLines/>
        <w:tabs>
          <w:tab w:val="left" w:pos="284"/>
        </w:tabs>
        <w:jc w:val="both"/>
        <w:rPr>
          <w:rFonts w:ascii="Tahoma" w:hAnsi="Tahoma" w:cs="Tahoma"/>
          <w:b/>
          <w:noProof/>
          <w:sz w:val="12"/>
        </w:rPr>
      </w:pPr>
      <w:r w:rsidRPr="00A679F4">
        <w:rPr>
          <w:rFonts w:ascii="Tahoma" w:hAnsi="Tahoma" w:cs="Tahoma"/>
          <w:b/>
          <w:noProof/>
        </w:rPr>
        <w:tab/>
      </w:r>
      <w:r w:rsidRPr="00A679F4">
        <w:rPr>
          <w:rFonts w:ascii="Tahoma" w:hAnsi="Tahoma" w:cs="Tahoma"/>
          <w:b/>
          <w:noProof/>
        </w:rPr>
        <w:tab/>
      </w:r>
      <w:r w:rsidR="005E5050">
        <w:rPr>
          <w:rFonts w:ascii="Tahoma" w:hAnsi="Tahoma" w:cs="Tahoma"/>
          <w:b/>
          <w:noProof/>
        </w:rPr>
        <w:t xml:space="preserve">   </w:t>
      </w:r>
    </w:p>
    <w:p w14:paraId="77C77ECF" w14:textId="644FE16F" w:rsidR="00747764" w:rsidRPr="00A679F4" w:rsidRDefault="00747764" w:rsidP="004227B8">
      <w:pPr>
        <w:keepNext/>
        <w:keepLines/>
        <w:tabs>
          <w:tab w:val="left" w:pos="284"/>
        </w:tabs>
        <w:rPr>
          <w:rFonts w:ascii="Tahoma" w:hAnsi="Tahoma" w:cs="Tahoma"/>
          <w:b/>
          <w:noProof/>
        </w:rPr>
      </w:pPr>
      <w:r w:rsidRPr="00A679F4">
        <w:rPr>
          <w:rFonts w:ascii="Tahoma" w:hAnsi="Tahoma" w:cs="Tahoma"/>
          <w:noProof/>
        </w:rPr>
        <w:tab/>
      </w:r>
      <w:r w:rsidRPr="00A679F4">
        <w:rPr>
          <w:rFonts w:ascii="Tahoma" w:hAnsi="Tahoma" w:cs="Tahoma"/>
          <w:noProof/>
        </w:rPr>
        <w:tab/>
      </w:r>
      <w:r w:rsidRPr="00A679F4">
        <w:rPr>
          <w:rFonts w:ascii="Tahoma" w:hAnsi="Tahoma" w:cs="Tahoma"/>
          <w:noProof/>
        </w:rPr>
        <w:tab/>
        <w:t>Žig:</w:t>
      </w:r>
      <w:r w:rsidR="005E5050">
        <w:rPr>
          <w:rFonts w:ascii="Tahoma" w:hAnsi="Tahoma" w:cs="Tahoma"/>
          <w:noProof/>
        </w:rPr>
        <w:t xml:space="preserve"> </w:t>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Pr="00A679F4">
        <w:rPr>
          <w:rFonts w:ascii="Tahoma" w:hAnsi="Tahoma" w:cs="Tahoma"/>
          <w:noProof/>
        </w:rPr>
        <w:tab/>
      </w:r>
      <w:r w:rsidR="005E5050">
        <w:rPr>
          <w:rFonts w:ascii="Tahoma" w:hAnsi="Tahoma" w:cs="Tahoma"/>
          <w:noProof/>
        </w:rPr>
        <w:t xml:space="preserve"> </w:t>
      </w:r>
      <w:r w:rsidRPr="00A679F4">
        <w:rPr>
          <w:rFonts w:ascii="Tahoma" w:hAnsi="Tahoma" w:cs="Tahoma"/>
          <w:noProof/>
        </w:rPr>
        <w:t>Žig:</w:t>
      </w:r>
    </w:p>
    <w:p w14:paraId="3B58D2D2" w14:textId="77777777" w:rsidR="00747764" w:rsidRPr="00A679F4" w:rsidRDefault="00747764" w:rsidP="004227B8">
      <w:pPr>
        <w:keepNext/>
        <w:keepLines/>
        <w:tabs>
          <w:tab w:val="left" w:pos="567"/>
          <w:tab w:val="left" w:pos="851"/>
          <w:tab w:val="left" w:pos="993"/>
        </w:tabs>
        <w:jc w:val="both"/>
        <w:rPr>
          <w:rFonts w:ascii="Tahoma" w:hAnsi="Tahoma" w:cs="Tahoma"/>
          <w:b/>
          <w:i/>
          <w:noProof/>
          <w:sz w:val="18"/>
          <w:szCs w:val="18"/>
          <w:lang w:eastAsia="ar-SA"/>
        </w:rPr>
      </w:pPr>
    </w:p>
    <w:p w14:paraId="599C936F" w14:textId="77777777" w:rsidR="00747764" w:rsidRPr="00A679F4" w:rsidRDefault="00747764" w:rsidP="004227B8">
      <w:pPr>
        <w:keepNext/>
        <w:keepLines/>
        <w:tabs>
          <w:tab w:val="left" w:pos="567"/>
          <w:tab w:val="left" w:pos="851"/>
          <w:tab w:val="left" w:pos="993"/>
        </w:tabs>
        <w:jc w:val="both"/>
        <w:rPr>
          <w:rFonts w:ascii="Tahoma" w:hAnsi="Tahoma" w:cs="Tahoma"/>
          <w:b/>
          <w:i/>
          <w:sz w:val="18"/>
          <w:szCs w:val="18"/>
          <w:lang w:eastAsia="ar-SA"/>
        </w:rPr>
      </w:pPr>
    </w:p>
    <w:p w14:paraId="66D0FEA9" w14:textId="77777777" w:rsidR="00747764" w:rsidRPr="00A679F4" w:rsidRDefault="00747764" w:rsidP="004227B8">
      <w:pPr>
        <w:keepNext/>
        <w:keepLines/>
        <w:tabs>
          <w:tab w:val="left" w:pos="567"/>
          <w:tab w:val="left" w:pos="851"/>
          <w:tab w:val="left" w:pos="993"/>
        </w:tabs>
        <w:jc w:val="both"/>
        <w:rPr>
          <w:rFonts w:ascii="Tahoma" w:hAnsi="Tahoma" w:cs="Tahoma"/>
          <w:b/>
          <w:i/>
          <w:sz w:val="18"/>
          <w:szCs w:val="18"/>
          <w:lang w:eastAsia="ar-SA"/>
        </w:rPr>
      </w:pPr>
    </w:p>
    <w:p w14:paraId="7AC68477" w14:textId="7241D831" w:rsidR="00747764" w:rsidRPr="00A679F4" w:rsidRDefault="00747764" w:rsidP="004227B8">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Opomba:</w:t>
      </w:r>
      <w:r w:rsidR="005E5050">
        <w:rPr>
          <w:rFonts w:ascii="Tahoma" w:hAnsi="Tahoma" w:cs="Tahoma"/>
          <w:b/>
          <w:i/>
          <w:sz w:val="18"/>
          <w:szCs w:val="18"/>
          <w:u w:val="single"/>
        </w:rPr>
        <w:t xml:space="preserve"> </w:t>
      </w:r>
    </w:p>
    <w:p w14:paraId="2CD4B8BA" w14:textId="08838FA1" w:rsidR="00747764" w:rsidRPr="00A679F4" w:rsidRDefault="00747764" w:rsidP="004227B8">
      <w:pPr>
        <w:keepNext/>
        <w:keepLines/>
        <w:jc w:val="both"/>
        <w:rPr>
          <w:rFonts w:ascii="Tahoma" w:hAnsi="Tahoma" w:cs="Tahoma"/>
          <w:i/>
          <w:sz w:val="18"/>
        </w:rPr>
      </w:pPr>
      <w:r w:rsidRPr="00A679F4">
        <w:rPr>
          <w:rFonts w:ascii="Tahoma" w:hAnsi="Tahoma" w:cs="Tahoma"/>
          <w:i/>
          <w:sz w:val="18"/>
        </w:rPr>
        <w:t>Prilogo</w:t>
      </w:r>
      <w:r w:rsidR="005E5050">
        <w:rPr>
          <w:rFonts w:ascii="Tahoma" w:hAnsi="Tahoma" w:cs="Tahoma"/>
          <w:i/>
          <w:sz w:val="18"/>
        </w:rPr>
        <w:t xml:space="preserve"> </w:t>
      </w:r>
      <w:r w:rsidRPr="00A679F4">
        <w:rPr>
          <w:rFonts w:ascii="Tahoma" w:hAnsi="Tahoma" w:cs="Tahoma"/>
          <w:i/>
          <w:sz w:val="18"/>
        </w:rPr>
        <w:t>je</w:t>
      </w:r>
      <w:r w:rsidR="005E5050">
        <w:rPr>
          <w:rFonts w:ascii="Tahoma" w:hAnsi="Tahoma" w:cs="Tahoma"/>
          <w:i/>
          <w:sz w:val="18"/>
        </w:rPr>
        <w:t xml:space="preserve"> </w:t>
      </w:r>
      <w:r w:rsidRPr="00A679F4">
        <w:rPr>
          <w:rFonts w:ascii="Tahoma" w:hAnsi="Tahoma" w:cs="Tahoma"/>
          <w:i/>
          <w:sz w:val="18"/>
        </w:rPr>
        <w:t>potrebno</w:t>
      </w:r>
      <w:r w:rsidR="005E5050">
        <w:rPr>
          <w:rFonts w:ascii="Tahoma" w:hAnsi="Tahoma" w:cs="Tahoma"/>
          <w:i/>
          <w:sz w:val="18"/>
        </w:rPr>
        <w:t xml:space="preserve"> </w:t>
      </w:r>
      <w:r w:rsidRPr="00A679F4">
        <w:rPr>
          <w:rFonts w:ascii="Tahoma" w:hAnsi="Tahoma" w:cs="Tahoma"/>
          <w:i/>
          <w:sz w:val="18"/>
        </w:rPr>
        <w:t>izpolniti,</w:t>
      </w:r>
      <w:r w:rsidR="005E5050">
        <w:rPr>
          <w:rFonts w:ascii="Tahoma" w:hAnsi="Tahoma" w:cs="Tahoma"/>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kolikor</w:t>
      </w:r>
      <w:r w:rsidR="005E5050">
        <w:rPr>
          <w:rFonts w:ascii="Tahoma" w:hAnsi="Tahoma" w:cs="Tahoma"/>
          <w:i/>
          <w:sz w:val="18"/>
        </w:rPr>
        <w:t xml:space="preserve"> </w:t>
      </w: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rPr>
        <w:t>uporabi</w:t>
      </w:r>
      <w:r w:rsidR="005E5050">
        <w:rPr>
          <w:rFonts w:ascii="Tahoma" w:hAnsi="Tahoma" w:cs="Tahoma"/>
          <w:i/>
          <w:sz w:val="18"/>
        </w:rPr>
        <w:t xml:space="preserve"> </w:t>
      </w:r>
      <w:r w:rsidRPr="00A679F4">
        <w:rPr>
          <w:rFonts w:ascii="Tahoma" w:hAnsi="Tahoma" w:cs="Tahoma"/>
          <w:i/>
          <w:sz w:val="18"/>
        </w:rPr>
        <w:t>zmogljivost</w:t>
      </w:r>
      <w:r w:rsidR="005E5050">
        <w:rPr>
          <w:rFonts w:ascii="Tahoma" w:hAnsi="Tahoma" w:cs="Tahoma"/>
          <w:i/>
          <w:sz w:val="18"/>
        </w:rPr>
        <w:t xml:space="preserve"> </w:t>
      </w:r>
      <w:r w:rsidRPr="00A679F4">
        <w:rPr>
          <w:rFonts w:ascii="Tahoma" w:hAnsi="Tahoma" w:cs="Tahoma"/>
          <w:i/>
          <w:sz w:val="18"/>
        </w:rPr>
        <w:t>drugih</w:t>
      </w:r>
      <w:r w:rsidR="005E5050">
        <w:rPr>
          <w:rFonts w:ascii="Tahoma" w:hAnsi="Tahoma" w:cs="Tahoma"/>
          <w:i/>
          <w:sz w:val="18"/>
        </w:rPr>
        <w:t xml:space="preserve"> </w:t>
      </w:r>
      <w:r w:rsidRPr="00A679F4">
        <w:rPr>
          <w:rFonts w:ascii="Tahoma" w:hAnsi="Tahoma" w:cs="Tahoma"/>
          <w:i/>
          <w:sz w:val="18"/>
        </w:rPr>
        <w:t>subjektov</w:t>
      </w:r>
      <w:r w:rsidR="005E5050">
        <w:rPr>
          <w:rFonts w:ascii="Tahoma" w:hAnsi="Tahoma" w:cs="Tahoma"/>
          <w:i/>
          <w:sz w:val="18"/>
        </w:rPr>
        <w:t xml:space="preserve"> </w:t>
      </w:r>
      <w:r w:rsidRPr="00A679F4">
        <w:rPr>
          <w:rFonts w:ascii="Tahoma" w:hAnsi="Tahoma" w:cs="Tahoma"/>
          <w:i/>
          <w:sz w:val="18"/>
        </w:rPr>
        <w:t>za</w:t>
      </w:r>
      <w:r w:rsidR="005E5050">
        <w:rPr>
          <w:rFonts w:ascii="Tahoma" w:hAnsi="Tahoma" w:cs="Tahoma"/>
          <w:i/>
          <w:sz w:val="18"/>
        </w:rPr>
        <w:t xml:space="preserve"> </w:t>
      </w:r>
      <w:r w:rsidRPr="00A679F4">
        <w:rPr>
          <w:rFonts w:ascii="Tahoma" w:hAnsi="Tahoma" w:cs="Tahoma"/>
          <w:i/>
          <w:sz w:val="18"/>
        </w:rPr>
        <w:t>izvedbo</w:t>
      </w:r>
      <w:r w:rsidR="005E5050">
        <w:rPr>
          <w:rFonts w:ascii="Tahoma" w:hAnsi="Tahoma" w:cs="Tahoma"/>
          <w:i/>
          <w:sz w:val="18"/>
        </w:rPr>
        <w:t xml:space="preserve"> </w:t>
      </w:r>
      <w:r w:rsidRPr="00A679F4">
        <w:rPr>
          <w:rFonts w:ascii="Tahoma" w:hAnsi="Tahoma" w:cs="Tahoma"/>
          <w:i/>
          <w:sz w:val="18"/>
        </w:rPr>
        <w:t>javnega</w:t>
      </w:r>
      <w:r w:rsidR="005E5050">
        <w:rPr>
          <w:rFonts w:ascii="Tahoma" w:hAnsi="Tahoma" w:cs="Tahoma"/>
          <w:i/>
          <w:sz w:val="18"/>
        </w:rPr>
        <w:t xml:space="preserve"> </w:t>
      </w:r>
      <w:r w:rsidRPr="00A679F4">
        <w:rPr>
          <w:rFonts w:ascii="Tahoma" w:hAnsi="Tahoma" w:cs="Tahoma"/>
          <w:i/>
          <w:sz w:val="18"/>
        </w:rPr>
        <w:t>naročila.</w:t>
      </w:r>
    </w:p>
    <w:p w14:paraId="77BF75D5" w14:textId="77777777" w:rsidR="00747764" w:rsidRPr="00A679F4" w:rsidRDefault="00747764" w:rsidP="004227B8">
      <w:pPr>
        <w:keepNext/>
        <w:keepLines/>
        <w:tabs>
          <w:tab w:val="left" w:pos="567"/>
          <w:tab w:val="left" w:pos="851"/>
          <w:tab w:val="left" w:pos="993"/>
        </w:tabs>
        <w:jc w:val="both"/>
        <w:rPr>
          <w:rFonts w:ascii="Tahoma" w:hAnsi="Tahoma" w:cs="Tahoma"/>
          <w:b/>
          <w:i/>
          <w:sz w:val="22"/>
          <w:szCs w:val="18"/>
          <w:lang w:eastAsia="ar-SA"/>
        </w:rPr>
      </w:pPr>
    </w:p>
    <w:p w14:paraId="07186A69" w14:textId="72D38018" w:rsidR="00747764" w:rsidRPr="00A679F4" w:rsidRDefault="00747764" w:rsidP="004227B8">
      <w:pPr>
        <w:keepNext/>
        <w:keepLines/>
        <w:spacing w:after="40"/>
        <w:jc w:val="both"/>
        <w:rPr>
          <w:rFonts w:ascii="Tahoma" w:hAnsi="Tahoma" w:cs="Tahoma"/>
          <w:b/>
          <w:i/>
          <w:sz w:val="18"/>
          <w:szCs w:val="18"/>
          <w:u w:val="single"/>
        </w:rPr>
      </w:pPr>
      <w:r w:rsidRPr="00A679F4">
        <w:rPr>
          <w:rFonts w:ascii="Tahoma" w:hAnsi="Tahoma" w:cs="Tahoma"/>
          <w:b/>
          <w:i/>
          <w:sz w:val="18"/>
          <w:szCs w:val="18"/>
          <w:u w:val="single"/>
        </w:rPr>
        <w:t>Navodilo:</w:t>
      </w:r>
      <w:r w:rsidR="005E5050">
        <w:rPr>
          <w:rFonts w:ascii="Tahoma" w:hAnsi="Tahoma" w:cs="Tahoma"/>
          <w:b/>
          <w:i/>
          <w:sz w:val="18"/>
          <w:szCs w:val="18"/>
          <w:u w:val="single"/>
        </w:rPr>
        <w:t xml:space="preserve"> </w:t>
      </w:r>
    </w:p>
    <w:p w14:paraId="4EB705B3" w14:textId="5E5F0194" w:rsidR="00747764" w:rsidRPr="00A679F4" w:rsidRDefault="00747764" w:rsidP="004227B8">
      <w:pPr>
        <w:keepNext/>
        <w:keepLines/>
        <w:jc w:val="both"/>
        <w:rPr>
          <w:rFonts w:ascii="Tahoma" w:hAnsi="Tahoma" w:cs="Tahoma"/>
          <w:i/>
          <w:sz w:val="18"/>
        </w:rPr>
      </w:pPr>
      <w:r w:rsidRPr="00A679F4">
        <w:rPr>
          <w:rFonts w:ascii="Tahoma" w:hAnsi="Tahoma" w:cs="Tahoma"/>
          <w:i/>
          <w:sz w:val="18"/>
        </w:rPr>
        <w:t>Obrazec</w:t>
      </w:r>
      <w:r w:rsidR="005E5050">
        <w:rPr>
          <w:rFonts w:ascii="Tahoma" w:hAnsi="Tahoma" w:cs="Tahoma"/>
          <w:i/>
          <w:sz w:val="18"/>
        </w:rPr>
        <w:t xml:space="preserve"> </w:t>
      </w:r>
      <w:r w:rsidRPr="00A679F4">
        <w:rPr>
          <w:rFonts w:ascii="Tahoma" w:hAnsi="Tahoma" w:cs="Tahoma"/>
          <w:i/>
          <w:sz w:val="18"/>
        </w:rPr>
        <w:t>se</w:t>
      </w:r>
      <w:r w:rsidR="005E5050">
        <w:rPr>
          <w:rFonts w:ascii="Tahoma" w:hAnsi="Tahoma" w:cs="Tahoma"/>
          <w:i/>
          <w:sz w:val="18"/>
        </w:rPr>
        <w:t xml:space="preserve"> </w:t>
      </w:r>
      <w:r w:rsidRPr="00A679F4">
        <w:rPr>
          <w:rFonts w:ascii="Tahoma" w:hAnsi="Tahoma" w:cs="Tahoma"/>
          <w:i/>
          <w:sz w:val="18"/>
        </w:rPr>
        <w:t>po</w:t>
      </w:r>
      <w:r w:rsidR="005E5050">
        <w:rPr>
          <w:rFonts w:ascii="Tahoma" w:hAnsi="Tahoma" w:cs="Tahoma"/>
          <w:i/>
          <w:sz w:val="18"/>
        </w:rPr>
        <w:t xml:space="preserve"> </w:t>
      </w:r>
      <w:r w:rsidRPr="00A679F4">
        <w:rPr>
          <w:rFonts w:ascii="Tahoma" w:hAnsi="Tahoma" w:cs="Tahoma"/>
          <w:i/>
          <w:sz w:val="18"/>
        </w:rPr>
        <w:t>potrebi</w:t>
      </w:r>
      <w:r w:rsidR="005E5050">
        <w:rPr>
          <w:rFonts w:ascii="Tahoma" w:hAnsi="Tahoma" w:cs="Tahoma"/>
          <w:i/>
          <w:sz w:val="18"/>
        </w:rPr>
        <w:t xml:space="preserve"> </w:t>
      </w:r>
      <w:r w:rsidRPr="00A679F4">
        <w:rPr>
          <w:rFonts w:ascii="Tahoma" w:hAnsi="Tahoma" w:cs="Tahoma"/>
          <w:i/>
          <w:sz w:val="18"/>
        </w:rPr>
        <w:t>kopira!</w:t>
      </w:r>
    </w:p>
    <w:p w14:paraId="5E628FC6" w14:textId="77777777" w:rsidR="00747764" w:rsidRPr="00A679F4" w:rsidRDefault="00747764" w:rsidP="004227B8">
      <w:pPr>
        <w:keepNext/>
        <w:keepLines/>
        <w:rPr>
          <w:b/>
        </w:rPr>
      </w:pPr>
    </w:p>
    <w:p w14:paraId="0632806A" w14:textId="4B9D8E7D" w:rsidR="00747764" w:rsidRDefault="00747764" w:rsidP="004227B8">
      <w:pPr>
        <w:keepNext/>
        <w:keepLines/>
        <w:rPr>
          <w:rFonts w:ascii="Tahoma" w:hAnsi="Tahoma" w:cs="Tahoma"/>
          <w:b/>
          <w:i/>
          <w:sz w:val="18"/>
          <w:u w:val="single"/>
        </w:rPr>
      </w:pPr>
      <w:r w:rsidRPr="00A679F4">
        <w:rPr>
          <w:rFonts w:ascii="Tahoma" w:hAnsi="Tahoma" w:cs="Tahoma"/>
          <w:i/>
          <w:sz w:val="18"/>
        </w:rPr>
        <w:t>Ponudnik</w:t>
      </w:r>
      <w:r w:rsidR="005E5050">
        <w:rPr>
          <w:rFonts w:ascii="Tahoma" w:hAnsi="Tahoma" w:cs="Tahoma"/>
          <w:i/>
          <w:sz w:val="18"/>
        </w:rPr>
        <w:t xml:space="preserve"> </w:t>
      </w:r>
      <w:r w:rsidRPr="00A679F4">
        <w:rPr>
          <w:rFonts w:ascii="Tahoma" w:hAnsi="Tahoma" w:cs="Tahoma"/>
          <w:i/>
          <w:sz w:val="18"/>
          <w:u w:val="single"/>
        </w:rPr>
        <w:t>obrazec</w:t>
      </w:r>
      <w:r w:rsidR="005E5050">
        <w:rPr>
          <w:rFonts w:ascii="Tahoma" w:hAnsi="Tahoma" w:cs="Tahoma"/>
          <w:b/>
          <w:i/>
          <w:sz w:val="18"/>
        </w:rPr>
        <w:t xml:space="preserve"> </w:t>
      </w:r>
      <w:r w:rsidRPr="00A679F4">
        <w:rPr>
          <w:rFonts w:ascii="Tahoma" w:hAnsi="Tahoma" w:cs="Tahoma"/>
          <w:i/>
          <w:sz w:val="18"/>
        </w:rPr>
        <w:t>v</w:t>
      </w:r>
      <w:r w:rsidR="005E5050">
        <w:rPr>
          <w:rFonts w:ascii="Tahoma" w:hAnsi="Tahoma" w:cs="Tahoma"/>
          <w:i/>
          <w:sz w:val="18"/>
        </w:rPr>
        <w:t xml:space="preserve"> </w:t>
      </w:r>
      <w:r w:rsidRPr="00A679F4">
        <w:rPr>
          <w:rFonts w:ascii="Tahoma" w:hAnsi="Tahoma" w:cs="Tahoma"/>
          <w:i/>
          <w:sz w:val="18"/>
        </w:rPr>
        <w:t>okviru</w:t>
      </w:r>
      <w:r w:rsidR="005E5050">
        <w:rPr>
          <w:rFonts w:ascii="Tahoma" w:hAnsi="Tahoma" w:cs="Tahoma"/>
          <w:i/>
          <w:sz w:val="18"/>
        </w:rPr>
        <w:t xml:space="preserve"> </w:t>
      </w:r>
      <w:r w:rsidRPr="00A679F4">
        <w:rPr>
          <w:rFonts w:ascii="Tahoma" w:hAnsi="Tahoma" w:cs="Tahoma"/>
          <w:i/>
          <w:sz w:val="18"/>
        </w:rPr>
        <w:t>sistema</w:t>
      </w:r>
      <w:r w:rsidR="005E5050">
        <w:rPr>
          <w:rFonts w:ascii="Tahoma" w:hAnsi="Tahoma" w:cs="Tahoma"/>
          <w:i/>
          <w:sz w:val="18"/>
        </w:rPr>
        <w:t xml:space="preserve"> </w:t>
      </w:r>
      <w:r w:rsidRPr="00A679F4">
        <w:rPr>
          <w:rFonts w:ascii="Tahoma" w:hAnsi="Tahoma" w:cs="Tahoma"/>
          <w:i/>
          <w:sz w:val="18"/>
        </w:rPr>
        <w:t>e-JN</w:t>
      </w:r>
      <w:r w:rsidR="005E5050">
        <w:rPr>
          <w:rFonts w:ascii="Tahoma" w:hAnsi="Tahoma" w:cs="Tahoma"/>
          <w:b/>
          <w:i/>
          <w:sz w:val="18"/>
        </w:rPr>
        <w:t xml:space="preserve"> </w:t>
      </w:r>
      <w:r w:rsidRPr="00A679F4">
        <w:rPr>
          <w:rFonts w:ascii="Tahoma" w:hAnsi="Tahoma" w:cs="Tahoma"/>
          <w:b/>
          <w:i/>
          <w:sz w:val="18"/>
          <w:u w:val="single"/>
        </w:rPr>
        <w:t>naloži</w:t>
      </w:r>
      <w:r w:rsidR="005E5050">
        <w:rPr>
          <w:rFonts w:ascii="Tahoma" w:hAnsi="Tahoma" w:cs="Tahoma"/>
          <w:b/>
          <w:i/>
          <w:sz w:val="18"/>
          <w:u w:val="single"/>
        </w:rPr>
        <w:t xml:space="preserve"> </w:t>
      </w:r>
      <w:r w:rsidRPr="00A679F4">
        <w:rPr>
          <w:rFonts w:ascii="Tahoma" w:hAnsi="Tahoma" w:cs="Tahoma"/>
          <w:b/>
          <w:i/>
          <w:sz w:val="18"/>
          <w:u w:val="single"/>
        </w:rPr>
        <w:t>v</w:t>
      </w:r>
      <w:r w:rsidR="005E5050">
        <w:rPr>
          <w:rFonts w:ascii="Tahoma" w:hAnsi="Tahoma" w:cs="Tahoma"/>
          <w:b/>
          <w:i/>
          <w:sz w:val="18"/>
          <w:u w:val="single"/>
        </w:rPr>
        <w:t xml:space="preserve"> </w:t>
      </w:r>
      <w:r w:rsidRPr="00A679F4">
        <w:rPr>
          <w:rFonts w:ascii="Tahoma" w:hAnsi="Tahoma" w:cs="Tahoma"/>
          <w:b/>
          <w:i/>
          <w:sz w:val="18"/>
          <w:u w:val="single"/>
        </w:rPr>
        <w:t>Razdelek</w:t>
      </w:r>
      <w:r w:rsidR="005E5050">
        <w:rPr>
          <w:rFonts w:ascii="Tahoma" w:hAnsi="Tahoma" w:cs="Tahoma"/>
          <w:b/>
          <w:i/>
          <w:sz w:val="18"/>
          <w:u w:val="single"/>
        </w:rPr>
        <w:t xml:space="preserve"> </w:t>
      </w:r>
      <w:r w:rsidRPr="00A679F4">
        <w:rPr>
          <w:rFonts w:ascii="Tahoma" w:hAnsi="Tahoma" w:cs="Tahoma"/>
          <w:b/>
          <w:i/>
          <w:sz w:val="18"/>
          <w:u w:val="single"/>
        </w:rPr>
        <w:t>»DOKUMENTI«,</w:t>
      </w:r>
      <w:r w:rsidR="005E5050">
        <w:rPr>
          <w:rFonts w:ascii="Tahoma" w:hAnsi="Tahoma" w:cs="Tahoma"/>
          <w:b/>
          <w:i/>
          <w:sz w:val="18"/>
          <w:u w:val="single"/>
        </w:rPr>
        <w:t xml:space="preserve"> </w:t>
      </w:r>
      <w:r w:rsidRPr="00A679F4">
        <w:rPr>
          <w:rFonts w:ascii="Tahoma" w:hAnsi="Tahoma" w:cs="Tahoma"/>
          <w:b/>
          <w:i/>
          <w:sz w:val="18"/>
          <w:u w:val="single"/>
        </w:rPr>
        <w:t>del</w:t>
      </w:r>
      <w:r w:rsidR="005E5050">
        <w:rPr>
          <w:rFonts w:ascii="Tahoma" w:hAnsi="Tahoma" w:cs="Tahoma"/>
          <w:b/>
          <w:i/>
          <w:sz w:val="18"/>
          <w:u w:val="single"/>
        </w:rPr>
        <w:t xml:space="preserve"> </w:t>
      </w:r>
      <w:r w:rsidRPr="00A679F4">
        <w:rPr>
          <w:rFonts w:ascii="Tahoma" w:hAnsi="Tahoma" w:cs="Tahoma"/>
          <w:b/>
          <w:i/>
          <w:sz w:val="18"/>
          <w:u w:val="single"/>
        </w:rPr>
        <w:t>»Ostale</w:t>
      </w:r>
      <w:r w:rsidR="005E5050">
        <w:rPr>
          <w:rFonts w:ascii="Tahoma" w:hAnsi="Tahoma" w:cs="Tahoma"/>
          <w:b/>
          <w:i/>
          <w:sz w:val="18"/>
          <w:u w:val="single"/>
        </w:rPr>
        <w:t xml:space="preserve"> </w:t>
      </w:r>
      <w:r w:rsidRPr="00A679F4">
        <w:rPr>
          <w:rFonts w:ascii="Tahoma" w:hAnsi="Tahoma" w:cs="Tahoma"/>
          <w:b/>
          <w:i/>
          <w:sz w:val="18"/>
          <w:u w:val="single"/>
        </w:rPr>
        <w:t>priloge«!</w:t>
      </w:r>
    </w:p>
    <w:p w14:paraId="6B52426A" w14:textId="4DCAC76E" w:rsidR="006544DE" w:rsidRDefault="006544DE" w:rsidP="004227B8">
      <w:pPr>
        <w:keepNext/>
        <w:keepLines/>
        <w:rPr>
          <w:rFonts w:ascii="Tahoma" w:hAnsi="Tahoma" w:cs="Tahoma"/>
          <w:b/>
          <w:i/>
          <w:sz w:val="18"/>
          <w:u w:val="single"/>
        </w:rPr>
      </w:pPr>
    </w:p>
    <w:p w14:paraId="7751A897" w14:textId="12BD9CB3" w:rsidR="006544DE" w:rsidRDefault="006544DE" w:rsidP="004227B8">
      <w:pPr>
        <w:keepNext/>
        <w:keepLines/>
        <w:rPr>
          <w:rFonts w:ascii="Tahoma" w:hAnsi="Tahoma" w:cs="Tahoma"/>
          <w:b/>
          <w:i/>
          <w:sz w:val="18"/>
          <w:u w:val="single"/>
        </w:rPr>
      </w:pPr>
    </w:p>
    <w:p w14:paraId="0F312B9D" w14:textId="6C62DC6E" w:rsidR="006544DE" w:rsidRDefault="006544DE" w:rsidP="004227B8">
      <w:pPr>
        <w:keepNext/>
        <w:keepLines/>
        <w:rPr>
          <w:rFonts w:ascii="Tahoma" w:hAnsi="Tahoma" w:cs="Tahoma"/>
          <w:b/>
          <w:i/>
          <w:sz w:val="18"/>
          <w:u w:val="single"/>
        </w:rPr>
      </w:pPr>
    </w:p>
    <w:p w14:paraId="27AF6338" w14:textId="0E7E2D8B" w:rsidR="006544DE" w:rsidRDefault="006544DE" w:rsidP="004227B8">
      <w:pPr>
        <w:keepNext/>
        <w:keepLines/>
        <w:rPr>
          <w:rFonts w:ascii="Tahoma" w:hAnsi="Tahoma" w:cs="Tahoma"/>
          <w:b/>
          <w:i/>
          <w:sz w:val="18"/>
          <w:u w:val="single"/>
        </w:rPr>
      </w:pPr>
    </w:p>
    <w:p w14:paraId="19A5EAF1" w14:textId="0D32D0EF" w:rsidR="006544DE" w:rsidRDefault="006544DE" w:rsidP="004227B8">
      <w:pPr>
        <w:keepNext/>
        <w:keepLines/>
        <w:rPr>
          <w:rFonts w:ascii="Tahoma" w:hAnsi="Tahoma" w:cs="Tahoma"/>
          <w:b/>
          <w:i/>
          <w:sz w:val="18"/>
          <w:u w:val="single"/>
        </w:rPr>
      </w:pPr>
    </w:p>
    <w:p w14:paraId="718608D5" w14:textId="3E0DD36F" w:rsidR="006544DE" w:rsidRDefault="006544DE" w:rsidP="004227B8">
      <w:pPr>
        <w:keepNext/>
        <w:keepLines/>
        <w:rPr>
          <w:rFonts w:ascii="Tahoma" w:hAnsi="Tahoma" w:cs="Tahoma"/>
          <w:b/>
          <w:i/>
          <w:sz w:val="18"/>
          <w:u w:val="single"/>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850"/>
        <w:gridCol w:w="567"/>
      </w:tblGrid>
      <w:tr w:rsidR="00EF1942" w:rsidRPr="00285804" w14:paraId="18336A45" w14:textId="77777777" w:rsidTr="00890E69">
        <w:tc>
          <w:tcPr>
            <w:tcW w:w="8217" w:type="dxa"/>
            <w:tcBorders>
              <w:top w:val="single" w:sz="4" w:space="0" w:color="auto"/>
              <w:left w:val="single" w:sz="4" w:space="0" w:color="auto"/>
              <w:bottom w:val="single" w:sz="4" w:space="0" w:color="auto"/>
              <w:right w:val="single" w:sz="4" w:space="0" w:color="808080"/>
            </w:tcBorders>
          </w:tcPr>
          <w:p w14:paraId="03A9B1C7" w14:textId="1EA818A5" w:rsidR="00EF1942" w:rsidRPr="00285804" w:rsidRDefault="00EF1942" w:rsidP="004227B8">
            <w:pPr>
              <w:keepNext/>
              <w:keepLines/>
              <w:contextualSpacing/>
              <w:rPr>
                <w:rFonts w:ascii="Tahoma" w:hAnsi="Tahoma" w:cs="Tahoma"/>
              </w:rPr>
            </w:pPr>
            <w:r w:rsidRPr="00285804">
              <w:lastRenderedPageBreak/>
              <w:br w:type="page"/>
            </w:r>
            <w:r w:rsidRPr="00285804">
              <w:br w:type="page"/>
            </w:r>
            <w:r w:rsidRPr="00285804">
              <w:rPr>
                <w:rFonts w:ascii="Tahoma" w:hAnsi="Tahoma" w:cs="Tahoma"/>
                <w:b/>
              </w:rPr>
              <w:br w:type="page"/>
            </w:r>
            <w:r w:rsidRPr="00285804">
              <w:rPr>
                <w:rFonts w:ascii="Tahoma" w:hAnsi="Tahoma" w:cs="Tahoma"/>
              </w:rPr>
              <w:t>SEZNAM</w:t>
            </w:r>
            <w:r w:rsidR="005E5050">
              <w:rPr>
                <w:rFonts w:ascii="Tahoma" w:hAnsi="Tahoma" w:cs="Tahoma"/>
              </w:rPr>
              <w:t xml:space="preserve"> </w:t>
            </w:r>
            <w:r w:rsidRPr="00285804">
              <w:rPr>
                <w:rFonts w:ascii="Tahoma" w:hAnsi="Tahoma" w:cs="Tahoma"/>
              </w:rPr>
              <w:t>REFERENC</w:t>
            </w:r>
            <w:r w:rsidR="005E5050">
              <w:rPr>
                <w:rFonts w:ascii="Tahoma" w:hAnsi="Tahoma" w:cs="Tahoma"/>
              </w:rPr>
              <w:t xml:space="preserve"> </w:t>
            </w:r>
            <w:r>
              <w:rPr>
                <w:rFonts w:ascii="Tahoma" w:hAnsi="Tahoma" w:cs="Tahoma"/>
              </w:rPr>
              <w:t>–</w:t>
            </w:r>
            <w:r w:rsidR="005E5050">
              <w:rPr>
                <w:rFonts w:ascii="Tahoma" w:hAnsi="Tahoma" w:cs="Tahoma"/>
              </w:rPr>
              <w:t xml:space="preserve"> </w:t>
            </w:r>
            <w:r>
              <w:rPr>
                <w:rFonts w:ascii="Tahoma" w:hAnsi="Tahoma" w:cs="Tahoma"/>
              </w:rPr>
              <w:t>Ponudnik</w:t>
            </w:r>
          </w:p>
        </w:tc>
        <w:tc>
          <w:tcPr>
            <w:tcW w:w="850" w:type="dxa"/>
            <w:tcBorders>
              <w:top w:val="single" w:sz="4" w:space="0" w:color="auto"/>
              <w:left w:val="single" w:sz="4" w:space="0" w:color="808080"/>
              <w:bottom w:val="single" w:sz="4" w:space="0" w:color="auto"/>
              <w:right w:val="nil"/>
            </w:tcBorders>
            <w:hideMark/>
          </w:tcPr>
          <w:p w14:paraId="2015D039" w14:textId="1D50A09C" w:rsidR="00EF1942" w:rsidRPr="00285804" w:rsidRDefault="00EF1942" w:rsidP="004227B8">
            <w:pPr>
              <w:keepNext/>
              <w:keepLines/>
              <w:contextualSpacing/>
              <w:jc w:val="right"/>
              <w:rPr>
                <w:rFonts w:ascii="Tahoma" w:hAnsi="Tahoma" w:cs="Tahoma"/>
                <w:b/>
              </w:rPr>
            </w:pPr>
            <w:r w:rsidRPr="00285804">
              <w:rPr>
                <w:rFonts w:ascii="Tahoma" w:hAnsi="Tahoma" w:cs="Tahoma"/>
                <w:b/>
                <w:i/>
              </w:rPr>
              <w:t>Priloga</w:t>
            </w:r>
            <w:r w:rsidR="005E5050">
              <w:rPr>
                <w:rFonts w:ascii="Tahoma" w:hAnsi="Tahoma" w:cs="Tahoma"/>
                <w:b/>
                <w:i/>
              </w:rPr>
              <w:t xml:space="preserve"> </w:t>
            </w:r>
          </w:p>
        </w:tc>
        <w:tc>
          <w:tcPr>
            <w:tcW w:w="567" w:type="dxa"/>
            <w:tcBorders>
              <w:top w:val="single" w:sz="4" w:space="0" w:color="auto"/>
              <w:left w:val="nil"/>
              <w:bottom w:val="single" w:sz="4" w:space="0" w:color="auto"/>
              <w:right w:val="single" w:sz="4" w:space="0" w:color="auto"/>
            </w:tcBorders>
            <w:hideMark/>
          </w:tcPr>
          <w:p w14:paraId="7FE1E5A2" w14:textId="1000B3E7" w:rsidR="00EF1942" w:rsidRPr="00285804" w:rsidRDefault="002A4A56" w:rsidP="004227B8">
            <w:pPr>
              <w:keepNext/>
              <w:keepLines/>
              <w:contextualSpacing/>
              <w:rPr>
                <w:rFonts w:ascii="Tahoma" w:hAnsi="Tahoma" w:cs="Tahoma"/>
                <w:b/>
                <w:i/>
              </w:rPr>
            </w:pPr>
            <w:r>
              <w:rPr>
                <w:rFonts w:ascii="Tahoma" w:hAnsi="Tahoma" w:cs="Tahoma"/>
                <w:b/>
                <w:i/>
              </w:rPr>
              <w:t>5</w:t>
            </w:r>
            <w:r w:rsidR="00EF1942">
              <w:rPr>
                <w:rFonts w:ascii="Tahoma" w:hAnsi="Tahoma" w:cs="Tahoma"/>
                <w:b/>
                <w:i/>
              </w:rPr>
              <w:t>/1</w:t>
            </w:r>
          </w:p>
        </w:tc>
      </w:tr>
    </w:tbl>
    <w:p w14:paraId="6BB8E9DA" w14:textId="5AC9082F" w:rsidR="00EF1942" w:rsidRDefault="005156B7" w:rsidP="004227B8">
      <w:pPr>
        <w:keepNext/>
        <w:keepLines/>
        <w:jc w:val="both"/>
        <w:rPr>
          <w:rFonts w:ascii="Tahoma" w:hAnsi="Tahoma" w:cs="Tahoma"/>
          <w:bCs/>
          <w:i/>
          <w:noProof/>
          <w:sz w:val="18"/>
          <w:szCs w:val="18"/>
        </w:rPr>
      </w:pPr>
      <w:r>
        <w:rPr>
          <w:rFonts w:ascii="Tahoma" w:hAnsi="Tahoma" w:cs="Tahoma"/>
          <w:b/>
          <w:noProof/>
          <w:sz w:val="18"/>
          <w:szCs w:val="18"/>
        </w:rPr>
        <w:t>ENLJ-VOD-SP-</w:t>
      </w:r>
      <w:r w:rsidR="00FD6AE6">
        <w:rPr>
          <w:rFonts w:ascii="Tahoma" w:hAnsi="Tahoma" w:cs="Tahoma"/>
          <w:b/>
          <w:noProof/>
          <w:sz w:val="18"/>
          <w:szCs w:val="18"/>
        </w:rPr>
        <w:t>41/26</w:t>
      </w:r>
      <w:r w:rsidR="005E5050">
        <w:rPr>
          <w:rFonts w:ascii="Tahoma" w:hAnsi="Tahoma" w:cs="Tahoma"/>
          <w:b/>
          <w:noProof/>
          <w:sz w:val="18"/>
          <w:szCs w:val="18"/>
        </w:rPr>
        <w:t xml:space="preserve"> </w:t>
      </w:r>
      <w:r w:rsidR="00EF1942" w:rsidRPr="00A679F4">
        <w:rPr>
          <w:rFonts w:ascii="Tahoma" w:hAnsi="Tahoma" w:cs="Tahoma"/>
          <w:b/>
          <w:noProof/>
          <w:sz w:val="18"/>
          <w:szCs w:val="18"/>
        </w:rPr>
        <w:t>»</w:t>
      </w:r>
      <w:r>
        <w:rPr>
          <w:rFonts w:ascii="Tahoma" w:hAnsi="Tahoma" w:cs="Tahoma"/>
          <w:b/>
          <w:noProof/>
          <w:sz w:val="18"/>
          <w:szCs w:val="18"/>
        </w:rPr>
        <w:t>Pravna</w:t>
      </w:r>
      <w:r w:rsidR="005E5050">
        <w:rPr>
          <w:rFonts w:ascii="Tahoma" w:hAnsi="Tahoma" w:cs="Tahoma"/>
          <w:b/>
          <w:noProof/>
          <w:sz w:val="18"/>
          <w:szCs w:val="18"/>
        </w:rPr>
        <w:t xml:space="preserve"> </w:t>
      </w:r>
      <w:r>
        <w:rPr>
          <w:rFonts w:ascii="Tahoma" w:hAnsi="Tahoma" w:cs="Tahoma"/>
          <w:b/>
          <w:noProof/>
          <w:sz w:val="18"/>
          <w:szCs w:val="18"/>
        </w:rPr>
        <w:t>podpora</w:t>
      </w:r>
      <w:r w:rsidR="005E5050">
        <w:rPr>
          <w:rFonts w:ascii="Tahoma" w:hAnsi="Tahoma" w:cs="Tahoma"/>
          <w:b/>
          <w:noProof/>
          <w:sz w:val="18"/>
          <w:szCs w:val="18"/>
        </w:rPr>
        <w:t xml:space="preserve"> </w:t>
      </w:r>
      <w:r>
        <w:rPr>
          <w:rFonts w:ascii="Tahoma" w:hAnsi="Tahoma" w:cs="Tahoma"/>
          <w:b/>
          <w:noProof/>
          <w:sz w:val="18"/>
          <w:szCs w:val="18"/>
        </w:rPr>
        <w:t>na</w:t>
      </w:r>
      <w:r w:rsidR="005E5050">
        <w:rPr>
          <w:rFonts w:ascii="Tahoma" w:hAnsi="Tahoma" w:cs="Tahoma"/>
          <w:b/>
          <w:noProof/>
          <w:sz w:val="18"/>
          <w:szCs w:val="18"/>
        </w:rPr>
        <w:t xml:space="preserve"> </w:t>
      </w:r>
      <w:r>
        <w:rPr>
          <w:rFonts w:ascii="Tahoma" w:hAnsi="Tahoma" w:cs="Tahoma"/>
          <w:b/>
          <w:noProof/>
          <w:sz w:val="18"/>
          <w:szCs w:val="18"/>
        </w:rPr>
        <w:t>projektu</w:t>
      </w:r>
      <w:r w:rsidR="005E5050">
        <w:rPr>
          <w:rFonts w:ascii="Tahoma" w:hAnsi="Tahoma" w:cs="Tahoma"/>
          <w:b/>
          <w:noProof/>
          <w:sz w:val="18"/>
          <w:szCs w:val="18"/>
        </w:rPr>
        <w:t xml:space="preserve"> </w:t>
      </w:r>
      <w:r>
        <w:rPr>
          <w:rFonts w:ascii="Tahoma" w:hAnsi="Tahoma" w:cs="Tahoma"/>
          <w:b/>
          <w:noProof/>
          <w:sz w:val="18"/>
          <w:szCs w:val="18"/>
        </w:rPr>
        <w:t>TEO</w:t>
      </w:r>
      <w:r w:rsidR="005E5050">
        <w:rPr>
          <w:rFonts w:ascii="Tahoma" w:hAnsi="Tahoma" w:cs="Tahoma"/>
          <w:b/>
          <w:noProof/>
          <w:sz w:val="18"/>
          <w:szCs w:val="18"/>
        </w:rPr>
        <w:t xml:space="preserve"> </w:t>
      </w:r>
      <w:r>
        <w:rPr>
          <w:rFonts w:ascii="Tahoma" w:hAnsi="Tahoma" w:cs="Tahoma"/>
          <w:b/>
          <w:noProof/>
          <w:sz w:val="18"/>
          <w:szCs w:val="18"/>
        </w:rPr>
        <w:t>Ljubljana</w:t>
      </w:r>
      <w:r w:rsidR="00EF1942" w:rsidRPr="00A679F4">
        <w:rPr>
          <w:rFonts w:ascii="Tahoma" w:hAnsi="Tahoma" w:cs="Tahoma"/>
          <w:b/>
          <w:noProof/>
          <w:sz w:val="18"/>
          <w:szCs w:val="18"/>
        </w:rPr>
        <w:t>«</w:t>
      </w:r>
      <w:r w:rsidR="005E5050">
        <w:rPr>
          <w:rFonts w:ascii="Tahoma" w:hAnsi="Tahoma" w:cs="Tahoma"/>
          <w:b/>
          <w:noProof/>
          <w:sz w:val="18"/>
          <w:szCs w:val="18"/>
        </w:rPr>
        <w:t xml:space="preserve">  </w:t>
      </w:r>
    </w:p>
    <w:p w14:paraId="2FF04875" w14:textId="6924CC25" w:rsidR="00EF1942" w:rsidRPr="00285804" w:rsidRDefault="00EF1942" w:rsidP="004227B8">
      <w:pPr>
        <w:keepNext/>
        <w:keepLines/>
        <w:tabs>
          <w:tab w:val="left" w:pos="0"/>
        </w:tabs>
        <w:jc w:val="center"/>
        <w:rPr>
          <w:rFonts w:ascii="Tahoma" w:hAnsi="Tahoma" w:cs="Tahoma"/>
          <w:b/>
          <w:sz w:val="22"/>
        </w:rPr>
      </w:pPr>
      <w:r w:rsidRPr="00285804">
        <w:rPr>
          <w:rFonts w:ascii="Tahoma" w:hAnsi="Tahoma" w:cs="Tahoma"/>
          <w:b/>
          <w:sz w:val="22"/>
        </w:rPr>
        <w:t>Seznam</w:t>
      </w:r>
      <w:r w:rsidR="005E5050">
        <w:rPr>
          <w:rFonts w:ascii="Tahoma" w:hAnsi="Tahoma" w:cs="Tahoma"/>
          <w:b/>
          <w:sz w:val="22"/>
        </w:rPr>
        <w:t xml:space="preserve"> </w:t>
      </w:r>
      <w:r w:rsidRPr="00285804">
        <w:rPr>
          <w:rFonts w:ascii="Tahoma" w:hAnsi="Tahoma" w:cs="Tahoma"/>
          <w:b/>
          <w:sz w:val="22"/>
        </w:rPr>
        <w:t>referenčnih</w:t>
      </w:r>
      <w:r w:rsidR="005E5050">
        <w:rPr>
          <w:rFonts w:ascii="Tahoma" w:hAnsi="Tahoma" w:cs="Tahoma"/>
          <w:b/>
          <w:sz w:val="22"/>
        </w:rPr>
        <w:t xml:space="preserve"> </w:t>
      </w:r>
      <w:r w:rsidRPr="00285804">
        <w:rPr>
          <w:rFonts w:ascii="Tahoma" w:hAnsi="Tahoma" w:cs="Tahoma"/>
          <w:b/>
          <w:sz w:val="22"/>
        </w:rPr>
        <w:t>del</w:t>
      </w:r>
      <w:r w:rsidR="005E5050">
        <w:rPr>
          <w:rFonts w:ascii="Tahoma" w:hAnsi="Tahoma" w:cs="Tahoma"/>
          <w:b/>
          <w:sz w:val="22"/>
        </w:rPr>
        <w:t xml:space="preserve"> </w:t>
      </w:r>
      <w:r w:rsidRPr="00285804">
        <w:rPr>
          <w:rFonts w:ascii="Tahoma" w:hAnsi="Tahoma" w:cs="Tahoma"/>
          <w:b/>
          <w:sz w:val="22"/>
        </w:rPr>
        <w:t>oziroma</w:t>
      </w:r>
      <w:r w:rsidR="005E5050">
        <w:rPr>
          <w:rFonts w:ascii="Tahoma" w:hAnsi="Tahoma" w:cs="Tahoma"/>
          <w:b/>
          <w:sz w:val="22"/>
        </w:rPr>
        <w:t xml:space="preserve"> </w:t>
      </w:r>
      <w:r w:rsidRPr="00285804">
        <w:rPr>
          <w:rFonts w:ascii="Tahoma" w:hAnsi="Tahoma" w:cs="Tahoma"/>
          <w:b/>
          <w:sz w:val="22"/>
        </w:rPr>
        <w:t>uspešno</w:t>
      </w:r>
      <w:r w:rsidR="005E5050">
        <w:rPr>
          <w:rFonts w:ascii="Tahoma" w:hAnsi="Tahoma" w:cs="Tahoma"/>
          <w:b/>
          <w:sz w:val="22"/>
        </w:rPr>
        <w:t xml:space="preserve"> </w:t>
      </w:r>
      <w:r w:rsidRPr="00285804">
        <w:rPr>
          <w:rFonts w:ascii="Tahoma" w:hAnsi="Tahoma" w:cs="Tahoma"/>
          <w:b/>
          <w:sz w:val="22"/>
        </w:rPr>
        <w:t>izvedenih</w:t>
      </w:r>
      <w:r w:rsidR="005E5050">
        <w:rPr>
          <w:rFonts w:ascii="Tahoma" w:hAnsi="Tahoma" w:cs="Tahoma"/>
          <w:b/>
          <w:sz w:val="22"/>
        </w:rPr>
        <w:t xml:space="preserve"> </w:t>
      </w:r>
      <w:r w:rsidRPr="00285804">
        <w:rPr>
          <w:rFonts w:ascii="Tahoma" w:hAnsi="Tahoma" w:cs="Tahoma"/>
          <w:b/>
          <w:sz w:val="22"/>
        </w:rPr>
        <w:t>poslov</w:t>
      </w:r>
    </w:p>
    <w:p w14:paraId="30187883" w14:textId="77777777" w:rsidR="00EF1942" w:rsidRPr="00285804" w:rsidRDefault="00EF1942" w:rsidP="004227B8">
      <w:pPr>
        <w:keepNext/>
        <w:keepLines/>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5103"/>
      </w:tblGrid>
      <w:tr w:rsidR="00EF1942" w:rsidRPr="00285804" w14:paraId="7A6A74BD" w14:textId="77777777" w:rsidTr="00890E69">
        <w:trPr>
          <w:trHeight w:val="482"/>
        </w:trPr>
        <w:tc>
          <w:tcPr>
            <w:tcW w:w="496" w:type="dxa"/>
            <w:tcBorders>
              <w:top w:val="single" w:sz="2" w:space="0" w:color="auto"/>
              <w:left w:val="single" w:sz="2" w:space="0" w:color="auto"/>
              <w:bottom w:val="single" w:sz="12" w:space="0" w:color="auto"/>
              <w:right w:val="single" w:sz="2" w:space="0" w:color="auto"/>
            </w:tcBorders>
            <w:hideMark/>
          </w:tcPr>
          <w:p w14:paraId="35D4026C" w14:textId="192D4E5B" w:rsidR="00EF1942" w:rsidRPr="00285804" w:rsidRDefault="00EF1942" w:rsidP="004227B8">
            <w:pPr>
              <w:keepNext/>
              <w:keepLines/>
              <w:tabs>
                <w:tab w:val="left" w:pos="567"/>
                <w:tab w:val="num" w:pos="851"/>
                <w:tab w:val="left" w:pos="993"/>
              </w:tabs>
              <w:jc w:val="center"/>
              <w:rPr>
                <w:rFonts w:ascii="Tahoma" w:hAnsi="Tahoma" w:cs="Tahoma"/>
                <w:sz w:val="18"/>
              </w:rPr>
            </w:pPr>
            <w:r w:rsidRPr="00285804">
              <w:rPr>
                <w:rFonts w:ascii="Tahoma" w:hAnsi="Tahoma" w:cs="Tahoma"/>
                <w:sz w:val="18"/>
              </w:rPr>
              <w:t>Zap.</w:t>
            </w:r>
            <w:r w:rsidR="005E5050">
              <w:rPr>
                <w:rFonts w:ascii="Tahoma" w:hAnsi="Tahoma" w:cs="Tahoma"/>
                <w:sz w:val="18"/>
              </w:rPr>
              <w:t xml:space="preserve"> </w:t>
            </w:r>
            <w:r w:rsidRPr="00285804">
              <w:rPr>
                <w:rFonts w:ascii="Tahoma" w:hAnsi="Tahoma" w:cs="Tahoma"/>
                <w:sz w:val="18"/>
              </w:rPr>
              <w:t>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216DB1FE" w14:textId="4745626E" w:rsidR="00EF1942" w:rsidRPr="00285804" w:rsidRDefault="00EF1942" w:rsidP="004227B8">
            <w:pPr>
              <w:keepNext/>
              <w:keepLines/>
              <w:tabs>
                <w:tab w:val="left" w:pos="567"/>
                <w:tab w:val="num" w:pos="851"/>
                <w:tab w:val="left" w:pos="993"/>
              </w:tabs>
              <w:jc w:val="center"/>
              <w:rPr>
                <w:rFonts w:ascii="Tahoma" w:hAnsi="Tahoma" w:cs="Tahoma"/>
                <w:sz w:val="18"/>
              </w:rPr>
            </w:pPr>
            <w:r w:rsidRPr="00285804">
              <w:rPr>
                <w:rFonts w:ascii="Tahoma" w:hAnsi="Tahoma" w:cs="Tahoma"/>
                <w:sz w:val="18"/>
              </w:rPr>
              <w:t>Javni</w:t>
            </w:r>
            <w:r w:rsidR="005E5050">
              <w:rPr>
                <w:rFonts w:ascii="Tahoma" w:hAnsi="Tahoma" w:cs="Tahoma"/>
                <w:sz w:val="18"/>
              </w:rPr>
              <w:t xml:space="preserve"> </w:t>
            </w:r>
            <w:r w:rsidRPr="00285804">
              <w:rPr>
                <w:rFonts w:ascii="Tahoma" w:hAnsi="Tahoma" w:cs="Tahoma"/>
                <w:sz w:val="18"/>
              </w:rPr>
              <w:t>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08521F10" w14:textId="79022A3E" w:rsidR="00EF1942" w:rsidRPr="00285804" w:rsidRDefault="00EF1942" w:rsidP="004227B8">
            <w:pPr>
              <w:keepNext/>
              <w:keepLines/>
              <w:tabs>
                <w:tab w:val="left" w:pos="567"/>
                <w:tab w:val="num" w:pos="851"/>
                <w:tab w:val="left" w:pos="993"/>
              </w:tabs>
              <w:jc w:val="center"/>
              <w:rPr>
                <w:rFonts w:ascii="Tahoma" w:hAnsi="Tahoma" w:cs="Tahoma"/>
                <w:sz w:val="18"/>
              </w:rPr>
            </w:pPr>
            <w:r w:rsidRPr="00285804">
              <w:rPr>
                <w:rFonts w:ascii="Tahoma" w:hAnsi="Tahoma" w:cs="Tahoma"/>
                <w:sz w:val="18"/>
              </w:rPr>
              <w:t>Naziv</w:t>
            </w:r>
            <w:r w:rsidR="005E5050">
              <w:rPr>
                <w:rFonts w:ascii="Tahoma" w:hAnsi="Tahoma" w:cs="Tahoma"/>
                <w:sz w:val="18"/>
              </w:rPr>
              <w:t xml:space="preserve"> </w:t>
            </w:r>
            <w:r w:rsidRPr="00285804">
              <w:rPr>
                <w:rFonts w:ascii="Tahoma" w:hAnsi="Tahoma" w:cs="Tahoma"/>
                <w:sz w:val="18"/>
              </w:rPr>
              <w:t>naročnika</w:t>
            </w:r>
            <w:r w:rsidR="005E5050">
              <w:rPr>
                <w:rFonts w:ascii="Tahoma" w:hAnsi="Tahoma" w:cs="Tahoma"/>
                <w:sz w:val="18"/>
              </w:rPr>
              <w:t xml:space="preserve"> </w:t>
            </w:r>
            <w:r w:rsidR="007D6A88">
              <w:rPr>
                <w:rFonts w:ascii="Tahoma" w:hAnsi="Tahoma" w:cs="Tahoma"/>
                <w:sz w:val="18"/>
              </w:rPr>
              <w:t>(izdajatelja</w:t>
            </w:r>
            <w:r w:rsidR="005E5050">
              <w:rPr>
                <w:rFonts w:ascii="Tahoma" w:hAnsi="Tahoma" w:cs="Tahoma"/>
                <w:sz w:val="18"/>
              </w:rPr>
              <w:t xml:space="preserve"> </w:t>
            </w:r>
            <w:r w:rsidR="007D6A88">
              <w:rPr>
                <w:rFonts w:ascii="Tahoma" w:hAnsi="Tahoma" w:cs="Tahoma"/>
                <w:sz w:val="18"/>
              </w:rPr>
              <w:t>reference)</w:t>
            </w:r>
          </w:p>
        </w:tc>
        <w:tc>
          <w:tcPr>
            <w:tcW w:w="5103" w:type="dxa"/>
            <w:tcBorders>
              <w:top w:val="single" w:sz="2" w:space="0" w:color="auto"/>
              <w:left w:val="single" w:sz="2" w:space="0" w:color="auto"/>
              <w:bottom w:val="single" w:sz="12" w:space="0" w:color="auto"/>
              <w:right w:val="single" w:sz="2" w:space="0" w:color="auto"/>
            </w:tcBorders>
            <w:vAlign w:val="center"/>
            <w:hideMark/>
          </w:tcPr>
          <w:p w14:paraId="517E6EB8" w14:textId="3ED99C5D" w:rsidR="00EF1942" w:rsidRPr="00285804" w:rsidRDefault="00EF1942" w:rsidP="004227B8">
            <w:pPr>
              <w:keepNext/>
              <w:keepLines/>
              <w:tabs>
                <w:tab w:val="left" w:pos="567"/>
                <w:tab w:val="num" w:pos="851"/>
                <w:tab w:val="left" w:pos="993"/>
              </w:tabs>
              <w:jc w:val="center"/>
              <w:rPr>
                <w:rFonts w:ascii="Tahoma" w:hAnsi="Tahoma" w:cs="Tahoma"/>
                <w:sz w:val="18"/>
              </w:rPr>
            </w:pPr>
            <w:r w:rsidRPr="00285804">
              <w:rPr>
                <w:rFonts w:ascii="Tahoma" w:hAnsi="Tahoma" w:cs="Tahoma"/>
                <w:sz w:val="18"/>
              </w:rPr>
              <w:t>Predmet</w:t>
            </w:r>
            <w:r w:rsidR="005E5050">
              <w:rPr>
                <w:rFonts w:ascii="Tahoma" w:hAnsi="Tahoma" w:cs="Tahoma"/>
                <w:sz w:val="18"/>
              </w:rPr>
              <w:t xml:space="preserve"> </w:t>
            </w:r>
            <w:r w:rsidRPr="00285804">
              <w:rPr>
                <w:rFonts w:ascii="Tahoma" w:hAnsi="Tahoma" w:cs="Tahoma"/>
                <w:sz w:val="18"/>
              </w:rPr>
              <w:t>reference</w:t>
            </w:r>
            <w:r w:rsidR="005E5050">
              <w:rPr>
                <w:rFonts w:ascii="Tahoma" w:hAnsi="Tahoma" w:cs="Tahoma"/>
                <w:sz w:val="18"/>
              </w:rPr>
              <w:t xml:space="preserve"> </w:t>
            </w:r>
            <w:r w:rsidRPr="00285804">
              <w:rPr>
                <w:rFonts w:ascii="Tahoma" w:hAnsi="Tahoma" w:cs="Tahoma"/>
                <w:sz w:val="18"/>
              </w:rPr>
              <w:t>–</w:t>
            </w:r>
            <w:r w:rsidR="005E5050">
              <w:rPr>
                <w:rFonts w:ascii="Tahoma" w:hAnsi="Tahoma" w:cs="Tahoma"/>
                <w:sz w:val="18"/>
              </w:rPr>
              <w:t xml:space="preserve"> </w:t>
            </w:r>
            <w:r w:rsidRPr="00285804">
              <w:rPr>
                <w:rFonts w:ascii="Tahoma" w:hAnsi="Tahoma" w:cs="Tahoma"/>
                <w:sz w:val="16"/>
              </w:rPr>
              <w:t>izveden</w:t>
            </w:r>
            <w:r>
              <w:rPr>
                <w:rFonts w:ascii="Tahoma" w:hAnsi="Tahoma" w:cs="Tahoma"/>
                <w:sz w:val="16"/>
              </w:rPr>
              <w:t>a</w:t>
            </w:r>
            <w:r w:rsidR="005E5050">
              <w:rPr>
                <w:rFonts w:ascii="Tahoma" w:hAnsi="Tahoma" w:cs="Tahoma"/>
                <w:sz w:val="16"/>
              </w:rPr>
              <w:t xml:space="preserve"> </w:t>
            </w:r>
            <w:r>
              <w:rPr>
                <w:rFonts w:ascii="Tahoma" w:hAnsi="Tahoma" w:cs="Tahoma"/>
                <w:sz w:val="16"/>
              </w:rPr>
              <w:t>dela</w:t>
            </w:r>
          </w:p>
        </w:tc>
      </w:tr>
      <w:tr w:rsidR="00EF1942" w:rsidRPr="00285804" w14:paraId="6A096F23" w14:textId="77777777" w:rsidTr="00890E69">
        <w:trPr>
          <w:trHeight w:val="780"/>
        </w:trPr>
        <w:tc>
          <w:tcPr>
            <w:tcW w:w="496" w:type="dxa"/>
            <w:tcBorders>
              <w:top w:val="nil"/>
              <w:left w:val="single" w:sz="4" w:space="0" w:color="auto"/>
              <w:bottom w:val="single" w:sz="4" w:space="0" w:color="auto"/>
              <w:right w:val="single" w:sz="4" w:space="0" w:color="auto"/>
            </w:tcBorders>
            <w:vAlign w:val="center"/>
            <w:hideMark/>
          </w:tcPr>
          <w:p w14:paraId="610D6614"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5A11EB00"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7C7141C1"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p>
          <w:p w14:paraId="1FF47264"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nil"/>
              <w:left w:val="single" w:sz="4" w:space="0" w:color="auto"/>
              <w:bottom w:val="single" w:sz="4" w:space="0" w:color="auto"/>
              <w:right w:val="single" w:sz="4" w:space="0" w:color="auto"/>
            </w:tcBorders>
          </w:tcPr>
          <w:p w14:paraId="7FD521BE" w14:textId="77777777" w:rsidR="00EF1942" w:rsidRPr="00285804" w:rsidRDefault="00EF1942" w:rsidP="004227B8">
            <w:pPr>
              <w:keepNext/>
              <w:keepLines/>
              <w:tabs>
                <w:tab w:val="left" w:pos="567"/>
                <w:tab w:val="num" w:pos="851"/>
                <w:tab w:val="left" w:pos="993"/>
              </w:tabs>
              <w:rPr>
                <w:rFonts w:ascii="Tahoma" w:hAnsi="Tahoma" w:cs="Tahoma"/>
              </w:rPr>
            </w:pPr>
          </w:p>
          <w:p w14:paraId="2E7C77CD" w14:textId="77777777" w:rsidR="00EF1942" w:rsidRPr="00285804" w:rsidRDefault="00EF1942" w:rsidP="004227B8">
            <w:pPr>
              <w:keepNext/>
              <w:keepLines/>
              <w:tabs>
                <w:tab w:val="left" w:pos="567"/>
                <w:tab w:val="num" w:pos="851"/>
                <w:tab w:val="left" w:pos="993"/>
              </w:tabs>
              <w:rPr>
                <w:rFonts w:ascii="Tahoma" w:hAnsi="Tahoma" w:cs="Tahoma"/>
              </w:rPr>
            </w:pPr>
          </w:p>
          <w:p w14:paraId="780CBE06" w14:textId="77777777" w:rsidR="00EF1942" w:rsidRPr="00285804" w:rsidRDefault="00EF1942" w:rsidP="004227B8">
            <w:pPr>
              <w:keepNext/>
              <w:keepLines/>
              <w:tabs>
                <w:tab w:val="left" w:pos="567"/>
                <w:tab w:val="num" w:pos="851"/>
                <w:tab w:val="left" w:pos="993"/>
              </w:tabs>
              <w:rPr>
                <w:rFonts w:ascii="Tahoma" w:hAnsi="Tahoma" w:cs="Tahoma"/>
              </w:rPr>
            </w:pPr>
          </w:p>
        </w:tc>
        <w:tc>
          <w:tcPr>
            <w:tcW w:w="5103" w:type="dxa"/>
            <w:tcBorders>
              <w:top w:val="nil"/>
              <w:left w:val="single" w:sz="4" w:space="0" w:color="auto"/>
              <w:bottom w:val="single" w:sz="4" w:space="0" w:color="auto"/>
              <w:right w:val="single" w:sz="4" w:space="0" w:color="auto"/>
            </w:tcBorders>
          </w:tcPr>
          <w:p w14:paraId="1BE2E21F" w14:textId="77777777" w:rsidR="00EF1942" w:rsidRPr="00285804" w:rsidRDefault="00EF1942" w:rsidP="004227B8">
            <w:pPr>
              <w:keepNext/>
              <w:keepLines/>
              <w:tabs>
                <w:tab w:val="left" w:pos="567"/>
                <w:tab w:val="num" w:pos="851"/>
                <w:tab w:val="left" w:pos="993"/>
              </w:tabs>
              <w:rPr>
                <w:rFonts w:ascii="Tahoma" w:hAnsi="Tahoma" w:cs="Tahoma"/>
              </w:rPr>
            </w:pPr>
          </w:p>
        </w:tc>
      </w:tr>
      <w:tr w:rsidR="00EF1942" w:rsidRPr="00285804" w14:paraId="68843C2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06F9948B"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2FC45185"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19781790"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p>
          <w:p w14:paraId="2F2CA44A"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5EA76E77" w14:textId="77777777" w:rsidR="00EF1942" w:rsidRPr="00285804" w:rsidRDefault="00EF1942" w:rsidP="004227B8">
            <w:pPr>
              <w:keepNext/>
              <w:keepLines/>
              <w:tabs>
                <w:tab w:val="left" w:pos="567"/>
                <w:tab w:val="num" w:pos="851"/>
                <w:tab w:val="left" w:pos="993"/>
              </w:tabs>
              <w:rPr>
                <w:rFonts w:ascii="Tahoma" w:hAnsi="Tahoma" w:cs="Tahoma"/>
              </w:rPr>
            </w:pPr>
          </w:p>
          <w:p w14:paraId="5845C54A" w14:textId="77777777" w:rsidR="00EF1942" w:rsidRPr="00285804" w:rsidRDefault="00EF1942" w:rsidP="004227B8">
            <w:pPr>
              <w:keepNext/>
              <w:keepLines/>
              <w:tabs>
                <w:tab w:val="left" w:pos="567"/>
                <w:tab w:val="num" w:pos="851"/>
                <w:tab w:val="left" w:pos="993"/>
              </w:tabs>
              <w:rPr>
                <w:rFonts w:ascii="Tahoma" w:hAnsi="Tahoma" w:cs="Tahoma"/>
              </w:rPr>
            </w:pPr>
          </w:p>
          <w:p w14:paraId="07AE7D9B" w14:textId="77777777" w:rsidR="00EF1942" w:rsidRPr="00285804" w:rsidRDefault="00EF1942" w:rsidP="004227B8">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4C154EFE" w14:textId="77777777" w:rsidR="00EF1942" w:rsidRPr="00285804" w:rsidRDefault="00EF1942" w:rsidP="004227B8">
            <w:pPr>
              <w:keepNext/>
              <w:keepLines/>
              <w:tabs>
                <w:tab w:val="left" w:pos="567"/>
                <w:tab w:val="num" w:pos="851"/>
                <w:tab w:val="left" w:pos="993"/>
              </w:tabs>
              <w:rPr>
                <w:rFonts w:ascii="Tahoma" w:hAnsi="Tahoma" w:cs="Tahoma"/>
              </w:rPr>
            </w:pPr>
          </w:p>
        </w:tc>
      </w:tr>
      <w:tr w:rsidR="00EF1942" w:rsidRPr="00285804" w14:paraId="1C4085A4"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34041110"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1B0F6071"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37F3896C"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p>
          <w:p w14:paraId="14EBBAD2"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26AC1D0" w14:textId="77777777" w:rsidR="00EF1942" w:rsidRPr="00285804" w:rsidRDefault="00EF1942" w:rsidP="004227B8">
            <w:pPr>
              <w:keepNext/>
              <w:keepLines/>
              <w:tabs>
                <w:tab w:val="left" w:pos="567"/>
                <w:tab w:val="num" w:pos="851"/>
                <w:tab w:val="left" w:pos="993"/>
              </w:tabs>
              <w:rPr>
                <w:rFonts w:ascii="Tahoma" w:hAnsi="Tahoma" w:cs="Tahoma"/>
              </w:rPr>
            </w:pPr>
          </w:p>
          <w:p w14:paraId="449A12E4" w14:textId="77777777" w:rsidR="00EF1942" w:rsidRPr="00285804" w:rsidRDefault="00EF1942" w:rsidP="004227B8">
            <w:pPr>
              <w:keepNext/>
              <w:keepLines/>
              <w:tabs>
                <w:tab w:val="left" w:pos="567"/>
                <w:tab w:val="num" w:pos="851"/>
                <w:tab w:val="left" w:pos="993"/>
              </w:tabs>
              <w:rPr>
                <w:rFonts w:ascii="Tahoma" w:hAnsi="Tahoma" w:cs="Tahoma"/>
              </w:rPr>
            </w:pPr>
          </w:p>
          <w:p w14:paraId="65D395DC" w14:textId="77777777" w:rsidR="00EF1942" w:rsidRPr="00285804" w:rsidRDefault="00EF1942" w:rsidP="004227B8">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0128FB62" w14:textId="77777777" w:rsidR="00EF1942" w:rsidRPr="00285804" w:rsidRDefault="00EF1942" w:rsidP="004227B8">
            <w:pPr>
              <w:keepNext/>
              <w:keepLines/>
              <w:tabs>
                <w:tab w:val="left" w:pos="567"/>
                <w:tab w:val="num" w:pos="851"/>
                <w:tab w:val="left" w:pos="993"/>
              </w:tabs>
              <w:rPr>
                <w:rFonts w:ascii="Tahoma" w:hAnsi="Tahoma" w:cs="Tahoma"/>
              </w:rPr>
            </w:pPr>
          </w:p>
        </w:tc>
      </w:tr>
      <w:tr w:rsidR="00EF1942" w:rsidRPr="00285804" w14:paraId="543C4173"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253B067"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0FA3643B"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0A48F099"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p>
          <w:p w14:paraId="2B42C3CC"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3B5E3503" w14:textId="77777777" w:rsidR="00EF1942" w:rsidRPr="00285804" w:rsidRDefault="00EF1942" w:rsidP="004227B8">
            <w:pPr>
              <w:keepNext/>
              <w:keepLines/>
              <w:tabs>
                <w:tab w:val="left" w:pos="567"/>
                <w:tab w:val="num" w:pos="851"/>
                <w:tab w:val="left" w:pos="993"/>
              </w:tabs>
              <w:rPr>
                <w:rFonts w:ascii="Tahoma" w:hAnsi="Tahoma" w:cs="Tahoma"/>
              </w:rPr>
            </w:pPr>
          </w:p>
          <w:p w14:paraId="28248E01" w14:textId="77777777" w:rsidR="00EF1942" w:rsidRPr="00285804" w:rsidRDefault="00EF1942" w:rsidP="004227B8">
            <w:pPr>
              <w:keepNext/>
              <w:keepLines/>
              <w:tabs>
                <w:tab w:val="left" w:pos="567"/>
                <w:tab w:val="num" w:pos="851"/>
                <w:tab w:val="left" w:pos="993"/>
              </w:tabs>
              <w:rPr>
                <w:rFonts w:ascii="Tahoma" w:hAnsi="Tahoma" w:cs="Tahoma"/>
              </w:rPr>
            </w:pPr>
          </w:p>
          <w:p w14:paraId="1D689502" w14:textId="77777777" w:rsidR="00EF1942" w:rsidRPr="00285804" w:rsidRDefault="00EF1942" w:rsidP="004227B8">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50291CA2" w14:textId="77777777" w:rsidR="00EF1942" w:rsidRPr="00285804" w:rsidRDefault="00EF1942" w:rsidP="004227B8">
            <w:pPr>
              <w:keepNext/>
              <w:keepLines/>
              <w:tabs>
                <w:tab w:val="left" w:pos="567"/>
                <w:tab w:val="num" w:pos="851"/>
                <w:tab w:val="left" w:pos="993"/>
              </w:tabs>
              <w:rPr>
                <w:rFonts w:ascii="Tahoma" w:hAnsi="Tahoma" w:cs="Tahoma"/>
              </w:rPr>
            </w:pPr>
          </w:p>
        </w:tc>
      </w:tr>
      <w:tr w:rsidR="00EF1942" w:rsidRPr="00285804" w14:paraId="14DDC476" w14:textId="77777777" w:rsidTr="00890E69">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6A7C760"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Pr>
                <w:rFonts w:ascii="Tahoma" w:hAnsi="Tahoma" w:cs="Tahoma"/>
                <w:sz w:val="18"/>
                <w:szCs w:val="18"/>
              </w:rPr>
              <w:t>…</w:t>
            </w:r>
            <w:r w:rsidRPr="00285804">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0D986540"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2A7104A5" w14:textId="77777777" w:rsidR="00EF1942" w:rsidRPr="00285804" w:rsidRDefault="00EF1942" w:rsidP="004227B8">
            <w:pPr>
              <w:keepNext/>
              <w:keepLines/>
              <w:tabs>
                <w:tab w:val="left" w:pos="567"/>
                <w:tab w:val="num" w:pos="851"/>
                <w:tab w:val="left" w:pos="993"/>
              </w:tabs>
              <w:jc w:val="center"/>
              <w:rPr>
                <w:rFonts w:ascii="Tahoma" w:hAnsi="Tahoma" w:cs="Tahoma"/>
                <w:sz w:val="18"/>
                <w:szCs w:val="18"/>
              </w:rPr>
            </w:pPr>
          </w:p>
          <w:p w14:paraId="4CCBF0DA" w14:textId="77777777" w:rsidR="00EF1942" w:rsidRPr="00285804" w:rsidRDefault="00EF1942" w:rsidP="004227B8">
            <w:pPr>
              <w:keepNext/>
              <w:keepLines/>
              <w:jc w:val="center"/>
              <w:rPr>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46E3BCE7" w14:textId="77777777" w:rsidR="00EF1942" w:rsidRPr="00285804" w:rsidRDefault="00EF1942" w:rsidP="004227B8">
            <w:pPr>
              <w:keepNext/>
              <w:keepLines/>
              <w:tabs>
                <w:tab w:val="left" w:pos="567"/>
                <w:tab w:val="num" w:pos="851"/>
                <w:tab w:val="left" w:pos="993"/>
              </w:tabs>
              <w:rPr>
                <w:rFonts w:ascii="Tahoma" w:hAnsi="Tahoma" w:cs="Tahoma"/>
              </w:rPr>
            </w:pPr>
          </w:p>
        </w:tc>
        <w:tc>
          <w:tcPr>
            <w:tcW w:w="5103" w:type="dxa"/>
            <w:tcBorders>
              <w:top w:val="single" w:sz="4" w:space="0" w:color="auto"/>
              <w:left w:val="single" w:sz="4" w:space="0" w:color="auto"/>
              <w:bottom w:val="single" w:sz="4" w:space="0" w:color="auto"/>
              <w:right w:val="single" w:sz="4" w:space="0" w:color="auto"/>
            </w:tcBorders>
          </w:tcPr>
          <w:p w14:paraId="29D2BE5D" w14:textId="77777777" w:rsidR="00EF1942" w:rsidRPr="00285804" w:rsidRDefault="00EF1942" w:rsidP="004227B8">
            <w:pPr>
              <w:keepNext/>
              <w:keepLines/>
              <w:tabs>
                <w:tab w:val="left" w:pos="567"/>
                <w:tab w:val="num" w:pos="851"/>
                <w:tab w:val="left" w:pos="993"/>
              </w:tabs>
              <w:rPr>
                <w:rFonts w:ascii="Tahoma" w:hAnsi="Tahoma" w:cs="Tahoma"/>
              </w:rPr>
            </w:pPr>
          </w:p>
        </w:tc>
      </w:tr>
    </w:tbl>
    <w:p w14:paraId="1AC6B212" w14:textId="77777777" w:rsidR="00EF1942" w:rsidRPr="00285804" w:rsidRDefault="00EF1942" w:rsidP="004227B8">
      <w:pPr>
        <w:keepNext/>
        <w:keepLines/>
        <w:jc w:val="both"/>
        <w:rPr>
          <w:rFonts w:ascii="Tahoma" w:hAnsi="Tahoma" w:cs="Tahoma"/>
          <w:sz w:val="18"/>
          <w:szCs w:val="18"/>
        </w:rPr>
      </w:pPr>
    </w:p>
    <w:p w14:paraId="53AA0FCA" w14:textId="0382584E" w:rsidR="00EF1942" w:rsidRPr="00285804" w:rsidRDefault="00EF1942" w:rsidP="004227B8">
      <w:pPr>
        <w:keepNext/>
        <w:keepLines/>
        <w:jc w:val="both"/>
        <w:rPr>
          <w:rFonts w:ascii="Tahoma" w:hAnsi="Tahoma" w:cs="Tahoma"/>
          <w:sz w:val="18"/>
          <w:szCs w:val="18"/>
        </w:rPr>
      </w:pPr>
      <w:r w:rsidRPr="00285804">
        <w:rPr>
          <w:rFonts w:ascii="Tahoma" w:hAnsi="Tahoma" w:cs="Tahoma"/>
          <w:sz w:val="18"/>
          <w:szCs w:val="18"/>
        </w:rPr>
        <w:t>Opomba:</w:t>
      </w:r>
      <w:r w:rsidR="005E5050">
        <w:rPr>
          <w:rFonts w:ascii="Tahoma" w:hAnsi="Tahoma" w:cs="Tahoma"/>
          <w:sz w:val="18"/>
          <w:szCs w:val="18"/>
        </w:rPr>
        <w:t xml:space="preserve"> </w:t>
      </w:r>
      <w:r w:rsidRPr="00285804">
        <w:rPr>
          <w:rFonts w:ascii="Tahoma" w:hAnsi="Tahoma" w:cs="Tahoma"/>
          <w:sz w:val="18"/>
          <w:szCs w:val="18"/>
        </w:rPr>
        <w:t>Ponudniki</w:t>
      </w:r>
      <w:r w:rsidR="005E5050">
        <w:rPr>
          <w:rFonts w:ascii="Tahoma" w:hAnsi="Tahoma" w:cs="Tahoma"/>
          <w:sz w:val="18"/>
          <w:szCs w:val="18"/>
        </w:rPr>
        <w:t xml:space="preserve"> </w:t>
      </w:r>
      <w:r w:rsidRPr="00285804">
        <w:rPr>
          <w:rFonts w:ascii="Tahoma" w:hAnsi="Tahoma" w:cs="Tahoma"/>
          <w:sz w:val="18"/>
          <w:szCs w:val="18"/>
        </w:rPr>
        <w:t>naj</w:t>
      </w:r>
      <w:r w:rsidR="005E5050">
        <w:rPr>
          <w:rFonts w:ascii="Tahoma" w:hAnsi="Tahoma" w:cs="Tahoma"/>
          <w:sz w:val="18"/>
          <w:szCs w:val="18"/>
        </w:rPr>
        <w:t xml:space="preserve"> </w:t>
      </w:r>
      <w:r w:rsidRPr="00285804">
        <w:rPr>
          <w:rFonts w:ascii="Tahoma" w:hAnsi="Tahoma" w:cs="Tahoma"/>
          <w:sz w:val="18"/>
          <w:szCs w:val="18"/>
        </w:rPr>
        <w:t>navedejo</w:t>
      </w:r>
      <w:r w:rsidR="005E5050">
        <w:rPr>
          <w:rFonts w:ascii="Tahoma" w:hAnsi="Tahoma" w:cs="Tahoma"/>
          <w:sz w:val="18"/>
          <w:szCs w:val="18"/>
        </w:rPr>
        <w:t xml:space="preserve"> </w:t>
      </w:r>
      <w:r w:rsidRPr="00285804">
        <w:rPr>
          <w:rFonts w:ascii="Tahoma" w:hAnsi="Tahoma" w:cs="Tahoma"/>
          <w:sz w:val="18"/>
          <w:szCs w:val="18"/>
        </w:rPr>
        <w:t>samo</w:t>
      </w:r>
      <w:r w:rsidR="005E5050">
        <w:rPr>
          <w:rFonts w:ascii="Tahoma" w:hAnsi="Tahoma" w:cs="Tahoma"/>
          <w:sz w:val="18"/>
          <w:szCs w:val="18"/>
        </w:rPr>
        <w:t xml:space="preserve"> </w:t>
      </w:r>
      <w:r w:rsidRPr="00285804">
        <w:rPr>
          <w:rFonts w:ascii="Tahoma" w:hAnsi="Tahoma" w:cs="Tahoma"/>
          <w:sz w:val="18"/>
          <w:szCs w:val="18"/>
        </w:rPr>
        <w:t>dela,</w:t>
      </w:r>
      <w:r w:rsidR="005E5050">
        <w:rPr>
          <w:rFonts w:ascii="Tahoma" w:hAnsi="Tahoma" w:cs="Tahoma"/>
          <w:sz w:val="18"/>
          <w:szCs w:val="18"/>
        </w:rPr>
        <w:t xml:space="preserve"> </w:t>
      </w:r>
      <w:r w:rsidRPr="00285804">
        <w:rPr>
          <w:rFonts w:ascii="Tahoma" w:hAnsi="Tahoma" w:cs="Tahoma"/>
          <w:sz w:val="18"/>
          <w:szCs w:val="18"/>
        </w:rPr>
        <w:t>s</w:t>
      </w:r>
      <w:r w:rsidR="005E5050">
        <w:rPr>
          <w:rFonts w:ascii="Tahoma" w:hAnsi="Tahoma" w:cs="Tahoma"/>
          <w:sz w:val="18"/>
          <w:szCs w:val="18"/>
        </w:rPr>
        <w:t xml:space="preserve"> </w:t>
      </w:r>
      <w:r w:rsidRPr="00285804">
        <w:rPr>
          <w:rFonts w:ascii="Tahoma" w:hAnsi="Tahoma" w:cs="Tahoma"/>
          <w:sz w:val="18"/>
          <w:szCs w:val="18"/>
        </w:rPr>
        <w:t>katerimi</w:t>
      </w:r>
      <w:r w:rsidR="005E5050">
        <w:rPr>
          <w:rFonts w:ascii="Tahoma" w:hAnsi="Tahoma" w:cs="Tahoma"/>
          <w:sz w:val="18"/>
          <w:szCs w:val="18"/>
        </w:rPr>
        <w:t xml:space="preserve"> </w:t>
      </w:r>
      <w:r w:rsidRPr="00285804">
        <w:rPr>
          <w:rFonts w:ascii="Tahoma" w:hAnsi="Tahoma" w:cs="Tahoma"/>
          <w:sz w:val="18"/>
          <w:szCs w:val="18"/>
        </w:rPr>
        <w:t>dokazujejo</w:t>
      </w:r>
      <w:r w:rsidR="005E5050">
        <w:rPr>
          <w:rFonts w:ascii="Tahoma" w:hAnsi="Tahoma" w:cs="Tahoma"/>
          <w:sz w:val="18"/>
          <w:szCs w:val="18"/>
        </w:rPr>
        <w:t xml:space="preserve"> </w:t>
      </w:r>
      <w:r w:rsidRPr="00285804">
        <w:rPr>
          <w:rFonts w:ascii="Tahoma" w:hAnsi="Tahoma" w:cs="Tahoma"/>
          <w:sz w:val="18"/>
          <w:szCs w:val="18"/>
        </w:rPr>
        <w:t>reference.</w:t>
      </w:r>
    </w:p>
    <w:p w14:paraId="3E2C9B83" w14:textId="77777777" w:rsidR="00EF1942" w:rsidRPr="00285804" w:rsidRDefault="00EF1942" w:rsidP="004227B8">
      <w:pPr>
        <w:keepNext/>
        <w:keepLines/>
        <w:contextualSpacing/>
        <w:rPr>
          <w:rFonts w:ascii="Tahoma" w:hAnsi="Tahoma" w:cs="Tahoma"/>
        </w:rPr>
      </w:pPr>
    </w:p>
    <w:p w14:paraId="5056D657" w14:textId="77777777" w:rsidR="00EF1942" w:rsidRPr="00285804" w:rsidRDefault="00EF1942" w:rsidP="004227B8">
      <w:pPr>
        <w:keepNext/>
        <w:keepLines/>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EF1942" w:rsidRPr="005D5727" w14:paraId="1547982D" w14:textId="77777777" w:rsidTr="00890E69">
        <w:trPr>
          <w:trHeight w:val="235"/>
        </w:trPr>
        <w:tc>
          <w:tcPr>
            <w:tcW w:w="3430" w:type="dxa"/>
            <w:tcBorders>
              <w:bottom w:val="single" w:sz="4" w:space="0" w:color="auto"/>
            </w:tcBorders>
          </w:tcPr>
          <w:p w14:paraId="2E69BB12" w14:textId="77777777" w:rsidR="00EF1942" w:rsidRPr="00CE1BAD" w:rsidRDefault="00EF1942" w:rsidP="004227B8">
            <w:pPr>
              <w:keepNext/>
              <w:keepLines/>
              <w:ind w:left="-30"/>
              <w:jc w:val="both"/>
              <w:rPr>
                <w:rFonts w:ascii="Tahoma" w:hAnsi="Tahoma" w:cs="Tahoma"/>
                <w:snapToGrid w:val="0"/>
                <w:color w:val="000000"/>
              </w:rPr>
            </w:pPr>
          </w:p>
        </w:tc>
        <w:tc>
          <w:tcPr>
            <w:tcW w:w="2574" w:type="dxa"/>
          </w:tcPr>
          <w:p w14:paraId="293A77DC" w14:textId="77777777" w:rsidR="00EF1942" w:rsidRPr="00CE1BAD" w:rsidRDefault="00EF1942" w:rsidP="004227B8">
            <w:pPr>
              <w:keepNext/>
              <w:keepLines/>
              <w:jc w:val="center"/>
              <w:rPr>
                <w:rFonts w:ascii="Tahoma" w:hAnsi="Tahoma" w:cs="Tahoma"/>
                <w:snapToGrid w:val="0"/>
                <w:color w:val="000000"/>
              </w:rPr>
            </w:pPr>
          </w:p>
        </w:tc>
        <w:tc>
          <w:tcPr>
            <w:tcW w:w="3148" w:type="dxa"/>
            <w:tcBorders>
              <w:bottom w:val="single" w:sz="4" w:space="0" w:color="auto"/>
            </w:tcBorders>
          </w:tcPr>
          <w:p w14:paraId="4314EFFD" w14:textId="77777777" w:rsidR="00EF1942" w:rsidRPr="005D5727" w:rsidRDefault="00EF1942" w:rsidP="004227B8">
            <w:pPr>
              <w:keepNext/>
              <w:keepLines/>
              <w:tabs>
                <w:tab w:val="left" w:pos="567"/>
                <w:tab w:val="num" w:pos="851"/>
                <w:tab w:val="left" w:pos="993"/>
              </w:tabs>
              <w:jc w:val="both"/>
              <w:rPr>
                <w:rFonts w:ascii="Tahoma" w:hAnsi="Tahoma" w:cs="Tahoma"/>
                <w:snapToGrid w:val="0"/>
                <w:color w:val="000000"/>
              </w:rPr>
            </w:pPr>
          </w:p>
        </w:tc>
      </w:tr>
      <w:tr w:rsidR="00EF1942" w:rsidRPr="00CE1BAD" w14:paraId="035D9D76" w14:textId="77777777" w:rsidTr="00890E69">
        <w:trPr>
          <w:trHeight w:val="235"/>
        </w:trPr>
        <w:tc>
          <w:tcPr>
            <w:tcW w:w="3430" w:type="dxa"/>
            <w:tcBorders>
              <w:top w:val="single" w:sz="4" w:space="0" w:color="auto"/>
            </w:tcBorders>
          </w:tcPr>
          <w:p w14:paraId="76A5B2F6" w14:textId="336B4A5E" w:rsidR="00EF1942" w:rsidRPr="00CE1BAD" w:rsidRDefault="00EF1942" w:rsidP="004227B8">
            <w:pPr>
              <w:keepNext/>
              <w:keepLines/>
              <w:jc w:val="center"/>
              <w:rPr>
                <w:rFonts w:ascii="Tahoma" w:hAnsi="Tahoma" w:cs="Tahoma"/>
                <w:snapToGrid w:val="0"/>
                <w:color w:val="000000"/>
              </w:rPr>
            </w:pPr>
            <w:r w:rsidRPr="00CE1BAD">
              <w:rPr>
                <w:rFonts w:ascii="Tahoma" w:hAnsi="Tahoma" w:cs="Tahoma"/>
                <w:snapToGrid w:val="0"/>
                <w:color w:val="000000"/>
              </w:rPr>
              <w:t>(kraj,</w:t>
            </w:r>
            <w:r w:rsidR="005E5050">
              <w:rPr>
                <w:rFonts w:ascii="Tahoma" w:hAnsi="Tahoma" w:cs="Tahoma"/>
                <w:snapToGrid w:val="0"/>
                <w:color w:val="000000"/>
              </w:rPr>
              <w:t xml:space="preserve"> </w:t>
            </w:r>
            <w:r w:rsidRPr="00CE1BAD">
              <w:rPr>
                <w:rFonts w:ascii="Tahoma" w:hAnsi="Tahoma" w:cs="Tahoma"/>
                <w:snapToGrid w:val="0"/>
                <w:color w:val="000000"/>
              </w:rPr>
              <w:t>datum)</w:t>
            </w:r>
          </w:p>
        </w:tc>
        <w:tc>
          <w:tcPr>
            <w:tcW w:w="2574" w:type="dxa"/>
          </w:tcPr>
          <w:p w14:paraId="4DCF858C" w14:textId="77777777" w:rsidR="00EF1942" w:rsidRPr="00CE1BAD" w:rsidRDefault="00EF1942" w:rsidP="004227B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2D432134" w14:textId="16133FC7" w:rsidR="00EF1942" w:rsidRPr="00CE1BAD" w:rsidRDefault="00EF1942" w:rsidP="004227B8">
            <w:pPr>
              <w:keepNext/>
              <w:keepLines/>
              <w:jc w:val="both"/>
              <w:rPr>
                <w:rFonts w:ascii="Tahoma" w:hAnsi="Tahoma" w:cs="Tahoma"/>
                <w:snapToGrid w:val="0"/>
                <w:color w:val="000000"/>
              </w:rPr>
            </w:pPr>
            <w:r>
              <w:rPr>
                <w:rFonts w:ascii="Tahoma" w:hAnsi="Tahoma" w:cs="Tahoma"/>
                <w:snapToGrid w:val="0"/>
                <w:color w:val="000000"/>
              </w:rPr>
              <w:t>(Ime</w:t>
            </w:r>
            <w:r w:rsidR="005E5050">
              <w:rPr>
                <w:rFonts w:ascii="Tahoma" w:hAnsi="Tahoma" w:cs="Tahoma"/>
                <w:snapToGrid w:val="0"/>
                <w:color w:val="000000"/>
              </w:rPr>
              <w:t xml:space="preserve"> </w:t>
            </w:r>
            <w:r>
              <w:rPr>
                <w:rFonts w:ascii="Tahoma" w:hAnsi="Tahoma" w:cs="Tahoma"/>
                <w:snapToGrid w:val="0"/>
                <w:color w:val="000000"/>
              </w:rPr>
              <w:t>in</w:t>
            </w:r>
            <w:r w:rsidR="005E5050">
              <w:rPr>
                <w:rFonts w:ascii="Tahoma" w:hAnsi="Tahoma" w:cs="Tahoma"/>
                <w:snapToGrid w:val="0"/>
                <w:color w:val="000000"/>
              </w:rPr>
              <w:t xml:space="preserve"> </w:t>
            </w:r>
            <w:r>
              <w:rPr>
                <w:rFonts w:ascii="Tahoma" w:hAnsi="Tahoma" w:cs="Tahoma"/>
                <w:snapToGrid w:val="0"/>
                <w:color w:val="000000"/>
              </w:rPr>
              <w:t>priimek</w:t>
            </w:r>
            <w:r w:rsidR="005E5050">
              <w:rPr>
                <w:rFonts w:ascii="Tahoma" w:hAnsi="Tahoma" w:cs="Tahoma"/>
                <w:snapToGrid w:val="0"/>
                <w:color w:val="000000"/>
              </w:rPr>
              <w:t xml:space="preserve"> </w:t>
            </w:r>
            <w:r>
              <w:rPr>
                <w:rFonts w:ascii="Tahoma" w:hAnsi="Tahoma" w:cs="Tahoma"/>
                <w:snapToGrid w:val="0"/>
                <w:color w:val="000000"/>
              </w:rPr>
              <w:t>ter</w:t>
            </w:r>
            <w:r w:rsidR="005E5050">
              <w:rPr>
                <w:rFonts w:ascii="Tahoma" w:hAnsi="Tahoma" w:cs="Tahoma"/>
                <w:snapToGrid w:val="0"/>
                <w:color w:val="000000"/>
              </w:rPr>
              <w:t xml:space="preserve"> </w:t>
            </w:r>
            <w:r w:rsidRPr="003D15DD">
              <w:rPr>
                <w:rFonts w:ascii="Tahoma" w:hAnsi="Tahoma" w:cs="Tahoma"/>
                <w:snapToGrid w:val="0"/>
                <w:color w:val="000000"/>
              </w:rPr>
              <w:t>podpis</w:t>
            </w:r>
            <w:r w:rsidR="005E5050">
              <w:rPr>
                <w:rFonts w:ascii="Tahoma" w:hAnsi="Tahoma" w:cs="Tahoma"/>
                <w:snapToGrid w:val="0"/>
                <w:color w:val="000000"/>
              </w:rPr>
              <w:t xml:space="preserve"> </w:t>
            </w:r>
            <w:r>
              <w:rPr>
                <w:rFonts w:ascii="Tahoma" w:hAnsi="Tahoma" w:cs="Tahoma"/>
                <w:snapToGrid w:val="0"/>
                <w:color w:val="000000"/>
              </w:rPr>
              <w:t>gospodarskega</w:t>
            </w:r>
            <w:r w:rsidR="005E5050">
              <w:rPr>
                <w:rFonts w:ascii="Tahoma" w:hAnsi="Tahoma" w:cs="Tahoma"/>
                <w:snapToGrid w:val="0"/>
                <w:color w:val="000000"/>
              </w:rPr>
              <w:t xml:space="preserve"> </w:t>
            </w:r>
            <w:r>
              <w:rPr>
                <w:rFonts w:ascii="Tahoma" w:hAnsi="Tahoma" w:cs="Tahoma"/>
                <w:snapToGrid w:val="0"/>
                <w:color w:val="000000"/>
              </w:rPr>
              <w:t>subjekta</w:t>
            </w:r>
            <w:r w:rsidRPr="00CE1BAD">
              <w:rPr>
                <w:rFonts w:ascii="Tahoma" w:hAnsi="Tahoma" w:cs="Tahoma"/>
                <w:snapToGrid w:val="0"/>
                <w:color w:val="000000"/>
              </w:rPr>
              <w:t>)</w:t>
            </w:r>
          </w:p>
        </w:tc>
      </w:tr>
    </w:tbl>
    <w:p w14:paraId="396E7BFA" w14:textId="77777777" w:rsidR="00EF1942" w:rsidRPr="00285804" w:rsidRDefault="00EF1942" w:rsidP="004227B8">
      <w:pPr>
        <w:keepNext/>
        <w:keepLines/>
        <w:contextualSpacing/>
        <w:rPr>
          <w:rFonts w:ascii="Tahoma" w:hAnsi="Tahoma" w:cs="Tahoma"/>
        </w:rPr>
      </w:pPr>
    </w:p>
    <w:p w14:paraId="5E9703EE" w14:textId="77777777" w:rsidR="00EF1942" w:rsidRPr="00285804" w:rsidRDefault="00EF1942" w:rsidP="004227B8">
      <w:pPr>
        <w:keepNext/>
        <w:keepLines/>
        <w:contextualSpacing/>
        <w:rPr>
          <w:rFonts w:ascii="Tahoma" w:hAnsi="Tahoma" w:cs="Tahoma"/>
          <w:sz w:val="24"/>
        </w:rPr>
      </w:pPr>
    </w:p>
    <w:p w14:paraId="627EA0B1" w14:textId="7C89A685" w:rsidR="00EF1942" w:rsidRPr="00285804" w:rsidRDefault="00EF1942" w:rsidP="004227B8">
      <w:pPr>
        <w:keepNext/>
        <w:keepLines/>
        <w:contextualSpacing/>
        <w:jc w:val="both"/>
        <w:rPr>
          <w:rFonts w:ascii="Tahoma" w:hAnsi="Tahoma" w:cs="Tahoma"/>
          <w:i/>
          <w:sz w:val="18"/>
          <w:szCs w:val="18"/>
        </w:rPr>
      </w:pPr>
      <w:r w:rsidRPr="00285804">
        <w:rPr>
          <w:rFonts w:ascii="Tahoma" w:hAnsi="Tahoma" w:cs="Tahoma"/>
          <w:b/>
          <w:i/>
          <w:sz w:val="18"/>
          <w:szCs w:val="18"/>
        </w:rPr>
        <w:t>Opomba:</w:t>
      </w:r>
      <w:r w:rsidR="005E5050">
        <w:rPr>
          <w:rFonts w:ascii="Tahoma" w:hAnsi="Tahoma" w:cs="Tahoma"/>
          <w:i/>
          <w:sz w:val="18"/>
          <w:szCs w:val="18"/>
        </w:rPr>
        <w:t xml:space="preserve"> </w:t>
      </w:r>
      <w:r w:rsidRPr="00285804">
        <w:rPr>
          <w:rFonts w:ascii="Tahoma" w:hAnsi="Tahoma" w:cs="Tahoma"/>
          <w:i/>
          <w:sz w:val="18"/>
          <w:szCs w:val="18"/>
        </w:rPr>
        <w:t>Ponudnik</w:t>
      </w:r>
      <w:r w:rsidR="005E5050">
        <w:rPr>
          <w:rFonts w:ascii="Tahoma" w:hAnsi="Tahoma" w:cs="Tahoma"/>
          <w:i/>
          <w:sz w:val="18"/>
          <w:szCs w:val="18"/>
        </w:rPr>
        <w:t xml:space="preserve"> </w:t>
      </w:r>
      <w:r w:rsidRPr="00285804">
        <w:rPr>
          <w:rFonts w:ascii="Tahoma" w:hAnsi="Tahoma" w:cs="Tahoma"/>
          <w:i/>
          <w:sz w:val="18"/>
          <w:szCs w:val="18"/>
        </w:rPr>
        <w:t>obrazec</w:t>
      </w:r>
      <w:r w:rsidR="005E5050">
        <w:rPr>
          <w:rFonts w:ascii="Tahoma" w:hAnsi="Tahoma" w:cs="Tahoma"/>
          <w:i/>
          <w:sz w:val="18"/>
          <w:szCs w:val="18"/>
        </w:rPr>
        <w:t xml:space="preserve"> </w:t>
      </w:r>
      <w:r w:rsidRPr="00285804">
        <w:rPr>
          <w:rFonts w:ascii="Tahoma" w:hAnsi="Tahoma" w:cs="Tahoma"/>
          <w:i/>
          <w:sz w:val="18"/>
          <w:szCs w:val="18"/>
        </w:rPr>
        <w:t>razmnoži</w:t>
      </w:r>
      <w:r w:rsidR="005E5050">
        <w:rPr>
          <w:rFonts w:ascii="Tahoma" w:hAnsi="Tahoma" w:cs="Tahoma"/>
          <w:i/>
          <w:sz w:val="18"/>
          <w:szCs w:val="18"/>
        </w:rPr>
        <w:t xml:space="preserve"> </w:t>
      </w:r>
      <w:r w:rsidRPr="00285804">
        <w:rPr>
          <w:rFonts w:ascii="Tahoma" w:hAnsi="Tahoma" w:cs="Tahoma"/>
          <w:i/>
          <w:sz w:val="18"/>
          <w:szCs w:val="18"/>
        </w:rPr>
        <w:t>v</w:t>
      </w:r>
      <w:r w:rsidR="005E5050">
        <w:rPr>
          <w:rFonts w:ascii="Tahoma" w:hAnsi="Tahoma" w:cs="Tahoma"/>
          <w:i/>
          <w:sz w:val="18"/>
          <w:szCs w:val="18"/>
        </w:rPr>
        <w:t xml:space="preserve"> </w:t>
      </w:r>
      <w:r w:rsidRPr="00285804">
        <w:rPr>
          <w:rFonts w:ascii="Tahoma" w:hAnsi="Tahoma" w:cs="Tahoma"/>
          <w:i/>
          <w:sz w:val="18"/>
          <w:szCs w:val="18"/>
        </w:rPr>
        <w:t>potrebnem</w:t>
      </w:r>
      <w:r w:rsidR="005E5050">
        <w:rPr>
          <w:rFonts w:ascii="Tahoma" w:hAnsi="Tahoma" w:cs="Tahoma"/>
          <w:i/>
          <w:sz w:val="18"/>
          <w:szCs w:val="18"/>
        </w:rPr>
        <w:t xml:space="preserve"> </w:t>
      </w:r>
      <w:r w:rsidRPr="00285804">
        <w:rPr>
          <w:rFonts w:ascii="Tahoma" w:hAnsi="Tahoma" w:cs="Tahoma"/>
          <w:i/>
          <w:sz w:val="18"/>
          <w:szCs w:val="18"/>
        </w:rPr>
        <w:t>številu.</w:t>
      </w:r>
    </w:p>
    <w:p w14:paraId="2EE7A156" w14:textId="77777777" w:rsidR="00EF1942" w:rsidRPr="00285804" w:rsidRDefault="00EF1942" w:rsidP="004227B8">
      <w:pPr>
        <w:keepNext/>
        <w:keepLines/>
        <w:contextualSpacing/>
        <w:jc w:val="both"/>
        <w:rPr>
          <w:rFonts w:ascii="Tahoma" w:hAnsi="Tahoma" w:cs="Tahoma"/>
          <w:b/>
          <w:i/>
          <w:sz w:val="12"/>
          <w:szCs w:val="18"/>
        </w:rPr>
      </w:pPr>
    </w:p>
    <w:p w14:paraId="07251D76" w14:textId="694EBC27" w:rsidR="00EF1942" w:rsidRPr="00285804" w:rsidRDefault="00EF1942" w:rsidP="004227B8">
      <w:pPr>
        <w:keepNext/>
        <w:keepLines/>
        <w:contextualSpacing/>
        <w:rPr>
          <w:rFonts w:ascii="Tahoma" w:hAnsi="Tahoma" w:cs="Tahoma"/>
          <w:b/>
          <w:i/>
          <w:sz w:val="18"/>
          <w:szCs w:val="18"/>
          <w:u w:val="single"/>
        </w:rPr>
      </w:pPr>
      <w:r w:rsidRPr="00285804">
        <w:rPr>
          <w:rFonts w:ascii="Tahoma" w:hAnsi="Tahoma" w:cs="Tahoma"/>
          <w:b/>
          <w:i/>
          <w:sz w:val="18"/>
          <w:szCs w:val="18"/>
        </w:rPr>
        <w:t>Navodilo:</w:t>
      </w:r>
      <w:r w:rsidR="005E5050">
        <w:rPr>
          <w:rFonts w:ascii="Tahoma" w:hAnsi="Tahoma" w:cs="Tahoma"/>
          <w:b/>
          <w:i/>
          <w:sz w:val="18"/>
          <w:szCs w:val="18"/>
        </w:rPr>
        <w:t xml:space="preserve"> </w:t>
      </w:r>
      <w:r w:rsidRPr="00285804">
        <w:rPr>
          <w:rFonts w:ascii="Tahoma" w:hAnsi="Tahoma" w:cs="Tahoma"/>
          <w:i/>
          <w:sz w:val="18"/>
          <w:szCs w:val="18"/>
        </w:rPr>
        <w:t>Ponudnik</w:t>
      </w:r>
      <w:r w:rsidR="005E5050">
        <w:rPr>
          <w:rFonts w:ascii="Tahoma" w:hAnsi="Tahoma" w:cs="Tahoma"/>
          <w:i/>
          <w:sz w:val="18"/>
          <w:szCs w:val="18"/>
        </w:rPr>
        <w:t xml:space="preserve"> </w:t>
      </w:r>
      <w:r w:rsidRPr="00285804">
        <w:rPr>
          <w:rFonts w:ascii="Tahoma" w:hAnsi="Tahoma" w:cs="Tahoma"/>
          <w:i/>
          <w:sz w:val="18"/>
          <w:szCs w:val="18"/>
          <w:u w:val="single"/>
        </w:rPr>
        <w:t>obrazec</w:t>
      </w:r>
      <w:r w:rsidR="005E5050">
        <w:rPr>
          <w:rFonts w:ascii="Tahoma" w:hAnsi="Tahoma" w:cs="Tahoma"/>
          <w:b/>
          <w:i/>
          <w:sz w:val="18"/>
          <w:szCs w:val="18"/>
        </w:rPr>
        <w:t xml:space="preserve"> </w:t>
      </w:r>
      <w:r w:rsidRPr="00285804">
        <w:rPr>
          <w:rFonts w:ascii="Tahoma" w:hAnsi="Tahoma" w:cs="Tahoma"/>
          <w:i/>
          <w:sz w:val="18"/>
          <w:szCs w:val="18"/>
        </w:rPr>
        <w:t>v</w:t>
      </w:r>
      <w:r w:rsidR="005E5050">
        <w:rPr>
          <w:rFonts w:ascii="Tahoma" w:hAnsi="Tahoma" w:cs="Tahoma"/>
          <w:i/>
          <w:sz w:val="18"/>
          <w:szCs w:val="18"/>
        </w:rPr>
        <w:t xml:space="preserve"> </w:t>
      </w:r>
      <w:r w:rsidRPr="00285804">
        <w:rPr>
          <w:rFonts w:ascii="Tahoma" w:hAnsi="Tahoma" w:cs="Tahoma"/>
          <w:i/>
          <w:sz w:val="18"/>
          <w:szCs w:val="18"/>
        </w:rPr>
        <w:t>okviru</w:t>
      </w:r>
      <w:r w:rsidR="005E5050">
        <w:rPr>
          <w:rFonts w:ascii="Tahoma" w:hAnsi="Tahoma" w:cs="Tahoma"/>
          <w:i/>
          <w:sz w:val="18"/>
          <w:szCs w:val="18"/>
        </w:rPr>
        <w:t xml:space="preserve"> </w:t>
      </w:r>
      <w:r w:rsidRPr="00285804">
        <w:rPr>
          <w:rFonts w:ascii="Tahoma" w:hAnsi="Tahoma" w:cs="Tahoma"/>
          <w:i/>
          <w:sz w:val="18"/>
          <w:szCs w:val="18"/>
        </w:rPr>
        <w:t>sistema</w:t>
      </w:r>
      <w:r w:rsidR="005E5050">
        <w:rPr>
          <w:rFonts w:ascii="Tahoma" w:hAnsi="Tahoma" w:cs="Tahoma"/>
          <w:i/>
          <w:sz w:val="18"/>
          <w:szCs w:val="18"/>
        </w:rPr>
        <w:t xml:space="preserve"> </w:t>
      </w:r>
      <w:r w:rsidRPr="00285804">
        <w:rPr>
          <w:rFonts w:ascii="Tahoma" w:hAnsi="Tahoma" w:cs="Tahoma"/>
          <w:i/>
          <w:sz w:val="18"/>
          <w:szCs w:val="18"/>
        </w:rPr>
        <w:t>e-JN</w:t>
      </w:r>
      <w:r w:rsidR="005E5050">
        <w:rPr>
          <w:rFonts w:ascii="Tahoma" w:hAnsi="Tahoma" w:cs="Tahoma"/>
          <w:b/>
          <w:i/>
          <w:sz w:val="18"/>
          <w:szCs w:val="18"/>
        </w:rPr>
        <w:t xml:space="preserve"> </w:t>
      </w:r>
      <w:r w:rsidRPr="00285804">
        <w:rPr>
          <w:rFonts w:ascii="Tahoma" w:hAnsi="Tahoma" w:cs="Tahoma"/>
          <w:b/>
          <w:i/>
          <w:sz w:val="18"/>
          <w:szCs w:val="18"/>
          <w:u w:val="single"/>
        </w:rPr>
        <w:t>naloži</w:t>
      </w:r>
      <w:r w:rsidR="005E5050">
        <w:rPr>
          <w:rFonts w:ascii="Tahoma" w:hAnsi="Tahoma" w:cs="Tahoma"/>
          <w:b/>
          <w:i/>
          <w:sz w:val="18"/>
          <w:szCs w:val="18"/>
          <w:u w:val="single"/>
        </w:rPr>
        <w:t xml:space="preserve"> </w:t>
      </w:r>
      <w:r w:rsidRPr="00285804">
        <w:rPr>
          <w:rFonts w:ascii="Tahoma" w:hAnsi="Tahoma" w:cs="Tahoma"/>
          <w:b/>
          <w:i/>
          <w:sz w:val="18"/>
          <w:szCs w:val="18"/>
          <w:u w:val="single"/>
        </w:rPr>
        <w:t>v</w:t>
      </w:r>
      <w:r w:rsidR="005E5050">
        <w:rPr>
          <w:rFonts w:ascii="Tahoma" w:hAnsi="Tahoma" w:cs="Tahoma"/>
          <w:b/>
          <w:i/>
          <w:sz w:val="18"/>
          <w:szCs w:val="18"/>
          <w:u w:val="single"/>
        </w:rPr>
        <w:t xml:space="preserve"> </w:t>
      </w:r>
      <w:r w:rsidRPr="00285804">
        <w:rPr>
          <w:rFonts w:ascii="Tahoma" w:hAnsi="Tahoma" w:cs="Tahoma"/>
          <w:b/>
          <w:i/>
          <w:sz w:val="18"/>
          <w:szCs w:val="18"/>
          <w:u w:val="single"/>
        </w:rPr>
        <w:t>Razdelek</w:t>
      </w:r>
      <w:r w:rsidR="005E5050">
        <w:rPr>
          <w:rFonts w:ascii="Tahoma" w:hAnsi="Tahoma" w:cs="Tahoma"/>
          <w:b/>
          <w:i/>
          <w:sz w:val="18"/>
          <w:szCs w:val="18"/>
          <w:u w:val="single"/>
        </w:rPr>
        <w:t xml:space="preserve"> </w:t>
      </w:r>
      <w:r w:rsidRPr="00285804">
        <w:rPr>
          <w:rFonts w:ascii="Tahoma" w:hAnsi="Tahoma" w:cs="Tahoma"/>
          <w:b/>
          <w:i/>
          <w:sz w:val="18"/>
          <w:szCs w:val="18"/>
          <w:u w:val="single"/>
        </w:rPr>
        <w:t>»DOKUMENTI«,</w:t>
      </w:r>
      <w:r w:rsidR="005E5050">
        <w:rPr>
          <w:rFonts w:ascii="Tahoma" w:hAnsi="Tahoma" w:cs="Tahoma"/>
          <w:b/>
          <w:i/>
          <w:sz w:val="18"/>
          <w:szCs w:val="18"/>
          <w:u w:val="single"/>
        </w:rPr>
        <w:t xml:space="preserve"> </w:t>
      </w:r>
      <w:r w:rsidRPr="00285804">
        <w:rPr>
          <w:rFonts w:ascii="Tahoma" w:hAnsi="Tahoma" w:cs="Tahoma"/>
          <w:b/>
          <w:i/>
          <w:sz w:val="18"/>
          <w:szCs w:val="18"/>
          <w:u w:val="single"/>
        </w:rPr>
        <w:t>del</w:t>
      </w:r>
      <w:r w:rsidR="005E5050">
        <w:rPr>
          <w:rFonts w:ascii="Tahoma" w:hAnsi="Tahoma" w:cs="Tahoma"/>
          <w:b/>
          <w:i/>
          <w:sz w:val="18"/>
          <w:szCs w:val="18"/>
          <w:u w:val="single"/>
        </w:rPr>
        <w:t xml:space="preserve"> </w:t>
      </w:r>
      <w:r w:rsidRPr="00285804">
        <w:rPr>
          <w:rFonts w:ascii="Tahoma" w:hAnsi="Tahoma" w:cs="Tahoma"/>
          <w:b/>
          <w:i/>
          <w:sz w:val="18"/>
          <w:szCs w:val="18"/>
          <w:u w:val="single"/>
        </w:rPr>
        <w:t>»Ostale</w:t>
      </w:r>
      <w:r w:rsidR="005E5050">
        <w:rPr>
          <w:rFonts w:ascii="Tahoma" w:hAnsi="Tahoma" w:cs="Tahoma"/>
          <w:b/>
          <w:i/>
          <w:sz w:val="18"/>
          <w:szCs w:val="18"/>
          <w:u w:val="single"/>
        </w:rPr>
        <w:t xml:space="preserve"> </w:t>
      </w:r>
      <w:r w:rsidRPr="00285804">
        <w:rPr>
          <w:rFonts w:ascii="Tahoma" w:hAnsi="Tahoma" w:cs="Tahoma"/>
          <w:b/>
          <w:i/>
          <w:sz w:val="18"/>
          <w:szCs w:val="18"/>
          <w:u w:val="single"/>
        </w:rPr>
        <w:t>priloge«!</w:t>
      </w:r>
    </w:p>
    <w:p w14:paraId="33750D23" w14:textId="18285043" w:rsidR="006544DE" w:rsidRDefault="006544DE" w:rsidP="004227B8">
      <w:pPr>
        <w:keepNext/>
        <w:keepLines/>
        <w:rPr>
          <w:rFonts w:ascii="Tahoma" w:hAnsi="Tahoma" w:cs="Tahoma"/>
          <w:b/>
          <w:i/>
          <w:sz w:val="18"/>
          <w:u w:val="single"/>
        </w:rPr>
      </w:pPr>
    </w:p>
    <w:p w14:paraId="5D9BE92A" w14:textId="414CCD65" w:rsidR="00EF1942" w:rsidRDefault="00EF1942" w:rsidP="004227B8">
      <w:pPr>
        <w:keepNext/>
        <w:keepLines/>
        <w:rPr>
          <w:rFonts w:ascii="Tahoma" w:hAnsi="Tahoma" w:cs="Tahoma"/>
          <w:b/>
          <w:i/>
          <w:sz w:val="18"/>
          <w:u w:val="single"/>
        </w:rPr>
      </w:pPr>
    </w:p>
    <w:p w14:paraId="3A706D10" w14:textId="0614E2B2" w:rsidR="00EF1942" w:rsidRDefault="00EF1942" w:rsidP="004227B8">
      <w:pPr>
        <w:keepNext/>
        <w:keepLines/>
        <w:rPr>
          <w:rFonts w:ascii="Tahoma" w:hAnsi="Tahoma" w:cs="Tahoma"/>
          <w:b/>
          <w:i/>
          <w:sz w:val="18"/>
          <w:u w:val="single"/>
        </w:rPr>
      </w:pPr>
    </w:p>
    <w:p w14:paraId="6A497F02" w14:textId="209A6059" w:rsidR="00EF1942" w:rsidRDefault="00EF1942" w:rsidP="004227B8">
      <w:pPr>
        <w:keepNext/>
        <w:keepLines/>
        <w:rPr>
          <w:rFonts w:ascii="Tahoma" w:hAnsi="Tahoma" w:cs="Tahoma"/>
          <w:b/>
          <w:i/>
          <w:sz w:val="18"/>
          <w:u w:val="single"/>
        </w:rPr>
      </w:pPr>
    </w:p>
    <w:p w14:paraId="5D6EEA08" w14:textId="03151B7D" w:rsidR="00EF1942" w:rsidRDefault="00EF1942" w:rsidP="004227B8">
      <w:pPr>
        <w:keepNext/>
        <w:keepLines/>
        <w:rPr>
          <w:rFonts w:ascii="Tahoma" w:hAnsi="Tahoma" w:cs="Tahoma"/>
          <w:b/>
          <w:i/>
          <w:sz w:val="18"/>
          <w:u w:val="single"/>
        </w:rPr>
      </w:pPr>
    </w:p>
    <w:p w14:paraId="5BCC3112" w14:textId="43837541" w:rsidR="00EF1942" w:rsidRDefault="00EF1942" w:rsidP="004227B8">
      <w:pPr>
        <w:keepNext/>
        <w:keepLines/>
        <w:rPr>
          <w:rFonts w:ascii="Tahoma" w:hAnsi="Tahoma" w:cs="Tahoma"/>
          <w:b/>
          <w:i/>
          <w:sz w:val="18"/>
          <w:u w:val="single"/>
        </w:rPr>
      </w:pPr>
    </w:p>
    <w:p w14:paraId="253616CE" w14:textId="2715AEA9" w:rsidR="00EF1942" w:rsidRDefault="00EF1942" w:rsidP="004227B8">
      <w:pPr>
        <w:keepNext/>
        <w:keepLines/>
        <w:rPr>
          <w:rFonts w:ascii="Tahoma" w:hAnsi="Tahoma" w:cs="Tahoma"/>
          <w:b/>
          <w:i/>
          <w:sz w:val="18"/>
          <w:u w:val="single"/>
        </w:rPr>
      </w:pPr>
    </w:p>
    <w:p w14:paraId="05DA4A5C" w14:textId="22637168" w:rsidR="00EF1942" w:rsidRDefault="00EF1942" w:rsidP="004227B8">
      <w:pPr>
        <w:keepNext/>
        <w:keepLines/>
        <w:rPr>
          <w:rFonts w:ascii="Tahoma" w:hAnsi="Tahoma" w:cs="Tahoma"/>
          <w:b/>
          <w:i/>
          <w:sz w:val="18"/>
          <w:u w:val="single"/>
        </w:rPr>
      </w:pPr>
    </w:p>
    <w:p w14:paraId="5C026F48" w14:textId="64740874" w:rsidR="00EF1942" w:rsidRDefault="00EF1942" w:rsidP="004227B8">
      <w:pPr>
        <w:keepNext/>
        <w:keepLines/>
        <w:rPr>
          <w:rFonts w:ascii="Tahoma" w:hAnsi="Tahoma" w:cs="Tahoma"/>
          <w:b/>
          <w:i/>
          <w:sz w:val="18"/>
          <w:u w:val="single"/>
        </w:rPr>
      </w:pPr>
    </w:p>
    <w:p w14:paraId="5275282D" w14:textId="73931E9C" w:rsidR="00EF1942" w:rsidRDefault="00EF1942" w:rsidP="004227B8">
      <w:pPr>
        <w:keepNext/>
        <w:keepLines/>
        <w:rPr>
          <w:rFonts w:ascii="Tahoma" w:hAnsi="Tahoma" w:cs="Tahoma"/>
          <w:b/>
          <w:i/>
          <w:sz w:val="18"/>
          <w:u w:val="single"/>
        </w:rPr>
      </w:pPr>
    </w:p>
    <w:p w14:paraId="6E0A45D3" w14:textId="1B2592EF" w:rsidR="00EF1942" w:rsidRDefault="00EF1942" w:rsidP="004227B8">
      <w:pPr>
        <w:keepNext/>
        <w:keepLines/>
        <w:rPr>
          <w:rFonts w:ascii="Tahoma" w:hAnsi="Tahoma" w:cs="Tahoma"/>
          <w:b/>
          <w:i/>
          <w:sz w:val="18"/>
          <w:u w:val="single"/>
        </w:rPr>
      </w:pPr>
    </w:p>
    <w:p w14:paraId="0B82A83B" w14:textId="2E7C84E6" w:rsidR="00EF1942" w:rsidRDefault="00EF1942" w:rsidP="004227B8">
      <w:pPr>
        <w:keepNext/>
        <w:keepLines/>
        <w:rPr>
          <w:rFonts w:ascii="Tahoma" w:hAnsi="Tahoma" w:cs="Tahoma"/>
          <w:b/>
          <w:i/>
          <w:sz w:val="18"/>
          <w:u w:val="single"/>
        </w:rPr>
      </w:pPr>
    </w:p>
    <w:p w14:paraId="7A033E7F" w14:textId="69819142" w:rsidR="00EF1942" w:rsidRDefault="00EF1942" w:rsidP="004227B8">
      <w:pPr>
        <w:keepNext/>
        <w:keepLines/>
        <w:rPr>
          <w:rFonts w:ascii="Tahoma" w:hAnsi="Tahoma" w:cs="Tahoma"/>
          <w:b/>
          <w:i/>
          <w:sz w:val="18"/>
          <w:u w:val="single"/>
        </w:rPr>
      </w:pPr>
    </w:p>
    <w:p w14:paraId="2AAE8C63" w14:textId="054C6BAA" w:rsidR="00EF1942" w:rsidRDefault="00EF1942" w:rsidP="004227B8">
      <w:pPr>
        <w:keepNext/>
        <w:keepLines/>
        <w:rPr>
          <w:rFonts w:ascii="Tahoma" w:hAnsi="Tahoma" w:cs="Tahoma"/>
          <w:b/>
          <w:i/>
          <w:sz w:val="18"/>
          <w:u w:val="single"/>
        </w:rPr>
      </w:pPr>
    </w:p>
    <w:p w14:paraId="5FCB06FD" w14:textId="0AD7F486" w:rsidR="00EF1942" w:rsidRDefault="00EF1942" w:rsidP="004227B8">
      <w:pPr>
        <w:keepNext/>
        <w:keepLines/>
        <w:rPr>
          <w:rFonts w:ascii="Tahoma" w:hAnsi="Tahoma" w:cs="Tahoma"/>
          <w:b/>
          <w:i/>
          <w:sz w:val="18"/>
          <w:u w:val="single"/>
        </w:rPr>
      </w:pPr>
    </w:p>
    <w:p w14:paraId="19CC7FA4" w14:textId="55496A94" w:rsidR="00EF1942" w:rsidRDefault="00EF1942" w:rsidP="004227B8">
      <w:pPr>
        <w:keepNext/>
        <w:keepLines/>
        <w:rPr>
          <w:rFonts w:ascii="Tahoma" w:hAnsi="Tahoma" w:cs="Tahoma"/>
          <w:b/>
          <w:i/>
          <w:sz w:val="18"/>
          <w:u w:val="single"/>
        </w:rPr>
      </w:pPr>
    </w:p>
    <w:p w14:paraId="7C8A8BD9" w14:textId="6A240D19" w:rsidR="00EF1942" w:rsidRDefault="00EF1942" w:rsidP="004227B8">
      <w:pPr>
        <w:keepNext/>
        <w:keepLines/>
        <w:rPr>
          <w:rFonts w:ascii="Tahoma" w:hAnsi="Tahoma" w:cs="Tahoma"/>
          <w:b/>
          <w:i/>
          <w:sz w:val="18"/>
          <w:u w:val="single"/>
        </w:rPr>
      </w:pPr>
    </w:p>
    <w:p w14:paraId="04176F4C" w14:textId="121569B7" w:rsidR="00EF1942" w:rsidRDefault="00EF1942" w:rsidP="004227B8">
      <w:pPr>
        <w:keepNext/>
        <w:keepLines/>
        <w:rPr>
          <w:rFonts w:ascii="Tahoma" w:hAnsi="Tahoma" w:cs="Tahoma"/>
          <w:b/>
          <w:i/>
          <w:sz w:val="18"/>
          <w:u w:val="single"/>
        </w:rPr>
      </w:pPr>
    </w:p>
    <w:p w14:paraId="5A85404F" w14:textId="450104B2" w:rsidR="00EF1942" w:rsidRDefault="00EF1942" w:rsidP="004227B8">
      <w:pPr>
        <w:keepNext/>
        <w:keepLines/>
        <w:rPr>
          <w:rFonts w:ascii="Tahoma" w:hAnsi="Tahoma" w:cs="Tahoma"/>
          <w:b/>
          <w:i/>
          <w:sz w:val="18"/>
          <w:u w:val="single"/>
        </w:rPr>
      </w:pPr>
    </w:p>
    <w:p w14:paraId="531DED04" w14:textId="3E1A8FD0" w:rsidR="00EF1942" w:rsidRDefault="00EF1942" w:rsidP="004227B8">
      <w:pPr>
        <w:keepNext/>
        <w:keepLines/>
        <w:rPr>
          <w:rFonts w:ascii="Tahoma" w:hAnsi="Tahoma" w:cs="Tahoma"/>
          <w:b/>
          <w:i/>
          <w:sz w:val="18"/>
          <w:u w:val="single"/>
        </w:rPr>
      </w:pPr>
    </w:p>
    <w:p w14:paraId="1C0C04D8" w14:textId="142283A0" w:rsidR="00EF1942" w:rsidRDefault="00EF1942" w:rsidP="004227B8">
      <w:pPr>
        <w:keepNext/>
        <w:keepLines/>
        <w:rPr>
          <w:rFonts w:ascii="Tahoma" w:hAnsi="Tahoma" w:cs="Tahoma"/>
          <w:b/>
          <w:i/>
          <w:sz w:val="18"/>
          <w:u w:val="single"/>
        </w:rPr>
      </w:pPr>
    </w:p>
    <w:p w14:paraId="0B204A99" w14:textId="70DA8F45" w:rsidR="00EF1942" w:rsidRDefault="00EF1942" w:rsidP="004227B8">
      <w:pPr>
        <w:keepNext/>
        <w:keepLines/>
        <w:rPr>
          <w:rFonts w:ascii="Tahoma" w:hAnsi="Tahoma" w:cs="Tahoma"/>
          <w:b/>
          <w:i/>
          <w:sz w:val="18"/>
          <w:u w:val="single"/>
        </w:rPr>
      </w:pPr>
    </w:p>
    <w:p w14:paraId="0BB7330B" w14:textId="0E2DF2E8" w:rsidR="00EF1942" w:rsidRDefault="00EF1942" w:rsidP="004227B8">
      <w:pPr>
        <w:keepNext/>
        <w:keepLines/>
        <w:rPr>
          <w:rFonts w:ascii="Tahoma" w:hAnsi="Tahoma" w:cs="Tahoma"/>
          <w:b/>
          <w:i/>
          <w:sz w:val="18"/>
          <w:u w:val="single"/>
        </w:rPr>
      </w:pPr>
    </w:p>
    <w:p w14:paraId="13CC73D1" w14:textId="2583E1FC" w:rsidR="00EF1942" w:rsidRDefault="00EF1942" w:rsidP="004227B8">
      <w:pPr>
        <w:keepNext/>
        <w:keepLines/>
        <w:rPr>
          <w:rFonts w:ascii="Tahoma" w:hAnsi="Tahoma" w:cs="Tahoma"/>
          <w:b/>
          <w:i/>
          <w:sz w:val="18"/>
          <w:u w:val="single"/>
        </w:rPr>
      </w:pPr>
    </w:p>
    <w:p w14:paraId="4F8137D8" w14:textId="77777777" w:rsidR="00EF1942" w:rsidRDefault="00EF1942" w:rsidP="004227B8">
      <w:pPr>
        <w:keepNext/>
        <w:keepLines/>
        <w:rPr>
          <w:rFonts w:ascii="Tahoma" w:hAnsi="Tahoma" w:cs="Tahoma"/>
          <w:b/>
          <w:i/>
          <w:sz w:val="18"/>
          <w:u w:val="single"/>
        </w:rPr>
      </w:pPr>
    </w:p>
    <w:p w14:paraId="2415D7CF" w14:textId="77777777" w:rsidR="00664295" w:rsidRDefault="00664295" w:rsidP="004227B8">
      <w:pPr>
        <w:keepNext/>
        <w:keepLines/>
      </w:pPr>
    </w:p>
    <w:p w14:paraId="7552CF19" w14:textId="77777777" w:rsidR="00294A6C" w:rsidRDefault="00294A6C" w:rsidP="004227B8">
      <w:pPr>
        <w:keepNext/>
        <w:keepLines/>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426"/>
      </w:tblGrid>
      <w:tr w:rsidR="00DF6A85" w:rsidRPr="00F6188C" w14:paraId="6DB56B10" w14:textId="77777777" w:rsidTr="005F02E0">
        <w:tc>
          <w:tcPr>
            <w:tcW w:w="8262" w:type="dxa"/>
          </w:tcPr>
          <w:p w14:paraId="149BA453" w14:textId="43B11048" w:rsidR="00DF6A85" w:rsidRPr="00F6188C" w:rsidRDefault="00DF6A85" w:rsidP="004227B8">
            <w:pPr>
              <w:keepNext/>
              <w:keepLines/>
              <w:jc w:val="both"/>
              <w:rPr>
                <w:rFonts w:ascii="Tahoma" w:hAnsi="Tahoma" w:cs="Tahoma"/>
              </w:rPr>
            </w:pPr>
            <w:r w:rsidRPr="00F6188C">
              <w:lastRenderedPageBreak/>
              <w:br w:type="page"/>
            </w:r>
            <w:r w:rsidRPr="00F6188C">
              <w:br w:type="page"/>
            </w:r>
            <w:r w:rsidRPr="00F6188C">
              <w:br w:type="page"/>
            </w:r>
            <w:r w:rsidRPr="00F6188C">
              <w:br w:type="page"/>
            </w:r>
            <w:r w:rsidRPr="00F6188C">
              <w:rPr>
                <w:rFonts w:ascii="Tahoma" w:hAnsi="Tahoma" w:cs="Tahoma"/>
              </w:rPr>
              <w:br w:type="page"/>
            </w:r>
            <w:r w:rsidRPr="00F6188C">
              <w:rPr>
                <w:rFonts w:ascii="Tahoma" w:hAnsi="Tahoma" w:cs="Tahoma"/>
                <w:b/>
              </w:rPr>
              <w:br w:type="page"/>
            </w:r>
            <w:r w:rsidRPr="00F6188C">
              <w:rPr>
                <w:rFonts w:ascii="Tahoma" w:hAnsi="Tahoma" w:cs="Tahoma"/>
              </w:rPr>
              <w:br w:type="page"/>
              <w:t>POTRDITEV</w:t>
            </w:r>
            <w:r w:rsidR="005E5050">
              <w:rPr>
                <w:rFonts w:ascii="Tahoma" w:hAnsi="Tahoma" w:cs="Tahoma"/>
              </w:rPr>
              <w:t xml:space="preserve"> </w:t>
            </w:r>
            <w:r w:rsidRPr="00F6188C">
              <w:rPr>
                <w:rFonts w:ascii="Tahoma" w:hAnsi="Tahoma" w:cs="Tahoma"/>
              </w:rPr>
              <w:t>REFERENC</w:t>
            </w:r>
            <w:r w:rsidR="005E5050">
              <w:rPr>
                <w:rFonts w:ascii="Tahoma" w:hAnsi="Tahoma" w:cs="Tahoma"/>
              </w:rPr>
              <w:t xml:space="preserve"> </w:t>
            </w:r>
            <w:r w:rsidRPr="00F6188C">
              <w:rPr>
                <w:rFonts w:ascii="Tahoma" w:hAnsi="Tahoma" w:cs="Tahoma"/>
              </w:rPr>
              <w:t>S</w:t>
            </w:r>
            <w:r w:rsidR="005E5050">
              <w:rPr>
                <w:rFonts w:ascii="Tahoma" w:hAnsi="Tahoma" w:cs="Tahoma"/>
              </w:rPr>
              <w:t xml:space="preserve"> </w:t>
            </w:r>
            <w:r w:rsidRPr="00F6188C">
              <w:rPr>
                <w:rFonts w:ascii="Tahoma" w:hAnsi="Tahoma" w:cs="Tahoma"/>
              </w:rPr>
              <w:t>STRANI</w:t>
            </w:r>
            <w:r w:rsidR="005E5050">
              <w:rPr>
                <w:rFonts w:ascii="Tahoma" w:hAnsi="Tahoma" w:cs="Tahoma"/>
              </w:rPr>
              <w:t xml:space="preserve"> </w:t>
            </w:r>
            <w:r>
              <w:rPr>
                <w:rFonts w:ascii="Tahoma" w:hAnsi="Tahoma" w:cs="Tahoma"/>
              </w:rPr>
              <w:t>REFERENČNEGA</w:t>
            </w:r>
            <w:r w:rsidR="005E5050">
              <w:rPr>
                <w:rFonts w:ascii="Tahoma" w:hAnsi="Tahoma" w:cs="Tahoma"/>
              </w:rPr>
              <w:t xml:space="preserve"> </w:t>
            </w:r>
            <w:r w:rsidRPr="00F6188C">
              <w:rPr>
                <w:rFonts w:ascii="Tahoma" w:hAnsi="Tahoma" w:cs="Tahoma"/>
              </w:rPr>
              <w:t>NAROČNIK</w:t>
            </w:r>
            <w:r>
              <w:rPr>
                <w:rFonts w:ascii="Tahoma" w:hAnsi="Tahoma" w:cs="Tahoma"/>
              </w:rPr>
              <w:t>A</w:t>
            </w:r>
          </w:p>
        </w:tc>
        <w:tc>
          <w:tcPr>
            <w:tcW w:w="1426" w:type="dxa"/>
          </w:tcPr>
          <w:p w14:paraId="20C62CE7" w14:textId="423E616A" w:rsidR="00DF6A85" w:rsidRPr="00F6188C" w:rsidRDefault="00DF6A85" w:rsidP="004227B8">
            <w:pPr>
              <w:keepNext/>
              <w:keepLines/>
              <w:jc w:val="both"/>
              <w:rPr>
                <w:rFonts w:ascii="Tahoma" w:hAnsi="Tahoma" w:cs="Tahoma"/>
                <w:b/>
                <w:i/>
              </w:rPr>
            </w:pPr>
            <w:r w:rsidRPr="00F6188C">
              <w:rPr>
                <w:rFonts w:ascii="Tahoma" w:hAnsi="Tahoma" w:cs="Tahoma"/>
                <w:b/>
                <w:i/>
              </w:rPr>
              <w:t>Priloga</w:t>
            </w:r>
            <w:r w:rsidR="005E5050">
              <w:rPr>
                <w:rFonts w:ascii="Tahoma" w:hAnsi="Tahoma" w:cs="Tahoma"/>
                <w:b/>
                <w:i/>
              </w:rPr>
              <w:t xml:space="preserve"> </w:t>
            </w:r>
            <w:r>
              <w:rPr>
                <w:rFonts w:ascii="Tahoma" w:hAnsi="Tahoma" w:cs="Tahoma"/>
                <w:b/>
                <w:i/>
              </w:rPr>
              <w:t>5/2</w:t>
            </w:r>
          </w:p>
        </w:tc>
      </w:tr>
    </w:tbl>
    <w:p w14:paraId="63D93A26" w14:textId="2CE0AC32" w:rsidR="00F16E5B" w:rsidRDefault="00F16E5B" w:rsidP="004227B8">
      <w:pPr>
        <w:keepNext/>
        <w:keepLines/>
        <w:tabs>
          <w:tab w:val="left" w:pos="993"/>
        </w:tabs>
        <w:rPr>
          <w:rFonts w:ascii="Tahoma" w:hAnsi="Tahoma" w:cs="Tahoma"/>
          <w:b/>
          <w:noProof/>
          <w:sz w:val="12"/>
          <w:szCs w:val="18"/>
        </w:rPr>
      </w:pPr>
    </w:p>
    <w:p w14:paraId="423ABFFF" w14:textId="68445286" w:rsidR="009861F3" w:rsidRDefault="005156B7" w:rsidP="004227B8">
      <w:pPr>
        <w:keepNext/>
        <w:keepLines/>
        <w:tabs>
          <w:tab w:val="left" w:pos="993"/>
        </w:tabs>
        <w:jc w:val="both"/>
        <w:rPr>
          <w:rFonts w:ascii="Tahoma" w:hAnsi="Tahoma" w:cs="Tahoma"/>
          <w:b/>
          <w:noProof/>
          <w:sz w:val="18"/>
          <w:szCs w:val="18"/>
        </w:rPr>
      </w:pPr>
      <w:r>
        <w:rPr>
          <w:rFonts w:ascii="Tahoma" w:hAnsi="Tahoma" w:cs="Tahoma"/>
          <w:b/>
          <w:noProof/>
          <w:sz w:val="18"/>
          <w:szCs w:val="18"/>
        </w:rPr>
        <w:t>ENLJ-VOD-SP-</w:t>
      </w:r>
      <w:r w:rsidR="00FD6AE6">
        <w:rPr>
          <w:rFonts w:ascii="Tahoma" w:hAnsi="Tahoma" w:cs="Tahoma"/>
          <w:b/>
          <w:noProof/>
          <w:sz w:val="18"/>
          <w:szCs w:val="18"/>
        </w:rPr>
        <w:t>41/26</w:t>
      </w:r>
      <w:r w:rsidR="005E5050">
        <w:rPr>
          <w:rFonts w:ascii="Tahoma" w:hAnsi="Tahoma" w:cs="Tahoma"/>
          <w:b/>
          <w:noProof/>
          <w:sz w:val="18"/>
          <w:szCs w:val="18"/>
        </w:rPr>
        <w:t xml:space="preserve"> </w:t>
      </w:r>
      <w:r w:rsidR="009861F3" w:rsidRPr="00A679F4">
        <w:rPr>
          <w:rFonts w:ascii="Tahoma" w:hAnsi="Tahoma" w:cs="Tahoma"/>
          <w:b/>
          <w:noProof/>
          <w:sz w:val="18"/>
          <w:szCs w:val="18"/>
        </w:rPr>
        <w:t>»</w:t>
      </w:r>
      <w:r>
        <w:rPr>
          <w:rFonts w:ascii="Tahoma" w:hAnsi="Tahoma" w:cs="Tahoma"/>
          <w:b/>
          <w:noProof/>
          <w:sz w:val="18"/>
          <w:szCs w:val="18"/>
        </w:rPr>
        <w:t>Pravna</w:t>
      </w:r>
      <w:r w:rsidR="005E5050">
        <w:rPr>
          <w:rFonts w:ascii="Tahoma" w:hAnsi="Tahoma" w:cs="Tahoma"/>
          <w:b/>
          <w:noProof/>
          <w:sz w:val="18"/>
          <w:szCs w:val="18"/>
        </w:rPr>
        <w:t xml:space="preserve"> </w:t>
      </w:r>
      <w:r>
        <w:rPr>
          <w:rFonts w:ascii="Tahoma" w:hAnsi="Tahoma" w:cs="Tahoma"/>
          <w:b/>
          <w:noProof/>
          <w:sz w:val="18"/>
          <w:szCs w:val="18"/>
        </w:rPr>
        <w:t>podpora</w:t>
      </w:r>
      <w:r w:rsidR="005E5050">
        <w:rPr>
          <w:rFonts w:ascii="Tahoma" w:hAnsi="Tahoma" w:cs="Tahoma"/>
          <w:b/>
          <w:noProof/>
          <w:sz w:val="18"/>
          <w:szCs w:val="18"/>
        </w:rPr>
        <w:t xml:space="preserve"> </w:t>
      </w:r>
      <w:r>
        <w:rPr>
          <w:rFonts w:ascii="Tahoma" w:hAnsi="Tahoma" w:cs="Tahoma"/>
          <w:b/>
          <w:noProof/>
          <w:sz w:val="18"/>
          <w:szCs w:val="18"/>
        </w:rPr>
        <w:t>na</w:t>
      </w:r>
      <w:r w:rsidR="005E5050">
        <w:rPr>
          <w:rFonts w:ascii="Tahoma" w:hAnsi="Tahoma" w:cs="Tahoma"/>
          <w:b/>
          <w:noProof/>
          <w:sz w:val="18"/>
          <w:szCs w:val="18"/>
        </w:rPr>
        <w:t xml:space="preserve"> </w:t>
      </w:r>
      <w:r>
        <w:rPr>
          <w:rFonts w:ascii="Tahoma" w:hAnsi="Tahoma" w:cs="Tahoma"/>
          <w:b/>
          <w:noProof/>
          <w:sz w:val="18"/>
          <w:szCs w:val="18"/>
        </w:rPr>
        <w:t>projektu</w:t>
      </w:r>
      <w:r w:rsidR="005E5050">
        <w:rPr>
          <w:rFonts w:ascii="Tahoma" w:hAnsi="Tahoma" w:cs="Tahoma"/>
          <w:b/>
          <w:noProof/>
          <w:sz w:val="18"/>
          <w:szCs w:val="18"/>
        </w:rPr>
        <w:t xml:space="preserve"> </w:t>
      </w:r>
      <w:r>
        <w:rPr>
          <w:rFonts w:ascii="Tahoma" w:hAnsi="Tahoma" w:cs="Tahoma"/>
          <w:b/>
          <w:noProof/>
          <w:sz w:val="18"/>
          <w:szCs w:val="18"/>
        </w:rPr>
        <w:t>TEO</w:t>
      </w:r>
      <w:r w:rsidR="005E5050">
        <w:rPr>
          <w:rFonts w:ascii="Tahoma" w:hAnsi="Tahoma" w:cs="Tahoma"/>
          <w:b/>
          <w:noProof/>
          <w:sz w:val="18"/>
          <w:szCs w:val="18"/>
        </w:rPr>
        <w:t xml:space="preserve"> </w:t>
      </w:r>
      <w:r>
        <w:rPr>
          <w:rFonts w:ascii="Tahoma" w:hAnsi="Tahoma" w:cs="Tahoma"/>
          <w:b/>
          <w:noProof/>
          <w:sz w:val="18"/>
          <w:szCs w:val="18"/>
        </w:rPr>
        <w:t>Ljubljana</w:t>
      </w:r>
      <w:r w:rsidR="009861F3" w:rsidRPr="00A679F4">
        <w:rPr>
          <w:rFonts w:ascii="Tahoma" w:hAnsi="Tahoma" w:cs="Tahoma"/>
          <w:b/>
          <w:noProof/>
          <w:sz w:val="18"/>
          <w:szCs w:val="18"/>
        </w:rPr>
        <w:t>«</w:t>
      </w:r>
    </w:p>
    <w:p w14:paraId="6F2F817A" w14:textId="77777777" w:rsidR="009861F3" w:rsidRPr="00FE74CC" w:rsidRDefault="009861F3" w:rsidP="004227B8">
      <w:pPr>
        <w:keepNext/>
        <w:keepLines/>
        <w:tabs>
          <w:tab w:val="left" w:pos="993"/>
        </w:tabs>
        <w:rPr>
          <w:rFonts w:ascii="Tahoma" w:hAnsi="Tahoma" w:cs="Tahoma"/>
          <w:b/>
          <w:noProof/>
          <w:sz w:val="12"/>
          <w:szCs w:val="18"/>
        </w:rPr>
      </w:pPr>
    </w:p>
    <w:p w14:paraId="1F98AF08" w14:textId="5A99875D" w:rsidR="00F16E5B" w:rsidRPr="00F6188C" w:rsidRDefault="00F16E5B" w:rsidP="004227B8">
      <w:pPr>
        <w:keepNext/>
        <w:keepLines/>
        <w:tabs>
          <w:tab w:val="left" w:pos="993"/>
        </w:tabs>
        <w:rPr>
          <w:rFonts w:ascii="Tahoma" w:hAnsi="Tahoma" w:cs="Tahoma"/>
          <w:b/>
          <w:noProof/>
          <w:sz w:val="18"/>
        </w:rPr>
      </w:pPr>
      <w:r w:rsidRPr="00F6188C">
        <w:rPr>
          <w:rFonts w:ascii="Tahoma" w:hAnsi="Tahoma" w:cs="Tahoma"/>
          <w:b/>
          <w:noProof/>
          <w:sz w:val="18"/>
        </w:rPr>
        <w:t>IZPOLNI</w:t>
      </w:r>
      <w:r w:rsidR="005E5050">
        <w:rPr>
          <w:rFonts w:ascii="Tahoma" w:hAnsi="Tahoma" w:cs="Tahoma"/>
          <w:b/>
          <w:noProof/>
          <w:sz w:val="18"/>
        </w:rPr>
        <w:t xml:space="preserve"> </w:t>
      </w:r>
      <w:r w:rsidRPr="00F6188C">
        <w:rPr>
          <w:rFonts w:ascii="Tahoma" w:hAnsi="Tahoma" w:cs="Tahoma"/>
          <w:b/>
          <w:noProof/>
          <w:sz w:val="18"/>
        </w:rPr>
        <w:t>PONUDNIK!</w:t>
      </w:r>
    </w:p>
    <w:p w14:paraId="3F7F769C" w14:textId="77777777" w:rsidR="00F16E5B" w:rsidRPr="00F6188C" w:rsidRDefault="00F16E5B" w:rsidP="004227B8">
      <w:pPr>
        <w:keepNext/>
        <w:keepLines/>
        <w:rPr>
          <w:rFonts w:ascii="Tahoma" w:hAnsi="Tahoma" w:cs="Tahoma"/>
          <w:noProof/>
          <w:sz w:val="8"/>
        </w:rPr>
      </w:pPr>
    </w:p>
    <w:p w14:paraId="17F61B10" w14:textId="50CC3BD5" w:rsidR="00F16E5B" w:rsidRPr="00F6188C" w:rsidRDefault="00F16E5B" w:rsidP="004227B8">
      <w:pPr>
        <w:keepNext/>
        <w:keepLines/>
        <w:ind w:right="-285"/>
        <w:jc w:val="both"/>
        <w:rPr>
          <w:rFonts w:ascii="Tahoma" w:hAnsi="Tahoma" w:cs="Tahoma"/>
          <w:noProof/>
          <w:sz w:val="18"/>
        </w:rPr>
      </w:pPr>
      <w:r w:rsidRPr="00F6188C">
        <w:rPr>
          <w:rFonts w:ascii="Tahoma" w:hAnsi="Tahoma" w:cs="Tahoma"/>
          <w:noProof/>
          <w:sz w:val="18"/>
        </w:rPr>
        <w:t>Pod</w:t>
      </w:r>
      <w:r w:rsidR="005E5050">
        <w:rPr>
          <w:rFonts w:ascii="Tahoma" w:hAnsi="Tahoma" w:cs="Tahoma"/>
          <w:noProof/>
          <w:sz w:val="18"/>
        </w:rPr>
        <w:t xml:space="preserve"> </w:t>
      </w:r>
      <w:r w:rsidRPr="00F6188C">
        <w:rPr>
          <w:rFonts w:ascii="Tahoma" w:hAnsi="Tahoma" w:cs="Tahoma"/>
          <w:noProof/>
          <w:sz w:val="18"/>
        </w:rPr>
        <w:t>kazensko</w:t>
      </w:r>
      <w:r w:rsidR="005E5050">
        <w:rPr>
          <w:rFonts w:ascii="Tahoma" w:hAnsi="Tahoma" w:cs="Tahoma"/>
          <w:noProof/>
          <w:sz w:val="18"/>
        </w:rPr>
        <w:t xml:space="preserve"> </w:t>
      </w:r>
      <w:r w:rsidRPr="00F6188C">
        <w:rPr>
          <w:rFonts w:ascii="Tahoma" w:hAnsi="Tahoma" w:cs="Tahoma"/>
          <w:noProof/>
          <w:sz w:val="18"/>
        </w:rPr>
        <w:t>in</w:t>
      </w:r>
      <w:r w:rsidR="005E5050">
        <w:rPr>
          <w:rFonts w:ascii="Tahoma" w:hAnsi="Tahoma" w:cs="Tahoma"/>
          <w:noProof/>
          <w:sz w:val="18"/>
        </w:rPr>
        <w:t xml:space="preserve"> </w:t>
      </w:r>
      <w:r w:rsidRPr="00F6188C">
        <w:rPr>
          <w:rFonts w:ascii="Tahoma" w:hAnsi="Tahoma" w:cs="Tahoma"/>
          <w:noProof/>
          <w:sz w:val="18"/>
        </w:rPr>
        <w:t>materialno</w:t>
      </w:r>
      <w:r w:rsidR="005E5050">
        <w:rPr>
          <w:rFonts w:ascii="Tahoma" w:hAnsi="Tahoma" w:cs="Tahoma"/>
          <w:noProof/>
          <w:sz w:val="18"/>
        </w:rPr>
        <w:t xml:space="preserve"> </w:t>
      </w:r>
      <w:r w:rsidRPr="00F6188C">
        <w:rPr>
          <w:rFonts w:ascii="Tahoma" w:hAnsi="Tahoma" w:cs="Tahoma"/>
          <w:noProof/>
          <w:sz w:val="18"/>
        </w:rPr>
        <w:t>odgovornostjo</w:t>
      </w:r>
      <w:r w:rsidR="005E5050">
        <w:rPr>
          <w:rFonts w:ascii="Tahoma" w:hAnsi="Tahoma" w:cs="Tahoma"/>
          <w:noProof/>
          <w:sz w:val="18"/>
        </w:rPr>
        <w:t xml:space="preserve"> </w:t>
      </w:r>
      <w:r w:rsidRPr="00F6188C">
        <w:rPr>
          <w:rFonts w:ascii="Tahoma" w:hAnsi="Tahoma" w:cs="Tahoma"/>
          <w:noProof/>
          <w:sz w:val="18"/>
        </w:rPr>
        <w:t>izjavljamo,</w:t>
      </w:r>
      <w:r w:rsidR="005E5050">
        <w:rPr>
          <w:rFonts w:ascii="Tahoma" w:hAnsi="Tahoma" w:cs="Tahoma"/>
          <w:noProof/>
          <w:sz w:val="18"/>
        </w:rPr>
        <w:t xml:space="preserve"> </w:t>
      </w:r>
      <w:r w:rsidRPr="00F6188C">
        <w:rPr>
          <w:rFonts w:ascii="Tahoma" w:hAnsi="Tahoma" w:cs="Tahoma"/>
          <w:noProof/>
          <w:sz w:val="18"/>
        </w:rPr>
        <w:t>da</w:t>
      </w:r>
      <w:r w:rsidR="005E5050">
        <w:rPr>
          <w:rFonts w:ascii="Tahoma" w:hAnsi="Tahoma" w:cs="Tahoma"/>
          <w:noProof/>
          <w:sz w:val="18"/>
        </w:rPr>
        <w:t xml:space="preserve"> </w:t>
      </w:r>
      <w:r w:rsidRPr="00F6188C">
        <w:rPr>
          <w:rFonts w:ascii="Tahoma" w:hAnsi="Tahoma" w:cs="Tahoma"/>
          <w:noProof/>
          <w:sz w:val="18"/>
        </w:rPr>
        <w:t>so</w:t>
      </w:r>
      <w:r w:rsidR="005E5050">
        <w:rPr>
          <w:rFonts w:ascii="Tahoma" w:hAnsi="Tahoma" w:cs="Tahoma"/>
          <w:noProof/>
          <w:sz w:val="18"/>
        </w:rPr>
        <w:t xml:space="preserve"> </w:t>
      </w:r>
      <w:r w:rsidRPr="00F6188C">
        <w:rPr>
          <w:rFonts w:ascii="Tahoma" w:hAnsi="Tahoma" w:cs="Tahoma"/>
          <w:noProof/>
          <w:sz w:val="18"/>
        </w:rPr>
        <w:t>spodaj</w:t>
      </w:r>
      <w:r w:rsidR="005E5050">
        <w:rPr>
          <w:rFonts w:ascii="Tahoma" w:hAnsi="Tahoma" w:cs="Tahoma"/>
          <w:noProof/>
          <w:sz w:val="18"/>
        </w:rPr>
        <w:t xml:space="preserve"> </w:t>
      </w:r>
      <w:r w:rsidRPr="00F6188C">
        <w:rPr>
          <w:rFonts w:ascii="Tahoma" w:hAnsi="Tahoma" w:cs="Tahoma"/>
          <w:noProof/>
          <w:sz w:val="18"/>
        </w:rPr>
        <w:t>navedeni</w:t>
      </w:r>
      <w:r w:rsidR="005E5050">
        <w:rPr>
          <w:rFonts w:ascii="Tahoma" w:hAnsi="Tahoma" w:cs="Tahoma"/>
          <w:noProof/>
          <w:sz w:val="18"/>
        </w:rPr>
        <w:t xml:space="preserve"> </w:t>
      </w:r>
      <w:r w:rsidRPr="00F6188C">
        <w:rPr>
          <w:rFonts w:ascii="Tahoma" w:hAnsi="Tahoma" w:cs="Tahoma"/>
          <w:noProof/>
          <w:sz w:val="18"/>
        </w:rPr>
        <w:t>podatki</w:t>
      </w:r>
      <w:r w:rsidR="005E5050">
        <w:rPr>
          <w:rFonts w:ascii="Tahoma" w:hAnsi="Tahoma" w:cs="Tahoma"/>
          <w:noProof/>
          <w:sz w:val="18"/>
        </w:rPr>
        <w:t xml:space="preserve"> </w:t>
      </w:r>
      <w:r w:rsidRPr="00F6188C">
        <w:rPr>
          <w:rFonts w:ascii="Tahoma" w:hAnsi="Tahoma" w:cs="Tahoma"/>
          <w:noProof/>
          <w:sz w:val="18"/>
        </w:rPr>
        <w:t>o</w:t>
      </w:r>
      <w:r w:rsidR="005E5050">
        <w:rPr>
          <w:rFonts w:ascii="Tahoma" w:hAnsi="Tahoma" w:cs="Tahoma"/>
          <w:noProof/>
          <w:sz w:val="18"/>
        </w:rPr>
        <w:t xml:space="preserve"> </w:t>
      </w:r>
      <w:r w:rsidRPr="00F6188C">
        <w:rPr>
          <w:rFonts w:ascii="Tahoma" w:hAnsi="Tahoma" w:cs="Tahoma"/>
          <w:noProof/>
          <w:sz w:val="18"/>
        </w:rPr>
        <w:t>referenčnih</w:t>
      </w:r>
      <w:r w:rsidR="005E5050">
        <w:rPr>
          <w:rFonts w:ascii="Tahoma" w:hAnsi="Tahoma" w:cs="Tahoma"/>
          <w:noProof/>
          <w:sz w:val="18"/>
        </w:rPr>
        <w:t xml:space="preserve"> </w:t>
      </w:r>
      <w:r w:rsidRPr="00F6188C">
        <w:rPr>
          <w:rFonts w:ascii="Tahoma" w:hAnsi="Tahoma" w:cs="Tahoma"/>
          <w:noProof/>
          <w:sz w:val="18"/>
        </w:rPr>
        <w:t>delih</w:t>
      </w:r>
      <w:r w:rsidR="005E5050">
        <w:rPr>
          <w:rFonts w:ascii="Tahoma" w:hAnsi="Tahoma" w:cs="Tahoma"/>
          <w:noProof/>
          <w:sz w:val="18"/>
        </w:rPr>
        <w:t xml:space="preserve"> </w:t>
      </w:r>
      <w:r w:rsidRPr="00F6188C">
        <w:rPr>
          <w:rFonts w:ascii="Tahoma" w:hAnsi="Tahoma" w:cs="Tahoma"/>
          <w:noProof/>
          <w:sz w:val="18"/>
        </w:rPr>
        <w:t>resnični.</w:t>
      </w:r>
      <w:r w:rsidR="005E5050">
        <w:rPr>
          <w:rFonts w:ascii="Tahoma" w:hAnsi="Tahoma" w:cs="Tahoma"/>
          <w:noProof/>
          <w:sz w:val="18"/>
        </w:rPr>
        <w:t xml:space="preserve"> </w:t>
      </w:r>
      <w:r w:rsidRPr="00F6188C">
        <w:rPr>
          <w:rFonts w:ascii="Tahoma" w:hAnsi="Tahoma" w:cs="Tahoma"/>
          <w:noProof/>
          <w:sz w:val="18"/>
        </w:rPr>
        <w:t>Na</w:t>
      </w:r>
      <w:r w:rsidR="005E5050">
        <w:rPr>
          <w:rFonts w:ascii="Tahoma" w:hAnsi="Tahoma" w:cs="Tahoma"/>
          <w:noProof/>
          <w:sz w:val="18"/>
        </w:rPr>
        <w:t xml:space="preserve"> </w:t>
      </w:r>
      <w:r w:rsidRPr="00F6188C">
        <w:rPr>
          <w:rFonts w:ascii="Tahoma" w:hAnsi="Tahoma" w:cs="Tahoma"/>
          <w:noProof/>
          <w:sz w:val="18"/>
        </w:rPr>
        <w:t>podlagi</w:t>
      </w:r>
      <w:r w:rsidR="005E5050">
        <w:rPr>
          <w:rFonts w:ascii="Tahoma" w:hAnsi="Tahoma" w:cs="Tahoma"/>
          <w:noProof/>
          <w:sz w:val="18"/>
        </w:rPr>
        <w:t xml:space="preserve"> </w:t>
      </w:r>
      <w:r w:rsidRPr="00F6188C">
        <w:rPr>
          <w:rFonts w:ascii="Tahoma" w:hAnsi="Tahoma" w:cs="Tahoma"/>
          <w:noProof/>
          <w:sz w:val="18"/>
        </w:rPr>
        <w:t>poziva</w:t>
      </w:r>
      <w:r w:rsidR="005E5050">
        <w:rPr>
          <w:rFonts w:ascii="Tahoma" w:hAnsi="Tahoma" w:cs="Tahoma"/>
          <w:noProof/>
          <w:sz w:val="18"/>
        </w:rPr>
        <w:t xml:space="preserve"> </w:t>
      </w:r>
      <w:r w:rsidRPr="00F6188C">
        <w:rPr>
          <w:rFonts w:ascii="Tahoma" w:hAnsi="Tahoma" w:cs="Tahoma"/>
          <w:noProof/>
          <w:sz w:val="18"/>
        </w:rPr>
        <w:t>bomo</w:t>
      </w:r>
      <w:r w:rsidR="005E5050">
        <w:rPr>
          <w:rFonts w:ascii="Tahoma" w:hAnsi="Tahoma" w:cs="Tahoma"/>
          <w:noProof/>
          <w:sz w:val="18"/>
        </w:rPr>
        <w:t xml:space="preserve"> </w:t>
      </w:r>
      <w:r w:rsidRPr="00F6188C">
        <w:rPr>
          <w:rFonts w:ascii="Tahoma" w:hAnsi="Tahoma" w:cs="Tahoma"/>
          <w:noProof/>
          <w:sz w:val="18"/>
        </w:rPr>
        <w:t>naročniku</w:t>
      </w:r>
      <w:r w:rsidR="005E5050">
        <w:rPr>
          <w:rFonts w:ascii="Tahoma" w:hAnsi="Tahoma" w:cs="Tahoma"/>
          <w:noProof/>
          <w:sz w:val="18"/>
        </w:rPr>
        <w:t xml:space="preserve"> </w:t>
      </w:r>
      <w:r w:rsidRPr="00F6188C">
        <w:rPr>
          <w:rFonts w:ascii="Tahoma" w:hAnsi="Tahoma" w:cs="Tahoma"/>
          <w:noProof/>
          <w:sz w:val="18"/>
        </w:rPr>
        <w:t>v</w:t>
      </w:r>
      <w:r w:rsidR="005E5050">
        <w:rPr>
          <w:rFonts w:ascii="Tahoma" w:hAnsi="Tahoma" w:cs="Tahoma"/>
          <w:noProof/>
          <w:sz w:val="18"/>
        </w:rPr>
        <w:t xml:space="preserve"> </w:t>
      </w:r>
      <w:r w:rsidRPr="00F6188C">
        <w:rPr>
          <w:rFonts w:ascii="Tahoma" w:hAnsi="Tahoma" w:cs="Tahoma"/>
          <w:noProof/>
          <w:sz w:val="18"/>
        </w:rPr>
        <w:t>zahtevanem</w:t>
      </w:r>
      <w:r w:rsidR="005E5050">
        <w:rPr>
          <w:rFonts w:ascii="Tahoma" w:hAnsi="Tahoma" w:cs="Tahoma"/>
          <w:noProof/>
          <w:sz w:val="18"/>
        </w:rPr>
        <w:t xml:space="preserve"> </w:t>
      </w:r>
      <w:r w:rsidRPr="00F6188C">
        <w:rPr>
          <w:rFonts w:ascii="Tahoma" w:hAnsi="Tahoma" w:cs="Tahoma"/>
          <w:noProof/>
          <w:sz w:val="18"/>
        </w:rPr>
        <w:t>roku</w:t>
      </w:r>
      <w:r w:rsidR="005E5050">
        <w:rPr>
          <w:rFonts w:ascii="Tahoma" w:hAnsi="Tahoma" w:cs="Tahoma"/>
          <w:noProof/>
          <w:sz w:val="18"/>
        </w:rPr>
        <w:t xml:space="preserve"> </w:t>
      </w:r>
      <w:r w:rsidRPr="00F6188C">
        <w:rPr>
          <w:rFonts w:ascii="Tahoma" w:hAnsi="Tahoma" w:cs="Tahoma"/>
          <w:noProof/>
          <w:sz w:val="18"/>
        </w:rPr>
        <w:t>predložili</w:t>
      </w:r>
      <w:r w:rsidR="005E5050">
        <w:rPr>
          <w:rFonts w:ascii="Tahoma" w:hAnsi="Tahoma" w:cs="Tahoma"/>
          <w:noProof/>
          <w:sz w:val="18"/>
        </w:rPr>
        <w:t xml:space="preserve"> </w:t>
      </w:r>
      <w:r w:rsidRPr="00F6188C">
        <w:rPr>
          <w:rFonts w:ascii="Tahoma" w:hAnsi="Tahoma" w:cs="Tahoma"/>
          <w:noProof/>
          <w:sz w:val="18"/>
        </w:rPr>
        <w:t>dodatna</w:t>
      </w:r>
      <w:r w:rsidR="005E5050">
        <w:rPr>
          <w:rFonts w:ascii="Tahoma" w:hAnsi="Tahoma" w:cs="Tahoma"/>
          <w:noProof/>
          <w:sz w:val="18"/>
        </w:rPr>
        <w:t xml:space="preserve"> </w:t>
      </w:r>
      <w:r w:rsidRPr="00F6188C">
        <w:rPr>
          <w:rFonts w:ascii="Tahoma" w:hAnsi="Tahoma" w:cs="Tahoma"/>
          <w:noProof/>
          <w:sz w:val="18"/>
        </w:rPr>
        <w:t>dokazila</w:t>
      </w:r>
      <w:r w:rsidR="005E5050">
        <w:rPr>
          <w:rFonts w:ascii="Tahoma" w:hAnsi="Tahoma" w:cs="Tahoma"/>
          <w:noProof/>
          <w:sz w:val="18"/>
        </w:rPr>
        <w:t xml:space="preserve"> </w:t>
      </w:r>
      <w:r w:rsidRPr="00F6188C">
        <w:rPr>
          <w:rFonts w:ascii="Tahoma" w:hAnsi="Tahoma" w:cs="Tahoma"/>
          <w:noProof/>
          <w:sz w:val="18"/>
        </w:rPr>
        <w:t>o</w:t>
      </w:r>
      <w:r w:rsidR="005E5050">
        <w:rPr>
          <w:rFonts w:ascii="Tahoma" w:hAnsi="Tahoma" w:cs="Tahoma"/>
          <w:noProof/>
          <w:sz w:val="18"/>
        </w:rPr>
        <w:t xml:space="preserve"> </w:t>
      </w:r>
      <w:r w:rsidRPr="00F6188C">
        <w:rPr>
          <w:rFonts w:ascii="Tahoma" w:hAnsi="Tahoma" w:cs="Tahoma"/>
          <w:noProof/>
          <w:sz w:val="18"/>
        </w:rPr>
        <w:t>uspešni</w:t>
      </w:r>
      <w:r w:rsidR="005E5050">
        <w:rPr>
          <w:rFonts w:ascii="Tahoma" w:hAnsi="Tahoma" w:cs="Tahoma"/>
          <w:noProof/>
          <w:sz w:val="18"/>
        </w:rPr>
        <w:t xml:space="preserve"> </w:t>
      </w:r>
      <w:r w:rsidRPr="00F6188C">
        <w:rPr>
          <w:rFonts w:ascii="Tahoma" w:hAnsi="Tahoma" w:cs="Tahoma"/>
          <w:noProof/>
          <w:sz w:val="18"/>
        </w:rPr>
        <w:t>izvedbi</w:t>
      </w:r>
      <w:r w:rsidR="005E5050">
        <w:rPr>
          <w:rFonts w:ascii="Tahoma" w:hAnsi="Tahoma" w:cs="Tahoma"/>
          <w:noProof/>
          <w:sz w:val="18"/>
        </w:rPr>
        <w:t xml:space="preserve"> </w:t>
      </w:r>
      <w:r w:rsidRPr="00F6188C">
        <w:rPr>
          <w:rFonts w:ascii="Tahoma" w:hAnsi="Tahoma" w:cs="Tahoma"/>
          <w:noProof/>
          <w:sz w:val="18"/>
        </w:rPr>
        <w:t>navedenih</w:t>
      </w:r>
      <w:r w:rsidR="005E5050">
        <w:rPr>
          <w:rFonts w:ascii="Tahoma" w:hAnsi="Tahoma" w:cs="Tahoma"/>
          <w:noProof/>
          <w:sz w:val="18"/>
        </w:rPr>
        <w:t xml:space="preserve"> </w:t>
      </w:r>
      <w:r w:rsidRPr="00F6188C">
        <w:rPr>
          <w:rFonts w:ascii="Tahoma" w:hAnsi="Tahoma" w:cs="Tahoma"/>
          <w:noProof/>
          <w:sz w:val="18"/>
        </w:rPr>
        <w:t>referenčnih</w:t>
      </w:r>
      <w:r w:rsidR="005E5050">
        <w:rPr>
          <w:rFonts w:ascii="Tahoma" w:hAnsi="Tahoma" w:cs="Tahoma"/>
          <w:noProof/>
          <w:sz w:val="18"/>
        </w:rPr>
        <w:t xml:space="preserve"> </w:t>
      </w:r>
      <w:r w:rsidRPr="00F6188C">
        <w:rPr>
          <w:rFonts w:ascii="Tahoma" w:hAnsi="Tahoma" w:cs="Tahoma"/>
          <w:noProof/>
          <w:sz w:val="18"/>
        </w:rPr>
        <w:t>del.</w:t>
      </w:r>
    </w:p>
    <w:p w14:paraId="5778E6DD" w14:textId="77777777" w:rsidR="00F16E5B" w:rsidRPr="00FE74CC" w:rsidRDefault="00F16E5B" w:rsidP="004227B8">
      <w:pPr>
        <w:keepNext/>
        <w:keepLines/>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F16E5B" w:rsidRPr="00F6188C" w14:paraId="593DB50D" w14:textId="77777777" w:rsidTr="00145F31">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43D9303" w14:textId="2793D356" w:rsidR="00F16E5B" w:rsidRPr="00F6188C" w:rsidRDefault="00F16E5B" w:rsidP="004227B8">
            <w:pPr>
              <w:keepNext/>
              <w:keepLines/>
              <w:ind w:right="-285"/>
              <w:jc w:val="both"/>
              <w:rPr>
                <w:rFonts w:ascii="Tahoma" w:hAnsi="Tahoma" w:cs="Tahoma"/>
                <w:b/>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izvajalcu</w:t>
            </w:r>
            <w:r w:rsidR="005E5050">
              <w:rPr>
                <w:rFonts w:ascii="Tahoma" w:hAnsi="Tahoma" w:cs="Tahoma"/>
                <w:b/>
                <w:sz w:val="18"/>
              </w:rPr>
              <w:t xml:space="preserve"> </w:t>
            </w:r>
            <w:r w:rsidRPr="00F6188C">
              <w:rPr>
                <w:rFonts w:ascii="Tahoma" w:eastAsia="Calibri" w:hAnsi="Tahoma" w:cs="Tahoma"/>
                <w:b/>
                <w:sz w:val="18"/>
                <w:lang w:eastAsia="en-US"/>
              </w:rPr>
              <w:t>referenčnega</w:t>
            </w:r>
            <w:r w:rsidR="005E5050">
              <w:rPr>
                <w:rFonts w:ascii="Tahoma" w:eastAsia="Calibri" w:hAnsi="Tahoma" w:cs="Tahoma"/>
                <w:b/>
                <w:sz w:val="18"/>
                <w:lang w:eastAsia="en-US"/>
              </w:rPr>
              <w:t xml:space="preserve"> </w:t>
            </w:r>
            <w:r w:rsidRPr="00F6188C">
              <w:rPr>
                <w:rFonts w:ascii="Tahoma" w:hAnsi="Tahoma" w:cs="Tahoma"/>
                <w:b/>
                <w:sz w:val="18"/>
              </w:rPr>
              <w:t>dela/posla</w:t>
            </w:r>
            <w:r w:rsidR="005E5050">
              <w:rPr>
                <w:rFonts w:ascii="Tahoma" w:hAnsi="Tahoma" w:cs="Tahoma"/>
                <w:b/>
                <w:sz w:val="18"/>
              </w:rPr>
              <w:t xml:space="preserve"> </w:t>
            </w:r>
            <w:r w:rsidRPr="00F6188C">
              <w:rPr>
                <w:rFonts w:ascii="Tahoma" w:hAnsi="Tahoma" w:cs="Tahoma"/>
                <w:sz w:val="18"/>
              </w:rPr>
              <w:t>(ponudnik</w:t>
            </w:r>
            <w:r w:rsidR="005E5050">
              <w:rPr>
                <w:rFonts w:ascii="Tahoma" w:hAnsi="Tahoma" w:cs="Tahoma"/>
                <w:sz w:val="18"/>
              </w:rPr>
              <w:t xml:space="preserve"> </w:t>
            </w:r>
            <w:r w:rsidRPr="00F6188C">
              <w:rPr>
                <w:rFonts w:ascii="Tahoma" w:hAnsi="Tahoma" w:cs="Tahoma"/>
                <w:sz w:val="18"/>
              </w:rPr>
              <w:t>oz.</w:t>
            </w:r>
            <w:r w:rsidR="005E5050">
              <w:rPr>
                <w:rFonts w:ascii="Tahoma" w:hAnsi="Tahoma" w:cs="Tahoma"/>
                <w:sz w:val="18"/>
              </w:rPr>
              <w:t xml:space="preserve"> </w:t>
            </w:r>
            <w:r w:rsidRPr="00F6188C">
              <w:rPr>
                <w:rFonts w:ascii="Tahoma" w:hAnsi="Tahoma" w:cs="Tahoma"/>
                <w:sz w:val="18"/>
              </w:rPr>
              <w:t>partner/podizvajalec)</w:t>
            </w:r>
            <w:r w:rsidR="005E5050">
              <w:rPr>
                <w:rFonts w:ascii="Tahoma" w:hAnsi="Tahoma" w:cs="Tahoma"/>
                <w:b/>
                <w:sz w:val="18"/>
              </w:rPr>
              <w:t xml:space="preserve"> </w:t>
            </w:r>
          </w:p>
        </w:tc>
      </w:tr>
      <w:tr w:rsidR="00F16E5B" w:rsidRPr="00F6188C" w14:paraId="77459489"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F57A132" w14:textId="08EC76CD" w:rsidR="00F16E5B" w:rsidRPr="00F6188C" w:rsidRDefault="00F16E5B" w:rsidP="004227B8">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Izvajalec</w:t>
            </w:r>
            <w:r w:rsidR="005E5050">
              <w:rPr>
                <w:rFonts w:ascii="Tahoma" w:eastAsia="Calibri" w:hAnsi="Tahoma" w:cs="Tahoma"/>
                <w:sz w:val="18"/>
                <w:szCs w:val="17"/>
                <w:lang w:eastAsia="en-US"/>
              </w:rPr>
              <w:t xml:space="preserve"> </w:t>
            </w:r>
            <w:r w:rsidRPr="00F6188C">
              <w:rPr>
                <w:rFonts w:ascii="Tahoma" w:eastAsia="Calibri" w:hAnsi="Tahoma" w:cs="Tahoma"/>
                <w:sz w:val="18"/>
                <w:szCs w:val="17"/>
                <w:lang w:eastAsia="en-US"/>
              </w:rPr>
              <w:t>referenčnega</w:t>
            </w:r>
            <w:r w:rsidR="005E5050">
              <w:rPr>
                <w:rFonts w:ascii="Tahoma" w:eastAsia="Calibri" w:hAnsi="Tahoma" w:cs="Tahoma"/>
                <w:sz w:val="18"/>
                <w:szCs w:val="17"/>
                <w:lang w:eastAsia="en-US"/>
              </w:rPr>
              <w:t xml:space="preserve"> </w:t>
            </w:r>
            <w:r w:rsidRPr="00F6188C">
              <w:rPr>
                <w:rFonts w:ascii="Tahoma" w:eastAsia="Calibri" w:hAnsi="Tahoma" w:cs="Tahoma"/>
                <w:sz w:val="18"/>
                <w:szCs w:val="17"/>
                <w:lang w:eastAsia="en-US"/>
              </w:rPr>
              <w:t>dela</w:t>
            </w:r>
            <w:r w:rsidR="005E5050">
              <w:rPr>
                <w:rFonts w:ascii="Tahoma" w:eastAsia="Calibri" w:hAnsi="Tahoma" w:cs="Tahoma"/>
                <w:sz w:val="18"/>
                <w:szCs w:val="17"/>
                <w:lang w:eastAsia="en-US"/>
              </w:rPr>
              <w:t xml:space="preserve"> </w:t>
            </w:r>
          </w:p>
          <w:p w14:paraId="4FCFBD1A" w14:textId="7F809739" w:rsidR="00F16E5B" w:rsidRPr="00F6188C" w:rsidRDefault="00F16E5B" w:rsidP="004227B8">
            <w:pPr>
              <w:keepNext/>
              <w:keepLines/>
              <w:ind w:right="-285"/>
              <w:rPr>
                <w:rFonts w:ascii="Tahoma" w:hAnsi="Tahoma" w:cs="Tahoma"/>
                <w:sz w:val="17"/>
                <w:szCs w:val="17"/>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in</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F96624A" w14:textId="77777777" w:rsidR="00F16E5B" w:rsidRPr="00F6188C" w:rsidRDefault="00F16E5B" w:rsidP="004227B8">
            <w:pPr>
              <w:keepNext/>
              <w:keepLines/>
              <w:ind w:right="-285"/>
              <w:jc w:val="both"/>
              <w:rPr>
                <w:rFonts w:ascii="Tahoma" w:hAnsi="Tahoma" w:cs="Tahoma"/>
                <w:sz w:val="18"/>
                <w:szCs w:val="18"/>
              </w:rPr>
            </w:pPr>
          </w:p>
        </w:tc>
      </w:tr>
      <w:tr w:rsidR="00F84F64" w:rsidRPr="00F6188C" w14:paraId="09939C6F" w14:textId="77777777" w:rsidTr="00F84F64">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5FF3D260" w14:textId="39E806F5" w:rsidR="00F84F64" w:rsidRPr="00F6188C" w:rsidRDefault="00F84F64" w:rsidP="004227B8">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izvajalca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referenčnega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posla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27DAA25D" w14:textId="711C26BB" w:rsidR="00F84F64" w:rsidRPr="00F6188C" w:rsidRDefault="00F84F64" w:rsidP="004227B8">
            <w:pPr>
              <w:keepNext/>
              <w:keepLines/>
              <w:ind w:right="-285"/>
              <w:jc w:val="center"/>
              <w:rPr>
                <w:rFonts w:ascii="Tahoma" w:hAnsi="Tahoma" w:cs="Tahoma"/>
                <w:sz w:val="18"/>
                <w:szCs w:val="18"/>
              </w:rPr>
            </w:pPr>
            <w:r>
              <w:rPr>
                <w:rFonts w:ascii="Tahoma" w:hAnsi="Tahoma" w:cs="Tahoma"/>
                <w:sz w:val="18"/>
                <w:szCs w:val="18"/>
              </w:rPr>
              <w:t>Glavni</w:t>
            </w:r>
            <w:r w:rsidR="005E5050">
              <w:rPr>
                <w:rFonts w:ascii="Tahoma" w:hAnsi="Tahoma" w:cs="Tahoma"/>
                <w:sz w:val="18"/>
                <w:szCs w:val="18"/>
              </w:rPr>
              <w:t xml:space="preserve"> </w:t>
            </w:r>
            <w:r>
              <w:rPr>
                <w:rFonts w:ascii="Tahoma" w:hAnsi="Tahoma" w:cs="Tahoma"/>
                <w:sz w:val="18"/>
                <w:szCs w:val="18"/>
              </w:rPr>
              <w:t>izvajalec</w:t>
            </w:r>
            <w:r w:rsidR="005E5050">
              <w:rPr>
                <w:rFonts w:ascii="Tahoma" w:hAnsi="Tahoma" w:cs="Tahoma"/>
                <w:sz w:val="18"/>
                <w:szCs w:val="18"/>
              </w:rPr>
              <w:t xml:space="preserve"> </w:t>
            </w:r>
            <w:r>
              <w:rPr>
                <w:rFonts w:ascii="Tahoma" w:hAnsi="Tahoma" w:cs="Tahoma"/>
                <w:sz w:val="18"/>
                <w:szCs w:val="18"/>
              </w:rPr>
              <w:t>/</w:t>
            </w:r>
            <w:r w:rsidR="005E5050">
              <w:rPr>
                <w:rFonts w:ascii="Tahoma" w:hAnsi="Tahoma" w:cs="Tahoma"/>
                <w:sz w:val="18"/>
                <w:szCs w:val="18"/>
              </w:rPr>
              <w:t xml:space="preserve"> </w:t>
            </w:r>
            <w:r>
              <w:rPr>
                <w:rFonts w:ascii="Tahoma" w:hAnsi="Tahoma" w:cs="Tahoma"/>
                <w:sz w:val="18"/>
                <w:szCs w:val="18"/>
              </w:rPr>
              <w:t>partner</w:t>
            </w:r>
            <w:r w:rsidR="005E5050">
              <w:rPr>
                <w:rFonts w:ascii="Tahoma" w:hAnsi="Tahoma" w:cs="Tahoma"/>
                <w:sz w:val="18"/>
                <w:szCs w:val="18"/>
              </w:rPr>
              <w:t xml:space="preserve"> </w:t>
            </w:r>
            <w:r>
              <w:rPr>
                <w:rFonts w:ascii="Tahoma" w:hAnsi="Tahoma" w:cs="Tahoma"/>
                <w:sz w:val="18"/>
                <w:szCs w:val="18"/>
              </w:rPr>
              <w:t>/</w:t>
            </w:r>
            <w:r w:rsidR="005E5050">
              <w:rPr>
                <w:rFonts w:ascii="Tahoma" w:hAnsi="Tahoma" w:cs="Tahoma"/>
                <w:sz w:val="18"/>
                <w:szCs w:val="18"/>
              </w:rPr>
              <w:t xml:space="preserve"> </w:t>
            </w:r>
            <w:r>
              <w:rPr>
                <w:rFonts w:ascii="Tahoma" w:hAnsi="Tahoma" w:cs="Tahoma"/>
                <w:sz w:val="18"/>
                <w:szCs w:val="18"/>
              </w:rPr>
              <w:t>podizvajalec</w:t>
            </w:r>
          </w:p>
        </w:tc>
      </w:tr>
      <w:tr w:rsidR="00F16E5B" w:rsidRPr="00F6188C" w14:paraId="5DEDFC9F" w14:textId="77777777" w:rsidTr="00145F31">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43603C16" w14:textId="482E83FC" w:rsidR="00F16E5B" w:rsidRPr="00F6188C" w:rsidRDefault="00F16E5B" w:rsidP="004227B8">
            <w:pPr>
              <w:keepNext/>
              <w:keepLines/>
              <w:ind w:right="-285"/>
              <w:jc w:val="both"/>
              <w:rPr>
                <w:rFonts w:ascii="Tahoma" w:hAnsi="Tahoma" w:cs="Tahoma"/>
                <w:sz w:val="18"/>
                <w:szCs w:val="18"/>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izdajatelju</w:t>
            </w:r>
            <w:r w:rsidR="005E5050">
              <w:rPr>
                <w:rFonts w:ascii="Tahoma" w:hAnsi="Tahoma" w:cs="Tahoma"/>
                <w:b/>
                <w:sz w:val="18"/>
              </w:rPr>
              <w:t xml:space="preserve"> </w:t>
            </w:r>
            <w:r w:rsidRPr="00F6188C">
              <w:rPr>
                <w:rFonts w:ascii="Tahoma" w:hAnsi="Tahoma" w:cs="Tahoma"/>
                <w:b/>
                <w:sz w:val="18"/>
              </w:rPr>
              <w:t>reference</w:t>
            </w:r>
            <w:r w:rsidR="005E5050">
              <w:rPr>
                <w:rFonts w:ascii="Tahoma" w:hAnsi="Tahoma" w:cs="Tahoma"/>
                <w:b/>
                <w:sz w:val="18"/>
              </w:rPr>
              <w:t xml:space="preserve"> </w:t>
            </w:r>
            <w:r w:rsidRPr="00F6188C">
              <w:rPr>
                <w:rFonts w:ascii="Tahoma" w:hAnsi="Tahoma" w:cs="Tahoma"/>
                <w:b/>
                <w:sz w:val="18"/>
              </w:rPr>
              <w:t>oz.</w:t>
            </w:r>
            <w:r w:rsidR="005E5050">
              <w:rPr>
                <w:rFonts w:ascii="Tahoma" w:hAnsi="Tahoma" w:cs="Tahoma"/>
                <w:b/>
                <w:sz w:val="18"/>
              </w:rPr>
              <w:t xml:space="preserve"> </w:t>
            </w:r>
            <w:r w:rsidRPr="00F6188C">
              <w:rPr>
                <w:rFonts w:ascii="Tahoma" w:hAnsi="Tahoma" w:cs="Tahoma"/>
                <w:b/>
                <w:sz w:val="18"/>
              </w:rPr>
              <w:t>končni</w:t>
            </w:r>
            <w:r w:rsidR="005E5050">
              <w:rPr>
                <w:rFonts w:ascii="Tahoma" w:hAnsi="Tahoma" w:cs="Tahoma"/>
                <w:b/>
                <w:sz w:val="18"/>
              </w:rPr>
              <w:t xml:space="preserve"> </w:t>
            </w:r>
            <w:r w:rsidRPr="00F6188C">
              <w:rPr>
                <w:rFonts w:ascii="Tahoma" w:hAnsi="Tahoma" w:cs="Tahoma"/>
                <w:b/>
                <w:sz w:val="18"/>
              </w:rPr>
              <w:t>naročnik</w:t>
            </w:r>
          </w:p>
        </w:tc>
      </w:tr>
      <w:tr w:rsidR="00F16E5B" w:rsidRPr="00F6188C" w14:paraId="3D88E5B9" w14:textId="77777777" w:rsidTr="00F84F64">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0E01376E" w14:textId="728CD51E" w:rsidR="00F16E5B" w:rsidRPr="00F6188C" w:rsidRDefault="00F16E5B" w:rsidP="004227B8">
            <w:pPr>
              <w:keepNext/>
              <w:keepLines/>
              <w:ind w:right="-285"/>
              <w:rPr>
                <w:rFonts w:ascii="Tahoma" w:hAnsi="Tahoma" w:cs="Tahoma"/>
                <w:sz w:val="18"/>
                <w:szCs w:val="18"/>
              </w:rPr>
            </w:pPr>
            <w:r w:rsidRPr="00F6188C">
              <w:rPr>
                <w:rFonts w:ascii="Tahoma" w:hAnsi="Tahoma" w:cs="Tahoma"/>
                <w:sz w:val="18"/>
                <w:szCs w:val="18"/>
              </w:rPr>
              <w:t>Izdajatelj</w:t>
            </w:r>
            <w:r w:rsidR="005E5050">
              <w:rPr>
                <w:rFonts w:ascii="Tahoma" w:hAnsi="Tahoma" w:cs="Tahoma"/>
                <w:sz w:val="18"/>
                <w:szCs w:val="18"/>
              </w:rPr>
              <w:t xml:space="preserve"> </w:t>
            </w:r>
            <w:r w:rsidRPr="00F6188C">
              <w:rPr>
                <w:rFonts w:ascii="Tahoma" w:hAnsi="Tahoma" w:cs="Tahoma"/>
                <w:sz w:val="18"/>
                <w:szCs w:val="18"/>
              </w:rPr>
              <w:t>reference</w:t>
            </w:r>
            <w:r w:rsidR="005E5050">
              <w:rPr>
                <w:rFonts w:ascii="Tahoma" w:hAnsi="Tahoma" w:cs="Tahoma"/>
                <w:sz w:val="18"/>
                <w:szCs w:val="18"/>
              </w:rPr>
              <w:t xml:space="preserve"> </w:t>
            </w:r>
          </w:p>
          <w:p w14:paraId="5FB83E5E" w14:textId="6B85DFEE" w:rsidR="00F16E5B" w:rsidRPr="00F6188C" w:rsidRDefault="00F16E5B" w:rsidP="004227B8">
            <w:pPr>
              <w:keepNext/>
              <w:keepLines/>
              <w:ind w:right="-285"/>
              <w:rPr>
                <w:rFonts w:ascii="Tahoma" w:hAnsi="Tahoma" w:cs="Tahoma"/>
                <w:sz w:val="18"/>
                <w:szCs w:val="18"/>
              </w:rPr>
            </w:pPr>
            <w:r w:rsidRPr="00F6188C">
              <w:rPr>
                <w:rFonts w:ascii="Tahoma" w:eastAsia="Calibri" w:hAnsi="Tahoma" w:cs="Tahoma"/>
                <w:sz w:val="17"/>
                <w:szCs w:val="17"/>
                <w:lang w:eastAsia="en-US"/>
              </w:rPr>
              <w:t>(</w:t>
            </w:r>
            <w:r w:rsidR="00F84F64">
              <w:rPr>
                <w:rFonts w:ascii="Tahoma" w:eastAsia="Calibri" w:hAnsi="Tahoma" w:cs="Tahoma"/>
                <w:sz w:val="17"/>
                <w:szCs w:val="17"/>
                <w:lang w:eastAsia="en-US"/>
              </w:rPr>
              <w:t>Firma</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in</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r w:rsidR="005E5050">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A3D79F6" w14:textId="77777777" w:rsidR="00F16E5B" w:rsidRPr="00F6188C" w:rsidRDefault="00F16E5B" w:rsidP="004227B8">
            <w:pPr>
              <w:keepNext/>
              <w:keepLines/>
              <w:ind w:right="-285"/>
              <w:jc w:val="both"/>
              <w:rPr>
                <w:rFonts w:ascii="Tahoma" w:hAnsi="Tahoma" w:cs="Tahoma"/>
                <w:sz w:val="18"/>
                <w:szCs w:val="18"/>
              </w:rPr>
            </w:pPr>
          </w:p>
          <w:p w14:paraId="637C95BA" w14:textId="77777777" w:rsidR="00F16E5B" w:rsidRPr="00F6188C" w:rsidRDefault="00F16E5B" w:rsidP="004227B8">
            <w:pPr>
              <w:keepNext/>
              <w:keepLines/>
              <w:ind w:right="-285"/>
              <w:jc w:val="both"/>
              <w:rPr>
                <w:rFonts w:ascii="Tahoma" w:hAnsi="Tahoma" w:cs="Tahoma"/>
                <w:sz w:val="18"/>
                <w:szCs w:val="18"/>
              </w:rPr>
            </w:pPr>
          </w:p>
        </w:tc>
      </w:tr>
      <w:tr w:rsidR="00F16E5B" w:rsidRPr="00F6188C" w14:paraId="5709D644" w14:textId="77777777" w:rsidTr="00F84F64">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47E1CC4A" w14:textId="1DB36F27" w:rsidR="00F16E5B" w:rsidRPr="00F6188C" w:rsidRDefault="00F16E5B" w:rsidP="004227B8">
            <w:pPr>
              <w:keepNext/>
              <w:keepLines/>
              <w:ind w:right="-285"/>
              <w:rPr>
                <w:rFonts w:ascii="Tahoma" w:hAnsi="Tahoma" w:cs="Tahoma"/>
                <w:sz w:val="18"/>
                <w:szCs w:val="18"/>
              </w:rPr>
            </w:pPr>
            <w:r w:rsidRPr="00F6188C">
              <w:rPr>
                <w:rFonts w:ascii="Tahoma" w:hAnsi="Tahoma" w:cs="Tahoma"/>
                <w:sz w:val="18"/>
                <w:szCs w:val="18"/>
              </w:rPr>
              <w:t>Kontaktna</w:t>
            </w:r>
            <w:r w:rsidR="005E5050">
              <w:rPr>
                <w:rFonts w:ascii="Tahoma" w:hAnsi="Tahoma" w:cs="Tahoma"/>
                <w:sz w:val="18"/>
                <w:szCs w:val="18"/>
              </w:rPr>
              <w:t xml:space="preserve"> </w:t>
            </w:r>
            <w:r w:rsidRPr="00F6188C">
              <w:rPr>
                <w:rFonts w:ascii="Tahoma" w:hAnsi="Tahoma" w:cs="Tahoma"/>
                <w:sz w:val="18"/>
                <w:szCs w:val="18"/>
              </w:rPr>
              <w:t>oseba</w:t>
            </w:r>
            <w:r w:rsidR="005E5050">
              <w:rPr>
                <w:rFonts w:ascii="Tahoma" w:hAnsi="Tahoma" w:cs="Tahoma"/>
                <w:sz w:val="18"/>
                <w:szCs w:val="18"/>
              </w:rPr>
              <w:t xml:space="preserve"> </w:t>
            </w:r>
            <w:r w:rsidRPr="00F6188C">
              <w:rPr>
                <w:rFonts w:ascii="Tahoma" w:hAnsi="Tahoma" w:cs="Tahoma"/>
                <w:sz w:val="18"/>
                <w:szCs w:val="18"/>
              </w:rPr>
              <w:t>izdajatelja</w:t>
            </w:r>
            <w:r w:rsidR="005E5050">
              <w:rPr>
                <w:rFonts w:ascii="Tahoma" w:hAnsi="Tahoma" w:cs="Tahoma"/>
                <w:sz w:val="18"/>
                <w:szCs w:val="18"/>
              </w:rPr>
              <w:t xml:space="preserve"> </w:t>
            </w:r>
            <w:r w:rsidRPr="00F6188C">
              <w:rPr>
                <w:rFonts w:ascii="Tahoma" w:hAnsi="Tahoma" w:cs="Tahoma"/>
                <w:sz w:val="18"/>
                <w:szCs w:val="18"/>
              </w:rPr>
              <w:t>reference:</w:t>
            </w:r>
            <w:r w:rsidR="005E5050">
              <w:rPr>
                <w:rFonts w:ascii="Tahoma" w:hAnsi="Tahoma" w:cs="Tahoma"/>
                <w:sz w:val="18"/>
                <w:szCs w:val="18"/>
              </w:rPr>
              <w:t xml:space="preserve"> </w:t>
            </w:r>
            <w:r w:rsidR="005E5050">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3C6703CE" w14:textId="77777777" w:rsidR="00F16E5B" w:rsidRPr="00F6188C" w:rsidRDefault="00F16E5B" w:rsidP="004227B8">
            <w:pPr>
              <w:keepNext/>
              <w:keepLines/>
              <w:ind w:right="-285"/>
              <w:jc w:val="both"/>
              <w:rPr>
                <w:rFonts w:ascii="Tahoma" w:hAnsi="Tahoma" w:cs="Tahoma"/>
                <w:sz w:val="18"/>
                <w:szCs w:val="18"/>
              </w:rPr>
            </w:pPr>
          </w:p>
        </w:tc>
      </w:tr>
      <w:tr w:rsidR="00F16E5B" w:rsidRPr="00F6188C" w14:paraId="6D4F7E68" w14:textId="77777777" w:rsidTr="00F84F64">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2F6DE624" w14:textId="5E61AE0B" w:rsidR="00F16E5B" w:rsidRPr="00F6188C" w:rsidRDefault="00F16E5B" w:rsidP="004227B8">
            <w:pPr>
              <w:keepNext/>
              <w:keepLines/>
              <w:ind w:right="-285"/>
              <w:rPr>
                <w:rFonts w:ascii="Tahoma" w:hAnsi="Tahoma" w:cs="Tahoma"/>
                <w:sz w:val="18"/>
                <w:szCs w:val="18"/>
              </w:rPr>
            </w:pPr>
            <w:r w:rsidRPr="00F6188C">
              <w:rPr>
                <w:rFonts w:ascii="Tahoma" w:hAnsi="Tahoma" w:cs="Tahoma"/>
                <w:sz w:val="18"/>
                <w:szCs w:val="18"/>
              </w:rPr>
              <w:t>Telefonska</w:t>
            </w:r>
            <w:r w:rsidR="005E5050">
              <w:rPr>
                <w:rFonts w:ascii="Tahoma" w:hAnsi="Tahoma" w:cs="Tahoma"/>
                <w:sz w:val="18"/>
                <w:szCs w:val="18"/>
              </w:rPr>
              <w:t xml:space="preserve"> </w:t>
            </w:r>
            <w:r w:rsidRPr="00F6188C">
              <w:rPr>
                <w:rFonts w:ascii="Tahoma" w:hAnsi="Tahoma" w:cs="Tahoma"/>
                <w:sz w:val="18"/>
                <w:szCs w:val="18"/>
              </w:rPr>
              <w:t>številka/elektronska</w:t>
            </w:r>
            <w:r w:rsidR="005E5050">
              <w:rPr>
                <w:rFonts w:ascii="Tahoma" w:hAnsi="Tahoma" w:cs="Tahoma"/>
                <w:sz w:val="18"/>
                <w:szCs w:val="18"/>
              </w:rPr>
              <w:t xml:space="preserve"> </w:t>
            </w:r>
            <w:r w:rsidRPr="00F6188C">
              <w:rPr>
                <w:rFonts w:ascii="Tahoma" w:hAnsi="Tahoma" w:cs="Tahoma"/>
                <w:sz w:val="18"/>
                <w:szCs w:val="18"/>
              </w:rPr>
              <w:t>pošta</w:t>
            </w:r>
            <w:r w:rsidR="005E5050">
              <w:rPr>
                <w:rFonts w:ascii="Tahoma" w:hAnsi="Tahoma" w:cs="Tahoma"/>
                <w:sz w:val="18"/>
                <w:szCs w:val="18"/>
              </w:rPr>
              <w:t xml:space="preserve">  </w:t>
            </w:r>
            <w:r w:rsidRPr="00F6188C">
              <w:rPr>
                <w:rFonts w:ascii="Tahoma" w:hAnsi="Tahoma" w:cs="Tahoma"/>
                <w:sz w:val="18"/>
                <w:szCs w:val="18"/>
              </w:rPr>
              <w:t>izdajatelja</w:t>
            </w:r>
            <w:r w:rsidR="005E5050">
              <w:rPr>
                <w:rFonts w:ascii="Tahoma" w:hAnsi="Tahoma" w:cs="Tahoma"/>
                <w:sz w:val="18"/>
                <w:szCs w:val="18"/>
              </w:rPr>
              <w:t xml:space="preserve"> </w:t>
            </w:r>
            <w:r w:rsidRPr="00F6188C">
              <w:rPr>
                <w:rFonts w:ascii="Tahoma" w:hAnsi="Tahoma" w:cs="Tahoma"/>
                <w:sz w:val="18"/>
                <w:szCs w:val="18"/>
              </w:rPr>
              <w:t>reference:</w:t>
            </w:r>
          </w:p>
        </w:tc>
        <w:tc>
          <w:tcPr>
            <w:tcW w:w="3020" w:type="dxa"/>
            <w:tcBorders>
              <w:top w:val="single" w:sz="2" w:space="0" w:color="auto"/>
              <w:left w:val="single" w:sz="2" w:space="0" w:color="auto"/>
              <w:bottom w:val="single" w:sz="2" w:space="0" w:color="auto"/>
              <w:right w:val="single" w:sz="2" w:space="0" w:color="auto"/>
            </w:tcBorders>
            <w:vAlign w:val="center"/>
          </w:tcPr>
          <w:p w14:paraId="2622BB16" w14:textId="77777777" w:rsidR="00F16E5B" w:rsidRPr="00F6188C" w:rsidRDefault="00F16E5B" w:rsidP="004227B8">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1D7003D3" w14:textId="77777777" w:rsidR="00F16E5B" w:rsidRPr="00F6188C" w:rsidRDefault="00F16E5B" w:rsidP="004227B8">
            <w:pPr>
              <w:keepNext/>
              <w:keepLines/>
              <w:ind w:right="-285"/>
              <w:jc w:val="both"/>
              <w:rPr>
                <w:rFonts w:ascii="Tahoma" w:hAnsi="Tahoma" w:cs="Tahoma"/>
                <w:sz w:val="18"/>
                <w:szCs w:val="18"/>
              </w:rPr>
            </w:pPr>
          </w:p>
        </w:tc>
      </w:tr>
      <w:tr w:rsidR="00F16E5B" w:rsidRPr="00F6188C" w14:paraId="3487EDE2" w14:textId="77777777" w:rsidTr="00145F31">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1DB143EF" w14:textId="2DDA64B7" w:rsidR="00F16E5B" w:rsidRPr="00F6188C" w:rsidRDefault="00F16E5B" w:rsidP="004227B8">
            <w:pPr>
              <w:keepNext/>
              <w:keepLines/>
              <w:ind w:right="-285"/>
              <w:jc w:val="both"/>
              <w:rPr>
                <w:rFonts w:ascii="Tahoma" w:hAnsi="Tahoma" w:cs="Tahoma"/>
                <w:sz w:val="17"/>
                <w:szCs w:val="17"/>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referenčnem</w:t>
            </w:r>
            <w:r w:rsidR="005E5050">
              <w:rPr>
                <w:rFonts w:ascii="Tahoma" w:hAnsi="Tahoma" w:cs="Tahoma"/>
                <w:b/>
                <w:sz w:val="18"/>
              </w:rPr>
              <w:t xml:space="preserve"> </w:t>
            </w:r>
            <w:r w:rsidRPr="00F6188C">
              <w:rPr>
                <w:rFonts w:ascii="Tahoma" w:hAnsi="Tahoma" w:cs="Tahoma"/>
                <w:b/>
                <w:sz w:val="18"/>
              </w:rPr>
              <w:t>delu/poslu</w:t>
            </w:r>
          </w:p>
        </w:tc>
      </w:tr>
      <w:tr w:rsidR="00F16E5B" w:rsidRPr="00F6188C" w14:paraId="0E8D5E65" w14:textId="77777777" w:rsidTr="00F84F64">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5DBDCA92" w14:textId="1651610F" w:rsidR="00F16E5B" w:rsidRPr="00F6188C" w:rsidRDefault="00F84F64" w:rsidP="004227B8">
            <w:pPr>
              <w:keepNext/>
              <w:keepLines/>
              <w:rPr>
                <w:rFonts w:ascii="Tahoma" w:hAnsi="Tahoma" w:cs="Tahoma"/>
                <w:sz w:val="18"/>
                <w:szCs w:val="18"/>
              </w:rPr>
            </w:pPr>
            <w:r>
              <w:rPr>
                <w:rFonts w:ascii="Tahoma" w:hAnsi="Tahoma" w:cs="Tahoma"/>
                <w:sz w:val="18"/>
                <w:szCs w:val="18"/>
              </w:rPr>
              <w:t>Naziv</w:t>
            </w:r>
            <w:r w:rsidR="005E5050">
              <w:rPr>
                <w:rFonts w:ascii="Tahoma" w:hAnsi="Tahoma" w:cs="Tahoma"/>
                <w:sz w:val="18"/>
                <w:szCs w:val="18"/>
              </w:rPr>
              <w:t xml:space="preserve"> </w:t>
            </w:r>
            <w:r>
              <w:rPr>
                <w:rFonts w:ascii="Tahoma" w:hAnsi="Tahoma" w:cs="Tahoma"/>
                <w:sz w:val="18"/>
                <w:szCs w:val="18"/>
              </w:rPr>
              <w:t>in</w:t>
            </w:r>
            <w:r w:rsidR="005E5050">
              <w:rPr>
                <w:rFonts w:ascii="Tahoma" w:hAnsi="Tahoma" w:cs="Tahoma"/>
                <w:sz w:val="18"/>
                <w:szCs w:val="18"/>
              </w:rPr>
              <w:t xml:space="preserve"> </w:t>
            </w:r>
            <w:r>
              <w:rPr>
                <w:rFonts w:ascii="Tahoma" w:hAnsi="Tahoma" w:cs="Tahoma"/>
                <w:sz w:val="18"/>
                <w:szCs w:val="18"/>
              </w:rPr>
              <w:t>datum</w:t>
            </w:r>
            <w:r w:rsidR="005E5050">
              <w:rPr>
                <w:rFonts w:ascii="Tahoma" w:hAnsi="Tahoma" w:cs="Tahoma"/>
                <w:sz w:val="18"/>
                <w:szCs w:val="18"/>
              </w:rPr>
              <w:t xml:space="preserve"> </w:t>
            </w:r>
            <w:r>
              <w:rPr>
                <w:rFonts w:ascii="Tahoma" w:hAnsi="Tahoma" w:cs="Tahoma"/>
                <w:sz w:val="18"/>
                <w:szCs w:val="18"/>
              </w:rPr>
              <w:t>pogodbe</w:t>
            </w:r>
            <w:r w:rsidR="00335C5F">
              <w:rPr>
                <w:rFonts w:ascii="Tahoma" w:hAnsi="Tahoma" w:cs="Tahoma"/>
                <w:sz w:val="18"/>
                <w:szCs w:val="18"/>
              </w:rPr>
              <w:t>/okvirnega</w:t>
            </w:r>
            <w:r w:rsidR="005E5050">
              <w:rPr>
                <w:rFonts w:ascii="Tahoma" w:hAnsi="Tahoma" w:cs="Tahoma"/>
                <w:sz w:val="18"/>
                <w:szCs w:val="18"/>
              </w:rPr>
              <w:t xml:space="preserve"> </w:t>
            </w:r>
            <w:r w:rsidR="00335C5F">
              <w:rPr>
                <w:rFonts w:ascii="Tahoma" w:hAnsi="Tahoma" w:cs="Tahoma"/>
                <w:sz w:val="18"/>
                <w:szCs w:val="18"/>
              </w:rPr>
              <w:t>sporazuma/naročilnice</w:t>
            </w:r>
            <w:r>
              <w:rPr>
                <w:rFonts w:ascii="Tahoma" w:hAnsi="Tahoma" w:cs="Tahoma"/>
                <w:sz w:val="18"/>
                <w:szCs w:val="18"/>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55112A37" w14:textId="77777777" w:rsidR="00F16E5B" w:rsidRPr="00F6188C" w:rsidRDefault="00F16E5B" w:rsidP="004227B8">
            <w:pPr>
              <w:keepNext/>
              <w:keepLines/>
              <w:spacing w:before="120"/>
              <w:ind w:right="-284"/>
              <w:jc w:val="both"/>
              <w:rPr>
                <w:rFonts w:ascii="Tahoma" w:hAnsi="Tahoma" w:cs="Tahoma"/>
                <w:sz w:val="17"/>
                <w:szCs w:val="17"/>
              </w:rPr>
            </w:pPr>
          </w:p>
        </w:tc>
      </w:tr>
      <w:tr w:rsidR="00F16E5B" w:rsidRPr="00F6188C" w14:paraId="36612912" w14:textId="77777777" w:rsidTr="00F84F64">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606AF712" w14:textId="7B4AB9CC" w:rsidR="00F16E5B" w:rsidRPr="00F6188C" w:rsidRDefault="00F84F64" w:rsidP="004227B8">
            <w:pPr>
              <w:keepNext/>
              <w:keepLines/>
              <w:ind w:right="36"/>
              <w:rPr>
                <w:rFonts w:ascii="Tahoma" w:hAnsi="Tahoma" w:cs="Tahoma"/>
                <w:sz w:val="18"/>
                <w:szCs w:val="18"/>
              </w:rPr>
            </w:pPr>
            <w:r>
              <w:rPr>
                <w:rFonts w:ascii="Tahoma" w:hAnsi="Tahoma" w:cs="Tahoma"/>
                <w:sz w:val="18"/>
                <w:szCs w:val="18"/>
              </w:rPr>
              <w:t>O</w:t>
            </w:r>
            <w:r w:rsidR="00F16E5B" w:rsidRPr="00F6188C">
              <w:rPr>
                <w:rFonts w:ascii="Tahoma" w:hAnsi="Tahoma" w:cs="Tahoma"/>
                <w:sz w:val="18"/>
                <w:szCs w:val="18"/>
              </w:rPr>
              <w:t>bdobje</w:t>
            </w:r>
            <w:r w:rsidR="005E5050">
              <w:rPr>
                <w:rFonts w:ascii="Tahoma" w:hAnsi="Tahoma" w:cs="Tahoma"/>
                <w:sz w:val="18"/>
                <w:szCs w:val="18"/>
              </w:rPr>
              <w:t xml:space="preserve"> </w:t>
            </w:r>
            <w:r w:rsidR="00F16E5B" w:rsidRPr="00F6188C">
              <w:rPr>
                <w:rFonts w:ascii="Tahoma" w:hAnsi="Tahoma" w:cs="Tahoma"/>
                <w:sz w:val="18"/>
                <w:szCs w:val="18"/>
              </w:rPr>
              <w:t>izvajanja</w:t>
            </w:r>
            <w:r w:rsidR="005E5050">
              <w:rPr>
                <w:rFonts w:ascii="Tahoma" w:hAnsi="Tahoma" w:cs="Tahoma"/>
                <w:sz w:val="18"/>
                <w:szCs w:val="18"/>
              </w:rPr>
              <w:t xml:space="preserve"> </w:t>
            </w:r>
            <w:r w:rsidR="00F16E5B" w:rsidRPr="00F6188C">
              <w:rPr>
                <w:rFonts w:ascii="Tahoma" w:hAnsi="Tahoma" w:cs="Tahoma"/>
                <w:sz w:val="18"/>
                <w:szCs w:val="18"/>
              </w:rPr>
              <w:t>referenčnih</w:t>
            </w:r>
            <w:r w:rsidR="005E5050">
              <w:rPr>
                <w:rFonts w:ascii="Tahoma" w:hAnsi="Tahoma" w:cs="Tahoma"/>
                <w:sz w:val="18"/>
                <w:szCs w:val="18"/>
              </w:rPr>
              <w:t xml:space="preserve"> </w:t>
            </w:r>
            <w:r>
              <w:rPr>
                <w:rFonts w:ascii="Tahoma" w:hAnsi="Tahoma" w:cs="Tahoma"/>
                <w:sz w:val="18"/>
                <w:szCs w:val="18"/>
              </w:rPr>
              <w:t>del</w:t>
            </w:r>
            <w:r w:rsidR="005E5050">
              <w:rPr>
                <w:rFonts w:ascii="Tahoma" w:hAnsi="Tahoma" w:cs="Tahoma"/>
                <w:sz w:val="18"/>
                <w:szCs w:val="18"/>
              </w:rPr>
              <w:t xml:space="preserve"> </w:t>
            </w:r>
            <w:r>
              <w:rPr>
                <w:rFonts w:ascii="Tahoma" w:hAnsi="Tahoma" w:cs="Tahoma"/>
                <w:sz w:val="18"/>
                <w:szCs w:val="18"/>
              </w:rPr>
              <w:t>(čas</w:t>
            </w:r>
            <w:r w:rsidR="005E5050">
              <w:rPr>
                <w:rFonts w:ascii="Tahoma" w:hAnsi="Tahoma" w:cs="Tahoma"/>
                <w:sz w:val="18"/>
                <w:szCs w:val="18"/>
              </w:rPr>
              <w:t xml:space="preserve"> </w:t>
            </w:r>
            <w:r>
              <w:rPr>
                <w:rFonts w:ascii="Tahoma" w:hAnsi="Tahoma" w:cs="Tahoma"/>
                <w:sz w:val="18"/>
                <w:szCs w:val="18"/>
              </w:rPr>
              <w:t>trajanja</w:t>
            </w:r>
            <w:r w:rsidR="005E5050">
              <w:rPr>
                <w:rFonts w:ascii="Tahoma" w:hAnsi="Tahoma" w:cs="Tahoma"/>
                <w:sz w:val="18"/>
                <w:szCs w:val="18"/>
              </w:rPr>
              <w:t xml:space="preserve"> </w:t>
            </w:r>
            <w:r>
              <w:rPr>
                <w:rFonts w:ascii="Tahoma" w:hAnsi="Tahoma" w:cs="Tahoma"/>
                <w:sz w:val="18"/>
                <w:szCs w:val="18"/>
              </w:rPr>
              <w:t>pogodbe)</w:t>
            </w:r>
            <w:r w:rsidR="005E5050">
              <w:rPr>
                <w:rFonts w:ascii="Tahoma" w:hAnsi="Tahoma" w:cs="Tahoma"/>
                <w:sz w:val="18"/>
                <w:szCs w:val="18"/>
              </w:rPr>
              <w:t xml:space="preserve"> </w:t>
            </w:r>
            <w:r w:rsidR="00F16E5B" w:rsidRPr="00F6188C">
              <w:rPr>
                <w:rFonts w:ascii="Tahoma" w:hAnsi="Tahoma" w:cs="Tahoma"/>
                <w:sz w:val="18"/>
                <w:szCs w:val="18"/>
              </w:rPr>
              <w:t>(</w:t>
            </w:r>
            <w:r w:rsidR="00F16E5B"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2955817" w14:textId="103005F2" w:rsidR="00F16E5B" w:rsidRPr="00F6188C" w:rsidRDefault="00F16E5B" w:rsidP="004227B8">
            <w:pPr>
              <w:keepNext/>
              <w:keepLines/>
              <w:spacing w:before="120"/>
              <w:jc w:val="both"/>
              <w:rPr>
                <w:rFonts w:ascii="Tahoma" w:hAnsi="Tahoma" w:cs="Tahoma"/>
                <w:sz w:val="17"/>
                <w:szCs w:val="17"/>
              </w:rPr>
            </w:pPr>
            <w:r w:rsidRPr="00F6188C">
              <w:rPr>
                <w:rFonts w:ascii="Tahoma" w:hAnsi="Tahoma" w:cs="Tahoma"/>
                <w:sz w:val="17"/>
                <w:szCs w:val="17"/>
              </w:rPr>
              <w:t>Od</w:t>
            </w:r>
            <w:r w:rsidR="005E5050">
              <w:rPr>
                <w:rFonts w:ascii="Tahoma" w:hAnsi="Tahoma" w:cs="Tahoma"/>
                <w:sz w:val="17"/>
                <w:szCs w:val="17"/>
              </w:rPr>
              <w:t xml:space="preserve"> </w:t>
            </w:r>
            <w:r w:rsidRPr="00F6188C">
              <w:rPr>
                <w:rFonts w:ascii="Tahoma" w:hAnsi="Tahoma" w:cs="Tahoma"/>
                <w:sz w:val="17"/>
                <w:szCs w:val="17"/>
              </w:rPr>
              <w:t>_______</w:t>
            </w:r>
            <w:r>
              <w:rPr>
                <w:rFonts w:ascii="Tahoma" w:hAnsi="Tahoma" w:cs="Tahoma"/>
                <w:sz w:val="17"/>
                <w:szCs w:val="17"/>
              </w:rPr>
              <w:t>______</w:t>
            </w:r>
            <w:r w:rsidRPr="00F6188C">
              <w:rPr>
                <w:rFonts w:ascii="Tahoma" w:hAnsi="Tahoma" w:cs="Tahoma"/>
                <w:sz w:val="17"/>
                <w:szCs w:val="17"/>
              </w:rPr>
              <w:t>___</w:t>
            </w:r>
            <w:r w:rsidR="005E5050">
              <w:rPr>
                <w:rFonts w:ascii="Tahoma" w:hAnsi="Tahoma" w:cs="Tahoma"/>
                <w:sz w:val="17"/>
                <w:szCs w:val="17"/>
              </w:rPr>
              <w:t xml:space="preserve"> </w:t>
            </w:r>
            <w:r>
              <w:rPr>
                <w:rFonts w:ascii="Tahoma" w:hAnsi="Tahoma" w:cs="Tahoma"/>
                <w:sz w:val="17"/>
                <w:szCs w:val="17"/>
              </w:rPr>
              <w:t>do</w:t>
            </w:r>
            <w:r w:rsidR="005E5050">
              <w:rPr>
                <w:rFonts w:ascii="Tahoma" w:hAnsi="Tahoma" w:cs="Tahoma"/>
                <w:sz w:val="17"/>
                <w:szCs w:val="17"/>
              </w:rPr>
              <w:t xml:space="preserve"> </w:t>
            </w:r>
            <w:r>
              <w:rPr>
                <w:rFonts w:ascii="Tahoma" w:hAnsi="Tahoma" w:cs="Tahoma"/>
                <w:sz w:val="17"/>
                <w:szCs w:val="17"/>
              </w:rPr>
              <w:t>________________</w:t>
            </w:r>
            <w:r w:rsidR="005E5050">
              <w:rPr>
                <w:rFonts w:ascii="Tahoma" w:hAnsi="Tahoma" w:cs="Tahoma"/>
                <w:sz w:val="17"/>
                <w:szCs w:val="17"/>
              </w:rPr>
              <w:t xml:space="preserve"> </w:t>
            </w:r>
          </w:p>
        </w:tc>
      </w:tr>
      <w:tr w:rsidR="00F84F64" w:rsidRPr="00F6188C" w14:paraId="27CAF444"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4FC633CB" w14:textId="77777777" w:rsidR="00335C5F" w:rsidRDefault="00335C5F" w:rsidP="004227B8">
            <w:pPr>
              <w:keepNext/>
              <w:keepLines/>
              <w:jc w:val="both"/>
              <w:rPr>
                <w:rFonts w:ascii="Tahoma" w:hAnsi="Tahoma" w:cs="Tahoma"/>
                <w:bCs/>
                <w:sz w:val="18"/>
                <w:szCs w:val="18"/>
              </w:rPr>
            </w:pPr>
          </w:p>
          <w:p w14:paraId="69728742" w14:textId="2DCB60BC" w:rsidR="00F84F64" w:rsidRDefault="00335C5F" w:rsidP="004227B8">
            <w:pPr>
              <w:keepNext/>
              <w:keepLines/>
              <w:jc w:val="both"/>
              <w:rPr>
                <w:rFonts w:ascii="Tahoma" w:hAnsi="Tahoma" w:cs="Tahoma"/>
                <w:bCs/>
                <w:sz w:val="18"/>
                <w:szCs w:val="18"/>
              </w:rPr>
            </w:pPr>
            <w:r w:rsidRPr="00335C5F">
              <w:rPr>
                <w:rFonts w:ascii="Tahoma" w:hAnsi="Tahoma" w:cs="Tahoma"/>
                <w:bCs/>
                <w:sz w:val="18"/>
                <w:szCs w:val="18"/>
              </w:rPr>
              <w:t>Opis</w:t>
            </w:r>
            <w:r w:rsidR="005E5050">
              <w:rPr>
                <w:rFonts w:ascii="Tahoma" w:hAnsi="Tahoma" w:cs="Tahoma"/>
                <w:bCs/>
                <w:sz w:val="18"/>
                <w:szCs w:val="18"/>
              </w:rPr>
              <w:t xml:space="preserve"> </w:t>
            </w:r>
            <w:r w:rsidRPr="00335C5F">
              <w:rPr>
                <w:rFonts w:ascii="Tahoma" w:hAnsi="Tahoma" w:cs="Tahoma"/>
                <w:bCs/>
                <w:sz w:val="18"/>
                <w:szCs w:val="18"/>
              </w:rPr>
              <w:t>opravljenih</w:t>
            </w:r>
            <w:r w:rsidR="005E5050">
              <w:rPr>
                <w:rFonts w:ascii="Tahoma" w:hAnsi="Tahoma" w:cs="Tahoma"/>
                <w:bCs/>
                <w:sz w:val="18"/>
                <w:szCs w:val="18"/>
              </w:rPr>
              <w:t xml:space="preserve"> </w:t>
            </w:r>
            <w:r w:rsidRPr="00335C5F">
              <w:rPr>
                <w:rFonts w:ascii="Tahoma" w:hAnsi="Tahoma" w:cs="Tahoma"/>
                <w:bCs/>
                <w:sz w:val="18"/>
                <w:szCs w:val="18"/>
              </w:rPr>
              <w:t>storitev</w:t>
            </w:r>
            <w:r w:rsidR="005E5050">
              <w:rPr>
                <w:rFonts w:ascii="Tahoma" w:hAnsi="Tahoma" w:cs="Tahoma"/>
                <w:bCs/>
                <w:sz w:val="18"/>
                <w:szCs w:val="18"/>
              </w:rPr>
              <w:t xml:space="preserve"> </w:t>
            </w:r>
            <w:r w:rsidRPr="00335C5F">
              <w:rPr>
                <w:rFonts w:ascii="Tahoma" w:hAnsi="Tahoma" w:cs="Tahoma"/>
                <w:bCs/>
                <w:sz w:val="18"/>
                <w:szCs w:val="18"/>
              </w:rPr>
              <w:t>(iz</w:t>
            </w:r>
            <w:r w:rsidR="005E5050">
              <w:rPr>
                <w:rFonts w:ascii="Tahoma" w:hAnsi="Tahoma" w:cs="Tahoma"/>
                <w:bCs/>
                <w:sz w:val="18"/>
                <w:szCs w:val="18"/>
              </w:rPr>
              <w:t xml:space="preserve"> </w:t>
            </w:r>
            <w:r w:rsidRPr="00335C5F">
              <w:rPr>
                <w:rFonts w:ascii="Tahoma" w:hAnsi="Tahoma" w:cs="Tahoma"/>
                <w:bCs/>
                <w:sz w:val="18"/>
                <w:szCs w:val="18"/>
              </w:rPr>
              <w:t>opisa</w:t>
            </w:r>
            <w:r w:rsidR="005E5050">
              <w:rPr>
                <w:rFonts w:ascii="Tahoma" w:hAnsi="Tahoma" w:cs="Tahoma"/>
                <w:bCs/>
                <w:sz w:val="18"/>
                <w:szCs w:val="18"/>
              </w:rPr>
              <w:t xml:space="preserve"> </w:t>
            </w:r>
            <w:r w:rsidRPr="00335C5F">
              <w:rPr>
                <w:rFonts w:ascii="Tahoma" w:hAnsi="Tahoma" w:cs="Tahoma"/>
                <w:bCs/>
                <w:sz w:val="18"/>
                <w:szCs w:val="18"/>
              </w:rPr>
              <w:t>mora</w:t>
            </w:r>
            <w:r w:rsidR="005E5050">
              <w:rPr>
                <w:rFonts w:ascii="Tahoma" w:hAnsi="Tahoma" w:cs="Tahoma"/>
                <w:bCs/>
                <w:sz w:val="18"/>
                <w:szCs w:val="18"/>
              </w:rPr>
              <w:t xml:space="preserve"> </w:t>
            </w:r>
            <w:r w:rsidRPr="00335C5F">
              <w:rPr>
                <w:rFonts w:ascii="Tahoma" w:hAnsi="Tahoma" w:cs="Tahoma"/>
                <w:bCs/>
                <w:sz w:val="18"/>
                <w:szCs w:val="18"/>
              </w:rPr>
              <w:t>biti</w:t>
            </w:r>
            <w:r w:rsidR="005E5050">
              <w:rPr>
                <w:rFonts w:ascii="Tahoma" w:hAnsi="Tahoma" w:cs="Tahoma"/>
                <w:bCs/>
                <w:sz w:val="18"/>
                <w:szCs w:val="18"/>
              </w:rPr>
              <w:t xml:space="preserve"> </w:t>
            </w:r>
            <w:r w:rsidRPr="00335C5F">
              <w:rPr>
                <w:rFonts w:ascii="Tahoma" w:hAnsi="Tahoma" w:cs="Tahoma"/>
                <w:bCs/>
                <w:sz w:val="18"/>
                <w:szCs w:val="18"/>
              </w:rPr>
              <w:t>jasno</w:t>
            </w:r>
            <w:r w:rsidR="005E5050">
              <w:rPr>
                <w:rFonts w:ascii="Tahoma" w:hAnsi="Tahoma" w:cs="Tahoma"/>
                <w:bCs/>
                <w:sz w:val="18"/>
                <w:szCs w:val="18"/>
              </w:rPr>
              <w:t xml:space="preserve"> </w:t>
            </w:r>
            <w:r w:rsidRPr="00335C5F">
              <w:rPr>
                <w:rFonts w:ascii="Tahoma" w:hAnsi="Tahoma" w:cs="Tahoma"/>
                <w:bCs/>
                <w:sz w:val="18"/>
                <w:szCs w:val="18"/>
              </w:rPr>
              <w:t>razvidno</w:t>
            </w:r>
            <w:r w:rsidR="005E5050">
              <w:rPr>
                <w:rFonts w:ascii="Tahoma" w:hAnsi="Tahoma" w:cs="Tahoma"/>
                <w:bCs/>
                <w:sz w:val="18"/>
                <w:szCs w:val="18"/>
              </w:rPr>
              <w:t xml:space="preserve"> </w:t>
            </w:r>
            <w:r w:rsidRPr="00335C5F">
              <w:rPr>
                <w:rFonts w:ascii="Tahoma" w:hAnsi="Tahoma" w:cs="Tahoma"/>
                <w:bCs/>
                <w:sz w:val="18"/>
                <w:szCs w:val="18"/>
              </w:rPr>
              <w:t>izpolnjevanje</w:t>
            </w:r>
            <w:r w:rsidR="005E5050">
              <w:rPr>
                <w:rFonts w:ascii="Tahoma" w:hAnsi="Tahoma" w:cs="Tahoma"/>
                <w:bCs/>
                <w:sz w:val="18"/>
                <w:szCs w:val="18"/>
              </w:rPr>
              <w:t xml:space="preserve"> </w:t>
            </w:r>
            <w:r w:rsidRPr="00335C5F">
              <w:rPr>
                <w:rFonts w:ascii="Tahoma" w:hAnsi="Tahoma" w:cs="Tahoma"/>
                <w:bCs/>
                <w:sz w:val="18"/>
                <w:szCs w:val="18"/>
              </w:rPr>
              <w:t>pogojev</w:t>
            </w:r>
            <w:r w:rsidR="00F84F64" w:rsidRPr="00335C5F">
              <w:rPr>
                <w:rFonts w:ascii="Tahoma" w:hAnsi="Tahoma" w:cs="Tahoma"/>
                <w:bCs/>
                <w:sz w:val="18"/>
                <w:szCs w:val="18"/>
              </w:rPr>
              <w:t>:</w:t>
            </w:r>
          </w:p>
          <w:p w14:paraId="31EF8972" w14:textId="01BDCD1D" w:rsidR="00335C5F" w:rsidRPr="00335C5F" w:rsidRDefault="00335C5F" w:rsidP="004227B8">
            <w:pPr>
              <w:keepNext/>
              <w:keepLines/>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4D78A125" w14:textId="69BBD1E2" w:rsidR="00F84F64" w:rsidRPr="00F6188C" w:rsidRDefault="00F84F64" w:rsidP="004227B8">
            <w:pPr>
              <w:keepNext/>
              <w:keepLines/>
              <w:jc w:val="both"/>
              <w:rPr>
                <w:rFonts w:ascii="Tahoma" w:hAnsi="Tahoma" w:cs="Tahoma"/>
                <w:sz w:val="18"/>
                <w:szCs w:val="18"/>
              </w:rPr>
            </w:pPr>
          </w:p>
        </w:tc>
      </w:tr>
      <w:tr w:rsidR="00F16E5B" w:rsidRPr="00F6188C" w14:paraId="0560FDAF" w14:textId="77777777" w:rsidTr="00F84F64">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0BD8C63" w14:textId="61430E5B" w:rsidR="00F16E5B" w:rsidRPr="00F84F64" w:rsidRDefault="00335C5F" w:rsidP="004227B8">
            <w:pPr>
              <w:keepNext/>
              <w:keepLines/>
              <w:jc w:val="both"/>
              <w:rPr>
                <w:rFonts w:ascii="Tahoma" w:hAnsi="Tahoma" w:cs="Tahoma"/>
                <w:sz w:val="18"/>
                <w:szCs w:val="18"/>
              </w:rPr>
            </w:pPr>
            <w:r>
              <w:rPr>
                <w:rFonts w:ascii="Tahoma" w:hAnsi="Tahoma" w:cs="Tahoma"/>
                <w:sz w:val="18"/>
                <w:szCs w:val="18"/>
              </w:rPr>
              <w:t>Vrednost</w:t>
            </w:r>
            <w:r w:rsidR="005E5050">
              <w:rPr>
                <w:rFonts w:ascii="Tahoma" w:hAnsi="Tahoma" w:cs="Tahoma"/>
                <w:sz w:val="18"/>
                <w:szCs w:val="18"/>
              </w:rPr>
              <w:t xml:space="preserve"> </w:t>
            </w:r>
            <w:r>
              <w:rPr>
                <w:rFonts w:ascii="Tahoma" w:hAnsi="Tahoma" w:cs="Tahoma"/>
                <w:sz w:val="18"/>
                <w:szCs w:val="18"/>
              </w:rPr>
              <w:t>posla</w:t>
            </w:r>
            <w:r w:rsidR="005E5050">
              <w:rPr>
                <w:rFonts w:ascii="Tahoma" w:hAnsi="Tahoma" w:cs="Tahoma"/>
                <w:sz w:val="18"/>
                <w:szCs w:val="18"/>
              </w:rPr>
              <w:t xml:space="preserve"> </w:t>
            </w:r>
            <w:r>
              <w:rPr>
                <w:rFonts w:ascii="Tahoma" w:hAnsi="Tahoma" w:cs="Tahoma"/>
                <w:sz w:val="18"/>
                <w:szCs w:val="18"/>
              </w:rPr>
              <w:t>v</w:t>
            </w:r>
            <w:r w:rsidR="005E5050">
              <w:rPr>
                <w:rFonts w:ascii="Tahoma" w:hAnsi="Tahoma" w:cs="Tahoma"/>
                <w:sz w:val="18"/>
                <w:szCs w:val="18"/>
              </w:rPr>
              <w:t xml:space="preserve"> </w:t>
            </w:r>
            <w:r>
              <w:rPr>
                <w:rFonts w:ascii="Tahoma" w:hAnsi="Tahoma" w:cs="Tahoma"/>
                <w:sz w:val="18"/>
                <w:szCs w:val="18"/>
              </w:rPr>
              <w:t>EUR</w:t>
            </w:r>
            <w:r w:rsidR="005E5050">
              <w:rPr>
                <w:rFonts w:ascii="Tahoma" w:hAnsi="Tahoma" w:cs="Tahoma"/>
                <w:sz w:val="18"/>
                <w:szCs w:val="18"/>
              </w:rPr>
              <w:t xml:space="preserve"> </w:t>
            </w:r>
            <w:r>
              <w:rPr>
                <w:rFonts w:ascii="Tahoma" w:hAnsi="Tahoma" w:cs="Tahoma"/>
                <w:sz w:val="18"/>
                <w:szCs w:val="18"/>
              </w:rPr>
              <w:t>brez</w:t>
            </w:r>
            <w:r w:rsidR="005E5050">
              <w:rPr>
                <w:rFonts w:ascii="Tahoma" w:hAnsi="Tahoma" w:cs="Tahoma"/>
                <w:sz w:val="18"/>
                <w:szCs w:val="18"/>
              </w:rPr>
              <w:t xml:space="preserve"> </w:t>
            </w:r>
            <w:r>
              <w:rPr>
                <w:rFonts w:ascii="Tahoma" w:hAnsi="Tahoma" w:cs="Tahoma"/>
                <w:sz w:val="18"/>
                <w:szCs w:val="18"/>
              </w:rPr>
              <w:t>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02BF710F" w14:textId="367C8D56" w:rsidR="00F16E5B" w:rsidRPr="00F6188C" w:rsidRDefault="00F84F64" w:rsidP="004227B8">
            <w:pPr>
              <w:keepNext/>
              <w:keepLines/>
              <w:jc w:val="center"/>
              <w:rPr>
                <w:rFonts w:ascii="Tahoma" w:hAnsi="Tahoma" w:cs="Tahoma"/>
                <w:sz w:val="18"/>
                <w:szCs w:val="18"/>
              </w:rPr>
            </w:pPr>
            <w:r>
              <w:rPr>
                <w:rFonts w:ascii="Tahoma" w:hAnsi="Tahoma" w:cs="Tahoma"/>
                <w:sz w:val="18"/>
                <w:szCs w:val="18"/>
              </w:rPr>
              <w:t>____________________________</w:t>
            </w:r>
            <w:r w:rsidR="005E5050">
              <w:rPr>
                <w:rFonts w:ascii="Tahoma" w:hAnsi="Tahoma" w:cs="Tahoma"/>
                <w:sz w:val="18"/>
                <w:szCs w:val="18"/>
              </w:rPr>
              <w:t xml:space="preserve"> </w:t>
            </w:r>
            <w:r>
              <w:rPr>
                <w:rFonts w:ascii="Tahoma" w:hAnsi="Tahoma" w:cs="Tahoma"/>
                <w:sz w:val="18"/>
                <w:szCs w:val="18"/>
              </w:rPr>
              <w:t>EUR</w:t>
            </w:r>
          </w:p>
        </w:tc>
      </w:tr>
    </w:tbl>
    <w:p w14:paraId="74F0C825" w14:textId="77777777" w:rsidR="00F16E5B" w:rsidRPr="00FE74CC" w:rsidRDefault="00F16E5B" w:rsidP="004227B8">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F16E5B" w:rsidRPr="00F6188C" w14:paraId="6E0933CA" w14:textId="77777777" w:rsidTr="00145F31">
        <w:trPr>
          <w:trHeight w:val="235"/>
        </w:trPr>
        <w:tc>
          <w:tcPr>
            <w:tcW w:w="2409" w:type="dxa"/>
            <w:tcBorders>
              <w:top w:val="nil"/>
              <w:left w:val="nil"/>
              <w:bottom w:val="single" w:sz="4" w:space="0" w:color="auto"/>
              <w:right w:val="nil"/>
            </w:tcBorders>
          </w:tcPr>
          <w:p w14:paraId="543B3364" w14:textId="77777777" w:rsidR="00F16E5B" w:rsidRPr="00F6188C" w:rsidRDefault="00F16E5B" w:rsidP="004227B8">
            <w:pPr>
              <w:keepNext/>
              <w:keepLines/>
              <w:ind w:right="-285"/>
              <w:jc w:val="both"/>
              <w:rPr>
                <w:rFonts w:ascii="Tahoma" w:hAnsi="Tahoma" w:cs="Tahoma"/>
                <w:noProof/>
                <w:snapToGrid w:val="0"/>
              </w:rPr>
            </w:pPr>
          </w:p>
        </w:tc>
        <w:tc>
          <w:tcPr>
            <w:tcW w:w="2692" w:type="dxa"/>
          </w:tcPr>
          <w:p w14:paraId="7E2F5F1D" w14:textId="77777777" w:rsidR="00F16E5B" w:rsidRPr="00F6188C" w:rsidRDefault="00F16E5B" w:rsidP="004227B8">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7A60C8ED" w14:textId="77777777" w:rsidR="00F16E5B" w:rsidRPr="00F6188C" w:rsidRDefault="00F16E5B" w:rsidP="004227B8">
            <w:pPr>
              <w:keepNext/>
              <w:keepLines/>
              <w:ind w:right="-285"/>
              <w:jc w:val="both"/>
              <w:rPr>
                <w:rFonts w:ascii="Tahoma" w:hAnsi="Tahoma" w:cs="Tahoma"/>
                <w:noProof/>
                <w:snapToGrid w:val="0"/>
                <w:sz w:val="28"/>
              </w:rPr>
            </w:pPr>
          </w:p>
        </w:tc>
      </w:tr>
      <w:tr w:rsidR="00F16E5B" w:rsidRPr="00F6188C" w14:paraId="172E2F6D" w14:textId="77777777" w:rsidTr="00145F31">
        <w:trPr>
          <w:trHeight w:val="235"/>
        </w:trPr>
        <w:tc>
          <w:tcPr>
            <w:tcW w:w="2409" w:type="dxa"/>
            <w:tcBorders>
              <w:top w:val="single" w:sz="4" w:space="0" w:color="auto"/>
              <w:left w:val="nil"/>
              <w:bottom w:val="nil"/>
              <w:right w:val="nil"/>
            </w:tcBorders>
            <w:hideMark/>
          </w:tcPr>
          <w:p w14:paraId="7214CAC9" w14:textId="6F9B331B" w:rsidR="00F16E5B" w:rsidRPr="00F6188C" w:rsidRDefault="005E5050" w:rsidP="004227B8">
            <w:pPr>
              <w:keepNext/>
              <w:keepLines/>
              <w:ind w:right="-285"/>
              <w:rPr>
                <w:rFonts w:ascii="Tahoma" w:hAnsi="Tahoma" w:cs="Tahoma"/>
                <w:noProof/>
                <w:snapToGrid w:val="0"/>
                <w:sz w:val="18"/>
              </w:rPr>
            </w:pPr>
            <w:r>
              <w:rPr>
                <w:rFonts w:ascii="Tahoma" w:hAnsi="Tahoma" w:cs="Tahoma"/>
                <w:noProof/>
                <w:snapToGrid w:val="0"/>
                <w:sz w:val="18"/>
              </w:rPr>
              <w:t xml:space="preserve">       </w:t>
            </w:r>
            <w:r w:rsidR="00F16E5B" w:rsidRPr="00F6188C">
              <w:rPr>
                <w:rFonts w:ascii="Tahoma" w:hAnsi="Tahoma" w:cs="Tahoma"/>
                <w:noProof/>
                <w:snapToGrid w:val="0"/>
                <w:sz w:val="18"/>
              </w:rPr>
              <w:t>(kraj,</w:t>
            </w:r>
            <w:r>
              <w:rPr>
                <w:rFonts w:ascii="Tahoma" w:hAnsi="Tahoma" w:cs="Tahoma"/>
                <w:noProof/>
                <w:snapToGrid w:val="0"/>
                <w:sz w:val="18"/>
              </w:rPr>
              <w:t xml:space="preserve"> </w:t>
            </w:r>
            <w:r w:rsidR="00F16E5B" w:rsidRPr="00F6188C">
              <w:rPr>
                <w:rFonts w:ascii="Tahoma" w:hAnsi="Tahoma" w:cs="Tahoma"/>
                <w:noProof/>
                <w:snapToGrid w:val="0"/>
                <w:sz w:val="18"/>
              </w:rPr>
              <w:t>datum)</w:t>
            </w:r>
          </w:p>
        </w:tc>
        <w:tc>
          <w:tcPr>
            <w:tcW w:w="2692" w:type="dxa"/>
            <w:hideMark/>
          </w:tcPr>
          <w:p w14:paraId="22B46B58" w14:textId="77777777" w:rsidR="00F16E5B" w:rsidRPr="00F6188C" w:rsidRDefault="00F16E5B"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7E86DF37" w14:textId="296451E1" w:rsidR="00F16E5B" w:rsidRPr="00F6188C" w:rsidRDefault="00F16E5B"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w:t>
            </w:r>
            <w:r w:rsidR="00F84F64">
              <w:rPr>
                <w:rFonts w:ascii="Tahoma" w:hAnsi="Tahoma" w:cs="Tahoma"/>
                <w:noProof/>
                <w:snapToGrid w:val="0"/>
                <w:sz w:val="18"/>
              </w:rPr>
              <w:t>Ime</w:t>
            </w:r>
            <w:r w:rsidR="005E5050">
              <w:rPr>
                <w:rFonts w:ascii="Tahoma" w:hAnsi="Tahoma" w:cs="Tahoma"/>
                <w:noProof/>
                <w:snapToGrid w:val="0"/>
                <w:sz w:val="18"/>
              </w:rPr>
              <w:t xml:space="preserve"> </w:t>
            </w:r>
            <w:r w:rsidR="00F84F64">
              <w:rPr>
                <w:rFonts w:ascii="Tahoma" w:hAnsi="Tahoma" w:cs="Tahoma"/>
                <w:noProof/>
                <w:snapToGrid w:val="0"/>
                <w:sz w:val="18"/>
              </w:rPr>
              <w:t>in</w:t>
            </w:r>
            <w:r w:rsidR="005E5050">
              <w:rPr>
                <w:rFonts w:ascii="Tahoma" w:hAnsi="Tahoma" w:cs="Tahoma"/>
                <w:noProof/>
                <w:snapToGrid w:val="0"/>
                <w:sz w:val="18"/>
              </w:rPr>
              <w:t xml:space="preserve"> </w:t>
            </w:r>
            <w:r w:rsidR="00F84F64">
              <w:rPr>
                <w:rFonts w:ascii="Tahoma" w:hAnsi="Tahoma" w:cs="Tahoma"/>
                <w:noProof/>
                <w:snapToGrid w:val="0"/>
                <w:sz w:val="18"/>
              </w:rPr>
              <w:t>priimek</w:t>
            </w:r>
            <w:r w:rsidR="005E5050">
              <w:rPr>
                <w:rFonts w:ascii="Tahoma" w:hAnsi="Tahoma" w:cs="Tahoma"/>
                <w:noProof/>
                <w:snapToGrid w:val="0"/>
                <w:sz w:val="18"/>
              </w:rPr>
              <w:t xml:space="preserve"> </w:t>
            </w:r>
            <w:r w:rsidR="00F84F64">
              <w:rPr>
                <w:rFonts w:ascii="Tahoma" w:hAnsi="Tahoma" w:cs="Tahoma"/>
                <w:noProof/>
                <w:snapToGrid w:val="0"/>
                <w:sz w:val="18"/>
              </w:rPr>
              <w:t>ter</w:t>
            </w:r>
            <w:r w:rsidR="005E5050">
              <w:rPr>
                <w:rFonts w:ascii="Tahoma" w:hAnsi="Tahoma" w:cs="Tahoma"/>
                <w:noProof/>
                <w:snapToGrid w:val="0"/>
                <w:sz w:val="18"/>
              </w:rPr>
              <w:t xml:space="preserve"> </w:t>
            </w:r>
            <w:r w:rsidR="00F84F64">
              <w:rPr>
                <w:rFonts w:ascii="Tahoma" w:hAnsi="Tahoma" w:cs="Tahoma"/>
                <w:noProof/>
                <w:snapToGrid w:val="0"/>
                <w:sz w:val="18"/>
              </w:rPr>
              <w:t>podpis</w:t>
            </w:r>
            <w:r w:rsidR="005E5050">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61DE388B" w14:textId="77777777" w:rsidR="00F16E5B" w:rsidRPr="00F6188C" w:rsidRDefault="00F16E5B" w:rsidP="004227B8">
      <w:pPr>
        <w:keepNext/>
        <w:keepLines/>
        <w:pBdr>
          <w:bottom w:val="single" w:sz="12" w:space="1" w:color="auto"/>
        </w:pBdr>
        <w:ind w:right="140"/>
        <w:rPr>
          <w:rFonts w:ascii="Tahoma" w:hAnsi="Tahoma" w:cs="Tahoma"/>
          <w:b/>
        </w:rPr>
      </w:pPr>
    </w:p>
    <w:p w14:paraId="252C256F" w14:textId="77777777" w:rsidR="00F16E5B" w:rsidRPr="00F6188C" w:rsidRDefault="00F16E5B" w:rsidP="004227B8">
      <w:pPr>
        <w:keepNext/>
        <w:keepLines/>
        <w:pBdr>
          <w:bottom w:val="single" w:sz="12" w:space="1" w:color="auto"/>
        </w:pBdr>
        <w:ind w:right="140"/>
        <w:rPr>
          <w:rFonts w:ascii="Tahoma" w:hAnsi="Tahoma" w:cs="Tahoma"/>
          <w:b/>
          <w:sz w:val="16"/>
        </w:rPr>
      </w:pPr>
    </w:p>
    <w:p w14:paraId="29A4CD3F" w14:textId="77777777" w:rsidR="00F16E5B" w:rsidRPr="00F6188C" w:rsidRDefault="00F16E5B" w:rsidP="004227B8">
      <w:pPr>
        <w:keepNext/>
        <w:keepLines/>
        <w:ind w:right="140"/>
        <w:jc w:val="both"/>
        <w:rPr>
          <w:rFonts w:ascii="Tahoma" w:hAnsi="Tahoma" w:cs="Tahoma"/>
          <w:b/>
          <w:sz w:val="8"/>
        </w:rPr>
      </w:pPr>
    </w:p>
    <w:p w14:paraId="3262AD06" w14:textId="5401B2B2" w:rsidR="00F16E5B" w:rsidRPr="00F6188C" w:rsidRDefault="00F16E5B" w:rsidP="004227B8">
      <w:pPr>
        <w:keepNext/>
        <w:keepLines/>
        <w:ind w:right="140"/>
        <w:jc w:val="both"/>
        <w:rPr>
          <w:rFonts w:ascii="Tahoma" w:hAnsi="Tahoma" w:cs="Tahoma"/>
          <w:b/>
          <w:sz w:val="18"/>
        </w:rPr>
      </w:pPr>
      <w:r w:rsidRPr="00F6188C">
        <w:rPr>
          <w:rFonts w:ascii="Tahoma" w:hAnsi="Tahoma" w:cs="Tahoma"/>
          <w:b/>
          <w:sz w:val="18"/>
        </w:rPr>
        <w:t>IZPOLNI</w:t>
      </w:r>
      <w:r w:rsidR="005E5050">
        <w:rPr>
          <w:rFonts w:ascii="Tahoma" w:hAnsi="Tahoma" w:cs="Tahoma"/>
          <w:b/>
          <w:sz w:val="18"/>
        </w:rPr>
        <w:t xml:space="preserve"> </w:t>
      </w:r>
      <w:r w:rsidRPr="00F6188C">
        <w:rPr>
          <w:rFonts w:ascii="Tahoma" w:hAnsi="Tahoma" w:cs="Tahoma"/>
          <w:b/>
          <w:sz w:val="18"/>
        </w:rPr>
        <w:t>IZDAJATELJ</w:t>
      </w:r>
      <w:r w:rsidR="005E5050">
        <w:rPr>
          <w:rFonts w:ascii="Tahoma" w:hAnsi="Tahoma" w:cs="Tahoma"/>
          <w:b/>
          <w:sz w:val="18"/>
        </w:rPr>
        <w:t xml:space="preserve"> </w:t>
      </w:r>
      <w:r w:rsidRPr="00F6188C">
        <w:rPr>
          <w:rFonts w:ascii="Tahoma" w:hAnsi="Tahoma" w:cs="Tahoma"/>
          <w:b/>
          <w:sz w:val="18"/>
        </w:rPr>
        <w:t>REFERENCE</w:t>
      </w:r>
      <w:r w:rsidR="005E5050">
        <w:rPr>
          <w:rFonts w:ascii="Tahoma" w:hAnsi="Tahoma" w:cs="Tahoma"/>
          <w:b/>
          <w:sz w:val="18"/>
        </w:rPr>
        <w:t xml:space="preserve"> </w:t>
      </w:r>
      <w:r w:rsidRPr="00F6188C">
        <w:rPr>
          <w:rFonts w:ascii="Tahoma" w:hAnsi="Tahoma" w:cs="Tahoma"/>
          <w:b/>
          <w:sz w:val="18"/>
        </w:rPr>
        <w:t>(končni</w:t>
      </w:r>
      <w:r w:rsidR="005E5050">
        <w:rPr>
          <w:rFonts w:ascii="Tahoma" w:hAnsi="Tahoma" w:cs="Tahoma"/>
          <w:b/>
          <w:sz w:val="18"/>
        </w:rPr>
        <w:t xml:space="preserve"> </w:t>
      </w:r>
      <w:r w:rsidRPr="00F6188C">
        <w:rPr>
          <w:rFonts w:ascii="Tahoma" w:hAnsi="Tahoma" w:cs="Tahoma"/>
          <w:b/>
          <w:sz w:val="18"/>
        </w:rPr>
        <w:t>naročnik</w:t>
      </w:r>
      <w:r w:rsidR="005E5050">
        <w:rPr>
          <w:rFonts w:ascii="Tahoma" w:hAnsi="Tahoma" w:cs="Tahoma"/>
          <w:b/>
          <w:sz w:val="18"/>
        </w:rPr>
        <w:t xml:space="preserve"> </w:t>
      </w:r>
      <w:r w:rsidRPr="00F6188C">
        <w:rPr>
          <w:rFonts w:ascii="Tahoma" w:hAnsi="Tahoma" w:cs="Tahoma"/>
          <w:b/>
          <w:sz w:val="18"/>
        </w:rPr>
        <w:t>oz.</w:t>
      </w:r>
      <w:r w:rsidR="005E5050">
        <w:rPr>
          <w:rFonts w:ascii="Tahoma" w:hAnsi="Tahoma" w:cs="Tahoma"/>
          <w:b/>
          <w:sz w:val="18"/>
        </w:rPr>
        <w:t xml:space="preserve"> </w:t>
      </w:r>
      <w:r w:rsidRPr="00F6188C">
        <w:rPr>
          <w:rFonts w:ascii="Tahoma" w:hAnsi="Tahoma" w:cs="Tahoma"/>
          <w:b/>
          <w:sz w:val="18"/>
        </w:rPr>
        <w:t>investitor)!</w:t>
      </w:r>
    </w:p>
    <w:p w14:paraId="744F370A" w14:textId="59D31960" w:rsidR="00F16E5B" w:rsidRPr="00F6188C" w:rsidRDefault="00F16E5B" w:rsidP="004227B8">
      <w:pPr>
        <w:keepNext/>
        <w:keepLines/>
        <w:ind w:right="-285"/>
        <w:jc w:val="both"/>
        <w:rPr>
          <w:rFonts w:ascii="Tahoma" w:hAnsi="Tahoma" w:cs="Tahoma"/>
          <w:noProof/>
        </w:rPr>
      </w:pPr>
      <w:r w:rsidRPr="00F6188C">
        <w:rPr>
          <w:rFonts w:ascii="Tahoma" w:hAnsi="Tahoma" w:cs="Tahoma"/>
          <w:noProof/>
        </w:rPr>
        <w:t>Potrjujemo,</w:t>
      </w:r>
      <w:r w:rsidR="005E5050">
        <w:rPr>
          <w:rFonts w:ascii="Tahoma" w:hAnsi="Tahoma" w:cs="Tahoma"/>
          <w:noProof/>
        </w:rPr>
        <w:t xml:space="preserve"> </w:t>
      </w:r>
      <w:r w:rsidRPr="00F6188C">
        <w:rPr>
          <w:rFonts w:ascii="Tahoma" w:hAnsi="Tahoma" w:cs="Tahoma"/>
          <w:noProof/>
        </w:rPr>
        <w:t>da</w:t>
      </w:r>
      <w:r w:rsidR="005E5050">
        <w:rPr>
          <w:rFonts w:ascii="Tahoma" w:hAnsi="Tahoma" w:cs="Tahoma"/>
          <w:noProof/>
        </w:rPr>
        <w:t xml:space="preserve"> </w:t>
      </w:r>
      <w:r w:rsidRPr="00F6188C">
        <w:rPr>
          <w:rFonts w:ascii="Tahoma" w:hAnsi="Tahoma" w:cs="Tahoma"/>
          <w:noProof/>
        </w:rPr>
        <w:t>je</w:t>
      </w:r>
      <w:r w:rsidR="005E5050">
        <w:rPr>
          <w:rFonts w:ascii="Tahoma" w:hAnsi="Tahoma" w:cs="Tahoma"/>
          <w:noProof/>
        </w:rPr>
        <w:t xml:space="preserve"> </w:t>
      </w:r>
      <w:r w:rsidRPr="00F6188C">
        <w:rPr>
          <w:rFonts w:ascii="Tahoma" w:hAnsi="Tahoma" w:cs="Tahoma"/>
          <w:noProof/>
        </w:rPr>
        <w:t>na</w:t>
      </w:r>
      <w:r w:rsidR="005E5050">
        <w:rPr>
          <w:rFonts w:ascii="Tahoma" w:hAnsi="Tahoma" w:cs="Tahoma"/>
          <w:noProof/>
        </w:rPr>
        <w:t xml:space="preserve"> </w:t>
      </w:r>
      <w:r w:rsidRPr="00F6188C">
        <w:rPr>
          <w:rFonts w:ascii="Tahoma" w:hAnsi="Tahoma" w:cs="Tahoma"/>
          <w:noProof/>
        </w:rPr>
        <w:t>podlagi</w:t>
      </w:r>
      <w:r w:rsidR="005E5050">
        <w:rPr>
          <w:rFonts w:ascii="Tahoma" w:hAnsi="Tahoma" w:cs="Tahoma"/>
          <w:noProof/>
        </w:rPr>
        <w:t xml:space="preserve"> </w:t>
      </w:r>
      <w:r w:rsidRPr="00F6188C">
        <w:rPr>
          <w:rFonts w:ascii="Tahoma" w:hAnsi="Tahoma" w:cs="Tahoma"/>
          <w:noProof/>
        </w:rPr>
        <w:t>našega</w:t>
      </w:r>
      <w:r w:rsidR="005E5050">
        <w:rPr>
          <w:rFonts w:ascii="Tahoma" w:hAnsi="Tahoma" w:cs="Tahoma"/>
          <w:noProof/>
        </w:rPr>
        <w:t xml:space="preserve"> </w:t>
      </w:r>
      <w:r w:rsidRPr="00F6188C">
        <w:rPr>
          <w:rFonts w:ascii="Tahoma" w:hAnsi="Tahoma" w:cs="Tahoma"/>
          <w:noProof/>
        </w:rPr>
        <w:t>naročila,</w:t>
      </w:r>
      <w:r w:rsidR="005E5050">
        <w:rPr>
          <w:rFonts w:ascii="Tahoma" w:hAnsi="Tahoma" w:cs="Tahoma"/>
          <w:noProof/>
        </w:rPr>
        <w:t xml:space="preserve"> </w:t>
      </w:r>
      <w:r w:rsidRPr="00F6188C">
        <w:rPr>
          <w:rFonts w:ascii="Tahoma" w:hAnsi="Tahoma" w:cs="Tahoma"/>
          <w:noProof/>
        </w:rPr>
        <w:t>zgoraj</w:t>
      </w:r>
      <w:r w:rsidR="005E5050">
        <w:rPr>
          <w:rFonts w:ascii="Tahoma" w:hAnsi="Tahoma" w:cs="Tahoma"/>
          <w:noProof/>
        </w:rPr>
        <w:t xml:space="preserve"> </w:t>
      </w:r>
      <w:r w:rsidRPr="00F6188C">
        <w:rPr>
          <w:rFonts w:ascii="Tahoma" w:hAnsi="Tahoma" w:cs="Tahoma"/>
          <w:noProof/>
        </w:rPr>
        <w:t>navedeni</w:t>
      </w:r>
      <w:r w:rsidR="005E5050">
        <w:rPr>
          <w:rFonts w:ascii="Tahoma" w:hAnsi="Tahoma" w:cs="Tahoma"/>
          <w:noProof/>
        </w:rPr>
        <w:t xml:space="preserve"> </w:t>
      </w:r>
      <w:r w:rsidRPr="00F6188C">
        <w:rPr>
          <w:rFonts w:ascii="Tahoma" w:hAnsi="Tahoma" w:cs="Tahoma"/>
          <w:noProof/>
        </w:rPr>
        <w:t>izvajalec</w:t>
      </w:r>
      <w:r w:rsidR="005E5050">
        <w:rPr>
          <w:rFonts w:ascii="Tahoma" w:hAnsi="Tahoma" w:cs="Tahoma"/>
          <w:noProof/>
        </w:rPr>
        <w:t xml:space="preserve"> </w:t>
      </w:r>
      <w:r w:rsidRPr="00F6188C">
        <w:rPr>
          <w:rFonts w:ascii="Tahoma" w:hAnsi="Tahoma" w:cs="Tahoma"/>
          <w:noProof/>
        </w:rPr>
        <w:t>kvalitetno,</w:t>
      </w:r>
      <w:r w:rsidR="005E5050">
        <w:rPr>
          <w:rFonts w:ascii="Tahoma" w:hAnsi="Tahoma" w:cs="Tahoma"/>
          <w:noProof/>
        </w:rPr>
        <w:t xml:space="preserve"> </w:t>
      </w:r>
      <w:r w:rsidRPr="00F6188C">
        <w:rPr>
          <w:rFonts w:ascii="Tahoma" w:hAnsi="Tahoma" w:cs="Tahoma"/>
          <w:noProof/>
        </w:rPr>
        <w:t>pravočasno</w:t>
      </w:r>
      <w:r w:rsidR="005E5050">
        <w:rPr>
          <w:rFonts w:ascii="Tahoma" w:hAnsi="Tahoma" w:cs="Tahoma"/>
          <w:noProof/>
        </w:rPr>
        <w:t xml:space="preserve"> </w:t>
      </w:r>
      <w:r w:rsidRPr="00F6188C">
        <w:rPr>
          <w:rFonts w:ascii="Tahoma" w:hAnsi="Tahoma" w:cs="Tahoma"/>
          <w:noProof/>
        </w:rPr>
        <w:t>in</w:t>
      </w:r>
      <w:r w:rsidR="005E5050">
        <w:rPr>
          <w:rFonts w:ascii="Tahoma" w:hAnsi="Tahoma" w:cs="Tahoma"/>
          <w:noProof/>
        </w:rPr>
        <w:t xml:space="preserve"> </w:t>
      </w:r>
      <w:r w:rsidRPr="00F6188C">
        <w:rPr>
          <w:rFonts w:ascii="Tahoma" w:hAnsi="Tahoma" w:cs="Tahoma"/>
          <w:noProof/>
        </w:rPr>
        <w:t>skladno</w:t>
      </w:r>
      <w:r w:rsidR="005E5050">
        <w:rPr>
          <w:rFonts w:ascii="Tahoma" w:hAnsi="Tahoma" w:cs="Tahoma"/>
          <w:noProof/>
        </w:rPr>
        <w:t xml:space="preserve"> </w:t>
      </w:r>
      <w:r w:rsidRPr="00F6188C">
        <w:rPr>
          <w:rFonts w:ascii="Tahoma" w:hAnsi="Tahoma" w:cs="Tahoma"/>
          <w:noProof/>
        </w:rPr>
        <w:t>s</w:t>
      </w:r>
      <w:r w:rsidR="005E5050">
        <w:rPr>
          <w:rFonts w:ascii="Tahoma" w:hAnsi="Tahoma" w:cs="Tahoma"/>
          <w:noProof/>
        </w:rPr>
        <w:t xml:space="preserve"> </w:t>
      </w:r>
      <w:r w:rsidRPr="00F6188C">
        <w:rPr>
          <w:rFonts w:ascii="Tahoma" w:hAnsi="Tahoma" w:cs="Tahoma"/>
          <w:noProof/>
        </w:rPr>
        <w:t>pogodbenimi</w:t>
      </w:r>
      <w:r w:rsidR="005E5050">
        <w:rPr>
          <w:rFonts w:ascii="Tahoma" w:hAnsi="Tahoma" w:cs="Tahoma"/>
          <w:noProof/>
        </w:rPr>
        <w:t xml:space="preserve"> </w:t>
      </w:r>
      <w:r w:rsidRPr="00F6188C">
        <w:rPr>
          <w:rFonts w:ascii="Tahoma" w:hAnsi="Tahoma" w:cs="Tahoma"/>
          <w:noProof/>
        </w:rPr>
        <w:t>določili</w:t>
      </w:r>
      <w:r w:rsidR="005E5050">
        <w:rPr>
          <w:rFonts w:ascii="Tahoma" w:hAnsi="Tahoma" w:cs="Tahoma"/>
          <w:noProof/>
        </w:rPr>
        <w:t xml:space="preserve"> </w:t>
      </w:r>
      <w:r w:rsidRPr="00F6188C">
        <w:rPr>
          <w:rFonts w:ascii="Tahoma" w:hAnsi="Tahoma" w:cs="Tahoma"/>
          <w:noProof/>
        </w:rPr>
        <w:t>izvedel</w:t>
      </w:r>
      <w:r w:rsidR="005E5050">
        <w:rPr>
          <w:rFonts w:ascii="Tahoma" w:hAnsi="Tahoma" w:cs="Tahoma"/>
          <w:noProof/>
        </w:rPr>
        <w:t xml:space="preserve"> </w:t>
      </w:r>
      <w:r w:rsidRPr="00F6188C">
        <w:rPr>
          <w:rFonts w:ascii="Tahoma" w:hAnsi="Tahoma" w:cs="Tahoma"/>
          <w:noProof/>
        </w:rPr>
        <w:t>navedeno</w:t>
      </w:r>
      <w:r w:rsidR="005E5050">
        <w:rPr>
          <w:rFonts w:ascii="Tahoma" w:hAnsi="Tahoma" w:cs="Tahoma"/>
          <w:noProof/>
        </w:rPr>
        <w:t xml:space="preserve"> </w:t>
      </w:r>
      <w:r w:rsidRPr="00F6188C">
        <w:rPr>
          <w:rFonts w:ascii="Tahoma" w:hAnsi="Tahoma" w:cs="Tahoma"/>
          <w:noProof/>
        </w:rPr>
        <w:t>referenčno</w:t>
      </w:r>
      <w:r w:rsidR="005E5050">
        <w:rPr>
          <w:rFonts w:ascii="Tahoma" w:hAnsi="Tahoma" w:cs="Tahoma"/>
          <w:noProof/>
        </w:rPr>
        <w:t xml:space="preserve"> </w:t>
      </w:r>
      <w:r w:rsidRPr="00F6188C">
        <w:rPr>
          <w:rFonts w:ascii="Tahoma" w:hAnsi="Tahoma" w:cs="Tahoma"/>
          <w:noProof/>
        </w:rPr>
        <w:t>delo.</w:t>
      </w:r>
      <w:r w:rsidR="005E5050">
        <w:rPr>
          <w:rFonts w:ascii="Tahoma" w:hAnsi="Tahoma" w:cs="Tahoma"/>
          <w:noProof/>
        </w:rPr>
        <w:t xml:space="preserve"> </w:t>
      </w:r>
      <w:r w:rsidRPr="00F6188C">
        <w:rPr>
          <w:rFonts w:ascii="Tahoma" w:hAnsi="Tahoma" w:cs="Tahoma"/>
          <w:noProof/>
        </w:rPr>
        <w:t>Potrdilo</w:t>
      </w:r>
      <w:r w:rsidR="005E5050">
        <w:rPr>
          <w:rFonts w:ascii="Tahoma" w:hAnsi="Tahoma" w:cs="Tahoma"/>
          <w:noProof/>
        </w:rPr>
        <w:t xml:space="preserve"> </w:t>
      </w:r>
      <w:r w:rsidRPr="00F6188C">
        <w:rPr>
          <w:rFonts w:ascii="Tahoma" w:hAnsi="Tahoma" w:cs="Tahoma"/>
          <w:noProof/>
        </w:rPr>
        <w:t>dajemo</w:t>
      </w:r>
      <w:r w:rsidR="005E5050">
        <w:rPr>
          <w:rFonts w:ascii="Tahoma" w:hAnsi="Tahoma" w:cs="Tahoma"/>
          <w:noProof/>
        </w:rPr>
        <w:t xml:space="preserve"> </w:t>
      </w:r>
      <w:r w:rsidRPr="00F6188C">
        <w:rPr>
          <w:rFonts w:ascii="Tahoma" w:hAnsi="Tahoma" w:cs="Tahoma"/>
          <w:noProof/>
        </w:rPr>
        <w:t>na</w:t>
      </w:r>
      <w:r w:rsidR="005E5050">
        <w:rPr>
          <w:rFonts w:ascii="Tahoma" w:hAnsi="Tahoma" w:cs="Tahoma"/>
          <w:noProof/>
        </w:rPr>
        <w:t xml:space="preserve"> </w:t>
      </w:r>
      <w:r w:rsidRPr="00F6188C">
        <w:rPr>
          <w:rFonts w:ascii="Tahoma" w:hAnsi="Tahoma" w:cs="Tahoma"/>
          <w:noProof/>
        </w:rPr>
        <w:t>prošnjo</w:t>
      </w:r>
      <w:r w:rsidR="005E5050">
        <w:rPr>
          <w:rFonts w:ascii="Tahoma" w:hAnsi="Tahoma" w:cs="Tahoma"/>
          <w:noProof/>
        </w:rPr>
        <w:t xml:space="preserve"> </w:t>
      </w:r>
      <w:r w:rsidRPr="00F6188C">
        <w:rPr>
          <w:rFonts w:ascii="Tahoma" w:hAnsi="Tahoma" w:cs="Tahoma"/>
          <w:noProof/>
        </w:rPr>
        <w:t>izvajalca</w:t>
      </w:r>
      <w:r w:rsidR="005E5050">
        <w:rPr>
          <w:rFonts w:ascii="Tahoma" w:hAnsi="Tahoma" w:cs="Tahoma"/>
          <w:noProof/>
        </w:rPr>
        <w:t xml:space="preserve"> </w:t>
      </w:r>
      <w:r w:rsidRPr="00F6188C">
        <w:rPr>
          <w:rFonts w:ascii="Tahoma" w:hAnsi="Tahoma" w:cs="Tahoma"/>
          <w:noProof/>
        </w:rPr>
        <w:t>in</w:t>
      </w:r>
      <w:r w:rsidR="005E5050">
        <w:rPr>
          <w:rFonts w:ascii="Tahoma" w:hAnsi="Tahoma" w:cs="Tahoma"/>
          <w:noProof/>
        </w:rPr>
        <w:t xml:space="preserve"> </w:t>
      </w:r>
      <w:r w:rsidRPr="00F6188C">
        <w:rPr>
          <w:rFonts w:ascii="Tahoma" w:hAnsi="Tahoma" w:cs="Tahoma"/>
          <w:noProof/>
        </w:rPr>
        <w:t>velja</w:t>
      </w:r>
      <w:r w:rsidR="005E5050">
        <w:rPr>
          <w:rFonts w:ascii="Tahoma" w:hAnsi="Tahoma" w:cs="Tahoma"/>
          <w:noProof/>
        </w:rPr>
        <w:t xml:space="preserve"> </w:t>
      </w:r>
      <w:r w:rsidRPr="00F6188C">
        <w:rPr>
          <w:rFonts w:ascii="Tahoma" w:hAnsi="Tahoma" w:cs="Tahoma"/>
          <w:noProof/>
        </w:rPr>
        <w:t>izključno</w:t>
      </w:r>
      <w:r w:rsidR="005E5050">
        <w:rPr>
          <w:rFonts w:ascii="Tahoma" w:hAnsi="Tahoma" w:cs="Tahoma"/>
          <w:noProof/>
        </w:rPr>
        <w:t xml:space="preserve"> </w:t>
      </w:r>
      <w:r w:rsidRPr="00F6188C">
        <w:rPr>
          <w:rFonts w:ascii="Tahoma" w:hAnsi="Tahoma" w:cs="Tahoma"/>
          <w:noProof/>
        </w:rPr>
        <w:t>za</w:t>
      </w:r>
      <w:r w:rsidR="005E5050">
        <w:rPr>
          <w:rFonts w:ascii="Tahoma" w:hAnsi="Tahoma" w:cs="Tahoma"/>
          <w:noProof/>
        </w:rPr>
        <w:t xml:space="preserve"> </w:t>
      </w:r>
      <w:r w:rsidRPr="00F6188C">
        <w:rPr>
          <w:rFonts w:ascii="Tahoma" w:hAnsi="Tahoma" w:cs="Tahoma"/>
          <w:noProof/>
        </w:rPr>
        <w:t>potrebe</w:t>
      </w:r>
      <w:r w:rsidR="005E5050">
        <w:rPr>
          <w:rFonts w:ascii="Tahoma" w:hAnsi="Tahoma" w:cs="Tahoma"/>
          <w:noProof/>
        </w:rPr>
        <w:t xml:space="preserve"> </w:t>
      </w:r>
      <w:r w:rsidRPr="00F6188C">
        <w:rPr>
          <w:rFonts w:ascii="Tahoma" w:hAnsi="Tahoma" w:cs="Tahoma"/>
          <w:noProof/>
        </w:rPr>
        <w:t>pri</w:t>
      </w:r>
      <w:r w:rsidR="005E5050">
        <w:rPr>
          <w:rFonts w:ascii="Tahoma" w:hAnsi="Tahoma" w:cs="Tahoma"/>
          <w:noProof/>
        </w:rPr>
        <w:t xml:space="preserve"> </w:t>
      </w:r>
      <w:r w:rsidRPr="00F6188C">
        <w:rPr>
          <w:rFonts w:ascii="Tahoma" w:hAnsi="Tahoma" w:cs="Tahoma"/>
          <w:noProof/>
        </w:rPr>
        <w:t>njegovem</w:t>
      </w:r>
      <w:r w:rsidR="005E5050">
        <w:rPr>
          <w:rFonts w:ascii="Tahoma" w:hAnsi="Tahoma" w:cs="Tahoma"/>
          <w:noProof/>
        </w:rPr>
        <w:t xml:space="preserve"> </w:t>
      </w:r>
      <w:r w:rsidRPr="00F6188C">
        <w:rPr>
          <w:rFonts w:ascii="Tahoma" w:hAnsi="Tahoma" w:cs="Tahoma"/>
          <w:noProof/>
        </w:rPr>
        <w:t>kandidiranju</w:t>
      </w:r>
      <w:r w:rsidR="005E5050">
        <w:rPr>
          <w:rFonts w:ascii="Tahoma" w:hAnsi="Tahoma" w:cs="Tahoma"/>
          <w:noProof/>
        </w:rPr>
        <w:t xml:space="preserve"> </w:t>
      </w:r>
      <w:r w:rsidRPr="00F6188C">
        <w:rPr>
          <w:rFonts w:ascii="Tahoma" w:hAnsi="Tahoma" w:cs="Tahoma"/>
          <w:noProof/>
        </w:rPr>
        <w:t>za</w:t>
      </w:r>
      <w:r w:rsidR="005E5050">
        <w:rPr>
          <w:rFonts w:ascii="Tahoma" w:hAnsi="Tahoma" w:cs="Tahoma"/>
          <w:noProof/>
        </w:rPr>
        <w:t xml:space="preserve"> </w:t>
      </w:r>
      <w:r w:rsidRPr="00F6188C">
        <w:rPr>
          <w:rFonts w:ascii="Tahoma" w:hAnsi="Tahoma" w:cs="Tahoma"/>
          <w:noProof/>
        </w:rPr>
        <w:t>pridobitev</w:t>
      </w:r>
      <w:r w:rsidR="005E5050">
        <w:rPr>
          <w:rFonts w:ascii="Tahoma" w:hAnsi="Tahoma" w:cs="Tahoma"/>
          <w:noProof/>
        </w:rPr>
        <w:t xml:space="preserve"> </w:t>
      </w:r>
      <w:r w:rsidRPr="00F6188C">
        <w:rPr>
          <w:rFonts w:ascii="Tahoma" w:hAnsi="Tahoma" w:cs="Tahoma"/>
          <w:noProof/>
        </w:rPr>
        <w:t>predmetnega</w:t>
      </w:r>
      <w:r w:rsidR="005E5050">
        <w:rPr>
          <w:rFonts w:ascii="Tahoma" w:hAnsi="Tahoma" w:cs="Tahoma"/>
          <w:noProof/>
        </w:rPr>
        <w:t xml:space="preserve"> </w:t>
      </w:r>
      <w:r w:rsidRPr="00F6188C">
        <w:rPr>
          <w:rFonts w:ascii="Tahoma" w:hAnsi="Tahoma" w:cs="Tahoma"/>
          <w:noProof/>
        </w:rPr>
        <w:t>javnega</w:t>
      </w:r>
      <w:r w:rsidR="005E5050">
        <w:rPr>
          <w:rFonts w:ascii="Tahoma" w:hAnsi="Tahoma" w:cs="Tahoma"/>
          <w:noProof/>
        </w:rPr>
        <w:t xml:space="preserve"> </w:t>
      </w:r>
      <w:r w:rsidRPr="00F6188C">
        <w:rPr>
          <w:rFonts w:ascii="Tahoma" w:hAnsi="Tahoma" w:cs="Tahoma"/>
          <w:noProof/>
        </w:rPr>
        <w:t>naročila.</w:t>
      </w:r>
    </w:p>
    <w:p w14:paraId="1DFF70CC" w14:textId="77777777" w:rsidR="00F16E5B" w:rsidRPr="00FE74CC" w:rsidRDefault="00F16E5B" w:rsidP="004227B8">
      <w:pPr>
        <w:keepNext/>
        <w:keepLines/>
        <w:ind w:right="-285"/>
        <w:rPr>
          <w:rFonts w:ascii="Tahoma" w:hAnsi="Tahoma" w:cs="Tahoma"/>
          <w:noProof/>
          <w:sz w:val="16"/>
          <w:szCs w:val="16"/>
        </w:rPr>
      </w:pPr>
    </w:p>
    <w:p w14:paraId="6B9706D1" w14:textId="7D848D48" w:rsidR="00F16E5B" w:rsidRPr="00F6188C" w:rsidRDefault="00F16E5B" w:rsidP="004227B8">
      <w:pPr>
        <w:keepNext/>
        <w:keepLines/>
        <w:jc w:val="center"/>
        <w:rPr>
          <w:rFonts w:ascii="Tahoma" w:hAnsi="Tahoma" w:cs="Tahoma"/>
          <w:noProof/>
        </w:rPr>
      </w:pPr>
      <w:r w:rsidRPr="00F6188C">
        <w:rPr>
          <w:rFonts w:ascii="Tahoma" w:hAnsi="Tahoma" w:cs="Tahoma"/>
          <w:noProof/>
        </w:rPr>
        <w:t>Izjavljamo,</w:t>
      </w:r>
      <w:r w:rsidR="005E5050">
        <w:rPr>
          <w:rFonts w:ascii="Tahoma" w:hAnsi="Tahoma" w:cs="Tahoma"/>
          <w:noProof/>
        </w:rPr>
        <w:t xml:space="preserve"> </w:t>
      </w:r>
      <w:r w:rsidRPr="00F6188C">
        <w:rPr>
          <w:rFonts w:ascii="Tahoma" w:hAnsi="Tahoma" w:cs="Tahoma"/>
          <w:noProof/>
        </w:rPr>
        <w:t>da</w:t>
      </w:r>
      <w:r w:rsidR="005E5050">
        <w:rPr>
          <w:rFonts w:ascii="Tahoma" w:hAnsi="Tahoma" w:cs="Tahoma"/>
          <w:noProof/>
        </w:rPr>
        <w:t xml:space="preserve"> </w:t>
      </w:r>
      <w:r w:rsidRPr="00F6188C">
        <w:rPr>
          <w:rFonts w:ascii="Tahoma" w:hAnsi="Tahoma" w:cs="Tahoma"/>
          <w:noProof/>
        </w:rPr>
        <w:t>smo</w:t>
      </w:r>
      <w:r w:rsidR="005E5050">
        <w:rPr>
          <w:rFonts w:ascii="Tahoma" w:hAnsi="Tahoma" w:cs="Tahoma"/>
          <w:noProof/>
        </w:rPr>
        <w:t xml:space="preserve">   </w:t>
      </w:r>
      <w:r w:rsidRPr="00F6188C">
        <w:rPr>
          <w:rFonts w:ascii="Tahoma" w:hAnsi="Tahoma" w:cs="Tahoma"/>
          <w:b/>
          <w:i/>
          <w:noProof/>
        </w:rPr>
        <w:t>javni</w:t>
      </w:r>
      <w:r w:rsidR="005E5050">
        <w:rPr>
          <w:rFonts w:ascii="Tahoma" w:hAnsi="Tahoma" w:cs="Tahoma"/>
          <w:b/>
          <w:i/>
          <w:noProof/>
        </w:rPr>
        <w:t xml:space="preserve">  </w:t>
      </w:r>
      <w:r w:rsidRPr="00F6188C">
        <w:rPr>
          <w:rFonts w:ascii="Tahoma" w:hAnsi="Tahoma" w:cs="Tahoma"/>
          <w:b/>
          <w:i/>
          <w:noProof/>
        </w:rPr>
        <w:t>/</w:t>
      </w:r>
      <w:r w:rsidR="005E5050">
        <w:rPr>
          <w:rFonts w:ascii="Tahoma" w:hAnsi="Tahoma" w:cs="Tahoma"/>
          <w:b/>
          <w:i/>
          <w:noProof/>
        </w:rPr>
        <w:t xml:space="preserve">  </w:t>
      </w:r>
      <w:r w:rsidRPr="00F6188C">
        <w:rPr>
          <w:rFonts w:ascii="Tahoma" w:hAnsi="Tahoma" w:cs="Tahoma"/>
          <w:b/>
          <w:i/>
          <w:noProof/>
        </w:rPr>
        <w:t>zasebni</w:t>
      </w:r>
      <w:r w:rsidR="005E5050">
        <w:rPr>
          <w:rFonts w:ascii="Tahoma" w:hAnsi="Tahoma" w:cs="Tahoma"/>
          <w:noProof/>
        </w:rPr>
        <w:t xml:space="preserve">   </w:t>
      </w:r>
      <w:r w:rsidRPr="00F6188C">
        <w:rPr>
          <w:rFonts w:ascii="Tahoma" w:hAnsi="Tahoma" w:cs="Tahoma"/>
          <w:noProof/>
        </w:rPr>
        <w:t>naročnik.</w:t>
      </w:r>
      <w:r w:rsidR="005E5050">
        <w:rPr>
          <w:rFonts w:ascii="Tahoma" w:hAnsi="Tahoma" w:cs="Tahoma"/>
          <w:noProof/>
        </w:rPr>
        <w:t xml:space="preserve"> </w:t>
      </w:r>
      <w:r w:rsidRPr="00F6188C">
        <w:rPr>
          <w:rFonts w:ascii="Tahoma" w:hAnsi="Tahoma" w:cs="Tahoma"/>
          <w:noProof/>
        </w:rPr>
        <w:t>(Ustrezno</w:t>
      </w:r>
      <w:r w:rsidR="005E5050">
        <w:rPr>
          <w:rFonts w:ascii="Tahoma" w:hAnsi="Tahoma" w:cs="Tahoma"/>
          <w:noProof/>
        </w:rPr>
        <w:t xml:space="preserve"> </w:t>
      </w:r>
      <w:r w:rsidRPr="00F6188C">
        <w:rPr>
          <w:rFonts w:ascii="Tahoma" w:hAnsi="Tahoma" w:cs="Tahoma"/>
          <w:noProof/>
        </w:rPr>
        <w:t>obkrožite)</w:t>
      </w:r>
    </w:p>
    <w:p w14:paraId="1BED6F6C" w14:textId="77777777" w:rsidR="00F16E5B" w:rsidRPr="00F6188C" w:rsidRDefault="00F16E5B" w:rsidP="004227B8">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7B7C6D" w:rsidRPr="00F6188C" w14:paraId="56656E9A" w14:textId="77777777" w:rsidTr="00145F31">
        <w:trPr>
          <w:trHeight w:val="235"/>
        </w:trPr>
        <w:tc>
          <w:tcPr>
            <w:tcW w:w="2409" w:type="dxa"/>
            <w:tcBorders>
              <w:top w:val="nil"/>
              <w:left w:val="nil"/>
              <w:bottom w:val="single" w:sz="4" w:space="0" w:color="auto"/>
              <w:right w:val="nil"/>
            </w:tcBorders>
          </w:tcPr>
          <w:p w14:paraId="3B3123EC" w14:textId="77777777" w:rsidR="007B7C6D" w:rsidRPr="00F6188C" w:rsidRDefault="007B7C6D" w:rsidP="004227B8">
            <w:pPr>
              <w:keepNext/>
              <w:keepLines/>
              <w:ind w:right="-285"/>
              <w:jc w:val="both"/>
              <w:rPr>
                <w:rFonts w:ascii="Tahoma" w:hAnsi="Tahoma" w:cs="Tahoma"/>
                <w:noProof/>
                <w:snapToGrid w:val="0"/>
              </w:rPr>
            </w:pPr>
          </w:p>
        </w:tc>
        <w:tc>
          <w:tcPr>
            <w:tcW w:w="2692" w:type="dxa"/>
          </w:tcPr>
          <w:p w14:paraId="673BEDAC" w14:textId="77777777" w:rsidR="007B7C6D" w:rsidRPr="00F6188C" w:rsidRDefault="007B7C6D" w:rsidP="004227B8">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0119D0A1" w14:textId="77777777" w:rsidR="007B7C6D" w:rsidRPr="00F6188C" w:rsidRDefault="007B7C6D" w:rsidP="004227B8">
            <w:pPr>
              <w:keepNext/>
              <w:keepLines/>
              <w:ind w:right="-285"/>
              <w:jc w:val="both"/>
              <w:rPr>
                <w:rFonts w:ascii="Tahoma" w:hAnsi="Tahoma" w:cs="Tahoma"/>
                <w:noProof/>
                <w:snapToGrid w:val="0"/>
                <w:sz w:val="28"/>
              </w:rPr>
            </w:pPr>
          </w:p>
        </w:tc>
      </w:tr>
      <w:tr w:rsidR="007B7C6D" w:rsidRPr="00F6188C" w14:paraId="2C000C05" w14:textId="77777777" w:rsidTr="00145F31">
        <w:trPr>
          <w:trHeight w:val="235"/>
        </w:trPr>
        <w:tc>
          <w:tcPr>
            <w:tcW w:w="2409" w:type="dxa"/>
            <w:tcBorders>
              <w:top w:val="single" w:sz="4" w:space="0" w:color="auto"/>
              <w:left w:val="nil"/>
              <w:bottom w:val="nil"/>
              <w:right w:val="nil"/>
            </w:tcBorders>
            <w:hideMark/>
          </w:tcPr>
          <w:p w14:paraId="0C50FA0B" w14:textId="37887835" w:rsidR="007B7C6D" w:rsidRPr="00F6188C" w:rsidRDefault="005E5050" w:rsidP="004227B8">
            <w:pPr>
              <w:keepNext/>
              <w:keepLines/>
              <w:ind w:right="-285"/>
              <w:rPr>
                <w:rFonts w:ascii="Tahoma" w:hAnsi="Tahoma" w:cs="Tahoma"/>
                <w:noProof/>
                <w:snapToGrid w:val="0"/>
                <w:sz w:val="18"/>
              </w:rPr>
            </w:pPr>
            <w:r>
              <w:rPr>
                <w:rFonts w:ascii="Tahoma" w:hAnsi="Tahoma" w:cs="Tahoma"/>
                <w:noProof/>
                <w:snapToGrid w:val="0"/>
                <w:sz w:val="18"/>
              </w:rPr>
              <w:t xml:space="preserve">       </w:t>
            </w:r>
            <w:r w:rsidR="007B7C6D" w:rsidRPr="00F6188C">
              <w:rPr>
                <w:rFonts w:ascii="Tahoma" w:hAnsi="Tahoma" w:cs="Tahoma"/>
                <w:noProof/>
                <w:snapToGrid w:val="0"/>
                <w:sz w:val="18"/>
              </w:rPr>
              <w:t>(kraj,</w:t>
            </w:r>
            <w:r>
              <w:rPr>
                <w:rFonts w:ascii="Tahoma" w:hAnsi="Tahoma" w:cs="Tahoma"/>
                <w:noProof/>
                <w:snapToGrid w:val="0"/>
                <w:sz w:val="18"/>
              </w:rPr>
              <w:t xml:space="preserve"> </w:t>
            </w:r>
            <w:r w:rsidR="007B7C6D" w:rsidRPr="00F6188C">
              <w:rPr>
                <w:rFonts w:ascii="Tahoma" w:hAnsi="Tahoma" w:cs="Tahoma"/>
                <w:noProof/>
                <w:snapToGrid w:val="0"/>
                <w:sz w:val="18"/>
              </w:rPr>
              <w:t>datum)</w:t>
            </w:r>
          </w:p>
        </w:tc>
        <w:tc>
          <w:tcPr>
            <w:tcW w:w="2692" w:type="dxa"/>
            <w:hideMark/>
          </w:tcPr>
          <w:p w14:paraId="19952CC0" w14:textId="77777777" w:rsidR="007B7C6D" w:rsidRPr="00F6188C" w:rsidRDefault="007B7C6D"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0AE2706F" w14:textId="3CB675EB" w:rsidR="007B7C6D" w:rsidRPr="00F6188C" w:rsidRDefault="007B7C6D"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w:t>
            </w:r>
            <w:r w:rsidR="005E5050">
              <w:rPr>
                <w:rFonts w:ascii="Tahoma" w:hAnsi="Tahoma" w:cs="Tahoma"/>
                <w:noProof/>
                <w:snapToGrid w:val="0"/>
                <w:sz w:val="18"/>
              </w:rPr>
              <w:t xml:space="preserve"> </w:t>
            </w:r>
            <w:r>
              <w:rPr>
                <w:rFonts w:ascii="Tahoma" w:hAnsi="Tahoma" w:cs="Tahoma"/>
                <w:noProof/>
                <w:snapToGrid w:val="0"/>
                <w:sz w:val="18"/>
              </w:rPr>
              <w:t>in</w:t>
            </w:r>
            <w:r w:rsidR="005E5050">
              <w:rPr>
                <w:rFonts w:ascii="Tahoma" w:hAnsi="Tahoma" w:cs="Tahoma"/>
                <w:noProof/>
                <w:snapToGrid w:val="0"/>
                <w:sz w:val="18"/>
              </w:rPr>
              <w:t xml:space="preserve"> </w:t>
            </w:r>
            <w:r>
              <w:rPr>
                <w:rFonts w:ascii="Tahoma" w:hAnsi="Tahoma" w:cs="Tahoma"/>
                <w:noProof/>
                <w:snapToGrid w:val="0"/>
                <w:sz w:val="18"/>
              </w:rPr>
              <w:t>priimek</w:t>
            </w:r>
            <w:r w:rsidR="005E5050">
              <w:rPr>
                <w:rFonts w:ascii="Tahoma" w:hAnsi="Tahoma" w:cs="Tahoma"/>
                <w:noProof/>
                <w:snapToGrid w:val="0"/>
                <w:sz w:val="18"/>
              </w:rPr>
              <w:t xml:space="preserve"> </w:t>
            </w:r>
            <w:r>
              <w:rPr>
                <w:rFonts w:ascii="Tahoma" w:hAnsi="Tahoma" w:cs="Tahoma"/>
                <w:noProof/>
                <w:snapToGrid w:val="0"/>
                <w:sz w:val="18"/>
              </w:rPr>
              <w:t>ter</w:t>
            </w:r>
            <w:r w:rsidR="005E5050">
              <w:rPr>
                <w:rFonts w:ascii="Tahoma" w:hAnsi="Tahoma" w:cs="Tahoma"/>
                <w:noProof/>
                <w:snapToGrid w:val="0"/>
                <w:sz w:val="18"/>
              </w:rPr>
              <w:t xml:space="preserve"> </w:t>
            </w:r>
            <w:r>
              <w:rPr>
                <w:rFonts w:ascii="Tahoma" w:hAnsi="Tahoma" w:cs="Tahoma"/>
                <w:noProof/>
                <w:snapToGrid w:val="0"/>
                <w:sz w:val="18"/>
              </w:rPr>
              <w:t>podpis</w:t>
            </w:r>
            <w:r w:rsidR="005E5050">
              <w:rPr>
                <w:rFonts w:ascii="Tahoma" w:hAnsi="Tahoma" w:cs="Tahoma"/>
                <w:noProof/>
                <w:snapToGrid w:val="0"/>
                <w:sz w:val="18"/>
              </w:rPr>
              <w:t xml:space="preserve"> </w:t>
            </w:r>
            <w:r>
              <w:rPr>
                <w:rFonts w:ascii="Tahoma" w:hAnsi="Tahoma" w:cs="Tahoma"/>
                <w:b/>
                <w:noProof/>
                <w:snapToGrid w:val="0"/>
                <w:sz w:val="18"/>
              </w:rPr>
              <w:t>izdajatelja</w:t>
            </w:r>
            <w:r w:rsidR="005E5050">
              <w:rPr>
                <w:rFonts w:ascii="Tahoma" w:hAnsi="Tahoma" w:cs="Tahoma"/>
                <w:b/>
                <w:noProof/>
                <w:snapToGrid w:val="0"/>
                <w:sz w:val="18"/>
              </w:rPr>
              <w:t xml:space="preserve"> </w:t>
            </w:r>
            <w:r>
              <w:rPr>
                <w:rFonts w:ascii="Tahoma" w:hAnsi="Tahoma" w:cs="Tahoma"/>
                <w:b/>
                <w:noProof/>
                <w:snapToGrid w:val="0"/>
                <w:sz w:val="18"/>
              </w:rPr>
              <w:t>reference</w:t>
            </w:r>
            <w:r w:rsidRPr="00F6188C">
              <w:rPr>
                <w:rFonts w:ascii="Tahoma" w:hAnsi="Tahoma" w:cs="Tahoma"/>
                <w:noProof/>
                <w:snapToGrid w:val="0"/>
                <w:sz w:val="18"/>
              </w:rPr>
              <w:t>)</w:t>
            </w:r>
          </w:p>
        </w:tc>
      </w:tr>
    </w:tbl>
    <w:p w14:paraId="44D9C6B4" w14:textId="77777777" w:rsidR="00F16E5B" w:rsidRPr="00F6188C" w:rsidRDefault="00F16E5B" w:rsidP="004227B8">
      <w:pPr>
        <w:keepNext/>
        <w:keepLines/>
        <w:jc w:val="both"/>
        <w:rPr>
          <w:rFonts w:ascii="Tahoma" w:hAnsi="Tahoma" w:cs="Tahoma"/>
          <w:b/>
          <w:i/>
          <w:sz w:val="16"/>
          <w:szCs w:val="18"/>
        </w:rPr>
      </w:pPr>
    </w:p>
    <w:p w14:paraId="71A8AFC5" w14:textId="77777777" w:rsidR="00F16E5B" w:rsidRDefault="00F16E5B" w:rsidP="004227B8">
      <w:pPr>
        <w:keepNext/>
        <w:keepLines/>
        <w:rPr>
          <w:rFonts w:ascii="Tahoma" w:hAnsi="Tahoma" w:cs="Tahoma"/>
          <w:noProof/>
        </w:rPr>
      </w:pPr>
    </w:p>
    <w:p w14:paraId="6F6C043C" w14:textId="77777777" w:rsidR="00F16E5B" w:rsidRPr="00A2097D" w:rsidRDefault="00F16E5B" w:rsidP="004227B8">
      <w:pPr>
        <w:keepNext/>
        <w:keepLines/>
        <w:rPr>
          <w:rFonts w:ascii="Tahoma" w:hAnsi="Tahoma" w:cs="Tahoma"/>
          <w:noProof/>
          <w:sz w:val="16"/>
        </w:rPr>
      </w:pPr>
    </w:p>
    <w:p w14:paraId="1DEB72C0" w14:textId="23D8FBF9" w:rsidR="00F16E5B" w:rsidRPr="00F6188C" w:rsidRDefault="00F16E5B" w:rsidP="004227B8">
      <w:pPr>
        <w:keepNext/>
        <w:keepLines/>
        <w:jc w:val="both"/>
        <w:rPr>
          <w:rFonts w:ascii="Tahoma" w:hAnsi="Tahoma" w:cs="Tahoma"/>
          <w:i/>
          <w:noProof/>
          <w:sz w:val="16"/>
          <w:szCs w:val="18"/>
        </w:rPr>
      </w:pPr>
      <w:r w:rsidRPr="00F6188C">
        <w:rPr>
          <w:rFonts w:ascii="Tahoma" w:hAnsi="Tahoma" w:cs="Tahoma"/>
          <w:b/>
          <w:i/>
          <w:noProof/>
          <w:sz w:val="16"/>
          <w:szCs w:val="18"/>
        </w:rPr>
        <w:t>Opomba:</w:t>
      </w:r>
      <w:r w:rsidR="005E5050">
        <w:rPr>
          <w:rFonts w:ascii="Tahoma" w:hAnsi="Tahoma" w:cs="Tahoma"/>
          <w:i/>
          <w:noProof/>
          <w:sz w:val="16"/>
          <w:szCs w:val="18"/>
        </w:rPr>
        <w:t xml:space="preserve"> </w:t>
      </w:r>
      <w:r w:rsidRPr="00F6188C">
        <w:rPr>
          <w:rFonts w:ascii="Tahoma" w:hAnsi="Tahoma" w:cs="Tahoma"/>
          <w:i/>
          <w:noProof/>
          <w:sz w:val="16"/>
          <w:szCs w:val="18"/>
        </w:rPr>
        <w:t>Ponudnik</w:t>
      </w:r>
      <w:r w:rsidR="005E5050">
        <w:rPr>
          <w:rFonts w:ascii="Tahoma" w:hAnsi="Tahoma" w:cs="Tahoma"/>
          <w:i/>
          <w:noProof/>
          <w:sz w:val="16"/>
          <w:szCs w:val="18"/>
        </w:rPr>
        <w:t xml:space="preserve"> </w:t>
      </w:r>
      <w:r w:rsidRPr="00F6188C">
        <w:rPr>
          <w:rFonts w:ascii="Tahoma" w:hAnsi="Tahoma" w:cs="Tahoma"/>
          <w:i/>
          <w:noProof/>
          <w:sz w:val="16"/>
          <w:szCs w:val="18"/>
        </w:rPr>
        <w:t>obrazec</w:t>
      </w:r>
      <w:r w:rsidR="005E5050">
        <w:rPr>
          <w:rFonts w:ascii="Tahoma" w:hAnsi="Tahoma" w:cs="Tahoma"/>
          <w:i/>
          <w:noProof/>
          <w:sz w:val="16"/>
          <w:szCs w:val="18"/>
        </w:rPr>
        <w:t xml:space="preserve"> </w:t>
      </w:r>
      <w:r w:rsidRPr="00F6188C">
        <w:rPr>
          <w:rFonts w:ascii="Tahoma" w:hAnsi="Tahoma" w:cs="Tahoma"/>
          <w:i/>
          <w:noProof/>
          <w:sz w:val="16"/>
          <w:szCs w:val="18"/>
        </w:rPr>
        <w:t>razmnoži</w:t>
      </w:r>
      <w:r w:rsidR="005E5050">
        <w:rPr>
          <w:rFonts w:ascii="Tahoma" w:hAnsi="Tahoma" w:cs="Tahoma"/>
          <w:i/>
          <w:noProof/>
          <w:sz w:val="16"/>
          <w:szCs w:val="18"/>
        </w:rPr>
        <w:t xml:space="preserve"> </w:t>
      </w:r>
      <w:r w:rsidRPr="00F6188C">
        <w:rPr>
          <w:rFonts w:ascii="Tahoma" w:hAnsi="Tahoma" w:cs="Tahoma"/>
          <w:i/>
          <w:noProof/>
          <w:sz w:val="16"/>
          <w:szCs w:val="18"/>
        </w:rPr>
        <w:t>v</w:t>
      </w:r>
      <w:r w:rsidR="005E5050">
        <w:rPr>
          <w:rFonts w:ascii="Tahoma" w:hAnsi="Tahoma" w:cs="Tahoma"/>
          <w:i/>
          <w:noProof/>
          <w:sz w:val="16"/>
          <w:szCs w:val="18"/>
        </w:rPr>
        <w:t xml:space="preserve"> </w:t>
      </w:r>
      <w:r w:rsidRPr="00F6188C">
        <w:rPr>
          <w:rFonts w:ascii="Tahoma" w:hAnsi="Tahoma" w:cs="Tahoma"/>
          <w:i/>
          <w:noProof/>
          <w:sz w:val="16"/>
          <w:szCs w:val="18"/>
        </w:rPr>
        <w:t>potrebnem</w:t>
      </w:r>
      <w:r w:rsidR="005E5050">
        <w:rPr>
          <w:rFonts w:ascii="Tahoma" w:hAnsi="Tahoma" w:cs="Tahoma"/>
          <w:i/>
          <w:noProof/>
          <w:sz w:val="16"/>
          <w:szCs w:val="18"/>
        </w:rPr>
        <w:t xml:space="preserve"> </w:t>
      </w:r>
      <w:r w:rsidRPr="00F6188C">
        <w:rPr>
          <w:rFonts w:ascii="Tahoma" w:hAnsi="Tahoma" w:cs="Tahoma"/>
          <w:i/>
          <w:noProof/>
          <w:sz w:val="16"/>
          <w:szCs w:val="18"/>
        </w:rPr>
        <w:t>številu.</w:t>
      </w:r>
    </w:p>
    <w:p w14:paraId="6C9DFA73" w14:textId="77777777" w:rsidR="00F16E5B" w:rsidRPr="00F6188C" w:rsidRDefault="00F16E5B" w:rsidP="004227B8">
      <w:pPr>
        <w:keepNext/>
        <w:keepLines/>
        <w:jc w:val="both"/>
        <w:rPr>
          <w:rFonts w:ascii="Tahoma" w:hAnsi="Tahoma" w:cs="Tahoma"/>
          <w:b/>
          <w:i/>
          <w:noProof/>
          <w:sz w:val="10"/>
          <w:szCs w:val="18"/>
        </w:rPr>
      </w:pPr>
    </w:p>
    <w:p w14:paraId="039E11A8" w14:textId="39386C93" w:rsidR="00F16E5B" w:rsidRPr="00F6188C" w:rsidRDefault="00F16E5B" w:rsidP="004227B8">
      <w:pPr>
        <w:keepNext/>
        <w:keepLines/>
        <w:rPr>
          <w:rFonts w:ascii="Tahoma" w:hAnsi="Tahoma" w:cs="Tahoma"/>
          <w:b/>
          <w:i/>
          <w:noProof/>
          <w:sz w:val="16"/>
          <w:szCs w:val="18"/>
          <w:u w:val="single"/>
        </w:rPr>
      </w:pPr>
      <w:r w:rsidRPr="00F6188C">
        <w:rPr>
          <w:rFonts w:ascii="Tahoma" w:hAnsi="Tahoma" w:cs="Tahoma"/>
          <w:b/>
          <w:i/>
          <w:noProof/>
          <w:sz w:val="16"/>
          <w:szCs w:val="18"/>
        </w:rPr>
        <w:t>Navodilo:</w:t>
      </w:r>
      <w:r w:rsidR="005E5050">
        <w:rPr>
          <w:rFonts w:ascii="Tahoma" w:hAnsi="Tahoma" w:cs="Tahoma"/>
          <w:b/>
          <w:i/>
          <w:noProof/>
          <w:sz w:val="16"/>
          <w:szCs w:val="18"/>
        </w:rPr>
        <w:t xml:space="preserve"> </w:t>
      </w:r>
      <w:r w:rsidRPr="00F6188C">
        <w:rPr>
          <w:rFonts w:ascii="Tahoma" w:hAnsi="Tahoma" w:cs="Tahoma"/>
          <w:i/>
          <w:noProof/>
          <w:sz w:val="16"/>
          <w:szCs w:val="18"/>
        </w:rPr>
        <w:t>Ponudnik</w:t>
      </w:r>
      <w:r w:rsidR="005E5050">
        <w:rPr>
          <w:rFonts w:ascii="Tahoma" w:hAnsi="Tahoma" w:cs="Tahoma"/>
          <w:i/>
          <w:noProof/>
          <w:sz w:val="16"/>
          <w:szCs w:val="18"/>
        </w:rPr>
        <w:t xml:space="preserve"> </w:t>
      </w:r>
      <w:r w:rsidRPr="00F6188C">
        <w:rPr>
          <w:rFonts w:ascii="Tahoma" w:hAnsi="Tahoma" w:cs="Tahoma"/>
          <w:i/>
          <w:noProof/>
          <w:sz w:val="16"/>
          <w:szCs w:val="18"/>
          <w:u w:val="single"/>
        </w:rPr>
        <w:t>obrazec</w:t>
      </w:r>
      <w:r w:rsidR="005E5050">
        <w:rPr>
          <w:rFonts w:ascii="Tahoma" w:hAnsi="Tahoma" w:cs="Tahoma"/>
          <w:b/>
          <w:i/>
          <w:noProof/>
          <w:sz w:val="16"/>
          <w:szCs w:val="18"/>
        </w:rPr>
        <w:t xml:space="preserve"> </w:t>
      </w:r>
      <w:r w:rsidRPr="00F6188C">
        <w:rPr>
          <w:rFonts w:ascii="Tahoma" w:hAnsi="Tahoma" w:cs="Tahoma"/>
          <w:i/>
          <w:noProof/>
          <w:sz w:val="16"/>
          <w:szCs w:val="18"/>
        </w:rPr>
        <w:t>v</w:t>
      </w:r>
      <w:r w:rsidR="005E5050">
        <w:rPr>
          <w:rFonts w:ascii="Tahoma" w:hAnsi="Tahoma" w:cs="Tahoma"/>
          <w:i/>
          <w:noProof/>
          <w:sz w:val="16"/>
          <w:szCs w:val="18"/>
        </w:rPr>
        <w:t xml:space="preserve"> </w:t>
      </w:r>
      <w:r w:rsidRPr="00F6188C">
        <w:rPr>
          <w:rFonts w:ascii="Tahoma" w:hAnsi="Tahoma" w:cs="Tahoma"/>
          <w:i/>
          <w:noProof/>
          <w:sz w:val="16"/>
          <w:szCs w:val="18"/>
        </w:rPr>
        <w:t>okviru</w:t>
      </w:r>
      <w:r w:rsidR="005E5050">
        <w:rPr>
          <w:rFonts w:ascii="Tahoma" w:hAnsi="Tahoma" w:cs="Tahoma"/>
          <w:i/>
          <w:noProof/>
          <w:sz w:val="16"/>
          <w:szCs w:val="18"/>
        </w:rPr>
        <w:t xml:space="preserve"> </w:t>
      </w:r>
      <w:r w:rsidRPr="00F6188C">
        <w:rPr>
          <w:rFonts w:ascii="Tahoma" w:hAnsi="Tahoma" w:cs="Tahoma"/>
          <w:i/>
          <w:noProof/>
          <w:sz w:val="16"/>
          <w:szCs w:val="18"/>
        </w:rPr>
        <w:t>sistema</w:t>
      </w:r>
      <w:r w:rsidR="005E5050">
        <w:rPr>
          <w:rFonts w:ascii="Tahoma" w:hAnsi="Tahoma" w:cs="Tahoma"/>
          <w:i/>
          <w:noProof/>
          <w:sz w:val="16"/>
          <w:szCs w:val="18"/>
        </w:rPr>
        <w:t xml:space="preserve"> </w:t>
      </w:r>
      <w:r w:rsidRPr="00F6188C">
        <w:rPr>
          <w:rFonts w:ascii="Tahoma" w:hAnsi="Tahoma" w:cs="Tahoma"/>
          <w:i/>
          <w:noProof/>
          <w:sz w:val="16"/>
          <w:szCs w:val="18"/>
        </w:rPr>
        <w:t>e-JN</w:t>
      </w:r>
      <w:r w:rsidR="005E5050">
        <w:rPr>
          <w:rFonts w:ascii="Tahoma" w:hAnsi="Tahoma" w:cs="Tahoma"/>
          <w:b/>
          <w:i/>
          <w:noProof/>
          <w:sz w:val="16"/>
          <w:szCs w:val="18"/>
        </w:rPr>
        <w:t xml:space="preserve"> </w:t>
      </w:r>
      <w:r w:rsidRPr="00F6188C">
        <w:rPr>
          <w:rFonts w:ascii="Tahoma" w:hAnsi="Tahoma" w:cs="Tahoma"/>
          <w:b/>
          <w:i/>
          <w:noProof/>
          <w:sz w:val="16"/>
          <w:szCs w:val="18"/>
          <w:u w:val="single"/>
        </w:rPr>
        <w:t>naloži</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v</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Razdelek</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»DOKUMENTI«,</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del</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»Ostale</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priloge«!</w:t>
      </w:r>
    </w:p>
    <w:p w14:paraId="2A2F2D24" w14:textId="0643F3B8" w:rsidR="0037044D" w:rsidRDefault="0037044D" w:rsidP="004227B8">
      <w:pPr>
        <w:keepNext/>
        <w:keepLines/>
      </w:pPr>
    </w:p>
    <w:p w14:paraId="77E98B85" w14:textId="559A5790" w:rsidR="009861F3" w:rsidRDefault="009861F3" w:rsidP="004227B8">
      <w:pPr>
        <w:keepNext/>
        <w:keepLines/>
      </w:pPr>
    </w:p>
    <w:p w14:paraId="1AE9541A" w14:textId="77777777" w:rsidR="00294A6C" w:rsidRDefault="00294A6C" w:rsidP="004227B8">
      <w:pPr>
        <w:keepNext/>
        <w:keepLines/>
      </w:pPr>
    </w:p>
    <w:p w14:paraId="7876EA76" w14:textId="77777777" w:rsidR="00294A6C" w:rsidRDefault="00294A6C" w:rsidP="004227B8">
      <w:pPr>
        <w:keepNext/>
        <w:keepLines/>
      </w:pPr>
    </w:p>
    <w:p w14:paraId="78D336C5" w14:textId="77777777" w:rsidR="00294A6C" w:rsidRDefault="00294A6C" w:rsidP="004227B8">
      <w:pPr>
        <w:keepNext/>
        <w:keepLines/>
      </w:pPr>
    </w:p>
    <w:p w14:paraId="5DCC4862" w14:textId="77777777" w:rsidR="00294A6C" w:rsidRDefault="00294A6C" w:rsidP="004227B8">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559"/>
      </w:tblGrid>
      <w:tr w:rsidR="00DF6A85" w:rsidRPr="00285804" w14:paraId="54230552" w14:textId="77777777" w:rsidTr="00880734">
        <w:tc>
          <w:tcPr>
            <w:tcW w:w="7792" w:type="dxa"/>
            <w:tcBorders>
              <w:top w:val="single" w:sz="4" w:space="0" w:color="auto"/>
              <w:left w:val="single" w:sz="4" w:space="0" w:color="auto"/>
              <w:bottom w:val="single" w:sz="4" w:space="0" w:color="auto"/>
              <w:right w:val="single" w:sz="4" w:space="0" w:color="808080"/>
            </w:tcBorders>
          </w:tcPr>
          <w:p w14:paraId="7455E03B" w14:textId="49EF0AB3" w:rsidR="00DF6A85" w:rsidRPr="00285804" w:rsidRDefault="00DF6A85" w:rsidP="004227B8">
            <w:pPr>
              <w:keepNext/>
              <w:keepLines/>
              <w:contextualSpacing/>
              <w:rPr>
                <w:rFonts w:ascii="Tahoma" w:hAnsi="Tahoma" w:cs="Tahoma"/>
              </w:rPr>
            </w:pPr>
            <w:r w:rsidRPr="00285804">
              <w:lastRenderedPageBreak/>
              <w:br w:type="page"/>
            </w:r>
            <w:r w:rsidRPr="00285804">
              <w:br w:type="page"/>
            </w:r>
            <w:r w:rsidRPr="00285804">
              <w:rPr>
                <w:rFonts w:ascii="Tahoma" w:hAnsi="Tahoma" w:cs="Tahoma"/>
                <w:b/>
              </w:rPr>
              <w:br w:type="page"/>
            </w:r>
            <w:r>
              <w:rPr>
                <w:rFonts w:ascii="Tahoma" w:hAnsi="Tahoma" w:cs="Tahoma"/>
              </w:rPr>
              <w:t>STROKOVNA</w:t>
            </w:r>
            <w:r w:rsidR="005E5050">
              <w:rPr>
                <w:rFonts w:ascii="Tahoma" w:hAnsi="Tahoma" w:cs="Tahoma"/>
              </w:rPr>
              <w:t xml:space="preserve"> </w:t>
            </w:r>
            <w:r>
              <w:rPr>
                <w:rFonts w:ascii="Tahoma" w:hAnsi="Tahoma" w:cs="Tahoma"/>
              </w:rPr>
              <w:t>SPOSOBNOST</w:t>
            </w:r>
          </w:p>
        </w:tc>
        <w:tc>
          <w:tcPr>
            <w:tcW w:w="1559" w:type="dxa"/>
            <w:tcBorders>
              <w:top w:val="single" w:sz="4" w:space="0" w:color="auto"/>
              <w:left w:val="single" w:sz="4" w:space="0" w:color="808080"/>
              <w:bottom w:val="single" w:sz="4" w:space="0" w:color="auto"/>
              <w:right w:val="single" w:sz="4" w:space="0" w:color="auto"/>
            </w:tcBorders>
            <w:hideMark/>
          </w:tcPr>
          <w:p w14:paraId="0EC26ED8" w14:textId="59FF6302" w:rsidR="00DF6A85" w:rsidRPr="00285804" w:rsidRDefault="00DF6A85" w:rsidP="004227B8">
            <w:pPr>
              <w:keepNext/>
              <w:keepLines/>
              <w:contextualSpacing/>
              <w:rPr>
                <w:rFonts w:ascii="Tahoma" w:hAnsi="Tahoma" w:cs="Tahoma"/>
                <w:b/>
                <w:i/>
              </w:rPr>
            </w:pPr>
            <w:r w:rsidRPr="00285804">
              <w:rPr>
                <w:rFonts w:ascii="Tahoma" w:hAnsi="Tahoma" w:cs="Tahoma"/>
                <w:b/>
                <w:i/>
              </w:rPr>
              <w:t>Priloga</w:t>
            </w:r>
            <w:r w:rsidR="005E5050">
              <w:rPr>
                <w:rFonts w:ascii="Tahoma" w:hAnsi="Tahoma" w:cs="Tahoma"/>
                <w:b/>
                <w:i/>
              </w:rPr>
              <w:t xml:space="preserve"> </w:t>
            </w:r>
            <w:r>
              <w:rPr>
                <w:rFonts w:ascii="Tahoma" w:hAnsi="Tahoma" w:cs="Tahoma"/>
                <w:b/>
                <w:i/>
              </w:rPr>
              <w:t>6/1</w:t>
            </w:r>
          </w:p>
        </w:tc>
      </w:tr>
    </w:tbl>
    <w:p w14:paraId="241FD5B2" w14:textId="0C872B12" w:rsidR="009861F3" w:rsidRPr="009861F3" w:rsidRDefault="009861F3" w:rsidP="004227B8">
      <w:pPr>
        <w:keepNext/>
        <w:keepLines/>
        <w:rPr>
          <w:rFonts w:ascii="Tahoma" w:hAnsi="Tahoma" w:cs="Tahoma"/>
        </w:rPr>
      </w:pPr>
    </w:p>
    <w:p w14:paraId="388C0DDB" w14:textId="0FF28971" w:rsidR="009861F3" w:rsidRDefault="005156B7" w:rsidP="004227B8">
      <w:pPr>
        <w:keepNext/>
        <w:keepLines/>
        <w:rPr>
          <w:rFonts w:ascii="Tahoma" w:hAnsi="Tahoma" w:cs="Tahoma"/>
          <w:b/>
        </w:rPr>
      </w:pPr>
      <w:r>
        <w:rPr>
          <w:rFonts w:ascii="Tahoma" w:hAnsi="Tahoma" w:cs="Tahoma"/>
          <w:b/>
        </w:rPr>
        <w:t>ENLJ-VOD-SP-</w:t>
      </w:r>
      <w:r w:rsidR="00FD6AE6">
        <w:rPr>
          <w:rFonts w:ascii="Tahoma" w:hAnsi="Tahoma" w:cs="Tahoma"/>
          <w:b/>
        </w:rPr>
        <w:t>41/26</w:t>
      </w:r>
      <w:r w:rsidR="005E5050">
        <w:rPr>
          <w:rFonts w:ascii="Tahoma" w:hAnsi="Tahoma" w:cs="Tahoma"/>
          <w:b/>
        </w:rPr>
        <w:t xml:space="preserve"> </w:t>
      </w:r>
      <w:r w:rsidR="009861F3" w:rsidRPr="009861F3">
        <w:rPr>
          <w:rFonts w:ascii="Tahoma" w:hAnsi="Tahoma" w:cs="Tahoma"/>
          <w:b/>
        </w:rPr>
        <w:t>»</w:t>
      </w:r>
      <w:r>
        <w:rPr>
          <w:rFonts w:ascii="Tahoma" w:hAnsi="Tahoma" w:cs="Tahoma"/>
          <w:b/>
        </w:rPr>
        <w:t>Pravna</w:t>
      </w:r>
      <w:r w:rsidR="005E5050">
        <w:rPr>
          <w:rFonts w:ascii="Tahoma" w:hAnsi="Tahoma" w:cs="Tahoma"/>
          <w:b/>
        </w:rPr>
        <w:t xml:space="preserve"> </w:t>
      </w:r>
      <w:r>
        <w:rPr>
          <w:rFonts w:ascii="Tahoma" w:hAnsi="Tahoma" w:cs="Tahoma"/>
          <w:b/>
        </w:rPr>
        <w:t>podpora</w:t>
      </w:r>
      <w:r w:rsidR="005E5050">
        <w:rPr>
          <w:rFonts w:ascii="Tahoma" w:hAnsi="Tahoma" w:cs="Tahoma"/>
          <w:b/>
        </w:rPr>
        <w:t xml:space="preserve"> </w:t>
      </w:r>
      <w:r>
        <w:rPr>
          <w:rFonts w:ascii="Tahoma" w:hAnsi="Tahoma" w:cs="Tahoma"/>
          <w:b/>
        </w:rPr>
        <w:t>na</w:t>
      </w:r>
      <w:r w:rsidR="005E5050">
        <w:rPr>
          <w:rFonts w:ascii="Tahoma" w:hAnsi="Tahoma" w:cs="Tahoma"/>
          <w:b/>
        </w:rPr>
        <w:t xml:space="preserve"> </w:t>
      </w:r>
      <w:r>
        <w:rPr>
          <w:rFonts w:ascii="Tahoma" w:hAnsi="Tahoma" w:cs="Tahoma"/>
          <w:b/>
        </w:rPr>
        <w:t>projektu</w:t>
      </w:r>
      <w:r w:rsidR="005E5050">
        <w:rPr>
          <w:rFonts w:ascii="Tahoma" w:hAnsi="Tahoma" w:cs="Tahoma"/>
          <w:b/>
        </w:rPr>
        <w:t xml:space="preserve"> </w:t>
      </w:r>
      <w:r>
        <w:rPr>
          <w:rFonts w:ascii="Tahoma" w:hAnsi="Tahoma" w:cs="Tahoma"/>
          <w:b/>
        </w:rPr>
        <w:t>TEO</w:t>
      </w:r>
      <w:r w:rsidR="005E5050">
        <w:rPr>
          <w:rFonts w:ascii="Tahoma" w:hAnsi="Tahoma" w:cs="Tahoma"/>
          <w:b/>
        </w:rPr>
        <w:t xml:space="preserve"> </w:t>
      </w:r>
      <w:r>
        <w:rPr>
          <w:rFonts w:ascii="Tahoma" w:hAnsi="Tahoma" w:cs="Tahoma"/>
          <w:b/>
        </w:rPr>
        <w:t>Ljubljana</w:t>
      </w:r>
      <w:r w:rsidR="009861F3" w:rsidRPr="009861F3">
        <w:rPr>
          <w:rFonts w:ascii="Tahoma" w:hAnsi="Tahoma" w:cs="Tahoma"/>
          <w:b/>
        </w:rPr>
        <w:t>«</w:t>
      </w:r>
    </w:p>
    <w:p w14:paraId="3C9F3442" w14:textId="42A4A0FE" w:rsidR="009861F3" w:rsidRDefault="009861F3" w:rsidP="004227B8">
      <w:pPr>
        <w:keepNext/>
        <w:keepLines/>
        <w:rPr>
          <w:rFonts w:ascii="Tahoma" w:hAnsi="Tahoma" w:cs="Tahoma"/>
          <w:b/>
        </w:rPr>
      </w:pPr>
    </w:p>
    <w:p w14:paraId="40C10205" w14:textId="0BE1F80C" w:rsidR="009861F3" w:rsidRDefault="009861F3" w:rsidP="004227B8">
      <w:pPr>
        <w:keepNext/>
        <w:keepLines/>
        <w:rPr>
          <w:rFonts w:ascii="Tahoma" w:hAnsi="Tahoma" w:cs="Tahoma"/>
          <w:b/>
        </w:rPr>
      </w:pPr>
      <w:r>
        <w:rPr>
          <w:rFonts w:ascii="Tahoma" w:hAnsi="Tahoma" w:cs="Tahoma"/>
          <w:b/>
        </w:rPr>
        <w:t>Pri</w:t>
      </w:r>
      <w:r w:rsidR="005E5050">
        <w:rPr>
          <w:rFonts w:ascii="Tahoma" w:hAnsi="Tahoma" w:cs="Tahoma"/>
          <w:b/>
        </w:rPr>
        <w:t xml:space="preserve"> </w:t>
      </w:r>
      <w:r>
        <w:rPr>
          <w:rFonts w:ascii="Tahoma" w:hAnsi="Tahoma" w:cs="Tahoma"/>
          <w:b/>
        </w:rPr>
        <w:t>izvedbi</w:t>
      </w:r>
      <w:r w:rsidR="005E5050">
        <w:rPr>
          <w:rFonts w:ascii="Tahoma" w:hAnsi="Tahoma" w:cs="Tahoma"/>
          <w:b/>
        </w:rPr>
        <w:t xml:space="preserve"> </w:t>
      </w:r>
      <w:r>
        <w:rPr>
          <w:rFonts w:ascii="Tahoma" w:hAnsi="Tahoma" w:cs="Tahoma"/>
          <w:b/>
        </w:rPr>
        <w:t>javnega</w:t>
      </w:r>
      <w:r w:rsidR="005E5050">
        <w:rPr>
          <w:rFonts w:ascii="Tahoma" w:hAnsi="Tahoma" w:cs="Tahoma"/>
          <w:b/>
        </w:rPr>
        <w:t xml:space="preserve"> </w:t>
      </w:r>
      <w:r>
        <w:rPr>
          <w:rFonts w:ascii="Tahoma" w:hAnsi="Tahoma" w:cs="Tahoma"/>
          <w:b/>
        </w:rPr>
        <w:t>naročila</w:t>
      </w:r>
      <w:r w:rsidR="005E5050">
        <w:rPr>
          <w:rFonts w:ascii="Tahoma" w:hAnsi="Tahoma" w:cs="Tahoma"/>
          <w:b/>
        </w:rPr>
        <w:t xml:space="preserve"> </w:t>
      </w:r>
      <w:r>
        <w:rPr>
          <w:rFonts w:ascii="Tahoma" w:hAnsi="Tahoma" w:cs="Tahoma"/>
          <w:b/>
        </w:rPr>
        <w:t>bo</w:t>
      </w:r>
      <w:r w:rsidR="005E5050">
        <w:rPr>
          <w:rFonts w:ascii="Tahoma" w:hAnsi="Tahoma" w:cs="Tahoma"/>
          <w:b/>
        </w:rPr>
        <w:t xml:space="preserve"> </w:t>
      </w:r>
      <w:r>
        <w:rPr>
          <w:rFonts w:ascii="Tahoma" w:hAnsi="Tahoma" w:cs="Tahoma"/>
          <w:b/>
        </w:rPr>
        <w:t>sodeloval</w:t>
      </w:r>
      <w:r w:rsidR="005E5050">
        <w:rPr>
          <w:rFonts w:ascii="Tahoma" w:hAnsi="Tahoma" w:cs="Tahoma"/>
          <w:b/>
        </w:rPr>
        <w:t xml:space="preserve"> </w:t>
      </w:r>
      <w:r>
        <w:rPr>
          <w:rFonts w:ascii="Tahoma" w:hAnsi="Tahoma" w:cs="Tahoma"/>
          <w:b/>
        </w:rPr>
        <w:t>spodaj</w:t>
      </w:r>
      <w:r w:rsidR="005E5050">
        <w:rPr>
          <w:rFonts w:ascii="Tahoma" w:hAnsi="Tahoma" w:cs="Tahoma"/>
          <w:b/>
        </w:rPr>
        <w:t xml:space="preserve"> </w:t>
      </w:r>
      <w:r>
        <w:rPr>
          <w:rFonts w:ascii="Tahoma" w:hAnsi="Tahoma" w:cs="Tahoma"/>
          <w:b/>
        </w:rPr>
        <w:t>navedeni</w:t>
      </w:r>
      <w:r w:rsidR="005E5050">
        <w:rPr>
          <w:rFonts w:ascii="Tahoma" w:hAnsi="Tahoma" w:cs="Tahoma"/>
          <w:b/>
        </w:rPr>
        <w:t xml:space="preserve"> </w:t>
      </w:r>
      <w:r>
        <w:rPr>
          <w:rFonts w:ascii="Tahoma" w:hAnsi="Tahoma" w:cs="Tahoma"/>
          <w:b/>
        </w:rPr>
        <w:t>strokovni</w:t>
      </w:r>
      <w:r w:rsidR="005E5050">
        <w:rPr>
          <w:rFonts w:ascii="Tahoma" w:hAnsi="Tahoma" w:cs="Tahoma"/>
          <w:b/>
        </w:rPr>
        <w:t xml:space="preserve"> </w:t>
      </w:r>
      <w:r>
        <w:rPr>
          <w:rFonts w:ascii="Tahoma" w:hAnsi="Tahoma" w:cs="Tahoma"/>
          <w:b/>
        </w:rPr>
        <w:t>kader:</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3797"/>
        <w:gridCol w:w="1701"/>
        <w:gridCol w:w="3260"/>
      </w:tblGrid>
      <w:tr w:rsidR="00294A6C" w:rsidRPr="00112425" w14:paraId="53A0CFBA"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tcPr>
          <w:p w14:paraId="7C5E2056" w14:textId="77777777" w:rsidR="00294A6C" w:rsidRPr="00112425" w:rsidRDefault="00294A6C" w:rsidP="004227B8">
            <w:pPr>
              <w:keepNext/>
              <w:keepLines/>
              <w:jc w:val="center"/>
              <w:rPr>
                <w:rFonts w:ascii="Tahoma" w:hAnsi="Tahoma" w:cs="Tahoma"/>
              </w:rPr>
            </w:pPr>
          </w:p>
        </w:tc>
        <w:tc>
          <w:tcPr>
            <w:tcW w:w="3797" w:type="dxa"/>
            <w:tcBorders>
              <w:top w:val="single" w:sz="4" w:space="0" w:color="auto"/>
              <w:left w:val="single" w:sz="4" w:space="0" w:color="auto"/>
              <w:bottom w:val="single" w:sz="4" w:space="0" w:color="auto"/>
              <w:right w:val="single" w:sz="4" w:space="0" w:color="auto"/>
            </w:tcBorders>
            <w:hideMark/>
          </w:tcPr>
          <w:p w14:paraId="420B6DDE" w14:textId="7ECF76CB" w:rsidR="00294A6C" w:rsidRPr="00112425" w:rsidRDefault="00294A6C" w:rsidP="004227B8">
            <w:pPr>
              <w:keepNext/>
              <w:keepLines/>
              <w:spacing w:after="120"/>
              <w:jc w:val="center"/>
              <w:rPr>
                <w:rFonts w:ascii="Tahoma" w:hAnsi="Tahoma" w:cs="Tahoma"/>
              </w:rPr>
            </w:pPr>
            <w:r>
              <w:rPr>
                <w:rFonts w:ascii="Tahoma" w:hAnsi="Tahoma" w:cs="Tahoma"/>
              </w:rPr>
              <w:t>Ime</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priimek</w:t>
            </w:r>
          </w:p>
        </w:tc>
        <w:tc>
          <w:tcPr>
            <w:tcW w:w="1701" w:type="dxa"/>
            <w:tcBorders>
              <w:top w:val="single" w:sz="4" w:space="0" w:color="auto"/>
              <w:left w:val="single" w:sz="4" w:space="0" w:color="auto"/>
              <w:bottom w:val="single" w:sz="4" w:space="0" w:color="auto"/>
              <w:right w:val="single" w:sz="4" w:space="0" w:color="auto"/>
            </w:tcBorders>
            <w:hideMark/>
          </w:tcPr>
          <w:p w14:paraId="4B82A368" w14:textId="77777777" w:rsidR="00294A6C" w:rsidRPr="00112425" w:rsidRDefault="00294A6C" w:rsidP="004227B8">
            <w:pPr>
              <w:keepNext/>
              <w:keepLines/>
              <w:spacing w:after="120"/>
              <w:jc w:val="center"/>
              <w:rPr>
                <w:rFonts w:ascii="Tahoma" w:hAnsi="Tahoma" w:cs="Tahoma"/>
              </w:rPr>
            </w:pPr>
            <w:r>
              <w:rPr>
                <w:rFonts w:ascii="Tahoma" w:hAnsi="Tahoma" w:cs="Tahoma"/>
              </w:rPr>
              <w:t>Funkcija</w:t>
            </w:r>
          </w:p>
        </w:tc>
        <w:tc>
          <w:tcPr>
            <w:tcW w:w="3260" w:type="dxa"/>
            <w:tcBorders>
              <w:top w:val="single" w:sz="4" w:space="0" w:color="auto"/>
              <w:left w:val="single" w:sz="4" w:space="0" w:color="auto"/>
              <w:bottom w:val="single" w:sz="4" w:space="0" w:color="auto"/>
              <w:right w:val="single" w:sz="4" w:space="0" w:color="auto"/>
            </w:tcBorders>
          </w:tcPr>
          <w:p w14:paraId="133782C7" w14:textId="3239713F" w:rsidR="00294A6C" w:rsidRPr="00112425" w:rsidRDefault="00294A6C" w:rsidP="004227B8">
            <w:pPr>
              <w:keepNext/>
              <w:keepLines/>
              <w:spacing w:after="120"/>
              <w:jc w:val="center"/>
              <w:rPr>
                <w:rFonts w:ascii="Tahoma" w:hAnsi="Tahoma" w:cs="Tahoma"/>
              </w:rPr>
            </w:pPr>
            <w:r w:rsidRPr="00112425">
              <w:rPr>
                <w:rFonts w:ascii="Tahoma" w:hAnsi="Tahoma" w:cs="Tahoma"/>
              </w:rPr>
              <w:t>Delodajalec</w:t>
            </w:r>
            <w:r w:rsidR="005E5050">
              <w:rPr>
                <w:rFonts w:ascii="Tahoma" w:hAnsi="Tahoma" w:cs="Tahoma"/>
              </w:rPr>
              <w:t xml:space="preserve"> </w:t>
            </w:r>
          </w:p>
        </w:tc>
      </w:tr>
      <w:tr w:rsidR="00294A6C" w:rsidRPr="00112425" w14:paraId="4B3E12A9"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6CE8F976" w14:textId="1A423C77" w:rsidR="00294A6C" w:rsidRPr="00112425" w:rsidRDefault="00294A6C" w:rsidP="004227B8">
            <w:pPr>
              <w:keepNext/>
              <w:keepLines/>
              <w:jc w:val="center"/>
              <w:rPr>
                <w:rFonts w:ascii="Tahoma" w:hAnsi="Tahoma" w:cs="Tahoma"/>
              </w:rPr>
            </w:pPr>
            <w:r>
              <w:rPr>
                <w:rFonts w:ascii="Tahoma" w:hAnsi="Tahoma" w:cs="Tahoma"/>
              </w:rPr>
              <w:t>1</w:t>
            </w:r>
          </w:p>
        </w:tc>
        <w:tc>
          <w:tcPr>
            <w:tcW w:w="3797" w:type="dxa"/>
            <w:tcBorders>
              <w:top w:val="single" w:sz="4" w:space="0" w:color="auto"/>
              <w:left w:val="single" w:sz="4" w:space="0" w:color="auto"/>
              <w:bottom w:val="single" w:sz="4" w:space="0" w:color="auto"/>
              <w:right w:val="single" w:sz="4" w:space="0" w:color="auto"/>
            </w:tcBorders>
            <w:vAlign w:val="center"/>
          </w:tcPr>
          <w:p w14:paraId="40B70ABE"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492403FF" w14:textId="0101AF46" w:rsidR="00294A6C" w:rsidRPr="004559B4"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238BF4E1" w14:textId="77777777" w:rsidR="00294A6C" w:rsidRPr="00112425" w:rsidRDefault="00294A6C" w:rsidP="004227B8">
            <w:pPr>
              <w:keepNext/>
              <w:keepLines/>
              <w:spacing w:after="120"/>
              <w:jc w:val="center"/>
              <w:rPr>
                <w:rFonts w:ascii="Tahoma" w:hAnsi="Tahoma" w:cs="Tahoma"/>
              </w:rPr>
            </w:pPr>
          </w:p>
        </w:tc>
      </w:tr>
      <w:tr w:rsidR="00294A6C" w:rsidRPr="00112425" w14:paraId="14DB5E2D"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7535C2D5" w14:textId="7A1663FD" w:rsidR="00294A6C" w:rsidRPr="00112425" w:rsidRDefault="00294A6C" w:rsidP="004227B8">
            <w:pPr>
              <w:keepNext/>
              <w:keepLines/>
              <w:jc w:val="center"/>
              <w:rPr>
                <w:rFonts w:ascii="Tahoma" w:hAnsi="Tahoma" w:cs="Tahoma"/>
              </w:rPr>
            </w:pPr>
            <w:r>
              <w:rPr>
                <w:rFonts w:ascii="Tahoma" w:hAnsi="Tahoma" w:cs="Tahoma"/>
              </w:rPr>
              <w:t>2</w:t>
            </w:r>
          </w:p>
        </w:tc>
        <w:tc>
          <w:tcPr>
            <w:tcW w:w="3797" w:type="dxa"/>
            <w:tcBorders>
              <w:top w:val="single" w:sz="4" w:space="0" w:color="auto"/>
              <w:left w:val="single" w:sz="4" w:space="0" w:color="auto"/>
              <w:bottom w:val="single" w:sz="4" w:space="0" w:color="auto"/>
              <w:right w:val="single" w:sz="4" w:space="0" w:color="auto"/>
            </w:tcBorders>
            <w:vAlign w:val="center"/>
          </w:tcPr>
          <w:p w14:paraId="2A804FC7"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17815C70" w14:textId="38ADB179" w:rsidR="00294A6C" w:rsidRPr="004559B4"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68515FF6" w14:textId="77777777" w:rsidR="00294A6C" w:rsidRPr="00112425" w:rsidRDefault="00294A6C" w:rsidP="004227B8">
            <w:pPr>
              <w:keepNext/>
              <w:keepLines/>
              <w:spacing w:after="120"/>
              <w:jc w:val="center"/>
              <w:rPr>
                <w:rFonts w:ascii="Tahoma" w:hAnsi="Tahoma" w:cs="Tahoma"/>
              </w:rPr>
            </w:pPr>
          </w:p>
        </w:tc>
      </w:tr>
      <w:tr w:rsidR="00294A6C" w:rsidRPr="00112425" w14:paraId="2C8C4956"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45E67FAE" w14:textId="4806DB0B" w:rsidR="00294A6C" w:rsidRPr="00112425" w:rsidRDefault="00294A6C" w:rsidP="004227B8">
            <w:pPr>
              <w:keepNext/>
              <w:keepLines/>
              <w:jc w:val="center"/>
              <w:rPr>
                <w:rFonts w:ascii="Tahoma" w:hAnsi="Tahoma" w:cs="Tahoma"/>
              </w:rPr>
            </w:pPr>
            <w:r>
              <w:rPr>
                <w:rFonts w:ascii="Tahoma" w:hAnsi="Tahoma" w:cs="Tahoma"/>
              </w:rPr>
              <w:t>3</w:t>
            </w:r>
          </w:p>
        </w:tc>
        <w:tc>
          <w:tcPr>
            <w:tcW w:w="3797" w:type="dxa"/>
            <w:tcBorders>
              <w:top w:val="single" w:sz="4" w:space="0" w:color="auto"/>
              <w:left w:val="single" w:sz="4" w:space="0" w:color="auto"/>
              <w:bottom w:val="single" w:sz="4" w:space="0" w:color="auto"/>
              <w:right w:val="single" w:sz="4" w:space="0" w:color="auto"/>
            </w:tcBorders>
            <w:vAlign w:val="center"/>
          </w:tcPr>
          <w:p w14:paraId="36BCFD65"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0B51D49A" w14:textId="7A7E4CC4" w:rsidR="00294A6C" w:rsidRPr="004559B4"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2FD2296F" w14:textId="77777777" w:rsidR="00294A6C" w:rsidRPr="00112425" w:rsidRDefault="00294A6C" w:rsidP="004227B8">
            <w:pPr>
              <w:keepNext/>
              <w:keepLines/>
              <w:spacing w:after="120"/>
              <w:jc w:val="center"/>
              <w:rPr>
                <w:rFonts w:ascii="Tahoma" w:hAnsi="Tahoma" w:cs="Tahoma"/>
              </w:rPr>
            </w:pPr>
          </w:p>
        </w:tc>
      </w:tr>
      <w:tr w:rsidR="00294A6C" w:rsidRPr="00112425" w14:paraId="4AE91B66"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0BC689EC" w14:textId="4A0E11D5" w:rsidR="00294A6C" w:rsidRPr="00112425" w:rsidRDefault="00294A6C" w:rsidP="004227B8">
            <w:pPr>
              <w:keepNext/>
              <w:keepLines/>
              <w:jc w:val="center"/>
              <w:rPr>
                <w:rFonts w:ascii="Tahoma" w:hAnsi="Tahoma" w:cs="Tahoma"/>
              </w:rPr>
            </w:pPr>
            <w:r>
              <w:rPr>
                <w:rFonts w:ascii="Tahoma" w:hAnsi="Tahoma" w:cs="Tahoma"/>
              </w:rPr>
              <w:t>4</w:t>
            </w:r>
          </w:p>
        </w:tc>
        <w:tc>
          <w:tcPr>
            <w:tcW w:w="3797" w:type="dxa"/>
            <w:tcBorders>
              <w:top w:val="single" w:sz="4" w:space="0" w:color="auto"/>
              <w:left w:val="single" w:sz="4" w:space="0" w:color="auto"/>
              <w:bottom w:val="single" w:sz="4" w:space="0" w:color="auto"/>
              <w:right w:val="single" w:sz="4" w:space="0" w:color="auto"/>
            </w:tcBorders>
            <w:vAlign w:val="center"/>
          </w:tcPr>
          <w:p w14:paraId="5AA5D695"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272606A5" w14:textId="5A53F064" w:rsidR="00294A6C" w:rsidRPr="004559B4"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6DCC1FB4" w14:textId="77777777" w:rsidR="00294A6C" w:rsidRPr="00112425" w:rsidRDefault="00294A6C" w:rsidP="004227B8">
            <w:pPr>
              <w:keepNext/>
              <w:keepLines/>
              <w:spacing w:after="120"/>
              <w:jc w:val="center"/>
              <w:rPr>
                <w:rFonts w:ascii="Tahoma" w:hAnsi="Tahoma" w:cs="Tahoma"/>
              </w:rPr>
            </w:pPr>
          </w:p>
        </w:tc>
      </w:tr>
      <w:tr w:rsidR="00294A6C" w:rsidRPr="00112425" w14:paraId="5A787E13"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64F74E61" w14:textId="18CEF43E" w:rsidR="00294A6C" w:rsidRPr="00112425" w:rsidRDefault="00294A6C" w:rsidP="004227B8">
            <w:pPr>
              <w:keepNext/>
              <w:keepLines/>
              <w:jc w:val="center"/>
              <w:rPr>
                <w:rFonts w:ascii="Tahoma" w:hAnsi="Tahoma" w:cs="Tahoma"/>
              </w:rPr>
            </w:pPr>
            <w:r>
              <w:rPr>
                <w:rFonts w:ascii="Tahoma" w:hAnsi="Tahoma" w:cs="Tahoma"/>
              </w:rPr>
              <w:t>5</w:t>
            </w:r>
          </w:p>
        </w:tc>
        <w:tc>
          <w:tcPr>
            <w:tcW w:w="3797" w:type="dxa"/>
            <w:tcBorders>
              <w:top w:val="single" w:sz="4" w:space="0" w:color="auto"/>
              <w:left w:val="single" w:sz="4" w:space="0" w:color="auto"/>
              <w:bottom w:val="single" w:sz="4" w:space="0" w:color="auto"/>
              <w:right w:val="single" w:sz="4" w:space="0" w:color="auto"/>
            </w:tcBorders>
            <w:vAlign w:val="center"/>
          </w:tcPr>
          <w:p w14:paraId="7E86BBFF"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11E720E6" w14:textId="613A0976" w:rsidR="00294A6C" w:rsidRPr="004559B4"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1E0FAD4F" w14:textId="77777777" w:rsidR="00294A6C" w:rsidRPr="00112425" w:rsidRDefault="00294A6C" w:rsidP="004227B8">
            <w:pPr>
              <w:keepNext/>
              <w:keepLines/>
              <w:spacing w:after="120"/>
              <w:jc w:val="center"/>
              <w:rPr>
                <w:rFonts w:ascii="Tahoma" w:hAnsi="Tahoma" w:cs="Tahoma"/>
              </w:rPr>
            </w:pPr>
          </w:p>
        </w:tc>
      </w:tr>
      <w:tr w:rsidR="00294A6C" w:rsidRPr="00112425" w14:paraId="45ACCCF6" w14:textId="77777777" w:rsidTr="00294A6C">
        <w:trPr>
          <w:trHeight w:val="290"/>
        </w:trPr>
        <w:tc>
          <w:tcPr>
            <w:tcW w:w="485" w:type="dxa"/>
            <w:tcBorders>
              <w:top w:val="single" w:sz="4" w:space="0" w:color="auto"/>
              <w:left w:val="single" w:sz="4" w:space="0" w:color="auto"/>
              <w:bottom w:val="single" w:sz="4" w:space="0" w:color="auto"/>
              <w:right w:val="single" w:sz="4" w:space="0" w:color="auto"/>
            </w:tcBorders>
            <w:vAlign w:val="center"/>
          </w:tcPr>
          <w:p w14:paraId="24C36112" w14:textId="6E5C9215" w:rsidR="00294A6C" w:rsidRDefault="00294A6C" w:rsidP="004227B8">
            <w:pPr>
              <w:keepNext/>
              <w:keepLines/>
              <w:jc w:val="center"/>
              <w:rPr>
                <w:rFonts w:ascii="Tahoma" w:hAnsi="Tahoma" w:cs="Tahoma"/>
              </w:rPr>
            </w:pPr>
            <w:r>
              <w:rPr>
                <w:rFonts w:ascii="Tahoma" w:hAnsi="Tahoma" w:cs="Tahoma"/>
              </w:rPr>
              <w:t>…</w:t>
            </w:r>
          </w:p>
        </w:tc>
        <w:tc>
          <w:tcPr>
            <w:tcW w:w="3797" w:type="dxa"/>
            <w:tcBorders>
              <w:top w:val="single" w:sz="4" w:space="0" w:color="auto"/>
              <w:left w:val="single" w:sz="4" w:space="0" w:color="auto"/>
              <w:bottom w:val="single" w:sz="4" w:space="0" w:color="auto"/>
              <w:right w:val="single" w:sz="4" w:space="0" w:color="auto"/>
            </w:tcBorders>
            <w:vAlign w:val="center"/>
          </w:tcPr>
          <w:p w14:paraId="766FAC01" w14:textId="77777777" w:rsidR="00294A6C" w:rsidRDefault="00294A6C" w:rsidP="004227B8">
            <w:pPr>
              <w:keepNext/>
              <w:keepLines/>
              <w:spacing w:after="120"/>
              <w:jc w:val="center"/>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vAlign w:val="center"/>
          </w:tcPr>
          <w:p w14:paraId="3526929B" w14:textId="77777777" w:rsidR="00294A6C" w:rsidRDefault="00294A6C" w:rsidP="004227B8">
            <w:pPr>
              <w:keepNext/>
              <w:keepLines/>
              <w:spacing w:after="120"/>
              <w:jc w:val="center"/>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vAlign w:val="center"/>
          </w:tcPr>
          <w:p w14:paraId="7680C905" w14:textId="77777777" w:rsidR="00294A6C" w:rsidRPr="00112425" w:rsidRDefault="00294A6C" w:rsidP="004227B8">
            <w:pPr>
              <w:keepNext/>
              <w:keepLines/>
              <w:spacing w:after="120"/>
              <w:jc w:val="center"/>
              <w:rPr>
                <w:rFonts w:ascii="Tahoma" w:hAnsi="Tahoma" w:cs="Tahoma"/>
              </w:rPr>
            </w:pPr>
          </w:p>
        </w:tc>
      </w:tr>
    </w:tbl>
    <w:p w14:paraId="3F6B4E70" w14:textId="5D6EDF32" w:rsidR="009861F3" w:rsidRDefault="009861F3" w:rsidP="004227B8">
      <w:pPr>
        <w:keepNext/>
        <w:keepLines/>
        <w:rPr>
          <w:rFonts w:ascii="Tahoma" w:hAnsi="Tahoma" w:cs="Tahoma"/>
          <w:b/>
        </w:rPr>
      </w:pPr>
    </w:p>
    <w:p w14:paraId="018965AB" w14:textId="77777777" w:rsidR="004559B4" w:rsidRDefault="004559B4" w:rsidP="004227B8">
      <w:pPr>
        <w:keepNext/>
        <w:keepLines/>
        <w:rPr>
          <w:rFonts w:ascii="Tahoma" w:hAnsi="Tahoma" w:cs="Tahoma"/>
          <w:b/>
        </w:rPr>
      </w:pPr>
    </w:p>
    <w:p w14:paraId="02D8F08F" w14:textId="57915159" w:rsidR="00D43131" w:rsidRDefault="00D43131" w:rsidP="004227B8">
      <w:pPr>
        <w:keepNext/>
        <w:keepLines/>
        <w:jc w:val="both"/>
        <w:rPr>
          <w:rFonts w:ascii="Tahoma" w:hAnsi="Tahoma" w:cs="Tahoma"/>
          <w:bCs/>
          <w:szCs w:val="22"/>
        </w:rPr>
      </w:pPr>
    </w:p>
    <w:p w14:paraId="5317A191" w14:textId="2F50E65A" w:rsidR="00D43131" w:rsidRDefault="00D43131" w:rsidP="004227B8">
      <w:pPr>
        <w:keepNext/>
        <w:keepLines/>
        <w:jc w:val="both"/>
        <w:rPr>
          <w:rFonts w:ascii="Tahoma" w:hAnsi="Tahoma" w:cs="Tahoma"/>
          <w:b/>
          <w:bCs/>
        </w:rPr>
      </w:pPr>
      <w:r>
        <w:rPr>
          <w:rFonts w:ascii="Tahoma" w:hAnsi="Tahoma" w:cs="Tahoma"/>
          <w:b/>
          <w:bCs/>
        </w:rPr>
        <w:t>S</w:t>
      </w:r>
      <w:r w:rsidR="005E5050">
        <w:rPr>
          <w:rFonts w:ascii="Tahoma" w:hAnsi="Tahoma" w:cs="Tahoma"/>
          <w:b/>
          <w:bCs/>
        </w:rPr>
        <w:t xml:space="preserve"> </w:t>
      </w:r>
      <w:r>
        <w:rPr>
          <w:rFonts w:ascii="Tahoma" w:hAnsi="Tahoma" w:cs="Tahoma"/>
          <w:b/>
          <w:bCs/>
        </w:rPr>
        <w:t>podpisom</w:t>
      </w:r>
      <w:r w:rsidR="005E5050">
        <w:rPr>
          <w:rFonts w:ascii="Tahoma" w:hAnsi="Tahoma" w:cs="Tahoma"/>
          <w:b/>
          <w:bCs/>
        </w:rPr>
        <w:t xml:space="preserve"> </w:t>
      </w:r>
      <w:r>
        <w:rPr>
          <w:rFonts w:ascii="Tahoma" w:hAnsi="Tahoma" w:cs="Tahoma"/>
          <w:b/>
          <w:bCs/>
        </w:rPr>
        <w:t>izjavljamo,</w:t>
      </w:r>
      <w:r w:rsidR="005E5050">
        <w:rPr>
          <w:rFonts w:ascii="Tahoma" w:hAnsi="Tahoma" w:cs="Tahoma"/>
          <w:b/>
          <w:bCs/>
        </w:rPr>
        <w:t xml:space="preserve"> </w:t>
      </w:r>
      <w:r>
        <w:rPr>
          <w:rFonts w:ascii="Tahoma" w:hAnsi="Tahoma" w:cs="Tahoma"/>
          <w:b/>
          <w:bCs/>
        </w:rPr>
        <w:t>da</w:t>
      </w:r>
      <w:r w:rsidR="005E5050">
        <w:rPr>
          <w:rFonts w:ascii="Tahoma" w:hAnsi="Tahoma" w:cs="Tahoma"/>
          <w:b/>
          <w:bCs/>
        </w:rPr>
        <w:t xml:space="preserve"> </w:t>
      </w:r>
      <w:r>
        <w:rPr>
          <w:rFonts w:ascii="Tahoma" w:hAnsi="Tahoma" w:cs="Tahoma"/>
          <w:b/>
          <w:bCs/>
        </w:rPr>
        <w:t>bo</w:t>
      </w:r>
      <w:r w:rsidR="005E5050">
        <w:rPr>
          <w:rFonts w:ascii="Tahoma" w:hAnsi="Tahoma" w:cs="Tahoma"/>
          <w:b/>
          <w:bCs/>
        </w:rPr>
        <w:t xml:space="preserve"> </w:t>
      </w:r>
      <w:r w:rsidR="00294A6C">
        <w:rPr>
          <w:rFonts w:ascii="Tahoma" w:hAnsi="Tahoma" w:cs="Tahoma"/>
          <w:b/>
          <w:bCs/>
        </w:rPr>
        <w:t>projektna</w:t>
      </w:r>
      <w:r w:rsidR="005E5050">
        <w:rPr>
          <w:rFonts w:ascii="Tahoma" w:hAnsi="Tahoma" w:cs="Tahoma"/>
          <w:b/>
          <w:bCs/>
        </w:rPr>
        <w:t xml:space="preserve"> </w:t>
      </w:r>
      <w:r w:rsidR="00294A6C">
        <w:rPr>
          <w:rFonts w:ascii="Tahoma" w:hAnsi="Tahoma" w:cs="Tahoma"/>
          <w:b/>
          <w:bCs/>
        </w:rPr>
        <w:t>ekipa</w:t>
      </w:r>
      <w:r w:rsidR="005E5050">
        <w:rPr>
          <w:rFonts w:ascii="Tahoma" w:hAnsi="Tahoma" w:cs="Tahoma"/>
          <w:b/>
          <w:bCs/>
        </w:rPr>
        <w:t xml:space="preserve"> </w:t>
      </w:r>
      <w:r w:rsidRPr="009C4E9C">
        <w:rPr>
          <w:rFonts w:ascii="Tahoma" w:hAnsi="Tahoma" w:cs="Tahoma"/>
          <w:b/>
          <w:bCs/>
        </w:rPr>
        <w:t>neposredno</w:t>
      </w:r>
      <w:r w:rsidR="005E5050">
        <w:rPr>
          <w:rFonts w:ascii="Tahoma" w:hAnsi="Tahoma" w:cs="Tahoma"/>
          <w:b/>
          <w:bCs/>
        </w:rPr>
        <w:t xml:space="preserve"> </w:t>
      </w:r>
      <w:r w:rsidR="00294A6C" w:rsidRPr="009C4E9C">
        <w:rPr>
          <w:rFonts w:ascii="Tahoma" w:hAnsi="Tahoma" w:cs="Tahoma"/>
          <w:b/>
          <w:bCs/>
        </w:rPr>
        <w:t>zadolž</w:t>
      </w:r>
      <w:r w:rsidR="00294A6C">
        <w:rPr>
          <w:rFonts w:ascii="Tahoma" w:hAnsi="Tahoma" w:cs="Tahoma"/>
          <w:b/>
          <w:bCs/>
        </w:rPr>
        <w:t>ena</w:t>
      </w:r>
      <w:r w:rsidR="005E5050">
        <w:rPr>
          <w:rFonts w:ascii="Tahoma" w:hAnsi="Tahoma" w:cs="Tahoma"/>
          <w:b/>
          <w:bCs/>
        </w:rPr>
        <w:t xml:space="preserve"> </w:t>
      </w:r>
      <w:r w:rsidRPr="009C4E9C">
        <w:rPr>
          <w:rFonts w:ascii="Tahoma" w:hAnsi="Tahoma" w:cs="Tahoma"/>
          <w:b/>
          <w:bCs/>
        </w:rPr>
        <w:t>za</w:t>
      </w:r>
      <w:r w:rsidR="005E5050">
        <w:rPr>
          <w:rFonts w:ascii="Tahoma" w:hAnsi="Tahoma" w:cs="Tahoma"/>
          <w:b/>
          <w:bCs/>
        </w:rPr>
        <w:t xml:space="preserve"> </w:t>
      </w:r>
      <w:r w:rsidRPr="009C4E9C">
        <w:rPr>
          <w:rFonts w:ascii="Tahoma" w:hAnsi="Tahoma" w:cs="Tahoma"/>
          <w:b/>
          <w:bCs/>
        </w:rPr>
        <w:t>vodenje</w:t>
      </w:r>
      <w:r w:rsidR="005E5050">
        <w:rPr>
          <w:rFonts w:ascii="Tahoma" w:hAnsi="Tahoma" w:cs="Tahoma"/>
          <w:b/>
          <w:bCs/>
        </w:rPr>
        <w:t xml:space="preserve"> </w:t>
      </w:r>
      <w:r w:rsidR="00294A6C">
        <w:rPr>
          <w:rFonts w:ascii="Tahoma" w:hAnsi="Tahoma" w:cs="Tahoma"/>
          <w:b/>
          <w:bCs/>
        </w:rPr>
        <w:t>projekta</w:t>
      </w:r>
      <w:r w:rsidRPr="009C4E9C">
        <w:rPr>
          <w:rFonts w:ascii="Tahoma" w:hAnsi="Tahoma" w:cs="Tahoma"/>
          <w:b/>
          <w:bCs/>
        </w:rPr>
        <w:t>.</w:t>
      </w:r>
    </w:p>
    <w:p w14:paraId="6B9A551A" w14:textId="77777777" w:rsidR="004559B4" w:rsidRDefault="004559B4" w:rsidP="004227B8">
      <w:pPr>
        <w:keepNext/>
        <w:keepLines/>
        <w:jc w:val="both"/>
        <w:rPr>
          <w:rFonts w:ascii="Tahoma" w:hAnsi="Tahoma" w:cs="Tahoma"/>
          <w:b/>
          <w:bCs/>
        </w:rPr>
      </w:pPr>
    </w:p>
    <w:p w14:paraId="4881A553" w14:textId="77777777" w:rsidR="004559B4" w:rsidRPr="009C4E9C" w:rsidRDefault="004559B4" w:rsidP="004227B8">
      <w:pPr>
        <w:keepNext/>
        <w:keepLines/>
        <w:jc w:val="both"/>
        <w:rPr>
          <w:rFonts w:ascii="Tahoma" w:hAnsi="Tahoma" w:cs="Tahoma"/>
        </w:rPr>
      </w:pPr>
    </w:p>
    <w:p w14:paraId="7CEAB466" w14:textId="00904F75" w:rsidR="00D43131" w:rsidRDefault="00D43131" w:rsidP="004227B8">
      <w:pPr>
        <w:keepNext/>
        <w:keepLines/>
        <w:jc w:val="both"/>
        <w:rPr>
          <w:rFonts w:ascii="Tahoma" w:hAnsi="Tahoma" w:cs="Tahoma"/>
          <w:bCs/>
          <w:szCs w:val="22"/>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3CBCCC0F" w14:textId="77777777" w:rsidTr="00890E69">
        <w:trPr>
          <w:trHeight w:val="235"/>
        </w:trPr>
        <w:tc>
          <w:tcPr>
            <w:tcW w:w="2409" w:type="dxa"/>
            <w:tcBorders>
              <w:top w:val="nil"/>
              <w:left w:val="nil"/>
              <w:bottom w:val="single" w:sz="4" w:space="0" w:color="auto"/>
              <w:right w:val="nil"/>
            </w:tcBorders>
          </w:tcPr>
          <w:p w14:paraId="5DC7ADE8" w14:textId="77777777" w:rsidR="00E0321A" w:rsidRPr="00F6188C" w:rsidRDefault="00E0321A" w:rsidP="004227B8">
            <w:pPr>
              <w:keepNext/>
              <w:keepLines/>
              <w:ind w:right="-285"/>
              <w:jc w:val="both"/>
              <w:rPr>
                <w:rFonts w:ascii="Tahoma" w:hAnsi="Tahoma" w:cs="Tahoma"/>
                <w:noProof/>
                <w:snapToGrid w:val="0"/>
              </w:rPr>
            </w:pPr>
          </w:p>
        </w:tc>
        <w:tc>
          <w:tcPr>
            <w:tcW w:w="2692" w:type="dxa"/>
          </w:tcPr>
          <w:p w14:paraId="50679611" w14:textId="77777777" w:rsidR="00E0321A" w:rsidRPr="00F6188C" w:rsidRDefault="00E0321A" w:rsidP="004227B8">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0F4DC86" w14:textId="77777777" w:rsidR="00E0321A" w:rsidRPr="00F6188C" w:rsidRDefault="00E0321A" w:rsidP="004227B8">
            <w:pPr>
              <w:keepNext/>
              <w:keepLines/>
              <w:ind w:right="-285"/>
              <w:jc w:val="both"/>
              <w:rPr>
                <w:rFonts w:ascii="Tahoma" w:hAnsi="Tahoma" w:cs="Tahoma"/>
                <w:noProof/>
                <w:snapToGrid w:val="0"/>
                <w:sz w:val="28"/>
              </w:rPr>
            </w:pPr>
          </w:p>
        </w:tc>
      </w:tr>
      <w:tr w:rsidR="00E0321A" w:rsidRPr="00F6188C" w14:paraId="3E4BDA24" w14:textId="77777777" w:rsidTr="00890E69">
        <w:trPr>
          <w:trHeight w:val="235"/>
        </w:trPr>
        <w:tc>
          <w:tcPr>
            <w:tcW w:w="2409" w:type="dxa"/>
            <w:tcBorders>
              <w:top w:val="single" w:sz="4" w:space="0" w:color="auto"/>
              <w:left w:val="nil"/>
              <w:bottom w:val="nil"/>
              <w:right w:val="nil"/>
            </w:tcBorders>
            <w:hideMark/>
          </w:tcPr>
          <w:p w14:paraId="31ED2AF3" w14:textId="09E00BD1" w:rsidR="00E0321A" w:rsidRPr="00F6188C" w:rsidRDefault="005E5050" w:rsidP="004227B8">
            <w:pPr>
              <w:keepNext/>
              <w:keepLines/>
              <w:ind w:right="-285"/>
              <w:rPr>
                <w:rFonts w:ascii="Tahoma" w:hAnsi="Tahoma" w:cs="Tahoma"/>
                <w:noProof/>
                <w:snapToGrid w:val="0"/>
                <w:sz w:val="18"/>
              </w:rPr>
            </w:pPr>
            <w:r>
              <w:rPr>
                <w:rFonts w:ascii="Tahoma" w:hAnsi="Tahoma" w:cs="Tahoma"/>
                <w:noProof/>
                <w:snapToGrid w:val="0"/>
                <w:sz w:val="18"/>
              </w:rPr>
              <w:t xml:space="preserve">       </w:t>
            </w:r>
            <w:r w:rsidR="00E0321A" w:rsidRPr="00F6188C">
              <w:rPr>
                <w:rFonts w:ascii="Tahoma" w:hAnsi="Tahoma" w:cs="Tahoma"/>
                <w:noProof/>
                <w:snapToGrid w:val="0"/>
                <w:sz w:val="18"/>
              </w:rPr>
              <w:t>(kraj,</w:t>
            </w:r>
            <w:r>
              <w:rPr>
                <w:rFonts w:ascii="Tahoma" w:hAnsi="Tahoma" w:cs="Tahoma"/>
                <w:noProof/>
                <w:snapToGrid w:val="0"/>
                <w:sz w:val="18"/>
              </w:rPr>
              <w:t xml:space="preserve"> </w:t>
            </w:r>
            <w:r w:rsidR="00E0321A" w:rsidRPr="00F6188C">
              <w:rPr>
                <w:rFonts w:ascii="Tahoma" w:hAnsi="Tahoma" w:cs="Tahoma"/>
                <w:noProof/>
                <w:snapToGrid w:val="0"/>
                <w:sz w:val="18"/>
              </w:rPr>
              <w:t>datum)</w:t>
            </w:r>
          </w:p>
        </w:tc>
        <w:tc>
          <w:tcPr>
            <w:tcW w:w="2692" w:type="dxa"/>
            <w:hideMark/>
          </w:tcPr>
          <w:p w14:paraId="72957B66" w14:textId="77777777"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6BABF110" w14:textId="081D7E2C"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w:t>
            </w:r>
            <w:r w:rsidR="005E5050">
              <w:rPr>
                <w:rFonts w:ascii="Tahoma" w:hAnsi="Tahoma" w:cs="Tahoma"/>
                <w:noProof/>
                <w:snapToGrid w:val="0"/>
                <w:sz w:val="18"/>
              </w:rPr>
              <w:t xml:space="preserve"> </w:t>
            </w:r>
            <w:r>
              <w:rPr>
                <w:rFonts w:ascii="Tahoma" w:hAnsi="Tahoma" w:cs="Tahoma"/>
                <w:noProof/>
                <w:snapToGrid w:val="0"/>
                <w:sz w:val="18"/>
              </w:rPr>
              <w:t>in</w:t>
            </w:r>
            <w:r w:rsidR="005E5050">
              <w:rPr>
                <w:rFonts w:ascii="Tahoma" w:hAnsi="Tahoma" w:cs="Tahoma"/>
                <w:noProof/>
                <w:snapToGrid w:val="0"/>
                <w:sz w:val="18"/>
              </w:rPr>
              <w:t xml:space="preserve"> </w:t>
            </w:r>
            <w:r>
              <w:rPr>
                <w:rFonts w:ascii="Tahoma" w:hAnsi="Tahoma" w:cs="Tahoma"/>
                <w:noProof/>
                <w:snapToGrid w:val="0"/>
                <w:sz w:val="18"/>
              </w:rPr>
              <w:t>priimek</w:t>
            </w:r>
            <w:r w:rsidR="005E5050">
              <w:rPr>
                <w:rFonts w:ascii="Tahoma" w:hAnsi="Tahoma" w:cs="Tahoma"/>
                <w:noProof/>
                <w:snapToGrid w:val="0"/>
                <w:sz w:val="18"/>
              </w:rPr>
              <w:t xml:space="preserve"> </w:t>
            </w:r>
            <w:r>
              <w:rPr>
                <w:rFonts w:ascii="Tahoma" w:hAnsi="Tahoma" w:cs="Tahoma"/>
                <w:noProof/>
                <w:snapToGrid w:val="0"/>
                <w:sz w:val="18"/>
              </w:rPr>
              <w:t>ter</w:t>
            </w:r>
            <w:r w:rsidR="005E5050">
              <w:rPr>
                <w:rFonts w:ascii="Tahoma" w:hAnsi="Tahoma" w:cs="Tahoma"/>
                <w:noProof/>
                <w:snapToGrid w:val="0"/>
                <w:sz w:val="18"/>
              </w:rPr>
              <w:t xml:space="preserve"> </w:t>
            </w:r>
            <w:r>
              <w:rPr>
                <w:rFonts w:ascii="Tahoma" w:hAnsi="Tahoma" w:cs="Tahoma"/>
                <w:noProof/>
                <w:snapToGrid w:val="0"/>
                <w:sz w:val="18"/>
              </w:rPr>
              <w:t>podpis</w:t>
            </w:r>
            <w:r w:rsidR="005E5050">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3B44E9BC" w14:textId="5B9D9179" w:rsidR="00E0321A" w:rsidRDefault="00E0321A" w:rsidP="004227B8">
      <w:pPr>
        <w:keepNext/>
        <w:keepLines/>
        <w:jc w:val="both"/>
        <w:rPr>
          <w:rFonts w:ascii="Tahoma" w:hAnsi="Tahoma" w:cs="Tahoma"/>
          <w:bCs/>
          <w:szCs w:val="22"/>
        </w:rPr>
      </w:pPr>
    </w:p>
    <w:p w14:paraId="46E2A486" w14:textId="7FCE9326" w:rsidR="00E0321A" w:rsidRDefault="00E0321A" w:rsidP="004227B8">
      <w:pPr>
        <w:keepNext/>
        <w:keepLines/>
        <w:jc w:val="both"/>
        <w:rPr>
          <w:rFonts w:ascii="Tahoma" w:hAnsi="Tahoma" w:cs="Tahoma"/>
          <w:bCs/>
          <w:szCs w:val="22"/>
        </w:rPr>
      </w:pPr>
    </w:p>
    <w:p w14:paraId="32F01D47" w14:textId="40A00C07" w:rsidR="00E0321A" w:rsidRDefault="00E0321A" w:rsidP="004227B8">
      <w:pPr>
        <w:keepNext/>
        <w:keepLines/>
        <w:jc w:val="both"/>
        <w:rPr>
          <w:rFonts w:ascii="Tahoma" w:hAnsi="Tahoma" w:cs="Tahoma"/>
          <w:bCs/>
          <w:szCs w:val="22"/>
        </w:rPr>
      </w:pPr>
    </w:p>
    <w:p w14:paraId="56FA3D36" w14:textId="590B2432" w:rsidR="00E0321A" w:rsidRDefault="00E0321A" w:rsidP="004227B8">
      <w:pPr>
        <w:keepNext/>
        <w:keepLines/>
        <w:jc w:val="both"/>
        <w:rPr>
          <w:rFonts w:ascii="Tahoma" w:hAnsi="Tahoma" w:cs="Tahoma"/>
          <w:bCs/>
          <w:szCs w:val="22"/>
        </w:rPr>
      </w:pPr>
    </w:p>
    <w:p w14:paraId="1B787B5E" w14:textId="78217985" w:rsidR="00E0321A" w:rsidRDefault="00E0321A" w:rsidP="004227B8">
      <w:pPr>
        <w:keepNext/>
        <w:keepLines/>
        <w:jc w:val="both"/>
        <w:rPr>
          <w:rFonts w:ascii="Tahoma" w:hAnsi="Tahoma" w:cs="Tahoma"/>
          <w:bCs/>
          <w:szCs w:val="22"/>
        </w:rPr>
      </w:pPr>
    </w:p>
    <w:p w14:paraId="373FE23F" w14:textId="28D75957" w:rsidR="00E0321A" w:rsidRDefault="00E0321A" w:rsidP="004227B8">
      <w:pPr>
        <w:keepNext/>
        <w:keepLines/>
        <w:jc w:val="both"/>
        <w:rPr>
          <w:rFonts w:ascii="Tahoma" w:hAnsi="Tahoma" w:cs="Tahoma"/>
          <w:bCs/>
          <w:szCs w:val="22"/>
        </w:rPr>
      </w:pPr>
    </w:p>
    <w:p w14:paraId="688B18E6" w14:textId="3B471588" w:rsidR="00E0321A" w:rsidRDefault="00E0321A" w:rsidP="004227B8">
      <w:pPr>
        <w:keepNext/>
        <w:keepLines/>
        <w:jc w:val="both"/>
        <w:rPr>
          <w:rFonts w:ascii="Tahoma" w:hAnsi="Tahoma" w:cs="Tahoma"/>
          <w:bCs/>
          <w:szCs w:val="22"/>
        </w:rPr>
      </w:pPr>
    </w:p>
    <w:p w14:paraId="3111E46A" w14:textId="16748077" w:rsidR="00E0321A" w:rsidRDefault="00E0321A" w:rsidP="004227B8">
      <w:pPr>
        <w:keepNext/>
        <w:keepLines/>
        <w:jc w:val="both"/>
        <w:rPr>
          <w:rFonts w:ascii="Tahoma" w:hAnsi="Tahoma" w:cs="Tahoma"/>
          <w:bCs/>
          <w:szCs w:val="22"/>
        </w:rPr>
      </w:pPr>
    </w:p>
    <w:p w14:paraId="0E71136D" w14:textId="2302E6EF" w:rsidR="00E0321A" w:rsidRDefault="00E0321A" w:rsidP="004227B8">
      <w:pPr>
        <w:keepNext/>
        <w:keepLines/>
        <w:jc w:val="both"/>
        <w:rPr>
          <w:rFonts w:ascii="Tahoma" w:hAnsi="Tahoma" w:cs="Tahoma"/>
          <w:bCs/>
          <w:szCs w:val="22"/>
        </w:rPr>
      </w:pPr>
    </w:p>
    <w:p w14:paraId="41622A5A" w14:textId="6DFF9C21" w:rsidR="00E0321A" w:rsidRDefault="00E0321A" w:rsidP="004227B8">
      <w:pPr>
        <w:keepNext/>
        <w:keepLines/>
        <w:jc w:val="both"/>
        <w:rPr>
          <w:rFonts w:ascii="Tahoma" w:hAnsi="Tahoma" w:cs="Tahoma"/>
          <w:bCs/>
          <w:szCs w:val="22"/>
        </w:rPr>
      </w:pPr>
    </w:p>
    <w:p w14:paraId="02158B3D" w14:textId="0F8B5058" w:rsidR="00E0321A" w:rsidRDefault="00E0321A" w:rsidP="004227B8">
      <w:pPr>
        <w:keepNext/>
        <w:keepLines/>
        <w:jc w:val="both"/>
        <w:rPr>
          <w:rFonts w:ascii="Tahoma" w:hAnsi="Tahoma" w:cs="Tahoma"/>
          <w:bCs/>
          <w:szCs w:val="22"/>
        </w:rPr>
      </w:pPr>
    </w:p>
    <w:p w14:paraId="6E9607C0" w14:textId="0CB4420C" w:rsidR="00E0321A" w:rsidRDefault="00E0321A" w:rsidP="004227B8">
      <w:pPr>
        <w:keepNext/>
        <w:keepLines/>
        <w:jc w:val="both"/>
        <w:rPr>
          <w:rFonts w:ascii="Tahoma" w:hAnsi="Tahoma" w:cs="Tahoma"/>
          <w:bCs/>
          <w:szCs w:val="22"/>
        </w:rPr>
      </w:pPr>
    </w:p>
    <w:p w14:paraId="7A566C0C" w14:textId="607BF035" w:rsidR="00E0321A" w:rsidRDefault="00E0321A" w:rsidP="004227B8">
      <w:pPr>
        <w:keepNext/>
        <w:keepLines/>
        <w:jc w:val="both"/>
        <w:rPr>
          <w:rFonts w:ascii="Tahoma" w:hAnsi="Tahoma" w:cs="Tahoma"/>
          <w:bCs/>
          <w:szCs w:val="22"/>
        </w:rPr>
      </w:pPr>
    </w:p>
    <w:p w14:paraId="0DBB182B" w14:textId="5D9AE736" w:rsidR="00E0321A" w:rsidRDefault="00E0321A" w:rsidP="004227B8">
      <w:pPr>
        <w:keepNext/>
        <w:keepLines/>
        <w:jc w:val="both"/>
        <w:rPr>
          <w:rFonts w:ascii="Tahoma" w:hAnsi="Tahoma" w:cs="Tahoma"/>
          <w:bCs/>
          <w:szCs w:val="22"/>
        </w:rPr>
      </w:pPr>
    </w:p>
    <w:p w14:paraId="1AA4E84C" w14:textId="437071BE" w:rsidR="00E0321A" w:rsidRDefault="00E0321A" w:rsidP="004227B8">
      <w:pPr>
        <w:keepNext/>
        <w:keepLines/>
        <w:jc w:val="both"/>
        <w:rPr>
          <w:rFonts w:ascii="Tahoma" w:hAnsi="Tahoma" w:cs="Tahoma"/>
          <w:bCs/>
          <w:szCs w:val="22"/>
        </w:rPr>
      </w:pPr>
    </w:p>
    <w:p w14:paraId="4BC86076" w14:textId="612971EC" w:rsidR="00E0321A" w:rsidRDefault="00E0321A" w:rsidP="004227B8">
      <w:pPr>
        <w:keepNext/>
        <w:keepLines/>
        <w:jc w:val="both"/>
        <w:rPr>
          <w:rFonts w:ascii="Tahoma" w:hAnsi="Tahoma" w:cs="Tahoma"/>
          <w:bCs/>
          <w:szCs w:val="22"/>
        </w:rPr>
      </w:pPr>
    </w:p>
    <w:p w14:paraId="0E044986" w14:textId="5585448A" w:rsidR="00E0321A" w:rsidRDefault="00E0321A" w:rsidP="004227B8">
      <w:pPr>
        <w:keepNext/>
        <w:keepLines/>
        <w:jc w:val="both"/>
        <w:rPr>
          <w:rFonts w:ascii="Tahoma" w:hAnsi="Tahoma" w:cs="Tahoma"/>
          <w:bCs/>
          <w:szCs w:val="22"/>
        </w:rPr>
      </w:pPr>
    </w:p>
    <w:p w14:paraId="74A33813" w14:textId="34AB17DB" w:rsidR="00E0321A" w:rsidRDefault="00E0321A" w:rsidP="004227B8">
      <w:pPr>
        <w:keepNext/>
        <w:keepLines/>
        <w:jc w:val="both"/>
        <w:rPr>
          <w:rFonts w:ascii="Tahoma" w:hAnsi="Tahoma" w:cs="Tahoma"/>
          <w:bCs/>
          <w:szCs w:val="22"/>
        </w:rPr>
      </w:pPr>
    </w:p>
    <w:p w14:paraId="22BEF637" w14:textId="12F864AA" w:rsidR="00E0321A" w:rsidRDefault="00E0321A" w:rsidP="004227B8">
      <w:pPr>
        <w:keepNext/>
        <w:keepLines/>
        <w:jc w:val="both"/>
        <w:rPr>
          <w:rFonts w:ascii="Tahoma" w:hAnsi="Tahoma" w:cs="Tahoma"/>
          <w:bCs/>
          <w:szCs w:val="22"/>
        </w:rPr>
      </w:pPr>
    </w:p>
    <w:p w14:paraId="5E3A8893" w14:textId="06965FCC" w:rsidR="00E0321A" w:rsidRDefault="00E0321A" w:rsidP="004227B8">
      <w:pPr>
        <w:keepNext/>
        <w:keepLines/>
        <w:jc w:val="both"/>
        <w:rPr>
          <w:rFonts w:ascii="Tahoma" w:hAnsi="Tahoma" w:cs="Tahoma"/>
          <w:bCs/>
          <w:szCs w:val="22"/>
        </w:rPr>
      </w:pPr>
    </w:p>
    <w:p w14:paraId="51E5DA44" w14:textId="79F355A4" w:rsidR="00E0321A" w:rsidRDefault="00E0321A" w:rsidP="004227B8">
      <w:pPr>
        <w:keepNext/>
        <w:keepLines/>
        <w:jc w:val="both"/>
        <w:rPr>
          <w:rFonts w:ascii="Tahoma" w:hAnsi="Tahoma" w:cs="Tahoma"/>
          <w:bCs/>
          <w:szCs w:val="22"/>
        </w:rPr>
      </w:pPr>
    </w:p>
    <w:p w14:paraId="072966D9" w14:textId="5A5B4675" w:rsidR="00E0321A" w:rsidRDefault="00E0321A" w:rsidP="004227B8">
      <w:pPr>
        <w:keepNext/>
        <w:keepLines/>
        <w:jc w:val="both"/>
        <w:rPr>
          <w:rFonts w:ascii="Tahoma" w:hAnsi="Tahoma" w:cs="Tahoma"/>
          <w:bCs/>
          <w:szCs w:val="22"/>
        </w:rPr>
      </w:pPr>
    </w:p>
    <w:p w14:paraId="7AAAD61C" w14:textId="06E4E7B0" w:rsidR="00E0321A" w:rsidRDefault="00E0321A" w:rsidP="004227B8">
      <w:pPr>
        <w:keepNext/>
        <w:keepLines/>
        <w:jc w:val="both"/>
        <w:rPr>
          <w:rFonts w:ascii="Tahoma" w:hAnsi="Tahoma" w:cs="Tahoma"/>
          <w:bCs/>
          <w:szCs w:val="22"/>
        </w:rPr>
      </w:pPr>
    </w:p>
    <w:p w14:paraId="1698F3A0" w14:textId="04C70CCE" w:rsidR="00E0321A" w:rsidRDefault="00E0321A" w:rsidP="004227B8">
      <w:pPr>
        <w:keepNext/>
        <w:keepLines/>
        <w:jc w:val="both"/>
        <w:rPr>
          <w:rFonts w:ascii="Tahoma" w:hAnsi="Tahoma" w:cs="Tahoma"/>
          <w:bCs/>
          <w:szCs w:val="22"/>
        </w:rPr>
      </w:pPr>
    </w:p>
    <w:p w14:paraId="6342FFD8" w14:textId="1C5DE679" w:rsidR="00E0321A" w:rsidRDefault="00E0321A" w:rsidP="004227B8">
      <w:pPr>
        <w:keepNext/>
        <w:keepLines/>
        <w:jc w:val="both"/>
        <w:rPr>
          <w:rFonts w:ascii="Tahoma" w:hAnsi="Tahoma" w:cs="Tahoma"/>
          <w:bCs/>
          <w:szCs w:val="22"/>
        </w:rPr>
      </w:pPr>
    </w:p>
    <w:p w14:paraId="595F841A" w14:textId="405BB29C" w:rsidR="00E0321A" w:rsidRDefault="00E0321A" w:rsidP="004227B8">
      <w:pPr>
        <w:keepNext/>
        <w:keepLines/>
        <w:jc w:val="both"/>
        <w:rPr>
          <w:rFonts w:ascii="Tahoma" w:hAnsi="Tahoma" w:cs="Tahoma"/>
          <w:bCs/>
          <w:szCs w:val="22"/>
        </w:rPr>
      </w:pPr>
    </w:p>
    <w:p w14:paraId="18DFEA5C" w14:textId="612E7D2C" w:rsidR="00E0321A" w:rsidRDefault="00E0321A" w:rsidP="004227B8">
      <w:pPr>
        <w:keepNext/>
        <w:keepLines/>
        <w:jc w:val="both"/>
        <w:rPr>
          <w:rFonts w:ascii="Tahoma" w:hAnsi="Tahoma" w:cs="Tahoma"/>
          <w:bCs/>
          <w:szCs w:val="22"/>
        </w:rPr>
      </w:pPr>
    </w:p>
    <w:p w14:paraId="4F84F233" w14:textId="3A4C79FA" w:rsidR="00E0321A" w:rsidRDefault="00E0321A" w:rsidP="004227B8">
      <w:pPr>
        <w:keepNext/>
        <w:keepLines/>
        <w:jc w:val="both"/>
        <w:rPr>
          <w:rFonts w:ascii="Tahoma" w:hAnsi="Tahoma" w:cs="Tahoma"/>
          <w:bCs/>
          <w:szCs w:val="22"/>
        </w:rPr>
      </w:pPr>
    </w:p>
    <w:p w14:paraId="22F0316E" w14:textId="73A518FB" w:rsidR="00E0321A" w:rsidRDefault="00E0321A" w:rsidP="004227B8">
      <w:pPr>
        <w:keepNext/>
        <w:keepLines/>
        <w:jc w:val="both"/>
        <w:rPr>
          <w:rFonts w:ascii="Tahoma" w:hAnsi="Tahoma" w:cs="Tahoma"/>
          <w:bCs/>
          <w:szCs w:val="22"/>
        </w:rPr>
      </w:pPr>
    </w:p>
    <w:p w14:paraId="1FBC5517" w14:textId="1719093B" w:rsidR="00E0321A" w:rsidRDefault="00E0321A" w:rsidP="004227B8">
      <w:pPr>
        <w:keepNext/>
        <w:keepLines/>
        <w:jc w:val="both"/>
        <w:rPr>
          <w:rFonts w:ascii="Tahoma" w:hAnsi="Tahoma" w:cs="Tahoma"/>
          <w:bCs/>
          <w:szCs w:val="22"/>
        </w:rPr>
      </w:pPr>
    </w:p>
    <w:p w14:paraId="1A954E51" w14:textId="77777777" w:rsidR="00294A6C" w:rsidRDefault="00294A6C" w:rsidP="004227B8">
      <w:pPr>
        <w:keepNext/>
        <w:keepLines/>
        <w:jc w:val="both"/>
        <w:rPr>
          <w:rFonts w:ascii="Tahoma" w:hAnsi="Tahoma" w:cs="Tahoma"/>
          <w:bCs/>
          <w:szCs w:val="22"/>
        </w:rPr>
      </w:pPr>
    </w:p>
    <w:p w14:paraId="6F228794" w14:textId="77777777" w:rsidR="00294A6C" w:rsidRDefault="00294A6C" w:rsidP="004227B8">
      <w:pPr>
        <w:keepNext/>
        <w:keepLines/>
        <w:jc w:val="both"/>
        <w:rPr>
          <w:rFonts w:ascii="Tahoma" w:hAnsi="Tahoma" w:cs="Tahoma"/>
          <w:bCs/>
          <w:szCs w:val="22"/>
        </w:rPr>
      </w:pPr>
    </w:p>
    <w:p w14:paraId="267A2A58" w14:textId="77777777" w:rsidR="00294A6C" w:rsidRDefault="00294A6C" w:rsidP="004227B8">
      <w:pPr>
        <w:keepNext/>
        <w:keepLines/>
        <w:jc w:val="both"/>
        <w:rPr>
          <w:rFonts w:ascii="Tahoma" w:hAnsi="Tahoma" w:cs="Tahoma"/>
          <w:bCs/>
          <w:szCs w:val="22"/>
        </w:rPr>
      </w:pPr>
    </w:p>
    <w:tbl>
      <w:tblPr>
        <w:tblW w:w="968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62"/>
        <w:gridCol w:w="1426"/>
      </w:tblGrid>
      <w:tr w:rsidR="00DF6A85" w:rsidRPr="00F6188C" w14:paraId="1DED8B64" w14:textId="77777777" w:rsidTr="00B401E4">
        <w:tc>
          <w:tcPr>
            <w:tcW w:w="8262" w:type="dxa"/>
          </w:tcPr>
          <w:p w14:paraId="10D85429" w14:textId="483C6858" w:rsidR="00DF6A85" w:rsidRPr="00F6188C" w:rsidRDefault="00DF6A85" w:rsidP="004227B8">
            <w:pPr>
              <w:keepNext/>
              <w:keepLines/>
              <w:jc w:val="both"/>
              <w:rPr>
                <w:rFonts w:ascii="Tahoma" w:hAnsi="Tahoma" w:cs="Tahoma"/>
              </w:rPr>
            </w:pPr>
            <w:r w:rsidRPr="00F6188C">
              <w:lastRenderedPageBreak/>
              <w:br w:type="page"/>
            </w:r>
            <w:r w:rsidRPr="00F6188C">
              <w:br w:type="page"/>
            </w:r>
            <w:r w:rsidRPr="00F6188C">
              <w:br w:type="page"/>
            </w:r>
            <w:r w:rsidRPr="00F6188C">
              <w:br w:type="page"/>
            </w:r>
            <w:r w:rsidRPr="00F6188C">
              <w:rPr>
                <w:rFonts w:ascii="Tahoma" w:hAnsi="Tahoma" w:cs="Tahoma"/>
              </w:rPr>
              <w:br w:type="page"/>
            </w:r>
            <w:r w:rsidRPr="00F6188C">
              <w:rPr>
                <w:rFonts w:ascii="Tahoma" w:hAnsi="Tahoma" w:cs="Tahoma"/>
                <w:b/>
              </w:rPr>
              <w:br w:type="page"/>
            </w:r>
            <w:r w:rsidRPr="00F6188C">
              <w:rPr>
                <w:rFonts w:ascii="Tahoma" w:hAnsi="Tahoma" w:cs="Tahoma"/>
              </w:rPr>
              <w:br w:type="page"/>
              <w:t>POTRDITEV</w:t>
            </w:r>
            <w:r w:rsidR="005E5050">
              <w:rPr>
                <w:rFonts w:ascii="Tahoma" w:hAnsi="Tahoma" w:cs="Tahoma"/>
              </w:rPr>
              <w:t xml:space="preserve"> </w:t>
            </w:r>
            <w:r w:rsidRPr="00F6188C">
              <w:rPr>
                <w:rFonts w:ascii="Tahoma" w:hAnsi="Tahoma" w:cs="Tahoma"/>
              </w:rPr>
              <w:t>REFERENC</w:t>
            </w:r>
            <w:r w:rsidR="005E5050">
              <w:rPr>
                <w:rFonts w:ascii="Tahoma" w:hAnsi="Tahoma" w:cs="Tahoma"/>
              </w:rPr>
              <w:t xml:space="preserve"> </w:t>
            </w:r>
            <w:r w:rsidRPr="00F6188C">
              <w:rPr>
                <w:rFonts w:ascii="Tahoma" w:hAnsi="Tahoma" w:cs="Tahoma"/>
              </w:rPr>
              <w:t>S</w:t>
            </w:r>
            <w:r w:rsidR="005E5050">
              <w:rPr>
                <w:rFonts w:ascii="Tahoma" w:hAnsi="Tahoma" w:cs="Tahoma"/>
              </w:rPr>
              <w:t xml:space="preserve"> </w:t>
            </w:r>
            <w:r w:rsidRPr="00F6188C">
              <w:rPr>
                <w:rFonts w:ascii="Tahoma" w:hAnsi="Tahoma" w:cs="Tahoma"/>
              </w:rPr>
              <w:t>STRANI</w:t>
            </w:r>
            <w:r w:rsidR="005E5050">
              <w:rPr>
                <w:rFonts w:ascii="Tahoma" w:hAnsi="Tahoma" w:cs="Tahoma"/>
              </w:rPr>
              <w:t xml:space="preserve"> </w:t>
            </w:r>
            <w:r>
              <w:rPr>
                <w:rFonts w:ascii="Tahoma" w:hAnsi="Tahoma" w:cs="Tahoma"/>
              </w:rPr>
              <w:t>REFERENČNEGA</w:t>
            </w:r>
            <w:r w:rsidR="005E5050">
              <w:rPr>
                <w:rFonts w:ascii="Tahoma" w:hAnsi="Tahoma" w:cs="Tahoma"/>
              </w:rPr>
              <w:t xml:space="preserve"> </w:t>
            </w:r>
            <w:r w:rsidRPr="00F6188C">
              <w:rPr>
                <w:rFonts w:ascii="Tahoma" w:hAnsi="Tahoma" w:cs="Tahoma"/>
              </w:rPr>
              <w:t>NAROČNIK</w:t>
            </w:r>
            <w:r>
              <w:rPr>
                <w:rFonts w:ascii="Tahoma" w:hAnsi="Tahoma" w:cs="Tahoma"/>
              </w:rPr>
              <w:t>A</w:t>
            </w:r>
            <w:r w:rsidR="005E5050">
              <w:rPr>
                <w:rFonts w:ascii="Tahoma" w:hAnsi="Tahoma" w:cs="Tahoma"/>
              </w:rPr>
              <w:t xml:space="preserve"> </w:t>
            </w:r>
            <w:r>
              <w:rPr>
                <w:rFonts w:ascii="Tahoma" w:hAnsi="Tahoma" w:cs="Tahoma"/>
              </w:rPr>
              <w:t>–</w:t>
            </w:r>
            <w:r w:rsidR="005E5050">
              <w:rPr>
                <w:rFonts w:ascii="Tahoma" w:hAnsi="Tahoma" w:cs="Tahoma"/>
              </w:rPr>
              <w:t xml:space="preserve"> </w:t>
            </w:r>
            <w:r w:rsidR="00294A6C">
              <w:rPr>
                <w:rFonts w:ascii="Tahoma" w:hAnsi="Tahoma" w:cs="Tahoma"/>
              </w:rPr>
              <w:t>EKIPA</w:t>
            </w:r>
          </w:p>
        </w:tc>
        <w:tc>
          <w:tcPr>
            <w:tcW w:w="1426" w:type="dxa"/>
          </w:tcPr>
          <w:p w14:paraId="59D00F73" w14:textId="37D0F385" w:rsidR="00DF6A85" w:rsidRPr="00F6188C" w:rsidRDefault="00DF6A85" w:rsidP="004227B8">
            <w:pPr>
              <w:keepNext/>
              <w:keepLines/>
              <w:jc w:val="both"/>
              <w:rPr>
                <w:rFonts w:ascii="Tahoma" w:hAnsi="Tahoma" w:cs="Tahoma"/>
                <w:b/>
                <w:i/>
              </w:rPr>
            </w:pPr>
            <w:r w:rsidRPr="00F6188C">
              <w:rPr>
                <w:rFonts w:ascii="Tahoma" w:hAnsi="Tahoma" w:cs="Tahoma"/>
                <w:b/>
                <w:i/>
              </w:rPr>
              <w:t>Priloga</w:t>
            </w:r>
            <w:r w:rsidR="005E5050">
              <w:rPr>
                <w:rFonts w:ascii="Tahoma" w:hAnsi="Tahoma" w:cs="Tahoma"/>
                <w:b/>
                <w:i/>
              </w:rPr>
              <w:t xml:space="preserve"> </w:t>
            </w:r>
            <w:r>
              <w:rPr>
                <w:rFonts w:ascii="Tahoma" w:hAnsi="Tahoma" w:cs="Tahoma"/>
                <w:b/>
                <w:i/>
              </w:rPr>
              <w:t>6/2</w:t>
            </w:r>
          </w:p>
        </w:tc>
      </w:tr>
    </w:tbl>
    <w:p w14:paraId="3D094249" w14:textId="77777777" w:rsidR="00E0321A" w:rsidRDefault="00E0321A" w:rsidP="004227B8">
      <w:pPr>
        <w:keepNext/>
        <w:keepLines/>
        <w:tabs>
          <w:tab w:val="left" w:pos="993"/>
        </w:tabs>
        <w:rPr>
          <w:rFonts w:ascii="Tahoma" w:hAnsi="Tahoma" w:cs="Tahoma"/>
          <w:b/>
          <w:noProof/>
          <w:sz w:val="12"/>
          <w:szCs w:val="18"/>
        </w:rPr>
      </w:pPr>
    </w:p>
    <w:p w14:paraId="2740C4E3" w14:textId="652221DD" w:rsidR="00E0321A" w:rsidRDefault="005156B7" w:rsidP="004227B8">
      <w:pPr>
        <w:keepNext/>
        <w:keepLines/>
        <w:tabs>
          <w:tab w:val="left" w:pos="993"/>
        </w:tabs>
        <w:jc w:val="both"/>
        <w:rPr>
          <w:rFonts w:ascii="Tahoma" w:hAnsi="Tahoma" w:cs="Tahoma"/>
          <w:b/>
          <w:noProof/>
          <w:sz w:val="18"/>
          <w:szCs w:val="18"/>
        </w:rPr>
      </w:pPr>
      <w:r>
        <w:rPr>
          <w:rFonts w:ascii="Tahoma" w:hAnsi="Tahoma" w:cs="Tahoma"/>
          <w:b/>
          <w:noProof/>
          <w:sz w:val="18"/>
          <w:szCs w:val="18"/>
        </w:rPr>
        <w:t>ENLJ-VOD-SP-</w:t>
      </w:r>
      <w:r w:rsidR="00FD6AE6">
        <w:rPr>
          <w:rFonts w:ascii="Tahoma" w:hAnsi="Tahoma" w:cs="Tahoma"/>
          <w:b/>
          <w:noProof/>
          <w:sz w:val="18"/>
          <w:szCs w:val="18"/>
        </w:rPr>
        <w:t>41/26</w:t>
      </w:r>
      <w:r w:rsidR="005E5050">
        <w:rPr>
          <w:rFonts w:ascii="Tahoma" w:hAnsi="Tahoma" w:cs="Tahoma"/>
          <w:b/>
          <w:noProof/>
          <w:sz w:val="18"/>
          <w:szCs w:val="18"/>
        </w:rPr>
        <w:t xml:space="preserve"> </w:t>
      </w:r>
      <w:r w:rsidR="00E0321A" w:rsidRPr="00A679F4">
        <w:rPr>
          <w:rFonts w:ascii="Tahoma" w:hAnsi="Tahoma" w:cs="Tahoma"/>
          <w:b/>
          <w:noProof/>
          <w:sz w:val="18"/>
          <w:szCs w:val="18"/>
        </w:rPr>
        <w:t>»</w:t>
      </w:r>
      <w:r>
        <w:rPr>
          <w:rFonts w:ascii="Tahoma" w:hAnsi="Tahoma" w:cs="Tahoma"/>
          <w:b/>
          <w:noProof/>
          <w:sz w:val="18"/>
          <w:szCs w:val="18"/>
        </w:rPr>
        <w:t>Pravna</w:t>
      </w:r>
      <w:r w:rsidR="005E5050">
        <w:rPr>
          <w:rFonts w:ascii="Tahoma" w:hAnsi="Tahoma" w:cs="Tahoma"/>
          <w:b/>
          <w:noProof/>
          <w:sz w:val="18"/>
          <w:szCs w:val="18"/>
        </w:rPr>
        <w:t xml:space="preserve"> </w:t>
      </w:r>
      <w:r>
        <w:rPr>
          <w:rFonts w:ascii="Tahoma" w:hAnsi="Tahoma" w:cs="Tahoma"/>
          <w:b/>
          <w:noProof/>
          <w:sz w:val="18"/>
          <w:szCs w:val="18"/>
        </w:rPr>
        <w:t>podpora</w:t>
      </w:r>
      <w:r w:rsidR="005E5050">
        <w:rPr>
          <w:rFonts w:ascii="Tahoma" w:hAnsi="Tahoma" w:cs="Tahoma"/>
          <w:b/>
          <w:noProof/>
          <w:sz w:val="18"/>
          <w:szCs w:val="18"/>
        </w:rPr>
        <w:t xml:space="preserve"> </w:t>
      </w:r>
      <w:r>
        <w:rPr>
          <w:rFonts w:ascii="Tahoma" w:hAnsi="Tahoma" w:cs="Tahoma"/>
          <w:b/>
          <w:noProof/>
          <w:sz w:val="18"/>
          <w:szCs w:val="18"/>
        </w:rPr>
        <w:t>na</w:t>
      </w:r>
      <w:r w:rsidR="005E5050">
        <w:rPr>
          <w:rFonts w:ascii="Tahoma" w:hAnsi="Tahoma" w:cs="Tahoma"/>
          <w:b/>
          <w:noProof/>
          <w:sz w:val="18"/>
          <w:szCs w:val="18"/>
        </w:rPr>
        <w:t xml:space="preserve"> </w:t>
      </w:r>
      <w:r>
        <w:rPr>
          <w:rFonts w:ascii="Tahoma" w:hAnsi="Tahoma" w:cs="Tahoma"/>
          <w:b/>
          <w:noProof/>
          <w:sz w:val="18"/>
          <w:szCs w:val="18"/>
        </w:rPr>
        <w:t>projektu</w:t>
      </w:r>
      <w:r w:rsidR="005E5050">
        <w:rPr>
          <w:rFonts w:ascii="Tahoma" w:hAnsi="Tahoma" w:cs="Tahoma"/>
          <w:b/>
          <w:noProof/>
          <w:sz w:val="18"/>
          <w:szCs w:val="18"/>
        </w:rPr>
        <w:t xml:space="preserve"> </w:t>
      </w:r>
      <w:r>
        <w:rPr>
          <w:rFonts w:ascii="Tahoma" w:hAnsi="Tahoma" w:cs="Tahoma"/>
          <w:b/>
          <w:noProof/>
          <w:sz w:val="18"/>
          <w:szCs w:val="18"/>
        </w:rPr>
        <w:t>TEO</w:t>
      </w:r>
      <w:r w:rsidR="005E5050">
        <w:rPr>
          <w:rFonts w:ascii="Tahoma" w:hAnsi="Tahoma" w:cs="Tahoma"/>
          <w:b/>
          <w:noProof/>
          <w:sz w:val="18"/>
          <w:szCs w:val="18"/>
        </w:rPr>
        <w:t xml:space="preserve"> </w:t>
      </w:r>
      <w:r>
        <w:rPr>
          <w:rFonts w:ascii="Tahoma" w:hAnsi="Tahoma" w:cs="Tahoma"/>
          <w:b/>
          <w:noProof/>
          <w:sz w:val="18"/>
          <w:szCs w:val="18"/>
        </w:rPr>
        <w:t>Ljubljana</w:t>
      </w:r>
      <w:r w:rsidR="00E0321A" w:rsidRPr="00A679F4">
        <w:rPr>
          <w:rFonts w:ascii="Tahoma" w:hAnsi="Tahoma" w:cs="Tahoma"/>
          <w:b/>
          <w:noProof/>
          <w:sz w:val="18"/>
          <w:szCs w:val="18"/>
        </w:rPr>
        <w:t>«</w:t>
      </w:r>
    </w:p>
    <w:p w14:paraId="7ACDEE2F" w14:textId="77777777" w:rsidR="00E0321A" w:rsidRPr="00FE74CC" w:rsidRDefault="00E0321A" w:rsidP="004227B8">
      <w:pPr>
        <w:keepNext/>
        <w:keepLines/>
        <w:tabs>
          <w:tab w:val="left" w:pos="993"/>
        </w:tabs>
        <w:rPr>
          <w:rFonts w:ascii="Tahoma" w:hAnsi="Tahoma" w:cs="Tahoma"/>
          <w:b/>
          <w:noProof/>
          <w:sz w:val="12"/>
          <w:szCs w:val="18"/>
        </w:rPr>
      </w:pPr>
    </w:p>
    <w:p w14:paraId="49378A58" w14:textId="5F1687C6" w:rsidR="00E0321A" w:rsidRPr="00F6188C" w:rsidRDefault="00E0321A" w:rsidP="004227B8">
      <w:pPr>
        <w:keepNext/>
        <w:keepLines/>
        <w:tabs>
          <w:tab w:val="left" w:pos="993"/>
        </w:tabs>
        <w:rPr>
          <w:rFonts w:ascii="Tahoma" w:hAnsi="Tahoma" w:cs="Tahoma"/>
          <w:b/>
          <w:noProof/>
          <w:sz w:val="18"/>
        </w:rPr>
      </w:pPr>
      <w:r w:rsidRPr="00F6188C">
        <w:rPr>
          <w:rFonts w:ascii="Tahoma" w:hAnsi="Tahoma" w:cs="Tahoma"/>
          <w:b/>
          <w:noProof/>
          <w:sz w:val="18"/>
        </w:rPr>
        <w:t>IZPOLNI</w:t>
      </w:r>
      <w:r w:rsidR="005E5050">
        <w:rPr>
          <w:rFonts w:ascii="Tahoma" w:hAnsi="Tahoma" w:cs="Tahoma"/>
          <w:b/>
          <w:noProof/>
          <w:sz w:val="18"/>
        </w:rPr>
        <w:t xml:space="preserve"> </w:t>
      </w:r>
      <w:r w:rsidRPr="00F6188C">
        <w:rPr>
          <w:rFonts w:ascii="Tahoma" w:hAnsi="Tahoma" w:cs="Tahoma"/>
          <w:b/>
          <w:noProof/>
          <w:sz w:val="18"/>
        </w:rPr>
        <w:t>PONUDNIK!</w:t>
      </w:r>
    </w:p>
    <w:p w14:paraId="72C322D0" w14:textId="77777777" w:rsidR="00E0321A" w:rsidRPr="00F6188C" w:rsidRDefault="00E0321A" w:rsidP="004227B8">
      <w:pPr>
        <w:keepNext/>
        <w:keepLines/>
        <w:rPr>
          <w:rFonts w:ascii="Tahoma" w:hAnsi="Tahoma" w:cs="Tahoma"/>
          <w:noProof/>
          <w:sz w:val="8"/>
        </w:rPr>
      </w:pPr>
    </w:p>
    <w:p w14:paraId="431B8564" w14:textId="201AF2B2" w:rsidR="00E0321A" w:rsidRPr="00F6188C" w:rsidRDefault="00E0321A" w:rsidP="004227B8">
      <w:pPr>
        <w:keepNext/>
        <w:keepLines/>
        <w:ind w:right="-285"/>
        <w:jc w:val="both"/>
        <w:rPr>
          <w:rFonts w:ascii="Tahoma" w:hAnsi="Tahoma" w:cs="Tahoma"/>
          <w:noProof/>
          <w:sz w:val="18"/>
        </w:rPr>
      </w:pPr>
      <w:r w:rsidRPr="00F6188C">
        <w:rPr>
          <w:rFonts w:ascii="Tahoma" w:hAnsi="Tahoma" w:cs="Tahoma"/>
          <w:noProof/>
          <w:sz w:val="18"/>
        </w:rPr>
        <w:t>Pod</w:t>
      </w:r>
      <w:r w:rsidR="005E5050">
        <w:rPr>
          <w:rFonts w:ascii="Tahoma" w:hAnsi="Tahoma" w:cs="Tahoma"/>
          <w:noProof/>
          <w:sz w:val="18"/>
        </w:rPr>
        <w:t xml:space="preserve"> </w:t>
      </w:r>
      <w:r w:rsidRPr="00F6188C">
        <w:rPr>
          <w:rFonts w:ascii="Tahoma" w:hAnsi="Tahoma" w:cs="Tahoma"/>
          <w:noProof/>
          <w:sz w:val="18"/>
        </w:rPr>
        <w:t>kazensko</w:t>
      </w:r>
      <w:r w:rsidR="005E5050">
        <w:rPr>
          <w:rFonts w:ascii="Tahoma" w:hAnsi="Tahoma" w:cs="Tahoma"/>
          <w:noProof/>
          <w:sz w:val="18"/>
        </w:rPr>
        <w:t xml:space="preserve"> </w:t>
      </w:r>
      <w:r w:rsidRPr="00F6188C">
        <w:rPr>
          <w:rFonts w:ascii="Tahoma" w:hAnsi="Tahoma" w:cs="Tahoma"/>
          <w:noProof/>
          <w:sz w:val="18"/>
        </w:rPr>
        <w:t>in</w:t>
      </w:r>
      <w:r w:rsidR="005E5050">
        <w:rPr>
          <w:rFonts w:ascii="Tahoma" w:hAnsi="Tahoma" w:cs="Tahoma"/>
          <w:noProof/>
          <w:sz w:val="18"/>
        </w:rPr>
        <w:t xml:space="preserve"> </w:t>
      </w:r>
      <w:r w:rsidRPr="00F6188C">
        <w:rPr>
          <w:rFonts w:ascii="Tahoma" w:hAnsi="Tahoma" w:cs="Tahoma"/>
          <w:noProof/>
          <w:sz w:val="18"/>
        </w:rPr>
        <w:t>materialno</w:t>
      </w:r>
      <w:r w:rsidR="005E5050">
        <w:rPr>
          <w:rFonts w:ascii="Tahoma" w:hAnsi="Tahoma" w:cs="Tahoma"/>
          <w:noProof/>
          <w:sz w:val="18"/>
        </w:rPr>
        <w:t xml:space="preserve"> </w:t>
      </w:r>
      <w:r w:rsidRPr="00F6188C">
        <w:rPr>
          <w:rFonts w:ascii="Tahoma" w:hAnsi="Tahoma" w:cs="Tahoma"/>
          <w:noProof/>
          <w:sz w:val="18"/>
        </w:rPr>
        <w:t>odgovornostjo</w:t>
      </w:r>
      <w:r w:rsidR="005E5050">
        <w:rPr>
          <w:rFonts w:ascii="Tahoma" w:hAnsi="Tahoma" w:cs="Tahoma"/>
          <w:noProof/>
          <w:sz w:val="18"/>
        </w:rPr>
        <w:t xml:space="preserve"> </w:t>
      </w:r>
      <w:r w:rsidRPr="00F6188C">
        <w:rPr>
          <w:rFonts w:ascii="Tahoma" w:hAnsi="Tahoma" w:cs="Tahoma"/>
          <w:noProof/>
          <w:sz w:val="18"/>
        </w:rPr>
        <w:t>izjavljamo,</w:t>
      </w:r>
      <w:r w:rsidR="005E5050">
        <w:rPr>
          <w:rFonts w:ascii="Tahoma" w:hAnsi="Tahoma" w:cs="Tahoma"/>
          <w:noProof/>
          <w:sz w:val="18"/>
        </w:rPr>
        <w:t xml:space="preserve"> </w:t>
      </w:r>
      <w:r w:rsidRPr="00F6188C">
        <w:rPr>
          <w:rFonts w:ascii="Tahoma" w:hAnsi="Tahoma" w:cs="Tahoma"/>
          <w:noProof/>
          <w:sz w:val="18"/>
        </w:rPr>
        <w:t>da</w:t>
      </w:r>
      <w:r w:rsidR="005E5050">
        <w:rPr>
          <w:rFonts w:ascii="Tahoma" w:hAnsi="Tahoma" w:cs="Tahoma"/>
          <w:noProof/>
          <w:sz w:val="18"/>
        </w:rPr>
        <w:t xml:space="preserve"> </w:t>
      </w:r>
      <w:r w:rsidRPr="00F6188C">
        <w:rPr>
          <w:rFonts w:ascii="Tahoma" w:hAnsi="Tahoma" w:cs="Tahoma"/>
          <w:noProof/>
          <w:sz w:val="18"/>
        </w:rPr>
        <w:t>so</w:t>
      </w:r>
      <w:r w:rsidR="005E5050">
        <w:rPr>
          <w:rFonts w:ascii="Tahoma" w:hAnsi="Tahoma" w:cs="Tahoma"/>
          <w:noProof/>
          <w:sz w:val="18"/>
        </w:rPr>
        <w:t xml:space="preserve"> </w:t>
      </w:r>
      <w:r w:rsidRPr="00F6188C">
        <w:rPr>
          <w:rFonts w:ascii="Tahoma" w:hAnsi="Tahoma" w:cs="Tahoma"/>
          <w:noProof/>
          <w:sz w:val="18"/>
        </w:rPr>
        <w:t>spodaj</w:t>
      </w:r>
      <w:r w:rsidR="005E5050">
        <w:rPr>
          <w:rFonts w:ascii="Tahoma" w:hAnsi="Tahoma" w:cs="Tahoma"/>
          <w:noProof/>
          <w:sz w:val="18"/>
        </w:rPr>
        <w:t xml:space="preserve"> </w:t>
      </w:r>
      <w:r w:rsidRPr="00F6188C">
        <w:rPr>
          <w:rFonts w:ascii="Tahoma" w:hAnsi="Tahoma" w:cs="Tahoma"/>
          <w:noProof/>
          <w:sz w:val="18"/>
        </w:rPr>
        <w:t>navedeni</w:t>
      </w:r>
      <w:r w:rsidR="005E5050">
        <w:rPr>
          <w:rFonts w:ascii="Tahoma" w:hAnsi="Tahoma" w:cs="Tahoma"/>
          <w:noProof/>
          <w:sz w:val="18"/>
        </w:rPr>
        <w:t xml:space="preserve"> </w:t>
      </w:r>
      <w:r w:rsidRPr="00F6188C">
        <w:rPr>
          <w:rFonts w:ascii="Tahoma" w:hAnsi="Tahoma" w:cs="Tahoma"/>
          <w:noProof/>
          <w:sz w:val="18"/>
        </w:rPr>
        <w:t>podatki</w:t>
      </w:r>
      <w:r w:rsidR="005E5050">
        <w:rPr>
          <w:rFonts w:ascii="Tahoma" w:hAnsi="Tahoma" w:cs="Tahoma"/>
          <w:noProof/>
          <w:sz w:val="18"/>
        </w:rPr>
        <w:t xml:space="preserve"> </w:t>
      </w:r>
      <w:r w:rsidRPr="00F6188C">
        <w:rPr>
          <w:rFonts w:ascii="Tahoma" w:hAnsi="Tahoma" w:cs="Tahoma"/>
          <w:noProof/>
          <w:sz w:val="18"/>
        </w:rPr>
        <w:t>o</w:t>
      </w:r>
      <w:r w:rsidR="005E5050">
        <w:rPr>
          <w:rFonts w:ascii="Tahoma" w:hAnsi="Tahoma" w:cs="Tahoma"/>
          <w:noProof/>
          <w:sz w:val="18"/>
        </w:rPr>
        <w:t xml:space="preserve"> </w:t>
      </w:r>
      <w:r w:rsidRPr="00F6188C">
        <w:rPr>
          <w:rFonts w:ascii="Tahoma" w:hAnsi="Tahoma" w:cs="Tahoma"/>
          <w:noProof/>
          <w:sz w:val="18"/>
        </w:rPr>
        <w:t>referenčnih</w:t>
      </w:r>
      <w:r w:rsidR="005E5050">
        <w:rPr>
          <w:rFonts w:ascii="Tahoma" w:hAnsi="Tahoma" w:cs="Tahoma"/>
          <w:noProof/>
          <w:sz w:val="18"/>
        </w:rPr>
        <w:t xml:space="preserve"> </w:t>
      </w:r>
      <w:r w:rsidRPr="00F6188C">
        <w:rPr>
          <w:rFonts w:ascii="Tahoma" w:hAnsi="Tahoma" w:cs="Tahoma"/>
          <w:noProof/>
          <w:sz w:val="18"/>
        </w:rPr>
        <w:t>delih</w:t>
      </w:r>
      <w:r w:rsidR="005E5050">
        <w:rPr>
          <w:rFonts w:ascii="Tahoma" w:hAnsi="Tahoma" w:cs="Tahoma"/>
          <w:noProof/>
          <w:sz w:val="18"/>
        </w:rPr>
        <w:t xml:space="preserve"> </w:t>
      </w:r>
      <w:r w:rsidRPr="00F6188C">
        <w:rPr>
          <w:rFonts w:ascii="Tahoma" w:hAnsi="Tahoma" w:cs="Tahoma"/>
          <w:noProof/>
          <w:sz w:val="18"/>
        </w:rPr>
        <w:t>resnični.</w:t>
      </w:r>
      <w:r w:rsidR="005E5050">
        <w:rPr>
          <w:rFonts w:ascii="Tahoma" w:hAnsi="Tahoma" w:cs="Tahoma"/>
          <w:noProof/>
          <w:sz w:val="18"/>
        </w:rPr>
        <w:t xml:space="preserve"> </w:t>
      </w:r>
      <w:r w:rsidRPr="00F6188C">
        <w:rPr>
          <w:rFonts w:ascii="Tahoma" w:hAnsi="Tahoma" w:cs="Tahoma"/>
          <w:noProof/>
          <w:sz w:val="18"/>
        </w:rPr>
        <w:t>Na</w:t>
      </w:r>
      <w:r w:rsidR="005E5050">
        <w:rPr>
          <w:rFonts w:ascii="Tahoma" w:hAnsi="Tahoma" w:cs="Tahoma"/>
          <w:noProof/>
          <w:sz w:val="18"/>
        </w:rPr>
        <w:t xml:space="preserve"> </w:t>
      </w:r>
      <w:r w:rsidRPr="00F6188C">
        <w:rPr>
          <w:rFonts w:ascii="Tahoma" w:hAnsi="Tahoma" w:cs="Tahoma"/>
          <w:noProof/>
          <w:sz w:val="18"/>
        </w:rPr>
        <w:t>podlagi</w:t>
      </w:r>
      <w:r w:rsidR="005E5050">
        <w:rPr>
          <w:rFonts w:ascii="Tahoma" w:hAnsi="Tahoma" w:cs="Tahoma"/>
          <w:noProof/>
          <w:sz w:val="18"/>
        </w:rPr>
        <w:t xml:space="preserve"> </w:t>
      </w:r>
      <w:r w:rsidRPr="00F6188C">
        <w:rPr>
          <w:rFonts w:ascii="Tahoma" w:hAnsi="Tahoma" w:cs="Tahoma"/>
          <w:noProof/>
          <w:sz w:val="18"/>
        </w:rPr>
        <w:t>poziva</w:t>
      </w:r>
      <w:r w:rsidR="005E5050">
        <w:rPr>
          <w:rFonts w:ascii="Tahoma" w:hAnsi="Tahoma" w:cs="Tahoma"/>
          <w:noProof/>
          <w:sz w:val="18"/>
        </w:rPr>
        <w:t xml:space="preserve"> </w:t>
      </w:r>
      <w:r w:rsidRPr="00F6188C">
        <w:rPr>
          <w:rFonts w:ascii="Tahoma" w:hAnsi="Tahoma" w:cs="Tahoma"/>
          <w:noProof/>
          <w:sz w:val="18"/>
        </w:rPr>
        <w:t>bomo</w:t>
      </w:r>
      <w:r w:rsidR="005E5050">
        <w:rPr>
          <w:rFonts w:ascii="Tahoma" w:hAnsi="Tahoma" w:cs="Tahoma"/>
          <w:noProof/>
          <w:sz w:val="18"/>
        </w:rPr>
        <w:t xml:space="preserve"> </w:t>
      </w:r>
      <w:r w:rsidRPr="00F6188C">
        <w:rPr>
          <w:rFonts w:ascii="Tahoma" w:hAnsi="Tahoma" w:cs="Tahoma"/>
          <w:noProof/>
          <w:sz w:val="18"/>
        </w:rPr>
        <w:t>naročniku</w:t>
      </w:r>
      <w:r w:rsidR="005E5050">
        <w:rPr>
          <w:rFonts w:ascii="Tahoma" w:hAnsi="Tahoma" w:cs="Tahoma"/>
          <w:noProof/>
          <w:sz w:val="18"/>
        </w:rPr>
        <w:t xml:space="preserve"> </w:t>
      </w:r>
      <w:r w:rsidRPr="00F6188C">
        <w:rPr>
          <w:rFonts w:ascii="Tahoma" w:hAnsi="Tahoma" w:cs="Tahoma"/>
          <w:noProof/>
          <w:sz w:val="18"/>
        </w:rPr>
        <w:t>v</w:t>
      </w:r>
      <w:r w:rsidR="005E5050">
        <w:rPr>
          <w:rFonts w:ascii="Tahoma" w:hAnsi="Tahoma" w:cs="Tahoma"/>
          <w:noProof/>
          <w:sz w:val="18"/>
        </w:rPr>
        <w:t xml:space="preserve"> </w:t>
      </w:r>
      <w:r w:rsidRPr="00F6188C">
        <w:rPr>
          <w:rFonts w:ascii="Tahoma" w:hAnsi="Tahoma" w:cs="Tahoma"/>
          <w:noProof/>
          <w:sz w:val="18"/>
        </w:rPr>
        <w:t>zahtevanem</w:t>
      </w:r>
      <w:r w:rsidR="005E5050">
        <w:rPr>
          <w:rFonts w:ascii="Tahoma" w:hAnsi="Tahoma" w:cs="Tahoma"/>
          <w:noProof/>
          <w:sz w:val="18"/>
        </w:rPr>
        <w:t xml:space="preserve"> </w:t>
      </w:r>
      <w:r w:rsidRPr="00F6188C">
        <w:rPr>
          <w:rFonts w:ascii="Tahoma" w:hAnsi="Tahoma" w:cs="Tahoma"/>
          <w:noProof/>
          <w:sz w:val="18"/>
        </w:rPr>
        <w:t>roku</w:t>
      </w:r>
      <w:r w:rsidR="005E5050">
        <w:rPr>
          <w:rFonts w:ascii="Tahoma" w:hAnsi="Tahoma" w:cs="Tahoma"/>
          <w:noProof/>
          <w:sz w:val="18"/>
        </w:rPr>
        <w:t xml:space="preserve"> </w:t>
      </w:r>
      <w:r w:rsidRPr="00F6188C">
        <w:rPr>
          <w:rFonts w:ascii="Tahoma" w:hAnsi="Tahoma" w:cs="Tahoma"/>
          <w:noProof/>
          <w:sz w:val="18"/>
        </w:rPr>
        <w:t>predložili</w:t>
      </w:r>
      <w:r w:rsidR="005E5050">
        <w:rPr>
          <w:rFonts w:ascii="Tahoma" w:hAnsi="Tahoma" w:cs="Tahoma"/>
          <w:noProof/>
          <w:sz w:val="18"/>
        </w:rPr>
        <w:t xml:space="preserve"> </w:t>
      </w:r>
      <w:r w:rsidRPr="00F6188C">
        <w:rPr>
          <w:rFonts w:ascii="Tahoma" w:hAnsi="Tahoma" w:cs="Tahoma"/>
          <w:noProof/>
          <w:sz w:val="18"/>
        </w:rPr>
        <w:t>dodatna</w:t>
      </w:r>
      <w:r w:rsidR="005E5050">
        <w:rPr>
          <w:rFonts w:ascii="Tahoma" w:hAnsi="Tahoma" w:cs="Tahoma"/>
          <w:noProof/>
          <w:sz w:val="18"/>
        </w:rPr>
        <w:t xml:space="preserve"> </w:t>
      </w:r>
      <w:r w:rsidRPr="00F6188C">
        <w:rPr>
          <w:rFonts w:ascii="Tahoma" w:hAnsi="Tahoma" w:cs="Tahoma"/>
          <w:noProof/>
          <w:sz w:val="18"/>
        </w:rPr>
        <w:t>dokazila</w:t>
      </w:r>
      <w:r w:rsidR="005E5050">
        <w:rPr>
          <w:rFonts w:ascii="Tahoma" w:hAnsi="Tahoma" w:cs="Tahoma"/>
          <w:noProof/>
          <w:sz w:val="18"/>
        </w:rPr>
        <w:t xml:space="preserve"> </w:t>
      </w:r>
      <w:r w:rsidRPr="00F6188C">
        <w:rPr>
          <w:rFonts w:ascii="Tahoma" w:hAnsi="Tahoma" w:cs="Tahoma"/>
          <w:noProof/>
          <w:sz w:val="18"/>
        </w:rPr>
        <w:t>o</w:t>
      </w:r>
      <w:r w:rsidR="005E5050">
        <w:rPr>
          <w:rFonts w:ascii="Tahoma" w:hAnsi="Tahoma" w:cs="Tahoma"/>
          <w:noProof/>
          <w:sz w:val="18"/>
        </w:rPr>
        <w:t xml:space="preserve"> </w:t>
      </w:r>
      <w:r w:rsidRPr="00F6188C">
        <w:rPr>
          <w:rFonts w:ascii="Tahoma" w:hAnsi="Tahoma" w:cs="Tahoma"/>
          <w:noProof/>
          <w:sz w:val="18"/>
        </w:rPr>
        <w:t>uspešni</w:t>
      </w:r>
      <w:r w:rsidR="005E5050">
        <w:rPr>
          <w:rFonts w:ascii="Tahoma" w:hAnsi="Tahoma" w:cs="Tahoma"/>
          <w:noProof/>
          <w:sz w:val="18"/>
        </w:rPr>
        <w:t xml:space="preserve"> </w:t>
      </w:r>
      <w:r w:rsidRPr="00F6188C">
        <w:rPr>
          <w:rFonts w:ascii="Tahoma" w:hAnsi="Tahoma" w:cs="Tahoma"/>
          <w:noProof/>
          <w:sz w:val="18"/>
        </w:rPr>
        <w:t>izvedbi</w:t>
      </w:r>
      <w:r w:rsidR="005E5050">
        <w:rPr>
          <w:rFonts w:ascii="Tahoma" w:hAnsi="Tahoma" w:cs="Tahoma"/>
          <w:noProof/>
          <w:sz w:val="18"/>
        </w:rPr>
        <w:t xml:space="preserve"> </w:t>
      </w:r>
      <w:r w:rsidRPr="00F6188C">
        <w:rPr>
          <w:rFonts w:ascii="Tahoma" w:hAnsi="Tahoma" w:cs="Tahoma"/>
          <w:noProof/>
          <w:sz w:val="18"/>
        </w:rPr>
        <w:t>navedenih</w:t>
      </w:r>
      <w:r w:rsidR="005E5050">
        <w:rPr>
          <w:rFonts w:ascii="Tahoma" w:hAnsi="Tahoma" w:cs="Tahoma"/>
          <w:noProof/>
          <w:sz w:val="18"/>
        </w:rPr>
        <w:t xml:space="preserve"> </w:t>
      </w:r>
      <w:r w:rsidRPr="00F6188C">
        <w:rPr>
          <w:rFonts w:ascii="Tahoma" w:hAnsi="Tahoma" w:cs="Tahoma"/>
          <w:noProof/>
          <w:sz w:val="18"/>
        </w:rPr>
        <w:t>referenčnih</w:t>
      </w:r>
      <w:r w:rsidR="005E5050">
        <w:rPr>
          <w:rFonts w:ascii="Tahoma" w:hAnsi="Tahoma" w:cs="Tahoma"/>
          <w:noProof/>
          <w:sz w:val="18"/>
        </w:rPr>
        <w:t xml:space="preserve"> </w:t>
      </w:r>
      <w:r w:rsidRPr="00F6188C">
        <w:rPr>
          <w:rFonts w:ascii="Tahoma" w:hAnsi="Tahoma" w:cs="Tahoma"/>
          <w:noProof/>
          <w:sz w:val="18"/>
        </w:rPr>
        <w:t>del.</w:t>
      </w:r>
    </w:p>
    <w:p w14:paraId="11D922AD" w14:textId="77777777" w:rsidR="00E0321A" w:rsidRPr="00FE74CC" w:rsidRDefault="00E0321A" w:rsidP="004227B8">
      <w:pPr>
        <w:keepNext/>
        <w:keepLines/>
        <w:jc w:val="both"/>
        <w:rPr>
          <w:rFonts w:ascii="Tahoma" w:hAnsi="Tahoma" w:cs="Tahoma"/>
          <w:sz w:val="16"/>
          <w:szCs w:val="16"/>
        </w:rPr>
      </w:pPr>
    </w:p>
    <w:tbl>
      <w:tblPr>
        <w:tblW w:w="9642"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89"/>
        <w:gridCol w:w="3020"/>
        <w:gridCol w:w="2933"/>
      </w:tblGrid>
      <w:tr w:rsidR="00E0321A" w:rsidRPr="00F6188C" w14:paraId="62D33B32" w14:textId="77777777" w:rsidTr="00890E69">
        <w:trPr>
          <w:trHeight w:val="277"/>
        </w:trPr>
        <w:tc>
          <w:tcPr>
            <w:tcW w:w="9642" w:type="dxa"/>
            <w:gridSpan w:val="3"/>
            <w:tcBorders>
              <w:top w:val="single" w:sz="2" w:space="0" w:color="auto"/>
              <w:left w:val="single" w:sz="2" w:space="0" w:color="auto"/>
              <w:bottom w:val="single" w:sz="2" w:space="0" w:color="auto"/>
              <w:right w:val="single" w:sz="2" w:space="0" w:color="auto"/>
            </w:tcBorders>
            <w:vAlign w:val="center"/>
          </w:tcPr>
          <w:p w14:paraId="5213F60D" w14:textId="73A50735" w:rsidR="00E0321A" w:rsidRPr="00F6188C" w:rsidRDefault="00E0321A" w:rsidP="004227B8">
            <w:pPr>
              <w:keepNext/>
              <w:keepLines/>
              <w:ind w:right="-285"/>
              <w:jc w:val="both"/>
              <w:rPr>
                <w:rFonts w:ascii="Tahoma" w:hAnsi="Tahoma" w:cs="Tahoma"/>
                <w:b/>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izvajalcu</w:t>
            </w:r>
            <w:r w:rsidR="005E5050">
              <w:rPr>
                <w:rFonts w:ascii="Tahoma" w:hAnsi="Tahoma" w:cs="Tahoma"/>
                <w:b/>
                <w:sz w:val="18"/>
              </w:rPr>
              <w:t xml:space="preserve"> </w:t>
            </w:r>
            <w:r w:rsidRPr="00F6188C">
              <w:rPr>
                <w:rFonts w:ascii="Tahoma" w:eastAsia="Calibri" w:hAnsi="Tahoma" w:cs="Tahoma"/>
                <w:b/>
                <w:sz w:val="18"/>
                <w:lang w:eastAsia="en-US"/>
              </w:rPr>
              <w:t>referenčnega</w:t>
            </w:r>
            <w:r w:rsidR="005E5050">
              <w:rPr>
                <w:rFonts w:ascii="Tahoma" w:eastAsia="Calibri" w:hAnsi="Tahoma" w:cs="Tahoma"/>
                <w:b/>
                <w:sz w:val="18"/>
                <w:lang w:eastAsia="en-US"/>
              </w:rPr>
              <w:t xml:space="preserve"> </w:t>
            </w:r>
            <w:r w:rsidRPr="00F6188C">
              <w:rPr>
                <w:rFonts w:ascii="Tahoma" w:hAnsi="Tahoma" w:cs="Tahoma"/>
                <w:b/>
                <w:sz w:val="18"/>
              </w:rPr>
              <w:t>dela/posla</w:t>
            </w:r>
            <w:r w:rsidR="005E5050">
              <w:rPr>
                <w:rFonts w:ascii="Tahoma" w:hAnsi="Tahoma" w:cs="Tahoma"/>
                <w:b/>
                <w:sz w:val="18"/>
              </w:rPr>
              <w:t xml:space="preserve"> </w:t>
            </w:r>
            <w:r w:rsidRPr="00F6188C">
              <w:rPr>
                <w:rFonts w:ascii="Tahoma" w:hAnsi="Tahoma" w:cs="Tahoma"/>
                <w:sz w:val="18"/>
              </w:rPr>
              <w:t>(ponudnik</w:t>
            </w:r>
            <w:r w:rsidR="005E5050">
              <w:rPr>
                <w:rFonts w:ascii="Tahoma" w:hAnsi="Tahoma" w:cs="Tahoma"/>
                <w:sz w:val="18"/>
              </w:rPr>
              <w:t xml:space="preserve"> </w:t>
            </w:r>
            <w:r w:rsidRPr="00F6188C">
              <w:rPr>
                <w:rFonts w:ascii="Tahoma" w:hAnsi="Tahoma" w:cs="Tahoma"/>
                <w:sz w:val="18"/>
              </w:rPr>
              <w:t>oz.</w:t>
            </w:r>
            <w:r w:rsidR="005E5050">
              <w:rPr>
                <w:rFonts w:ascii="Tahoma" w:hAnsi="Tahoma" w:cs="Tahoma"/>
                <w:sz w:val="18"/>
              </w:rPr>
              <w:t xml:space="preserve"> </w:t>
            </w:r>
            <w:r w:rsidRPr="00F6188C">
              <w:rPr>
                <w:rFonts w:ascii="Tahoma" w:hAnsi="Tahoma" w:cs="Tahoma"/>
                <w:sz w:val="18"/>
              </w:rPr>
              <w:t>partner/podizvajalec)</w:t>
            </w:r>
            <w:r w:rsidR="005E5050">
              <w:rPr>
                <w:rFonts w:ascii="Tahoma" w:hAnsi="Tahoma" w:cs="Tahoma"/>
                <w:b/>
                <w:sz w:val="18"/>
              </w:rPr>
              <w:t xml:space="preserve"> </w:t>
            </w:r>
          </w:p>
        </w:tc>
      </w:tr>
      <w:tr w:rsidR="00E0321A" w:rsidRPr="00F6188C" w14:paraId="1E54C22E"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5C92CB46" w14:textId="4D3EF69E" w:rsidR="00E0321A" w:rsidRPr="00F6188C" w:rsidRDefault="00E0321A" w:rsidP="004227B8">
            <w:pPr>
              <w:keepNext/>
              <w:keepLines/>
              <w:ind w:right="-285"/>
              <w:rPr>
                <w:rFonts w:ascii="Tahoma" w:eastAsia="Calibri" w:hAnsi="Tahoma" w:cs="Tahoma"/>
                <w:sz w:val="18"/>
                <w:szCs w:val="17"/>
                <w:lang w:eastAsia="en-US"/>
              </w:rPr>
            </w:pPr>
            <w:r w:rsidRPr="00F6188C">
              <w:rPr>
                <w:rFonts w:ascii="Tahoma" w:eastAsia="Calibri" w:hAnsi="Tahoma" w:cs="Tahoma"/>
                <w:sz w:val="18"/>
                <w:szCs w:val="17"/>
                <w:lang w:eastAsia="en-US"/>
              </w:rPr>
              <w:t>Izvajalec</w:t>
            </w:r>
            <w:r w:rsidR="005E5050">
              <w:rPr>
                <w:rFonts w:ascii="Tahoma" w:eastAsia="Calibri" w:hAnsi="Tahoma" w:cs="Tahoma"/>
                <w:sz w:val="18"/>
                <w:szCs w:val="17"/>
                <w:lang w:eastAsia="en-US"/>
              </w:rPr>
              <w:t xml:space="preserve"> </w:t>
            </w:r>
            <w:r w:rsidRPr="00F6188C">
              <w:rPr>
                <w:rFonts w:ascii="Tahoma" w:eastAsia="Calibri" w:hAnsi="Tahoma" w:cs="Tahoma"/>
                <w:sz w:val="18"/>
                <w:szCs w:val="17"/>
                <w:lang w:eastAsia="en-US"/>
              </w:rPr>
              <w:t>referenčnega</w:t>
            </w:r>
            <w:r w:rsidR="005E5050">
              <w:rPr>
                <w:rFonts w:ascii="Tahoma" w:eastAsia="Calibri" w:hAnsi="Tahoma" w:cs="Tahoma"/>
                <w:sz w:val="18"/>
                <w:szCs w:val="17"/>
                <w:lang w:eastAsia="en-US"/>
              </w:rPr>
              <w:t xml:space="preserve"> </w:t>
            </w:r>
            <w:r w:rsidRPr="00F6188C">
              <w:rPr>
                <w:rFonts w:ascii="Tahoma" w:eastAsia="Calibri" w:hAnsi="Tahoma" w:cs="Tahoma"/>
                <w:sz w:val="18"/>
                <w:szCs w:val="17"/>
                <w:lang w:eastAsia="en-US"/>
              </w:rPr>
              <w:t>dela</w:t>
            </w:r>
            <w:r w:rsidR="005E5050">
              <w:rPr>
                <w:rFonts w:ascii="Tahoma" w:eastAsia="Calibri" w:hAnsi="Tahoma" w:cs="Tahoma"/>
                <w:sz w:val="18"/>
                <w:szCs w:val="17"/>
                <w:lang w:eastAsia="en-US"/>
              </w:rPr>
              <w:t xml:space="preserve"> </w:t>
            </w:r>
          </w:p>
          <w:p w14:paraId="068D1BAB" w14:textId="516B3BD6" w:rsidR="00E0321A" w:rsidRPr="00F6188C" w:rsidRDefault="00E0321A" w:rsidP="004227B8">
            <w:pPr>
              <w:keepNext/>
              <w:keepLines/>
              <w:ind w:right="-285"/>
              <w:rPr>
                <w:rFonts w:ascii="Tahoma" w:hAnsi="Tahoma" w:cs="Tahoma"/>
                <w:sz w:val="17"/>
                <w:szCs w:val="17"/>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in</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E6B1D6D" w14:textId="77777777" w:rsidR="00E0321A" w:rsidRPr="00F6188C" w:rsidRDefault="00E0321A" w:rsidP="004227B8">
            <w:pPr>
              <w:keepNext/>
              <w:keepLines/>
              <w:ind w:right="-285"/>
              <w:jc w:val="both"/>
              <w:rPr>
                <w:rFonts w:ascii="Tahoma" w:hAnsi="Tahoma" w:cs="Tahoma"/>
                <w:sz w:val="18"/>
                <w:szCs w:val="18"/>
              </w:rPr>
            </w:pPr>
          </w:p>
        </w:tc>
      </w:tr>
      <w:tr w:rsidR="00E0321A" w:rsidRPr="00F6188C" w14:paraId="5E8D10C3"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2D3C6825" w14:textId="632FB918" w:rsidR="00E0321A" w:rsidRPr="00F6188C" w:rsidRDefault="00294A6C" w:rsidP="004227B8">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Pravni</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strokovnjak</w:t>
            </w:r>
            <w:r w:rsidR="005E5050">
              <w:rPr>
                <w:rFonts w:ascii="Tahoma" w:eastAsia="Calibri" w:hAnsi="Tahoma" w:cs="Tahoma"/>
                <w:sz w:val="18"/>
                <w:szCs w:val="17"/>
                <w:lang w:eastAsia="en-US"/>
              </w:rPr>
              <w:t xml:space="preserve"> </w:t>
            </w:r>
            <w:r w:rsidR="00E0321A">
              <w:rPr>
                <w:rFonts w:ascii="Tahoma" w:eastAsia="Calibri" w:hAnsi="Tahoma" w:cs="Tahoma"/>
                <w:sz w:val="18"/>
                <w:szCs w:val="17"/>
                <w:lang w:eastAsia="en-US"/>
              </w:rPr>
              <w:t>(ime</w:t>
            </w:r>
            <w:r w:rsidR="005E5050">
              <w:rPr>
                <w:rFonts w:ascii="Tahoma" w:eastAsia="Calibri" w:hAnsi="Tahoma" w:cs="Tahoma"/>
                <w:sz w:val="18"/>
                <w:szCs w:val="17"/>
                <w:lang w:eastAsia="en-US"/>
              </w:rPr>
              <w:t xml:space="preserve"> </w:t>
            </w:r>
            <w:r w:rsidR="00E0321A">
              <w:rPr>
                <w:rFonts w:ascii="Tahoma" w:eastAsia="Calibri" w:hAnsi="Tahoma" w:cs="Tahoma"/>
                <w:sz w:val="18"/>
                <w:szCs w:val="17"/>
                <w:lang w:eastAsia="en-US"/>
              </w:rPr>
              <w:t>in</w:t>
            </w:r>
            <w:r w:rsidR="005E5050">
              <w:rPr>
                <w:rFonts w:ascii="Tahoma" w:eastAsia="Calibri" w:hAnsi="Tahoma" w:cs="Tahoma"/>
                <w:sz w:val="18"/>
                <w:szCs w:val="17"/>
                <w:lang w:eastAsia="en-US"/>
              </w:rPr>
              <w:t xml:space="preserve"> </w:t>
            </w:r>
            <w:r w:rsidR="00E0321A">
              <w:rPr>
                <w:rFonts w:ascii="Tahoma" w:eastAsia="Calibri" w:hAnsi="Tahoma" w:cs="Tahoma"/>
                <w:sz w:val="18"/>
                <w:szCs w:val="17"/>
                <w:lang w:eastAsia="en-US"/>
              </w:rPr>
              <w:t>priimek):</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01741D1A" w14:textId="77777777" w:rsidR="00E0321A" w:rsidRPr="00F6188C" w:rsidRDefault="00E0321A" w:rsidP="004227B8">
            <w:pPr>
              <w:keepNext/>
              <w:keepLines/>
              <w:ind w:right="-285"/>
              <w:jc w:val="both"/>
              <w:rPr>
                <w:rFonts w:ascii="Tahoma" w:hAnsi="Tahoma" w:cs="Tahoma"/>
                <w:sz w:val="18"/>
                <w:szCs w:val="18"/>
              </w:rPr>
            </w:pPr>
          </w:p>
        </w:tc>
      </w:tr>
      <w:tr w:rsidR="00E0321A" w:rsidRPr="00F6188C" w14:paraId="7D437A09" w14:textId="77777777" w:rsidTr="00890E69">
        <w:trPr>
          <w:trHeight w:val="692"/>
        </w:trPr>
        <w:tc>
          <w:tcPr>
            <w:tcW w:w="3689" w:type="dxa"/>
            <w:tcBorders>
              <w:top w:val="single" w:sz="2" w:space="0" w:color="auto"/>
              <w:left w:val="single" w:sz="2" w:space="0" w:color="auto"/>
              <w:bottom w:val="single" w:sz="2" w:space="0" w:color="auto"/>
              <w:right w:val="single" w:sz="2" w:space="0" w:color="auto"/>
            </w:tcBorders>
            <w:vAlign w:val="center"/>
          </w:tcPr>
          <w:p w14:paraId="34AA219F" w14:textId="07A3484E" w:rsidR="00E0321A" w:rsidRPr="00F6188C" w:rsidRDefault="00E0321A" w:rsidP="004227B8">
            <w:pPr>
              <w:keepNext/>
              <w:keepLines/>
              <w:ind w:right="-285"/>
              <w:rPr>
                <w:rFonts w:ascii="Tahoma" w:eastAsia="Calibri" w:hAnsi="Tahoma" w:cs="Tahoma"/>
                <w:sz w:val="18"/>
                <w:szCs w:val="17"/>
                <w:lang w:eastAsia="en-US"/>
              </w:rPr>
            </w:pPr>
            <w:r>
              <w:rPr>
                <w:rFonts w:ascii="Tahoma" w:eastAsia="Calibri" w:hAnsi="Tahoma" w:cs="Tahoma"/>
                <w:sz w:val="18"/>
                <w:szCs w:val="17"/>
                <w:lang w:eastAsia="en-US"/>
              </w:rPr>
              <w:t>Vloga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izvajalca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referenčnega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posla</w:t>
            </w:r>
            <w:r w:rsidR="005E5050">
              <w:rPr>
                <w:rFonts w:ascii="Tahoma" w:eastAsia="Calibri" w:hAnsi="Tahoma" w:cs="Tahoma"/>
                <w:sz w:val="18"/>
                <w:szCs w:val="17"/>
                <w:lang w:eastAsia="en-US"/>
              </w:rPr>
              <w:t xml:space="preserve"> </w:t>
            </w:r>
            <w:r>
              <w:rPr>
                <w:rFonts w:ascii="Tahoma" w:eastAsia="Calibri" w:hAnsi="Tahoma" w:cs="Tahoma"/>
                <w:sz w:val="18"/>
                <w:szCs w:val="17"/>
                <w:lang w:eastAsia="en-US"/>
              </w:rPr>
              <w:t>(označi):</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DD8B277" w14:textId="702267D1" w:rsidR="00E0321A" w:rsidRPr="00F6188C" w:rsidRDefault="00E0321A" w:rsidP="004227B8">
            <w:pPr>
              <w:keepNext/>
              <w:keepLines/>
              <w:ind w:right="-285"/>
              <w:jc w:val="center"/>
              <w:rPr>
                <w:rFonts w:ascii="Tahoma" w:hAnsi="Tahoma" w:cs="Tahoma"/>
                <w:sz w:val="18"/>
                <w:szCs w:val="18"/>
              </w:rPr>
            </w:pPr>
            <w:r>
              <w:rPr>
                <w:rFonts w:ascii="Tahoma" w:hAnsi="Tahoma" w:cs="Tahoma"/>
                <w:sz w:val="18"/>
                <w:szCs w:val="18"/>
              </w:rPr>
              <w:t>Glavni</w:t>
            </w:r>
            <w:r w:rsidR="005E5050">
              <w:rPr>
                <w:rFonts w:ascii="Tahoma" w:hAnsi="Tahoma" w:cs="Tahoma"/>
                <w:sz w:val="18"/>
                <w:szCs w:val="18"/>
              </w:rPr>
              <w:t xml:space="preserve"> </w:t>
            </w:r>
            <w:r>
              <w:rPr>
                <w:rFonts w:ascii="Tahoma" w:hAnsi="Tahoma" w:cs="Tahoma"/>
                <w:sz w:val="18"/>
                <w:szCs w:val="18"/>
              </w:rPr>
              <w:t>izvajalec</w:t>
            </w:r>
            <w:r w:rsidR="005E5050">
              <w:rPr>
                <w:rFonts w:ascii="Tahoma" w:hAnsi="Tahoma" w:cs="Tahoma"/>
                <w:sz w:val="18"/>
                <w:szCs w:val="18"/>
              </w:rPr>
              <w:t xml:space="preserve"> </w:t>
            </w:r>
            <w:r>
              <w:rPr>
                <w:rFonts w:ascii="Tahoma" w:hAnsi="Tahoma" w:cs="Tahoma"/>
                <w:sz w:val="18"/>
                <w:szCs w:val="18"/>
              </w:rPr>
              <w:t>/</w:t>
            </w:r>
            <w:r w:rsidR="005E5050">
              <w:rPr>
                <w:rFonts w:ascii="Tahoma" w:hAnsi="Tahoma" w:cs="Tahoma"/>
                <w:sz w:val="18"/>
                <w:szCs w:val="18"/>
              </w:rPr>
              <w:t xml:space="preserve"> </w:t>
            </w:r>
            <w:r>
              <w:rPr>
                <w:rFonts w:ascii="Tahoma" w:hAnsi="Tahoma" w:cs="Tahoma"/>
                <w:sz w:val="18"/>
                <w:szCs w:val="18"/>
              </w:rPr>
              <w:t>partner</w:t>
            </w:r>
            <w:r w:rsidR="005E5050">
              <w:rPr>
                <w:rFonts w:ascii="Tahoma" w:hAnsi="Tahoma" w:cs="Tahoma"/>
                <w:sz w:val="18"/>
                <w:szCs w:val="18"/>
              </w:rPr>
              <w:t xml:space="preserve"> </w:t>
            </w:r>
            <w:r>
              <w:rPr>
                <w:rFonts w:ascii="Tahoma" w:hAnsi="Tahoma" w:cs="Tahoma"/>
                <w:sz w:val="18"/>
                <w:szCs w:val="18"/>
              </w:rPr>
              <w:t>/</w:t>
            </w:r>
            <w:r w:rsidR="005E5050">
              <w:rPr>
                <w:rFonts w:ascii="Tahoma" w:hAnsi="Tahoma" w:cs="Tahoma"/>
                <w:sz w:val="18"/>
                <w:szCs w:val="18"/>
              </w:rPr>
              <w:t xml:space="preserve"> </w:t>
            </w:r>
            <w:r>
              <w:rPr>
                <w:rFonts w:ascii="Tahoma" w:hAnsi="Tahoma" w:cs="Tahoma"/>
                <w:sz w:val="18"/>
                <w:szCs w:val="18"/>
              </w:rPr>
              <w:t>podizvajalec</w:t>
            </w:r>
          </w:p>
        </w:tc>
      </w:tr>
      <w:tr w:rsidR="00E0321A" w:rsidRPr="00F6188C" w14:paraId="3FEEA5D8" w14:textId="77777777" w:rsidTr="00890E69">
        <w:trPr>
          <w:trHeight w:val="290"/>
        </w:trPr>
        <w:tc>
          <w:tcPr>
            <w:tcW w:w="9642" w:type="dxa"/>
            <w:gridSpan w:val="3"/>
            <w:tcBorders>
              <w:top w:val="single" w:sz="2" w:space="0" w:color="auto"/>
              <w:left w:val="single" w:sz="2" w:space="0" w:color="auto"/>
              <w:bottom w:val="single" w:sz="2" w:space="0" w:color="auto"/>
              <w:right w:val="single" w:sz="2" w:space="0" w:color="auto"/>
            </w:tcBorders>
            <w:vAlign w:val="center"/>
          </w:tcPr>
          <w:p w14:paraId="20ADA062" w14:textId="7D8CD6A1" w:rsidR="00E0321A" w:rsidRPr="00F6188C" w:rsidRDefault="00E0321A" w:rsidP="004227B8">
            <w:pPr>
              <w:keepNext/>
              <w:keepLines/>
              <w:ind w:right="-285"/>
              <w:jc w:val="both"/>
              <w:rPr>
                <w:rFonts w:ascii="Tahoma" w:hAnsi="Tahoma" w:cs="Tahoma"/>
                <w:sz w:val="18"/>
                <w:szCs w:val="18"/>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izdajatelju</w:t>
            </w:r>
            <w:r w:rsidR="005E5050">
              <w:rPr>
                <w:rFonts w:ascii="Tahoma" w:hAnsi="Tahoma" w:cs="Tahoma"/>
                <w:b/>
                <w:sz w:val="18"/>
              </w:rPr>
              <w:t xml:space="preserve"> </w:t>
            </w:r>
            <w:r w:rsidRPr="00F6188C">
              <w:rPr>
                <w:rFonts w:ascii="Tahoma" w:hAnsi="Tahoma" w:cs="Tahoma"/>
                <w:b/>
                <w:sz w:val="18"/>
              </w:rPr>
              <w:t>reference</w:t>
            </w:r>
            <w:r w:rsidR="005E5050">
              <w:rPr>
                <w:rFonts w:ascii="Tahoma" w:hAnsi="Tahoma" w:cs="Tahoma"/>
                <w:b/>
                <w:sz w:val="18"/>
              </w:rPr>
              <w:t xml:space="preserve"> </w:t>
            </w:r>
            <w:r w:rsidRPr="00F6188C">
              <w:rPr>
                <w:rFonts w:ascii="Tahoma" w:hAnsi="Tahoma" w:cs="Tahoma"/>
                <w:b/>
                <w:sz w:val="18"/>
              </w:rPr>
              <w:t>oz.</w:t>
            </w:r>
            <w:r w:rsidR="005E5050">
              <w:rPr>
                <w:rFonts w:ascii="Tahoma" w:hAnsi="Tahoma" w:cs="Tahoma"/>
                <w:b/>
                <w:sz w:val="18"/>
              </w:rPr>
              <w:t xml:space="preserve"> </w:t>
            </w:r>
            <w:r w:rsidRPr="00F6188C">
              <w:rPr>
                <w:rFonts w:ascii="Tahoma" w:hAnsi="Tahoma" w:cs="Tahoma"/>
                <w:b/>
                <w:sz w:val="18"/>
              </w:rPr>
              <w:t>končni</w:t>
            </w:r>
            <w:r w:rsidR="005E5050">
              <w:rPr>
                <w:rFonts w:ascii="Tahoma" w:hAnsi="Tahoma" w:cs="Tahoma"/>
                <w:b/>
                <w:sz w:val="18"/>
              </w:rPr>
              <w:t xml:space="preserve"> </w:t>
            </w:r>
            <w:r w:rsidRPr="00F6188C">
              <w:rPr>
                <w:rFonts w:ascii="Tahoma" w:hAnsi="Tahoma" w:cs="Tahoma"/>
                <w:b/>
                <w:sz w:val="18"/>
              </w:rPr>
              <w:t>naročnik</w:t>
            </w:r>
          </w:p>
        </w:tc>
      </w:tr>
      <w:tr w:rsidR="00E0321A" w:rsidRPr="00F6188C" w14:paraId="1A5F431D" w14:textId="77777777" w:rsidTr="00890E69">
        <w:trPr>
          <w:trHeight w:val="703"/>
        </w:trPr>
        <w:tc>
          <w:tcPr>
            <w:tcW w:w="3689" w:type="dxa"/>
            <w:tcBorders>
              <w:top w:val="single" w:sz="2" w:space="0" w:color="auto"/>
              <w:left w:val="single" w:sz="2" w:space="0" w:color="auto"/>
              <w:bottom w:val="single" w:sz="2" w:space="0" w:color="auto"/>
              <w:right w:val="single" w:sz="2" w:space="0" w:color="auto"/>
            </w:tcBorders>
            <w:vAlign w:val="center"/>
            <w:hideMark/>
          </w:tcPr>
          <w:p w14:paraId="415D2BEE" w14:textId="78302694" w:rsidR="00E0321A" w:rsidRPr="00F6188C" w:rsidRDefault="00E0321A" w:rsidP="004227B8">
            <w:pPr>
              <w:keepNext/>
              <w:keepLines/>
              <w:ind w:right="-285"/>
              <w:rPr>
                <w:rFonts w:ascii="Tahoma" w:hAnsi="Tahoma" w:cs="Tahoma"/>
                <w:sz w:val="18"/>
                <w:szCs w:val="18"/>
              </w:rPr>
            </w:pPr>
            <w:r w:rsidRPr="00F6188C">
              <w:rPr>
                <w:rFonts w:ascii="Tahoma" w:hAnsi="Tahoma" w:cs="Tahoma"/>
                <w:sz w:val="18"/>
                <w:szCs w:val="18"/>
              </w:rPr>
              <w:t>Izdajatelj</w:t>
            </w:r>
            <w:r w:rsidR="005E5050">
              <w:rPr>
                <w:rFonts w:ascii="Tahoma" w:hAnsi="Tahoma" w:cs="Tahoma"/>
                <w:sz w:val="18"/>
                <w:szCs w:val="18"/>
              </w:rPr>
              <w:t xml:space="preserve"> </w:t>
            </w:r>
            <w:r w:rsidRPr="00F6188C">
              <w:rPr>
                <w:rFonts w:ascii="Tahoma" w:hAnsi="Tahoma" w:cs="Tahoma"/>
                <w:sz w:val="18"/>
                <w:szCs w:val="18"/>
              </w:rPr>
              <w:t>reference</w:t>
            </w:r>
            <w:r w:rsidR="005E5050">
              <w:rPr>
                <w:rFonts w:ascii="Tahoma" w:hAnsi="Tahoma" w:cs="Tahoma"/>
                <w:sz w:val="18"/>
                <w:szCs w:val="18"/>
              </w:rPr>
              <w:t xml:space="preserve"> </w:t>
            </w:r>
          </w:p>
          <w:p w14:paraId="2E6B28D9" w14:textId="4F40A335" w:rsidR="00E0321A" w:rsidRPr="00F6188C" w:rsidRDefault="00E0321A" w:rsidP="004227B8">
            <w:pPr>
              <w:keepNext/>
              <w:keepLines/>
              <w:ind w:right="-285"/>
              <w:rPr>
                <w:rFonts w:ascii="Tahoma" w:hAnsi="Tahoma" w:cs="Tahoma"/>
                <w:sz w:val="18"/>
                <w:szCs w:val="18"/>
              </w:rPr>
            </w:pPr>
            <w:r w:rsidRPr="00F6188C">
              <w:rPr>
                <w:rFonts w:ascii="Tahoma" w:eastAsia="Calibri" w:hAnsi="Tahoma" w:cs="Tahoma"/>
                <w:sz w:val="17"/>
                <w:szCs w:val="17"/>
                <w:lang w:eastAsia="en-US"/>
              </w:rPr>
              <w:t>(</w:t>
            </w:r>
            <w:r>
              <w:rPr>
                <w:rFonts w:ascii="Tahoma" w:eastAsia="Calibri" w:hAnsi="Tahoma" w:cs="Tahoma"/>
                <w:sz w:val="17"/>
                <w:szCs w:val="17"/>
                <w:lang w:eastAsia="en-US"/>
              </w:rPr>
              <w:t>Firma</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in</w:t>
            </w:r>
            <w:r w:rsidR="005E5050">
              <w:rPr>
                <w:rFonts w:ascii="Tahoma" w:eastAsia="Calibri" w:hAnsi="Tahoma" w:cs="Tahoma"/>
                <w:sz w:val="17"/>
                <w:szCs w:val="17"/>
                <w:lang w:eastAsia="en-US"/>
              </w:rPr>
              <w:t xml:space="preserve"> </w:t>
            </w:r>
            <w:r w:rsidRPr="00F6188C">
              <w:rPr>
                <w:rFonts w:ascii="Tahoma" w:eastAsia="Calibri" w:hAnsi="Tahoma" w:cs="Tahoma"/>
                <w:sz w:val="17"/>
                <w:szCs w:val="17"/>
                <w:lang w:eastAsia="en-US"/>
              </w:rPr>
              <w:t>sedež/naslov)</w:t>
            </w:r>
            <w:r w:rsidRPr="00F6188C">
              <w:rPr>
                <w:rFonts w:ascii="Tahoma" w:hAnsi="Tahoma" w:cs="Tahoma"/>
                <w:sz w:val="17"/>
                <w:szCs w:val="17"/>
              </w:rPr>
              <w:t>:</w:t>
            </w:r>
            <w:r w:rsidR="005E5050">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600AC913" w14:textId="77777777" w:rsidR="00E0321A" w:rsidRPr="00F6188C" w:rsidRDefault="00E0321A" w:rsidP="004227B8">
            <w:pPr>
              <w:keepNext/>
              <w:keepLines/>
              <w:ind w:right="-285"/>
              <w:jc w:val="both"/>
              <w:rPr>
                <w:rFonts w:ascii="Tahoma" w:hAnsi="Tahoma" w:cs="Tahoma"/>
                <w:sz w:val="18"/>
                <w:szCs w:val="18"/>
              </w:rPr>
            </w:pPr>
          </w:p>
          <w:p w14:paraId="18D0B93E" w14:textId="77777777" w:rsidR="00E0321A" w:rsidRPr="00F6188C" w:rsidRDefault="00E0321A" w:rsidP="004227B8">
            <w:pPr>
              <w:keepNext/>
              <w:keepLines/>
              <w:ind w:right="-285"/>
              <w:jc w:val="both"/>
              <w:rPr>
                <w:rFonts w:ascii="Tahoma" w:hAnsi="Tahoma" w:cs="Tahoma"/>
                <w:sz w:val="18"/>
                <w:szCs w:val="18"/>
              </w:rPr>
            </w:pPr>
          </w:p>
        </w:tc>
      </w:tr>
      <w:tr w:rsidR="00E0321A" w:rsidRPr="00F6188C" w14:paraId="07F89633" w14:textId="77777777" w:rsidTr="00890E69">
        <w:trPr>
          <w:trHeight w:val="418"/>
        </w:trPr>
        <w:tc>
          <w:tcPr>
            <w:tcW w:w="3689" w:type="dxa"/>
            <w:tcBorders>
              <w:top w:val="single" w:sz="2" w:space="0" w:color="auto"/>
              <w:left w:val="single" w:sz="2" w:space="0" w:color="auto"/>
              <w:bottom w:val="single" w:sz="2" w:space="0" w:color="auto"/>
              <w:right w:val="single" w:sz="2" w:space="0" w:color="auto"/>
            </w:tcBorders>
            <w:vAlign w:val="center"/>
            <w:hideMark/>
          </w:tcPr>
          <w:p w14:paraId="539E5CDE" w14:textId="65EFD951" w:rsidR="00E0321A" w:rsidRPr="00F6188C" w:rsidRDefault="00E0321A" w:rsidP="004227B8">
            <w:pPr>
              <w:keepNext/>
              <w:keepLines/>
              <w:ind w:right="-285"/>
              <w:rPr>
                <w:rFonts w:ascii="Tahoma" w:hAnsi="Tahoma" w:cs="Tahoma"/>
                <w:sz w:val="18"/>
                <w:szCs w:val="18"/>
              </w:rPr>
            </w:pPr>
            <w:r w:rsidRPr="00F6188C">
              <w:rPr>
                <w:rFonts w:ascii="Tahoma" w:hAnsi="Tahoma" w:cs="Tahoma"/>
                <w:sz w:val="18"/>
                <w:szCs w:val="18"/>
              </w:rPr>
              <w:t>Kontaktna</w:t>
            </w:r>
            <w:r w:rsidR="005E5050">
              <w:rPr>
                <w:rFonts w:ascii="Tahoma" w:hAnsi="Tahoma" w:cs="Tahoma"/>
                <w:sz w:val="18"/>
                <w:szCs w:val="18"/>
              </w:rPr>
              <w:t xml:space="preserve"> </w:t>
            </w:r>
            <w:r w:rsidRPr="00F6188C">
              <w:rPr>
                <w:rFonts w:ascii="Tahoma" w:hAnsi="Tahoma" w:cs="Tahoma"/>
                <w:sz w:val="18"/>
                <w:szCs w:val="18"/>
              </w:rPr>
              <w:t>oseba</w:t>
            </w:r>
            <w:r w:rsidR="005E5050">
              <w:rPr>
                <w:rFonts w:ascii="Tahoma" w:hAnsi="Tahoma" w:cs="Tahoma"/>
                <w:sz w:val="18"/>
                <w:szCs w:val="18"/>
              </w:rPr>
              <w:t xml:space="preserve"> </w:t>
            </w:r>
            <w:r w:rsidRPr="00F6188C">
              <w:rPr>
                <w:rFonts w:ascii="Tahoma" w:hAnsi="Tahoma" w:cs="Tahoma"/>
                <w:sz w:val="18"/>
                <w:szCs w:val="18"/>
              </w:rPr>
              <w:t>izdajatelja</w:t>
            </w:r>
            <w:r w:rsidR="005E5050">
              <w:rPr>
                <w:rFonts w:ascii="Tahoma" w:hAnsi="Tahoma" w:cs="Tahoma"/>
                <w:sz w:val="18"/>
                <w:szCs w:val="18"/>
              </w:rPr>
              <w:t xml:space="preserve"> </w:t>
            </w:r>
            <w:r w:rsidRPr="00F6188C">
              <w:rPr>
                <w:rFonts w:ascii="Tahoma" w:hAnsi="Tahoma" w:cs="Tahoma"/>
                <w:sz w:val="18"/>
                <w:szCs w:val="18"/>
              </w:rPr>
              <w:t>reference:</w:t>
            </w:r>
            <w:r w:rsidR="005E5050">
              <w:rPr>
                <w:rFonts w:ascii="Tahoma" w:hAnsi="Tahoma" w:cs="Tahoma"/>
                <w:sz w:val="18"/>
                <w:szCs w:val="18"/>
              </w:rPr>
              <w:t xml:space="preserve"> </w:t>
            </w:r>
            <w:r w:rsidR="005E5050">
              <w:rPr>
                <w:rFonts w:ascii="Tahoma" w:hAnsi="Tahoma" w:cs="Tahoma"/>
                <w:sz w:val="17"/>
                <w:szCs w:val="17"/>
              </w:rPr>
              <w:t xml:space="preserve"> </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D5D865D" w14:textId="77777777" w:rsidR="00E0321A" w:rsidRPr="00F6188C" w:rsidRDefault="00E0321A" w:rsidP="004227B8">
            <w:pPr>
              <w:keepNext/>
              <w:keepLines/>
              <w:ind w:right="-285"/>
              <w:jc w:val="both"/>
              <w:rPr>
                <w:rFonts w:ascii="Tahoma" w:hAnsi="Tahoma" w:cs="Tahoma"/>
                <w:sz w:val="18"/>
                <w:szCs w:val="18"/>
              </w:rPr>
            </w:pPr>
          </w:p>
        </w:tc>
      </w:tr>
      <w:tr w:rsidR="00E0321A" w:rsidRPr="00F6188C" w14:paraId="71F2E713" w14:textId="77777777" w:rsidTr="00890E69">
        <w:trPr>
          <w:trHeight w:val="564"/>
        </w:trPr>
        <w:tc>
          <w:tcPr>
            <w:tcW w:w="3689" w:type="dxa"/>
            <w:tcBorders>
              <w:top w:val="single" w:sz="2" w:space="0" w:color="auto"/>
              <w:left w:val="single" w:sz="2" w:space="0" w:color="auto"/>
              <w:bottom w:val="single" w:sz="2" w:space="0" w:color="auto"/>
              <w:right w:val="single" w:sz="2" w:space="0" w:color="auto"/>
            </w:tcBorders>
            <w:vAlign w:val="center"/>
            <w:hideMark/>
          </w:tcPr>
          <w:p w14:paraId="66A6D21B" w14:textId="63C52F46" w:rsidR="00E0321A" w:rsidRPr="00F6188C" w:rsidRDefault="00E0321A" w:rsidP="004227B8">
            <w:pPr>
              <w:keepNext/>
              <w:keepLines/>
              <w:ind w:right="-285"/>
              <w:rPr>
                <w:rFonts w:ascii="Tahoma" w:hAnsi="Tahoma" w:cs="Tahoma"/>
                <w:sz w:val="18"/>
                <w:szCs w:val="18"/>
              </w:rPr>
            </w:pPr>
            <w:r w:rsidRPr="00F6188C">
              <w:rPr>
                <w:rFonts w:ascii="Tahoma" w:hAnsi="Tahoma" w:cs="Tahoma"/>
                <w:sz w:val="18"/>
                <w:szCs w:val="18"/>
              </w:rPr>
              <w:t>Telefonska</w:t>
            </w:r>
            <w:r w:rsidR="005E5050">
              <w:rPr>
                <w:rFonts w:ascii="Tahoma" w:hAnsi="Tahoma" w:cs="Tahoma"/>
                <w:sz w:val="18"/>
                <w:szCs w:val="18"/>
              </w:rPr>
              <w:t xml:space="preserve"> </w:t>
            </w:r>
            <w:r w:rsidRPr="00F6188C">
              <w:rPr>
                <w:rFonts w:ascii="Tahoma" w:hAnsi="Tahoma" w:cs="Tahoma"/>
                <w:sz w:val="18"/>
                <w:szCs w:val="18"/>
              </w:rPr>
              <w:t>številka/elektronska</w:t>
            </w:r>
            <w:r w:rsidR="005E5050">
              <w:rPr>
                <w:rFonts w:ascii="Tahoma" w:hAnsi="Tahoma" w:cs="Tahoma"/>
                <w:sz w:val="18"/>
                <w:szCs w:val="18"/>
              </w:rPr>
              <w:t xml:space="preserve"> </w:t>
            </w:r>
            <w:r w:rsidRPr="00F6188C">
              <w:rPr>
                <w:rFonts w:ascii="Tahoma" w:hAnsi="Tahoma" w:cs="Tahoma"/>
                <w:sz w:val="18"/>
                <w:szCs w:val="18"/>
              </w:rPr>
              <w:t>pošta</w:t>
            </w:r>
            <w:r w:rsidR="005E5050">
              <w:rPr>
                <w:rFonts w:ascii="Tahoma" w:hAnsi="Tahoma" w:cs="Tahoma"/>
                <w:sz w:val="18"/>
                <w:szCs w:val="18"/>
              </w:rPr>
              <w:t xml:space="preserve">  </w:t>
            </w:r>
            <w:r w:rsidRPr="00F6188C">
              <w:rPr>
                <w:rFonts w:ascii="Tahoma" w:hAnsi="Tahoma" w:cs="Tahoma"/>
                <w:sz w:val="18"/>
                <w:szCs w:val="18"/>
              </w:rPr>
              <w:t>izdajatelja</w:t>
            </w:r>
            <w:r w:rsidR="005E5050">
              <w:rPr>
                <w:rFonts w:ascii="Tahoma" w:hAnsi="Tahoma" w:cs="Tahoma"/>
                <w:sz w:val="18"/>
                <w:szCs w:val="18"/>
              </w:rPr>
              <w:t xml:space="preserve"> </w:t>
            </w:r>
            <w:r w:rsidRPr="00F6188C">
              <w:rPr>
                <w:rFonts w:ascii="Tahoma" w:hAnsi="Tahoma" w:cs="Tahoma"/>
                <w:sz w:val="18"/>
                <w:szCs w:val="18"/>
              </w:rPr>
              <w:t>reference:</w:t>
            </w:r>
          </w:p>
        </w:tc>
        <w:tc>
          <w:tcPr>
            <w:tcW w:w="3020" w:type="dxa"/>
            <w:tcBorders>
              <w:top w:val="single" w:sz="2" w:space="0" w:color="auto"/>
              <w:left w:val="single" w:sz="2" w:space="0" w:color="auto"/>
              <w:bottom w:val="single" w:sz="2" w:space="0" w:color="auto"/>
              <w:right w:val="single" w:sz="2" w:space="0" w:color="auto"/>
            </w:tcBorders>
            <w:vAlign w:val="center"/>
          </w:tcPr>
          <w:p w14:paraId="28D73CC3" w14:textId="77777777" w:rsidR="00E0321A" w:rsidRPr="00F6188C" w:rsidRDefault="00E0321A" w:rsidP="004227B8">
            <w:pPr>
              <w:keepNext/>
              <w:keepLines/>
              <w:ind w:right="-285"/>
              <w:jc w:val="both"/>
              <w:rPr>
                <w:rFonts w:ascii="Tahoma" w:hAnsi="Tahoma" w:cs="Tahoma"/>
                <w:sz w:val="18"/>
                <w:szCs w:val="18"/>
              </w:rPr>
            </w:pPr>
          </w:p>
        </w:tc>
        <w:tc>
          <w:tcPr>
            <w:tcW w:w="2933" w:type="dxa"/>
            <w:tcBorders>
              <w:top w:val="single" w:sz="2" w:space="0" w:color="auto"/>
              <w:left w:val="single" w:sz="2" w:space="0" w:color="auto"/>
              <w:bottom w:val="single" w:sz="2" w:space="0" w:color="auto"/>
              <w:right w:val="single" w:sz="2" w:space="0" w:color="auto"/>
            </w:tcBorders>
            <w:vAlign w:val="center"/>
          </w:tcPr>
          <w:p w14:paraId="6442CE58" w14:textId="77777777" w:rsidR="00E0321A" w:rsidRPr="00F6188C" w:rsidRDefault="00E0321A" w:rsidP="004227B8">
            <w:pPr>
              <w:keepNext/>
              <w:keepLines/>
              <w:ind w:right="-285"/>
              <w:jc w:val="both"/>
              <w:rPr>
                <w:rFonts w:ascii="Tahoma" w:hAnsi="Tahoma" w:cs="Tahoma"/>
                <w:sz w:val="18"/>
                <w:szCs w:val="18"/>
              </w:rPr>
            </w:pPr>
          </w:p>
        </w:tc>
      </w:tr>
      <w:tr w:rsidR="00E0321A" w:rsidRPr="00F6188C" w14:paraId="6BE138DE" w14:textId="77777777" w:rsidTr="00890E69">
        <w:trPr>
          <w:trHeight w:val="275"/>
        </w:trPr>
        <w:tc>
          <w:tcPr>
            <w:tcW w:w="9642" w:type="dxa"/>
            <w:gridSpan w:val="3"/>
            <w:tcBorders>
              <w:top w:val="single" w:sz="2" w:space="0" w:color="auto"/>
              <w:left w:val="single" w:sz="2" w:space="0" w:color="auto"/>
              <w:bottom w:val="single" w:sz="2" w:space="0" w:color="auto"/>
              <w:right w:val="single" w:sz="2" w:space="0" w:color="auto"/>
            </w:tcBorders>
            <w:vAlign w:val="center"/>
          </w:tcPr>
          <w:p w14:paraId="0E97AD54" w14:textId="04EBA56A" w:rsidR="00E0321A" w:rsidRPr="00F6188C" w:rsidRDefault="00E0321A" w:rsidP="004227B8">
            <w:pPr>
              <w:keepNext/>
              <w:keepLines/>
              <w:ind w:right="-285"/>
              <w:jc w:val="both"/>
              <w:rPr>
                <w:rFonts w:ascii="Tahoma" w:hAnsi="Tahoma" w:cs="Tahoma"/>
                <w:sz w:val="17"/>
                <w:szCs w:val="17"/>
              </w:rPr>
            </w:pPr>
            <w:r w:rsidRPr="00F6188C">
              <w:rPr>
                <w:rFonts w:ascii="Tahoma" w:hAnsi="Tahoma" w:cs="Tahoma"/>
                <w:b/>
                <w:sz w:val="18"/>
              </w:rPr>
              <w:t>Podatki</w:t>
            </w:r>
            <w:r w:rsidR="005E5050">
              <w:rPr>
                <w:rFonts w:ascii="Tahoma" w:hAnsi="Tahoma" w:cs="Tahoma"/>
                <w:b/>
                <w:sz w:val="18"/>
              </w:rPr>
              <w:t xml:space="preserve"> </w:t>
            </w:r>
            <w:r w:rsidRPr="00F6188C">
              <w:rPr>
                <w:rFonts w:ascii="Tahoma" w:hAnsi="Tahoma" w:cs="Tahoma"/>
                <w:b/>
                <w:sz w:val="18"/>
              </w:rPr>
              <w:t>o</w:t>
            </w:r>
            <w:r w:rsidR="005E5050">
              <w:rPr>
                <w:rFonts w:ascii="Tahoma" w:hAnsi="Tahoma" w:cs="Tahoma"/>
                <w:b/>
                <w:sz w:val="18"/>
              </w:rPr>
              <w:t xml:space="preserve"> </w:t>
            </w:r>
            <w:r w:rsidRPr="00F6188C">
              <w:rPr>
                <w:rFonts w:ascii="Tahoma" w:hAnsi="Tahoma" w:cs="Tahoma"/>
                <w:b/>
                <w:sz w:val="18"/>
              </w:rPr>
              <w:t>referenčnem</w:t>
            </w:r>
            <w:r w:rsidR="005E5050">
              <w:rPr>
                <w:rFonts w:ascii="Tahoma" w:hAnsi="Tahoma" w:cs="Tahoma"/>
                <w:b/>
                <w:sz w:val="18"/>
              </w:rPr>
              <w:t xml:space="preserve"> </w:t>
            </w:r>
            <w:r w:rsidRPr="00F6188C">
              <w:rPr>
                <w:rFonts w:ascii="Tahoma" w:hAnsi="Tahoma" w:cs="Tahoma"/>
                <w:b/>
                <w:sz w:val="18"/>
              </w:rPr>
              <w:t>delu/poslu</w:t>
            </w:r>
          </w:p>
        </w:tc>
      </w:tr>
      <w:tr w:rsidR="00E0321A" w:rsidRPr="00F6188C" w14:paraId="57549582" w14:textId="77777777" w:rsidTr="00890E69">
        <w:trPr>
          <w:trHeight w:val="570"/>
        </w:trPr>
        <w:tc>
          <w:tcPr>
            <w:tcW w:w="3689" w:type="dxa"/>
            <w:tcBorders>
              <w:top w:val="single" w:sz="2" w:space="0" w:color="auto"/>
              <w:left w:val="single" w:sz="2" w:space="0" w:color="auto"/>
              <w:bottom w:val="single" w:sz="2" w:space="0" w:color="auto"/>
              <w:right w:val="single" w:sz="2" w:space="0" w:color="auto"/>
            </w:tcBorders>
            <w:vAlign w:val="center"/>
          </w:tcPr>
          <w:p w14:paraId="3A4F962F" w14:textId="5ED7AB77" w:rsidR="00E0321A" w:rsidRPr="00F6188C" w:rsidRDefault="00E0321A" w:rsidP="004227B8">
            <w:pPr>
              <w:keepNext/>
              <w:keepLines/>
              <w:rPr>
                <w:rFonts w:ascii="Tahoma" w:hAnsi="Tahoma" w:cs="Tahoma"/>
                <w:sz w:val="18"/>
                <w:szCs w:val="18"/>
              </w:rPr>
            </w:pPr>
            <w:r>
              <w:rPr>
                <w:rFonts w:ascii="Tahoma" w:hAnsi="Tahoma" w:cs="Tahoma"/>
                <w:sz w:val="18"/>
                <w:szCs w:val="18"/>
              </w:rPr>
              <w:t>Naziv</w:t>
            </w:r>
            <w:r w:rsidR="005E5050">
              <w:rPr>
                <w:rFonts w:ascii="Tahoma" w:hAnsi="Tahoma" w:cs="Tahoma"/>
                <w:sz w:val="18"/>
                <w:szCs w:val="18"/>
              </w:rPr>
              <w:t xml:space="preserve"> </w:t>
            </w:r>
            <w:r>
              <w:rPr>
                <w:rFonts w:ascii="Tahoma" w:hAnsi="Tahoma" w:cs="Tahoma"/>
                <w:sz w:val="18"/>
                <w:szCs w:val="18"/>
              </w:rPr>
              <w:t>in</w:t>
            </w:r>
            <w:r w:rsidR="005E5050">
              <w:rPr>
                <w:rFonts w:ascii="Tahoma" w:hAnsi="Tahoma" w:cs="Tahoma"/>
                <w:sz w:val="18"/>
                <w:szCs w:val="18"/>
              </w:rPr>
              <w:t xml:space="preserve"> </w:t>
            </w:r>
            <w:r>
              <w:rPr>
                <w:rFonts w:ascii="Tahoma" w:hAnsi="Tahoma" w:cs="Tahoma"/>
                <w:sz w:val="18"/>
                <w:szCs w:val="18"/>
              </w:rPr>
              <w:t>datum</w:t>
            </w:r>
            <w:r w:rsidR="005E5050">
              <w:rPr>
                <w:rFonts w:ascii="Tahoma" w:hAnsi="Tahoma" w:cs="Tahoma"/>
                <w:sz w:val="18"/>
                <w:szCs w:val="18"/>
              </w:rPr>
              <w:t xml:space="preserve"> </w:t>
            </w:r>
            <w:r>
              <w:rPr>
                <w:rFonts w:ascii="Tahoma" w:hAnsi="Tahoma" w:cs="Tahoma"/>
                <w:sz w:val="18"/>
                <w:szCs w:val="18"/>
              </w:rPr>
              <w:t>pogodbe/okvirnega</w:t>
            </w:r>
            <w:r w:rsidR="005E5050">
              <w:rPr>
                <w:rFonts w:ascii="Tahoma" w:hAnsi="Tahoma" w:cs="Tahoma"/>
                <w:sz w:val="18"/>
                <w:szCs w:val="18"/>
              </w:rPr>
              <w:t xml:space="preserve"> </w:t>
            </w:r>
            <w:r>
              <w:rPr>
                <w:rFonts w:ascii="Tahoma" w:hAnsi="Tahoma" w:cs="Tahoma"/>
                <w:sz w:val="18"/>
                <w:szCs w:val="18"/>
              </w:rPr>
              <w:t>sporazuma/naročilnice:</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1A415488" w14:textId="77777777" w:rsidR="00E0321A" w:rsidRPr="00F6188C" w:rsidRDefault="00E0321A" w:rsidP="004227B8">
            <w:pPr>
              <w:keepNext/>
              <w:keepLines/>
              <w:spacing w:before="120"/>
              <w:ind w:right="-284"/>
              <w:jc w:val="both"/>
              <w:rPr>
                <w:rFonts w:ascii="Tahoma" w:hAnsi="Tahoma" w:cs="Tahoma"/>
                <w:sz w:val="17"/>
                <w:szCs w:val="17"/>
              </w:rPr>
            </w:pPr>
          </w:p>
        </w:tc>
      </w:tr>
      <w:tr w:rsidR="00E0321A" w:rsidRPr="00F6188C" w14:paraId="2820AEE4" w14:textId="77777777" w:rsidTr="00890E69">
        <w:trPr>
          <w:trHeight w:val="466"/>
        </w:trPr>
        <w:tc>
          <w:tcPr>
            <w:tcW w:w="3689" w:type="dxa"/>
            <w:tcBorders>
              <w:top w:val="single" w:sz="2" w:space="0" w:color="auto"/>
              <w:left w:val="single" w:sz="2" w:space="0" w:color="auto"/>
              <w:bottom w:val="single" w:sz="2" w:space="0" w:color="auto"/>
              <w:right w:val="single" w:sz="2" w:space="0" w:color="auto"/>
            </w:tcBorders>
            <w:vAlign w:val="center"/>
          </w:tcPr>
          <w:p w14:paraId="62F88D97" w14:textId="0E2B1CC1" w:rsidR="00E0321A" w:rsidRPr="00F6188C" w:rsidRDefault="00E0321A" w:rsidP="004227B8">
            <w:pPr>
              <w:keepNext/>
              <w:keepLines/>
              <w:ind w:right="36"/>
              <w:rPr>
                <w:rFonts w:ascii="Tahoma" w:hAnsi="Tahoma" w:cs="Tahoma"/>
                <w:sz w:val="18"/>
                <w:szCs w:val="18"/>
              </w:rPr>
            </w:pPr>
            <w:r>
              <w:rPr>
                <w:rFonts w:ascii="Tahoma" w:hAnsi="Tahoma" w:cs="Tahoma"/>
                <w:sz w:val="18"/>
                <w:szCs w:val="18"/>
              </w:rPr>
              <w:t>O</w:t>
            </w:r>
            <w:r w:rsidRPr="00F6188C">
              <w:rPr>
                <w:rFonts w:ascii="Tahoma" w:hAnsi="Tahoma" w:cs="Tahoma"/>
                <w:sz w:val="18"/>
                <w:szCs w:val="18"/>
              </w:rPr>
              <w:t>bdobje</w:t>
            </w:r>
            <w:r w:rsidR="005E5050">
              <w:rPr>
                <w:rFonts w:ascii="Tahoma" w:hAnsi="Tahoma" w:cs="Tahoma"/>
                <w:sz w:val="18"/>
                <w:szCs w:val="18"/>
              </w:rPr>
              <w:t xml:space="preserve"> </w:t>
            </w:r>
            <w:r w:rsidRPr="00F6188C">
              <w:rPr>
                <w:rFonts w:ascii="Tahoma" w:hAnsi="Tahoma" w:cs="Tahoma"/>
                <w:sz w:val="18"/>
                <w:szCs w:val="18"/>
              </w:rPr>
              <w:t>izvajanja</w:t>
            </w:r>
            <w:r w:rsidR="005E5050">
              <w:rPr>
                <w:rFonts w:ascii="Tahoma" w:hAnsi="Tahoma" w:cs="Tahoma"/>
                <w:sz w:val="18"/>
                <w:szCs w:val="18"/>
              </w:rPr>
              <w:t xml:space="preserve"> </w:t>
            </w:r>
            <w:r w:rsidRPr="00F6188C">
              <w:rPr>
                <w:rFonts w:ascii="Tahoma" w:hAnsi="Tahoma" w:cs="Tahoma"/>
                <w:sz w:val="18"/>
                <w:szCs w:val="18"/>
              </w:rPr>
              <w:t>referenčnih</w:t>
            </w:r>
            <w:r w:rsidR="005E5050">
              <w:rPr>
                <w:rFonts w:ascii="Tahoma" w:hAnsi="Tahoma" w:cs="Tahoma"/>
                <w:sz w:val="18"/>
                <w:szCs w:val="18"/>
              </w:rPr>
              <w:t xml:space="preserve"> </w:t>
            </w:r>
            <w:r>
              <w:rPr>
                <w:rFonts w:ascii="Tahoma" w:hAnsi="Tahoma" w:cs="Tahoma"/>
                <w:sz w:val="18"/>
                <w:szCs w:val="18"/>
              </w:rPr>
              <w:t>del</w:t>
            </w:r>
            <w:r w:rsidR="005E5050">
              <w:rPr>
                <w:rFonts w:ascii="Tahoma" w:hAnsi="Tahoma" w:cs="Tahoma"/>
                <w:sz w:val="18"/>
                <w:szCs w:val="18"/>
              </w:rPr>
              <w:t xml:space="preserve"> </w:t>
            </w:r>
            <w:r>
              <w:rPr>
                <w:rFonts w:ascii="Tahoma" w:hAnsi="Tahoma" w:cs="Tahoma"/>
                <w:sz w:val="18"/>
                <w:szCs w:val="18"/>
              </w:rPr>
              <w:t>(čas</w:t>
            </w:r>
            <w:r w:rsidR="005E5050">
              <w:rPr>
                <w:rFonts w:ascii="Tahoma" w:hAnsi="Tahoma" w:cs="Tahoma"/>
                <w:sz w:val="18"/>
                <w:szCs w:val="18"/>
              </w:rPr>
              <w:t xml:space="preserve"> </w:t>
            </w:r>
            <w:r>
              <w:rPr>
                <w:rFonts w:ascii="Tahoma" w:hAnsi="Tahoma" w:cs="Tahoma"/>
                <w:sz w:val="18"/>
                <w:szCs w:val="18"/>
              </w:rPr>
              <w:t>trajanja</w:t>
            </w:r>
            <w:r w:rsidR="005E5050">
              <w:rPr>
                <w:rFonts w:ascii="Tahoma" w:hAnsi="Tahoma" w:cs="Tahoma"/>
                <w:sz w:val="18"/>
                <w:szCs w:val="18"/>
              </w:rPr>
              <w:t xml:space="preserve"> </w:t>
            </w:r>
            <w:r>
              <w:rPr>
                <w:rFonts w:ascii="Tahoma" w:hAnsi="Tahoma" w:cs="Tahoma"/>
                <w:sz w:val="18"/>
                <w:szCs w:val="18"/>
              </w:rPr>
              <w:t>pogodbe)</w:t>
            </w:r>
            <w:r w:rsidR="005E5050">
              <w:rPr>
                <w:rFonts w:ascii="Tahoma" w:hAnsi="Tahoma" w:cs="Tahoma"/>
                <w:sz w:val="18"/>
                <w:szCs w:val="18"/>
              </w:rPr>
              <w:t xml:space="preserve"> </w:t>
            </w:r>
            <w:r w:rsidRPr="00F6188C">
              <w:rPr>
                <w:rFonts w:ascii="Tahoma" w:hAnsi="Tahoma" w:cs="Tahoma"/>
                <w:sz w:val="18"/>
                <w:szCs w:val="18"/>
              </w:rPr>
              <w:t>(</w:t>
            </w:r>
            <w:r w:rsidRPr="00F6188C">
              <w:rPr>
                <w:rFonts w:ascii="Tahoma" w:hAnsi="Tahoma" w:cs="Tahoma"/>
                <w:b/>
                <w:sz w:val="18"/>
                <w:szCs w:val="18"/>
              </w:rPr>
              <w:t>od-do):</w:t>
            </w:r>
          </w:p>
        </w:tc>
        <w:tc>
          <w:tcPr>
            <w:tcW w:w="5953" w:type="dxa"/>
            <w:gridSpan w:val="2"/>
            <w:tcBorders>
              <w:top w:val="single" w:sz="2" w:space="0" w:color="auto"/>
              <w:left w:val="single" w:sz="2" w:space="0" w:color="auto"/>
              <w:bottom w:val="single" w:sz="2" w:space="0" w:color="auto"/>
              <w:right w:val="single" w:sz="2" w:space="0" w:color="auto"/>
            </w:tcBorders>
            <w:vAlign w:val="center"/>
          </w:tcPr>
          <w:p w14:paraId="745CD33D" w14:textId="648D6A35" w:rsidR="00E0321A" w:rsidRPr="00F6188C" w:rsidRDefault="00E0321A" w:rsidP="004227B8">
            <w:pPr>
              <w:keepNext/>
              <w:keepLines/>
              <w:spacing w:before="120"/>
              <w:jc w:val="both"/>
              <w:rPr>
                <w:rFonts w:ascii="Tahoma" w:hAnsi="Tahoma" w:cs="Tahoma"/>
                <w:sz w:val="17"/>
                <w:szCs w:val="17"/>
              </w:rPr>
            </w:pPr>
            <w:r w:rsidRPr="00F6188C">
              <w:rPr>
                <w:rFonts w:ascii="Tahoma" w:hAnsi="Tahoma" w:cs="Tahoma"/>
                <w:sz w:val="17"/>
                <w:szCs w:val="17"/>
              </w:rPr>
              <w:t>Od</w:t>
            </w:r>
            <w:r w:rsidR="005E5050">
              <w:rPr>
                <w:rFonts w:ascii="Tahoma" w:hAnsi="Tahoma" w:cs="Tahoma"/>
                <w:sz w:val="17"/>
                <w:szCs w:val="17"/>
              </w:rPr>
              <w:t xml:space="preserve"> </w:t>
            </w:r>
            <w:r w:rsidRPr="00F6188C">
              <w:rPr>
                <w:rFonts w:ascii="Tahoma" w:hAnsi="Tahoma" w:cs="Tahoma"/>
                <w:sz w:val="17"/>
                <w:szCs w:val="17"/>
              </w:rPr>
              <w:t>_______</w:t>
            </w:r>
            <w:r>
              <w:rPr>
                <w:rFonts w:ascii="Tahoma" w:hAnsi="Tahoma" w:cs="Tahoma"/>
                <w:sz w:val="17"/>
                <w:szCs w:val="17"/>
              </w:rPr>
              <w:t>______</w:t>
            </w:r>
            <w:r w:rsidRPr="00F6188C">
              <w:rPr>
                <w:rFonts w:ascii="Tahoma" w:hAnsi="Tahoma" w:cs="Tahoma"/>
                <w:sz w:val="17"/>
                <w:szCs w:val="17"/>
              </w:rPr>
              <w:t>___</w:t>
            </w:r>
            <w:r w:rsidR="005E5050">
              <w:rPr>
                <w:rFonts w:ascii="Tahoma" w:hAnsi="Tahoma" w:cs="Tahoma"/>
                <w:sz w:val="17"/>
                <w:szCs w:val="17"/>
              </w:rPr>
              <w:t xml:space="preserve"> </w:t>
            </w:r>
            <w:r>
              <w:rPr>
                <w:rFonts w:ascii="Tahoma" w:hAnsi="Tahoma" w:cs="Tahoma"/>
                <w:sz w:val="17"/>
                <w:szCs w:val="17"/>
              </w:rPr>
              <w:t>do</w:t>
            </w:r>
            <w:r w:rsidR="005E5050">
              <w:rPr>
                <w:rFonts w:ascii="Tahoma" w:hAnsi="Tahoma" w:cs="Tahoma"/>
                <w:sz w:val="17"/>
                <w:szCs w:val="17"/>
              </w:rPr>
              <w:t xml:space="preserve"> </w:t>
            </w:r>
            <w:r>
              <w:rPr>
                <w:rFonts w:ascii="Tahoma" w:hAnsi="Tahoma" w:cs="Tahoma"/>
                <w:sz w:val="17"/>
                <w:szCs w:val="17"/>
              </w:rPr>
              <w:t>________________</w:t>
            </w:r>
            <w:r w:rsidR="005E5050">
              <w:rPr>
                <w:rFonts w:ascii="Tahoma" w:hAnsi="Tahoma" w:cs="Tahoma"/>
                <w:sz w:val="17"/>
                <w:szCs w:val="17"/>
              </w:rPr>
              <w:t xml:space="preserve"> </w:t>
            </w:r>
          </w:p>
        </w:tc>
      </w:tr>
      <w:tr w:rsidR="00E0321A" w:rsidRPr="00F6188C" w14:paraId="7E1C0D05" w14:textId="77777777" w:rsidTr="00890E69">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08E231AE" w14:textId="77777777" w:rsidR="00E0321A" w:rsidRDefault="00E0321A" w:rsidP="004227B8">
            <w:pPr>
              <w:keepNext/>
              <w:keepLines/>
              <w:jc w:val="both"/>
              <w:rPr>
                <w:rFonts w:ascii="Tahoma" w:hAnsi="Tahoma" w:cs="Tahoma"/>
                <w:bCs/>
                <w:sz w:val="18"/>
                <w:szCs w:val="18"/>
              </w:rPr>
            </w:pPr>
          </w:p>
          <w:p w14:paraId="6898934F" w14:textId="59B57D9F" w:rsidR="00E0321A" w:rsidRDefault="00E0321A" w:rsidP="004227B8">
            <w:pPr>
              <w:keepNext/>
              <w:keepLines/>
              <w:jc w:val="both"/>
              <w:rPr>
                <w:rFonts w:ascii="Tahoma" w:hAnsi="Tahoma" w:cs="Tahoma"/>
                <w:bCs/>
                <w:sz w:val="18"/>
                <w:szCs w:val="18"/>
              </w:rPr>
            </w:pPr>
            <w:r w:rsidRPr="00335C5F">
              <w:rPr>
                <w:rFonts w:ascii="Tahoma" w:hAnsi="Tahoma" w:cs="Tahoma"/>
                <w:bCs/>
                <w:sz w:val="18"/>
                <w:szCs w:val="18"/>
              </w:rPr>
              <w:t>Opis</w:t>
            </w:r>
            <w:r w:rsidR="005E5050">
              <w:rPr>
                <w:rFonts w:ascii="Tahoma" w:hAnsi="Tahoma" w:cs="Tahoma"/>
                <w:bCs/>
                <w:sz w:val="18"/>
                <w:szCs w:val="18"/>
              </w:rPr>
              <w:t xml:space="preserve"> </w:t>
            </w:r>
            <w:r w:rsidRPr="00335C5F">
              <w:rPr>
                <w:rFonts w:ascii="Tahoma" w:hAnsi="Tahoma" w:cs="Tahoma"/>
                <w:bCs/>
                <w:sz w:val="18"/>
                <w:szCs w:val="18"/>
              </w:rPr>
              <w:t>opravljenih</w:t>
            </w:r>
            <w:r w:rsidR="005E5050">
              <w:rPr>
                <w:rFonts w:ascii="Tahoma" w:hAnsi="Tahoma" w:cs="Tahoma"/>
                <w:bCs/>
                <w:sz w:val="18"/>
                <w:szCs w:val="18"/>
              </w:rPr>
              <w:t xml:space="preserve"> </w:t>
            </w:r>
            <w:r w:rsidRPr="00335C5F">
              <w:rPr>
                <w:rFonts w:ascii="Tahoma" w:hAnsi="Tahoma" w:cs="Tahoma"/>
                <w:bCs/>
                <w:sz w:val="18"/>
                <w:szCs w:val="18"/>
              </w:rPr>
              <w:t>storitev</w:t>
            </w:r>
            <w:r w:rsidR="005E5050">
              <w:rPr>
                <w:rFonts w:ascii="Tahoma" w:hAnsi="Tahoma" w:cs="Tahoma"/>
                <w:bCs/>
                <w:sz w:val="18"/>
                <w:szCs w:val="18"/>
              </w:rPr>
              <w:t xml:space="preserve"> </w:t>
            </w:r>
            <w:r w:rsidRPr="00335C5F">
              <w:rPr>
                <w:rFonts w:ascii="Tahoma" w:hAnsi="Tahoma" w:cs="Tahoma"/>
                <w:bCs/>
                <w:sz w:val="18"/>
                <w:szCs w:val="18"/>
              </w:rPr>
              <w:t>(iz</w:t>
            </w:r>
            <w:r w:rsidR="005E5050">
              <w:rPr>
                <w:rFonts w:ascii="Tahoma" w:hAnsi="Tahoma" w:cs="Tahoma"/>
                <w:bCs/>
                <w:sz w:val="18"/>
                <w:szCs w:val="18"/>
              </w:rPr>
              <w:t xml:space="preserve"> </w:t>
            </w:r>
            <w:r w:rsidRPr="00335C5F">
              <w:rPr>
                <w:rFonts w:ascii="Tahoma" w:hAnsi="Tahoma" w:cs="Tahoma"/>
                <w:bCs/>
                <w:sz w:val="18"/>
                <w:szCs w:val="18"/>
              </w:rPr>
              <w:t>opisa</w:t>
            </w:r>
            <w:r w:rsidR="005E5050">
              <w:rPr>
                <w:rFonts w:ascii="Tahoma" w:hAnsi="Tahoma" w:cs="Tahoma"/>
                <w:bCs/>
                <w:sz w:val="18"/>
                <w:szCs w:val="18"/>
              </w:rPr>
              <w:t xml:space="preserve"> </w:t>
            </w:r>
            <w:r w:rsidRPr="00335C5F">
              <w:rPr>
                <w:rFonts w:ascii="Tahoma" w:hAnsi="Tahoma" w:cs="Tahoma"/>
                <w:bCs/>
                <w:sz w:val="18"/>
                <w:szCs w:val="18"/>
              </w:rPr>
              <w:t>mora</w:t>
            </w:r>
            <w:r w:rsidR="005E5050">
              <w:rPr>
                <w:rFonts w:ascii="Tahoma" w:hAnsi="Tahoma" w:cs="Tahoma"/>
                <w:bCs/>
                <w:sz w:val="18"/>
                <w:szCs w:val="18"/>
              </w:rPr>
              <w:t xml:space="preserve"> </w:t>
            </w:r>
            <w:r w:rsidRPr="00335C5F">
              <w:rPr>
                <w:rFonts w:ascii="Tahoma" w:hAnsi="Tahoma" w:cs="Tahoma"/>
                <w:bCs/>
                <w:sz w:val="18"/>
                <w:szCs w:val="18"/>
              </w:rPr>
              <w:t>biti</w:t>
            </w:r>
            <w:r w:rsidR="005E5050">
              <w:rPr>
                <w:rFonts w:ascii="Tahoma" w:hAnsi="Tahoma" w:cs="Tahoma"/>
                <w:bCs/>
                <w:sz w:val="18"/>
                <w:szCs w:val="18"/>
              </w:rPr>
              <w:t xml:space="preserve"> </w:t>
            </w:r>
            <w:r w:rsidRPr="00335C5F">
              <w:rPr>
                <w:rFonts w:ascii="Tahoma" w:hAnsi="Tahoma" w:cs="Tahoma"/>
                <w:bCs/>
                <w:sz w:val="18"/>
                <w:szCs w:val="18"/>
              </w:rPr>
              <w:t>jasno</w:t>
            </w:r>
            <w:r w:rsidR="005E5050">
              <w:rPr>
                <w:rFonts w:ascii="Tahoma" w:hAnsi="Tahoma" w:cs="Tahoma"/>
                <w:bCs/>
                <w:sz w:val="18"/>
                <w:szCs w:val="18"/>
              </w:rPr>
              <w:t xml:space="preserve"> </w:t>
            </w:r>
            <w:r w:rsidRPr="00335C5F">
              <w:rPr>
                <w:rFonts w:ascii="Tahoma" w:hAnsi="Tahoma" w:cs="Tahoma"/>
                <w:bCs/>
                <w:sz w:val="18"/>
                <w:szCs w:val="18"/>
              </w:rPr>
              <w:t>razvidno</w:t>
            </w:r>
            <w:r w:rsidR="005E5050">
              <w:rPr>
                <w:rFonts w:ascii="Tahoma" w:hAnsi="Tahoma" w:cs="Tahoma"/>
                <w:bCs/>
                <w:sz w:val="18"/>
                <w:szCs w:val="18"/>
              </w:rPr>
              <w:t xml:space="preserve"> </w:t>
            </w:r>
            <w:r w:rsidRPr="00335C5F">
              <w:rPr>
                <w:rFonts w:ascii="Tahoma" w:hAnsi="Tahoma" w:cs="Tahoma"/>
                <w:bCs/>
                <w:sz w:val="18"/>
                <w:szCs w:val="18"/>
              </w:rPr>
              <w:t>izpolnjevanje</w:t>
            </w:r>
            <w:r w:rsidR="005E5050">
              <w:rPr>
                <w:rFonts w:ascii="Tahoma" w:hAnsi="Tahoma" w:cs="Tahoma"/>
                <w:bCs/>
                <w:sz w:val="18"/>
                <w:szCs w:val="18"/>
              </w:rPr>
              <w:t xml:space="preserve"> </w:t>
            </w:r>
            <w:r w:rsidRPr="00335C5F">
              <w:rPr>
                <w:rFonts w:ascii="Tahoma" w:hAnsi="Tahoma" w:cs="Tahoma"/>
                <w:bCs/>
                <w:sz w:val="18"/>
                <w:szCs w:val="18"/>
              </w:rPr>
              <w:t>pogojev:</w:t>
            </w:r>
          </w:p>
          <w:p w14:paraId="40583942" w14:textId="77777777" w:rsidR="00E0321A" w:rsidRPr="00335C5F" w:rsidRDefault="00E0321A" w:rsidP="004227B8">
            <w:pPr>
              <w:keepNext/>
              <w:keepLines/>
              <w:jc w:val="both"/>
              <w:rPr>
                <w:rFonts w:ascii="Tahoma" w:hAnsi="Tahoma" w:cs="Tahoma"/>
                <w:bCs/>
                <w:sz w:val="18"/>
                <w:szCs w:val="18"/>
              </w:rPr>
            </w:pP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1399609C" w14:textId="77777777" w:rsidR="00E0321A" w:rsidRPr="00F6188C" w:rsidRDefault="00E0321A" w:rsidP="004227B8">
            <w:pPr>
              <w:keepNext/>
              <w:keepLines/>
              <w:jc w:val="both"/>
              <w:rPr>
                <w:rFonts w:ascii="Tahoma" w:hAnsi="Tahoma" w:cs="Tahoma"/>
                <w:sz w:val="18"/>
                <w:szCs w:val="18"/>
              </w:rPr>
            </w:pPr>
          </w:p>
        </w:tc>
      </w:tr>
      <w:tr w:rsidR="00E0321A" w:rsidRPr="00F6188C" w14:paraId="7ED881EB" w14:textId="77777777" w:rsidTr="00890E69">
        <w:trPr>
          <w:trHeight w:val="549"/>
        </w:trPr>
        <w:tc>
          <w:tcPr>
            <w:tcW w:w="3689" w:type="dxa"/>
            <w:tcBorders>
              <w:top w:val="single" w:sz="2" w:space="0" w:color="auto"/>
              <w:left w:val="single" w:sz="2" w:space="0" w:color="auto"/>
              <w:bottom w:val="single" w:sz="2" w:space="0" w:color="auto"/>
              <w:right w:val="single" w:sz="4" w:space="0" w:color="auto"/>
            </w:tcBorders>
            <w:vAlign w:val="center"/>
          </w:tcPr>
          <w:p w14:paraId="71460E02" w14:textId="4A9AD892" w:rsidR="00E0321A" w:rsidRPr="00F84F64" w:rsidRDefault="00E0321A" w:rsidP="004227B8">
            <w:pPr>
              <w:keepNext/>
              <w:keepLines/>
              <w:jc w:val="both"/>
              <w:rPr>
                <w:rFonts w:ascii="Tahoma" w:hAnsi="Tahoma" w:cs="Tahoma"/>
                <w:sz w:val="18"/>
                <w:szCs w:val="18"/>
              </w:rPr>
            </w:pPr>
            <w:r>
              <w:rPr>
                <w:rFonts w:ascii="Tahoma" w:hAnsi="Tahoma" w:cs="Tahoma"/>
                <w:sz w:val="18"/>
                <w:szCs w:val="18"/>
              </w:rPr>
              <w:t>Vrednost</w:t>
            </w:r>
            <w:r w:rsidR="005E5050">
              <w:rPr>
                <w:rFonts w:ascii="Tahoma" w:hAnsi="Tahoma" w:cs="Tahoma"/>
                <w:sz w:val="18"/>
                <w:szCs w:val="18"/>
              </w:rPr>
              <w:t xml:space="preserve"> </w:t>
            </w:r>
            <w:r>
              <w:rPr>
                <w:rFonts w:ascii="Tahoma" w:hAnsi="Tahoma" w:cs="Tahoma"/>
                <w:sz w:val="18"/>
                <w:szCs w:val="18"/>
              </w:rPr>
              <w:t>posla</w:t>
            </w:r>
            <w:r w:rsidR="005E5050">
              <w:rPr>
                <w:rFonts w:ascii="Tahoma" w:hAnsi="Tahoma" w:cs="Tahoma"/>
                <w:sz w:val="18"/>
                <w:szCs w:val="18"/>
              </w:rPr>
              <w:t xml:space="preserve"> </w:t>
            </w:r>
            <w:r>
              <w:rPr>
                <w:rFonts w:ascii="Tahoma" w:hAnsi="Tahoma" w:cs="Tahoma"/>
                <w:sz w:val="18"/>
                <w:szCs w:val="18"/>
              </w:rPr>
              <w:t>v</w:t>
            </w:r>
            <w:r w:rsidR="005E5050">
              <w:rPr>
                <w:rFonts w:ascii="Tahoma" w:hAnsi="Tahoma" w:cs="Tahoma"/>
                <w:sz w:val="18"/>
                <w:szCs w:val="18"/>
              </w:rPr>
              <w:t xml:space="preserve"> </w:t>
            </w:r>
            <w:r>
              <w:rPr>
                <w:rFonts w:ascii="Tahoma" w:hAnsi="Tahoma" w:cs="Tahoma"/>
                <w:sz w:val="18"/>
                <w:szCs w:val="18"/>
              </w:rPr>
              <w:t>EUR</w:t>
            </w:r>
            <w:r w:rsidR="005E5050">
              <w:rPr>
                <w:rFonts w:ascii="Tahoma" w:hAnsi="Tahoma" w:cs="Tahoma"/>
                <w:sz w:val="18"/>
                <w:szCs w:val="18"/>
              </w:rPr>
              <w:t xml:space="preserve"> </w:t>
            </w:r>
            <w:r>
              <w:rPr>
                <w:rFonts w:ascii="Tahoma" w:hAnsi="Tahoma" w:cs="Tahoma"/>
                <w:sz w:val="18"/>
                <w:szCs w:val="18"/>
              </w:rPr>
              <w:t>brez</w:t>
            </w:r>
            <w:r w:rsidR="005E5050">
              <w:rPr>
                <w:rFonts w:ascii="Tahoma" w:hAnsi="Tahoma" w:cs="Tahoma"/>
                <w:sz w:val="18"/>
                <w:szCs w:val="18"/>
              </w:rPr>
              <w:t xml:space="preserve"> </w:t>
            </w:r>
            <w:r>
              <w:rPr>
                <w:rFonts w:ascii="Tahoma" w:hAnsi="Tahoma" w:cs="Tahoma"/>
                <w:sz w:val="18"/>
                <w:szCs w:val="18"/>
              </w:rPr>
              <w:t>DDV</w:t>
            </w:r>
          </w:p>
        </w:tc>
        <w:tc>
          <w:tcPr>
            <w:tcW w:w="5953" w:type="dxa"/>
            <w:gridSpan w:val="2"/>
            <w:tcBorders>
              <w:top w:val="single" w:sz="4" w:space="0" w:color="auto"/>
              <w:left w:val="single" w:sz="4" w:space="0" w:color="auto"/>
              <w:bottom w:val="single" w:sz="4" w:space="0" w:color="auto"/>
              <w:right w:val="single" w:sz="4" w:space="0" w:color="auto"/>
            </w:tcBorders>
            <w:vAlign w:val="center"/>
          </w:tcPr>
          <w:p w14:paraId="2794499B" w14:textId="2D849B9E" w:rsidR="00E0321A" w:rsidRPr="00F6188C" w:rsidRDefault="00E0321A" w:rsidP="004227B8">
            <w:pPr>
              <w:keepNext/>
              <w:keepLines/>
              <w:jc w:val="center"/>
              <w:rPr>
                <w:rFonts w:ascii="Tahoma" w:hAnsi="Tahoma" w:cs="Tahoma"/>
                <w:sz w:val="18"/>
                <w:szCs w:val="18"/>
              </w:rPr>
            </w:pPr>
            <w:r>
              <w:rPr>
                <w:rFonts w:ascii="Tahoma" w:hAnsi="Tahoma" w:cs="Tahoma"/>
                <w:sz w:val="18"/>
                <w:szCs w:val="18"/>
              </w:rPr>
              <w:t>____________________________</w:t>
            </w:r>
            <w:r w:rsidR="005E5050">
              <w:rPr>
                <w:rFonts w:ascii="Tahoma" w:hAnsi="Tahoma" w:cs="Tahoma"/>
                <w:sz w:val="18"/>
                <w:szCs w:val="18"/>
              </w:rPr>
              <w:t xml:space="preserve"> </w:t>
            </w:r>
            <w:r>
              <w:rPr>
                <w:rFonts w:ascii="Tahoma" w:hAnsi="Tahoma" w:cs="Tahoma"/>
                <w:sz w:val="18"/>
                <w:szCs w:val="18"/>
              </w:rPr>
              <w:t>EUR</w:t>
            </w:r>
          </w:p>
        </w:tc>
      </w:tr>
    </w:tbl>
    <w:p w14:paraId="52FD0091" w14:textId="77777777" w:rsidR="00E0321A" w:rsidRPr="00FE74CC" w:rsidRDefault="00E0321A" w:rsidP="004227B8">
      <w:pPr>
        <w:keepNext/>
        <w:keepLines/>
        <w:rPr>
          <w:rFonts w:ascii="Tahoma" w:hAnsi="Tahoma" w:cs="Tahoma"/>
          <w:b/>
          <w:szCs w:val="16"/>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6E58A02F" w14:textId="77777777" w:rsidTr="00890E69">
        <w:trPr>
          <w:trHeight w:val="235"/>
        </w:trPr>
        <w:tc>
          <w:tcPr>
            <w:tcW w:w="2409" w:type="dxa"/>
            <w:tcBorders>
              <w:top w:val="nil"/>
              <w:left w:val="nil"/>
              <w:bottom w:val="single" w:sz="4" w:space="0" w:color="auto"/>
              <w:right w:val="nil"/>
            </w:tcBorders>
          </w:tcPr>
          <w:p w14:paraId="4F0B9F9B" w14:textId="77777777" w:rsidR="00E0321A" w:rsidRPr="00F6188C" w:rsidRDefault="00E0321A" w:rsidP="004227B8">
            <w:pPr>
              <w:keepNext/>
              <w:keepLines/>
              <w:ind w:right="-285"/>
              <w:jc w:val="both"/>
              <w:rPr>
                <w:rFonts w:ascii="Tahoma" w:hAnsi="Tahoma" w:cs="Tahoma"/>
                <w:noProof/>
                <w:snapToGrid w:val="0"/>
              </w:rPr>
            </w:pPr>
          </w:p>
        </w:tc>
        <w:tc>
          <w:tcPr>
            <w:tcW w:w="2692" w:type="dxa"/>
          </w:tcPr>
          <w:p w14:paraId="0BF6CA7D" w14:textId="77777777" w:rsidR="00E0321A" w:rsidRPr="00F6188C" w:rsidRDefault="00E0321A" w:rsidP="004227B8">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15C2D456" w14:textId="77777777" w:rsidR="00E0321A" w:rsidRPr="00F6188C" w:rsidRDefault="00E0321A" w:rsidP="004227B8">
            <w:pPr>
              <w:keepNext/>
              <w:keepLines/>
              <w:ind w:right="-285"/>
              <w:jc w:val="both"/>
              <w:rPr>
                <w:rFonts w:ascii="Tahoma" w:hAnsi="Tahoma" w:cs="Tahoma"/>
                <w:noProof/>
                <w:snapToGrid w:val="0"/>
                <w:sz w:val="28"/>
              </w:rPr>
            </w:pPr>
          </w:p>
        </w:tc>
      </w:tr>
      <w:tr w:rsidR="00E0321A" w:rsidRPr="00F6188C" w14:paraId="220E7ABF" w14:textId="77777777" w:rsidTr="00890E69">
        <w:trPr>
          <w:trHeight w:val="235"/>
        </w:trPr>
        <w:tc>
          <w:tcPr>
            <w:tcW w:w="2409" w:type="dxa"/>
            <w:tcBorders>
              <w:top w:val="single" w:sz="4" w:space="0" w:color="auto"/>
              <w:left w:val="nil"/>
              <w:bottom w:val="nil"/>
              <w:right w:val="nil"/>
            </w:tcBorders>
            <w:hideMark/>
          </w:tcPr>
          <w:p w14:paraId="59062D13" w14:textId="72B343AF" w:rsidR="00E0321A" w:rsidRPr="00F6188C" w:rsidRDefault="005E5050" w:rsidP="004227B8">
            <w:pPr>
              <w:keepNext/>
              <w:keepLines/>
              <w:ind w:right="-285"/>
              <w:rPr>
                <w:rFonts w:ascii="Tahoma" w:hAnsi="Tahoma" w:cs="Tahoma"/>
                <w:noProof/>
                <w:snapToGrid w:val="0"/>
                <w:sz w:val="18"/>
              </w:rPr>
            </w:pPr>
            <w:r>
              <w:rPr>
                <w:rFonts w:ascii="Tahoma" w:hAnsi="Tahoma" w:cs="Tahoma"/>
                <w:noProof/>
                <w:snapToGrid w:val="0"/>
                <w:sz w:val="18"/>
              </w:rPr>
              <w:t xml:space="preserve">       </w:t>
            </w:r>
            <w:r w:rsidR="00E0321A" w:rsidRPr="00F6188C">
              <w:rPr>
                <w:rFonts w:ascii="Tahoma" w:hAnsi="Tahoma" w:cs="Tahoma"/>
                <w:noProof/>
                <w:snapToGrid w:val="0"/>
                <w:sz w:val="18"/>
              </w:rPr>
              <w:t>(kraj,</w:t>
            </w:r>
            <w:r>
              <w:rPr>
                <w:rFonts w:ascii="Tahoma" w:hAnsi="Tahoma" w:cs="Tahoma"/>
                <w:noProof/>
                <w:snapToGrid w:val="0"/>
                <w:sz w:val="18"/>
              </w:rPr>
              <w:t xml:space="preserve"> </w:t>
            </w:r>
            <w:r w:rsidR="00E0321A" w:rsidRPr="00F6188C">
              <w:rPr>
                <w:rFonts w:ascii="Tahoma" w:hAnsi="Tahoma" w:cs="Tahoma"/>
                <w:noProof/>
                <w:snapToGrid w:val="0"/>
                <w:sz w:val="18"/>
              </w:rPr>
              <w:t>datum)</w:t>
            </w:r>
          </w:p>
        </w:tc>
        <w:tc>
          <w:tcPr>
            <w:tcW w:w="2692" w:type="dxa"/>
            <w:hideMark/>
          </w:tcPr>
          <w:p w14:paraId="5CFC116F" w14:textId="77777777"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4D35BFDE" w14:textId="26184CDB"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w:t>
            </w:r>
            <w:r w:rsidR="005E5050">
              <w:rPr>
                <w:rFonts w:ascii="Tahoma" w:hAnsi="Tahoma" w:cs="Tahoma"/>
                <w:noProof/>
                <w:snapToGrid w:val="0"/>
                <w:sz w:val="18"/>
              </w:rPr>
              <w:t xml:space="preserve"> </w:t>
            </w:r>
            <w:r>
              <w:rPr>
                <w:rFonts w:ascii="Tahoma" w:hAnsi="Tahoma" w:cs="Tahoma"/>
                <w:noProof/>
                <w:snapToGrid w:val="0"/>
                <w:sz w:val="18"/>
              </w:rPr>
              <w:t>in</w:t>
            </w:r>
            <w:r w:rsidR="005E5050">
              <w:rPr>
                <w:rFonts w:ascii="Tahoma" w:hAnsi="Tahoma" w:cs="Tahoma"/>
                <w:noProof/>
                <w:snapToGrid w:val="0"/>
                <w:sz w:val="18"/>
              </w:rPr>
              <w:t xml:space="preserve"> </w:t>
            </w:r>
            <w:r>
              <w:rPr>
                <w:rFonts w:ascii="Tahoma" w:hAnsi="Tahoma" w:cs="Tahoma"/>
                <w:noProof/>
                <w:snapToGrid w:val="0"/>
                <w:sz w:val="18"/>
              </w:rPr>
              <w:t>priimek</w:t>
            </w:r>
            <w:r w:rsidR="005E5050">
              <w:rPr>
                <w:rFonts w:ascii="Tahoma" w:hAnsi="Tahoma" w:cs="Tahoma"/>
                <w:noProof/>
                <w:snapToGrid w:val="0"/>
                <w:sz w:val="18"/>
              </w:rPr>
              <w:t xml:space="preserve"> </w:t>
            </w:r>
            <w:r>
              <w:rPr>
                <w:rFonts w:ascii="Tahoma" w:hAnsi="Tahoma" w:cs="Tahoma"/>
                <w:noProof/>
                <w:snapToGrid w:val="0"/>
                <w:sz w:val="18"/>
              </w:rPr>
              <w:t>ter</w:t>
            </w:r>
            <w:r w:rsidR="005E5050">
              <w:rPr>
                <w:rFonts w:ascii="Tahoma" w:hAnsi="Tahoma" w:cs="Tahoma"/>
                <w:noProof/>
                <w:snapToGrid w:val="0"/>
                <w:sz w:val="18"/>
              </w:rPr>
              <w:t xml:space="preserve"> </w:t>
            </w:r>
            <w:r>
              <w:rPr>
                <w:rFonts w:ascii="Tahoma" w:hAnsi="Tahoma" w:cs="Tahoma"/>
                <w:noProof/>
                <w:snapToGrid w:val="0"/>
                <w:sz w:val="18"/>
              </w:rPr>
              <w:t>podpis</w:t>
            </w:r>
            <w:r w:rsidR="005E5050">
              <w:rPr>
                <w:rFonts w:ascii="Tahoma" w:hAnsi="Tahoma" w:cs="Tahoma"/>
                <w:noProof/>
                <w:snapToGrid w:val="0"/>
                <w:sz w:val="18"/>
              </w:rPr>
              <w:t xml:space="preserve"> </w:t>
            </w:r>
            <w:r w:rsidRPr="00F6188C">
              <w:rPr>
                <w:rFonts w:ascii="Tahoma" w:hAnsi="Tahoma" w:cs="Tahoma"/>
                <w:b/>
                <w:noProof/>
                <w:snapToGrid w:val="0"/>
                <w:sz w:val="18"/>
              </w:rPr>
              <w:t>ponudnika</w:t>
            </w:r>
            <w:r w:rsidRPr="00F6188C">
              <w:rPr>
                <w:rFonts w:ascii="Tahoma" w:hAnsi="Tahoma" w:cs="Tahoma"/>
                <w:noProof/>
                <w:snapToGrid w:val="0"/>
                <w:sz w:val="18"/>
              </w:rPr>
              <w:t>)</w:t>
            </w:r>
          </w:p>
        </w:tc>
      </w:tr>
    </w:tbl>
    <w:p w14:paraId="115346DD" w14:textId="77777777" w:rsidR="00E0321A" w:rsidRPr="00F6188C" w:rsidRDefault="00E0321A" w:rsidP="004227B8">
      <w:pPr>
        <w:keepNext/>
        <w:keepLines/>
        <w:pBdr>
          <w:bottom w:val="single" w:sz="12" w:space="1" w:color="auto"/>
        </w:pBdr>
        <w:ind w:right="140"/>
        <w:rPr>
          <w:rFonts w:ascii="Tahoma" w:hAnsi="Tahoma" w:cs="Tahoma"/>
          <w:b/>
          <w:sz w:val="16"/>
        </w:rPr>
      </w:pPr>
    </w:p>
    <w:p w14:paraId="42D238CB" w14:textId="77777777" w:rsidR="00E0321A" w:rsidRPr="00F6188C" w:rsidRDefault="00E0321A" w:rsidP="004227B8">
      <w:pPr>
        <w:keepNext/>
        <w:keepLines/>
        <w:ind w:right="140"/>
        <w:jc w:val="both"/>
        <w:rPr>
          <w:rFonts w:ascii="Tahoma" w:hAnsi="Tahoma" w:cs="Tahoma"/>
          <w:b/>
          <w:sz w:val="8"/>
        </w:rPr>
      </w:pPr>
    </w:p>
    <w:p w14:paraId="15D9998B" w14:textId="4F99C417" w:rsidR="00E0321A" w:rsidRPr="00F6188C" w:rsidRDefault="00E0321A" w:rsidP="004227B8">
      <w:pPr>
        <w:keepNext/>
        <w:keepLines/>
        <w:ind w:right="140"/>
        <w:jc w:val="both"/>
        <w:rPr>
          <w:rFonts w:ascii="Tahoma" w:hAnsi="Tahoma" w:cs="Tahoma"/>
          <w:b/>
          <w:sz w:val="18"/>
        </w:rPr>
      </w:pPr>
      <w:r w:rsidRPr="00F6188C">
        <w:rPr>
          <w:rFonts w:ascii="Tahoma" w:hAnsi="Tahoma" w:cs="Tahoma"/>
          <w:b/>
          <w:sz w:val="18"/>
        </w:rPr>
        <w:t>IZPOLNI</w:t>
      </w:r>
      <w:r w:rsidR="005E5050">
        <w:rPr>
          <w:rFonts w:ascii="Tahoma" w:hAnsi="Tahoma" w:cs="Tahoma"/>
          <w:b/>
          <w:sz w:val="18"/>
        </w:rPr>
        <w:t xml:space="preserve"> </w:t>
      </w:r>
      <w:r w:rsidRPr="00F6188C">
        <w:rPr>
          <w:rFonts w:ascii="Tahoma" w:hAnsi="Tahoma" w:cs="Tahoma"/>
          <w:b/>
          <w:sz w:val="18"/>
        </w:rPr>
        <w:t>IZDAJATELJ</w:t>
      </w:r>
      <w:r w:rsidR="005E5050">
        <w:rPr>
          <w:rFonts w:ascii="Tahoma" w:hAnsi="Tahoma" w:cs="Tahoma"/>
          <w:b/>
          <w:sz w:val="18"/>
        </w:rPr>
        <w:t xml:space="preserve"> </w:t>
      </w:r>
      <w:r w:rsidRPr="00F6188C">
        <w:rPr>
          <w:rFonts w:ascii="Tahoma" w:hAnsi="Tahoma" w:cs="Tahoma"/>
          <w:b/>
          <w:sz w:val="18"/>
        </w:rPr>
        <w:t>REFERENCE</w:t>
      </w:r>
      <w:r w:rsidR="005E5050">
        <w:rPr>
          <w:rFonts w:ascii="Tahoma" w:hAnsi="Tahoma" w:cs="Tahoma"/>
          <w:b/>
          <w:sz w:val="18"/>
        </w:rPr>
        <w:t xml:space="preserve"> </w:t>
      </w:r>
      <w:r w:rsidRPr="00F6188C">
        <w:rPr>
          <w:rFonts w:ascii="Tahoma" w:hAnsi="Tahoma" w:cs="Tahoma"/>
          <w:b/>
          <w:sz w:val="18"/>
        </w:rPr>
        <w:t>(končni</w:t>
      </w:r>
      <w:r w:rsidR="005E5050">
        <w:rPr>
          <w:rFonts w:ascii="Tahoma" w:hAnsi="Tahoma" w:cs="Tahoma"/>
          <w:b/>
          <w:sz w:val="18"/>
        </w:rPr>
        <w:t xml:space="preserve"> </w:t>
      </w:r>
      <w:r w:rsidRPr="00F6188C">
        <w:rPr>
          <w:rFonts w:ascii="Tahoma" w:hAnsi="Tahoma" w:cs="Tahoma"/>
          <w:b/>
          <w:sz w:val="18"/>
        </w:rPr>
        <w:t>naročnik</w:t>
      </w:r>
      <w:r w:rsidR="005E5050">
        <w:rPr>
          <w:rFonts w:ascii="Tahoma" w:hAnsi="Tahoma" w:cs="Tahoma"/>
          <w:b/>
          <w:sz w:val="18"/>
        </w:rPr>
        <w:t xml:space="preserve"> </w:t>
      </w:r>
      <w:r w:rsidRPr="00F6188C">
        <w:rPr>
          <w:rFonts w:ascii="Tahoma" w:hAnsi="Tahoma" w:cs="Tahoma"/>
          <w:b/>
          <w:sz w:val="18"/>
        </w:rPr>
        <w:t>oz.</w:t>
      </w:r>
      <w:r w:rsidR="005E5050">
        <w:rPr>
          <w:rFonts w:ascii="Tahoma" w:hAnsi="Tahoma" w:cs="Tahoma"/>
          <w:b/>
          <w:sz w:val="18"/>
        </w:rPr>
        <w:t xml:space="preserve"> </w:t>
      </w:r>
      <w:r w:rsidRPr="00F6188C">
        <w:rPr>
          <w:rFonts w:ascii="Tahoma" w:hAnsi="Tahoma" w:cs="Tahoma"/>
          <w:b/>
          <w:sz w:val="18"/>
        </w:rPr>
        <w:t>investitor)!</w:t>
      </w:r>
    </w:p>
    <w:p w14:paraId="57E41C26" w14:textId="5F2D40DF" w:rsidR="00E0321A" w:rsidRPr="00F6188C" w:rsidRDefault="00E0321A" w:rsidP="004227B8">
      <w:pPr>
        <w:keepNext/>
        <w:keepLines/>
        <w:ind w:right="-285"/>
        <w:jc w:val="both"/>
        <w:rPr>
          <w:rFonts w:ascii="Tahoma" w:hAnsi="Tahoma" w:cs="Tahoma"/>
          <w:noProof/>
        </w:rPr>
      </w:pPr>
      <w:r w:rsidRPr="00F6188C">
        <w:rPr>
          <w:rFonts w:ascii="Tahoma" w:hAnsi="Tahoma" w:cs="Tahoma"/>
          <w:noProof/>
        </w:rPr>
        <w:t>Potrjujemo,</w:t>
      </w:r>
      <w:r w:rsidR="005E5050">
        <w:rPr>
          <w:rFonts w:ascii="Tahoma" w:hAnsi="Tahoma" w:cs="Tahoma"/>
          <w:noProof/>
        </w:rPr>
        <w:t xml:space="preserve"> </w:t>
      </w:r>
      <w:r w:rsidRPr="00F6188C">
        <w:rPr>
          <w:rFonts w:ascii="Tahoma" w:hAnsi="Tahoma" w:cs="Tahoma"/>
          <w:noProof/>
        </w:rPr>
        <w:t>da</w:t>
      </w:r>
      <w:r w:rsidR="005E5050">
        <w:rPr>
          <w:rFonts w:ascii="Tahoma" w:hAnsi="Tahoma" w:cs="Tahoma"/>
          <w:noProof/>
        </w:rPr>
        <w:t xml:space="preserve"> </w:t>
      </w:r>
      <w:r w:rsidRPr="00F6188C">
        <w:rPr>
          <w:rFonts w:ascii="Tahoma" w:hAnsi="Tahoma" w:cs="Tahoma"/>
          <w:noProof/>
        </w:rPr>
        <w:t>je</w:t>
      </w:r>
      <w:r w:rsidR="005E5050">
        <w:rPr>
          <w:rFonts w:ascii="Tahoma" w:hAnsi="Tahoma" w:cs="Tahoma"/>
          <w:noProof/>
        </w:rPr>
        <w:t xml:space="preserve"> </w:t>
      </w:r>
      <w:r w:rsidRPr="00F6188C">
        <w:rPr>
          <w:rFonts w:ascii="Tahoma" w:hAnsi="Tahoma" w:cs="Tahoma"/>
          <w:noProof/>
        </w:rPr>
        <w:t>na</w:t>
      </w:r>
      <w:r w:rsidR="005E5050">
        <w:rPr>
          <w:rFonts w:ascii="Tahoma" w:hAnsi="Tahoma" w:cs="Tahoma"/>
          <w:noProof/>
        </w:rPr>
        <w:t xml:space="preserve"> </w:t>
      </w:r>
      <w:r w:rsidRPr="00F6188C">
        <w:rPr>
          <w:rFonts w:ascii="Tahoma" w:hAnsi="Tahoma" w:cs="Tahoma"/>
          <w:noProof/>
        </w:rPr>
        <w:t>podlagi</w:t>
      </w:r>
      <w:r w:rsidR="005E5050">
        <w:rPr>
          <w:rFonts w:ascii="Tahoma" w:hAnsi="Tahoma" w:cs="Tahoma"/>
          <w:noProof/>
        </w:rPr>
        <w:t xml:space="preserve"> </w:t>
      </w:r>
      <w:r w:rsidRPr="00F6188C">
        <w:rPr>
          <w:rFonts w:ascii="Tahoma" w:hAnsi="Tahoma" w:cs="Tahoma"/>
          <w:noProof/>
        </w:rPr>
        <w:t>našega</w:t>
      </w:r>
      <w:r w:rsidR="005E5050">
        <w:rPr>
          <w:rFonts w:ascii="Tahoma" w:hAnsi="Tahoma" w:cs="Tahoma"/>
          <w:noProof/>
        </w:rPr>
        <w:t xml:space="preserve"> </w:t>
      </w:r>
      <w:r w:rsidRPr="00F6188C">
        <w:rPr>
          <w:rFonts w:ascii="Tahoma" w:hAnsi="Tahoma" w:cs="Tahoma"/>
          <w:noProof/>
        </w:rPr>
        <w:t>naročila,</w:t>
      </w:r>
      <w:r w:rsidR="005E5050">
        <w:rPr>
          <w:rFonts w:ascii="Tahoma" w:hAnsi="Tahoma" w:cs="Tahoma"/>
          <w:noProof/>
        </w:rPr>
        <w:t xml:space="preserve"> </w:t>
      </w:r>
      <w:r w:rsidRPr="00F6188C">
        <w:rPr>
          <w:rFonts w:ascii="Tahoma" w:hAnsi="Tahoma" w:cs="Tahoma"/>
          <w:noProof/>
        </w:rPr>
        <w:t>zgoraj</w:t>
      </w:r>
      <w:r w:rsidR="005E5050">
        <w:rPr>
          <w:rFonts w:ascii="Tahoma" w:hAnsi="Tahoma" w:cs="Tahoma"/>
          <w:noProof/>
        </w:rPr>
        <w:t xml:space="preserve"> </w:t>
      </w:r>
      <w:r w:rsidRPr="00F6188C">
        <w:rPr>
          <w:rFonts w:ascii="Tahoma" w:hAnsi="Tahoma" w:cs="Tahoma"/>
          <w:noProof/>
        </w:rPr>
        <w:t>navedeni</w:t>
      </w:r>
      <w:r w:rsidR="005E5050">
        <w:rPr>
          <w:rFonts w:ascii="Tahoma" w:hAnsi="Tahoma" w:cs="Tahoma"/>
          <w:noProof/>
        </w:rPr>
        <w:t xml:space="preserve"> </w:t>
      </w:r>
      <w:r w:rsidRPr="00F6188C">
        <w:rPr>
          <w:rFonts w:ascii="Tahoma" w:hAnsi="Tahoma" w:cs="Tahoma"/>
          <w:noProof/>
        </w:rPr>
        <w:t>izvajalec</w:t>
      </w:r>
      <w:r w:rsidR="005E5050">
        <w:rPr>
          <w:rFonts w:ascii="Tahoma" w:hAnsi="Tahoma" w:cs="Tahoma"/>
          <w:noProof/>
        </w:rPr>
        <w:t xml:space="preserve"> </w:t>
      </w:r>
      <w:r w:rsidRPr="00F6188C">
        <w:rPr>
          <w:rFonts w:ascii="Tahoma" w:hAnsi="Tahoma" w:cs="Tahoma"/>
          <w:noProof/>
        </w:rPr>
        <w:t>kvalitetno,</w:t>
      </w:r>
      <w:r w:rsidR="005E5050">
        <w:rPr>
          <w:rFonts w:ascii="Tahoma" w:hAnsi="Tahoma" w:cs="Tahoma"/>
          <w:noProof/>
        </w:rPr>
        <w:t xml:space="preserve"> </w:t>
      </w:r>
      <w:r w:rsidRPr="00F6188C">
        <w:rPr>
          <w:rFonts w:ascii="Tahoma" w:hAnsi="Tahoma" w:cs="Tahoma"/>
          <w:noProof/>
        </w:rPr>
        <w:t>pravočasno</w:t>
      </w:r>
      <w:r w:rsidR="005E5050">
        <w:rPr>
          <w:rFonts w:ascii="Tahoma" w:hAnsi="Tahoma" w:cs="Tahoma"/>
          <w:noProof/>
        </w:rPr>
        <w:t xml:space="preserve"> </w:t>
      </w:r>
      <w:r w:rsidRPr="00F6188C">
        <w:rPr>
          <w:rFonts w:ascii="Tahoma" w:hAnsi="Tahoma" w:cs="Tahoma"/>
          <w:noProof/>
        </w:rPr>
        <w:t>in</w:t>
      </w:r>
      <w:r w:rsidR="005E5050">
        <w:rPr>
          <w:rFonts w:ascii="Tahoma" w:hAnsi="Tahoma" w:cs="Tahoma"/>
          <w:noProof/>
        </w:rPr>
        <w:t xml:space="preserve"> </w:t>
      </w:r>
      <w:r w:rsidRPr="00F6188C">
        <w:rPr>
          <w:rFonts w:ascii="Tahoma" w:hAnsi="Tahoma" w:cs="Tahoma"/>
          <w:noProof/>
        </w:rPr>
        <w:t>skladno</w:t>
      </w:r>
      <w:r w:rsidR="005E5050">
        <w:rPr>
          <w:rFonts w:ascii="Tahoma" w:hAnsi="Tahoma" w:cs="Tahoma"/>
          <w:noProof/>
        </w:rPr>
        <w:t xml:space="preserve"> </w:t>
      </w:r>
      <w:r w:rsidRPr="00F6188C">
        <w:rPr>
          <w:rFonts w:ascii="Tahoma" w:hAnsi="Tahoma" w:cs="Tahoma"/>
          <w:noProof/>
        </w:rPr>
        <w:t>s</w:t>
      </w:r>
      <w:r w:rsidR="005E5050">
        <w:rPr>
          <w:rFonts w:ascii="Tahoma" w:hAnsi="Tahoma" w:cs="Tahoma"/>
          <w:noProof/>
        </w:rPr>
        <w:t xml:space="preserve"> </w:t>
      </w:r>
      <w:r w:rsidRPr="00F6188C">
        <w:rPr>
          <w:rFonts w:ascii="Tahoma" w:hAnsi="Tahoma" w:cs="Tahoma"/>
          <w:noProof/>
        </w:rPr>
        <w:t>pogodbenimi</w:t>
      </w:r>
      <w:r w:rsidR="005E5050">
        <w:rPr>
          <w:rFonts w:ascii="Tahoma" w:hAnsi="Tahoma" w:cs="Tahoma"/>
          <w:noProof/>
        </w:rPr>
        <w:t xml:space="preserve"> </w:t>
      </w:r>
      <w:r w:rsidRPr="00F6188C">
        <w:rPr>
          <w:rFonts w:ascii="Tahoma" w:hAnsi="Tahoma" w:cs="Tahoma"/>
          <w:noProof/>
        </w:rPr>
        <w:t>določili</w:t>
      </w:r>
      <w:r w:rsidR="005E5050">
        <w:rPr>
          <w:rFonts w:ascii="Tahoma" w:hAnsi="Tahoma" w:cs="Tahoma"/>
          <w:noProof/>
        </w:rPr>
        <w:t xml:space="preserve"> </w:t>
      </w:r>
      <w:r w:rsidRPr="00F6188C">
        <w:rPr>
          <w:rFonts w:ascii="Tahoma" w:hAnsi="Tahoma" w:cs="Tahoma"/>
          <w:noProof/>
        </w:rPr>
        <w:t>izvedel</w:t>
      </w:r>
      <w:r w:rsidR="005E5050">
        <w:rPr>
          <w:rFonts w:ascii="Tahoma" w:hAnsi="Tahoma" w:cs="Tahoma"/>
          <w:noProof/>
        </w:rPr>
        <w:t xml:space="preserve"> </w:t>
      </w:r>
      <w:r w:rsidRPr="00F6188C">
        <w:rPr>
          <w:rFonts w:ascii="Tahoma" w:hAnsi="Tahoma" w:cs="Tahoma"/>
          <w:noProof/>
        </w:rPr>
        <w:t>navedeno</w:t>
      </w:r>
      <w:r w:rsidR="005E5050">
        <w:rPr>
          <w:rFonts w:ascii="Tahoma" w:hAnsi="Tahoma" w:cs="Tahoma"/>
          <w:noProof/>
        </w:rPr>
        <w:t xml:space="preserve"> </w:t>
      </w:r>
      <w:r w:rsidRPr="00F6188C">
        <w:rPr>
          <w:rFonts w:ascii="Tahoma" w:hAnsi="Tahoma" w:cs="Tahoma"/>
          <w:noProof/>
        </w:rPr>
        <w:t>referenčno</w:t>
      </w:r>
      <w:r w:rsidR="005E5050">
        <w:rPr>
          <w:rFonts w:ascii="Tahoma" w:hAnsi="Tahoma" w:cs="Tahoma"/>
          <w:noProof/>
        </w:rPr>
        <w:t xml:space="preserve"> </w:t>
      </w:r>
      <w:r w:rsidRPr="00F6188C">
        <w:rPr>
          <w:rFonts w:ascii="Tahoma" w:hAnsi="Tahoma" w:cs="Tahoma"/>
          <w:noProof/>
        </w:rPr>
        <w:t>delo.</w:t>
      </w:r>
      <w:r w:rsidR="005E5050">
        <w:rPr>
          <w:rFonts w:ascii="Tahoma" w:hAnsi="Tahoma" w:cs="Tahoma"/>
          <w:noProof/>
        </w:rPr>
        <w:t xml:space="preserve"> </w:t>
      </w:r>
      <w:r w:rsidRPr="00F6188C">
        <w:rPr>
          <w:rFonts w:ascii="Tahoma" w:hAnsi="Tahoma" w:cs="Tahoma"/>
          <w:noProof/>
        </w:rPr>
        <w:t>Potrdilo</w:t>
      </w:r>
      <w:r w:rsidR="005E5050">
        <w:rPr>
          <w:rFonts w:ascii="Tahoma" w:hAnsi="Tahoma" w:cs="Tahoma"/>
          <w:noProof/>
        </w:rPr>
        <w:t xml:space="preserve"> </w:t>
      </w:r>
      <w:r w:rsidRPr="00F6188C">
        <w:rPr>
          <w:rFonts w:ascii="Tahoma" w:hAnsi="Tahoma" w:cs="Tahoma"/>
          <w:noProof/>
        </w:rPr>
        <w:t>dajemo</w:t>
      </w:r>
      <w:r w:rsidR="005E5050">
        <w:rPr>
          <w:rFonts w:ascii="Tahoma" w:hAnsi="Tahoma" w:cs="Tahoma"/>
          <w:noProof/>
        </w:rPr>
        <w:t xml:space="preserve"> </w:t>
      </w:r>
      <w:r w:rsidRPr="00F6188C">
        <w:rPr>
          <w:rFonts w:ascii="Tahoma" w:hAnsi="Tahoma" w:cs="Tahoma"/>
          <w:noProof/>
        </w:rPr>
        <w:t>na</w:t>
      </w:r>
      <w:r w:rsidR="005E5050">
        <w:rPr>
          <w:rFonts w:ascii="Tahoma" w:hAnsi="Tahoma" w:cs="Tahoma"/>
          <w:noProof/>
        </w:rPr>
        <w:t xml:space="preserve"> </w:t>
      </w:r>
      <w:r w:rsidRPr="00F6188C">
        <w:rPr>
          <w:rFonts w:ascii="Tahoma" w:hAnsi="Tahoma" w:cs="Tahoma"/>
          <w:noProof/>
        </w:rPr>
        <w:t>prošnjo</w:t>
      </w:r>
      <w:r w:rsidR="005E5050">
        <w:rPr>
          <w:rFonts w:ascii="Tahoma" w:hAnsi="Tahoma" w:cs="Tahoma"/>
          <w:noProof/>
        </w:rPr>
        <w:t xml:space="preserve"> </w:t>
      </w:r>
      <w:r w:rsidRPr="00F6188C">
        <w:rPr>
          <w:rFonts w:ascii="Tahoma" w:hAnsi="Tahoma" w:cs="Tahoma"/>
          <w:noProof/>
        </w:rPr>
        <w:t>izvajalca</w:t>
      </w:r>
      <w:r w:rsidR="005E5050">
        <w:rPr>
          <w:rFonts w:ascii="Tahoma" w:hAnsi="Tahoma" w:cs="Tahoma"/>
          <w:noProof/>
        </w:rPr>
        <w:t xml:space="preserve"> </w:t>
      </w:r>
      <w:r w:rsidRPr="00F6188C">
        <w:rPr>
          <w:rFonts w:ascii="Tahoma" w:hAnsi="Tahoma" w:cs="Tahoma"/>
          <w:noProof/>
        </w:rPr>
        <w:t>in</w:t>
      </w:r>
      <w:r w:rsidR="005E5050">
        <w:rPr>
          <w:rFonts w:ascii="Tahoma" w:hAnsi="Tahoma" w:cs="Tahoma"/>
          <w:noProof/>
        </w:rPr>
        <w:t xml:space="preserve"> </w:t>
      </w:r>
      <w:r w:rsidRPr="00F6188C">
        <w:rPr>
          <w:rFonts w:ascii="Tahoma" w:hAnsi="Tahoma" w:cs="Tahoma"/>
          <w:noProof/>
        </w:rPr>
        <w:t>velja</w:t>
      </w:r>
      <w:r w:rsidR="005E5050">
        <w:rPr>
          <w:rFonts w:ascii="Tahoma" w:hAnsi="Tahoma" w:cs="Tahoma"/>
          <w:noProof/>
        </w:rPr>
        <w:t xml:space="preserve"> </w:t>
      </w:r>
      <w:r w:rsidRPr="00F6188C">
        <w:rPr>
          <w:rFonts w:ascii="Tahoma" w:hAnsi="Tahoma" w:cs="Tahoma"/>
          <w:noProof/>
        </w:rPr>
        <w:t>izključno</w:t>
      </w:r>
      <w:r w:rsidR="005E5050">
        <w:rPr>
          <w:rFonts w:ascii="Tahoma" w:hAnsi="Tahoma" w:cs="Tahoma"/>
          <w:noProof/>
        </w:rPr>
        <w:t xml:space="preserve"> </w:t>
      </w:r>
      <w:r w:rsidRPr="00F6188C">
        <w:rPr>
          <w:rFonts w:ascii="Tahoma" w:hAnsi="Tahoma" w:cs="Tahoma"/>
          <w:noProof/>
        </w:rPr>
        <w:t>za</w:t>
      </w:r>
      <w:r w:rsidR="005E5050">
        <w:rPr>
          <w:rFonts w:ascii="Tahoma" w:hAnsi="Tahoma" w:cs="Tahoma"/>
          <w:noProof/>
        </w:rPr>
        <w:t xml:space="preserve"> </w:t>
      </w:r>
      <w:r w:rsidRPr="00F6188C">
        <w:rPr>
          <w:rFonts w:ascii="Tahoma" w:hAnsi="Tahoma" w:cs="Tahoma"/>
          <w:noProof/>
        </w:rPr>
        <w:t>potrebe</w:t>
      </w:r>
      <w:r w:rsidR="005E5050">
        <w:rPr>
          <w:rFonts w:ascii="Tahoma" w:hAnsi="Tahoma" w:cs="Tahoma"/>
          <w:noProof/>
        </w:rPr>
        <w:t xml:space="preserve"> </w:t>
      </w:r>
      <w:r w:rsidRPr="00F6188C">
        <w:rPr>
          <w:rFonts w:ascii="Tahoma" w:hAnsi="Tahoma" w:cs="Tahoma"/>
          <w:noProof/>
        </w:rPr>
        <w:t>pri</w:t>
      </w:r>
      <w:r w:rsidR="005E5050">
        <w:rPr>
          <w:rFonts w:ascii="Tahoma" w:hAnsi="Tahoma" w:cs="Tahoma"/>
          <w:noProof/>
        </w:rPr>
        <w:t xml:space="preserve"> </w:t>
      </w:r>
      <w:r w:rsidRPr="00F6188C">
        <w:rPr>
          <w:rFonts w:ascii="Tahoma" w:hAnsi="Tahoma" w:cs="Tahoma"/>
          <w:noProof/>
        </w:rPr>
        <w:t>njegovem</w:t>
      </w:r>
      <w:r w:rsidR="005E5050">
        <w:rPr>
          <w:rFonts w:ascii="Tahoma" w:hAnsi="Tahoma" w:cs="Tahoma"/>
          <w:noProof/>
        </w:rPr>
        <w:t xml:space="preserve"> </w:t>
      </w:r>
      <w:r w:rsidRPr="00F6188C">
        <w:rPr>
          <w:rFonts w:ascii="Tahoma" w:hAnsi="Tahoma" w:cs="Tahoma"/>
          <w:noProof/>
        </w:rPr>
        <w:t>kandidiranju</w:t>
      </w:r>
      <w:r w:rsidR="005E5050">
        <w:rPr>
          <w:rFonts w:ascii="Tahoma" w:hAnsi="Tahoma" w:cs="Tahoma"/>
          <w:noProof/>
        </w:rPr>
        <w:t xml:space="preserve"> </w:t>
      </w:r>
      <w:r w:rsidRPr="00F6188C">
        <w:rPr>
          <w:rFonts w:ascii="Tahoma" w:hAnsi="Tahoma" w:cs="Tahoma"/>
          <w:noProof/>
        </w:rPr>
        <w:t>za</w:t>
      </w:r>
      <w:r w:rsidR="005E5050">
        <w:rPr>
          <w:rFonts w:ascii="Tahoma" w:hAnsi="Tahoma" w:cs="Tahoma"/>
          <w:noProof/>
        </w:rPr>
        <w:t xml:space="preserve"> </w:t>
      </w:r>
      <w:r w:rsidRPr="00F6188C">
        <w:rPr>
          <w:rFonts w:ascii="Tahoma" w:hAnsi="Tahoma" w:cs="Tahoma"/>
          <w:noProof/>
        </w:rPr>
        <w:t>pridobitev</w:t>
      </w:r>
      <w:r w:rsidR="005E5050">
        <w:rPr>
          <w:rFonts w:ascii="Tahoma" w:hAnsi="Tahoma" w:cs="Tahoma"/>
          <w:noProof/>
        </w:rPr>
        <w:t xml:space="preserve"> </w:t>
      </w:r>
      <w:r w:rsidRPr="00F6188C">
        <w:rPr>
          <w:rFonts w:ascii="Tahoma" w:hAnsi="Tahoma" w:cs="Tahoma"/>
          <w:noProof/>
        </w:rPr>
        <w:t>predmetnega</w:t>
      </w:r>
      <w:r w:rsidR="005E5050">
        <w:rPr>
          <w:rFonts w:ascii="Tahoma" w:hAnsi="Tahoma" w:cs="Tahoma"/>
          <w:noProof/>
        </w:rPr>
        <w:t xml:space="preserve"> </w:t>
      </w:r>
      <w:r w:rsidRPr="00F6188C">
        <w:rPr>
          <w:rFonts w:ascii="Tahoma" w:hAnsi="Tahoma" w:cs="Tahoma"/>
          <w:noProof/>
        </w:rPr>
        <w:t>javnega</w:t>
      </w:r>
      <w:r w:rsidR="005E5050">
        <w:rPr>
          <w:rFonts w:ascii="Tahoma" w:hAnsi="Tahoma" w:cs="Tahoma"/>
          <w:noProof/>
        </w:rPr>
        <w:t xml:space="preserve"> </w:t>
      </w:r>
      <w:r w:rsidRPr="00F6188C">
        <w:rPr>
          <w:rFonts w:ascii="Tahoma" w:hAnsi="Tahoma" w:cs="Tahoma"/>
          <w:noProof/>
        </w:rPr>
        <w:t>naročila.</w:t>
      </w:r>
    </w:p>
    <w:p w14:paraId="6518AF8D" w14:textId="77777777" w:rsidR="00E0321A" w:rsidRPr="00FE74CC" w:rsidRDefault="00E0321A" w:rsidP="004227B8">
      <w:pPr>
        <w:keepNext/>
        <w:keepLines/>
        <w:ind w:right="-285"/>
        <w:rPr>
          <w:rFonts w:ascii="Tahoma" w:hAnsi="Tahoma" w:cs="Tahoma"/>
          <w:noProof/>
          <w:sz w:val="16"/>
          <w:szCs w:val="16"/>
        </w:rPr>
      </w:pPr>
    </w:p>
    <w:p w14:paraId="7F139494" w14:textId="40BE21E8" w:rsidR="00E0321A" w:rsidRPr="00F6188C" w:rsidRDefault="00E0321A" w:rsidP="004227B8">
      <w:pPr>
        <w:keepNext/>
        <w:keepLines/>
        <w:jc w:val="center"/>
        <w:rPr>
          <w:rFonts w:ascii="Tahoma" w:hAnsi="Tahoma" w:cs="Tahoma"/>
          <w:noProof/>
        </w:rPr>
      </w:pPr>
      <w:r w:rsidRPr="00F6188C">
        <w:rPr>
          <w:rFonts w:ascii="Tahoma" w:hAnsi="Tahoma" w:cs="Tahoma"/>
          <w:noProof/>
        </w:rPr>
        <w:t>Izjavljamo,</w:t>
      </w:r>
      <w:r w:rsidR="005E5050">
        <w:rPr>
          <w:rFonts w:ascii="Tahoma" w:hAnsi="Tahoma" w:cs="Tahoma"/>
          <w:noProof/>
        </w:rPr>
        <w:t xml:space="preserve"> </w:t>
      </w:r>
      <w:r w:rsidRPr="00F6188C">
        <w:rPr>
          <w:rFonts w:ascii="Tahoma" w:hAnsi="Tahoma" w:cs="Tahoma"/>
          <w:noProof/>
        </w:rPr>
        <w:t>da</w:t>
      </w:r>
      <w:r w:rsidR="005E5050">
        <w:rPr>
          <w:rFonts w:ascii="Tahoma" w:hAnsi="Tahoma" w:cs="Tahoma"/>
          <w:noProof/>
        </w:rPr>
        <w:t xml:space="preserve"> </w:t>
      </w:r>
      <w:r w:rsidRPr="00F6188C">
        <w:rPr>
          <w:rFonts w:ascii="Tahoma" w:hAnsi="Tahoma" w:cs="Tahoma"/>
          <w:noProof/>
        </w:rPr>
        <w:t>smo</w:t>
      </w:r>
      <w:r w:rsidR="005E5050">
        <w:rPr>
          <w:rFonts w:ascii="Tahoma" w:hAnsi="Tahoma" w:cs="Tahoma"/>
          <w:noProof/>
        </w:rPr>
        <w:t xml:space="preserve">   </w:t>
      </w:r>
      <w:r w:rsidRPr="00F6188C">
        <w:rPr>
          <w:rFonts w:ascii="Tahoma" w:hAnsi="Tahoma" w:cs="Tahoma"/>
          <w:b/>
          <w:i/>
          <w:noProof/>
        </w:rPr>
        <w:t>javni</w:t>
      </w:r>
      <w:r w:rsidR="005E5050">
        <w:rPr>
          <w:rFonts w:ascii="Tahoma" w:hAnsi="Tahoma" w:cs="Tahoma"/>
          <w:b/>
          <w:i/>
          <w:noProof/>
        </w:rPr>
        <w:t xml:space="preserve">  </w:t>
      </w:r>
      <w:r w:rsidRPr="00F6188C">
        <w:rPr>
          <w:rFonts w:ascii="Tahoma" w:hAnsi="Tahoma" w:cs="Tahoma"/>
          <w:b/>
          <w:i/>
          <w:noProof/>
        </w:rPr>
        <w:t>/</w:t>
      </w:r>
      <w:r w:rsidR="005E5050">
        <w:rPr>
          <w:rFonts w:ascii="Tahoma" w:hAnsi="Tahoma" w:cs="Tahoma"/>
          <w:b/>
          <w:i/>
          <w:noProof/>
        </w:rPr>
        <w:t xml:space="preserve">  </w:t>
      </w:r>
      <w:r w:rsidRPr="00F6188C">
        <w:rPr>
          <w:rFonts w:ascii="Tahoma" w:hAnsi="Tahoma" w:cs="Tahoma"/>
          <w:b/>
          <w:i/>
          <w:noProof/>
        </w:rPr>
        <w:t>zasebni</w:t>
      </w:r>
      <w:r w:rsidR="005E5050">
        <w:rPr>
          <w:rFonts w:ascii="Tahoma" w:hAnsi="Tahoma" w:cs="Tahoma"/>
          <w:noProof/>
        </w:rPr>
        <w:t xml:space="preserve">   </w:t>
      </w:r>
      <w:r w:rsidRPr="00F6188C">
        <w:rPr>
          <w:rFonts w:ascii="Tahoma" w:hAnsi="Tahoma" w:cs="Tahoma"/>
          <w:noProof/>
        </w:rPr>
        <w:t>naročnik.</w:t>
      </w:r>
      <w:r w:rsidR="005E5050">
        <w:rPr>
          <w:rFonts w:ascii="Tahoma" w:hAnsi="Tahoma" w:cs="Tahoma"/>
          <w:noProof/>
        </w:rPr>
        <w:t xml:space="preserve"> </w:t>
      </w:r>
      <w:r w:rsidRPr="00F6188C">
        <w:rPr>
          <w:rFonts w:ascii="Tahoma" w:hAnsi="Tahoma" w:cs="Tahoma"/>
          <w:noProof/>
        </w:rPr>
        <w:t>(Ustrezno</w:t>
      </w:r>
      <w:r w:rsidR="005E5050">
        <w:rPr>
          <w:rFonts w:ascii="Tahoma" w:hAnsi="Tahoma" w:cs="Tahoma"/>
          <w:noProof/>
        </w:rPr>
        <w:t xml:space="preserve"> </w:t>
      </w:r>
      <w:r w:rsidRPr="00F6188C">
        <w:rPr>
          <w:rFonts w:ascii="Tahoma" w:hAnsi="Tahoma" w:cs="Tahoma"/>
          <w:noProof/>
        </w:rPr>
        <w:t>obkrožite)</w:t>
      </w:r>
    </w:p>
    <w:p w14:paraId="2D37E23C" w14:textId="77777777" w:rsidR="00E0321A" w:rsidRPr="00F6188C" w:rsidRDefault="00E0321A" w:rsidP="004227B8">
      <w:pPr>
        <w:keepNext/>
        <w:keepLines/>
        <w:rPr>
          <w:rFonts w:ascii="Tahoma" w:hAnsi="Tahoma" w:cs="Tahoma"/>
          <w:noProof/>
        </w:rPr>
      </w:pPr>
    </w:p>
    <w:tbl>
      <w:tblPr>
        <w:tblW w:w="9639" w:type="dxa"/>
        <w:tblInd w:w="-3" w:type="dxa"/>
        <w:tblLayout w:type="fixed"/>
        <w:tblCellMar>
          <w:left w:w="30" w:type="dxa"/>
          <w:right w:w="30" w:type="dxa"/>
        </w:tblCellMar>
        <w:tblLook w:val="04A0" w:firstRow="1" w:lastRow="0" w:firstColumn="1" w:lastColumn="0" w:noHBand="0" w:noVBand="1"/>
      </w:tblPr>
      <w:tblGrid>
        <w:gridCol w:w="2445"/>
        <w:gridCol w:w="2733"/>
        <w:gridCol w:w="4461"/>
      </w:tblGrid>
      <w:tr w:rsidR="00E0321A" w:rsidRPr="00F6188C" w14:paraId="1BB746E2" w14:textId="77777777" w:rsidTr="00890E69">
        <w:trPr>
          <w:trHeight w:val="235"/>
        </w:trPr>
        <w:tc>
          <w:tcPr>
            <w:tcW w:w="2409" w:type="dxa"/>
            <w:tcBorders>
              <w:top w:val="nil"/>
              <w:left w:val="nil"/>
              <w:bottom w:val="single" w:sz="4" w:space="0" w:color="auto"/>
              <w:right w:val="nil"/>
            </w:tcBorders>
          </w:tcPr>
          <w:p w14:paraId="53EEE400" w14:textId="77777777" w:rsidR="00E0321A" w:rsidRPr="00F6188C" w:rsidRDefault="00E0321A" w:rsidP="004227B8">
            <w:pPr>
              <w:keepNext/>
              <w:keepLines/>
              <w:ind w:right="-285"/>
              <w:jc w:val="both"/>
              <w:rPr>
                <w:rFonts w:ascii="Tahoma" w:hAnsi="Tahoma" w:cs="Tahoma"/>
                <w:noProof/>
                <w:snapToGrid w:val="0"/>
              </w:rPr>
            </w:pPr>
          </w:p>
        </w:tc>
        <w:tc>
          <w:tcPr>
            <w:tcW w:w="2692" w:type="dxa"/>
          </w:tcPr>
          <w:p w14:paraId="0EADA36D" w14:textId="77777777" w:rsidR="00E0321A" w:rsidRPr="00F6188C" w:rsidRDefault="00E0321A" w:rsidP="004227B8">
            <w:pPr>
              <w:keepNext/>
              <w:keepLines/>
              <w:ind w:right="-285"/>
              <w:jc w:val="center"/>
              <w:rPr>
                <w:rFonts w:ascii="Tahoma" w:hAnsi="Tahoma" w:cs="Tahoma"/>
                <w:noProof/>
                <w:snapToGrid w:val="0"/>
              </w:rPr>
            </w:pPr>
          </w:p>
        </w:tc>
        <w:tc>
          <w:tcPr>
            <w:tcW w:w="4394" w:type="dxa"/>
            <w:tcBorders>
              <w:top w:val="nil"/>
              <w:left w:val="nil"/>
              <w:bottom w:val="single" w:sz="4" w:space="0" w:color="auto"/>
              <w:right w:val="nil"/>
            </w:tcBorders>
          </w:tcPr>
          <w:p w14:paraId="366354C1" w14:textId="77777777" w:rsidR="00E0321A" w:rsidRPr="00F6188C" w:rsidRDefault="00E0321A" w:rsidP="004227B8">
            <w:pPr>
              <w:keepNext/>
              <w:keepLines/>
              <w:ind w:right="-285"/>
              <w:jc w:val="both"/>
              <w:rPr>
                <w:rFonts w:ascii="Tahoma" w:hAnsi="Tahoma" w:cs="Tahoma"/>
                <w:noProof/>
                <w:snapToGrid w:val="0"/>
                <w:sz w:val="28"/>
              </w:rPr>
            </w:pPr>
          </w:p>
        </w:tc>
      </w:tr>
      <w:tr w:rsidR="00E0321A" w:rsidRPr="00F6188C" w14:paraId="08765CC7" w14:textId="77777777" w:rsidTr="00890E69">
        <w:trPr>
          <w:trHeight w:val="235"/>
        </w:trPr>
        <w:tc>
          <w:tcPr>
            <w:tcW w:w="2409" w:type="dxa"/>
            <w:tcBorders>
              <w:top w:val="single" w:sz="4" w:space="0" w:color="auto"/>
              <w:left w:val="nil"/>
              <w:bottom w:val="nil"/>
              <w:right w:val="nil"/>
            </w:tcBorders>
            <w:hideMark/>
          </w:tcPr>
          <w:p w14:paraId="61270C9D" w14:textId="708B910D" w:rsidR="00E0321A" w:rsidRPr="00F6188C" w:rsidRDefault="005E5050" w:rsidP="004227B8">
            <w:pPr>
              <w:keepNext/>
              <w:keepLines/>
              <w:ind w:right="-285"/>
              <w:rPr>
                <w:rFonts w:ascii="Tahoma" w:hAnsi="Tahoma" w:cs="Tahoma"/>
                <w:noProof/>
                <w:snapToGrid w:val="0"/>
                <w:sz w:val="18"/>
              </w:rPr>
            </w:pPr>
            <w:r>
              <w:rPr>
                <w:rFonts w:ascii="Tahoma" w:hAnsi="Tahoma" w:cs="Tahoma"/>
                <w:noProof/>
                <w:snapToGrid w:val="0"/>
                <w:sz w:val="18"/>
              </w:rPr>
              <w:t xml:space="preserve">       </w:t>
            </w:r>
            <w:r w:rsidR="00E0321A" w:rsidRPr="00F6188C">
              <w:rPr>
                <w:rFonts w:ascii="Tahoma" w:hAnsi="Tahoma" w:cs="Tahoma"/>
                <w:noProof/>
                <w:snapToGrid w:val="0"/>
                <w:sz w:val="18"/>
              </w:rPr>
              <w:t>(kraj,</w:t>
            </w:r>
            <w:r>
              <w:rPr>
                <w:rFonts w:ascii="Tahoma" w:hAnsi="Tahoma" w:cs="Tahoma"/>
                <w:noProof/>
                <w:snapToGrid w:val="0"/>
                <w:sz w:val="18"/>
              </w:rPr>
              <w:t xml:space="preserve"> </w:t>
            </w:r>
            <w:r w:rsidR="00E0321A" w:rsidRPr="00F6188C">
              <w:rPr>
                <w:rFonts w:ascii="Tahoma" w:hAnsi="Tahoma" w:cs="Tahoma"/>
                <w:noProof/>
                <w:snapToGrid w:val="0"/>
                <w:sz w:val="18"/>
              </w:rPr>
              <w:t>datum)</w:t>
            </w:r>
          </w:p>
        </w:tc>
        <w:tc>
          <w:tcPr>
            <w:tcW w:w="2692" w:type="dxa"/>
            <w:hideMark/>
          </w:tcPr>
          <w:p w14:paraId="321BCBF0" w14:textId="77777777"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žig</w:t>
            </w:r>
          </w:p>
        </w:tc>
        <w:tc>
          <w:tcPr>
            <w:tcW w:w="4394" w:type="dxa"/>
            <w:tcBorders>
              <w:top w:val="single" w:sz="4" w:space="0" w:color="auto"/>
              <w:left w:val="nil"/>
              <w:bottom w:val="nil"/>
              <w:right w:val="nil"/>
            </w:tcBorders>
            <w:hideMark/>
          </w:tcPr>
          <w:p w14:paraId="6F6B750D" w14:textId="32BD2DF5" w:rsidR="00E0321A" w:rsidRPr="00F6188C" w:rsidRDefault="00E0321A" w:rsidP="004227B8">
            <w:pPr>
              <w:keepNext/>
              <w:keepLines/>
              <w:ind w:right="-285"/>
              <w:jc w:val="center"/>
              <w:rPr>
                <w:rFonts w:ascii="Tahoma" w:hAnsi="Tahoma" w:cs="Tahoma"/>
                <w:noProof/>
                <w:snapToGrid w:val="0"/>
                <w:sz w:val="18"/>
              </w:rPr>
            </w:pPr>
            <w:r w:rsidRPr="00F6188C">
              <w:rPr>
                <w:rFonts w:ascii="Tahoma" w:hAnsi="Tahoma" w:cs="Tahoma"/>
                <w:noProof/>
                <w:snapToGrid w:val="0"/>
                <w:sz w:val="18"/>
              </w:rPr>
              <w:t>(</w:t>
            </w:r>
            <w:r>
              <w:rPr>
                <w:rFonts w:ascii="Tahoma" w:hAnsi="Tahoma" w:cs="Tahoma"/>
                <w:noProof/>
                <w:snapToGrid w:val="0"/>
                <w:sz w:val="18"/>
              </w:rPr>
              <w:t>Ime</w:t>
            </w:r>
            <w:r w:rsidR="005E5050">
              <w:rPr>
                <w:rFonts w:ascii="Tahoma" w:hAnsi="Tahoma" w:cs="Tahoma"/>
                <w:noProof/>
                <w:snapToGrid w:val="0"/>
                <w:sz w:val="18"/>
              </w:rPr>
              <w:t xml:space="preserve"> </w:t>
            </w:r>
            <w:r>
              <w:rPr>
                <w:rFonts w:ascii="Tahoma" w:hAnsi="Tahoma" w:cs="Tahoma"/>
                <w:noProof/>
                <w:snapToGrid w:val="0"/>
                <w:sz w:val="18"/>
              </w:rPr>
              <w:t>in</w:t>
            </w:r>
            <w:r w:rsidR="005E5050">
              <w:rPr>
                <w:rFonts w:ascii="Tahoma" w:hAnsi="Tahoma" w:cs="Tahoma"/>
                <w:noProof/>
                <w:snapToGrid w:val="0"/>
                <w:sz w:val="18"/>
              </w:rPr>
              <w:t xml:space="preserve"> </w:t>
            </w:r>
            <w:r>
              <w:rPr>
                <w:rFonts w:ascii="Tahoma" w:hAnsi="Tahoma" w:cs="Tahoma"/>
                <w:noProof/>
                <w:snapToGrid w:val="0"/>
                <w:sz w:val="18"/>
              </w:rPr>
              <w:t>priimek</w:t>
            </w:r>
            <w:r w:rsidR="005E5050">
              <w:rPr>
                <w:rFonts w:ascii="Tahoma" w:hAnsi="Tahoma" w:cs="Tahoma"/>
                <w:noProof/>
                <w:snapToGrid w:val="0"/>
                <w:sz w:val="18"/>
              </w:rPr>
              <w:t xml:space="preserve"> </w:t>
            </w:r>
            <w:r>
              <w:rPr>
                <w:rFonts w:ascii="Tahoma" w:hAnsi="Tahoma" w:cs="Tahoma"/>
                <w:noProof/>
                <w:snapToGrid w:val="0"/>
                <w:sz w:val="18"/>
              </w:rPr>
              <w:t>ter</w:t>
            </w:r>
            <w:r w:rsidR="005E5050">
              <w:rPr>
                <w:rFonts w:ascii="Tahoma" w:hAnsi="Tahoma" w:cs="Tahoma"/>
                <w:noProof/>
                <w:snapToGrid w:val="0"/>
                <w:sz w:val="18"/>
              </w:rPr>
              <w:t xml:space="preserve"> </w:t>
            </w:r>
            <w:r>
              <w:rPr>
                <w:rFonts w:ascii="Tahoma" w:hAnsi="Tahoma" w:cs="Tahoma"/>
                <w:noProof/>
                <w:snapToGrid w:val="0"/>
                <w:sz w:val="18"/>
              </w:rPr>
              <w:t>podpis</w:t>
            </w:r>
            <w:r w:rsidR="005E5050">
              <w:rPr>
                <w:rFonts w:ascii="Tahoma" w:hAnsi="Tahoma" w:cs="Tahoma"/>
                <w:noProof/>
                <w:snapToGrid w:val="0"/>
                <w:sz w:val="18"/>
              </w:rPr>
              <w:t xml:space="preserve"> </w:t>
            </w:r>
            <w:r>
              <w:rPr>
                <w:rFonts w:ascii="Tahoma" w:hAnsi="Tahoma" w:cs="Tahoma"/>
                <w:b/>
                <w:noProof/>
                <w:snapToGrid w:val="0"/>
                <w:sz w:val="18"/>
              </w:rPr>
              <w:t>izdajatelja</w:t>
            </w:r>
            <w:r w:rsidR="005E5050">
              <w:rPr>
                <w:rFonts w:ascii="Tahoma" w:hAnsi="Tahoma" w:cs="Tahoma"/>
                <w:b/>
                <w:noProof/>
                <w:snapToGrid w:val="0"/>
                <w:sz w:val="18"/>
              </w:rPr>
              <w:t xml:space="preserve"> </w:t>
            </w:r>
            <w:r>
              <w:rPr>
                <w:rFonts w:ascii="Tahoma" w:hAnsi="Tahoma" w:cs="Tahoma"/>
                <w:b/>
                <w:noProof/>
                <w:snapToGrid w:val="0"/>
                <w:sz w:val="18"/>
              </w:rPr>
              <w:t>reference</w:t>
            </w:r>
            <w:r w:rsidRPr="00F6188C">
              <w:rPr>
                <w:rFonts w:ascii="Tahoma" w:hAnsi="Tahoma" w:cs="Tahoma"/>
                <w:noProof/>
                <w:snapToGrid w:val="0"/>
                <w:sz w:val="18"/>
              </w:rPr>
              <w:t>)</w:t>
            </w:r>
          </w:p>
        </w:tc>
      </w:tr>
    </w:tbl>
    <w:p w14:paraId="3FD1E4E2" w14:textId="77777777" w:rsidR="00E0321A" w:rsidRPr="00F6188C" w:rsidRDefault="00E0321A" w:rsidP="004227B8">
      <w:pPr>
        <w:keepNext/>
        <w:keepLines/>
        <w:jc w:val="both"/>
        <w:rPr>
          <w:rFonts w:ascii="Tahoma" w:hAnsi="Tahoma" w:cs="Tahoma"/>
          <w:b/>
          <w:i/>
          <w:sz w:val="16"/>
          <w:szCs w:val="18"/>
        </w:rPr>
      </w:pPr>
    </w:p>
    <w:p w14:paraId="6441F9A5" w14:textId="530CB682" w:rsidR="00E0321A" w:rsidRPr="00F6188C" w:rsidRDefault="00E0321A" w:rsidP="004227B8">
      <w:pPr>
        <w:keepNext/>
        <w:keepLines/>
        <w:jc w:val="both"/>
        <w:rPr>
          <w:rFonts w:ascii="Tahoma" w:hAnsi="Tahoma" w:cs="Tahoma"/>
          <w:i/>
          <w:noProof/>
          <w:sz w:val="16"/>
          <w:szCs w:val="18"/>
        </w:rPr>
      </w:pPr>
      <w:r w:rsidRPr="00F6188C">
        <w:rPr>
          <w:rFonts w:ascii="Tahoma" w:hAnsi="Tahoma" w:cs="Tahoma"/>
          <w:b/>
          <w:i/>
          <w:noProof/>
          <w:sz w:val="16"/>
          <w:szCs w:val="18"/>
        </w:rPr>
        <w:t>Opomba:</w:t>
      </w:r>
      <w:r w:rsidR="005E5050">
        <w:rPr>
          <w:rFonts w:ascii="Tahoma" w:hAnsi="Tahoma" w:cs="Tahoma"/>
          <w:i/>
          <w:noProof/>
          <w:sz w:val="16"/>
          <w:szCs w:val="18"/>
        </w:rPr>
        <w:t xml:space="preserve"> </w:t>
      </w:r>
      <w:r w:rsidRPr="00F6188C">
        <w:rPr>
          <w:rFonts w:ascii="Tahoma" w:hAnsi="Tahoma" w:cs="Tahoma"/>
          <w:i/>
          <w:noProof/>
          <w:sz w:val="16"/>
          <w:szCs w:val="18"/>
        </w:rPr>
        <w:t>Ponudnik</w:t>
      </w:r>
      <w:r w:rsidR="005E5050">
        <w:rPr>
          <w:rFonts w:ascii="Tahoma" w:hAnsi="Tahoma" w:cs="Tahoma"/>
          <w:i/>
          <w:noProof/>
          <w:sz w:val="16"/>
          <w:szCs w:val="18"/>
        </w:rPr>
        <w:t xml:space="preserve"> </w:t>
      </w:r>
      <w:r w:rsidRPr="00F6188C">
        <w:rPr>
          <w:rFonts w:ascii="Tahoma" w:hAnsi="Tahoma" w:cs="Tahoma"/>
          <w:i/>
          <w:noProof/>
          <w:sz w:val="16"/>
          <w:szCs w:val="18"/>
        </w:rPr>
        <w:t>obrazec</w:t>
      </w:r>
      <w:r w:rsidR="005E5050">
        <w:rPr>
          <w:rFonts w:ascii="Tahoma" w:hAnsi="Tahoma" w:cs="Tahoma"/>
          <w:i/>
          <w:noProof/>
          <w:sz w:val="16"/>
          <w:szCs w:val="18"/>
        </w:rPr>
        <w:t xml:space="preserve"> </w:t>
      </w:r>
      <w:r w:rsidRPr="00F6188C">
        <w:rPr>
          <w:rFonts w:ascii="Tahoma" w:hAnsi="Tahoma" w:cs="Tahoma"/>
          <w:i/>
          <w:noProof/>
          <w:sz w:val="16"/>
          <w:szCs w:val="18"/>
        </w:rPr>
        <w:t>razmnoži</w:t>
      </w:r>
      <w:r w:rsidR="005E5050">
        <w:rPr>
          <w:rFonts w:ascii="Tahoma" w:hAnsi="Tahoma" w:cs="Tahoma"/>
          <w:i/>
          <w:noProof/>
          <w:sz w:val="16"/>
          <w:szCs w:val="18"/>
        </w:rPr>
        <w:t xml:space="preserve"> </w:t>
      </w:r>
      <w:r w:rsidRPr="00F6188C">
        <w:rPr>
          <w:rFonts w:ascii="Tahoma" w:hAnsi="Tahoma" w:cs="Tahoma"/>
          <w:i/>
          <w:noProof/>
          <w:sz w:val="16"/>
          <w:szCs w:val="18"/>
        </w:rPr>
        <w:t>v</w:t>
      </w:r>
      <w:r w:rsidR="005E5050">
        <w:rPr>
          <w:rFonts w:ascii="Tahoma" w:hAnsi="Tahoma" w:cs="Tahoma"/>
          <w:i/>
          <w:noProof/>
          <w:sz w:val="16"/>
          <w:szCs w:val="18"/>
        </w:rPr>
        <w:t xml:space="preserve"> </w:t>
      </w:r>
      <w:r w:rsidRPr="00F6188C">
        <w:rPr>
          <w:rFonts w:ascii="Tahoma" w:hAnsi="Tahoma" w:cs="Tahoma"/>
          <w:i/>
          <w:noProof/>
          <w:sz w:val="16"/>
          <w:szCs w:val="18"/>
        </w:rPr>
        <w:t>potrebnem</w:t>
      </w:r>
      <w:r w:rsidR="005E5050">
        <w:rPr>
          <w:rFonts w:ascii="Tahoma" w:hAnsi="Tahoma" w:cs="Tahoma"/>
          <w:i/>
          <w:noProof/>
          <w:sz w:val="16"/>
          <w:szCs w:val="18"/>
        </w:rPr>
        <w:t xml:space="preserve"> </w:t>
      </w:r>
      <w:r w:rsidRPr="00F6188C">
        <w:rPr>
          <w:rFonts w:ascii="Tahoma" w:hAnsi="Tahoma" w:cs="Tahoma"/>
          <w:i/>
          <w:noProof/>
          <w:sz w:val="16"/>
          <w:szCs w:val="18"/>
        </w:rPr>
        <w:t>številu.</w:t>
      </w:r>
    </w:p>
    <w:p w14:paraId="52131FEF" w14:textId="77777777" w:rsidR="00E0321A" w:rsidRPr="00F6188C" w:rsidRDefault="00E0321A" w:rsidP="004227B8">
      <w:pPr>
        <w:keepNext/>
        <w:keepLines/>
        <w:jc w:val="both"/>
        <w:rPr>
          <w:rFonts w:ascii="Tahoma" w:hAnsi="Tahoma" w:cs="Tahoma"/>
          <w:b/>
          <w:i/>
          <w:noProof/>
          <w:sz w:val="10"/>
          <w:szCs w:val="18"/>
        </w:rPr>
      </w:pPr>
    </w:p>
    <w:p w14:paraId="42BCEA5E" w14:textId="0B7841CD" w:rsidR="00E0321A" w:rsidRDefault="00E0321A" w:rsidP="004227B8">
      <w:pPr>
        <w:keepNext/>
        <w:keepLines/>
        <w:rPr>
          <w:rFonts w:ascii="Tahoma" w:hAnsi="Tahoma" w:cs="Tahoma"/>
          <w:b/>
          <w:i/>
          <w:noProof/>
          <w:sz w:val="16"/>
          <w:szCs w:val="18"/>
          <w:u w:val="single"/>
        </w:rPr>
      </w:pPr>
      <w:r w:rsidRPr="00F6188C">
        <w:rPr>
          <w:rFonts w:ascii="Tahoma" w:hAnsi="Tahoma" w:cs="Tahoma"/>
          <w:b/>
          <w:i/>
          <w:noProof/>
          <w:sz w:val="16"/>
          <w:szCs w:val="18"/>
        </w:rPr>
        <w:t>Navodilo:</w:t>
      </w:r>
      <w:r w:rsidR="005E5050">
        <w:rPr>
          <w:rFonts w:ascii="Tahoma" w:hAnsi="Tahoma" w:cs="Tahoma"/>
          <w:b/>
          <w:i/>
          <w:noProof/>
          <w:sz w:val="16"/>
          <w:szCs w:val="18"/>
        </w:rPr>
        <w:t xml:space="preserve"> </w:t>
      </w:r>
      <w:r w:rsidRPr="00F6188C">
        <w:rPr>
          <w:rFonts w:ascii="Tahoma" w:hAnsi="Tahoma" w:cs="Tahoma"/>
          <w:i/>
          <w:noProof/>
          <w:sz w:val="16"/>
          <w:szCs w:val="18"/>
        </w:rPr>
        <w:t>Ponudnik</w:t>
      </w:r>
      <w:r w:rsidR="005E5050">
        <w:rPr>
          <w:rFonts w:ascii="Tahoma" w:hAnsi="Tahoma" w:cs="Tahoma"/>
          <w:i/>
          <w:noProof/>
          <w:sz w:val="16"/>
          <w:szCs w:val="18"/>
        </w:rPr>
        <w:t xml:space="preserve"> </w:t>
      </w:r>
      <w:r w:rsidRPr="00F6188C">
        <w:rPr>
          <w:rFonts w:ascii="Tahoma" w:hAnsi="Tahoma" w:cs="Tahoma"/>
          <w:i/>
          <w:noProof/>
          <w:sz w:val="16"/>
          <w:szCs w:val="18"/>
          <w:u w:val="single"/>
        </w:rPr>
        <w:t>obrazec</w:t>
      </w:r>
      <w:r w:rsidR="005E5050">
        <w:rPr>
          <w:rFonts w:ascii="Tahoma" w:hAnsi="Tahoma" w:cs="Tahoma"/>
          <w:b/>
          <w:i/>
          <w:noProof/>
          <w:sz w:val="16"/>
          <w:szCs w:val="18"/>
        </w:rPr>
        <w:t xml:space="preserve"> </w:t>
      </w:r>
      <w:r w:rsidRPr="00F6188C">
        <w:rPr>
          <w:rFonts w:ascii="Tahoma" w:hAnsi="Tahoma" w:cs="Tahoma"/>
          <w:i/>
          <w:noProof/>
          <w:sz w:val="16"/>
          <w:szCs w:val="18"/>
        </w:rPr>
        <w:t>v</w:t>
      </w:r>
      <w:r w:rsidR="005E5050">
        <w:rPr>
          <w:rFonts w:ascii="Tahoma" w:hAnsi="Tahoma" w:cs="Tahoma"/>
          <w:i/>
          <w:noProof/>
          <w:sz w:val="16"/>
          <w:szCs w:val="18"/>
        </w:rPr>
        <w:t xml:space="preserve"> </w:t>
      </w:r>
      <w:r w:rsidRPr="00F6188C">
        <w:rPr>
          <w:rFonts w:ascii="Tahoma" w:hAnsi="Tahoma" w:cs="Tahoma"/>
          <w:i/>
          <w:noProof/>
          <w:sz w:val="16"/>
          <w:szCs w:val="18"/>
        </w:rPr>
        <w:t>okviru</w:t>
      </w:r>
      <w:r w:rsidR="005E5050">
        <w:rPr>
          <w:rFonts w:ascii="Tahoma" w:hAnsi="Tahoma" w:cs="Tahoma"/>
          <w:i/>
          <w:noProof/>
          <w:sz w:val="16"/>
          <w:szCs w:val="18"/>
        </w:rPr>
        <w:t xml:space="preserve"> </w:t>
      </w:r>
      <w:r w:rsidRPr="00F6188C">
        <w:rPr>
          <w:rFonts w:ascii="Tahoma" w:hAnsi="Tahoma" w:cs="Tahoma"/>
          <w:i/>
          <w:noProof/>
          <w:sz w:val="16"/>
          <w:szCs w:val="18"/>
        </w:rPr>
        <w:t>sistema</w:t>
      </w:r>
      <w:r w:rsidR="005E5050">
        <w:rPr>
          <w:rFonts w:ascii="Tahoma" w:hAnsi="Tahoma" w:cs="Tahoma"/>
          <w:i/>
          <w:noProof/>
          <w:sz w:val="16"/>
          <w:szCs w:val="18"/>
        </w:rPr>
        <w:t xml:space="preserve"> </w:t>
      </w:r>
      <w:r w:rsidRPr="00F6188C">
        <w:rPr>
          <w:rFonts w:ascii="Tahoma" w:hAnsi="Tahoma" w:cs="Tahoma"/>
          <w:i/>
          <w:noProof/>
          <w:sz w:val="16"/>
          <w:szCs w:val="18"/>
        </w:rPr>
        <w:t>e-JN</w:t>
      </w:r>
      <w:r w:rsidR="005E5050">
        <w:rPr>
          <w:rFonts w:ascii="Tahoma" w:hAnsi="Tahoma" w:cs="Tahoma"/>
          <w:b/>
          <w:i/>
          <w:noProof/>
          <w:sz w:val="16"/>
          <w:szCs w:val="18"/>
        </w:rPr>
        <w:t xml:space="preserve"> </w:t>
      </w:r>
      <w:r w:rsidRPr="00F6188C">
        <w:rPr>
          <w:rFonts w:ascii="Tahoma" w:hAnsi="Tahoma" w:cs="Tahoma"/>
          <w:b/>
          <w:i/>
          <w:noProof/>
          <w:sz w:val="16"/>
          <w:szCs w:val="18"/>
          <w:u w:val="single"/>
        </w:rPr>
        <w:t>naloži</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v</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Razdelek</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»DOKUMENTI«,</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del</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»Ostale</w:t>
      </w:r>
      <w:r w:rsidR="005E5050">
        <w:rPr>
          <w:rFonts w:ascii="Tahoma" w:hAnsi="Tahoma" w:cs="Tahoma"/>
          <w:b/>
          <w:i/>
          <w:noProof/>
          <w:sz w:val="16"/>
          <w:szCs w:val="18"/>
          <w:u w:val="single"/>
        </w:rPr>
        <w:t xml:space="preserve"> </w:t>
      </w:r>
      <w:r w:rsidRPr="00F6188C">
        <w:rPr>
          <w:rFonts w:ascii="Tahoma" w:hAnsi="Tahoma" w:cs="Tahoma"/>
          <w:b/>
          <w:i/>
          <w:noProof/>
          <w:sz w:val="16"/>
          <w:szCs w:val="18"/>
          <w:u w:val="single"/>
        </w:rPr>
        <w:t>priloge«!</w:t>
      </w:r>
    </w:p>
    <w:p w14:paraId="2690D5E7" w14:textId="77777777" w:rsidR="00420497" w:rsidRPr="00F6188C" w:rsidRDefault="00420497" w:rsidP="004227B8">
      <w:pPr>
        <w:keepNext/>
        <w:keepLines/>
        <w:rPr>
          <w:rFonts w:ascii="Tahoma" w:hAnsi="Tahoma" w:cs="Tahoma"/>
          <w:b/>
          <w:i/>
          <w:noProof/>
          <w:sz w:val="16"/>
          <w:szCs w:val="18"/>
          <w:u w:val="single"/>
        </w:rPr>
      </w:pPr>
    </w:p>
    <w:p w14:paraId="5CADC12A" w14:textId="77777777" w:rsidR="00E0321A" w:rsidRDefault="00E0321A" w:rsidP="004227B8">
      <w:pPr>
        <w:keepNext/>
        <w:keepLines/>
        <w:jc w:val="both"/>
        <w:rPr>
          <w:rFonts w:ascii="Tahoma" w:hAnsi="Tahoma" w:cs="Tahoma"/>
          <w:bCs/>
          <w:szCs w:val="22"/>
        </w:rPr>
      </w:pPr>
    </w:p>
    <w:p w14:paraId="101DA44E" w14:textId="6107124E" w:rsidR="00B06EF8" w:rsidRDefault="00B06EF8" w:rsidP="004227B8">
      <w:pPr>
        <w:keepNext/>
        <w:keepLines/>
        <w:rPr>
          <w:sz w:val="8"/>
        </w:rPr>
      </w:pPr>
    </w:p>
    <w:p w14:paraId="7367A0BB" w14:textId="77777777" w:rsidR="00394196" w:rsidRDefault="00394196" w:rsidP="004227B8">
      <w:pPr>
        <w:keepNext/>
        <w:keepLines/>
        <w:rPr>
          <w:sz w:val="8"/>
        </w:rPr>
      </w:pPr>
    </w:p>
    <w:p w14:paraId="0D935BE1" w14:textId="77777777" w:rsidR="00394196" w:rsidRDefault="00394196" w:rsidP="004227B8">
      <w:pPr>
        <w:keepNext/>
        <w:keepLines/>
        <w:rPr>
          <w:sz w:val="8"/>
        </w:rPr>
      </w:pPr>
    </w:p>
    <w:p w14:paraId="36D5003B" w14:textId="77777777" w:rsidR="00394196" w:rsidRDefault="00394196" w:rsidP="004227B8">
      <w:pPr>
        <w:keepNext/>
        <w:keepLines/>
        <w:rPr>
          <w:sz w:val="8"/>
        </w:rPr>
      </w:pPr>
    </w:p>
    <w:p w14:paraId="775F08E7" w14:textId="77777777" w:rsidR="00394196" w:rsidRDefault="00394196" w:rsidP="004227B8">
      <w:pPr>
        <w:keepNext/>
        <w:keepLines/>
        <w:rPr>
          <w:sz w:val="8"/>
        </w:rPr>
      </w:pPr>
    </w:p>
    <w:p w14:paraId="652C5E0B" w14:textId="77777777" w:rsidR="00394196" w:rsidRDefault="00394196" w:rsidP="004227B8">
      <w:pPr>
        <w:keepNext/>
        <w:keepLines/>
        <w:rPr>
          <w:sz w:val="8"/>
        </w:rPr>
      </w:pPr>
    </w:p>
    <w:p w14:paraId="6A026EDA" w14:textId="77777777" w:rsidR="00394196" w:rsidRDefault="00394196" w:rsidP="004227B8">
      <w:pPr>
        <w:keepNext/>
        <w:keepLines/>
        <w:rPr>
          <w:sz w:val="8"/>
        </w:rPr>
      </w:pPr>
    </w:p>
    <w:p w14:paraId="4237433F" w14:textId="77777777" w:rsidR="00294A6C" w:rsidRPr="00A679F4" w:rsidRDefault="00294A6C" w:rsidP="004227B8">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D2276F" w:rsidRPr="00A679F4" w14:paraId="3DE90290" w14:textId="77777777" w:rsidTr="00B33E5E">
        <w:tc>
          <w:tcPr>
            <w:tcW w:w="8217" w:type="dxa"/>
            <w:tcBorders>
              <w:top w:val="single" w:sz="4" w:space="0" w:color="auto"/>
              <w:bottom w:val="single" w:sz="4" w:space="0" w:color="auto"/>
            </w:tcBorders>
          </w:tcPr>
          <w:p w14:paraId="2C0C270F" w14:textId="5735FC5D" w:rsidR="00D2276F" w:rsidRPr="00A679F4" w:rsidRDefault="00D2276F" w:rsidP="004227B8">
            <w:pPr>
              <w:keepNext/>
              <w:keepLines/>
              <w:rPr>
                <w:rFonts w:ascii="Tahoma" w:hAnsi="Tahoma" w:cs="Tahoma"/>
              </w:rPr>
            </w:pPr>
            <w:r w:rsidRPr="00A679F4">
              <w:lastRenderedPageBreak/>
              <w:br w:type="page"/>
            </w:r>
            <w:r w:rsidRPr="00A679F4">
              <w:br w:type="page"/>
            </w:r>
            <w:r w:rsidRPr="00A679F4">
              <w:rPr>
                <w:rFonts w:ascii="Tahoma" w:hAnsi="Tahoma" w:cs="Tahoma"/>
              </w:rPr>
              <w:t>VZOREC</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tc>
        <w:tc>
          <w:tcPr>
            <w:tcW w:w="1492" w:type="dxa"/>
            <w:tcBorders>
              <w:top w:val="single" w:sz="4" w:space="0" w:color="auto"/>
              <w:bottom w:val="single" w:sz="4" w:space="0" w:color="auto"/>
            </w:tcBorders>
          </w:tcPr>
          <w:p w14:paraId="51FEFAD1" w14:textId="48CB0E47" w:rsidR="00D2276F" w:rsidRPr="00A679F4" w:rsidRDefault="00D2276F" w:rsidP="004227B8">
            <w:pPr>
              <w:keepNext/>
              <w:keepLines/>
              <w:rPr>
                <w:rFonts w:ascii="Tahoma" w:hAnsi="Tahoma" w:cs="Tahoma"/>
                <w:b/>
                <w:i/>
              </w:rPr>
            </w:pPr>
            <w:r w:rsidRPr="00A679F4">
              <w:rPr>
                <w:rFonts w:ascii="Tahoma" w:hAnsi="Tahoma" w:cs="Tahoma"/>
                <w:b/>
                <w:i/>
              </w:rPr>
              <w:t>Priloga</w:t>
            </w:r>
            <w:r w:rsidR="005E5050">
              <w:rPr>
                <w:rFonts w:ascii="Tahoma" w:hAnsi="Tahoma" w:cs="Tahoma"/>
                <w:b/>
                <w:i/>
              </w:rPr>
              <w:t xml:space="preserve"> </w:t>
            </w:r>
            <w:r w:rsidR="00AE2BAA">
              <w:rPr>
                <w:rFonts w:ascii="Tahoma" w:hAnsi="Tahoma" w:cs="Tahoma"/>
                <w:b/>
                <w:i/>
              </w:rPr>
              <w:t>1</w:t>
            </w:r>
            <w:r w:rsidR="00B82831">
              <w:rPr>
                <w:rFonts w:ascii="Tahoma" w:hAnsi="Tahoma" w:cs="Tahoma"/>
                <w:b/>
                <w:i/>
              </w:rPr>
              <w:t>0</w:t>
            </w:r>
          </w:p>
        </w:tc>
      </w:tr>
    </w:tbl>
    <w:p w14:paraId="5D5191E2" w14:textId="77777777" w:rsidR="00B22D78" w:rsidRPr="00A679F4" w:rsidRDefault="00B22D78" w:rsidP="004227B8">
      <w:pPr>
        <w:keepNext/>
        <w:keepLines/>
        <w:rPr>
          <w:rFonts w:ascii="Tahoma" w:hAnsi="Tahoma" w:cs="Tahoma"/>
          <w:i/>
          <w:sz w:val="16"/>
          <w:szCs w:val="16"/>
        </w:rPr>
      </w:pPr>
    </w:p>
    <w:p w14:paraId="1D5672E1" w14:textId="441B41E4" w:rsidR="00B22D78" w:rsidRPr="00A679F4" w:rsidRDefault="00B22D78" w:rsidP="004227B8">
      <w:pPr>
        <w:keepNext/>
        <w:keepLines/>
        <w:rPr>
          <w:rFonts w:ascii="Tahoma" w:hAnsi="Tahoma" w:cs="Tahoma"/>
          <w:i/>
          <w:sz w:val="18"/>
          <w:szCs w:val="18"/>
        </w:rPr>
      </w:pPr>
      <w:r w:rsidRPr="00A679F4">
        <w:rPr>
          <w:rFonts w:ascii="Tahoma" w:hAnsi="Tahoma" w:cs="Tahoma"/>
          <w:i/>
          <w:sz w:val="18"/>
          <w:szCs w:val="18"/>
        </w:rPr>
        <w:t>Št.</w:t>
      </w:r>
      <w:r w:rsidR="005E5050">
        <w:rPr>
          <w:rFonts w:ascii="Tahoma" w:hAnsi="Tahoma" w:cs="Tahoma"/>
          <w:i/>
          <w:sz w:val="18"/>
          <w:szCs w:val="18"/>
        </w:rPr>
        <w:t xml:space="preserve"> </w:t>
      </w:r>
      <w:r w:rsidRPr="00A679F4">
        <w:rPr>
          <w:rFonts w:ascii="Tahoma" w:hAnsi="Tahoma" w:cs="Tahoma"/>
          <w:i/>
          <w:sz w:val="18"/>
          <w:szCs w:val="18"/>
        </w:rPr>
        <w:t>javnega</w:t>
      </w:r>
      <w:r w:rsidR="005E5050">
        <w:rPr>
          <w:rFonts w:ascii="Tahoma" w:hAnsi="Tahoma" w:cs="Tahoma"/>
          <w:i/>
          <w:sz w:val="18"/>
          <w:szCs w:val="18"/>
        </w:rPr>
        <w:t xml:space="preserve"> </w:t>
      </w:r>
      <w:r w:rsidRPr="00A679F4">
        <w:rPr>
          <w:rFonts w:ascii="Tahoma" w:hAnsi="Tahoma" w:cs="Tahoma"/>
          <w:i/>
          <w:sz w:val="18"/>
          <w:szCs w:val="18"/>
        </w:rPr>
        <w:t>naročila:</w:t>
      </w:r>
      <w:r w:rsidR="005E5050">
        <w:rPr>
          <w:rFonts w:ascii="Tahoma" w:hAnsi="Tahoma" w:cs="Tahoma"/>
          <w:i/>
          <w:sz w:val="18"/>
          <w:szCs w:val="18"/>
        </w:rPr>
        <w:t xml:space="preserve"> </w:t>
      </w:r>
      <w:r w:rsidR="005156B7">
        <w:rPr>
          <w:rFonts w:ascii="Tahoma" w:hAnsi="Tahoma" w:cs="Tahoma"/>
          <w:i/>
          <w:sz w:val="18"/>
          <w:szCs w:val="18"/>
        </w:rPr>
        <w:t>ENLJ-VOD-SP-</w:t>
      </w:r>
      <w:r w:rsidR="00FD6AE6">
        <w:rPr>
          <w:rFonts w:ascii="Tahoma" w:hAnsi="Tahoma" w:cs="Tahoma"/>
          <w:i/>
          <w:sz w:val="18"/>
          <w:szCs w:val="18"/>
        </w:rPr>
        <w:t>41/26</w:t>
      </w:r>
    </w:p>
    <w:p w14:paraId="1881EB2C" w14:textId="4DFD2B97" w:rsidR="00B22D78" w:rsidRPr="00A679F4" w:rsidRDefault="00B22D78" w:rsidP="004227B8">
      <w:pPr>
        <w:keepNext/>
        <w:keepLines/>
        <w:rPr>
          <w:rFonts w:ascii="Tahoma" w:hAnsi="Tahoma" w:cs="Tahoma"/>
          <w:i/>
          <w:sz w:val="18"/>
          <w:szCs w:val="18"/>
        </w:rPr>
      </w:pPr>
      <w:r w:rsidRPr="00A679F4">
        <w:rPr>
          <w:rFonts w:ascii="Tahoma" w:hAnsi="Tahoma" w:cs="Tahoma"/>
          <w:i/>
          <w:sz w:val="18"/>
          <w:szCs w:val="18"/>
        </w:rPr>
        <w:t>Št.</w:t>
      </w:r>
      <w:r w:rsidR="005E5050">
        <w:rPr>
          <w:rFonts w:ascii="Tahoma" w:hAnsi="Tahoma" w:cs="Tahoma"/>
          <w:i/>
          <w:sz w:val="18"/>
          <w:szCs w:val="18"/>
        </w:rPr>
        <w:t xml:space="preserve"> </w:t>
      </w:r>
      <w:r w:rsidRPr="00A679F4">
        <w:rPr>
          <w:rFonts w:ascii="Tahoma" w:hAnsi="Tahoma" w:cs="Tahoma"/>
          <w:i/>
          <w:sz w:val="18"/>
          <w:szCs w:val="18"/>
        </w:rPr>
        <w:t>okvirnega</w:t>
      </w:r>
      <w:r w:rsidR="005E5050">
        <w:rPr>
          <w:rFonts w:ascii="Tahoma" w:hAnsi="Tahoma" w:cs="Tahoma"/>
          <w:i/>
          <w:sz w:val="18"/>
          <w:szCs w:val="18"/>
        </w:rPr>
        <w:t xml:space="preserve"> </w:t>
      </w:r>
      <w:r w:rsidRPr="00A679F4">
        <w:rPr>
          <w:rFonts w:ascii="Tahoma" w:hAnsi="Tahoma" w:cs="Tahoma"/>
          <w:i/>
          <w:sz w:val="18"/>
          <w:szCs w:val="18"/>
        </w:rPr>
        <w:t>sporazuma</w:t>
      </w:r>
      <w:r w:rsidR="005E5050">
        <w:rPr>
          <w:rFonts w:ascii="Tahoma" w:hAnsi="Tahoma" w:cs="Tahoma"/>
          <w:i/>
          <w:sz w:val="18"/>
          <w:szCs w:val="18"/>
        </w:rPr>
        <w:t xml:space="preserve"> </w:t>
      </w:r>
      <w:r w:rsidRPr="00A679F4">
        <w:rPr>
          <w:rFonts w:ascii="Tahoma" w:hAnsi="Tahoma" w:cs="Tahoma"/>
          <w:i/>
          <w:sz w:val="18"/>
          <w:szCs w:val="18"/>
        </w:rPr>
        <w:t>naročnika:</w:t>
      </w:r>
      <w:r w:rsidR="005E5050">
        <w:rPr>
          <w:rFonts w:ascii="Tahoma" w:hAnsi="Tahoma" w:cs="Tahoma"/>
          <w:i/>
          <w:sz w:val="18"/>
          <w:szCs w:val="18"/>
        </w:rPr>
        <w:t xml:space="preserve"> </w:t>
      </w:r>
      <w:r w:rsidRPr="00A679F4">
        <w:rPr>
          <w:rFonts w:ascii="Tahoma" w:hAnsi="Tahoma" w:cs="Tahoma"/>
          <w:i/>
          <w:sz w:val="18"/>
          <w:szCs w:val="18"/>
        </w:rPr>
        <w:t>_________</w:t>
      </w:r>
    </w:p>
    <w:p w14:paraId="4B27AAC2" w14:textId="01C30FED" w:rsidR="00B22D78" w:rsidRPr="00A679F4" w:rsidRDefault="00B22D78" w:rsidP="004227B8">
      <w:pPr>
        <w:keepNext/>
        <w:keepLines/>
        <w:rPr>
          <w:rFonts w:ascii="Tahoma" w:hAnsi="Tahoma" w:cs="Tahoma"/>
          <w:i/>
          <w:sz w:val="18"/>
          <w:szCs w:val="18"/>
        </w:rPr>
      </w:pPr>
      <w:r w:rsidRPr="00A679F4">
        <w:rPr>
          <w:rFonts w:ascii="Tahoma" w:hAnsi="Tahoma" w:cs="Tahoma"/>
          <w:i/>
          <w:sz w:val="18"/>
          <w:szCs w:val="18"/>
        </w:rPr>
        <w:t>Št.</w:t>
      </w:r>
      <w:r w:rsidR="005E5050">
        <w:rPr>
          <w:rFonts w:ascii="Tahoma" w:hAnsi="Tahoma" w:cs="Tahoma"/>
          <w:i/>
          <w:sz w:val="18"/>
          <w:szCs w:val="18"/>
        </w:rPr>
        <w:t xml:space="preserve"> </w:t>
      </w:r>
      <w:r w:rsidRPr="00A679F4">
        <w:rPr>
          <w:rFonts w:ascii="Tahoma" w:hAnsi="Tahoma" w:cs="Tahoma"/>
          <w:i/>
          <w:sz w:val="18"/>
          <w:szCs w:val="18"/>
        </w:rPr>
        <w:t>okvirnega</w:t>
      </w:r>
      <w:r w:rsidR="005E5050">
        <w:rPr>
          <w:rFonts w:ascii="Tahoma" w:hAnsi="Tahoma" w:cs="Tahoma"/>
          <w:i/>
          <w:sz w:val="18"/>
          <w:szCs w:val="18"/>
        </w:rPr>
        <w:t xml:space="preserve"> </w:t>
      </w:r>
      <w:r w:rsidRPr="00A679F4">
        <w:rPr>
          <w:rFonts w:ascii="Tahoma" w:hAnsi="Tahoma" w:cs="Tahoma"/>
          <w:i/>
          <w:sz w:val="18"/>
          <w:szCs w:val="18"/>
        </w:rPr>
        <w:t>sporazuma</w:t>
      </w:r>
      <w:r w:rsidR="005E5050">
        <w:rPr>
          <w:rFonts w:ascii="Tahoma" w:hAnsi="Tahoma" w:cs="Tahoma"/>
          <w:i/>
          <w:sz w:val="18"/>
          <w:szCs w:val="18"/>
        </w:rPr>
        <w:t xml:space="preserve"> </w:t>
      </w:r>
      <w:r w:rsidR="00B36598">
        <w:rPr>
          <w:rFonts w:ascii="Tahoma" w:hAnsi="Tahoma" w:cs="Tahoma"/>
          <w:i/>
          <w:sz w:val="18"/>
          <w:szCs w:val="18"/>
        </w:rPr>
        <w:t>izvajalca</w:t>
      </w:r>
      <w:r w:rsidRPr="00A679F4">
        <w:rPr>
          <w:rFonts w:ascii="Tahoma" w:hAnsi="Tahoma" w:cs="Tahoma"/>
          <w:i/>
          <w:sz w:val="18"/>
          <w:szCs w:val="18"/>
        </w:rPr>
        <w:t>:</w:t>
      </w:r>
      <w:r w:rsidR="005E5050">
        <w:rPr>
          <w:rFonts w:ascii="Tahoma" w:hAnsi="Tahoma" w:cs="Tahoma"/>
          <w:i/>
          <w:sz w:val="18"/>
          <w:szCs w:val="18"/>
        </w:rPr>
        <w:t xml:space="preserve">   </w:t>
      </w:r>
      <w:r w:rsidRPr="00A679F4">
        <w:rPr>
          <w:rFonts w:ascii="Tahoma" w:hAnsi="Tahoma" w:cs="Tahoma"/>
          <w:i/>
          <w:sz w:val="18"/>
          <w:szCs w:val="18"/>
        </w:rPr>
        <w:t>_________</w:t>
      </w:r>
    </w:p>
    <w:p w14:paraId="4BCEC205" w14:textId="77777777" w:rsidR="00B22D78" w:rsidRPr="00A679F4" w:rsidRDefault="00B22D78" w:rsidP="004227B8">
      <w:pPr>
        <w:keepNext/>
        <w:keepLines/>
        <w:rPr>
          <w:rFonts w:ascii="Tahoma" w:hAnsi="Tahoma" w:cs="Tahoma"/>
          <w:b/>
        </w:rPr>
      </w:pPr>
    </w:p>
    <w:p w14:paraId="7F8D772F" w14:textId="2D0BC8E0" w:rsidR="008A0CC9" w:rsidRPr="00A076CF" w:rsidRDefault="008A0CC9" w:rsidP="004227B8">
      <w:pPr>
        <w:keepNext/>
        <w:keepLines/>
        <w:tabs>
          <w:tab w:val="left" w:pos="1843"/>
        </w:tabs>
        <w:ind w:left="1701" w:hanging="1701"/>
        <w:jc w:val="both"/>
        <w:rPr>
          <w:rFonts w:ascii="Tahoma" w:hAnsi="Tahoma" w:cs="Tahoma"/>
          <w:b/>
        </w:rPr>
      </w:pPr>
      <w:r w:rsidRPr="00A076CF">
        <w:rPr>
          <w:rFonts w:ascii="Tahoma" w:hAnsi="Tahoma" w:cs="Tahoma"/>
          <w:b/>
        </w:rPr>
        <w:t>NAROČNIK:</w:t>
      </w:r>
      <w:r w:rsidRPr="00A076CF">
        <w:rPr>
          <w:rFonts w:ascii="Tahoma" w:hAnsi="Tahoma" w:cs="Tahoma"/>
        </w:rPr>
        <w:tab/>
      </w:r>
      <w:r w:rsidRPr="00A076CF">
        <w:rPr>
          <w:rFonts w:ascii="Tahoma" w:hAnsi="Tahoma" w:cs="Tahoma"/>
          <w:b/>
        </w:rPr>
        <w:t>JAVNO</w:t>
      </w:r>
      <w:r w:rsidR="005E5050">
        <w:rPr>
          <w:rFonts w:ascii="Tahoma" w:hAnsi="Tahoma" w:cs="Tahoma"/>
          <w:b/>
        </w:rPr>
        <w:t xml:space="preserve"> </w:t>
      </w:r>
      <w:r w:rsidRPr="00A076CF">
        <w:rPr>
          <w:rFonts w:ascii="Tahoma" w:hAnsi="Tahoma" w:cs="Tahoma"/>
          <w:b/>
        </w:rPr>
        <w:t>PODJETJE</w:t>
      </w:r>
      <w:r w:rsidR="005E5050">
        <w:rPr>
          <w:rFonts w:ascii="Tahoma" w:hAnsi="Tahoma" w:cs="Tahoma"/>
          <w:b/>
        </w:rPr>
        <w:t xml:space="preserve"> </w:t>
      </w:r>
      <w:r w:rsidR="00294A6C">
        <w:rPr>
          <w:rFonts w:ascii="Tahoma" w:hAnsi="Tahoma" w:cs="Tahoma"/>
          <w:b/>
        </w:rPr>
        <w:t>ENERGETIKA</w:t>
      </w:r>
      <w:r w:rsidR="005E5050">
        <w:rPr>
          <w:rFonts w:ascii="Tahoma" w:hAnsi="Tahoma" w:cs="Tahoma"/>
          <w:b/>
        </w:rPr>
        <w:t xml:space="preserve"> </w:t>
      </w:r>
      <w:r w:rsidR="00294A6C">
        <w:rPr>
          <w:rFonts w:ascii="Tahoma" w:hAnsi="Tahoma" w:cs="Tahoma"/>
          <w:b/>
        </w:rPr>
        <w:t>LJUBLJANA</w:t>
      </w:r>
      <w:r w:rsidR="005E5050">
        <w:rPr>
          <w:rFonts w:ascii="Tahoma" w:hAnsi="Tahoma" w:cs="Tahoma"/>
          <w:b/>
        </w:rPr>
        <w:t xml:space="preserve"> </w:t>
      </w:r>
      <w:r w:rsidRPr="00A076CF">
        <w:rPr>
          <w:rFonts w:ascii="Tahoma" w:hAnsi="Tahoma" w:cs="Tahoma"/>
          <w:b/>
        </w:rPr>
        <w:t>d.o.o.</w:t>
      </w:r>
      <w:r w:rsidRPr="00A076CF">
        <w:rPr>
          <w:rFonts w:ascii="Tahoma" w:hAnsi="Tahoma" w:cs="Tahoma"/>
        </w:rPr>
        <w:t>,</w:t>
      </w:r>
      <w:r w:rsidR="005E5050">
        <w:rPr>
          <w:rFonts w:ascii="Tahoma" w:hAnsi="Tahoma" w:cs="Tahoma"/>
        </w:rPr>
        <w:t xml:space="preserve"> </w:t>
      </w:r>
      <w:r w:rsidR="00294A6C">
        <w:rPr>
          <w:rFonts w:ascii="Tahoma" w:hAnsi="Tahoma" w:cs="Tahoma"/>
        </w:rPr>
        <w:t>Verovškova</w:t>
      </w:r>
      <w:r w:rsidR="005E5050">
        <w:rPr>
          <w:rFonts w:ascii="Tahoma" w:hAnsi="Tahoma" w:cs="Tahoma"/>
        </w:rPr>
        <w:t xml:space="preserve"> </w:t>
      </w:r>
      <w:r w:rsidR="00294A6C">
        <w:rPr>
          <w:rFonts w:ascii="Tahoma" w:hAnsi="Tahoma" w:cs="Tahoma"/>
        </w:rPr>
        <w:t>ulica</w:t>
      </w:r>
      <w:r w:rsidR="005E5050">
        <w:rPr>
          <w:rFonts w:ascii="Tahoma" w:hAnsi="Tahoma" w:cs="Tahoma"/>
        </w:rPr>
        <w:t xml:space="preserve"> </w:t>
      </w:r>
      <w:r w:rsidR="00294A6C">
        <w:rPr>
          <w:rFonts w:ascii="Tahoma" w:hAnsi="Tahoma" w:cs="Tahoma"/>
        </w:rPr>
        <w:t>62</w:t>
      </w:r>
      <w:r w:rsidRPr="00A076CF">
        <w:rPr>
          <w:rFonts w:ascii="Tahoma" w:hAnsi="Tahoma" w:cs="Tahoma"/>
        </w:rPr>
        <w:t>,</w:t>
      </w:r>
      <w:r w:rsidR="005E5050">
        <w:rPr>
          <w:rFonts w:ascii="Tahoma" w:hAnsi="Tahoma" w:cs="Tahoma"/>
        </w:rPr>
        <w:t xml:space="preserve"> </w:t>
      </w:r>
      <w:r w:rsidRPr="00A076CF">
        <w:rPr>
          <w:rFonts w:ascii="Tahoma" w:hAnsi="Tahoma" w:cs="Tahoma"/>
        </w:rPr>
        <w:t>1000</w:t>
      </w:r>
      <w:r w:rsidR="005E5050">
        <w:rPr>
          <w:rFonts w:ascii="Tahoma" w:hAnsi="Tahoma" w:cs="Tahoma"/>
        </w:rPr>
        <w:t xml:space="preserve"> </w:t>
      </w:r>
      <w:r w:rsidRPr="00A076CF">
        <w:rPr>
          <w:rFonts w:ascii="Tahoma" w:hAnsi="Tahoma" w:cs="Tahoma"/>
        </w:rPr>
        <w:t>Ljubljana,</w:t>
      </w:r>
      <w:r w:rsidR="005E5050">
        <w:rPr>
          <w:rFonts w:ascii="Tahoma" w:hAnsi="Tahoma" w:cs="Tahoma"/>
        </w:rPr>
        <w:t xml:space="preserve"> </w:t>
      </w:r>
      <w:r w:rsidRPr="00A076CF">
        <w:rPr>
          <w:rFonts w:ascii="Tahoma" w:hAnsi="Tahoma" w:cs="Tahoma"/>
        </w:rPr>
        <w:t>ki</w:t>
      </w:r>
      <w:r w:rsidR="005E5050">
        <w:rPr>
          <w:rFonts w:ascii="Tahoma" w:hAnsi="Tahoma" w:cs="Tahoma"/>
        </w:rPr>
        <w:t xml:space="preserve"> </w:t>
      </w:r>
      <w:r w:rsidRPr="00A076CF">
        <w:rPr>
          <w:rFonts w:ascii="Tahoma" w:hAnsi="Tahoma" w:cs="Tahoma"/>
        </w:rPr>
        <w:t>ga</w:t>
      </w:r>
      <w:r w:rsidR="005E5050">
        <w:rPr>
          <w:rFonts w:ascii="Tahoma" w:hAnsi="Tahoma" w:cs="Tahoma"/>
        </w:rPr>
        <w:t xml:space="preserve"> </w:t>
      </w:r>
      <w:r w:rsidRPr="00A076CF">
        <w:rPr>
          <w:rFonts w:ascii="Tahoma" w:hAnsi="Tahoma" w:cs="Tahoma"/>
        </w:rPr>
        <w:t>zastopa</w:t>
      </w:r>
      <w:r w:rsidR="005E5050">
        <w:rPr>
          <w:rFonts w:ascii="Tahoma" w:hAnsi="Tahoma" w:cs="Tahoma"/>
        </w:rPr>
        <w:t xml:space="preserve"> </w:t>
      </w:r>
      <w:r w:rsidRPr="00A076CF">
        <w:rPr>
          <w:rFonts w:ascii="Tahoma" w:hAnsi="Tahoma" w:cs="Tahoma"/>
        </w:rPr>
        <w:t>direktor</w:t>
      </w:r>
      <w:r w:rsidR="005E5050">
        <w:rPr>
          <w:rFonts w:ascii="Tahoma" w:hAnsi="Tahoma" w:cs="Tahoma"/>
        </w:rPr>
        <w:t xml:space="preserve"> </w:t>
      </w:r>
      <w:r w:rsidR="00294A6C">
        <w:rPr>
          <w:rFonts w:ascii="Tahoma" w:hAnsi="Tahoma" w:cs="Tahoma"/>
          <w:b/>
        </w:rPr>
        <w:t>Samo</w:t>
      </w:r>
      <w:r w:rsidR="005E5050">
        <w:rPr>
          <w:rFonts w:ascii="Tahoma" w:hAnsi="Tahoma" w:cs="Tahoma"/>
          <w:b/>
        </w:rPr>
        <w:t xml:space="preserve"> </w:t>
      </w:r>
      <w:r w:rsidR="00294A6C">
        <w:rPr>
          <w:rFonts w:ascii="Tahoma" w:hAnsi="Tahoma" w:cs="Tahoma"/>
          <w:b/>
        </w:rPr>
        <w:t>Lozej</w:t>
      </w:r>
      <w:r w:rsidR="005E5050">
        <w:rPr>
          <w:rFonts w:ascii="Tahoma" w:hAnsi="Tahoma" w:cs="Tahoma"/>
          <w:b/>
        </w:rPr>
        <w:t xml:space="preserve"> </w:t>
      </w:r>
    </w:p>
    <w:p w14:paraId="71223F75" w14:textId="4EA47016" w:rsidR="008A0CC9" w:rsidRPr="00A076CF" w:rsidRDefault="008A0CC9" w:rsidP="004227B8">
      <w:pPr>
        <w:keepNext/>
        <w:keepLines/>
        <w:tabs>
          <w:tab w:val="left" w:pos="1843"/>
          <w:tab w:val="left" w:pos="4962"/>
        </w:tabs>
        <w:ind w:left="1701" w:hanging="1701"/>
        <w:jc w:val="both"/>
        <w:rPr>
          <w:rFonts w:ascii="Tahoma" w:hAnsi="Tahoma" w:cs="Tahoma"/>
        </w:rPr>
      </w:pPr>
      <w:r w:rsidRPr="00A076CF">
        <w:rPr>
          <w:rFonts w:ascii="Tahoma" w:hAnsi="Tahoma" w:cs="Tahoma"/>
        </w:rPr>
        <w:tab/>
        <w:t>Identifi</w:t>
      </w:r>
      <w:r>
        <w:rPr>
          <w:rFonts w:ascii="Tahoma" w:hAnsi="Tahoma" w:cs="Tahoma"/>
        </w:rPr>
        <w:t>kacijska</w:t>
      </w:r>
      <w:r w:rsidR="005E5050">
        <w:rPr>
          <w:rFonts w:ascii="Tahoma" w:hAnsi="Tahoma" w:cs="Tahoma"/>
        </w:rPr>
        <w:t xml:space="preserve"> </w:t>
      </w:r>
      <w:r>
        <w:rPr>
          <w:rFonts w:ascii="Tahoma" w:hAnsi="Tahoma" w:cs="Tahoma"/>
        </w:rPr>
        <w:t>številka</w:t>
      </w:r>
      <w:r w:rsidR="005E5050">
        <w:rPr>
          <w:rFonts w:ascii="Tahoma" w:hAnsi="Tahoma" w:cs="Tahoma"/>
        </w:rPr>
        <w:t xml:space="preserve"> </w:t>
      </w:r>
      <w:r>
        <w:rPr>
          <w:rFonts w:ascii="Tahoma" w:hAnsi="Tahoma" w:cs="Tahoma"/>
        </w:rPr>
        <w:t>za</w:t>
      </w:r>
      <w:r w:rsidR="005E5050">
        <w:rPr>
          <w:rFonts w:ascii="Tahoma" w:hAnsi="Tahoma" w:cs="Tahoma"/>
        </w:rPr>
        <w:t xml:space="preserve"> </w:t>
      </w:r>
      <w:r>
        <w:rPr>
          <w:rFonts w:ascii="Tahoma" w:hAnsi="Tahoma" w:cs="Tahoma"/>
        </w:rPr>
        <w:t>DDV:</w:t>
      </w:r>
      <w:r w:rsidR="005E5050">
        <w:rPr>
          <w:rFonts w:ascii="Tahoma" w:hAnsi="Tahoma" w:cs="Tahoma"/>
        </w:rPr>
        <w:t xml:space="preserve">    </w:t>
      </w:r>
      <w:r>
        <w:rPr>
          <w:rFonts w:ascii="Tahoma" w:hAnsi="Tahoma" w:cs="Tahoma"/>
        </w:rPr>
        <w:tab/>
      </w:r>
      <w:r>
        <w:rPr>
          <w:rFonts w:ascii="Tahoma" w:hAnsi="Tahoma" w:cs="Tahoma"/>
        </w:rPr>
        <w:tab/>
      </w:r>
      <w:r w:rsidR="00294A6C" w:rsidRPr="00D86CBA">
        <w:rPr>
          <w:rFonts w:ascii="Tahoma" w:hAnsi="Tahoma" w:cs="Tahoma"/>
        </w:rPr>
        <w:t>SI23034033</w:t>
      </w:r>
    </w:p>
    <w:p w14:paraId="49E94F3C" w14:textId="4CBA2509" w:rsidR="008A0CC9" w:rsidRPr="00A076CF" w:rsidRDefault="008A0CC9" w:rsidP="004227B8">
      <w:pPr>
        <w:keepNext/>
        <w:keepLines/>
        <w:tabs>
          <w:tab w:val="left" w:pos="1843"/>
        </w:tabs>
        <w:ind w:left="1701" w:hanging="1701"/>
        <w:jc w:val="both"/>
        <w:rPr>
          <w:rFonts w:ascii="Tahoma" w:hAnsi="Tahoma" w:cs="Tahoma"/>
        </w:rPr>
      </w:pPr>
      <w:r w:rsidRPr="00A076CF">
        <w:rPr>
          <w:rFonts w:ascii="Tahoma" w:hAnsi="Tahoma" w:cs="Tahoma"/>
        </w:rPr>
        <w:tab/>
        <w:t>matična</w:t>
      </w:r>
      <w:r w:rsidR="005E5050">
        <w:rPr>
          <w:rFonts w:ascii="Tahoma" w:hAnsi="Tahoma" w:cs="Tahoma"/>
        </w:rPr>
        <w:t xml:space="preserve"> </w:t>
      </w:r>
      <w:r w:rsidRPr="00A076CF">
        <w:rPr>
          <w:rFonts w:ascii="Tahoma" w:hAnsi="Tahoma" w:cs="Tahoma"/>
        </w:rPr>
        <w:t>številka:</w:t>
      </w:r>
      <w:r w:rsidR="005E5050">
        <w:rPr>
          <w:rFonts w:ascii="Tahoma" w:hAnsi="Tahoma" w:cs="Tahoma"/>
        </w:rPr>
        <w:t xml:space="preserve"> </w:t>
      </w:r>
      <w:r w:rsidRPr="00A076CF">
        <w:rPr>
          <w:rFonts w:ascii="Tahoma" w:hAnsi="Tahoma" w:cs="Tahoma"/>
        </w:rPr>
        <w:tab/>
      </w:r>
      <w:r w:rsidRPr="00A076CF">
        <w:rPr>
          <w:rFonts w:ascii="Tahoma" w:hAnsi="Tahoma" w:cs="Tahoma"/>
        </w:rPr>
        <w:tab/>
      </w:r>
      <w:r w:rsidRPr="00A076CF">
        <w:rPr>
          <w:rFonts w:ascii="Tahoma" w:hAnsi="Tahoma" w:cs="Tahoma"/>
        </w:rPr>
        <w:tab/>
      </w:r>
      <w:r w:rsidRPr="00A076CF">
        <w:rPr>
          <w:rFonts w:ascii="Tahoma" w:hAnsi="Tahoma" w:cs="Tahoma"/>
        </w:rPr>
        <w:tab/>
      </w:r>
      <w:r w:rsidR="00294A6C" w:rsidRPr="00D86CBA">
        <w:rPr>
          <w:rFonts w:ascii="Tahoma" w:hAnsi="Tahoma" w:cs="Tahoma"/>
        </w:rPr>
        <w:t>5226406000</w:t>
      </w:r>
    </w:p>
    <w:p w14:paraId="169181A6" w14:textId="0B79FF31" w:rsidR="008A0CC9" w:rsidRPr="00A076CF" w:rsidRDefault="008A0CC9" w:rsidP="004227B8">
      <w:pPr>
        <w:keepNext/>
        <w:keepLines/>
        <w:ind w:left="1620" w:firstLine="81"/>
        <w:jc w:val="both"/>
        <w:rPr>
          <w:rFonts w:ascii="Tahoma" w:hAnsi="Tahoma" w:cs="Tahoma"/>
        </w:rPr>
      </w:pPr>
      <w:r w:rsidRPr="00A076CF">
        <w:rPr>
          <w:rFonts w:ascii="Tahoma" w:hAnsi="Tahoma" w:cs="Tahoma"/>
        </w:rPr>
        <w:t>(v</w:t>
      </w:r>
      <w:r w:rsidR="005E5050">
        <w:rPr>
          <w:rFonts w:ascii="Tahoma" w:hAnsi="Tahoma" w:cs="Tahoma"/>
        </w:rPr>
        <w:t xml:space="preserve"> </w:t>
      </w:r>
      <w:r w:rsidRPr="00A076CF">
        <w:rPr>
          <w:rFonts w:ascii="Tahoma" w:hAnsi="Tahoma" w:cs="Tahoma"/>
        </w:rPr>
        <w:t>nadaljevanju:</w:t>
      </w:r>
      <w:r w:rsidR="005E5050">
        <w:rPr>
          <w:rFonts w:ascii="Tahoma" w:hAnsi="Tahoma" w:cs="Tahoma"/>
        </w:rPr>
        <w:t xml:space="preserve"> </w:t>
      </w:r>
      <w:r w:rsidRPr="00A076CF">
        <w:rPr>
          <w:rFonts w:ascii="Tahoma" w:hAnsi="Tahoma" w:cs="Tahoma"/>
        </w:rPr>
        <w:t>naročnik)</w:t>
      </w:r>
    </w:p>
    <w:p w14:paraId="67277067" w14:textId="77777777" w:rsidR="008A0CC9" w:rsidRPr="00A076CF" w:rsidRDefault="008A0CC9" w:rsidP="004227B8">
      <w:pPr>
        <w:keepNext/>
        <w:keepLines/>
        <w:tabs>
          <w:tab w:val="left" w:pos="1843"/>
        </w:tabs>
        <w:ind w:left="1701" w:hanging="1701"/>
        <w:jc w:val="both"/>
        <w:rPr>
          <w:rFonts w:ascii="Tahoma" w:hAnsi="Tahoma" w:cs="Tahoma"/>
          <w:sz w:val="16"/>
          <w:szCs w:val="16"/>
        </w:rPr>
      </w:pPr>
    </w:p>
    <w:p w14:paraId="481AC2AA" w14:textId="5626C563" w:rsidR="008A0CC9" w:rsidRPr="00A076CF" w:rsidRDefault="008A0CC9" w:rsidP="004227B8">
      <w:pPr>
        <w:keepNext/>
        <w:keepLines/>
        <w:tabs>
          <w:tab w:val="left" w:pos="1843"/>
          <w:tab w:val="left" w:pos="5245"/>
        </w:tabs>
        <w:ind w:left="1701" w:hanging="1701"/>
        <w:jc w:val="both"/>
        <w:rPr>
          <w:rFonts w:ascii="Tahoma" w:hAnsi="Tahoma" w:cs="Tahoma"/>
        </w:rPr>
      </w:pPr>
      <w:r w:rsidRPr="00A076CF">
        <w:rPr>
          <w:rFonts w:ascii="Tahoma" w:hAnsi="Tahoma" w:cs="Tahoma"/>
          <w:b/>
        </w:rPr>
        <w:tab/>
      </w:r>
    </w:p>
    <w:p w14:paraId="6EB3D231" w14:textId="004A4252" w:rsidR="00B22D78" w:rsidRPr="007B7021" w:rsidRDefault="007B7021" w:rsidP="004227B8">
      <w:pPr>
        <w:keepNext/>
        <w:keepLines/>
        <w:tabs>
          <w:tab w:val="left" w:pos="1702"/>
        </w:tabs>
        <w:jc w:val="both"/>
        <w:rPr>
          <w:rFonts w:ascii="Tahoma" w:hAnsi="Tahoma" w:cs="Tahoma"/>
        </w:rPr>
      </w:pPr>
      <w:r w:rsidRPr="007B7021">
        <w:rPr>
          <w:rFonts w:ascii="Tahoma" w:hAnsi="Tahoma" w:cs="Tahoma"/>
        </w:rPr>
        <w:t>in</w:t>
      </w:r>
    </w:p>
    <w:p w14:paraId="03939B43" w14:textId="77777777" w:rsidR="00B22D78" w:rsidRPr="00A679F4" w:rsidRDefault="00B22D78" w:rsidP="004227B8">
      <w:pPr>
        <w:keepNext/>
        <w:keepLines/>
        <w:tabs>
          <w:tab w:val="left" w:pos="1702"/>
        </w:tabs>
        <w:jc w:val="both"/>
        <w:rPr>
          <w:rFonts w:ascii="Tahoma" w:hAnsi="Tahoma" w:cs="Tahoma"/>
          <w:b/>
          <w:sz w:val="14"/>
          <w:szCs w:val="14"/>
        </w:rPr>
      </w:pPr>
    </w:p>
    <w:p w14:paraId="50B81DC0" w14:textId="41FC1539" w:rsidR="00B22D78" w:rsidRPr="00A679F4" w:rsidRDefault="007B7021" w:rsidP="004227B8">
      <w:pPr>
        <w:keepNext/>
        <w:keepLines/>
        <w:tabs>
          <w:tab w:val="left" w:pos="1702"/>
        </w:tabs>
        <w:rPr>
          <w:rFonts w:ascii="Tahoma" w:hAnsi="Tahoma" w:cs="Tahoma"/>
        </w:rPr>
      </w:pPr>
      <w:r>
        <w:rPr>
          <w:rFonts w:ascii="Tahoma" w:hAnsi="Tahoma" w:cs="Tahoma"/>
          <w:b/>
        </w:rPr>
        <w:t>IZVAJALEC</w:t>
      </w:r>
      <w:r w:rsidR="00B22D78" w:rsidRPr="00A679F4">
        <w:rPr>
          <w:rFonts w:ascii="Tahoma" w:hAnsi="Tahoma" w:cs="Tahoma"/>
          <w:b/>
        </w:rPr>
        <w:t>:</w:t>
      </w:r>
      <w:r w:rsidR="00B22D78" w:rsidRPr="00A679F4">
        <w:rPr>
          <w:rFonts w:ascii="Tahoma" w:hAnsi="Tahoma" w:cs="Tahoma"/>
          <w:b/>
        </w:rPr>
        <w:tab/>
      </w:r>
      <w:r w:rsidR="00B22D78" w:rsidRPr="00A679F4">
        <w:rPr>
          <w:rFonts w:ascii="Tahoma" w:hAnsi="Tahoma" w:cs="Tahoma"/>
          <w:b/>
        </w:rPr>
        <w:tab/>
      </w:r>
      <w:r w:rsidR="00B22D78" w:rsidRPr="00A679F4">
        <w:rPr>
          <w:rFonts w:ascii="Tahoma" w:hAnsi="Tahoma" w:cs="Tahoma"/>
        </w:rPr>
        <w:t>.............................................................................................................,</w:t>
      </w:r>
      <w:r w:rsidR="005E5050">
        <w:rPr>
          <w:rFonts w:ascii="Tahoma" w:hAnsi="Tahoma" w:cs="Tahoma"/>
        </w:rPr>
        <w:t xml:space="preserve"> </w:t>
      </w:r>
    </w:p>
    <w:p w14:paraId="425A225F" w14:textId="00FF50C0" w:rsidR="00B22D78" w:rsidRPr="00A679F4" w:rsidRDefault="00B22D78" w:rsidP="004227B8">
      <w:pPr>
        <w:keepNext/>
        <w:keepLines/>
        <w:jc w:val="both"/>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ki</w:t>
      </w:r>
      <w:r w:rsidR="005E5050">
        <w:rPr>
          <w:rFonts w:ascii="Tahoma" w:hAnsi="Tahoma" w:cs="Tahoma"/>
        </w:rPr>
        <w:t xml:space="preserve"> </w:t>
      </w:r>
      <w:r w:rsidR="005E549D">
        <w:rPr>
          <w:rFonts w:ascii="Tahoma" w:hAnsi="Tahoma" w:cs="Tahoma"/>
        </w:rPr>
        <w:t>jo</w:t>
      </w:r>
      <w:r w:rsidR="005E5050">
        <w:rPr>
          <w:rFonts w:ascii="Tahoma" w:hAnsi="Tahoma" w:cs="Tahoma"/>
        </w:rPr>
        <w:t xml:space="preserve"> </w:t>
      </w:r>
      <w:r w:rsidRPr="00A679F4">
        <w:rPr>
          <w:rFonts w:ascii="Tahoma" w:hAnsi="Tahoma" w:cs="Tahoma"/>
        </w:rPr>
        <w:t>zastopa:.........................................................................................</w:t>
      </w:r>
      <w:r w:rsidR="005E5050">
        <w:rPr>
          <w:rFonts w:ascii="Tahoma" w:hAnsi="Tahoma" w:cs="Tahoma"/>
        </w:rPr>
        <w:t xml:space="preserve"> </w:t>
      </w:r>
    </w:p>
    <w:p w14:paraId="16E56544" w14:textId="2376E93C" w:rsidR="00B22D78" w:rsidRPr="00A679F4" w:rsidRDefault="00B22D78" w:rsidP="004227B8">
      <w:pPr>
        <w:keepNext/>
        <w:keepLines/>
        <w:tabs>
          <w:tab w:val="left" w:pos="1702"/>
        </w:tabs>
        <w:rPr>
          <w:rFonts w:ascii="Tahoma" w:hAnsi="Tahoma" w:cs="Tahoma"/>
        </w:rPr>
      </w:pPr>
      <w:r w:rsidRPr="00A679F4">
        <w:rPr>
          <w:rFonts w:ascii="Tahoma" w:hAnsi="Tahoma" w:cs="Tahoma"/>
        </w:rPr>
        <w:tab/>
      </w:r>
      <w:r w:rsidRPr="00A679F4">
        <w:rPr>
          <w:rFonts w:ascii="Tahoma" w:hAnsi="Tahoma" w:cs="Tahoma"/>
        </w:rPr>
        <w:tab/>
        <w:t>identifikacijska</w:t>
      </w:r>
      <w:r w:rsidR="005E5050">
        <w:rPr>
          <w:rFonts w:ascii="Tahoma" w:hAnsi="Tahoma" w:cs="Tahoma"/>
        </w:rPr>
        <w:t xml:space="preserve"> </w:t>
      </w:r>
      <w:r w:rsidRPr="00A679F4">
        <w:rPr>
          <w:rFonts w:ascii="Tahoma" w:hAnsi="Tahoma" w:cs="Tahoma"/>
        </w:rPr>
        <w:t>številka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DDV:</w:t>
      </w:r>
      <w:r w:rsidR="005E5050">
        <w:rPr>
          <w:rFonts w:ascii="Tahoma" w:hAnsi="Tahoma" w:cs="Tahoma"/>
        </w:rPr>
        <w:t xml:space="preserve"> </w:t>
      </w:r>
      <w:r w:rsidRPr="00A679F4">
        <w:rPr>
          <w:rFonts w:ascii="Tahoma" w:hAnsi="Tahoma" w:cs="Tahoma"/>
        </w:rPr>
        <w:t>_________________________</w:t>
      </w:r>
    </w:p>
    <w:p w14:paraId="085CFDB9" w14:textId="1D514AC4" w:rsidR="00B22D78" w:rsidRPr="00A679F4" w:rsidRDefault="00B22D78" w:rsidP="004227B8">
      <w:pPr>
        <w:keepNext/>
        <w:keepLines/>
        <w:tabs>
          <w:tab w:val="left" w:pos="709"/>
          <w:tab w:val="left" w:pos="1702"/>
        </w:tabs>
        <w:rPr>
          <w:rFonts w:ascii="Tahoma" w:hAnsi="Tahoma" w:cs="Tahoma"/>
        </w:rPr>
      </w:pPr>
      <w:r w:rsidRPr="00A679F4">
        <w:rPr>
          <w:rFonts w:ascii="Tahoma" w:hAnsi="Tahoma" w:cs="Tahoma"/>
        </w:rPr>
        <w:tab/>
      </w:r>
      <w:r w:rsidRPr="00A679F4">
        <w:rPr>
          <w:rFonts w:ascii="Tahoma" w:hAnsi="Tahoma" w:cs="Tahoma"/>
        </w:rPr>
        <w:tab/>
      </w:r>
      <w:r w:rsidRPr="00A679F4">
        <w:rPr>
          <w:rFonts w:ascii="Tahoma" w:hAnsi="Tahoma" w:cs="Tahoma"/>
        </w:rPr>
        <w:tab/>
        <w:t>matična</w:t>
      </w:r>
      <w:r w:rsidR="005E5050">
        <w:rPr>
          <w:rFonts w:ascii="Tahoma" w:hAnsi="Tahoma" w:cs="Tahoma"/>
        </w:rPr>
        <w:t xml:space="preserve"> </w:t>
      </w:r>
      <w:r w:rsidRPr="00A679F4">
        <w:rPr>
          <w:rFonts w:ascii="Tahoma" w:hAnsi="Tahoma" w:cs="Tahoma"/>
        </w:rPr>
        <w:t>številka:</w:t>
      </w:r>
      <w:r w:rsidR="005E5050">
        <w:rPr>
          <w:rFonts w:ascii="Tahoma" w:hAnsi="Tahoma" w:cs="Tahoma"/>
        </w:rPr>
        <w:t xml:space="preserve"> </w:t>
      </w:r>
      <w:r w:rsidRPr="00A679F4">
        <w:rPr>
          <w:rFonts w:ascii="Tahoma" w:hAnsi="Tahoma" w:cs="Tahoma"/>
        </w:rPr>
        <w:t>______________________</w:t>
      </w:r>
    </w:p>
    <w:p w14:paraId="727E5F6C" w14:textId="79097E80" w:rsidR="00B22D78" w:rsidRPr="00A679F4" w:rsidRDefault="00B22D78" w:rsidP="004227B8">
      <w:pPr>
        <w:keepNext/>
        <w:keepLines/>
        <w:ind w:left="1416" w:firstLine="708"/>
        <w:rPr>
          <w:rFonts w:ascii="Tahoma" w:hAnsi="Tahoma" w:cs="Tahoma"/>
        </w:rPr>
      </w:pPr>
      <w:r w:rsidRPr="00A679F4">
        <w:rPr>
          <w:rFonts w:ascii="Tahoma" w:hAnsi="Tahoma" w:cs="Tahoma"/>
        </w:rPr>
        <w:t>(v</w:t>
      </w:r>
      <w:r w:rsidR="005E5050">
        <w:rPr>
          <w:rFonts w:ascii="Tahoma" w:hAnsi="Tahoma" w:cs="Tahoma"/>
        </w:rPr>
        <w:t xml:space="preserve"> </w:t>
      </w:r>
      <w:r w:rsidRPr="00A679F4">
        <w:rPr>
          <w:rFonts w:ascii="Tahoma" w:hAnsi="Tahoma" w:cs="Tahoma"/>
        </w:rPr>
        <w:t>nadaljevanju:</w:t>
      </w:r>
      <w:r w:rsidR="005E5050">
        <w:rPr>
          <w:rFonts w:ascii="Tahoma" w:hAnsi="Tahoma" w:cs="Tahoma"/>
        </w:rPr>
        <w:t xml:space="preserve"> </w:t>
      </w:r>
      <w:r w:rsidR="00420497">
        <w:rPr>
          <w:rFonts w:ascii="Tahoma" w:hAnsi="Tahoma" w:cs="Tahoma"/>
          <w:bCs/>
        </w:rPr>
        <w:t>izvajalec</w:t>
      </w:r>
      <w:r w:rsidRPr="00A679F4">
        <w:rPr>
          <w:rFonts w:ascii="Tahoma" w:hAnsi="Tahoma" w:cs="Tahoma"/>
        </w:rPr>
        <w:t>)</w:t>
      </w:r>
    </w:p>
    <w:p w14:paraId="751F9B6E" w14:textId="77777777" w:rsidR="00B22D78" w:rsidRPr="00A679F4" w:rsidRDefault="00B22D78" w:rsidP="004227B8">
      <w:pPr>
        <w:keepNext/>
        <w:keepLines/>
        <w:jc w:val="both"/>
        <w:rPr>
          <w:rFonts w:ascii="Tahoma" w:hAnsi="Tahoma" w:cs="Tahoma"/>
          <w:bCs/>
        </w:rPr>
      </w:pPr>
    </w:p>
    <w:p w14:paraId="589ACC10" w14:textId="473AE52D" w:rsidR="00B22D78" w:rsidRPr="00A679F4" w:rsidRDefault="00B22D78" w:rsidP="004227B8">
      <w:pPr>
        <w:keepNext/>
        <w:keepLines/>
        <w:rPr>
          <w:rFonts w:ascii="Tahoma" w:hAnsi="Tahoma" w:cs="Tahoma"/>
        </w:rPr>
      </w:pPr>
      <w:r w:rsidRPr="00A679F4">
        <w:rPr>
          <w:rFonts w:ascii="Tahoma" w:hAnsi="Tahoma" w:cs="Tahoma"/>
        </w:rPr>
        <w:t>skleneta</w:t>
      </w:r>
      <w:r w:rsidR="005E5050">
        <w:rPr>
          <w:rFonts w:ascii="Tahoma" w:hAnsi="Tahoma" w:cs="Tahoma"/>
        </w:rPr>
        <w:t xml:space="preserve"> </w:t>
      </w:r>
      <w:r w:rsidRPr="00A679F4">
        <w:rPr>
          <w:rFonts w:ascii="Tahoma" w:hAnsi="Tahoma" w:cs="Tahoma"/>
        </w:rPr>
        <w:t>naslednji</w:t>
      </w:r>
    </w:p>
    <w:p w14:paraId="45935A74" w14:textId="77777777" w:rsidR="00B22D78" w:rsidRPr="00A679F4" w:rsidRDefault="00B22D78" w:rsidP="004227B8">
      <w:pPr>
        <w:keepNext/>
        <w:keepLines/>
        <w:rPr>
          <w:rFonts w:ascii="Tahoma" w:hAnsi="Tahoma" w:cs="Tahoma"/>
        </w:rPr>
      </w:pPr>
    </w:p>
    <w:p w14:paraId="01642FC0" w14:textId="77777777" w:rsidR="00B22D78" w:rsidRPr="00A679F4" w:rsidRDefault="00B22D78" w:rsidP="004227B8">
      <w:pPr>
        <w:keepNext/>
        <w:keepLines/>
        <w:rPr>
          <w:rFonts w:ascii="Tahoma" w:hAnsi="Tahoma" w:cs="Tahoma"/>
        </w:rPr>
      </w:pPr>
    </w:p>
    <w:p w14:paraId="725276C6" w14:textId="34164ED9" w:rsidR="002F53CF" w:rsidRDefault="00B22D78" w:rsidP="004227B8">
      <w:pPr>
        <w:keepNext/>
        <w:keepLines/>
        <w:jc w:val="center"/>
        <w:rPr>
          <w:rFonts w:ascii="Tahoma" w:hAnsi="Tahoma" w:cs="Tahoma"/>
          <w:b/>
          <w:sz w:val="24"/>
          <w:szCs w:val="24"/>
        </w:rPr>
      </w:pPr>
      <w:r w:rsidRPr="00A679F4">
        <w:rPr>
          <w:rFonts w:ascii="Tahoma" w:hAnsi="Tahoma" w:cs="Tahoma"/>
          <w:b/>
          <w:sz w:val="24"/>
          <w:szCs w:val="24"/>
        </w:rPr>
        <w:t>OKVIRNI</w:t>
      </w:r>
      <w:r w:rsidR="005E5050">
        <w:rPr>
          <w:rFonts w:ascii="Tahoma" w:hAnsi="Tahoma" w:cs="Tahoma"/>
          <w:b/>
          <w:sz w:val="24"/>
          <w:szCs w:val="24"/>
        </w:rPr>
        <w:t xml:space="preserve"> </w:t>
      </w:r>
      <w:r w:rsidRPr="00A679F4">
        <w:rPr>
          <w:rFonts w:ascii="Tahoma" w:hAnsi="Tahoma" w:cs="Tahoma"/>
          <w:b/>
          <w:sz w:val="24"/>
          <w:szCs w:val="24"/>
        </w:rPr>
        <w:t>SPORAZUM</w:t>
      </w:r>
      <w:r w:rsidR="005E5050">
        <w:rPr>
          <w:rFonts w:ascii="Tahoma" w:hAnsi="Tahoma" w:cs="Tahoma"/>
          <w:b/>
          <w:sz w:val="24"/>
          <w:szCs w:val="24"/>
        </w:rPr>
        <w:t xml:space="preserve"> </w:t>
      </w:r>
    </w:p>
    <w:p w14:paraId="7B887A9D" w14:textId="60C7C67C" w:rsidR="00B22D78" w:rsidRPr="00A679F4" w:rsidRDefault="00B22D78" w:rsidP="004227B8">
      <w:pPr>
        <w:keepNext/>
        <w:keepLines/>
        <w:jc w:val="center"/>
        <w:rPr>
          <w:rFonts w:ascii="Tahoma" w:hAnsi="Tahoma" w:cs="Tahoma"/>
          <w:b/>
          <w:sz w:val="24"/>
          <w:szCs w:val="22"/>
        </w:rPr>
      </w:pPr>
      <w:r w:rsidRPr="00A679F4">
        <w:rPr>
          <w:rFonts w:ascii="Tahoma" w:hAnsi="Tahoma" w:cs="Tahoma"/>
          <w:b/>
          <w:sz w:val="24"/>
          <w:szCs w:val="24"/>
        </w:rPr>
        <w:t>ZA</w:t>
      </w:r>
      <w:r w:rsidR="005E5050">
        <w:rPr>
          <w:sz w:val="22"/>
          <w:szCs w:val="22"/>
        </w:rPr>
        <w:t xml:space="preserve"> </w:t>
      </w:r>
      <w:r w:rsidR="005156B7">
        <w:rPr>
          <w:rFonts w:ascii="Tahoma" w:hAnsi="Tahoma" w:cs="Tahoma"/>
          <w:b/>
          <w:sz w:val="24"/>
          <w:szCs w:val="24"/>
        </w:rPr>
        <w:t>PRAVN</w:t>
      </w:r>
      <w:r w:rsidR="002F53CF">
        <w:rPr>
          <w:rFonts w:ascii="Tahoma" w:hAnsi="Tahoma" w:cs="Tahoma"/>
          <w:b/>
          <w:sz w:val="24"/>
          <w:szCs w:val="24"/>
        </w:rPr>
        <w:t>O</w:t>
      </w:r>
      <w:r w:rsidR="005E5050">
        <w:rPr>
          <w:rFonts w:ascii="Tahoma" w:hAnsi="Tahoma" w:cs="Tahoma"/>
          <w:b/>
          <w:sz w:val="24"/>
          <w:szCs w:val="24"/>
        </w:rPr>
        <w:t xml:space="preserve"> </w:t>
      </w:r>
      <w:r w:rsidR="005156B7">
        <w:rPr>
          <w:rFonts w:ascii="Tahoma" w:hAnsi="Tahoma" w:cs="Tahoma"/>
          <w:b/>
          <w:sz w:val="24"/>
          <w:szCs w:val="24"/>
        </w:rPr>
        <w:t>PODPOR</w:t>
      </w:r>
      <w:r w:rsidR="002F53CF">
        <w:rPr>
          <w:rFonts w:ascii="Tahoma" w:hAnsi="Tahoma" w:cs="Tahoma"/>
          <w:b/>
          <w:sz w:val="24"/>
          <w:szCs w:val="24"/>
        </w:rPr>
        <w:t>O</w:t>
      </w:r>
      <w:r w:rsidR="005E5050">
        <w:rPr>
          <w:rFonts w:ascii="Tahoma" w:hAnsi="Tahoma" w:cs="Tahoma"/>
          <w:b/>
          <w:sz w:val="24"/>
          <w:szCs w:val="24"/>
        </w:rPr>
        <w:t xml:space="preserve"> </w:t>
      </w:r>
      <w:r w:rsidR="005156B7">
        <w:rPr>
          <w:rFonts w:ascii="Tahoma" w:hAnsi="Tahoma" w:cs="Tahoma"/>
          <w:b/>
          <w:sz w:val="24"/>
          <w:szCs w:val="24"/>
        </w:rPr>
        <w:t>NA</w:t>
      </w:r>
      <w:r w:rsidR="005E5050">
        <w:rPr>
          <w:rFonts w:ascii="Tahoma" w:hAnsi="Tahoma" w:cs="Tahoma"/>
          <w:b/>
          <w:sz w:val="24"/>
          <w:szCs w:val="24"/>
        </w:rPr>
        <w:t xml:space="preserve"> </w:t>
      </w:r>
      <w:r w:rsidR="005156B7">
        <w:rPr>
          <w:rFonts w:ascii="Tahoma" w:hAnsi="Tahoma" w:cs="Tahoma"/>
          <w:b/>
          <w:sz w:val="24"/>
          <w:szCs w:val="24"/>
        </w:rPr>
        <w:t>PROJEKTU</w:t>
      </w:r>
      <w:r w:rsidR="005E5050">
        <w:rPr>
          <w:rFonts w:ascii="Tahoma" w:hAnsi="Tahoma" w:cs="Tahoma"/>
          <w:b/>
          <w:sz w:val="24"/>
          <w:szCs w:val="24"/>
        </w:rPr>
        <w:t xml:space="preserve"> </w:t>
      </w:r>
      <w:r w:rsidR="005156B7">
        <w:rPr>
          <w:rFonts w:ascii="Tahoma" w:hAnsi="Tahoma" w:cs="Tahoma"/>
          <w:b/>
          <w:sz w:val="24"/>
          <w:szCs w:val="24"/>
        </w:rPr>
        <w:t>TEO</w:t>
      </w:r>
      <w:r w:rsidR="005E5050">
        <w:rPr>
          <w:rFonts w:ascii="Tahoma" w:hAnsi="Tahoma" w:cs="Tahoma"/>
          <w:b/>
          <w:sz w:val="24"/>
          <w:szCs w:val="24"/>
        </w:rPr>
        <w:t xml:space="preserve"> </w:t>
      </w:r>
      <w:r w:rsidR="005156B7">
        <w:rPr>
          <w:rFonts w:ascii="Tahoma" w:hAnsi="Tahoma" w:cs="Tahoma"/>
          <w:b/>
          <w:sz w:val="24"/>
          <w:szCs w:val="24"/>
        </w:rPr>
        <w:t>LJUBLJANA</w:t>
      </w:r>
    </w:p>
    <w:p w14:paraId="33E3350A" w14:textId="7F0221EE" w:rsidR="00B22D78" w:rsidRPr="00A679F4" w:rsidRDefault="00B22D78" w:rsidP="004227B8">
      <w:pPr>
        <w:keepNext/>
        <w:keepLines/>
        <w:jc w:val="both"/>
        <w:rPr>
          <w:rFonts w:ascii="Tahoma" w:hAnsi="Tahoma" w:cs="Tahoma"/>
        </w:rPr>
      </w:pPr>
    </w:p>
    <w:p w14:paraId="0FDC9F33" w14:textId="5304254D" w:rsidR="000344F3" w:rsidRDefault="000344F3" w:rsidP="004227B8">
      <w:pPr>
        <w:keepNext/>
        <w:keepLines/>
        <w:jc w:val="both"/>
        <w:rPr>
          <w:rFonts w:ascii="Tahoma" w:hAnsi="Tahoma" w:cs="Tahoma"/>
        </w:rPr>
      </w:pPr>
    </w:p>
    <w:p w14:paraId="6117CA3F" w14:textId="68B6B378" w:rsidR="001E3A37" w:rsidRDefault="001E3A37" w:rsidP="004227B8">
      <w:pPr>
        <w:keepNext/>
        <w:keepLines/>
        <w:jc w:val="both"/>
        <w:rPr>
          <w:rFonts w:ascii="Tahoma" w:hAnsi="Tahoma" w:cs="Tahoma"/>
        </w:rPr>
      </w:pPr>
    </w:p>
    <w:p w14:paraId="440FE19A" w14:textId="77777777" w:rsidR="001E3A37" w:rsidRPr="00A679F4" w:rsidRDefault="001E3A37" w:rsidP="004227B8">
      <w:pPr>
        <w:keepNext/>
        <w:keepLines/>
        <w:jc w:val="both"/>
        <w:rPr>
          <w:rFonts w:ascii="Tahoma" w:hAnsi="Tahoma" w:cs="Tahoma"/>
        </w:rPr>
      </w:pPr>
    </w:p>
    <w:p w14:paraId="74F059BB" w14:textId="1980AE65" w:rsidR="00B22D78" w:rsidRPr="00A679F4" w:rsidRDefault="00B22D78" w:rsidP="004227B8">
      <w:pPr>
        <w:keepNext/>
        <w:keepLines/>
        <w:jc w:val="both"/>
        <w:rPr>
          <w:rFonts w:ascii="Tahoma" w:hAnsi="Tahoma" w:cs="Tahoma"/>
          <w:b/>
        </w:rPr>
      </w:pPr>
      <w:r w:rsidRPr="00A679F4">
        <w:rPr>
          <w:rFonts w:ascii="Tahoma" w:hAnsi="Tahoma" w:cs="Tahoma"/>
          <w:b/>
          <w:kern w:val="16"/>
        </w:rPr>
        <w:t>UVODNE</w:t>
      </w:r>
      <w:r w:rsidR="005E5050">
        <w:rPr>
          <w:rFonts w:ascii="Tahoma" w:hAnsi="Tahoma" w:cs="Tahoma"/>
          <w:b/>
          <w:kern w:val="16"/>
        </w:rPr>
        <w:t xml:space="preserve"> </w:t>
      </w:r>
      <w:r w:rsidRPr="00A679F4">
        <w:rPr>
          <w:rFonts w:ascii="Tahoma" w:hAnsi="Tahoma" w:cs="Tahoma"/>
          <w:b/>
          <w:kern w:val="16"/>
        </w:rPr>
        <w:t>DOLOČBE</w:t>
      </w:r>
      <w:r w:rsidR="005E5050">
        <w:rPr>
          <w:rFonts w:ascii="Tahoma" w:hAnsi="Tahoma" w:cs="Tahoma"/>
          <w:b/>
          <w:kern w:val="16"/>
        </w:rPr>
        <w:t xml:space="preserve"> </w:t>
      </w:r>
      <w:r w:rsidRPr="00A679F4">
        <w:rPr>
          <w:rFonts w:ascii="Tahoma" w:hAnsi="Tahoma" w:cs="Tahoma"/>
          <w:b/>
          <w:kern w:val="16"/>
        </w:rPr>
        <w:t>IN</w:t>
      </w:r>
      <w:r w:rsidR="005E5050">
        <w:rPr>
          <w:rFonts w:ascii="Tahoma" w:hAnsi="Tahoma" w:cs="Tahoma"/>
          <w:b/>
          <w:kern w:val="16"/>
        </w:rPr>
        <w:t xml:space="preserve"> </w:t>
      </w:r>
      <w:r w:rsidRPr="00A679F4">
        <w:rPr>
          <w:rFonts w:ascii="Tahoma" w:hAnsi="Tahoma" w:cs="Tahoma"/>
          <w:b/>
          <w:kern w:val="16"/>
        </w:rPr>
        <w:t>OBDOBJE</w:t>
      </w:r>
      <w:r w:rsidR="005E5050">
        <w:rPr>
          <w:rFonts w:ascii="Tahoma" w:hAnsi="Tahoma" w:cs="Tahoma"/>
          <w:b/>
          <w:kern w:val="16"/>
        </w:rPr>
        <w:t xml:space="preserve"> </w:t>
      </w:r>
      <w:r w:rsidRPr="00A679F4">
        <w:rPr>
          <w:rFonts w:ascii="Tahoma" w:hAnsi="Tahoma" w:cs="Tahoma"/>
          <w:b/>
        </w:rPr>
        <w:t>VELJAVNOSTI</w:t>
      </w:r>
      <w:r w:rsidR="005E5050">
        <w:rPr>
          <w:rFonts w:ascii="Tahoma" w:hAnsi="Tahoma" w:cs="Tahoma"/>
          <w:b/>
        </w:rPr>
        <w:t xml:space="preserve"> </w:t>
      </w:r>
      <w:r w:rsidRPr="00A679F4">
        <w:rPr>
          <w:rFonts w:ascii="Tahoma" w:hAnsi="Tahoma" w:cs="Tahoma"/>
          <w:b/>
        </w:rPr>
        <w:t>OKVIRNEGA</w:t>
      </w:r>
      <w:r w:rsidR="005E5050">
        <w:rPr>
          <w:rFonts w:ascii="Tahoma" w:hAnsi="Tahoma" w:cs="Tahoma"/>
          <w:b/>
        </w:rPr>
        <w:t xml:space="preserve"> </w:t>
      </w:r>
      <w:r w:rsidRPr="00A679F4">
        <w:rPr>
          <w:rFonts w:ascii="Tahoma" w:hAnsi="Tahoma" w:cs="Tahoma"/>
          <w:b/>
        </w:rPr>
        <w:t>SPORAZUMA</w:t>
      </w:r>
    </w:p>
    <w:p w14:paraId="43AF4A5A" w14:textId="77777777" w:rsidR="00B22D78" w:rsidRPr="00A679F4" w:rsidRDefault="00B22D78" w:rsidP="004227B8">
      <w:pPr>
        <w:keepNext/>
        <w:keepLines/>
        <w:rPr>
          <w:rFonts w:ascii="Tahoma" w:hAnsi="Tahoma" w:cs="Tahoma"/>
        </w:rPr>
      </w:pPr>
    </w:p>
    <w:p w14:paraId="36C43C6E" w14:textId="704009C9"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214F2AB8" w14:textId="77777777" w:rsidR="00B22D78" w:rsidRPr="00A679F4" w:rsidRDefault="00B22D78" w:rsidP="004227B8">
      <w:pPr>
        <w:keepNext/>
        <w:keepLines/>
        <w:jc w:val="both"/>
        <w:rPr>
          <w:rFonts w:ascii="Tahoma" w:hAnsi="Tahoma" w:cs="Tahoma"/>
          <w:bCs/>
        </w:rPr>
      </w:pPr>
    </w:p>
    <w:p w14:paraId="752697C0" w14:textId="15D9BCF1" w:rsidR="00B22D78" w:rsidRPr="00A679F4" w:rsidRDefault="00B22D78" w:rsidP="004227B8">
      <w:pPr>
        <w:keepNext/>
        <w:keepLines/>
        <w:jc w:val="both"/>
        <w:rPr>
          <w:rFonts w:ascii="Tahoma" w:hAnsi="Tahoma" w:cs="Tahoma"/>
        </w:rPr>
      </w:pPr>
      <w:r w:rsidRPr="00A679F4">
        <w:rPr>
          <w:rFonts w:ascii="Tahoma" w:hAnsi="Tahoma" w:cs="Tahoma"/>
        </w:rPr>
        <w:t>Stranki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uvodoma</w:t>
      </w:r>
      <w:r w:rsidR="005E5050">
        <w:rPr>
          <w:rFonts w:ascii="Tahoma" w:hAnsi="Tahoma" w:cs="Tahoma"/>
        </w:rPr>
        <w:t xml:space="preserve"> </w:t>
      </w:r>
      <w:r w:rsidRPr="00A679F4">
        <w:rPr>
          <w:rFonts w:ascii="Tahoma" w:hAnsi="Tahoma" w:cs="Tahoma"/>
        </w:rPr>
        <w:t>sporazumno</w:t>
      </w:r>
      <w:r w:rsidR="005E5050">
        <w:rPr>
          <w:rFonts w:ascii="Tahoma" w:hAnsi="Tahoma" w:cs="Tahoma"/>
        </w:rPr>
        <w:t xml:space="preserve"> </w:t>
      </w:r>
      <w:r w:rsidRPr="00A679F4">
        <w:rPr>
          <w:rFonts w:ascii="Tahoma" w:hAnsi="Tahoma" w:cs="Tahoma"/>
        </w:rPr>
        <w:t>ugotavljata</w:t>
      </w:r>
      <w:r w:rsidR="00745F7C">
        <w:rPr>
          <w:rFonts w:ascii="Tahoma" w:hAnsi="Tahoma" w:cs="Tahoma"/>
        </w:rPr>
        <w:t>,</w:t>
      </w:r>
      <w:r w:rsidR="005E5050">
        <w:rPr>
          <w:rFonts w:ascii="Tahoma" w:hAnsi="Tahoma" w:cs="Tahoma"/>
        </w:rPr>
        <w:t xml:space="preserve"> </w:t>
      </w:r>
      <w:r w:rsidR="00745F7C">
        <w:rPr>
          <w:rFonts w:ascii="Tahoma" w:hAnsi="Tahoma" w:cs="Tahoma"/>
        </w:rPr>
        <w:t>da</w:t>
      </w:r>
      <w:r w:rsidRPr="00A679F4">
        <w:rPr>
          <w:rFonts w:ascii="Tahoma" w:hAnsi="Tahoma" w:cs="Tahoma"/>
        </w:rPr>
        <w:t>:</w:t>
      </w:r>
      <w:r w:rsidR="005E5050">
        <w:rPr>
          <w:rFonts w:ascii="Tahoma" w:hAnsi="Tahoma" w:cs="Tahoma"/>
        </w:rPr>
        <w:t xml:space="preserve"> </w:t>
      </w:r>
    </w:p>
    <w:p w14:paraId="0898FF52" w14:textId="69646086" w:rsidR="00502FC5" w:rsidRDefault="00502FC5" w:rsidP="004227B8">
      <w:pPr>
        <w:pStyle w:val="Odstavekseznama"/>
        <w:keepNext/>
        <w:keepLines/>
        <w:numPr>
          <w:ilvl w:val="0"/>
          <w:numId w:val="31"/>
        </w:numPr>
        <w:ind w:left="426" w:hanging="284"/>
        <w:contextualSpacing/>
        <w:jc w:val="both"/>
        <w:rPr>
          <w:rFonts w:ascii="Tahoma" w:hAnsi="Tahoma" w:cs="Tahoma"/>
        </w:rPr>
      </w:pPr>
      <w:r>
        <w:rPr>
          <w:rFonts w:ascii="Tahoma" w:hAnsi="Tahoma" w:cs="Tahoma"/>
        </w:rPr>
        <w:t>je</w:t>
      </w:r>
      <w:r w:rsidR="005E5050">
        <w:rPr>
          <w:rFonts w:ascii="Tahoma" w:hAnsi="Tahoma" w:cs="Tahoma"/>
        </w:rPr>
        <w:t xml:space="preserve"> </w:t>
      </w:r>
      <w:r w:rsidR="005C7399" w:rsidRPr="005C7399">
        <w:rPr>
          <w:rFonts w:ascii="Tahoma" w:hAnsi="Tahoma" w:cs="Tahoma"/>
        </w:rPr>
        <w:t>JAVNI</w:t>
      </w:r>
      <w:r w:rsidR="005E5050">
        <w:rPr>
          <w:rFonts w:ascii="Tahoma" w:hAnsi="Tahoma" w:cs="Tahoma"/>
        </w:rPr>
        <w:t xml:space="preserve"> </w:t>
      </w:r>
      <w:r w:rsidR="005C7399" w:rsidRPr="005C7399">
        <w:rPr>
          <w:rFonts w:ascii="Tahoma" w:hAnsi="Tahoma" w:cs="Tahoma"/>
        </w:rPr>
        <w:t>HOLDING</w:t>
      </w:r>
      <w:r w:rsidR="005E5050">
        <w:rPr>
          <w:rFonts w:ascii="Tahoma" w:hAnsi="Tahoma" w:cs="Tahoma"/>
        </w:rPr>
        <w:t xml:space="preserve"> </w:t>
      </w:r>
      <w:r w:rsidR="005C7399" w:rsidRPr="005C7399">
        <w:rPr>
          <w:rFonts w:ascii="Tahoma" w:hAnsi="Tahoma" w:cs="Tahoma"/>
        </w:rPr>
        <w:t>Ljubljana,</w:t>
      </w:r>
      <w:r w:rsidR="005E5050">
        <w:rPr>
          <w:rFonts w:ascii="Tahoma" w:hAnsi="Tahoma" w:cs="Tahoma"/>
        </w:rPr>
        <w:t xml:space="preserve"> </w:t>
      </w:r>
      <w:r w:rsidR="005C7399" w:rsidRPr="005C7399">
        <w:rPr>
          <w:rFonts w:ascii="Tahoma" w:hAnsi="Tahoma" w:cs="Tahoma"/>
        </w:rPr>
        <w:t>d.o.o.</w:t>
      </w:r>
      <w:r>
        <w:rPr>
          <w:rFonts w:ascii="Tahoma" w:hAnsi="Tahoma" w:cs="Tahoma"/>
        </w:rPr>
        <w:t>,</w:t>
      </w:r>
      <w:r w:rsidR="005E5050">
        <w:rPr>
          <w:rFonts w:ascii="Tahoma" w:hAnsi="Tahoma" w:cs="Tahoma"/>
        </w:rPr>
        <w:t xml:space="preserve"> </w:t>
      </w:r>
      <w:r w:rsidRPr="00D00E5B">
        <w:rPr>
          <w:rFonts w:ascii="Tahoma" w:hAnsi="Tahoma" w:cs="Tahoma"/>
        </w:rPr>
        <w:t>Verovškova</w:t>
      </w:r>
      <w:r w:rsidR="005E5050">
        <w:rPr>
          <w:rFonts w:ascii="Tahoma" w:hAnsi="Tahoma" w:cs="Tahoma"/>
        </w:rPr>
        <w:t xml:space="preserve"> </w:t>
      </w:r>
      <w:r w:rsidRPr="00D00E5B">
        <w:rPr>
          <w:rFonts w:ascii="Tahoma" w:hAnsi="Tahoma" w:cs="Tahoma"/>
        </w:rPr>
        <w:t>ulica</w:t>
      </w:r>
      <w:r w:rsidR="005E5050">
        <w:rPr>
          <w:rFonts w:ascii="Tahoma" w:hAnsi="Tahoma" w:cs="Tahoma"/>
        </w:rPr>
        <w:t xml:space="preserve"> </w:t>
      </w:r>
      <w:r w:rsidRPr="00D00E5B">
        <w:rPr>
          <w:rFonts w:ascii="Tahoma" w:hAnsi="Tahoma" w:cs="Tahoma"/>
        </w:rPr>
        <w:t>70,</w:t>
      </w:r>
      <w:r w:rsidR="005E5050">
        <w:rPr>
          <w:rFonts w:ascii="Tahoma" w:hAnsi="Tahoma" w:cs="Tahoma"/>
        </w:rPr>
        <w:t xml:space="preserve"> </w:t>
      </w:r>
      <w:r w:rsidRPr="00D00E5B">
        <w:rPr>
          <w:rFonts w:ascii="Tahoma" w:hAnsi="Tahoma" w:cs="Tahoma"/>
        </w:rPr>
        <w:t>1000</w:t>
      </w:r>
      <w:r w:rsidR="005E5050">
        <w:rPr>
          <w:rFonts w:ascii="Tahoma" w:hAnsi="Tahoma" w:cs="Tahoma"/>
        </w:rPr>
        <w:t xml:space="preserve"> </w:t>
      </w:r>
      <w:r w:rsidRPr="00D00E5B">
        <w:rPr>
          <w:rFonts w:ascii="Tahoma" w:hAnsi="Tahoma" w:cs="Tahoma"/>
        </w:rPr>
        <w:t>Ljubljana,</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podlagi</w:t>
      </w:r>
      <w:r w:rsidR="005E5050">
        <w:rPr>
          <w:rFonts w:ascii="Tahoma" w:hAnsi="Tahoma" w:cs="Tahoma"/>
        </w:rPr>
        <w:t xml:space="preserve"> </w:t>
      </w:r>
      <w:r w:rsidRPr="00D00E5B">
        <w:rPr>
          <w:rFonts w:ascii="Tahoma" w:hAnsi="Tahoma" w:cs="Tahoma"/>
        </w:rPr>
        <w:t>pooblastila</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izvedel</w:t>
      </w:r>
      <w:r w:rsidR="005E5050">
        <w:rPr>
          <w:rFonts w:ascii="Tahoma" w:hAnsi="Tahoma" w:cs="Tahoma"/>
        </w:rPr>
        <w:t xml:space="preserve"> </w:t>
      </w:r>
      <w:r w:rsidRPr="00D00E5B">
        <w:rPr>
          <w:rFonts w:ascii="Tahoma" w:hAnsi="Tahoma" w:cs="Tahoma"/>
        </w:rPr>
        <w:t>postopek</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oddajo</w:t>
      </w:r>
      <w:r w:rsidR="005E5050">
        <w:rPr>
          <w:rFonts w:ascii="Tahoma" w:hAnsi="Tahoma" w:cs="Tahoma"/>
        </w:rPr>
        <w:t xml:space="preserve"> </w:t>
      </w:r>
      <w:r w:rsidRPr="00D00E5B">
        <w:rPr>
          <w:rFonts w:ascii="Tahoma" w:hAnsi="Tahoma" w:cs="Tahoma"/>
        </w:rPr>
        <w:t>javnega</w:t>
      </w:r>
      <w:r w:rsidR="005E5050">
        <w:rPr>
          <w:rFonts w:ascii="Tahoma" w:hAnsi="Tahoma" w:cs="Tahoma"/>
        </w:rPr>
        <w:t xml:space="preserve"> </w:t>
      </w:r>
      <w:r w:rsidRPr="00D00E5B">
        <w:rPr>
          <w:rFonts w:ascii="Tahoma" w:hAnsi="Tahoma" w:cs="Tahoma"/>
        </w:rPr>
        <w:t>naročila</w:t>
      </w:r>
      <w:r w:rsidR="005E5050">
        <w:rPr>
          <w:rFonts w:ascii="Tahoma" w:hAnsi="Tahoma" w:cs="Tahoma"/>
        </w:rPr>
        <w:t xml:space="preserve"> </w:t>
      </w:r>
      <w:r>
        <w:rPr>
          <w:rFonts w:ascii="Tahoma" w:hAnsi="Tahoma" w:cs="Tahoma"/>
        </w:rPr>
        <w:t>št.</w:t>
      </w:r>
      <w:r w:rsidR="005E5050">
        <w:rPr>
          <w:rFonts w:ascii="Tahoma" w:hAnsi="Tahoma" w:cs="Tahoma"/>
        </w:rPr>
        <w:t xml:space="preserve"> </w:t>
      </w:r>
      <w:r w:rsidR="005156B7">
        <w:rPr>
          <w:rFonts w:ascii="Tahoma" w:hAnsi="Tahoma" w:cs="Tahoma"/>
        </w:rPr>
        <w:t>ENLJ-VOD-SP-</w:t>
      </w:r>
      <w:r w:rsidR="00FD6AE6">
        <w:rPr>
          <w:rFonts w:ascii="Tahoma" w:hAnsi="Tahoma" w:cs="Tahoma"/>
        </w:rPr>
        <w:t>41/26</w:t>
      </w:r>
      <w:r w:rsidR="005E5050">
        <w:rPr>
          <w:rFonts w:ascii="Tahoma" w:hAnsi="Tahoma" w:cs="Tahoma"/>
        </w:rPr>
        <w:t xml:space="preserve"> </w:t>
      </w:r>
      <w:r>
        <w:rPr>
          <w:rFonts w:ascii="Tahoma" w:hAnsi="Tahoma" w:cs="Tahoma"/>
        </w:rPr>
        <w:t>za</w:t>
      </w:r>
      <w:r w:rsidR="005E5050">
        <w:rPr>
          <w:rFonts w:ascii="Tahoma" w:hAnsi="Tahoma" w:cs="Tahoma"/>
        </w:rPr>
        <w:t xml:space="preserve"> </w:t>
      </w:r>
      <w:r w:rsidRPr="00502FC5">
        <w:rPr>
          <w:rFonts w:ascii="Tahoma" w:hAnsi="Tahoma" w:cs="Tahoma"/>
        </w:rPr>
        <w:t>»</w:t>
      </w:r>
      <w:r w:rsidR="005156B7">
        <w:rPr>
          <w:rFonts w:ascii="Tahoma" w:hAnsi="Tahoma" w:cs="Tahoma"/>
          <w:b/>
        </w:rPr>
        <w:t>Pravna</w:t>
      </w:r>
      <w:r w:rsidR="005E5050">
        <w:rPr>
          <w:rFonts w:ascii="Tahoma" w:hAnsi="Tahoma" w:cs="Tahoma"/>
          <w:b/>
        </w:rPr>
        <w:t xml:space="preserve"> </w:t>
      </w:r>
      <w:r w:rsidR="005156B7">
        <w:rPr>
          <w:rFonts w:ascii="Tahoma" w:hAnsi="Tahoma" w:cs="Tahoma"/>
          <w:b/>
        </w:rPr>
        <w:t>podpora</w:t>
      </w:r>
      <w:r w:rsidR="005E5050">
        <w:rPr>
          <w:rFonts w:ascii="Tahoma" w:hAnsi="Tahoma" w:cs="Tahoma"/>
          <w:b/>
        </w:rPr>
        <w:t xml:space="preserve"> </w:t>
      </w:r>
      <w:r w:rsidR="005156B7">
        <w:rPr>
          <w:rFonts w:ascii="Tahoma" w:hAnsi="Tahoma" w:cs="Tahoma"/>
          <w:b/>
        </w:rPr>
        <w:t>na</w:t>
      </w:r>
      <w:r w:rsidR="005E5050">
        <w:rPr>
          <w:rFonts w:ascii="Tahoma" w:hAnsi="Tahoma" w:cs="Tahoma"/>
          <w:b/>
        </w:rPr>
        <w:t xml:space="preserve"> </w:t>
      </w:r>
      <w:r w:rsidR="005156B7">
        <w:rPr>
          <w:rFonts w:ascii="Tahoma" w:hAnsi="Tahoma" w:cs="Tahoma"/>
          <w:b/>
        </w:rPr>
        <w:t>projektu</w:t>
      </w:r>
      <w:r w:rsidR="005E5050">
        <w:rPr>
          <w:rFonts w:ascii="Tahoma" w:hAnsi="Tahoma" w:cs="Tahoma"/>
          <w:b/>
        </w:rPr>
        <w:t xml:space="preserve"> </w:t>
      </w:r>
      <w:r w:rsidR="005156B7">
        <w:rPr>
          <w:rFonts w:ascii="Tahoma" w:hAnsi="Tahoma" w:cs="Tahoma"/>
          <w:b/>
        </w:rPr>
        <w:t>TEO</w:t>
      </w:r>
      <w:r w:rsidR="005E5050">
        <w:rPr>
          <w:rFonts w:ascii="Tahoma" w:hAnsi="Tahoma" w:cs="Tahoma"/>
          <w:b/>
        </w:rPr>
        <w:t xml:space="preserve"> </w:t>
      </w:r>
      <w:r w:rsidR="005156B7">
        <w:rPr>
          <w:rFonts w:ascii="Tahoma" w:hAnsi="Tahoma" w:cs="Tahoma"/>
          <w:b/>
        </w:rPr>
        <w:t>Ljubljana</w:t>
      </w:r>
      <w:r w:rsidRPr="00502FC5">
        <w:rPr>
          <w:rFonts w:ascii="Tahoma" w:hAnsi="Tahoma" w:cs="Tahoma"/>
        </w:rPr>
        <w:t>«</w:t>
      </w:r>
      <w:r>
        <w:rPr>
          <w:rFonts w:ascii="Tahoma" w:hAnsi="Tahoma" w:cs="Tahoma"/>
        </w:rPr>
        <w:t>,</w:t>
      </w:r>
      <w:r w:rsidR="005E5050">
        <w:rPr>
          <w:rFonts w:ascii="Tahoma" w:hAnsi="Tahoma" w:cs="Tahoma"/>
        </w:rPr>
        <w:t xml:space="preserve"> </w:t>
      </w:r>
      <w:r w:rsidR="005C7399" w:rsidRPr="00502FC5">
        <w:rPr>
          <w:rFonts w:ascii="Tahoma" w:hAnsi="Tahoma" w:cs="Tahoma"/>
        </w:rPr>
        <w:t>po</w:t>
      </w:r>
      <w:r w:rsidR="005E5050">
        <w:rPr>
          <w:rFonts w:ascii="Tahoma" w:hAnsi="Tahoma" w:cs="Tahoma"/>
        </w:rPr>
        <w:t xml:space="preserve"> </w:t>
      </w:r>
      <w:r w:rsidR="005C7399" w:rsidRPr="00502FC5">
        <w:rPr>
          <w:rFonts w:ascii="Tahoma" w:hAnsi="Tahoma" w:cs="Tahoma"/>
        </w:rPr>
        <w:t>odprtem</w:t>
      </w:r>
      <w:r w:rsidR="005E5050">
        <w:rPr>
          <w:rFonts w:ascii="Tahoma" w:hAnsi="Tahoma" w:cs="Tahoma"/>
        </w:rPr>
        <w:t xml:space="preserve"> </w:t>
      </w:r>
      <w:r w:rsidR="005C7399" w:rsidRPr="00502FC5">
        <w:rPr>
          <w:rFonts w:ascii="Tahoma" w:hAnsi="Tahoma" w:cs="Tahoma"/>
        </w:rPr>
        <w:t>postopku,</w:t>
      </w:r>
      <w:r w:rsidR="005E5050">
        <w:rPr>
          <w:rFonts w:ascii="Tahoma" w:hAnsi="Tahoma" w:cs="Tahoma"/>
        </w:rPr>
        <w:t xml:space="preserve"> </w:t>
      </w:r>
      <w:r w:rsidR="005C7399" w:rsidRPr="00502FC5">
        <w:rPr>
          <w:rFonts w:ascii="Tahoma" w:hAnsi="Tahoma" w:cs="Tahoma"/>
        </w:rPr>
        <w:t>v</w:t>
      </w:r>
      <w:r w:rsidR="005E5050">
        <w:rPr>
          <w:rFonts w:ascii="Tahoma" w:hAnsi="Tahoma" w:cs="Tahoma"/>
        </w:rPr>
        <w:t xml:space="preserve"> </w:t>
      </w:r>
      <w:r w:rsidR="005C7399" w:rsidRPr="00502FC5">
        <w:rPr>
          <w:rFonts w:ascii="Tahoma" w:hAnsi="Tahoma" w:cs="Tahoma"/>
        </w:rPr>
        <w:t>skladu</w:t>
      </w:r>
      <w:r w:rsidR="005E5050">
        <w:rPr>
          <w:rFonts w:ascii="Tahoma" w:hAnsi="Tahoma" w:cs="Tahoma"/>
        </w:rPr>
        <w:t xml:space="preserve"> </w:t>
      </w:r>
      <w:r w:rsidR="005C7399" w:rsidRPr="00502FC5">
        <w:rPr>
          <w:rFonts w:ascii="Tahoma" w:hAnsi="Tahoma" w:cs="Tahoma"/>
        </w:rPr>
        <w:t>s</w:t>
      </w:r>
      <w:r w:rsidR="005E5050">
        <w:rPr>
          <w:rFonts w:ascii="Tahoma" w:hAnsi="Tahoma" w:cs="Tahoma"/>
        </w:rPr>
        <w:t xml:space="preserve"> </w:t>
      </w:r>
      <w:r w:rsidR="005C7399" w:rsidRPr="00502FC5">
        <w:rPr>
          <w:rFonts w:ascii="Tahoma" w:hAnsi="Tahoma" w:cs="Tahoma"/>
        </w:rPr>
        <w:t>40.</w:t>
      </w:r>
      <w:r w:rsidR="005E5050">
        <w:rPr>
          <w:rFonts w:ascii="Tahoma" w:hAnsi="Tahoma" w:cs="Tahoma"/>
        </w:rPr>
        <w:t xml:space="preserve"> </w:t>
      </w:r>
      <w:r w:rsidR="005C7399" w:rsidRPr="00502FC5">
        <w:rPr>
          <w:rFonts w:ascii="Tahoma" w:hAnsi="Tahoma" w:cs="Tahoma"/>
        </w:rPr>
        <w:t>členom</w:t>
      </w:r>
      <w:r w:rsidR="005E5050">
        <w:rPr>
          <w:rFonts w:ascii="Tahoma" w:hAnsi="Tahoma" w:cs="Tahoma"/>
        </w:rPr>
        <w:t xml:space="preserve"> </w:t>
      </w:r>
      <w:r w:rsidR="005C7399" w:rsidRPr="00502FC5">
        <w:rPr>
          <w:rFonts w:ascii="Tahoma" w:hAnsi="Tahoma" w:cs="Tahoma"/>
        </w:rPr>
        <w:t>Zakona</w:t>
      </w:r>
      <w:r w:rsidR="005E5050">
        <w:rPr>
          <w:rFonts w:ascii="Tahoma" w:hAnsi="Tahoma" w:cs="Tahoma"/>
        </w:rPr>
        <w:t xml:space="preserve"> </w:t>
      </w:r>
      <w:r w:rsidR="005C7399" w:rsidRPr="00502FC5">
        <w:rPr>
          <w:rFonts w:ascii="Tahoma" w:hAnsi="Tahoma" w:cs="Tahoma"/>
        </w:rPr>
        <w:t>o</w:t>
      </w:r>
      <w:r w:rsidR="005E5050">
        <w:rPr>
          <w:rFonts w:ascii="Tahoma" w:hAnsi="Tahoma" w:cs="Tahoma"/>
        </w:rPr>
        <w:t xml:space="preserve"> </w:t>
      </w:r>
      <w:r w:rsidR="005C7399" w:rsidRPr="00502FC5">
        <w:rPr>
          <w:rFonts w:ascii="Tahoma" w:hAnsi="Tahoma" w:cs="Tahoma"/>
        </w:rPr>
        <w:t>javnem</w:t>
      </w:r>
      <w:r w:rsidR="005E5050">
        <w:rPr>
          <w:rFonts w:ascii="Tahoma" w:hAnsi="Tahoma" w:cs="Tahoma"/>
        </w:rPr>
        <w:t xml:space="preserve"> </w:t>
      </w:r>
      <w:r w:rsidR="005C7399" w:rsidRPr="00502FC5">
        <w:rPr>
          <w:rFonts w:ascii="Tahoma" w:hAnsi="Tahoma" w:cs="Tahoma"/>
        </w:rPr>
        <w:t>naročanju</w:t>
      </w:r>
      <w:r w:rsidR="005E5050">
        <w:rPr>
          <w:rFonts w:ascii="Tahoma" w:hAnsi="Tahoma" w:cs="Tahoma"/>
        </w:rPr>
        <w:t xml:space="preserve"> </w:t>
      </w:r>
      <w:r w:rsidR="005C7399" w:rsidRPr="00502FC5">
        <w:rPr>
          <w:rFonts w:ascii="Tahoma" w:hAnsi="Tahoma" w:cs="Tahoma"/>
        </w:rPr>
        <w:t>(Ur.</w:t>
      </w:r>
      <w:r w:rsidR="005E5050">
        <w:rPr>
          <w:rFonts w:ascii="Tahoma" w:hAnsi="Tahoma" w:cs="Tahoma"/>
        </w:rPr>
        <w:t xml:space="preserve"> </w:t>
      </w:r>
      <w:r w:rsidR="005C7399" w:rsidRPr="00502FC5">
        <w:rPr>
          <w:rFonts w:ascii="Tahoma" w:hAnsi="Tahoma" w:cs="Tahoma"/>
        </w:rPr>
        <w:t>l.</w:t>
      </w:r>
      <w:r w:rsidR="005E5050">
        <w:rPr>
          <w:rFonts w:ascii="Tahoma" w:hAnsi="Tahoma" w:cs="Tahoma"/>
        </w:rPr>
        <w:t xml:space="preserve"> </w:t>
      </w:r>
      <w:r w:rsidR="005C7399" w:rsidRPr="00502FC5">
        <w:rPr>
          <w:rFonts w:ascii="Tahoma" w:hAnsi="Tahoma" w:cs="Tahoma"/>
        </w:rPr>
        <w:t>RS,</w:t>
      </w:r>
      <w:r w:rsidR="005E5050">
        <w:rPr>
          <w:rFonts w:ascii="Tahoma" w:hAnsi="Tahoma" w:cs="Tahoma"/>
        </w:rPr>
        <w:t xml:space="preserve"> </w:t>
      </w:r>
      <w:r w:rsidR="005C7399" w:rsidRPr="00502FC5">
        <w:rPr>
          <w:rFonts w:ascii="Tahoma" w:hAnsi="Tahoma" w:cs="Tahoma"/>
        </w:rPr>
        <w:t>št.</w:t>
      </w:r>
      <w:r w:rsidR="005E5050">
        <w:rPr>
          <w:rFonts w:ascii="Tahoma" w:hAnsi="Tahoma" w:cs="Tahoma"/>
        </w:rPr>
        <w:t xml:space="preserve"> </w:t>
      </w:r>
      <w:r w:rsidR="005C7399" w:rsidRPr="00502FC5">
        <w:rPr>
          <w:rFonts w:ascii="Tahoma" w:hAnsi="Tahoma" w:cs="Tahoma"/>
        </w:rPr>
        <w:t>91/15</w:t>
      </w:r>
      <w:r w:rsidR="005E5050">
        <w:rPr>
          <w:rFonts w:ascii="Tahoma" w:hAnsi="Tahoma" w:cs="Tahoma"/>
        </w:rPr>
        <w:t xml:space="preserve"> </w:t>
      </w:r>
      <w:r w:rsidR="005C7399" w:rsidRPr="00502FC5">
        <w:rPr>
          <w:rFonts w:ascii="Tahoma" w:hAnsi="Tahoma" w:cs="Tahoma"/>
        </w:rPr>
        <w:t>s</w:t>
      </w:r>
      <w:r w:rsidR="005E5050">
        <w:rPr>
          <w:rFonts w:ascii="Tahoma" w:hAnsi="Tahoma" w:cs="Tahoma"/>
        </w:rPr>
        <w:t xml:space="preserve"> </w:t>
      </w:r>
      <w:r w:rsidR="005C7399" w:rsidRPr="00502FC5">
        <w:rPr>
          <w:rFonts w:ascii="Tahoma" w:hAnsi="Tahoma" w:cs="Tahoma"/>
        </w:rPr>
        <w:t>spremembami;</w:t>
      </w:r>
      <w:r w:rsidR="005E5050">
        <w:rPr>
          <w:rFonts w:ascii="Tahoma" w:hAnsi="Tahoma" w:cs="Tahoma"/>
        </w:rPr>
        <w:t xml:space="preserve"> </w:t>
      </w:r>
      <w:r w:rsidR="005C7399" w:rsidRPr="00502FC5">
        <w:rPr>
          <w:rFonts w:ascii="Tahoma" w:hAnsi="Tahoma" w:cs="Tahoma"/>
        </w:rPr>
        <w:t>v</w:t>
      </w:r>
      <w:r w:rsidR="005E5050">
        <w:rPr>
          <w:rFonts w:ascii="Tahoma" w:hAnsi="Tahoma" w:cs="Tahoma"/>
        </w:rPr>
        <w:t xml:space="preserve"> </w:t>
      </w:r>
      <w:r w:rsidR="005C7399" w:rsidRPr="00502FC5">
        <w:rPr>
          <w:rFonts w:ascii="Tahoma" w:hAnsi="Tahoma" w:cs="Tahoma"/>
        </w:rPr>
        <w:t>nadaljevanju:</w:t>
      </w:r>
      <w:r w:rsidR="005E5050">
        <w:rPr>
          <w:rFonts w:ascii="Tahoma" w:hAnsi="Tahoma" w:cs="Tahoma"/>
        </w:rPr>
        <w:t xml:space="preserve"> </w:t>
      </w:r>
      <w:r w:rsidR="005C7399" w:rsidRPr="00502FC5">
        <w:rPr>
          <w:rFonts w:ascii="Tahoma" w:hAnsi="Tahoma" w:cs="Tahoma"/>
        </w:rPr>
        <w:t>ZJN-3),</w:t>
      </w:r>
      <w:r w:rsidR="005E5050">
        <w:rPr>
          <w:rFonts w:ascii="Tahoma" w:hAnsi="Tahoma" w:cs="Tahoma"/>
        </w:rPr>
        <w:t xml:space="preserve"> </w:t>
      </w:r>
      <w:r w:rsidR="005C7399" w:rsidRPr="00502FC5">
        <w:rPr>
          <w:rFonts w:ascii="Tahoma" w:hAnsi="Tahoma" w:cs="Tahoma"/>
        </w:rPr>
        <w:t>objavljeno</w:t>
      </w:r>
      <w:r w:rsidR="005E5050">
        <w:rPr>
          <w:rFonts w:ascii="Tahoma" w:hAnsi="Tahoma" w:cs="Tahoma"/>
        </w:rPr>
        <w:t xml:space="preserve"> </w:t>
      </w:r>
      <w:r w:rsidR="005C7399" w:rsidRPr="00502FC5">
        <w:rPr>
          <w:rFonts w:ascii="Tahoma" w:hAnsi="Tahoma" w:cs="Tahoma"/>
        </w:rPr>
        <w:t>na</w:t>
      </w:r>
      <w:r w:rsidR="005E5050">
        <w:rPr>
          <w:rFonts w:ascii="Tahoma" w:hAnsi="Tahoma" w:cs="Tahoma"/>
        </w:rPr>
        <w:t xml:space="preserve"> </w:t>
      </w:r>
      <w:r w:rsidR="005C7399" w:rsidRPr="00502FC5">
        <w:rPr>
          <w:rFonts w:ascii="Tahoma" w:hAnsi="Tahoma" w:cs="Tahoma"/>
        </w:rPr>
        <w:t>Portalu</w:t>
      </w:r>
      <w:r w:rsidR="005E5050">
        <w:rPr>
          <w:rFonts w:ascii="Tahoma" w:hAnsi="Tahoma" w:cs="Tahoma"/>
        </w:rPr>
        <w:t xml:space="preserve"> </w:t>
      </w:r>
      <w:r w:rsidR="005C7399" w:rsidRPr="00502FC5">
        <w:rPr>
          <w:rFonts w:ascii="Tahoma" w:hAnsi="Tahoma" w:cs="Tahoma"/>
        </w:rPr>
        <w:t>javnih</w:t>
      </w:r>
      <w:r w:rsidR="005E5050">
        <w:rPr>
          <w:rFonts w:ascii="Tahoma" w:hAnsi="Tahoma" w:cs="Tahoma"/>
        </w:rPr>
        <w:t xml:space="preserve"> </w:t>
      </w:r>
      <w:r w:rsidR="005C7399" w:rsidRPr="00502FC5">
        <w:rPr>
          <w:rFonts w:ascii="Tahoma" w:hAnsi="Tahoma" w:cs="Tahoma"/>
        </w:rPr>
        <w:t>naročil</w:t>
      </w:r>
      <w:r w:rsidR="005E5050">
        <w:rPr>
          <w:rFonts w:ascii="Tahoma" w:hAnsi="Tahoma" w:cs="Tahoma"/>
        </w:rPr>
        <w:t xml:space="preserve"> </w:t>
      </w:r>
      <w:r w:rsidR="005C7399" w:rsidRPr="00502FC5">
        <w:rPr>
          <w:rFonts w:ascii="Tahoma" w:hAnsi="Tahoma" w:cs="Tahoma"/>
        </w:rPr>
        <w:t>dne</w:t>
      </w:r>
      <w:r w:rsidR="005E5050">
        <w:rPr>
          <w:rFonts w:ascii="Tahoma" w:hAnsi="Tahoma" w:cs="Tahoma"/>
        </w:rPr>
        <w:t xml:space="preserve"> </w:t>
      </w:r>
      <w:r w:rsidR="005C7399" w:rsidRPr="00502FC5">
        <w:rPr>
          <w:rFonts w:ascii="Tahoma" w:hAnsi="Tahoma" w:cs="Tahoma"/>
        </w:rPr>
        <w:t>………….,</w:t>
      </w:r>
      <w:r w:rsidR="005E5050">
        <w:rPr>
          <w:rFonts w:ascii="Tahoma" w:hAnsi="Tahoma" w:cs="Tahoma"/>
        </w:rPr>
        <w:t xml:space="preserve"> </w:t>
      </w:r>
      <w:r w:rsidR="005C7399" w:rsidRPr="00502FC5">
        <w:rPr>
          <w:rFonts w:ascii="Tahoma" w:hAnsi="Tahoma" w:cs="Tahoma"/>
        </w:rPr>
        <w:t>pod</w:t>
      </w:r>
      <w:r w:rsidR="005E5050">
        <w:rPr>
          <w:rFonts w:ascii="Tahoma" w:hAnsi="Tahoma" w:cs="Tahoma"/>
        </w:rPr>
        <w:t xml:space="preserve"> </w:t>
      </w:r>
      <w:r w:rsidR="005C7399" w:rsidRPr="00502FC5">
        <w:rPr>
          <w:rFonts w:ascii="Tahoma" w:hAnsi="Tahoma" w:cs="Tahoma"/>
        </w:rPr>
        <w:t>št.</w:t>
      </w:r>
      <w:r w:rsidR="005E5050">
        <w:rPr>
          <w:rFonts w:ascii="Tahoma" w:hAnsi="Tahoma" w:cs="Tahoma"/>
        </w:rPr>
        <w:t xml:space="preserve"> </w:t>
      </w:r>
      <w:r w:rsidR="005C7399" w:rsidRPr="00502FC5">
        <w:rPr>
          <w:rFonts w:ascii="Tahoma" w:hAnsi="Tahoma" w:cs="Tahoma"/>
        </w:rPr>
        <w:t>objave</w:t>
      </w:r>
      <w:r w:rsidR="005E5050">
        <w:rPr>
          <w:rFonts w:ascii="Tahoma" w:hAnsi="Tahoma" w:cs="Tahoma"/>
        </w:rPr>
        <w:t xml:space="preserve"> </w:t>
      </w:r>
      <w:r w:rsidR="005C7399" w:rsidRPr="00502FC5">
        <w:rPr>
          <w:rFonts w:ascii="Tahoma" w:hAnsi="Tahoma" w:cs="Tahoma"/>
        </w:rPr>
        <w:t>………………..</w:t>
      </w:r>
      <w:r w:rsidR="005E5050">
        <w:rPr>
          <w:rFonts w:ascii="Tahoma" w:hAnsi="Tahoma" w:cs="Tahoma"/>
        </w:rPr>
        <w:t xml:space="preserve"> </w:t>
      </w:r>
      <w:r w:rsidR="005C7399" w:rsidRPr="00502FC5">
        <w:rPr>
          <w:rFonts w:ascii="Tahoma" w:hAnsi="Tahoma" w:cs="Tahoma"/>
        </w:rPr>
        <w:t>in</w:t>
      </w:r>
      <w:r w:rsidR="005E5050">
        <w:rPr>
          <w:rFonts w:ascii="Tahoma" w:hAnsi="Tahoma" w:cs="Tahoma"/>
        </w:rPr>
        <w:t xml:space="preserve"> </w:t>
      </w:r>
      <w:r w:rsidR="005C7399" w:rsidRPr="00502FC5">
        <w:rPr>
          <w:rFonts w:ascii="Tahoma" w:hAnsi="Tahoma" w:cs="Tahoma"/>
        </w:rPr>
        <w:t>v</w:t>
      </w:r>
      <w:r w:rsidR="005E5050">
        <w:rPr>
          <w:rFonts w:ascii="Tahoma" w:hAnsi="Tahoma" w:cs="Tahoma"/>
        </w:rPr>
        <w:t xml:space="preserve"> </w:t>
      </w:r>
      <w:r w:rsidR="005C7399" w:rsidRPr="00502FC5">
        <w:rPr>
          <w:rFonts w:ascii="Tahoma" w:hAnsi="Tahoma" w:cs="Tahoma"/>
        </w:rPr>
        <w:t>Dopolnilu</w:t>
      </w:r>
      <w:r w:rsidR="005E5050">
        <w:rPr>
          <w:rFonts w:ascii="Tahoma" w:hAnsi="Tahoma" w:cs="Tahoma"/>
        </w:rPr>
        <w:t xml:space="preserve"> </w:t>
      </w:r>
      <w:r w:rsidR="005C7399" w:rsidRPr="00502FC5">
        <w:rPr>
          <w:rFonts w:ascii="Tahoma" w:hAnsi="Tahoma" w:cs="Tahoma"/>
        </w:rPr>
        <w:t>k</w:t>
      </w:r>
      <w:r w:rsidR="005E5050">
        <w:rPr>
          <w:rFonts w:ascii="Tahoma" w:hAnsi="Tahoma" w:cs="Tahoma"/>
        </w:rPr>
        <w:t xml:space="preserve"> </w:t>
      </w:r>
      <w:r w:rsidR="005C7399" w:rsidRPr="00502FC5">
        <w:rPr>
          <w:rFonts w:ascii="Tahoma" w:hAnsi="Tahoma" w:cs="Tahoma"/>
        </w:rPr>
        <w:t>Uradnemu</w:t>
      </w:r>
      <w:r w:rsidR="005E5050">
        <w:rPr>
          <w:rFonts w:ascii="Tahoma" w:hAnsi="Tahoma" w:cs="Tahoma"/>
        </w:rPr>
        <w:t xml:space="preserve"> </w:t>
      </w:r>
      <w:r w:rsidR="005C7399" w:rsidRPr="00502FC5">
        <w:rPr>
          <w:rFonts w:ascii="Tahoma" w:hAnsi="Tahoma" w:cs="Tahoma"/>
        </w:rPr>
        <w:t>listu</w:t>
      </w:r>
      <w:r w:rsidR="005E5050">
        <w:rPr>
          <w:rFonts w:ascii="Tahoma" w:hAnsi="Tahoma" w:cs="Tahoma"/>
        </w:rPr>
        <w:t xml:space="preserve"> </w:t>
      </w:r>
      <w:r w:rsidR="005C7399" w:rsidRPr="00502FC5">
        <w:rPr>
          <w:rFonts w:ascii="Tahoma" w:hAnsi="Tahoma" w:cs="Tahoma"/>
        </w:rPr>
        <w:t>Evropske</w:t>
      </w:r>
      <w:r w:rsidR="005E5050">
        <w:rPr>
          <w:rFonts w:ascii="Tahoma" w:hAnsi="Tahoma" w:cs="Tahoma"/>
        </w:rPr>
        <w:t xml:space="preserve"> </w:t>
      </w:r>
      <w:r w:rsidR="005C7399" w:rsidRPr="00502FC5">
        <w:rPr>
          <w:rFonts w:ascii="Tahoma" w:hAnsi="Tahoma" w:cs="Tahoma"/>
        </w:rPr>
        <w:t>unije</w:t>
      </w:r>
      <w:r w:rsidR="005E5050">
        <w:rPr>
          <w:rFonts w:ascii="Tahoma" w:hAnsi="Tahoma" w:cs="Tahoma"/>
        </w:rPr>
        <w:t xml:space="preserve"> </w:t>
      </w:r>
      <w:r w:rsidR="005C7399" w:rsidRPr="00502FC5">
        <w:rPr>
          <w:rFonts w:ascii="Tahoma" w:hAnsi="Tahoma" w:cs="Tahoma"/>
        </w:rPr>
        <w:t>dne</w:t>
      </w:r>
      <w:r w:rsidR="005E5050">
        <w:rPr>
          <w:rFonts w:ascii="Tahoma" w:hAnsi="Tahoma" w:cs="Tahoma"/>
        </w:rPr>
        <w:t xml:space="preserve"> </w:t>
      </w:r>
      <w:r w:rsidR="005C7399" w:rsidRPr="00502FC5">
        <w:rPr>
          <w:rFonts w:ascii="Tahoma" w:hAnsi="Tahoma" w:cs="Tahoma"/>
        </w:rPr>
        <w:t>……………….</w:t>
      </w:r>
      <w:r w:rsidR="005E5050">
        <w:rPr>
          <w:rFonts w:ascii="Tahoma" w:hAnsi="Tahoma" w:cs="Tahoma"/>
        </w:rPr>
        <w:t xml:space="preserve">  </w:t>
      </w:r>
      <w:r w:rsidR="005C7399" w:rsidRPr="00502FC5">
        <w:rPr>
          <w:rFonts w:ascii="Tahoma" w:hAnsi="Tahoma" w:cs="Tahoma"/>
        </w:rPr>
        <w:t>pod</w:t>
      </w:r>
      <w:r w:rsidR="005E5050">
        <w:rPr>
          <w:rFonts w:ascii="Tahoma" w:hAnsi="Tahoma" w:cs="Tahoma"/>
        </w:rPr>
        <w:t xml:space="preserve"> </w:t>
      </w:r>
      <w:r w:rsidR="005C7399" w:rsidRPr="00502FC5">
        <w:rPr>
          <w:rFonts w:ascii="Tahoma" w:hAnsi="Tahoma" w:cs="Tahoma"/>
        </w:rPr>
        <w:t>št.</w:t>
      </w:r>
      <w:r w:rsidR="005E5050">
        <w:rPr>
          <w:rFonts w:ascii="Tahoma" w:hAnsi="Tahoma" w:cs="Tahoma"/>
        </w:rPr>
        <w:t xml:space="preserve"> </w:t>
      </w:r>
      <w:r w:rsidR="005C7399" w:rsidRPr="00502FC5">
        <w:rPr>
          <w:rFonts w:ascii="Tahoma" w:hAnsi="Tahoma" w:cs="Tahoma"/>
        </w:rPr>
        <w:t>objave</w:t>
      </w:r>
      <w:r w:rsidR="005E5050">
        <w:rPr>
          <w:rFonts w:ascii="Tahoma" w:hAnsi="Tahoma" w:cs="Tahoma"/>
        </w:rPr>
        <w:t xml:space="preserve"> </w:t>
      </w:r>
      <w:r w:rsidR="005C7399" w:rsidRPr="00502FC5">
        <w:rPr>
          <w:rFonts w:ascii="Tahoma" w:hAnsi="Tahoma" w:cs="Tahoma"/>
        </w:rPr>
        <w:t>………….</w:t>
      </w:r>
      <w:r w:rsidR="005E5050">
        <w:rPr>
          <w:rFonts w:ascii="Tahoma" w:hAnsi="Tahoma" w:cs="Tahoma"/>
        </w:rPr>
        <w:t xml:space="preserve"> </w:t>
      </w:r>
      <w:r w:rsidR="005C7399" w:rsidRPr="00502FC5">
        <w:rPr>
          <w:rFonts w:ascii="Tahoma" w:hAnsi="Tahoma" w:cs="Tahoma"/>
        </w:rPr>
        <w:t>z</w:t>
      </w:r>
      <w:r w:rsidR="005E5050">
        <w:rPr>
          <w:rFonts w:ascii="Tahoma" w:hAnsi="Tahoma" w:cs="Tahoma"/>
        </w:rPr>
        <w:t xml:space="preserve"> </w:t>
      </w:r>
      <w:r w:rsidR="005C7399" w:rsidRPr="00502FC5">
        <w:rPr>
          <w:rFonts w:ascii="Tahoma" w:hAnsi="Tahoma" w:cs="Tahoma"/>
        </w:rPr>
        <w:t>namenom</w:t>
      </w:r>
      <w:r w:rsidR="005E5050">
        <w:rPr>
          <w:rFonts w:ascii="Tahoma" w:hAnsi="Tahoma" w:cs="Tahoma"/>
        </w:rPr>
        <w:t xml:space="preserve"> </w:t>
      </w:r>
      <w:r w:rsidR="005C7399" w:rsidRPr="00502FC5">
        <w:rPr>
          <w:rFonts w:ascii="Tahoma" w:hAnsi="Tahoma" w:cs="Tahoma"/>
        </w:rPr>
        <w:t>sklenitve</w:t>
      </w:r>
      <w:r w:rsidR="005E5050">
        <w:rPr>
          <w:rFonts w:ascii="Tahoma" w:hAnsi="Tahoma" w:cs="Tahoma"/>
        </w:rPr>
        <w:t xml:space="preserve"> </w:t>
      </w:r>
      <w:r w:rsidR="005C7399" w:rsidRPr="00502FC5">
        <w:rPr>
          <w:rFonts w:ascii="Tahoma" w:hAnsi="Tahoma" w:cs="Tahoma"/>
        </w:rPr>
        <w:t>okvirnega</w:t>
      </w:r>
      <w:r w:rsidR="005E5050">
        <w:rPr>
          <w:rFonts w:ascii="Tahoma" w:hAnsi="Tahoma" w:cs="Tahoma"/>
        </w:rPr>
        <w:t xml:space="preserve"> </w:t>
      </w:r>
      <w:r w:rsidR="005C7399" w:rsidRPr="00502FC5">
        <w:rPr>
          <w:rFonts w:ascii="Tahoma" w:hAnsi="Tahoma" w:cs="Tahoma"/>
        </w:rPr>
        <w:t>sporazuma</w:t>
      </w:r>
      <w:r>
        <w:rPr>
          <w:rFonts w:ascii="Tahoma" w:hAnsi="Tahoma" w:cs="Tahoma"/>
        </w:rPr>
        <w:t>,</w:t>
      </w:r>
    </w:p>
    <w:p w14:paraId="2C757E35" w14:textId="6F90D0EC" w:rsidR="00504D1A" w:rsidRDefault="00502FC5" w:rsidP="004227B8">
      <w:pPr>
        <w:pStyle w:val="Odstavekseznama"/>
        <w:keepNext/>
        <w:keepLines/>
        <w:numPr>
          <w:ilvl w:val="0"/>
          <w:numId w:val="31"/>
        </w:numPr>
        <w:ind w:left="426" w:hanging="284"/>
        <w:contextualSpacing/>
        <w:jc w:val="both"/>
        <w:rPr>
          <w:rFonts w:ascii="Tahoma" w:hAnsi="Tahoma" w:cs="Tahoma"/>
        </w:rPr>
      </w:pPr>
      <w:r w:rsidRPr="00502FC5">
        <w:rPr>
          <w:rFonts w:ascii="Tahoma" w:hAnsi="Tahoma" w:cs="Tahoma"/>
        </w:rPr>
        <w:t>da</w:t>
      </w:r>
      <w:r w:rsidR="005E5050">
        <w:rPr>
          <w:rFonts w:ascii="Tahoma" w:hAnsi="Tahoma" w:cs="Tahoma"/>
        </w:rPr>
        <w:t xml:space="preserve"> </w:t>
      </w:r>
      <w:r w:rsidRPr="00502FC5">
        <w:rPr>
          <w:rFonts w:ascii="Tahoma" w:hAnsi="Tahoma" w:cs="Tahoma"/>
        </w:rPr>
        <w:t>je</w:t>
      </w:r>
      <w:r w:rsidR="005E5050">
        <w:rPr>
          <w:rFonts w:ascii="Tahoma" w:hAnsi="Tahoma" w:cs="Tahoma"/>
        </w:rPr>
        <w:t xml:space="preserve"> </w:t>
      </w:r>
      <w:r w:rsidRPr="00502FC5">
        <w:rPr>
          <w:rFonts w:ascii="Tahoma" w:hAnsi="Tahoma" w:cs="Tahoma"/>
        </w:rPr>
        <w:t>naročnik</w:t>
      </w:r>
      <w:r w:rsidR="005E5050">
        <w:rPr>
          <w:rFonts w:ascii="Tahoma" w:hAnsi="Tahoma" w:cs="Tahoma"/>
        </w:rPr>
        <w:t xml:space="preserve"> </w:t>
      </w:r>
      <w:r w:rsidRPr="00502FC5">
        <w:rPr>
          <w:rFonts w:ascii="Tahoma" w:hAnsi="Tahoma" w:cs="Tahoma"/>
        </w:rPr>
        <w:t>izvajalca</w:t>
      </w:r>
      <w:r w:rsidR="005E5050">
        <w:rPr>
          <w:rFonts w:ascii="Tahoma" w:hAnsi="Tahoma" w:cs="Tahoma"/>
        </w:rPr>
        <w:t xml:space="preserve"> </w:t>
      </w:r>
      <w:r w:rsidRPr="00502FC5">
        <w:rPr>
          <w:rFonts w:ascii="Tahoma" w:hAnsi="Tahoma" w:cs="Tahoma"/>
        </w:rPr>
        <w:t>izbral</w:t>
      </w:r>
      <w:r w:rsidR="005E5050">
        <w:rPr>
          <w:rFonts w:ascii="Tahoma" w:hAnsi="Tahoma" w:cs="Tahoma"/>
        </w:rPr>
        <w:t xml:space="preserve"> </w:t>
      </w:r>
      <w:r w:rsidRPr="00502FC5">
        <w:rPr>
          <w:rFonts w:ascii="Tahoma" w:hAnsi="Tahoma" w:cs="Tahoma"/>
        </w:rPr>
        <w:t>na</w:t>
      </w:r>
      <w:r w:rsidR="005E5050">
        <w:rPr>
          <w:rFonts w:ascii="Tahoma" w:hAnsi="Tahoma" w:cs="Tahoma"/>
        </w:rPr>
        <w:t xml:space="preserve"> </w:t>
      </w:r>
      <w:r w:rsidRPr="00502FC5">
        <w:rPr>
          <w:rFonts w:ascii="Tahoma" w:hAnsi="Tahoma" w:cs="Tahoma"/>
        </w:rPr>
        <w:t>podlagi</w:t>
      </w:r>
      <w:r w:rsidR="005E5050">
        <w:rPr>
          <w:rFonts w:ascii="Tahoma" w:hAnsi="Tahoma" w:cs="Tahoma"/>
        </w:rPr>
        <w:t xml:space="preserve"> </w:t>
      </w:r>
      <w:r w:rsidRPr="00502FC5">
        <w:rPr>
          <w:rFonts w:ascii="Tahoma" w:hAnsi="Tahoma" w:cs="Tahoma"/>
        </w:rPr>
        <w:t>meril,</w:t>
      </w:r>
      <w:r w:rsidR="005E5050">
        <w:rPr>
          <w:rFonts w:ascii="Tahoma" w:hAnsi="Tahoma" w:cs="Tahoma"/>
        </w:rPr>
        <w:t xml:space="preserve"> </w:t>
      </w:r>
      <w:r w:rsidRPr="00502FC5">
        <w:rPr>
          <w:rFonts w:ascii="Tahoma" w:hAnsi="Tahoma" w:cs="Tahoma"/>
        </w:rPr>
        <w:t>pogojev</w:t>
      </w:r>
      <w:r w:rsidR="005E5050">
        <w:rPr>
          <w:rFonts w:ascii="Tahoma" w:hAnsi="Tahoma" w:cs="Tahoma"/>
        </w:rPr>
        <w:t xml:space="preserve"> </w:t>
      </w:r>
      <w:r w:rsidRPr="00502FC5">
        <w:rPr>
          <w:rFonts w:ascii="Tahoma" w:hAnsi="Tahoma" w:cs="Tahoma"/>
        </w:rPr>
        <w:t>in</w:t>
      </w:r>
      <w:r w:rsidR="005E5050">
        <w:rPr>
          <w:rFonts w:ascii="Tahoma" w:hAnsi="Tahoma" w:cs="Tahoma"/>
        </w:rPr>
        <w:t xml:space="preserve"> </w:t>
      </w:r>
      <w:r w:rsidRPr="00502FC5">
        <w:rPr>
          <w:rFonts w:ascii="Tahoma" w:hAnsi="Tahoma" w:cs="Tahoma"/>
        </w:rPr>
        <w:t>zahtev,</w:t>
      </w:r>
      <w:r w:rsidR="005E5050">
        <w:rPr>
          <w:rFonts w:ascii="Tahoma" w:hAnsi="Tahoma" w:cs="Tahoma"/>
        </w:rPr>
        <w:t xml:space="preserve"> </w:t>
      </w:r>
      <w:r w:rsidRPr="00502FC5">
        <w:rPr>
          <w:rFonts w:ascii="Tahoma" w:hAnsi="Tahoma" w:cs="Tahoma"/>
        </w:rPr>
        <w:t>opredeljenih</w:t>
      </w:r>
      <w:r w:rsidR="005E5050">
        <w:rPr>
          <w:rFonts w:ascii="Tahoma" w:hAnsi="Tahoma" w:cs="Tahoma"/>
        </w:rPr>
        <w:t xml:space="preserve"> </w:t>
      </w:r>
      <w:r w:rsidRPr="00502FC5">
        <w:rPr>
          <w:rFonts w:ascii="Tahoma" w:hAnsi="Tahoma" w:cs="Tahoma"/>
        </w:rPr>
        <w:t>v</w:t>
      </w:r>
      <w:r w:rsidR="005E5050">
        <w:rPr>
          <w:rFonts w:ascii="Tahoma" w:hAnsi="Tahoma" w:cs="Tahoma"/>
        </w:rPr>
        <w:t xml:space="preserve"> </w:t>
      </w:r>
      <w:r w:rsidRPr="00502FC5">
        <w:rPr>
          <w:rFonts w:ascii="Tahoma" w:hAnsi="Tahoma" w:cs="Tahoma"/>
        </w:rPr>
        <w:t>dokumentaciji</w:t>
      </w:r>
      <w:r w:rsidR="005E5050">
        <w:rPr>
          <w:rFonts w:ascii="Tahoma" w:hAnsi="Tahoma" w:cs="Tahoma"/>
        </w:rPr>
        <w:t xml:space="preserve"> </w:t>
      </w:r>
      <w:r w:rsidRPr="00502FC5">
        <w:rPr>
          <w:rFonts w:ascii="Tahoma" w:hAnsi="Tahoma" w:cs="Tahoma"/>
        </w:rPr>
        <w:t>v</w:t>
      </w:r>
      <w:r w:rsidR="005E5050">
        <w:rPr>
          <w:rFonts w:ascii="Tahoma" w:hAnsi="Tahoma" w:cs="Tahoma"/>
        </w:rPr>
        <w:t xml:space="preserve"> </w:t>
      </w:r>
      <w:r w:rsidRPr="00502FC5">
        <w:rPr>
          <w:rFonts w:ascii="Tahoma" w:hAnsi="Tahoma" w:cs="Tahoma"/>
        </w:rPr>
        <w:t>zvezi</w:t>
      </w:r>
      <w:r w:rsidR="005E5050">
        <w:rPr>
          <w:rFonts w:ascii="Tahoma" w:hAnsi="Tahoma" w:cs="Tahoma"/>
        </w:rPr>
        <w:t xml:space="preserve"> </w:t>
      </w:r>
      <w:r w:rsidRPr="00502FC5">
        <w:rPr>
          <w:rFonts w:ascii="Tahoma" w:hAnsi="Tahoma" w:cs="Tahoma"/>
        </w:rPr>
        <w:t>z</w:t>
      </w:r>
      <w:r w:rsidR="005E5050">
        <w:rPr>
          <w:rFonts w:ascii="Tahoma" w:hAnsi="Tahoma" w:cs="Tahoma"/>
        </w:rPr>
        <w:t xml:space="preserve"> </w:t>
      </w:r>
      <w:r w:rsidRPr="00502FC5">
        <w:rPr>
          <w:rFonts w:ascii="Tahoma" w:hAnsi="Tahoma" w:cs="Tahoma"/>
        </w:rPr>
        <w:t>oddajo</w:t>
      </w:r>
      <w:r w:rsidR="005E5050">
        <w:rPr>
          <w:rFonts w:ascii="Tahoma" w:hAnsi="Tahoma" w:cs="Tahoma"/>
        </w:rPr>
        <w:t xml:space="preserve"> </w:t>
      </w:r>
      <w:r w:rsidRPr="00502FC5">
        <w:rPr>
          <w:rFonts w:ascii="Tahoma" w:hAnsi="Tahoma" w:cs="Tahoma"/>
        </w:rPr>
        <w:t>javnega</w:t>
      </w:r>
      <w:r w:rsidR="005E5050">
        <w:rPr>
          <w:rFonts w:ascii="Tahoma" w:hAnsi="Tahoma" w:cs="Tahoma"/>
        </w:rPr>
        <w:t xml:space="preserve"> </w:t>
      </w:r>
      <w:r w:rsidRPr="00502FC5">
        <w:rPr>
          <w:rFonts w:ascii="Tahoma" w:hAnsi="Tahoma" w:cs="Tahoma"/>
        </w:rPr>
        <w:t>naročila</w:t>
      </w:r>
      <w:r w:rsidR="005E5050">
        <w:rPr>
          <w:rFonts w:ascii="Tahoma" w:hAnsi="Tahoma" w:cs="Tahoma"/>
        </w:rPr>
        <w:t xml:space="preserve"> </w:t>
      </w:r>
      <w:r w:rsidRPr="00502FC5">
        <w:rPr>
          <w:rFonts w:ascii="Tahoma" w:hAnsi="Tahoma" w:cs="Tahoma"/>
        </w:rPr>
        <w:t>št.</w:t>
      </w:r>
      <w:r w:rsidR="005E5050">
        <w:rPr>
          <w:rFonts w:ascii="Tahoma" w:hAnsi="Tahoma" w:cs="Tahoma"/>
        </w:rPr>
        <w:t xml:space="preserve"> </w:t>
      </w:r>
      <w:r w:rsidR="005156B7">
        <w:rPr>
          <w:rFonts w:ascii="Tahoma" w:hAnsi="Tahoma" w:cs="Tahoma"/>
          <w:bCs/>
          <w:noProof/>
        </w:rPr>
        <w:t>ENLJ-VOD-SP-</w:t>
      </w:r>
      <w:r w:rsidR="00FD6AE6">
        <w:rPr>
          <w:rFonts w:ascii="Tahoma" w:hAnsi="Tahoma" w:cs="Tahoma"/>
          <w:bCs/>
          <w:noProof/>
        </w:rPr>
        <w:t>41/26</w:t>
      </w:r>
      <w:r w:rsidR="005E5050">
        <w:rPr>
          <w:rFonts w:ascii="Tahoma" w:hAnsi="Tahoma" w:cs="Tahoma"/>
          <w:bCs/>
          <w:noProof/>
        </w:rPr>
        <w:t xml:space="preserve"> </w:t>
      </w:r>
      <w:r w:rsidR="00B22D78" w:rsidRPr="00331D8F">
        <w:rPr>
          <w:rFonts w:ascii="Tahoma" w:hAnsi="Tahoma" w:cs="Tahoma"/>
        </w:rPr>
        <w:t>–</w:t>
      </w:r>
      <w:r w:rsidR="005E5050">
        <w:rPr>
          <w:rFonts w:ascii="Tahoma" w:hAnsi="Tahoma" w:cs="Tahoma"/>
        </w:rPr>
        <w:t xml:space="preserve"> </w:t>
      </w:r>
      <w:r w:rsidR="00B22D78" w:rsidRPr="00331D8F">
        <w:rPr>
          <w:rFonts w:ascii="Tahoma" w:hAnsi="Tahoma" w:cs="Tahoma"/>
        </w:rPr>
        <w:t>»</w:t>
      </w:r>
      <w:r w:rsidR="005156B7">
        <w:rPr>
          <w:rFonts w:ascii="Tahoma" w:hAnsi="Tahoma" w:cs="Tahoma"/>
        </w:rPr>
        <w:t>Pravna</w:t>
      </w:r>
      <w:r w:rsidR="005E5050">
        <w:rPr>
          <w:rFonts w:ascii="Tahoma" w:hAnsi="Tahoma" w:cs="Tahoma"/>
        </w:rPr>
        <w:t xml:space="preserve"> </w:t>
      </w:r>
      <w:r w:rsidR="005156B7">
        <w:rPr>
          <w:rFonts w:ascii="Tahoma" w:hAnsi="Tahoma" w:cs="Tahoma"/>
        </w:rPr>
        <w:t>podpora</w:t>
      </w:r>
      <w:r w:rsidR="005E5050">
        <w:rPr>
          <w:rFonts w:ascii="Tahoma" w:hAnsi="Tahoma" w:cs="Tahoma"/>
        </w:rPr>
        <w:t xml:space="preserve"> </w:t>
      </w:r>
      <w:r w:rsidR="005156B7">
        <w:rPr>
          <w:rFonts w:ascii="Tahoma" w:hAnsi="Tahoma" w:cs="Tahoma"/>
        </w:rPr>
        <w:t>na</w:t>
      </w:r>
      <w:r w:rsidR="005E5050">
        <w:rPr>
          <w:rFonts w:ascii="Tahoma" w:hAnsi="Tahoma" w:cs="Tahoma"/>
        </w:rPr>
        <w:t xml:space="preserve"> </w:t>
      </w:r>
      <w:r w:rsidR="005156B7">
        <w:rPr>
          <w:rFonts w:ascii="Tahoma" w:hAnsi="Tahoma" w:cs="Tahoma"/>
        </w:rPr>
        <w:t>projektu</w:t>
      </w:r>
      <w:r w:rsidR="005E5050">
        <w:rPr>
          <w:rFonts w:ascii="Tahoma" w:hAnsi="Tahoma" w:cs="Tahoma"/>
        </w:rPr>
        <w:t xml:space="preserve"> </w:t>
      </w:r>
      <w:r w:rsidR="005156B7">
        <w:rPr>
          <w:rFonts w:ascii="Tahoma" w:hAnsi="Tahoma" w:cs="Tahoma"/>
        </w:rPr>
        <w:t>TEO</w:t>
      </w:r>
      <w:r w:rsidR="005E5050">
        <w:rPr>
          <w:rFonts w:ascii="Tahoma" w:hAnsi="Tahoma" w:cs="Tahoma"/>
        </w:rPr>
        <w:t xml:space="preserve"> </w:t>
      </w:r>
      <w:r w:rsidR="005156B7">
        <w:rPr>
          <w:rFonts w:ascii="Tahoma" w:hAnsi="Tahoma" w:cs="Tahoma"/>
        </w:rPr>
        <w:t>Ljubljana</w:t>
      </w:r>
      <w:r w:rsidR="00B22D78" w:rsidRPr="00331D8F">
        <w:rPr>
          <w:rFonts w:ascii="Tahoma" w:hAnsi="Tahoma" w:cs="Tahoma"/>
        </w:rPr>
        <w:t>«</w:t>
      </w:r>
      <w:r w:rsidR="005E5050">
        <w:rPr>
          <w:rFonts w:ascii="Tahoma" w:hAnsi="Tahoma" w:cs="Tahoma"/>
        </w:rPr>
        <w:t xml:space="preserve"> </w:t>
      </w:r>
      <w:r w:rsidR="00B22D78" w:rsidRPr="00331D8F">
        <w:rPr>
          <w:rFonts w:ascii="Tahoma" w:hAnsi="Tahoma" w:cs="Tahoma"/>
        </w:rPr>
        <w:t>(v</w:t>
      </w:r>
      <w:r w:rsidR="005E5050">
        <w:rPr>
          <w:rFonts w:ascii="Tahoma" w:hAnsi="Tahoma" w:cs="Tahoma"/>
        </w:rPr>
        <w:t xml:space="preserve"> </w:t>
      </w:r>
      <w:r w:rsidR="00B22D78" w:rsidRPr="00331D8F">
        <w:rPr>
          <w:rFonts w:ascii="Tahoma" w:hAnsi="Tahoma" w:cs="Tahoma"/>
        </w:rPr>
        <w:t>nadaljevanju:</w:t>
      </w:r>
      <w:r w:rsidR="005E5050">
        <w:rPr>
          <w:rFonts w:ascii="Tahoma" w:hAnsi="Tahoma" w:cs="Tahoma"/>
        </w:rPr>
        <w:t xml:space="preserve"> </w:t>
      </w:r>
      <w:r w:rsidR="00B22D78" w:rsidRPr="00331D8F">
        <w:rPr>
          <w:rFonts w:ascii="Tahoma" w:hAnsi="Tahoma" w:cs="Tahoma"/>
        </w:rPr>
        <w:t>razpisna</w:t>
      </w:r>
      <w:r w:rsidR="005E5050">
        <w:rPr>
          <w:rFonts w:ascii="Tahoma" w:hAnsi="Tahoma" w:cs="Tahoma"/>
        </w:rPr>
        <w:t xml:space="preserve"> </w:t>
      </w:r>
      <w:r w:rsidR="00B22D78" w:rsidRPr="00331D8F">
        <w:rPr>
          <w:rFonts w:ascii="Tahoma" w:hAnsi="Tahoma" w:cs="Tahoma"/>
        </w:rPr>
        <w:t>dokumentacija)</w:t>
      </w:r>
      <w:r w:rsidR="00504D1A">
        <w:rPr>
          <w:rFonts w:ascii="Tahoma" w:hAnsi="Tahoma" w:cs="Tahoma"/>
        </w:rPr>
        <w:t>,</w:t>
      </w:r>
    </w:p>
    <w:p w14:paraId="5A2A37A5" w14:textId="610BFD06" w:rsidR="00B22D78" w:rsidRPr="00504D1A" w:rsidRDefault="00B22D78" w:rsidP="004227B8">
      <w:pPr>
        <w:pStyle w:val="Odstavekseznama"/>
        <w:keepNext/>
        <w:keepLines/>
        <w:numPr>
          <w:ilvl w:val="0"/>
          <w:numId w:val="31"/>
        </w:numPr>
        <w:ind w:left="426" w:hanging="284"/>
        <w:contextualSpacing/>
        <w:jc w:val="both"/>
        <w:rPr>
          <w:rFonts w:ascii="Tahoma" w:hAnsi="Tahoma" w:cs="Tahoma"/>
        </w:rPr>
      </w:pPr>
      <w:r w:rsidRPr="00504D1A">
        <w:rPr>
          <w:rFonts w:ascii="Tahoma" w:hAnsi="Tahoma" w:cs="Tahoma"/>
        </w:rPr>
        <w:t>da</w:t>
      </w:r>
      <w:r w:rsidR="005E5050">
        <w:rPr>
          <w:rFonts w:ascii="Tahoma" w:hAnsi="Tahoma" w:cs="Tahoma"/>
        </w:rPr>
        <w:t xml:space="preserve"> </w:t>
      </w:r>
      <w:r w:rsidR="00502FC5">
        <w:rPr>
          <w:rFonts w:ascii="Tahoma" w:hAnsi="Tahoma" w:cs="Tahoma"/>
        </w:rPr>
        <w:t>je</w:t>
      </w:r>
      <w:r w:rsidR="005E5050">
        <w:rPr>
          <w:rFonts w:ascii="Tahoma" w:hAnsi="Tahoma" w:cs="Tahoma"/>
        </w:rPr>
        <w:t xml:space="preserve"> </w:t>
      </w:r>
      <w:r w:rsidRPr="00504D1A">
        <w:rPr>
          <w:rFonts w:ascii="Tahoma" w:hAnsi="Tahoma" w:cs="Tahoma"/>
        </w:rPr>
        <w:t>ponudba</w:t>
      </w:r>
      <w:r w:rsidR="005E5050">
        <w:rPr>
          <w:rFonts w:ascii="Tahoma" w:hAnsi="Tahoma" w:cs="Tahoma"/>
        </w:rPr>
        <w:t xml:space="preserve"> </w:t>
      </w:r>
      <w:r w:rsidR="00502FC5">
        <w:rPr>
          <w:rFonts w:ascii="Tahoma" w:hAnsi="Tahoma" w:cs="Tahoma"/>
        </w:rPr>
        <w:t>izvajalca</w:t>
      </w:r>
      <w:r w:rsidR="005E5050">
        <w:rPr>
          <w:rFonts w:ascii="Tahoma" w:hAnsi="Tahoma" w:cs="Tahoma"/>
        </w:rPr>
        <w:t xml:space="preserve"> </w:t>
      </w:r>
      <w:r w:rsidRPr="00504D1A">
        <w:rPr>
          <w:rFonts w:ascii="Tahoma" w:hAnsi="Tahoma" w:cs="Tahoma"/>
        </w:rPr>
        <w:t>št.</w:t>
      </w:r>
      <w:r w:rsidR="005E5050">
        <w:rPr>
          <w:rFonts w:ascii="Tahoma" w:hAnsi="Tahoma" w:cs="Tahoma"/>
        </w:rPr>
        <w:t xml:space="preserve"> </w:t>
      </w:r>
      <w:r w:rsidRPr="00504D1A">
        <w:rPr>
          <w:rFonts w:ascii="Tahoma" w:hAnsi="Tahoma" w:cs="Tahoma"/>
        </w:rPr>
        <w:t>_______</w:t>
      </w:r>
      <w:r w:rsidR="005E5050">
        <w:rPr>
          <w:rFonts w:ascii="Tahoma" w:hAnsi="Tahoma" w:cs="Tahoma"/>
        </w:rPr>
        <w:t xml:space="preserve"> </w:t>
      </w:r>
      <w:r w:rsidRPr="00504D1A">
        <w:rPr>
          <w:rFonts w:ascii="Tahoma" w:hAnsi="Tahoma" w:cs="Tahoma"/>
        </w:rPr>
        <w:t>z</w:t>
      </w:r>
      <w:r w:rsidR="005E5050">
        <w:rPr>
          <w:rFonts w:ascii="Tahoma" w:hAnsi="Tahoma" w:cs="Tahoma"/>
        </w:rPr>
        <w:t xml:space="preserve"> </w:t>
      </w:r>
      <w:r w:rsidRPr="00504D1A">
        <w:rPr>
          <w:rFonts w:ascii="Tahoma" w:hAnsi="Tahoma" w:cs="Tahoma"/>
        </w:rPr>
        <w:t>dne</w:t>
      </w:r>
      <w:r w:rsidR="005E5050">
        <w:rPr>
          <w:rFonts w:ascii="Tahoma" w:hAnsi="Tahoma" w:cs="Tahoma"/>
        </w:rPr>
        <w:t xml:space="preserve"> </w:t>
      </w:r>
      <w:r w:rsidRPr="00504D1A">
        <w:rPr>
          <w:rFonts w:ascii="Tahoma" w:hAnsi="Tahoma" w:cs="Tahoma"/>
        </w:rPr>
        <w:t>_______</w:t>
      </w:r>
      <w:r w:rsidR="005E5050">
        <w:rPr>
          <w:rFonts w:ascii="Tahoma" w:hAnsi="Tahoma" w:cs="Tahoma"/>
        </w:rPr>
        <w:t xml:space="preserve"> </w:t>
      </w:r>
      <w:r w:rsidRPr="00504D1A">
        <w:rPr>
          <w:rFonts w:ascii="Tahoma" w:hAnsi="Tahoma" w:cs="Tahoma"/>
        </w:rPr>
        <w:t>z</w:t>
      </w:r>
      <w:r w:rsidR="005E5050">
        <w:rPr>
          <w:rFonts w:ascii="Tahoma" w:hAnsi="Tahoma" w:cs="Tahoma"/>
        </w:rPr>
        <w:t xml:space="preserve"> </w:t>
      </w:r>
      <w:r w:rsidRPr="00504D1A">
        <w:rPr>
          <w:rFonts w:ascii="Tahoma" w:hAnsi="Tahoma" w:cs="Tahoma"/>
        </w:rPr>
        <w:t>vsemi</w:t>
      </w:r>
      <w:r w:rsidR="005E5050">
        <w:rPr>
          <w:rFonts w:ascii="Tahoma" w:hAnsi="Tahoma" w:cs="Tahoma"/>
        </w:rPr>
        <w:t xml:space="preserve"> </w:t>
      </w:r>
      <w:r w:rsidRPr="00504D1A">
        <w:rPr>
          <w:rFonts w:ascii="Tahoma" w:hAnsi="Tahoma" w:cs="Tahoma"/>
        </w:rPr>
        <w:t>prilogami</w:t>
      </w:r>
      <w:r w:rsidR="005E5050">
        <w:rPr>
          <w:rFonts w:ascii="Tahoma" w:hAnsi="Tahoma" w:cs="Tahoma"/>
        </w:rPr>
        <w:t xml:space="preserve"> </w:t>
      </w:r>
      <w:r w:rsidRPr="00504D1A">
        <w:rPr>
          <w:rFonts w:ascii="Tahoma" w:hAnsi="Tahoma" w:cs="Tahoma"/>
        </w:rPr>
        <w:t>(v</w:t>
      </w:r>
      <w:r w:rsidR="005E5050">
        <w:rPr>
          <w:rFonts w:ascii="Tahoma" w:hAnsi="Tahoma" w:cs="Tahoma"/>
        </w:rPr>
        <w:t xml:space="preserve"> </w:t>
      </w:r>
      <w:r w:rsidRPr="00504D1A">
        <w:rPr>
          <w:rFonts w:ascii="Tahoma" w:hAnsi="Tahoma" w:cs="Tahoma"/>
        </w:rPr>
        <w:t>nadaljevanju:</w:t>
      </w:r>
      <w:r w:rsidR="005E5050">
        <w:rPr>
          <w:rFonts w:ascii="Tahoma" w:hAnsi="Tahoma" w:cs="Tahoma"/>
        </w:rPr>
        <w:t xml:space="preserve"> </w:t>
      </w:r>
      <w:r w:rsidRPr="00504D1A">
        <w:rPr>
          <w:rFonts w:ascii="Tahoma" w:hAnsi="Tahoma" w:cs="Tahoma"/>
        </w:rPr>
        <w:t>ponudba)</w:t>
      </w:r>
      <w:r w:rsidR="005E5050">
        <w:rPr>
          <w:rFonts w:ascii="Tahoma" w:hAnsi="Tahoma" w:cs="Tahoma"/>
        </w:rPr>
        <w:t xml:space="preserve"> </w:t>
      </w:r>
      <w:r w:rsidRPr="00504D1A">
        <w:rPr>
          <w:rFonts w:ascii="Tahoma" w:hAnsi="Tahoma" w:cs="Tahoma"/>
        </w:rPr>
        <w:t>in</w:t>
      </w:r>
      <w:r w:rsidR="005E5050">
        <w:rPr>
          <w:rFonts w:ascii="Tahoma" w:hAnsi="Tahoma" w:cs="Tahoma"/>
        </w:rPr>
        <w:t xml:space="preserve"> </w:t>
      </w:r>
      <w:r w:rsidRPr="00504D1A">
        <w:rPr>
          <w:rFonts w:ascii="Tahoma" w:hAnsi="Tahoma" w:cs="Tahoma"/>
        </w:rPr>
        <w:t>razpisna</w:t>
      </w:r>
      <w:r w:rsidR="005E5050">
        <w:rPr>
          <w:rFonts w:ascii="Tahoma" w:hAnsi="Tahoma" w:cs="Tahoma"/>
        </w:rPr>
        <w:t xml:space="preserve"> </w:t>
      </w:r>
      <w:r w:rsidRPr="00504D1A">
        <w:rPr>
          <w:rFonts w:ascii="Tahoma" w:hAnsi="Tahoma" w:cs="Tahoma"/>
        </w:rPr>
        <w:t>dokumentacija</w:t>
      </w:r>
      <w:r w:rsidR="005E5050">
        <w:rPr>
          <w:rFonts w:ascii="Tahoma" w:hAnsi="Tahoma" w:cs="Tahoma"/>
        </w:rPr>
        <w:t xml:space="preserve"> </w:t>
      </w:r>
      <w:r w:rsidRPr="00504D1A">
        <w:rPr>
          <w:rFonts w:ascii="Tahoma" w:hAnsi="Tahoma" w:cs="Tahoma"/>
        </w:rPr>
        <w:t>z</w:t>
      </w:r>
      <w:r w:rsidR="005E5050">
        <w:rPr>
          <w:rFonts w:ascii="Tahoma" w:hAnsi="Tahoma" w:cs="Tahoma"/>
        </w:rPr>
        <w:t xml:space="preserve"> </w:t>
      </w:r>
      <w:r w:rsidRPr="00504D1A">
        <w:rPr>
          <w:rFonts w:ascii="Tahoma" w:hAnsi="Tahoma" w:cs="Tahoma"/>
        </w:rPr>
        <w:t>vsemi</w:t>
      </w:r>
      <w:r w:rsidR="005E5050">
        <w:rPr>
          <w:rFonts w:ascii="Tahoma" w:hAnsi="Tahoma" w:cs="Tahoma"/>
        </w:rPr>
        <w:t xml:space="preserve"> </w:t>
      </w:r>
      <w:r w:rsidRPr="00504D1A">
        <w:rPr>
          <w:rFonts w:ascii="Tahoma" w:hAnsi="Tahoma" w:cs="Tahoma"/>
        </w:rPr>
        <w:t>prilogami</w:t>
      </w:r>
      <w:r w:rsidRPr="00504D1A">
        <w:rPr>
          <w:rFonts w:ascii="Tahoma" w:hAnsi="Tahoma" w:cs="Tahoma"/>
          <w:bCs/>
        </w:rPr>
        <w:t>,</w:t>
      </w:r>
      <w:r w:rsidR="005E5050">
        <w:rPr>
          <w:rFonts w:ascii="Tahoma" w:hAnsi="Tahoma" w:cs="Tahoma"/>
        </w:rPr>
        <w:t xml:space="preserve"> </w:t>
      </w:r>
      <w:r w:rsidRPr="00504D1A">
        <w:rPr>
          <w:rFonts w:ascii="Tahoma" w:hAnsi="Tahoma" w:cs="Tahoma"/>
        </w:rPr>
        <w:t>sestavni</w:t>
      </w:r>
      <w:r w:rsidR="005E5050">
        <w:rPr>
          <w:rFonts w:ascii="Tahoma" w:hAnsi="Tahoma" w:cs="Tahoma"/>
        </w:rPr>
        <w:t xml:space="preserve"> </w:t>
      </w:r>
      <w:r w:rsidRPr="00504D1A">
        <w:rPr>
          <w:rFonts w:ascii="Tahoma" w:hAnsi="Tahoma" w:cs="Tahoma"/>
        </w:rPr>
        <w:t>del</w:t>
      </w:r>
      <w:r w:rsidR="005E5050">
        <w:rPr>
          <w:rFonts w:ascii="Tahoma" w:hAnsi="Tahoma" w:cs="Tahoma"/>
        </w:rPr>
        <w:t xml:space="preserve"> </w:t>
      </w:r>
      <w:r w:rsidRPr="00504D1A">
        <w:rPr>
          <w:rFonts w:ascii="Tahoma" w:hAnsi="Tahoma" w:cs="Tahoma"/>
        </w:rPr>
        <w:t>okvirnega</w:t>
      </w:r>
      <w:r w:rsidR="005E5050">
        <w:rPr>
          <w:rFonts w:ascii="Tahoma" w:hAnsi="Tahoma" w:cs="Tahoma"/>
        </w:rPr>
        <w:t xml:space="preserve"> </w:t>
      </w:r>
      <w:r w:rsidRPr="00504D1A">
        <w:rPr>
          <w:rFonts w:ascii="Tahoma" w:hAnsi="Tahoma" w:cs="Tahoma"/>
        </w:rPr>
        <w:t>sporazuma.</w:t>
      </w:r>
      <w:r w:rsidR="005E5050">
        <w:rPr>
          <w:rFonts w:ascii="Tahoma" w:hAnsi="Tahoma" w:cs="Tahoma"/>
        </w:rPr>
        <w:t xml:space="preserve">   </w:t>
      </w:r>
    </w:p>
    <w:p w14:paraId="20A59813" w14:textId="772D6EDB" w:rsidR="00B22D78" w:rsidRDefault="00B22D78" w:rsidP="004227B8">
      <w:pPr>
        <w:keepNext/>
        <w:keepLines/>
        <w:jc w:val="both"/>
        <w:rPr>
          <w:rFonts w:ascii="Tahoma" w:hAnsi="Tahoma" w:cs="Tahoma"/>
          <w:bCs/>
          <w:sz w:val="16"/>
          <w:szCs w:val="16"/>
        </w:rPr>
      </w:pPr>
    </w:p>
    <w:p w14:paraId="2502B255" w14:textId="75F4F94B" w:rsidR="00FD1439" w:rsidRPr="00FD1439" w:rsidRDefault="00FD1439" w:rsidP="004227B8">
      <w:pPr>
        <w:keepNext/>
        <w:keepLines/>
        <w:numPr>
          <w:ilvl w:val="0"/>
          <w:numId w:val="14"/>
        </w:numPr>
        <w:ind w:left="426" w:hanging="426"/>
        <w:jc w:val="center"/>
        <w:rPr>
          <w:rFonts w:ascii="Tahoma" w:hAnsi="Tahoma" w:cs="Tahoma"/>
          <w:color w:val="000000"/>
        </w:rPr>
      </w:pPr>
      <w:r w:rsidRPr="00FD1439">
        <w:rPr>
          <w:rFonts w:ascii="Tahoma" w:hAnsi="Tahoma" w:cs="Tahoma"/>
          <w:color w:val="000000"/>
        </w:rPr>
        <w:t>člen</w:t>
      </w:r>
    </w:p>
    <w:p w14:paraId="7EED9104" w14:textId="77777777" w:rsidR="00FD1439" w:rsidRPr="00A679F4" w:rsidRDefault="00FD1439" w:rsidP="004227B8">
      <w:pPr>
        <w:keepNext/>
        <w:keepLines/>
        <w:jc w:val="both"/>
        <w:rPr>
          <w:rFonts w:ascii="Tahoma" w:hAnsi="Tahoma" w:cs="Tahoma"/>
          <w:bCs/>
          <w:sz w:val="16"/>
          <w:szCs w:val="16"/>
        </w:rPr>
      </w:pPr>
    </w:p>
    <w:p w14:paraId="090D04AE" w14:textId="188446FC" w:rsidR="00CF2860" w:rsidRDefault="006347D0" w:rsidP="004227B8">
      <w:pPr>
        <w:keepNext/>
        <w:keepLines/>
        <w:jc w:val="both"/>
        <w:rPr>
          <w:rFonts w:ascii="Tahoma" w:hAnsi="Tahoma" w:cs="Tahoma"/>
        </w:rPr>
      </w:pPr>
      <w:r w:rsidRPr="00D00E5B">
        <w:rPr>
          <w:rFonts w:ascii="Tahoma" w:hAnsi="Tahoma" w:cs="Tahoma"/>
        </w:rPr>
        <w:t>Okvirni</w:t>
      </w:r>
      <w:r w:rsidR="005E5050">
        <w:rPr>
          <w:rFonts w:ascii="Tahoma" w:hAnsi="Tahoma" w:cs="Tahoma"/>
        </w:rPr>
        <w:t xml:space="preserve"> </w:t>
      </w:r>
      <w:r w:rsidRPr="00D00E5B">
        <w:rPr>
          <w:rFonts w:ascii="Tahoma" w:hAnsi="Tahoma" w:cs="Tahoma"/>
        </w:rPr>
        <w:t>sporazum</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sklenjen</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prične</w:t>
      </w:r>
      <w:r w:rsidR="005E5050">
        <w:rPr>
          <w:rFonts w:ascii="Tahoma" w:hAnsi="Tahoma" w:cs="Tahoma"/>
        </w:rPr>
        <w:t xml:space="preserve"> </w:t>
      </w:r>
      <w:r w:rsidRPr="00D00E5B">
        <w:rPr>
          <w:rFonts w:ascii="Tahoma" w:hAnsi="Tahoma" w:cs="Tahoma"/>
        </w:rPr>
        <w:t>veljati</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dnem</w:t>
      </w:r>
      <w:r w:rsidR="005E5050">
        <w:rPr>
          <w:rFonts w:ascii="Tahoma" w:hAnsi="Tahoma" w:cs="Tahoma"/>
        </w:rPr>
        <w:t xml:space="preserve"> </w:t>
      </w:r>
      <w:r w:rsidRPr="00D00E5B">
        <w:rPr>
          <w:rFonts w:ascii="Tahoma" w:hAnsi="Tahoma" w:cs="Tahoma"/>
        </w:rPr>
        <w:t>podpisa</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strani</w:t>
      </w:r>
      <w:r w:rsidR="005E5050">
        <w:rPr>
          <w:rFonts w:ascii="Tahoma" w:hAnsi="Tahoma" w:cs="Tahoma"/>
        </w:rPr>
        <w:t xml:space="preserve"> </w:t>
      </w:r>
      <w:r w:rsidRPr="00D00E5B">
        <w:rPr>
          <w:rFonts w:ascii="Tahoma" w:hAnsi="Tahoma" w:cs="Tahoma"/>
        </w:rPr>
        <w:t>obeh</w:t>
      </w:r>
      <w:r w:rsidR="005E5050">
        <w:rPr>
          <w:rFonts w:ascii="Tahoma" w:hAnsi="Tahoma" w:cs="Tahoma"/>
        </w:rPr>
        <w:t xml:space="preserve"> </w:t>
      </w:r>
      <w:r w:rsidRPr="00D00E5B">
        <w:rPr>
          <w:rFonts w:ascii="Tahoma" w:hAnsi="Tahoma" w:cs="Tahoma"/>
        </w:rPr>
        <w:t>strank</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pod</w:t>
      </w:r>
      <w:r w:rsidR="005E5050">
        <w:rPr>
          <w:rFonts w:ascii="Tahoma" w:hAnsi="Tahoma" w:cs="Tahoma"/>
        </w:rPr>
        <w:t xml:space="preserve"> </w:t>
      </w:r>
      <w:r w:rsidRPr="00D00E5B">
        <w:rPr>
          <w:rFonts w:ascii="Tahoma" w:hAnsi="Tahoma" w:cs="Tahoma"/>
        </w:rPr>
        <w:t>pogojem</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0076128D" w:rsidRPr="0076128D">
        <w:rPr>
          <w:rFonts w:ascii="Tahoma" w:hAnsi="Tahoma" w:cs="Tahoma"/>
        </w:rPr>
        <w:t>24</w:t>
      </w:r>
      <w:r w:rsidRPr="0076128D">
        <w:rPr>
          <w:rFonts w:ascii="Tahoma" w:hAnsi="Tahoma" w:cs="Tahoma"/>
        </w:rPr>
        <w:t>.</w:t>
      </w:r>
      <w:r w:rsidR="005E5050">
        <w:rPr>
          <w:rFonts w:ascii="Tahoma" w:hAnsi="Tahoma" w:cs="Tahoma"/>
        </w:rPr>
        <w:t xml:space="preserve"> </w:t>
      </w:r>
      <w:r w:rsidRPr="0076128D">
        <w:rPr>
          <w:rFonts w:ascii="Tahoma" w:hAnsi="Tahoma" w:cs="Tahoma"/>
        </w:rPr>
        <w:t>člena</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ter</w:t>
      </w:r>
      <w:r w:rsidR="005E5050">
        <w:rPr>
          <w:rFonts w:ascii="Tahoma" w:hAnsi="Tahoma" w:cs="Tahoma"/>
        </w:rPr>
        <w:t xml:space="preserve"> </w:t>
      </w:r>
      <w:r w:rsidRPr="00D00E5B">
        <w:rPr>
          <w:rFonts w:ascii="Tahoma" w:hAnsi="Tahoma" w:cs="Tahoma"/>
        </w:rPr>
        <w:t>se</w:t>
      </w:r>
      <w:r w:rsidR="005E5050">
        <w:rPr>
          <w:rFonts w:ascii="Tahoma" w:hAnsi="Tahoma" w:cs="Tahoma"/>
        </w:rPr>
        <w:t xml:space="preserve"> </w:t>
      </w:r>
      <w:r w:rsidRPr="00D00E5B">
        <w:rPr>
          <w:rFonts w:ascii="Tahoma" w:hAnsi="Tahoma" w:cs="Tahoma"/>
        </w:rPr>
        <w:t>uporablja</w:t>
      </w:r>
      <w:r w:rsidR="005E5050">
        <w:rPr>
          <w:rFonts w:ascii="Tahoma" w:hAnsi="Tahoma" w:cs="Tahoma"/>
        </w:rPr>
        <w:t xml:space="preserve"> </w:t>
      </w:r>
      <w:r>
        <w:rPr>
          <w:rFonts w:ascii="Tahoma" w:hAnsi="Tahoma" w:cs="Tahoma"/>
        </w:rPr>
        <w:t>4</w:t>
      </w:r>
      <w:r w:rsidR="005E5050">
        <w:rPr>
          <w:rFonts w:ascii="Tahoma" w:hAnsi="Tahoma" w:cs="Tahoma"/>
        </w:rPr>
        <w:t xml:space="preserve"> </w:t>
      </w:r>
      <w:r w:rsidRPr="00D00E5B">
        <w:rPr>
          <w:rFonts w:ascii="Tahoma" w:hAnsi="Tahoma" w:cs="Tahoma"/>
        </w:rPr>
        <w:t>(</w:t>
      </w:r>
      <w:r w:rsidR="0076128D">
        <w:rPr>
          <w:rFonts w:ascii="Tahoma" w:hAnsi="Tahoma" w:cs="Tahoma"/>
        </w:rPr>
        <w:t>štiri</w:t>
      </w:r>
      <w:r w:rsidRPr="00D00E5B">
        <w:rPr>
          <w:rFonts w:ascii="Tahoma" w:hAnsi="Tahoma" w:cs="Tahoma"/>
        </w:rPr>
        <w:t>)</w:t>
      </w:r>
      <w:r w:rsidR="005E5050">
        <w:rPr>
          <w:rFonts w:ascii="Tahoma" w:hAnsi="Tahoma" w:cs="Tahoma"/>
        </w:rPr>
        <w:t xml:space="preserve"> </w:t>
      </w:r>
      <w:r w:rsidR="0076128D">
        <w:rPr>
          <w:rFonts w:ascii="Tahoma" w:hAnsi="Tahoma" w:cs="Tahoma"/>
        </w:rPr>
        <w:t>leta</w:t>
      </w:r>
      <w:r w:rsidRPr="00D00E5B">
        <w:rPr>
          <w:rFonts w:ascii="Tahoma" w:hAnsi="Tahoma" w:cs="Tahoma"/>
        </w:rPr>
        <w:t>,</w:t>
      </w:r>
      <w:r w:rsidR="005E5050">
        <w:rPr>
          <w:rFonts w:ascii="Tahoma" w:hAnsi="Tahoma" w:cs="Tahoma"/>
        </w:rPr>
        <w:t xml:space="preserve"> </w:t>
      </w:r>
      <w:r w:rsidRPr="00D00E5B">
        <w:rPr>
          <w:rFonts w:ascii="Tahoma" w:hAnsi="Tahoma" w:cs="Tahoma"/>
        </w:rPr>
        <w:t>šteto</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dneva</w:t>
      </w:r>
      <w:r w:rsidR="005E5050">
        <w:rPr>
          <w:rFonts w:ascii="Tahoma" w:hAnsi="Tahoma" w:cs="Tahoma"/>
        </w:rPr>
        <w:t xml:space="preserve"> </w:t>
      </w:r>
      <w:r w:rsidRPr="00D00E5B">
        <w:rPr>
          <w:rFonts w:ascii="Tahoma" w:hAnsi="Tahoma" w:cs="Tahoma"/>
        </w:rPr>
        <w:t>sklenitve</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oziroma</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izčrpanja</w:t>
      </w:r>
      <w:r w:rsidR="005E5050">
        <w:rPr>
          <w:rFonts w:ascii="Tahoma" w:hAnsi="Tahoma" w:cs="Tahoma"/>
        </w:rPr>
        <w:t xml:space="preserve"> </w:t>
      </w:r>
      <w:r w:rsidRPr="00D00E5B">
        <w:rPr>
          <w:rFonts w:ascii="Tahoma" w:hAnsi="Tahoma" w:cs="Tahoma"/>
        </w:rPr>
        <w:t>vrednosti</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navedene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76128D">
        <w:rPr>
          <w:rFonts w:ascii="Tahoma" w:hAnsi="Tahoma" w:cs="Tahoma"/>
        </w:rPr>
        <w:t>prvem</w:t>
      </w:r>
      <w:r w:rsidR="005E5050">
        <w:rPr>
          <w:rFonts w:ascii="Tahoma" w:hAnsi="Tahoma" w:cs="Tahoma"/>
        </w:rPr>
        <w:t xml:space="preserve"> </w:t>
      </w:r>
      <w:r w:rsidRPr="0076128D">
        <w:rPr>
          <w:rFonts w:ascii="Tahoma" w:hAnsi="Tahoma" w:cs="Tahoma"/>
        </w:rPr>
        <w:t>odstavku</w:t>
      </w:r>
      <w:r w:rsidR="005E5050">
        <w:rPr>
          <w:rFonts w:ascii="Tahoma" w:hAnsi="Tahoma" w:cs="Tahoma"/>
        </w:rPr>
        <w:t xml:space="preserve"> </w:t>
      </w:r>
      <w:r w:rsidR="0076128D" w:rsidRPr="0076128D">
        <w:rPr>
          <w:rFonts w:ascii="Tahoma" w:hAnsi="Tahoma" w:cs="Tahoma"/>
        </w:rPr>
        <w:t>5</w:t>
      </w:r>
      <w:r w:rsidRPr="0076128D">
        <w:rPr>
          <w:rFonts w:ascii="Tahoma" w:hAnsi="Tahoma" w:cs="Tahoma"/>
        </w:rPr>
        <w:t>.</w:t>
      </w:r>
      <w:r w:rsidR="005E5050">
        <w:rPr>
          <w:rFonts w:ascii="Tahoma" w:hAnsi="Tahoma" w:cs="Tahoma"/>
        </w:rPr>
        <w:t xml:space="preserve"> </w:t>
      </w:r>
      <w:r w:rsidRPr="0076128D">
        <w:rPr>
          <w:rFonts w:ascii="Tahoma" w:hAnsi="Tahoma" w:cs="Tahoma"/>
        </w:rPr>
        <w:t>člena</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kar</w:t>
      </w:r>
      <w:r w:rsidR="005E5050">
        <w:rPr>
          <w:rFonts w:ascii="Tahoma" w:hAnsi="Tahoma" w:cs="Tahoma"/>
        </w:rPr>
        <w:t xml:space="preserve"> </w:t>
      </w:r>
      <w:r w:rsidRPr="00D00E5B">
        <w:rPr>
          <w:rFonts w:ascii="Tahoma" w:hAnsi="Tahoma" w:cs="Tahoma"/>
        </w:rPr>
        <w:t>nastopi</w:t>
      </w:r>
      <w:r w:rsidR="005E5050">
        <w:rPr>
          <w:rFonts w:ascii="Tahoma" w:hAnsi="Tahoma" w:cs="Tahoma"/>
        </w:rPr>
        <w:t xml:space="preserve"> </w:t>
      </w:r>
      <w:r w:rsidRPr="00D00E5B">
        <w:rPr>
          <w:rFonts w:ascii="Tahoma" w:hAnsi="Tahoma" w:cs="Tahoma"/>
        </w:rPr>
        <w:t>prej.</w:t>
      </w:r>
    </w:p>
    <w:p w14:paraId="78EF6DB4" w14:textId="145089FB" w:rsidR="006347D0" w:rsidRDefault="006347D0" w:rsidP="004227B8">
      <w:pPr>
        <w:keepNext/>
        <w:keepLines/>
        <w:jc w:val="both"/>
        <w:rPr>
          <w:rFonts w:ascii="Tahoma" w:hAnsi="Tahoma" w:cs="Tahoma"/>
        </w:rPr>
      </w:pPr>
    </w:p>
    <w:p w14:paraId="70CA11C3" w14:textId="13184CCB" w:rsidR="006347D0" w:rsidRDefault="006347D0" w:rsidP="004227B8">
      <w:pPr>
        <w:keepNext/>
        <w:keepLines/>
        <w:jc w:val="both"/>
        <w:rPr>
          <w:rFonts w:ascii="Tahoma" w:hAnsi="Tahoma" w:cs="Tahoma"/>
        </w:rPr>
      </w:pPr>
    </w:p>
    <w:p w14:paraId="2646D167" w14:textId="05DC251A" w:rsidR="006347D0" w:rsidRDefault="006347D0" w:rsidP="004227B8">
      <w:pPr>
        <w:keepNext/>
        <w:keepLines/>
        <w:jc w:val="both"/>
        <w:rPr>
          <w:rFonts w:ascii="Tahoma" w:hAnsi="Tahoma" w:cs="Tahoma"/>
        </w:rPr>
      </w:pPr>
    </w:p>
    <w:p w14:paraId="69881143" w14:textId="240B27BC" w:rsidR="006347D0" w:rsidRDefault="006347D0" w:rsidP="004227B8">
      <w:pPr>
        <w:keepNext/>
        <w:keepLines/>
        <w:jc w:val="both"/>
        <w:rPr>
          <w:rFonts w:ascii="Tahoma" w:hAnsi="Tahoma" w:cs="Tahoma"/>
        </w:rPr>
      </w:pPr>
    </w:p>
    <w:p w14:paraId="5B001C74" w14:textId="2E508115" w:rsidR="006347D0" w:rsidRDefault="006347D0" w:rsidP="004227B8">
      <w:pPr>
        <w:keepNext/>
        <w:keepLines/>
        <w:jc w:val="both"/>
        <w:rPr>
          <w:rFonts w:ascii="Tahoma" w:hAnsi="Tahoma" w:cs="Tahoma"/>
        </w:rPr>
      </w:pPr>
    </w:p>
    <w:p w14:paraId="2D8D114C" w14:textId="77777777" w:rsidR="00791B6C" w:rsidRDefault="00791B6C" w:rsidP="004227B8">
      <w:pPr>
        <w:keepNext/>
        <w:keepLines/>
        <w:jc w:val="both"/>
        <w:rPr>
          <w:rFonts w:ascii="Tahoma" w:hAnsi="Tahoma" w:cs="Tahoma"/>
        </w:rPr>
      </w:pPr>
    </w:p>
    <w:p w14:paraId="6174CE88" w14:textId="77777777" w:rsidR="006347D0" w:rsidRDefault="006347D0" w:rsidP="004227B8">
      <w:pPr>
        <w:keepNext/>
        <w:keepLines/>
        <w:jc w:val="both"/>
        <w:rPr>
          <w:rFonts w:ascii="Tahoma" w:hAnsi="Tahoma" w:cs="Tahoma"/>
        </w:rPr>
      </w:pPr>
    </w:p>
    <w:p w14:paraId="0B8E9A5A" w14:textId="5BF88793" w:rsidR="00B22D78" w:rsidRPr="00A679F4" w:rsidRDefault="00B22D78" w:rsidP="004227B8">
      <w:pPr>
        <w:keepNext/>
        <w:keepLines/>
        <w:rPr>
          <w:rFonts w:ascii="Tahoma" w:hAnsi="Tahoma" w:cs="Tahoma"/>
          <w:b/>
          <w:szCs w:val="22"/>
        </w:rPr>
      </w:pPr>
      <w:r w:rsidRPr="00A679F4">
        <w:rPr>
          <w:rFonts w:ascii="Tahoma" w:hAnsi="Tahoma" w:cs="Tahoma"/>
          <w:b/>
          <w:szCs w:val="22"/>
        </w:rPr>
        <w:lastRenderedPageBreak/>
        <w:t>PREDMET</w:t>
      </w:r>
      <w:r w:rsidR="005E5050">
        <w:rPr>
          <w:rFonts w:ascii="Tahoma" w:hAnsi="Tahoma" w:cs="Tahoma"/>
          <w:b/>
          <w:szCs w:val="22"/>
        </w:rPr>
        <w:t xml:space="preserve"> </w:t>
      </w:r>
      <w:r w:rsidRPr="00A679F4">
        <w:rPr>
          <w:rFonts w:ascii="Tahoma" w:hAnsi="Tahoma" w:cs="Tahoma"/>
          <w:b/>
          <w:szCs w:val="22"/>
        </w:rPr>
        <w:t>OKVIRNEGA</w:t>
      </w:r>
      <w:r w:rsidR="005E5050">
        <w:rPr>
          <w:rFonts w:ascii="Tahoma" w:hAnsi="Tahoma" w:cs="Tahoma"/>
          <w:b/>
          <w:szCs w:val="22"/>
        </w:rPr>
        <w:t xml:space="preserve"> </w:t>
      </w:r>
      <w:r w:rsidRPr="00A679F4">
        <w:rPr>
          <w:rFonts w:ascii="Tahoma" w:hAnsi="Tahoma" w:cs="Tahoma"/>
          <w:b/>
          <w:szCs w:val="22"/>
        </w:rPr>
        <w:t>SPORAZUMA</w:t>
      </w:r>
    </w:p>
    <w:p w14:paraId="405A9A02" w14:textId="77777777" w:rsidR="00A17982" w:rsidRPr="00A679F4" w:rsidRDefault="00A17982" w:rsidP="004227B8">
      <w:pPr>
        <w:keepNext/>
        <w:keepLines/>
        <w:jc w:val="both"/>
        <w:rPr>
          <w:rFonts w:ascii="Tahoma" w:hAnsi="Tahoma" w:cs="Tahoma"/>
          <w:noProof/>
          <w:szCs w:val="22"/>
        </w:rPr>
      </w:pPr>
    </w:p>
    <w:p w14:paraId="78C41EA5"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16D8A9BD" w14:textId="77777777" w:rsidR="00B22D78" w:rsidRPr="00A679F4" w:rsidRDefault="00B22D78" w:rsidP="004227B8">
      <w:pPr>
        <w:keepNext/>
        <w:keepLines/>
        <w:jc w:val="both"/>
        <w:rPr>
          <w:rFonts w:ascii="Tahoma" w:hAnsi="Tahoma" w:cs="Tahoma"/>
          <w:noProof/>
          <w:szCs w:val="22"/>
        </w:rPr>
      </w:pPr>
    </w:p>
    <w:p w14:paraId="5275EF57" w14:textId="0E5C2317" w:rsidR="00B22D78" w:rsidRDefault="000A5D33" w:rsidP="004227B8">
      <w:pPr>
        <w:keepNext/>
        <w:keepLines/>
        <w:jc w:val="both"/>
        <w:rPr>
          <w:rFonts w:ascii="Tahoma" w:hAnsi="Tahoma" w:cs="Tahoma"/>
          <w:bCs/>
        </w:rPr>
      </w:pPr>
      <w:r>
        <w:rPr>
          <w:rFonts w:ascii="Tahoma" w:hAnsi="Tahoma" w:cs="Tahoma"/>
          <w:bCs/>
        </w:rPr>
        <w:t>Naročnik</w:t>
      </w:r>
      <w:r w:rsidR="005E5050">
        <w:rPr>
          <w:rFonts w:ascii="Tahoma" w:hAnsi="Tahoma" w:cs="Tahoma"/>
          <w:bCs/>
        </w:rPr>
        <w:t xml:space="preserve"> </w:t>
      </w:r>
      <w:r w:rsidR="00220407">
        <w:rPr>
          <w:rFonts w:ascii="Tahoma" w:hAnsi="Tahoma" w:cs="Tahoma"/>
          <w:bCs/>
        </w:rPr>
        <w:t>z</w:t>
      </w:r>
      <w:r w:rsidR="005E5050">
        <w:rPr>
          <w:rFonts w:ascii="Tahoma" w:hAnsi="Tahoma" w:cs="Tahoma"/>
          <w:bCs/>
        </w:rPr>
        <w:t xml:space="preserve"> </w:t>
      </w:r>
      <w:r>
        <w:rPr>
          <w:rFonts w:ascii="Tahoma" w:hAnsi="Tahoma" w:cs="Tahoma"/>
          <w:bCs/>
        </w:rPr>
        <w:t>okvirnim</w:t>
      </w:r>
      <w:r w:rsidR="005E5050">
        <w:rPr>
          <w:rFonts w:ascii="Tahoma" w:hAnsi="Tahoma" w:cs="Tahoma"/>
          <w:bCs/>
        </w:rPr>
        <w:t xml:space="preserve"> </w:t>
      </w:r>
      <w:r>
        <w:rPr>
          <w:rFonts w:ascii="Tahoma" w:hAnsi="Tahoma" w:cs="Tahoma"/>
          <w:bCs/>
        </w:rPr>
        <w:t>sporazumom</w:t>
      </w:r>
      <w:r w:rsidR="005E5050">
        <w:rPr>
          <w:rFonts w:ascii="Tahoma" w:hAnsi="Tahoma" w:cs="Tahoma"/>
          <w:bCs/>
        </w:rPr>
        <w:t xml:space="preserve"> </w:t>
      </w:r>
      <w:r>
        <w:rPr>
          <w:rFonts w:ascii="Tahoma" w:hAnsi="Tahoma" w:cs="Tahoma"/>
          <w:bCs/>
        </w:rPr>
        <w:t>odda,</w:t>
      </w:r>
      <w:r w:rsidR="005E5050">
        <w:rPr>
          <w:rFonts w:ascii="Tahoma" w:hAnsi="Tahoma" w:cs="Tahoma"/>
          <w:bCs/>
        </w:rPr>
        <w:t xml:space="preserve"> </w:t>
      </w:r>
      <w:r w:rsidR="00286F93">
        <w:rPr>
          <w:rFonts w:ascii="Tahoma" w:hAnsi="Tahoma" w:cs="Tahoma"/>
          <w:bCs/>
        </w:rPr>
        <w:t>izvajalec</w:t>
      </w:r>
      <w:r w:rsidR="005E5050">
        <w:rPr>
          <w:rFonts w:ascii="Tahoma" w:hAnsi="Tahoma" w:cs="Tahoma"/>
          <w:bCs/>
        </w:rPr>
        <w:t xml:space="preserve"> </w:t>
      </w:r>
      <w:r>
        <w:rPr>
          <w:rFonts w:ascii="Tahoma" w:hAnsi="Tahoma" w:cs="Tahoma"/>
          <w:bCs/>
        </w:rPr>
        <w:t>pa</w:t>
      </w:r>
      <w:r w:rsidR="005E5050">
        <w:rPr>
          <w:rFonts w:ascii="Tahoma" w:hAnsi="Tahoma" w:cs="Tahoma"/>
          <w:bCs/>
        </w:rPr>
        <w:t xml:space="preserve"> </w:t>
      </w:r>
      <w:r>
        <w:rPr>
          <w:rFonts w:ascii="Tahoma" w:hAnsi="Tahoma" w:cs="Tahoma"/>
          <w:bCs/>
        </w:rPr>
        <w:t>prevzema</w:t>
      </w:r>
      <w:r w:rsidR="005E5050">
        <w:rPr>
          <w:rFonts w:ascii="Tahoma" w:hAnsi="Tahoma" w:cs="Tahoma"/>
          <w:bCs/>
        </w:rPr>
        <w:t xml:space="preserve"> </w:t>
      </w:r>
      <w:r>
        <w:rPr>
          <w:rFonts w:ascii="Tahoma" w:hAnsi="Tahoma" w:cs="Tahoma"/>
          <w:bCs/>
        </w:rPr>
        <w:t>v</w:t>
      </w:r>
      <w:r w:rsidR="005E5050">
        <w:rPr>
          <w:rFonts w:ascii="Tahoma" w:hAnsi="Tahoma" w:cs="Tahoma"/>
          <w:bCs/>
        </w:rPr>
        <w:t xml:space="preserve"> </w:t>
      </w:r>
      <w:r w:rsidR="00286F93">
        <w:rPr>
          <w:rFonts w:ascii="Tahoma" w:hAnsi="Tahoma" w:cs="Tahoma"/>
          <w:bCs/>
        </w:rPr>
        <w:t>izvedbo</w:t>
      </w:r>
      <w:r w:rsidR="005E5050">
        <w:rPr>
          <w:rFonts w:ascii="Tahoma" w:hAnsi="Tahoma" w:cs="Tahoma"/>
          <w:bCs/>
        </w:rPr>
        <w:t xml:space="preserve"> </w:t>
      </w:r>
      <w:r w:rsidR="00791B6C">
        <w:rPr>
          <w:rFonts w:ascii="Tahoma" w:hAnsi="Tahoma" w:cs="Tahoma"/>
          <w:b/>
          <w:bCs/>
        </w:rPr>
        <w:t>pravno</w:t>
      </w:r>
      <w:r w:rsidR="005E5050">
        <w:rPr>
          <w:rFonts w:ascii="Tahoma" w:hAnsi="Tahoma" w:cs="Tahoma"/>
          <w:b/>
          <w:bCs/>
        </w:rPr>
        <w:t xml:space="preserve"> </w:t>
      </w:r>
      <w:r w:rsidR="00791B6C">
        <w:rPr>
          <w:rFonts w:ascii="Tahoma" w:hAnsi="Tahoma" w:cs="Tahoma"/>
          <w:b/>
          <w:bCs/>
        </w:rPr>
        <w:t>podporo</w:t>
      </w:r>
      <w:r w:rsidR="005E5050">
        <w:rPr>
          <w:rFonts w:ascii="Tahoma" w:hAnsi="Tahoma" w:cs="Tahoma"/>
          <w:b/>
          <w:bCs/>
        </w:rPr>
        <w:t xml:space="preserve"> </w:t>
      </w:r>
      <w:r w:rsidR="00791B6C">
        <w:rPr>
          <w:rFonts w:ascii="Tahoma" w:hAnsi="Tahoma" w:cs="Tahoma"/>
          <w:b/>
          <w:bCs/>
        </w:rPr>
        <w:t>na</w:t>
      </w:r>
      <w:r w:rsidR="005E5050">
        <w:rPr>
          <w:rFonts w:ascii="Tahoma" w:hAnsi="Tahoma" w:cs="Tahoma"/>
          <w:b/>
          <w:bCs/>
        </w:rPr>
        <w:t xml:space="preserve"> </w:t>
      </w:r>
      <w:r w:rsidR="00791B6C">
        <w:rPr>
          <w:rFonts w:ascii="Tahoma" w:hAnsi="Tahoma" w:cs="Tahoma"/>
          <w:b/>
          <w:bCs/>
        </w:rPr>
        <w:t>projektu</w:t>
      </w:r>
      <w:r w:rsidR="005E5050">
        <w:rPr>
          <w:rFonts w:ascii="Tahoma" w:hAnsi="Tahoma" w:cs="Tahoma"/>
          <w:b/>
          <w:bCs/>
        </w:rPr>
        <w:t xml:space="preserve"> </w:t>
      </w:r>
      <w:r w:rsidR="00791B6C">
        <w:rPr>
          <w:rFonts w:ascii="Tahoma" w:hAnsi="Tahoma" w:cs="Tahoma"/>
          <w:b/>
          <w:bCs/>
        </w:rPr>
        <w:t>TEO</w:t>
      </w:r>
      <w:r w:rsidR="005E5050">
        <w:rPr>
          <w:rFonts w:ascii="Tahoma" w:hAnsi="Tahoma" w:cs="Tahoma"/>
          <w:b/>
          <w:bCs/>
        </w:rPr>
        <w:t xml:space="preserve"> </w:t>
      </w:r>
      <w:r w:rsidR="00791B6C">
        <w:rPr>
          <w:rFonts w:ascii="Tahoma" w:hAnsi="Tahoma" w:cs="Tahoma"/>
          <w:b/>
          <w:bCs/>
        </w:rPr>
        <w:t>Ljubljana</w:t>
      </w:r>
      <w:r w:rsidR="005E5050">
        <w:rPr>
          <w:rFonts w:ascii="Tahoma" w:hAnsi="Tahoma" w:cs="Tahoma"/>
          <w:b/>
          <w:bCs/>
        </w:rPr>
        <w:t xml:space="preserve"> </w:t>
      </w:r>
      <w:r w:rsidR="00BF4DFF" w:rsidRPr="00BF4DFF">
        <w:rPr>
          <w:rFonts w:ascii="Tahoma" w:hAnsi="Tahoma" w:cs="Tahoma"/>
        </w:rPr>
        <w:t>(v</w:t>
      </w:r>
      <w:r w:rsidR="005E5050">
        <w:rPr>
          <w:rFonts w:ascii="Tahoma" w:hAnsi="Tahoma" w:cs="Tahoma"/>
        </w:rPr>
        <w:t xml:space="preserve"> </w:t>
      </w:r>
      <w:r w:rsidR="00BF4DFF" w:rsidRPr="00BF4DFF">
        <w:rPr>
          <w:rFonts w:ascii="Tahoma" w:hAnsi="Tahoma" w:cs="Tahoma"/>
        </w:rPr>
        <w:t>nadaljevanju</w:t>
      </w:r>
      <w:r w:rsidR="005E5050">
        <w:rPr>
          <w:rFonts w:ascii="Tahoma" w:hAnsi="Tahoma" w:cs="Tahoma"/>
        </w:rPr>
        <w:t xml:space="preserve"> </w:t>
      </w:r>
      <w:r w:rsidR="00BF4DFF" w:rsidRPr="00BF4DFF">
        <w:rPr>
          <w:rFonts w:ascii="Tahoma" w:hAnsi="Tahoma" w:cs="Tahoma"/>
        </w:rPr>
        <w:t>tudi</w:t>
      </w:r>
      <w:r w:rsidR="00791B6C">
        <w:rPr>
          <w:rFonts w:ascii="Tahoma" w:hAnsi="Tahoma" w:cs="Tahoma"/>
        </w:rPr>
        <w:t>:</w:t>
      </w:r>
      <w:r w:rsidR="005E5050">
        <w:rPr>
          <w:rFonts w:ascii="Tahoma" w:hAnsi="Tahoma" w:cs="Tahoma"/>
        </w:rPr>
        <w:t xml:space="preserve"> </w:t>
      </w:r>
      <w:r w:rsidR="00791B6C">
        <w:rPr>
          <w:rFonts w:ascii="Tahoma" w:hAnsi="Tahoma" w:cs="Tahoma"/>
        </w:rPr>
        <w:t>projekt</w:t>
      </w:r>
      <w:r w:rsidR="005E5050">
        <w:rPr>
          <w:rFonts w:ascii="Tahoma" w:hAnsi="Tahoma" w:cs="Tahoma"/>
        </w:rPr>
        <w:t xml:space="preserve"> </w:t>
      </w:r>
      <w:r w:rsidR="00791B6C">
        <w:rPr>
          <w:rFonts w:ascii="Tahoma" w:hAnsi="Tahoma" w:cs="Tahoma"/>
        </w:rPr>
        <w:t>TEO</w:t>
      </w:r>
      <w:r w:rsidR="00BF4DFF" w:rsidRPr="00BF4DFF">
        <w:rPr>
          <w:rFonts w:ascii="Tahoma" w:hAnsi="Tahoma" w:cs="Tahoma"/>
        </w:rPr>
        <w:t>)</w:t>
      </w:r>
      <w:r w:rsidR="001049AB" w:rsidRPr="00A679F4">
        <w:rPr>
          <w:rFonts w:ascii="Tahoma" w:hAnsi="Tahoma" w:cs="Tahoma"/>
          <w:bCs/>
        </w:rPr>
        <w:t>,</w:t>
      </w:r>
      <w:r w:rsidR="005E5050">
        <w:rPr>
          <w:rFonts w:ascii="Tahoma" w:hAnsi="Tahoma" w:cs="Tahoma"/>
          <w:bCs/>
        </w:rPr>
        <w:t xml:space="preserve"> </w:t>
      </w:r>
      <w:r w:rsidR="00B22D78" w:rsidRPr="00A679F4">
        <w:rPr>
          <w:rFonts w:ascii="Tahoma" w:hAnsi="Tahoma" w:cs="Tahoma"/>
          <w:bCs/>
        </w:rPr>
        <w:t>kot</w:t>
      </w:r>
      <w:r w:rsidR="005E5050">
        <w:rPr>
          <w:rFonts w:ascii="Tahoma" w:hAnsi="Tahoma" w:cs="Tahoma"/>
          <w:bCs/>
        </w:rPr>
        <w:t xml:space="preserve"> </w:t>
      </w:r>
      <w:r w:rsidR="00B22D78" w:rsidRPr="00A679F4">
        <w:rPr>
          <w:rFonts w:ascii="Tahoma" w:hAnsi="Tahoma" w:cs="Tahoma"/>
          <w:bCs/>
        </w:rPr>
        <w:t>je</w:t>
      </w:r>
      <w:r w:rsidR="005E5050">
        <w:rPr>
          <w:rFonts w:ascii="Tahoma" w:hAnsi="Tahoma" w:cs="Tahoma"/>
          <w:bCs/>
        </w:rPr>
        <w:t xml:space="preserve"> </w:t>
      </w:r>
      <w:r w:rsidR="00B22D78" w:rsidRPr="00A679F4">
        <w:rPr>
          <w:rFonts w:ascii="Tahoma" w:hAnsi="Tahoma" w:cs="Tahoma"/>
          <w:bCs/>
        </w:rPr>
        <w:t>to</w:t>
      </w:r>
      <w:r w:rsidR="005E5050">
        <w:rPr>
          <w:rFonts w:ascii="Tahoma" w:hAnsi="Tahoma" w:cs="Tahoma"/>
          <w:bCs/>
        </w:rPr>
        <w:t xml:space="preserve"> </w:t>
      </w:r>
      <w:r w:rsidR="00B22D78" w:rsidRPr="00A679F4">
        <w:rPr>
          <w:rFonts w:ascii="Tahoma" w:hAnsi="Tahoma" w:cs="Tahoma"/>
          <w:bCs/>
        </w:rPr>
        <w:t>opredeljeno</w:t>
      </w:r>
      <w:r w:rsidR="005E5050">
        <w:rPr>
          <w:rFonts w:ascii="Tahoma" w:hAnsi="Tahoma" w:cs="Tahoma"/>
          <w:bCs/>
        </w:rPr>
        <w:t xml:space="preserve"> </w:t>
      </w:r>
      <w:r w:rsidR="00B22D78" w:rsidRPr="00A679F4">
        <w:rPr>
          <w:rFonts w:ascii="Tahoma" w:hAnsi="Tahoma" w:cs="Tahoma"/>
          <w:bCs/>
        </w:rPr>
        <w:t>v</w:t>
      </w:r>
      <w:r w:rsidR="005E5050">
        <w:rPr>
          <w:rFonts w:ascii="Tahoma" w:hAnsi="Tahoma" w:cs="Tahoma"/>
          <w:bCs/>
        </w:rPr>
        <w:t xml:space="preserve"> </w:t>
      </w:r>
      <w:r w:rsidR="00B22D78" w:rsidRPr="00A679F4">
        <w:rPr>
          <w:rFonts w:ascii="Tahoma" w:hAnsi="Tahoma" w:cs="Tahoma"/>
          <w:bCs/>
        </w:rPr>
        <w:t>razpisni</w:t>
      </w:r>
      <w:r w:rsidR="005E5050">
        <w:rPr>
          <w:rFonts w:ascii="Tahoma" w:hAnsi="Tahoma" w:cs="Tahoma"/>
          <w:bCs/>
        </w:rPr>
        <w:t xml:space="preserve"> </w:t>
      </w:r>
      <w:r w:rsidR="00B22D78" w:rsidRPr="00A679F4">
        <w:rPr>
          <w:rFonts w:ascii="Tahoma" w:hAnsi="Tahoma" w:cs="Tahoma"/>
          <w:bCs/>
        </w:rPr>
        <w:t>dokumentaciji</w:t>
      </w:r>
      <w:r w:rsidR="005E5050">
        <w:rPr>
          <w:rFonts w:ascii="Tahoma" w:hAnsi="Tahoma" w:cs="Tahoma"/>
          <w:bCs/>
        </w:rPr>
        <w:t xml:space="preserve"> </w:t>
      </w:r>
      <w:r w:rsidR="005E199D">
        <w:rPr>
          <w:rFonts w:ascii="Tahoma" w:hAnsi="Tahoma" w:cs="Tahoma"/>
          <w:bCs/>
        </w:rPr>
        <w:t>ter</w:t>
      </w:r>
      <w:r w:rsidR="005E5050">
        <w:rPr>
          <w:rFonts w:ascii="Tahoma" w:hAnsi="Tahoma" w:cs="Tahoma"/>
          <w:bCs/>
        </w:rPr>
        <w:t xml:space="preserve"> </w:t>
      </w:r>
      <w:r w:rsidR="005E199D">
        <w:rPr>
          <w:rFonts w:ascii="Tahoma" w:hAnsi="Tahoma" w:cs="Tahoma"/>
          <w:bCs/>
        </w:rPr>
        <w:t>v</w:t>
      </w:r>
      <w:r w:rsidR="005E5050">
        <w:rPr>
          <w:rFonts w:ascii="Tahoma" w:hAnsi="Tahoma" w:cs="Tahoma"/>
          <w:bCs/>
        </w:rPr>
        <w:t xml:space="preserve"> </w:t>
      </w:r>
      <w:r w:rsidR="00676328">
        <w:rPr>
          <w:rFonts w:ascii="Tahoma" w:hAnsi="Tahoma" w:cs="Tahoma"/>
          <w:bCs/>
        </w:rPr>
        <w:t>ponudbi</w:t>
      </w:r>
      <w:r w:rsidR="005E5050">
        <w:rPr>
          <w:rFonts w:ascii="Tahoma" w:hAnsi="Tahoma" w:cs="Tahoma"/>
          <w:bCs/>
        </w:rPr>
        <w:t xml:space="preserve"> </w:t>
      </w:r>
      <w:r w:rsidR="005E199D">
        <w:rPr>
          <w:rFonts w:ascii="Tahoma" w:hAnsi="Tahoma" w:cs="Tahoma"/>
          <w:bCs/>
        </w:rPr>
        <w:t>izvajalca</w:t>
      </w:r>
      <w:r w:rsidR="005E5050">
        <w:rPr>
          <w:rFonts w:ascii="Tahoma" w:hAnsi="Tahoma" w:cs="Tahoma"/>
          <w:bCs/>
        </w:rPr>
        <w:t xml:space="preserve"> </w:t>
      </w:r>
      <w:r w:rsidR="005E199D">
        <w:rPr>
          <w:rFonts w:ascii="Tahoma" w:hAnsi="Tahoma" w:cs="Tahoma"/>
          <w:bCs/>
        </w:rPr>
        <w:t>št.</w:t>
      </w:r>
      <w:r w:rsidR="005E5050">
        <w:rPr>
          <w:rFonts w:ascii="Tahoma" w:hAnsi="Tahoma" w:cs="Tahoma"/>
          <w:bCs/>
        </w:rPr>
        <w:t xml:space="preserve"> </w:t>
      </w:r>
      <w:r w:rsidR="005E199D">
        <w:rPr>
          <w:rFonts w:ascii="Tahoma" w:hAnsi="Tahoma" w:cs="Tahoma"/>
          <w:bCs/>
        </w:rPr>
        <w:t>…………</w:t>
      </w:r>
      <w:r w:rsidR="005E5050">
        <w:rPr>
          <w:rFonts w:ascii="Tahoma" w:hAnsi="Tahoma" w:cs="Tahoma"/>
          <w:bCs/>
        </w:rPr>
        <w:t xml:space="preserve"> </w:t>
      </w:r>
      <w:r w:rsidR="005E199D">
        <w:rPr>
          <w:rFonts w:ascii="Tahoma" w:hAnsi="Tahoma" w:cs="Tahoma"/>
          <w:bCs/>
        </w:rPr>
        <w:t>z</w:t>
      </w:r>
      <w:r w:rsidR="005E5050">
        <w:rPr>
          <w:rFonts w:ascii="Tahoma" w:hAnsi="Tahoma" w:cs="Tahoma"/>
          <w:bCs/>
        </w:rPr>
        <w:t xml:space="preserve"> </w:t>
      </w:r>
      <w:r w:rsidR="005E199D">
        <w:rPr>
          <w:rFonts w:ascii="Tahoma" w:hAnsi="Tahoma" w:cs="Tahoma"/>
          <w:bCs/>
        </w:rPr>
        <w:t>dne</w:t>
      </w:r>
      <w:r w:rsidR="005E5050">
        <w:rPr>
          <w:rFonts w:ascii="Tahoma" w:hAnsi="Tahoma" w:cs="Tahoma"/>
          <w:bCs/>
        </w:rPr>
        <w:t xml:space="preserve"> </w:t>
      </w:r>
      <w:r w:rsidR="005E199D">
        <w:rPr>
          <w:rFonts w:ascii="Tahoma" w:hAnsi="Tahoma" w:cs="Tahoma"/>
          <w:bCs/>
        </w:rPr>
        <w:t>………….</w:t>
      </w:r>
      <w:r w:rsidR="005E5050">
        <w:rPr>
          <w:rFonts w:ascii="Tahoma" w:hAnsi="Tahoma" w:cs="Tahoma"/>
          <w:bCs/>
        </w:rPr>
        <w:t xml:space="preserve"> </w:t>
      </w:r>
      <w:r w:rsidR="005E199D">
        <w:rPr>
          <w:rFonts w:ascii="Tahoma" w:hAnsi="Tahoma" w:cs="Tahoma"/>
          <w:bCs/>
        </w:rPr>
        <w:t>(v</w:t>
      </w:r>
      <w:r w:rsidR="005E5050">
        <w:rPr>
          <w:rFonts w:ascii="Tahoma" w:hAnsi="Tahoma" w:cs="Tahoma"/>
          <w:bCs/>
        </w:rPr>
        <w:t xml:space="preserve"> </w:t>
      </w:r>
      <w:r w:rsidR="005E199D">
        <w:rPr>
          <w:rFonts w:ascii="Tahoma" w:hAnsi="Tahoma" w:cs="Tahoma"/>
          <w:bCs/>
        </w:rPr>
        <w:t>nadaljevanju:</w:t>
      </w:r>
      <w:r w:rsidR="005E5050">
        <w:rPr>
          <w:rFonts w:ascii="Tahoma" w:hAnsi="Tahoma" w:cs="Tahoma"/>
          <w:bCs/>
        </w:rPr>
        <w:t xml:space="preserve"> </w:t>
      </w:r>
      <w:r w:rsidR="00676328">
        <w:rPr>
          <w:rFonts w:ascii="Tahoma" w:hAnsi="Tahoma" w:cs="Tahoma"/>
          <w:bCs/>
        </w:rPr>
        <w:t>ponudba</w:t>
      </w:r>
      <w:r w:rsidR="005E199D">
        <w:rPr>
          <w:rFonts w:ascii="Tahoma" w:hAnsi="Tahoma" w:cs="Tahoma"/>
          <w:bCs/>
        </w:rPr>
        <w:t>)</w:t>
      </w:r>
      <w:r w:rsidR="00FD1439">
        <w:rPr>
          <w:rFonts w:ascii="Tahoma" w:hAnsi="Tahoma" w:cs="Tahoma"/>
          <w:bCs/>
        </w:rPr>
        <w:t>,</w:t>
      </w:r>
      <w:r w:rsidR="005E5050">
        <w:rPr>
          <w:rFonts w:ascii="Tahoma" w:hAnsi="Tahoma" w:cs="Tahoma"/>
          <w:bCs/>
        </w:rPr>
        <w:t xml:space="preserve"> </w:t>
      </w:r>
      <w:r w:rsidR="00814E9B" w:rsidRPr="00A679F4">
        <w:rPr>
          <w:rFonts w:ascii="Tahoma" w:hAnsi="Tahoma" w:cs="Tahoma"/>
          <w:bCs/>
        </w:rPr>
        <w:t>in</w:t>
      </w:r>
      <w:r w:rsidR="005E5050">
        <w:rPr>
          <w:rFonts w:ascii="Tahoma" w:hAnsi="Tahoma" w:cs="Tahoma"/>
          <w:bCs/>
        </w:rPr>
        <w:t xml:space="preserve"> </w:t>
      </w:r>
      <w:r w:rsidR="00814E9B" w:rsidRPr="00A679F4">
        <w:rPr>
          <w:rFonts w:ascii="Tahoma" w:hAnsi="Tahoma" w:cs="Tahoma"/>
          <w:bCs/>
        </w:rPr>
        <w:t>sicer</w:t>
      </w:r>
      <w:r w:rsidR="005E5050">
        <w:rPr>
          <w:rFonts w:ascii="Tahoma" w:hAnsi="Tahoma" w:cs="Tahoma"/>
          <w:bCs/>
        </w:rPr>
        <w:t xml:space="preserve"> </w:t>
      </w:r>
      <w:r w:rsidR="00814E9B" w:rsidRPr="00A679F4">
        <w:rPr>
          <w:rFonts w:ascii="Tahoma" w:hAnsi="Tahoma" w:cs="Tahoma"/>
          <w:bCs/>
        </w:rPr>
        <w:t>vse</w:t>
      </w:r>
      <w:r w:rsidR="005E5050">
        <w:rPr>
          <w:rFonts w:ascii="Tahoma" w:hAnsi="Tahoma" w:cs="Tahoma"/>
          <w:bCs/>
        </w:rPr>
        <w:t xml:space="preserve"> </w:t>
      </w:r>
      <w:r w:rsidR="00814E9B" w:rsidRPr="00A679F4">
        <w:rPr>
          <w:rFonts w:ascii="Tahoma" w:hAnsi="Tahoma" w:cs="Tahoma"/>
          <w:bCs/>
        </w:rPr>
        <w:t>po</w:t>
      </w:r>
      <w:r w:rsidR="005E5050">
        <w:rPr>
          <w:rFonts w:ascii="Tahoma" w:hAnsi="Tahoma" w:cs="Tahoma"/>
          <w:bCs/>
        </w:rPr>
        <w:t xml:space="preserve"> </w:t>
      </w:r>
      <w:r w:rsidR="00814E9B" w:rsidRPr="00A679F4">
        <w:rPr>
          <w:rFonts w:ascii="Tahoma" w:hAnsi="Tahoma" w:cs="Tahoma"/>
          <w:bCs/>
        </w:rPr>
        <w:t>pravilih</w:t>
      </w:r>
      <w:r w:rsidR="005E5050">
        <w:rPr>
          <w:rFonts w:ascii="Tahoma" w:hAnsi="Tahoma" w:cs="Tahoma"/>
          <w:bCs/>
        </w:rPr>
        <w:t xml:space="preserve"> </w:t>
      </w:r>
      <w:r w:rsidR="00814E9B" w:rsidRPr="00A679F4">
        <w:rPr>
          <w:rFonts w:ascii="Tahoma" w:hAnsi="Tahoma" w:cs="Tahoma"/>
          <w:bCs/>
        </w:rPr>
        <w:t>stroke,</w:t>
      </w:r>
      <w:r w:rsidR="005E5050">
        <w:rPr>
          <w:rFonts w:ascii="Tahoma" w:hAnsi="Tahoma" w:cs="Tahoma"/>
          <w:bCs/>
        </w:rPr>
        <w:t xml:space="preserve"> </w:t>
      </w:r>
      <w:r w:rsidR="00814E9B" w:rsidRPr="00A679F4">
        <w:rPr>
          <w:rFonts w:ascii="Tahoma" w:hAnsi="Tahoma" w:cs="Tahoma"/>
          <w:bCs/>
        </w:rPr>
        <w:t>s</w:t>
      </w:r>
      <w:r w:rsidR="005E5050">
        <w:rPr>
          <w:rFonts w:ascii="Tahoma" w:hAnsi="Tahoma" w:cs="Tahoma"/>
          <w:bCs/>
        </w:rPr>
        <w:t xml:space="preserve"> </w:t>
      </w:r>
      <w:r w:rsidR="00814E9B" w:rsidRPr="00A679F4">
        <w:rPr>
          <w:rFonts w:ascii="Tahoma" w:hAnsi="Tahoma" w:cs="Tahoma"/>
          <w:bCs/>
        </w:rPr>
        <w:t>skrbnostjo</w:t>
      </w:r>
      <w:r w:rsidR="005E5050">
        <w:rPr>
          <w:rFonts w:ascii="Tahoma" w:hAnsi="Tahoma" w:cs="Tahoma"/>
          <w:bCs/>
        </w:rPr>
        <w:t xml:space="preserve"> </w:t>
      </w:r>
      <w:r w:rsidR="00814E9B" w:rsidRPr="00A679F4">
        <w:rPr>
          <w:rFonts w:ascii="Tahoma" w:hAnsi="Tahoma" w:cs="Tahoma"/>
          <w:bCs/>
        </w:rPr>
        <w:t>dobrega</w:t>
      </w:r>
      <w:r w:rsidR="005E5050">
        <w:rPr>
          <w:rFonts w:ascii="Tahoma" w:hAnsi="Tahoma" w:cs="Tahoma"/>
          <w:bCs/>
        </w:rPr>
        <w:t xml:space="preserve"> </w:t>
      </w:r>
      <w:r w:rsidR="00814E9B" w:rsidRPr="00A679F4">
        <w:rPr>
          <w:rFonts w:ascii="Tahoma" w:hAnsi="Tahoma" w:cs="Tahoma"/>
          <w:bCs/>
        </w:rPr>
        <w:t>strokovnjaka</w:t>
      </w:r>
      <w:r w:rsidR="005E5050">
        <w:rPr>
          <w:rFonts w:ascii="Tahoma" w:hAnsi="Tahoma" w:cs="Tahoma"/>
          <w:bCs/>
        </w:rPr>
        <w:t xml:space="preserve"> </w:t>
      </w:r>
      <w:r w:rsidR="00814E9B" w:rsidRPr="00A679F4">
        <w:rPr>
          <w:rFonts w:ascii="Tahoma" w:hAnsi="Tahoma" w:cs="Tahoma"/>
          <w:bCs/>
        </w:rPr>
        <w:t>ter</w:t>
      </w:r>
      <w:r w:rsidR="005E5050">
        <w:rPr>
          <w:rFonts w:ascii="Tahoma" w:hAnsi="Tahoma" w:cs="Tahoma"/>
          <w:bCs/>
        </w:rPr>
        <w:t xml:space="preserve"> </w:t>
      </w:r>
      <w:r w:rsidR="00814E9B" w:rsidRPr="00A679F4">
        <w:rPr>
          <w:rFonts w:ascii="Tahoma" w:hAnsi="Tahoma" w:cs="Tahoma"/>
          <w:bCs/>
        </w:rPr>
        <w:t>v</w:t>
      </w:r>
      <w:r w:rsidR="005E5050">
        <w:rPr>
          <w:rFonts w:ascii="Tahoma" w:hAnsi="Tahoma" w:cs="Tahoma"/>
          <w:bCs/>
        </w:rPr>
        <w:t xml:space="preserve"> </w:t>
      </w:r>
      <w:r w:rsidR="00814E9B" w:rsidRPr="00A679F4">
        <w:rPr>
          <w:rFonts w:ascii="Tahoma" w:hAnsi="Tahoma" w:cs="Tahoma"/>
          <w:bCs/>
        </w:rPr>
        <w:t>skladu</w:t>
      </w:r>
      <w:r w:rsidR="005E5050">
        <w:rPr>
          <w:rFonts w:ascii="Tahoma" w:hAnsi="Tahoma" w:cs="Tahoma"/>
          <w:bCs/>
        </w:rPr>
        <w:t xml:space="preserve"> </w:t>
      </w:r>
      <w:r w:rsidR="00814E9B" w:rsidRPr="00A679F4">
        <w:rPr>
          <w:rFonts w:ascii="Tahoma" w:hAnsi="Tahoma" w:cs="Tahoma"/>
          <w:bCs/>
        </w:rPr>
        <w:t>s</w:t>
      </w:r>
      <w:r w:rsidR="005E5050">
        <w:rPr>
          <w:rFonts w:ascii="Tahoma" w:hAnsi="Tahoma" w:cs="Tahoma"/>
          <w:bCs/>
        </w:rPr>
        <w:t xml:space="preserve"> </w:t>
      </w:r>
      <w:r w:rsidR="00814E9B" w:rsidRPr="00A679F4">
        <w:rPr>
          <w:rFonts w:ascii="Tahoma" w:hAnsi="Tahoma" w:cs="Tahoma"/>
          <w:bCs/>
        </w:rPr>
        <w:t>tem</w:t>
      </w:r>
      <w:r w:rsidR="005E5050">
        <w:rPr>
          <w:rFonts w:ascii="Tahoma" w:hAnsi="Tahoma" w:cs="Tahoma"/>
          <w:bCs/>
        </w:rPr>
        <w:t xml:space="preserve"> </w:t>
      </w:r>
      <w:r w:rsidR="00814E9B" w:rsidRPr="00A679F4">
        <w:rPr>
          <w:rFonts w:ascii="Tahoma" w:hAnsi="Tahoma" w:cs="Tahoma"/>
          <w:bCs/>
        </w:rPr>
        <w:t>okvirnim</w:t>
      </w:r>
      <w:r w:rsidR="005E5050">
        <w:rPr>
          <w:rFonts w:ascii="Tahoma" w:hAnsi="Tahoma" w:cs="Tahoma"/>
          <w:bCs/>
        </w:rPr>
        <w:t xml:space="preserve"> </w:t>
      </w:r>
      <w:r w:rsidR="00814E9B" w:rsidRPr="00A679F4">
        <w:rPr>
          <w:rFonts w:ascii="Tahoma" w:hAnsi="Tahoma" w:cs="Tahoma"/>
          <w:bCs/>
        </w:rPr>
        <w:t>sporazumom</w:t>
      </w:r>
      <w:r w:rsidR="005E5050">
        <w:rPr>
          <w:rFonts w:ascii="Tahoma" w:hAnsi="Tahoma" w:cs="Tahoma"/>
          <w:bCs/>
        </w:rPr>
        <w:t xml:space="preserve"> </w:t>
      </w:r>
      <w:r w:rsidR="00814E9B" w:rsidRPr="00A679F4">
        <w:rPr>
          <w:rFonts w:ascii="Tahoma" w:hAnsi="Tahoma" w:cs="Tahoma"/>
          <w:bCs/>
        </w:rPr>
        <w:t>(v</w:t>
      </w:r>
      <w:r w:rsidR="005E5050">
        <w:rPr>
          <w:rFonts w:ascii="Tahoma" w:hAnsi="Tahoma" w:cs="Tahoma"/>
          <w:bCs/>
        </w:rPr>
        <w:t xml:space="preserve"> </w:t>
      </w:r>
      <w:r w:rsidR="00814E9B" w:rsidRPr="00A679F4">
        <w:rPr>
          <w:rFonts w:ascii="Tahoma" w:hAnsi="Tahoma" w:cs="Tahoma"/>
          <w:bCs/>
        </w:rPr>
        <w:t>nadaljevanju</w:t>
      </w:r>
      <w:r w:rsidR="005E5050">
        <w:rPr>
          <w:rFonts w:ascii="Tahoma" w:hAnsi="Tahoma" w:cs="Tahoma"/>
          <w:bCs/>
        </w:rPr>
        <w:t xml:space="preserve"> </w:t>
      </w:r>
      <w:r w:rsidR="00814E9B" w:rsidRPr="00A679F4">
        <w:rPr>
          <w:rFonts w:ascii="Tahoma" w:hAnsi="Tahoma" w:cs="Tahoma"/>
          <w:bCs/>
        </w:rPr>
        <w:t>tudi:</w:t>
      </w:r>
      <w:r w:rsidR="005E5050">
        <w:rPr>
          <w:rFonts w:ascii="Tahoma" w:hAnsi="Tahoma" w:cs="Tahoma"/>
          <w:bCs/>
        </w:rPr>
        <w:t xml:space="preserve"> </w:t>
      </w:r>
      <w:r w:rsidR="00384233">
        <w:rPr>
          <w:rFonts w:ascii="Tahoma" w:hAnsi="Tahoma" w:cs="Tahoma"/>
          <w:bCs/>
        </w:rPr>
        <w:t>storitev</w:t>
      </w:r>
      <w:r w:rsidR="005E5050">
        <w:rPr>
          <w:rFonts w:ascii="Tahoma" w:hAnsi="Tahoma" w:cs="Tahoma"/>
          <w:bCs/>
        </w:rPr>
        <w:t xml:space="preserve"> </w:t>
      </w:r>
      <w:r w:rsidR="00814E9B" w:rsidRPr="00A679F4">
        <w:rPr>
          <w:rFonts w:ascii="Tahoma" w:hAnsi="Tahoma" w:cs="Tahoma"/>
          <w:bCs/>
        </w:rPr>
        <w:t>in/ali</w:t>
      </w:r>
      <w:r w:rsidR="005E5050">
        <w:rPr>
          <w:rFonts w:ascii="Tahoma" w:hAnsi="Tahoma" w:cs="Tahoma"/>
          <w:bCs/>
        </w:rPr>
        <w:t xml:space="preserve"> </w:t>
      </w:r>
      <w:r w:rsidR="005E199D">
        <w:rPr>
          <w:rFonts w:ascii="Tahoma" w:hAnsi="Tahoma" w:cs="Tahoma"/>
          <w:bCs/>
        </w:rPr>
        <w:t>dela</w:t>
      </w:r>
      <w:r w:rsidR="005E5050">
        <w:rPr>
          <w:rFonts w:ascii="Tahoma" w:hAnsi="Tahoma" w:cs="Tahoma"/>
          <w:bCs/>
        </w:rPr>
        <w:t xml:space="preserve"> </w:t>
      </w:r>
      <w:r w:rsidR="005E199D">
        <w:rPr>
          <w:rFonts w:ascii="Tahoma" w:hAnsi="Tahoma" w:cs="Tahoma"/>
          <w:bCs/>
        </w:rPr>
        <w:t>in/ali</w:t>
      </w:r>
      <w:r w:rsidR="005E5050">
        <w:rPr>
          <w:rFonts w:ascii="Tahoma" w:hAnsi="Tahoma" w:cs="Tahoma"/>
          <w:bCs/>
        </w:rPr>
        <w:t xml:space="preserve"> </w:t>
      </w:r>
      <w:r w:rsidR="00814E9B" w:rsidRPr="00A679F4">
        <w:rPr>
          <w:rFonts w:ascii="Tahoma" w:hAnsi="Tahoma" w:cs="Tahoma"/>
          <w:bCs/>
        </w:rPr>
        <w:t>predmet</w:t>
      </w:r>
      <w:r w:rsidR="005E5050">
        <w:rPr>
          <w:rFonts w:ascii="Tahoma" w:hAnsi="Tahoma" w:cs="Tahoma"/>
          <w:bCs/>
        </w:rPr>
        <w:t xml:space="preserve"> </w:t>
      </w:r>
      <w:r w:rsidR="00814E9B" w:rsidRPr="00A679F4">
        <w:rPr>
          <w:rFonts w:ascii="Tahoma" w:hAnsi="Tahoma" w:cs="Tahoma"/>
          <w:bCs/>
        </w:rPr>
        <w:t>okvirnega</w:t>
      </w:r>
      <w:r w:rsidR="005E5050">
        <w:rPr>
          <w:rFonts w:ascii="Tahoma" w:hAnsi="Tahoma" w:cs="Tahoma"/>
          <w:bCs/>
        </w:rPr>
        <w:t xml:space="preserve"> </w:t>
      </w:r>
      <w:r w:rsidR="00814E9B" w:rsidRPr="00A679F4">
        <w:rPr>
          <w:rFonts w:ascii="Tahoma" w:hAnsi="Tahoma" w:cs="Tahoma"/>
          <w:bCs/>
        </w:rPr>
        <w:t>sporazuma).</w:t>
      </w:r>
      <w:r w:rsidR="005E5050">
        <w:rPr>
          <w:rFonts w:ascii="Tahoma" w:hAnsi="Tahoma" w:cs="Tahoma"/>
          <w:bCs/>
        </w:rPr>
        <w:t xml:space="preserve"> </w:t>
      </w:r>
    </w:p>
    <w:p w14:paraId="6F9048F4" w14:textId="391AEC5D" w:rsidR="00E02B31" w:rsidRDefault="00E02B31" w:rsidP="004227B8">
      <w:pPr>
        <w:keepNext/>
        <w:keepLines/>
        <w:jc w:val="both"/>
        <w:rPr>
          <w:rFonts w:ascii="Tahoma" w:hAnsi="Tahoma" w:cs="Tahoma"/>
          <w:bCs/>
        </w:rPr>
      </w:pPr>
    </w:p>
    <w:p w14:paraId="58EA6D7F" w14:textId="3482D996" w:rsidR="00577834" w:rsidRDefault="00EC40AF" w:rsidP="004227B8">
      <w:pPr>
        <w:keepNext/>
        <w:keepLines/>
        <w:jc w:val="both"/>
        <w:rPr>
          <w:rFonts w:ascii="Tahoma" w:hAnsi="Tahoma" w:cs="Tahoma"/>
        </w:rPr>
      </w:pPr>
      <w:r w:rsidRPr="00EC40AF">
        <w:rPr>
          <w:rFonts w:ascii="Tahoma" w:hAnsi="Tahoma" w:cs="Tahoma"/>
        </w:rPr>
        <w:t xml:space="preserve">Stranki okvirnega sporazuma sta sporazumni, da bo izvajalec za naročnika opravljal pravne storitve na projektu </w:t>
      </w:r>
      <w:r>
        <w:rPr>
          <w:rFonts w:ascii="Tahoma" w:hAnsi="Tahoma" w:cs="Tahoma"/>
        </w:rPr>
        <w:t>TEO</w:t>
      </w:r>
      <w:r w:rsidRPr="00EC40AF">
        <w:rPr>
          <w:rFonts w:ascii="Tahoma" w:hAnsi="Tahoma" w:cs="Tahoma"/>
        </w:rPr>
        <w:t>, in sicer vse pravne storitve na navedenem projektu, še zlasti (vendar ne omejujoče na):</w:t>
      </w:r>
    </w:p>
    <w:p w14:paraId="74B22553" w14:textId="77777777" w:rsidR="00EC40AF" w:rsidRPr="00B267CB" w:rsidRDefault="00EC40AF" w:rsidP="004227B8">
      <w:pPr>
        <w:pStyle w:val="Odstavekseznama"/>
        <w:keepNext/>
        <w:keepLines/>
        <w:numPr>
          <w:ilvl w:val="0"/>
          <w:numId w:val="31"/>
        </w:numPr>
        <w:ind w:left="426" w:hanging="284"/>
        <w:contextualSpacing/>
        <w:jc w:val="both"/>
        <w:rPr>
          <w:rFonts w:ascii="Tahoma" w:hAnsi="Tahoma" w:cs="Tahoma"/>
        </w:rPr>
      </w:pPr>
      <w:r w:rsidRPr="00B267CB">
        <w:rPr>
          <w:rFonts w:ascii="Tahoma" w:hAnsi="Tahoma" w:cs="Tahoma"/>
        </w:rPr>
        <w:t xml:space="preserve">pripravo </w:t>
      </w:r>
      <w:r>
        <w:rPr>
          <w:rFonts w:ascii="Tahoma" w:hAnsi="Tahoma" w:cs="Tahoma"/>
        </w:rPr>
        <w:t xml:space="preserve">(pravnih) </w:t>
      </w:r>
      <w:r w:rsidRPr="00B267CB">
        <w:rPr>
          <w:rFonts w:ascii="Tahoma" w:hAnsi="Tahoma" w:cs="Tahoma"/>
        </w:rPr>
        <w:t>dopisov, odgovorov in drugih dokumentov naročnika, ki bi lahko imeli pravne implikacije na navedenem projektu,</w:t>
      </w:r>
    </w:p>
    <w:p w14:paraId="714ECFE5" w14:textId="77777777" w:rsidR="00EC40AF" w:rsidRPr="00B267CB" w:rsidRDefault="00EC40AF" w:rsidP="004227B8">
      <w:pPr>
        <w:pStyle w:val="Odstavekseznama"/>
        <w:keepNext/>
        <w:keepLines/>
        <w:numPr>
          <w:ilvl w:val="0"/>
          <w:numId w:val="31"/>
        </w:numPr>
        <w:ind w:left="426" w:hanging="284"/>
        <w:contextualSpacing/>
        <w:jc w:val="both"/>
        <w:rPr>
          <w:rFonts w:ascii="Tahoma" w:hAnsi="Tahoma" w:cs="Tahoma"/>
        </w:rPr>
      </w:pPr>
      <w:r>
        <w:rPr>
          <w:rFonts w:ascii="Tahoma" w:hAnsi="Tahoma" w:cs="Tahoma"/>
        </w:rPr>
        <w:t>p</w:t>
      </w:r>
      <w:r w:rsidRPr="00B267CB">
        <w:rPr>
          <w:rFonts w:ascii="Tahoma" w:hAnsi="Tahoma" w:cs="Tahoma"/>
        </w:rPr>
        <w:t>ripravo pravnih analiz, memorandumov, študij in drugih s projektom povezanih pravnih dokumentov</w:t>
      </w:r>
      <w:r>
        <w:rPr>
          <w:rFonts w:ascii="Tahoma" w:hAnsi="Tahoma" w:cs="Tahoma"/>
        </w:rPr>
        <w:t>,</w:t>
      </w:r>
    </w:p>
    <w:p w14:paraId="778A7003" w14:textId="77777777" w:rsidR="00EC40AF" w:rsidRPr="00B267CB" w:rsidRDefault="00EC40AF" w:rsidP="004227B8">
      <w:pPr>
        <w:pStyle w:val="Odstavekseznama"/>
        <w:keepNext/>
        <w:keepLines/>
        <w:numPr>
          <w:ilvl w:val="0"/>
          <w:numId w:val="31"/>
        </w:numPr>
        <w:ind w:left="426" w:hanging="284"/>
        <w:contextualSpacing/>
        <w:jc w:val="both"/>
        <w:rPr>
          <w:rFonts w:ascii="Tahoma" w:hAnsi="Tahoma" w:cs="Tahoma"/>
        </w:rPr>
      </w:pPr>
      <w:r>
        <w:rPr>
          <w:rFonts w:ascii="Tahoma" w:hAnsi="Tahoma" w:cs="Tahoma"/>
        </w:rPr>
        <w:t>v</w:t>
      </w:r>
      <w:r w:rsidRPr="00B267CB">
        <w:rPr>
          <w:rFonts w:ascii="Tahoma" w:hAnsi="Tahoma" w:cs="Tahoma"/>
        </w:rPr>
        <w:t>odenje postopkov pred pristojnimi organi in forumi, vključno s postopki pred organi v Republiki Sloveniji, kakor tudi drugimi obstoječimi ali potencialnimi postopki, za kar vse bo naročnik ponudniku po potrebi podelil posebno pooblastilo za zastopanje</w:t>
      </w:r>
      <w:r>
        <w:rPr>
          <w:rFonts w:ascii="Tahoma" w:hAnsi="Tahoma" w:cs="Tahoma"/>
        </w:rPr>
        <w:t>,</w:t>
      </w:r>
    </w:p>
    <w:p w14:paraId="14F80B9E" w14:textId="77777777" w:rsidR="00EC40AF" w:rsidRPr="00B267CB" w:rsidRDefault="00EC40AF" w:rsidP="004227B8">
      <w:pPr>
        <w:pStyle w:val="Odstavekseznama"/>
        <w:keepNext/>
        <w:keepLines/>
        <w:numPr>
          <w:ilvl w:val="0"/>
          <w:numId w:val="31"/>
        </w:numPr>
        <w:ind w:left="426" w:hanging="284"/>
        <w:contextualSpacing/>
        <w:jc w:val="both"/>
        <w:rPr>
          <w:rFonts w:ascii="Tahoma" w:hAnsi="Tahoma" w:cs="Tahoma"/>
        </w:rPr>
      </w:pPr>
      <w:r>
        <w:rPr>
          <w:rFonts w:ascii="Tahoma" w:hAnsi="Tahoma" w:cs="Tahoma"/>
        </w:rPr>
        <w:t>s</w:t>
      </w:r>
      <w:r w:rsidRPr="00B267CB">
        <w:rPr>
          <w:rFonts w:ascii="Tahoma" w:hAnsi="Tahoma" w:cs="Tahoma"/>
        </w:rPr>
        <w:t>vetovanje pri pripravi razpisnih dokumentacij, pogodb in aneksov</w:t>
      </w:r>
      <w:r>
        <w:rPr>
          <w:rFonts w:ascii="Tahoma" w:hAnsi="Tahoma" w:cs="Tahoma"/>
        </w:rPr>
        <w:t>,</w:t>
      </w:r>
    </w:p>
    <w:p w14:paraId="0AE26EDD" w14:textId="77777777" w:rsidR="00EC40AF" w:rsidRPr="00B267CB" w:rsidRDefault="00EC40AF" w:rsidP="004227B8">
      <w:pPr>
        <w:pStyle w:val="Odstavekseznama"/>
        <w:keepNext/>
        <w:keepLines/>
        <w:numPr>
          <w:ilvl w:val="0"/>
          <w:numId w:val="31"/>
        </w:numPr>
        <w:ind w:left="426" w:hanging="284"/>
        <w:contextualSpacing/>
        <w:jc w:val="both"/>
        <w:rPr>
          <w:rFonts w:ascii="Tahoma" w:hAnsi="Tahoma" w:cs="Tahoma"/>
          <w:bCs/>
        </w:rPr>
      </w:pPr>
      <w:r>
        <w:rPr>
          <w:rFonts w:ascii="Tahoma" w:hAnsi="Tahoma" w:cs="Tahoma"/>
        </w:rPr>
        <w:t>v</w:t>
      </w:r>
      <w:r w:rsidRPr="00B267CB">
        <w:rPr>
          <w:rFonts w:ascii="Tahoma" w:hAnsi="Tahoma" w:cs="Tahoma"/>
        </w:rPr>
        <w:t>se druge pravne aktivnosti in svetovanje, ki bi bile potrebne v zvezi z navedenim projektom bodisi v razmerju do izvajalca bodisi do kateregakoli drugega subjekta, institucije ali kateregakoli drugega organa</w:t>
      </w:r>
      <w:r>
        <w:rPr>
          <w:rFonts w:ascii="Tahoma" w:hAnsi="Tahoma" w:cs="Tahoma"/>
        </w:rPr>
        <w:t>.</w:t>
      </w:r>
    </w:p>
    <w:p w14:paraId="2BC3CC2F" w14:textId="77777777" w:rsidR="00EC40AF" w:rsidRDefault="00EC40AF" w:rsidP="004227B8">
      <w:pPr>
        <w:keepNext/>
        <w:keepLines/>
        <w:jc w:val="both"/>
        <w:rPr>
          <w:rFonts w:ascii="Tahoma" w:hAnsi="Tahoma" w:cs="Tahoma"/>
        </w:rPr>
      </w:pPr>
    </w:p>
    <w:p w14:paraId="78E6A016" w14:textId="54FDB125" w:rsidR="00EC40AF" w:rsidRPr="00EC40AF" w:rsidRDefault="00EC40AF" w:rsidP="004227B8">
      <w:pPr>
        <w:keepNext/>
        <w:keepLines/>
        <w:jc w:val="both"/>
        <w:rPr>
          <w:rFonts w:ascii="Tahoma" w:hAnsi="Tahoma" w:cs="Tahoma"/>
          <w:bCs/>
        </w:rPr>
      </w:pPr>
      <w:r>
        <w:rPr>
          <w:rFonts w:ascii="Tahoma" w:hAnsi="Tahoma" w:cs="Tahoma"/>
        </w:rPr>
        <w:t xml:space="preserve">Za izvedbo storitev je </w:t>
      </w:r>
      <w:r w:rsidRPr="00D86CBA">
        <w:rPr>
          <w:rFonts w:ascii="Tahoma" w:hAnsi="Tahoma" w:cs="Tahoma"/>
        </w:rPr>
        <w:t>predviden</w:t>
      </w:r>
      <w:r>
        <w:rPr>
          <w:rFonts w:ascii="Tahoma" w:hAnsi="Tahoma" w:cs="Tahoma"/>
        </w:rPr>
        <w:t xml:space="preserve">a </w:t>
      </w:r>
      <w:r w:rsidRPr="00D86CBA">
        <w:rPr>
          <w:rFonts w:ascii="Tahoma" w:hAnsi="Tahoma" w:cs="Tahoma"/>
        </w:rPr>
        <w:t>okvir</w:t>
      </w:r>
      <w:r>
        <w:rPr>
          <w:rFonts w:ascii="Tahoma" w:hAnsi="Tahoma" w:cs="Tahoma"/>
        </w:rPr>
        <w:t xml:space="preserve">na </w:t>
      </w:r>
      <w:r w:rsidRPr="00D86CBA">
        <w:rPr>
          <w:rFonts w:ascii="Tahoma" w:hAnsi="Tahoma" w:cs="Tahoma"/>
        </w:rPr>
        <w:t>količin</w:t>
      </w:r>
      <w:r>
        <w:rPr>
          <w:rFonts w:ascii="Tahoma" w:hAnsi="Tahoma" w:cs="Tahoma"/>
        </w:rPr>
        <w:t>a 2.80</w:t>
      </w:r>
      <w:r w:rsidRPr="00B95589">
        <w:rPr>
          <w:rFonts w:ascii="Tahoma" w:hAnsi="Tahoma" w:cs="Tahoma"/>
        </w:rPr>
        <w:t>0 delovnih ur</w:t>
      </w:r>
      <w:r>
        <w:rPr>
          <w:rFonts w:ascii="Tahoma" w:hAnsi="Tahoma" w:cs="Tahoma"/>
        </w:rPr>
        <w:t xml:space="preserve">. </w:t>
      </w:r>
      <w:r w:rsidRPr="00EC40AF">
        <w:rPr>
          <w:rFonts w:ascii="Tahoma" w:hAnsi="Tahoma" w:cs="Tahoma"/>
          <w:bCs/>
        </w:rPr>
        <w:t>Vrst</w:t>
      </w:r>
      <w:r>
        <w:rPr>
          <w:rFonts w:ascii="Tahoma" w:hAnsi="Tahoma" w:cs="Tahoma"/>
          <w:bCs/>
        </w:rPr>
        <w:t>a</w:t>
      </w:r>
      <w:r w:rsidRPr="00EC40AF">
        <w:rPr>
          <w:rFonts w:ascii="Tahoma" w:hAnsi="Tahoma" w:cs="Tahoma"/>
          <w:bCs/>
        </w:rPr>
        <w:t xml:space="preserve"> in obseg posameznih storitev</w:t>
      </w:r>
      <w:r w:rsidR="00055593">
        <w:rPr>
          <w:rFonts w:ascii="Tahoma" w:hAnsi="Tahoma" w:cs="Tahoma"/>
          <w:bCs/>
        </w:rPr>
        <w:t xml:space="preserve"> ter količina delovnih ur</w:t>
      </w:r>
      <w:r w:rsidRPr="00EC40AF">
        <w:rPr>
          <w:rFonts w:ascii="Tahoma" w:hAnsi="Tahoma" w:cs="Tahoma"/>
          <w:bCs/>
        </w:rPr>
        <w:t xml:space="preserve"> iz okvirnega sporazuma je okvir</w:t>
      </w:r>
      <w:r>
        <w:rPr>
          <w:rFonts w:ascii="Tahoma" w:hAnsi="Tahoma" w:cs="Tahoma"/>
          <w:bCs/>
        </w:rPr>
        <w:t>na</w:t>
      </w:r>
      <w:r w:rsidRPr="00EC40AF">
        <w:rPr>
          <w:rFonts w:ascii="Tahoma" w:hAnsi="Tahoma" w:cs="Tahoma"/>
          <w:bCs/>
        </w:rPr>
        <w:t xml:space="preserve"> in odvis</w:t>
      </w:r>
      <w:r>
        <w:rPr>
          <w:rFonts w:ascii="Tahoma" w:hAnsi="Tahoma" w:cs="Tahoma"/>
          <w:bCs/>
        </w:rPr>
        <w:t>na</w:t>
      </w:r>
      <w:r w:rsidRPr="00EC40AF">
        <w:rPr>
          <w:rFonts w:ascii="Tahoma" w:hAnsi="Tahoma" w:cs="Tahoma"/>
          <w:bCs/>
        </w:rPr>
        <w:t xml:space="preserve"> od dejanskih potreb naročnika v času veljavnosti okvirnega sporazuma, ter za naročnika neobvezujoč. Naročnik se s tem okvirnim sporazumom ne zavezuje, da bo naročil točno določeno količino, obseg in vrsto storitev, navedenih v ponudbi izvajalca, saj jih je v naprej objektivno nemogoče določiti.</w:t>
      </w:r>
      <w:r w:rsidR="00055593">
        <w:rPr>
          <w:rFonts w:ascii="Tahoma" w:hAnsi="Tahoma" w:cs="Tahoma"/>
          <w:bCs/>
        </w:rPr>
        <w:t xml:space="preserve"> </w:t>
      </w:r>
      <w:r w:rsidR="00055593" w:rsidRPr="00EC40AF">
        <w:rPr>
          <w:rFonts w:ascii="Tahoma" w:hAnsi="Tahoma" w:cs="Tahoma"/>
          <w:bCs/>
        </w:rPr>
        <w:t>Naročnik bo storitve naročal glede na realne potrebe izvedbe projekta, tekom veljavnosti sklenjenega okvirnega sporazuma.</w:t>
      </w:r>
    </w:p>
    <w:p w14:paraId="117CEDE2" w14:textId="429863A7" w:rsidR="00EC40AF" w:rsidRPr="00D86CBA" w:rsidRDefault="00EC40AF" w:rsidP="004227B8">
      <w:pPr>
        <w:keepNext/>
        <w:keepLines/>
        <w:jc w:val="both"/>
        <w:rPr>
          <w:rFonts w:ascii="Tahoma" w:hAnsi="Tahoma" w:cs="Tahoma"/>
        </w:rPr>
      </w:pPr>
    </w:p>
    <w:p w14:paraId="495D4ECB" w14:textId="35F2BA91" w:rsidR="00EC40AF" w:rsidRDefault="00EC40AF" w:rsidP="004227B8">
      <w:pPr>
        <w:keepNext/>
        <w:keepLines/>
        <w:jc w:val="both"/>
        <w:rPr>
          <w:rFonts w:ascii="Tahoma" w:hAnsi="Tahoma" w:cs="Tahoma"/>
        </w:rPr>
      </w:pPr>
      <w:r w:rsidRPr="00EC40AF">
        <w:rPr>
          <w:rFonts w:ascii="Tahoma" w:hAnsi="Tahoma" w:cs="Tahoma"/>
        </w:rPr>
        <w:t xml:space="preserve">Izvajalec s podpisom okvirnega sporazuma izjavlja, da ima vsa potrebna strokovna znanja za učinkovito in kakovostno izvršitev storitev, ki so predmet okvirnega sporazuma. </w:t>
      </w:r>
    </w:p>
    <w:p w14:paraId="4291475B" w14:textId="77777777" w:rsidR="00EC40AF" w:rsidRPr="00EC40AF" w:rsidRDefault="00EC40AF" w:rsidP="004227B8">
      <w:pPr>
        <w:keepNext/>
        <w:keepLines/>
        <w:jc w:val="both"/>
        <w:rPr>
          <w:rFonts w:ascii="Tahoma" w:hAnsi="Tahoma" w:cs="Tahoma"/>
          <w:bCs/>
        </w:rPr>
      </w:pPr>
    </w:p>
    <w:p w14:paraId="5AE03E46" w14:textId="77777777" w:rsidR="00055593" w:rsidRDefault="00EC40AF" w:rsidP="004227B8">
      <w:pPr>
        <w:keepNext/>
        <w:keepLines/>
        <w:jc w:val="both"/>
        <w:rPr>
          <w:rFonts w:ascii="Tahoma" w:hAnsi="Tahoma" w:cs="Tahoma"/>
          <w:bCs/>
        </w:rPr>
      </w:pPr>
      <w:r>
        <w:rPr>
          <w:rFonts w:ascii="Tahoma" w:hAnsi="Tahoma" w:cs="Tahoma"/>
          <w:bCs/>
        </w:rPr>
        <w:t>Izvajalec</w:t>
      </w:r>
      <w:r w:rsidRPr="00EC40AF">
        <w:rPr>
          <w:rFonts w:ascii="Tahoma" w:hAnsi="Tahoma" w:cs="Tahoma"/>
          <w:bCs/>
        </w:rPr>
        <w:t xml:space="preserve"> bo storitve opravljal v </w:t>
      </w:r>
      <w:r>
        <w:rPr>
          <w:rFonts w:ascii="Tahoma" w:hAnsi="Tahoma" w:cs="Tahoma"/>
          <w:bCs/>
        </w:rPr>
        <w:t xml:space="preserve">lastnih </w:t>
      </w:r>
      <w:r w:rsidRPr="00EC40AF">
        <w:rPr>
          <w:rFonts w:ascii="Tahoma" w:hAnsi="Tahoma" w:cs="Tahoma"/>
          <w:bCs/>
        </w:rPr>
        <w:t>prostorih</w:t>
      </w:r>
      <w:r>
        <w:rPr>
          <w:rFonts w:ascii="Tahoma" w:hAnsi="Tahoma" w:cs="Tahoma"/>
          <w:bCs/>
        </w:rPr>
        <w:t xml:space="preserve"> (tj. prostorih izvajalca)</w:t>
      </w:r>
      <w:r w:rsidRPr="00EC40AF">
        <w:rPr>
          <w:rFonts w:ascii="Tahoma" w:hAnsi="Tahoma" w:cs="Tahoma"/>
          <w:bCs/>
        </w:rPr>
        <w:t>, v prostorih naročnika, na lokaciji Toplarniška ulica 19, Ljubljana, po potrebi naročnika pa tudi na drugih lokacijah.</w:t>
      </w:r>
    </w:p>
    <w:p w14:paraId="36265F52" w14:textId="77777777" w:rsidR="00055593" w:rsidRDefault="00055593" w:rsidP="004227B8">
      <w:pPr>
        <w:keepNext/>
        <w:keepLines/>
        <w:jc w:val="both"/>
        <w:rPr>
          <w:rFonts w:ascii="Tahoma" w:hAnsi="Tahoma" w:cs="Tahoma"/>
          <w:bCs/>
        </w:rPr>
      </w:pPr>
    </w:p>
    <w:p w14:paraId="6FE2D9E0" w14:textId="07A07ACC" w:rsidR="00B22D78" w:rsidRDefault="005E199D" w:rsidP="004227B8">
      <w:pPr>
        <w:keepNext/>
        <w:keepLines/>
        <w:jc w:val="both"/>
        <w:rPr>
          <w:rFonts w:ascii="Tahoma" w:hAnsi="Tahoma" w:cs="Tahoma"/>
        </w:rPr>
      </w:pPr>
      <w:r w:rsidRPr="00055593">
        <w:rPr>
          <w:rFonts w:ascii="Tahoma" w:hAnsi="Tahoma" w:cs="Tahoma"/>
        </w:rPr>
        <w:t>Izvajalec</w:t>
      </w:r>
      <w:r w:rsidR="005E5050" w:rsidRPr="00055593">
        <w:rPr>
          <w:rFonts w:ascii="Tahoma" w:hAnsi="Tahoma" w:cs="Tahoma"/>
        </w:rPr>
        <w:t xml:space="preserve"> </w:t>
      </w:r>
      <w:r w:rsidRPr="00055593">
        <w:rPr>
          <w:rFonts w:ascii="Tahoma" w:hAnsi="Tahoma" w:cs="Tahoma"/>
        </w:rPr>
        <w:t>se</w:t>
      </w:r>
      <w:r w:rsidR="005E5050" w:rsidRPr="00055593">
        <w:rPr>
          <w:rFonts w:ascii="Tahoma" w:hAnsi="Tahoma" w:cs="Tahoma"/>
        </w:rPr>
        <w:t xml:space="preserve"> </w:t>
      </w:r>
      <w:r w:rsidRPr="00055593">
        <w:rPr>
          <w:rFonts w:ascii="Tahoma" w:hAnsi="Tahoma" w:cs="Tahoma"/>
        </w:rPr>
        <w:t>obvezuje</w:t>
      </w:r>
      <w:r w:rsidR="005E5050" w:rsidRPr="00055593">
        <w:rPr>
          <w:rFonts w:ascii="Tahoma" w:hAnsi="Tahoma" w:cs="Tahoma"/>
        </w:rPr>
        <w:t xml:space="preserve"> </w:t>
      </w:r>
      <w:r w:rsidRPr="00055593">
        <w:rPr>
          <w:rFonts w:ascii="Tahoma" w:hAnsi="Tahoma" w:cs="Tahoma"/>
        </w:rPr>
        <w:t>izvesti</w:t>
      </w:r>
      <w:r w:rsidR="005E5050" w:rsidRPr="00055593">
        <w:rPr>
          <w:rFonts w:ascii="Tahoma" w:hAnsi="Tahoma" w:cs="Tahoma"/>
        </w:rPr>
        <w:t xml:space="preserve"> </w:t>
      </w:r>
      <w:r w:rsidRPr="00055593">
        <w:rPr>
          <w:rFonts w:ascii="Tahoma" w:hAnsi="Tahoma" w:cs="Tahoma"/>
        </w:rPr>
        <w:t>tudi</w:t>
      </w:r>
      <w:r w:rsidR="005E5050" w:rsidRPr="00055593">
        <w:rPr>
          <w:rFonts w:ascii="Tahoma" w:hAnsi="Tahoma" w:cs="Tahoma"/>
        </w:rPr>
        <w:t xml:space="preserve"> </w:t>
      </w:r>
      <w:r w:rsidRPr="00055593">
        <w:rPr>
          <w:rFonts w:ascii="Tahoma" w:hAnsi="Tahoma" w:cs="Tahoma"/>
        </w:rPr>
        <w:t>vse</w:t>
      </w:r>
      <w:r w:rsidR="005E5050" w:rsidRPr="00055593">
        <w:rPr>
          <w:rFonts w:ascii="Tahoma" w:hAnsi="Tahoma" w:cs="Tahoma"/>
        </w:rPr>
        <w:t xml:space="preserve"> </w:t>
      </w:r>
      <w:r w:rsidRPr="00055593">
        <w:rPr>
          <w:rFonts w:ascii="Tahoma" w:hAnsi="Tahoma" w:cs="Tahoma"/>
        </w:rPr>
        <w:t>ostale</w:t>
      </w:r>
      <w:r w:rsidR="005E5050" w:rsidRPr="00055593">
        <w:rPr>
          <w:rFonts w:ascii="Tahoma" w:hAnsi="Tahoma" w:cs="Tahoma"/>
        </w:rPr>
        <w:t xml:space="preserve"> </w:t>
      </w:r>
      <w:r w:rsidRPr="00055593">
        <w:rPr>
          <w:rFonts w:ascii="Tahoma" w:hAnsi="Tahoma" w:cs="Tahoma"/>
        </w:rPr>
        <w:t>storitve,</w:t>
      </w:r>
      <w:r w:rsidR="005E5050" w:rsidRPr="00055593">
        <w:rPr>
          <w:rFonts w:ascii="Tahoma" w:hAnsi="Tahoma" w:cs="Tahoma"/>
        </w:rPr>
        <w:t xml:space="preserve"> </w:t>
      </w:r>
      <w:r w:rsidRPr="00055593">
        <w:rPr>
          <w:rFonts w:ascii="Tahoma" w:hAnsi="Tahoma" w:cs="Tahoma"/>
        </w:rPr>
        <w:t>ki</w:t>
      </w:r>
      <w:r w:rsidR="005E5050" w:rsidRPr="00055593">
        <w:rPr>
          <w:rFonts w:ascii="Tahoma" w:hAnsi="Tahoma" w:cs="Tahoma"/>
        </w:rPr>
        <w:t xml:space="preserve"> </w:t>
      </w:r>
      <w:r w:rsidRPr="00055593">
        <w:rPr>
          <w:rFonts w:ascii="Tahoma" w:hAnsi="Tahoma" w:cs="Tahoma"/>
        </w:rPr>
        <w:t>s</w:t>
      </w:r>
      <w:r w:rsidR="005E5050" w:rsidRPr="00055593">
        <w:rPr>
          <w:rFonts w:ascii="Tahoma" w:hAnsi="Tahoma" w:cs="Tahoma"/>
        </w:rPr>
        <w:t xml:space="preserve"> </w:t>
      </w:r>
      <w:r w:rsidRPr="00055593">
        <w:rPr>
          <w:rFonts w:ascii="Tahoma" w:hAnsi="Tahoma" w:cs="Tahoma"/>
        </w:rPr>
        <w:t>okvirnim</w:t>
      </w:r>
      <w:r w:rsidR="005E5050" w:rsidRPr="00055593">
        <w:rPr>
          <w:rFonts w:ascii="Tahoma" w:hAnsi="Tahoma" w:cs="Tahoma"/>
        </w:rPr>
        <w:t xml:space="preserve"> </w:t>
      </w:r>
      <w:r w:rsidRPr="00055593">
        <w:rPr>
          <w:rFonts w:ascii="Tahoma" w:hAnsi="Tahoma" w:cs="Tahoma"/>
        </w:rPr>
        <w:t>sporazumom</w:t>
      </w:r>
      <w:r w:rsidR="005E5050" w:rsidRPr="00055593">
        <w:rPr>
          <w:rFonts w:ascii="Tahoma" w:hAnsi="Tahoma" w:cs="Tahoma"/>
        </w:rPr>
        <w:t xml:space="preserve"> </w:t>
      </w:r>
      <w:r w:rsidRPr="00055593">
        <w:rPr>
          <w:rFonts w:ascii="Tahoma" w:hAnsi="Tahoma" w:cs="Tahoma"/>
        </w:rPr>
        <w:t>niso</w:t>
      </w:r>
      <w:r w:rsidR="005E5050" w:rsidRPr="00055593">
        <w:rPr>
          <w:rFonts w:ascii="Tahoma" w:hAnsi="Tahoma" w:cs="Tahoma"/>
        </w:rPr>
        <w:t xml:space="preserve"> </w:t>
      </w:r>
      <w:r w:rsidR="00055593">
        <w:rPr>
          <w:rFonts w:ascii="Tahoma" w:hAnsi="Tahoma" w:cs="Tahoma"/>
        </w:rPr>
        <w:t>izrecno</w:t>
      </w:r>
      <w:r w:rsidR="005E5050" w:rsidRPr="00055593">
        <w:rPr>
          <w:rFonts w:ascii="Tahoma" w:hAnsi="Tahoma" w:cs="Tahoma"/>
        </w:rPr>
        <w:t xml:space="preserve"> </w:t>
      </w:r>
      <w:r w:rsidRPr="00055593">
        <w:rPr>
          <w:rFonts w:ascii="Tahoma" w:hAnsi="Tahoma" w:cs="Tahoma"/>
        </w:rPr>
        <w:t>določene,</w:t>
      </w:r>
      <w:r w:rsidR="005E5050" w:rsidRPr="00055593">
        <w:rPr>
          <w:rFonts w:ascii="Tahoma" w:hAnsi="Tahoma" w:cs="Tahoma"/>
        </w:rPr>
        <w:t xml:space="preserve"> </w:t>
      </w:r>
      <w:r w:rsidRPr="00055593">
        <w:rPr>
          <w:rFonts w:ascii="Tahoma" w:hAnsi="Tahoma" w:cs="Tahoma"/>
        </w:rPr>
        <w:t>so</w:t>
      </w:r>
      <w:r w:rsidR="005E5050" w:rsidRPr="00055593">
        <w:rPr>
          <w:rFonts w:ascii="Tahoma" w:hAnsi="Tahoma" w:cs="Tahoma"/>
        </w:rPr>
        <w:t xml:space="preserve"> </w:t>
      </w:r>
      <w:r w:rsidRPr="00055593">
        <w:rPr>
          <w:rFonts w:ascii="Tahoma" w:hAnsi="Tahoma" w:cs="Tahoma"/>
        </w:rPr>
        <w:t>pa</w:t>
      </w:r>
      <w:r w:rsidR="005E5050" w:rsidRPr="00055593">
        <w:rPr>
          <w:rFonts w:ascii="Tahoma" w:hAnsi="Tahoma" w:cs="Tahoma"/>
        </w:rPr>
        <w:t xml:space="preserve"> </w:t>
      </w:r>
      <w:r w:rsidRPr="00055593">
        <w:rPr>
          <w:rFonts w:ascii="Tahoma" w:hAnsi="Tahoma" w:cs="Tahoma"/>
        </w:rPr>
        <w:t>potrebne</w:t>
      </w:r>
      <w:r w:rsidR="005E5050" w:rsidRPr="00055593">
        <w:rPr>
          <w:rFonts w:ascii="Tahoma" w:hAnsi="Tahoma" w:cs="Tahoma"/>
        </w:rPr>
        <w:t xml:space="preserve"> </w:t>
      </w:r>
      <w:r w:rsidRPr="00055593">
        <w:rPr>
          <w:rFonts w:ascii="Tahoma" w:hAnsi="Tahoma" w:cs="Tahoma"/>
        </w:rPr>
        <w:t>za</w:t>
      </w:r>
      <w:r w:rsidR="005E5050" w:rsidRPr="00055593">
        <w:rPr>
          <w:rFonts w:ascii="Tahoma" w:hAnsi="Tahoma" w:cs="Tahoma"/>
        </w:rPr>
        <w:t xml:space="preserve"> </w:t>
      </w:r>
      <w:r w:rsidRPr="00055593">
        <w:rPr>
          <w:rFonts w:ascii="Tahoma" w:hAnsi="Tahoma" w:cs="Tahoma"/>
        </w:rPr>
        <w:t>pravilno</w:t>
      </w:r>
      <w:r w:rsidR="005E5050" w:rsidRPr="00055593">
        <w:rPr>
          <w:rFonts w:ascii="Tahoma" w:hAnsi="Tahoma" w:cs="Tahoma"/>
        </w:rPr>
        <w:t xml:space="preserve"> </w:t>
      </w:r>
      <w:r w:rsidRPr="00055593">
        <w:rPr>
          <w:rFonts w:ascii="Tahoma" w:hAnsi="Tahoma" w:cs="Tahoma"/>
        </w:rPr>
        <w:t>in</w:t>
      </w:r>
      <w:r w:rsidR="005E5050" w:rsidRPr="00055593">
        <w:rPr>
          <w:rFonts w:ascii="Tahoma" w:hAnsi="Tahoma" w:cs="Tahoma"/>
        </w:rPr>
        <w:t xml:space="preserve"> </w:t>
      </w:r>
      <w:r w:rsidRPr="00055593">
        <w:rPr>
          <w:rFonts w:ascii="Tahoma" w:hAnsi="Tahoma" w:cs="Tahoma"/>
        </w:rPr>
        <w:t>popolno</w:t>
      </w:r>
      <w:r w:rsidR="005E5050" w:rsidRPr="00055593">
        <w:rPr>
          <w:rFonts w:ascii="Tahoma" w:hAnsi="Tahoma" w:cs="Tahoma"/>
        </w:rPr>
        <w:t xml:space="preserve"> </w:t>
      </w:r>
      <w:r w:rsidRPr="00055593">
        <w:rPr>
          <w:rFonts w:ascii="Tahoma" w:hAnsi="Tahoma" w:cs="Tahoma"/>
        </w:rPr>
        <w:t>izpolnitev</w:t>
      </w:r>
      <w:r w:rsidR="005E5050" w:rsidRPr="00055593">
        <w:rPr>
          <w:rFonts w:ascii="Tahoma" w:hAnsi="Tahoma" w:cs="Tahoma"/>
        </w:rPr>
        <w:t xml:space="preserve"> </w:t>
      </w:r>
      <w:r w:rsidRPr="00055593">
        <w:rPr>
          <w:rFonts w:ascii="Tahoma" w:hAnsi="Tahoma" w:cs="Tahoma"/>
        </w:rPr>
        <w:t>obveznosti</w:t>
      </w:r>
      <w:r w:rsidR="005E5050" w:rsidRPr="00055593">
        <w:rPr>
          <w:rFonts w:ascii="Tahoma" w:hAnsi="Tahoma" w:cs="Tahoma"/>
        </w:rPr>
        <w:t xml:space="preserve"> </w:t>
      </w:r>
      <w:r w:rsidRPr="00055593">
        <w:rPr>
          <w:rFonts w:ascii="Tahoma" w:hAnsi="Tahoma" w:cs="Tahoma"/>
        </w:rPr>
        <w:t>po</w:t>
      </w:r>
      <w:r w:rsidR="005E5050" w:rsidRPr="00055593">
        <w:rPr>
          <w:rFonts w:ascii="Tahoma" w:hAnsi="Tahoma" w:cs="Tahoma"/>
        </w:rPr>
        <w:t xml:space="preserve"> </w:t>
      </w:r>
      <w:r w:rsidRPr="00055593">
        <w:rPr>
          <w:rFonts w:ascii="Tahoma" w:hAnsi="Tahoma" w:cs="Tahoma"/>
        </w:rPr>
        <w:t>okvirnem</w:t>
      </w:r>
      <w:r w:rsidR="005E5050" w:rsidRPr="00055593">
        <w:rPr>
          <w:rFonts w:ascii="Tahoma" w:hAnsi="Tahoma" w:cs="Tahoma"/>
        </w:rPr>
        <w:t xml:space="preserve"> </w:t>
      </w:r>
      <w:r w:rsidRPr="00055593">
        <w:rPr>
          <w:rFonts w:ascii="Tahoma" w:hAnsi="Tahoma" w:cs="Tahoma"/>
        </w:rPr>
        <w:t>sporazumu.</w:t>
      </w:r>
      <w:r w:rsidR="005E5050" w:rsidRPr="00055593">
        <w:rPr>
          <w:rFonts w:ascii="Tahoma" w:hAnsi="Tahoma" w:cs="Tahoma"/>
        </w:rPr>
        <w:t xml:space="preserve"> </w:t>
      </w:r>
      <w:r w:rsidRPr="00055593">
        <w:rPr>
          <w:rFonts w:ascii="Tahoma" w:hAnsi="Tahoma" w:cs="Tahoma"/>
        </w:rPr>
        <w:t>Morebitne</w:t>
      </w:r>
      <w:r w:rsidR="005E5050" w:rsidRPr="00055593">
        <w:rPr>
          <w:rFonts w:ascii="Tahoma" w:hAnsi="Tahoma" w:cs="Tahoma"/>
        </w:rPr>
        <w:t xml:space="preserve"> </w:t>
      </w:r>
      <w:r w:rsidRPr="00055593">
        <w:rPr>
          <w:rFonts w:ascii="Tahoma" w:hAnsi="Tahoma" w:cs="Tahoma"/>
        </w:rPr>
        <w:t>pomanjkljivosti</w:t>
      </w:r>
      <w:r w:rsidR="005E5050" w:rsidRPr="00055593">
        <w:rPr>
          <w:rFonts w:ascii="Tahoma" w:hAnsi="Tahoma" w:cs="Tahoma"/>
        </w:rPr>
        <w:t xml:space="preserve"> </w:t>
      </w:r>
      <w:r w:rsidRPr="00055593">
        <w:rPr>
          <w:rFonts w:ascii="Tahoma" w:hAnsi="Tahoma" w:cs="Tahoma"/>
        </w:rPr>
        <w:t>bo</w:t>
      </w:r>
      <w:r w:rsidR="005E5050" w:rsidRPr="00055593">
        <w:rPr>
          <w:rFonts w:ascii="Tahoma" w:hAnsi="Tahoma" w:cs="Tahoma"/>
        </w:rPr>
        <w:t xml:space="preserve"> </w:t>
      </w:r>
      <w:r w:rsidRPr="00055593">
        <w:rPr>
          <w:rFonts w:ascii="Tahoma" w:hAnsi="Tahoma" w:cs="Tahoma"/>
        </w:rPr>
        <w:t>izvajalec</w:t>
      </w:r>
      <w:r w:rsidR="005E5050" w:rsidRPr="00055593">
        <w:rPr>
          <w:rFonts w:ascii="Tahoma" w:hAnsi="Tahoma" w:cs="Tahoma"/>
        </w:rPr>
        <w:t xml:space="preserve"> </w:t>
      </w:r>
      <w:r w:rsidRPr="00055593">
        <w:rPr>
          <w:rFonts w:ascii="Tahoma" w:hAnsi="Tahoma" w:cs="Tahoma"/>
        </w:rPr>
        <w:t>ustrezno</w:t>
      </w:r>
      <w:r w:rsidR="005E5050" w:rsidRPr="00055593">
        <w:rPr>
          <w:rFonts w:ascii="Tahoma" w:hAnsi="Tahoma" w:cs="Tahoma"/>
        </w:rPr>
        <w:t xml:space="preserve"> </w:t>
      </w:r>
      <w:r w:rsidRPr="00055593">
        <w:rPr>
          <w:rFonts w:ascii="Tahoma" w:hAnsi="Tahoma" w:cs="Tahoma"/>
        </w:rPr>
        <w:t>saniral</w:t>
      </w:r>
      <w:r w:rsidR="005E5050" w:rsidRPr="00055593">
        <w:rPr>
          <w:rFonts w:ascii="Tahoma" w:hAnsi="Tahoma" w:cs="Tahoma"/>
        </w:rPr>
        <w:t xml:space="preserve"> </w:t>
      </w:r>
      <w:r w:rsidRPr="00055593">
        <w:rPr>
          <w:rFonts w:ascii="Tahoma" w:hAnsi="Tahoma" w:cs="Tahoma"/>
        </w:rPr>
        <w:t>na</w:t>
      </w:r>
      <w:r w:rsidR="005E5050" w:rsidRPr="00055593">
        <w:rPr>
          <w:rFonts w:ascii="Tahoma" w:hAnsi="Tahoma" w:cs="Tahoma"/>
        </w:rPr>
        <w:t xml:space="preserve"> </w:t>
      </w:r>
      <w:r w:rsidRPr="00055593">
        <w:rPr>
          <w:rFonts w:ascii="Tahoma" w:hAnsi="Tahoma" w:cs="Tahoma"/>
        </w:rPr>
        <w:t>lastne</w:t>
      </w:r>
      <w:r w:rsidR="005E5050" w:rsidRPr="00055593">
        <w:rPr>
          <w:rFonts w:ascii="Tahoma" w:hAnsi="Tahoma" w:cs="Tahoma"/>
        </w:rPr>
        <w:t xml:space="preserve"> </w:t>
      </w:r>
      <w:r w:rsidRPr="00055593">
        <w:rPr>
          <w:rFonts w:ascii="Tahoma" w:hAnsi="Tahoma" w:cs="Tahoma"/>
        </w:rPr>
        <w:t>stroške,</w:t>
      </w:r>
      <w:r w:rsidR="005E5050" w:rsidRPr="00055593">
        <w:rPr>
          <w:rFonts w:ascii="Tahoma" w:hAnsi="Tahoma" w:cs="Tahoma"/>
        </w:rPr>
        <w:t xml:space="preserve"> </w:t>
      </w:r>
      <w:r w:rsidRPr="00055593">
        <w:rPr>
          <w:rFonts w:ascii="Tahoma" w:hAnsi="Tahoma" w:cs="Tahoma"/>
        </w:rPr>
        <w:t>ne</w:t>
      </w:r>
      <w:r w:rsidR="005E5050" w:rsidRPr="00055593">
        <w:rPr>
          <w:rFonts w:ascii="Tahoma" w:hAnsi="Tahoma" w:cs="Tahoma"/>
        </w:rPr>
        <w:t xml:space="preserve"> </w:t>
      </w:r>
      <w:r w:rsidRPr="00055593">
        <w:rPr>
          <w:rFonts w:ascii="Tahoma" w:hAnsi="Tahoma" w:cs="Tahoma"/>
        </w:rPr>
        <w:t>da</w:t>
      </w:r>
      <w:r w:rsidR="005E5050" w:rsidRPr="00055593">
        <w:rPr>
          <w:rFonts w:ascii="Tahoma" w:hAnsi="Tahoma" w:cs="Tahoma"/>
        </w:rPr>
        <w:t xml:space="preserve"> </w:t>
      </w:r>
      <w:r w:rsidRPr="00055593">
        <w:rPr>
          <w:rFonts w:ascii="Tahoma" w:hAnsi="Tahoma" w:cs="Tahoma"/>
        </w:rPr>
        <w:t>bi</w:t>
      </w:r>
      <w:r w:rsidR="005E5050" w:rsidRPr="00055593">
        <w:rPr>
          <w:rFonts w:ascii="Tahoma" w:hAnsi="Tahoma" w:cs="Tahoma"/>
        </w:rPr>
        <w:t xml:space="preserve"> </w:t>
      </w:r>
      <w:r w:rsidRPr="00055593">
        <w:rPr>
          <w:rFonts w:ascii="Tahoma" w:hAnsi="Tahoma" w:cs="Tahoma"/>
        </w:rPr>
        <w:t>zaradi</w:t>
      </w:r>
      <w:r w:rsidR="005E5050" w:rsidRPr="00055593">
        <w:rPr>
          <w:rFonts w:ascii="Tahoma" w:hAnsi="Tahoma" w:cs="Tahoma"/>
        </w:rPr>
        <w:t xml:space="preserve"> </w:t>
      </w:r>
      <w:r w:rsidRPr="00055593">
        <w:rPr>
          <w:rFonts w:ascii="Tahoma" w:hAnsi="Tahoma" w:cs="Tahoma"/>
        </w:rPr>
        <w:t>tega</w:t>
      </w:r>
      <w:r w:rsidR="005E5050" w:rsidRPr="00055593">
        <w:rPr>
          <w:rFonts w:ascii="Tahoma" w:hAnsi="Tahoma" w:cs="Tahoma"/>
        </w:rPr>
        <w:t xml:space="preserve"> </w:t>
      </w:r>
      <w:r w:rsidRPr="00055593">
        <w:rPr>
          <w:rFonts w:ascii="Tahoma" w:hAnsi="Tahoma" w:cs="Tahoma"/>
        </w:rPr>
        <w:t>trpel</w:t>
      </w:r>
      <w:r w:rsidR="005E5050" w:rsidRPr="00055593">
        <w:rPr>
          <w:rFonts w:ascii="Tahoma" w:hAnsi="Tahoma" w:cs="Tahoma"/>
        </w:rPr>
        <w:t xml:space="preserve"> </w:t>
      </w:r>
      <w:r w:rsidRPr="00055593">
        <w:rPr>
          <w:rFonts w:ascii="Tahoma" w:hAnsi="Tahoma" w:cs="Tahoma"/>
        </w:rPr>
        <w:t>rok</w:t>
      </w:r>
      <w:r w:rsidR="005E5050" w:rsidRPr="00055593">
        <w:rPr>
          <w:rFonts w:ascii="Tahoma" w:hAnsi="Tahoma" w:cs="Tahoma"/>
        </w:rPr>
        <w:t xml:space="preserve"> </w:t>
      </w:r>
      <w:r w:rsidRPr="00055593">
        <w:rPr>
          <w:rFonts w:ascii="Tahoma" w:hAnsi="Tahoma" w:cs="Tahoma"/>
        </w:rPr>
        <w:t>in/ali</w:t>
      </w:r>
      <w:r w:rsidR="005E5050" w:rsidRPr="00055593">
        <w:rPr>
          <w:rFonts w:ascii="Tahoma" w:hAnsi="Tahoma" w:cs="Tahoma"/>
        </w:rPr>
        <w:t xml:space="preserve"> </w:t>
      </w:r>
      <w:r w:rsidRPr="00055593">
        <w:rPr>
          <w:rFonts w:ascii="Tahoma" w:hAnsi="Tahoma" w:cs="Tahoma"/>
        </w:rPr>
        <w:t>kakovost</w:t>
      </w:r>
      <w:r w:rsidR="005E5050" w:rsidRPr="00055593">
        <w:rPr>
          <w:rFonts w:ascii="Tahoma" w:hAnsi="Tahoma" w:cs="Tahoma"/>
        </w:rPr>
        <w:t xml:space="preserve"> </w:t>
      </w:r>
      <w:r w:rsidRPr="00055593">
        <w:rPr>
          <w:rFonts w:ascii="Tahoma" w:hAnsi="Tahoma" w:cs="Tahoma"/>
        </w:rPr>
        <w:t>izvajanja</w:t>
      </w:r>
      <w:r w:rsidR="005E5050" w:rsidRPr="00055593">
        <w:rPr>
          <w:rFonts w:ascii="Tahoma" w:hAnsi="Tahoma" w:cs="Tahoma"/>
        </w:rPr>
        <w:t xml:space="preserve"> </w:t>
      </w:r>
      <w:r w:rsidRPr="00055593">
        <w:rPr>
          <w:rFonts w:ascii="Tahoma" w:hAnsi="Tahoma" w:cs="Tahoma"/>
        </w:rPr>
        <w:t>storitev</w:t>
      </w:r>
      <w:r w:rsidR="005E5050" w:rsidRPr="00055593">
        <w:rPr>
          <w:rFonts w:ascii="Tahoma" w:hAnsi="Tahoma" w:cs="Tahoma"/>
        </w:rPr>
        <w:t xml:space="preserve"> </w:t>
      </w:r>
      <w:r w:rsidRPr="00055593">
        <w:rPr>
          <w:rFonts w:ascii="Tahoma" w:hAnsi="Tahoma" w:cs="Tahoma"/>
        </w:rPr>
        <w:t>po</w:t>
      </w:r>
      <w:r w:rsidR="005E5050" w:rsidRPr="00055593">
        <w:rPr>
          <w:rFonts w:ascii="Tahoma" w:hAnsi="Tahoma" w:cs="Tahoma"/>
        </w:rPr>
        <w:t xml:space="preserve"> </w:t>
      </w:r>
      <w:r w:rsidRPr="00055593">
        <w:rPr>
          <w:rFonts w:ascii="Tahoma" w:hAnsi="Tahoma" w:cs="Tahoma"/>
        </w:rPr>
        <w:t>okvirnem</w:t>
      </w:r>
      <w:r w:rsidR="005E5050" w:rsidRPr="00055593">
        <w:rPr>
          <w:rFonts w:ascii="Tahoma" w:hAnsi="Tahoma" w:cs="Tahoma"/>
        </w:rPr>
        <w:t xml:space="preserve"> </w:t>
      </w:r>
      <w:r w:rsidRPr="00055593">
        <w:rPr>
          <w:rFonts w:ascii="Tahoma" w:hAnsi="Tahoma" w:cs="Tahoma"/>
        </w:rPr>
        <w:t>sporazumu.</w:t>
      </w:r>
    </w:p>
    <w:p w14:paraId="44A9490E" w14:textId="77777777" w:rsidR="004227B8" w:rsidRPr="00055593" w:rsidRDefault="004227B8" w:rsidP="004227B8">
      <w:pPr>
        <w:keepNext/>
        <w:keepLines/>
        <w:jc w:val="both"/>
        <w:rPr>
          <w:rFonts w:ascii="Tahoma" w:hAnsi="Tahoma" w:cs="Tahoma"/>
          <w:bCs/>
        </w:rPr>
      </w:pPr>
    </w:p>
    <w:p w14:paraId="6CCD64A0" w14:textId="2E0D5A1A" w:rsidR="00B22D78" w:rsidRPr="00A679F4" w:rsidRDefault="00B22D78" w:rsidP="004227B8">
      <w:pPr>
        <w:keepNext/>
        <w:keepLines/>
        <w:tabs>
          <w:tab w:val="left" w:pos="2856"/>
        </w:tabs>
        <w:rPr>
          <w:rFonts w:ascii="Tahoma" w:hAnsi="Tahoma" w:cs="Tahoma"/>
          <w:b/>
        </w:rPr>
      </w:pPr>
      <w:bookmarkStart w:id="23" w:name="_Hlk209172717"/>
      <w:r w:rsidRPr="00A679F4">
        <w:rPr>
          <w:rFonts w:ascii="Tahoma" w:hAnsi="Tahoma" w:cs="Tahoma"/>
          <w:b/>
        </w:rPr>
        <w:t>VREDNOST</w:t>
      </w:r>
      <w:r w:rsidR="005E5050">
        <w:rPr>
          <w:rFonts w:ascii="Tahoma" w:hAnsi="Tahoma" w:cs="Tahoma"/>
          <w:b/>
        </w:rPr>
        <w:t xml:space="preserve"> </w:t>
      </w:r>
      <w:r w:rsidRPr="00A679F4">
        <w:rPr>
          <w:rFonts w:ascii="Tahoma" w:hAnsi="Tahoma" w:cs="Tahoma"/>
          <w:b/>
        </w:rPr>
        <w:t>OKVIRNEGA</w:t>
      </w:r>
      <w:r w:rsidR="005E5050">
        <w:rPr>
          <w:rFonts w:ascii="Tahoma" w:hAnsi="Tahoma" w:cs="Tahoma"/>
          <w:b/>
        </w:rPr>
        <w:t xml:space="preserve"> </w:t>
      </w:r>
      <w:r w:rsidRPr="00A679F4">
        <w:rPr>
          <w:rFonts w:ascii="Tahoma" w:hAnsi="Tahoma" w:cs="Tahoma"/>
          <w:b/>
        </w:rPr>
        <w:t>SPORAZUMA</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CENE</w:t>
      </w:r>
    </w:p>
    <w:p w14:paraId="1E9A50E1" w14:textId="77777777" w:rsidR="00B22D78" w:rsidRPr="00A679F4" w:rsidRDefault="00B22D78" w:rsidP="004227B8">
      <w:pPr>
        <w:keepNext/>
        <w:keepLines/>
        <w:rPr>
          <w:rFonts w:ascii="Tahoma" w:hAnsi="Tahoma" w:cs="Tahoma"/>
          <w:b/>
          <w:color w:val="000000"/>
        </w:rPr>
      </w:pPr>
    </w:p>
    <w:p w14:paraId="211D79DE" w14:textId="77777777" w:rsidR="00B22D78" w:rsidRPr="00A679F4" w:rsidRDefault="00B22D78" w:rsidP="004227B8">
      <w:pPr>
        <w:keepNext/>
        <w:keepLines/>
        <w:numPr>
          <w:ilvl w:val="0"/>
          <w:numId w:val="14"/>
        </w:numPr>
        <w:ind w:left="426" w:hanging="426"/>
        <w:jc w:val="center"/>
        <w:rPr>
          <w:rFonts w:ascii="Tahoma" w:hAnsi="Tahoma" w:cs="Tahoma"/>
          <w:color w:val="000000"/>
        </w:rPr>
      </w:pPr>
      <w:bookmarkStart w:id="24" w:name="_Hlk209608239"/>
      <w:r w:rsidRPr="00A679F4">
        <w:rPr>
          <w:rFonts w:ascii="Tahoma" w:hAnsi="Tahoma" w:cs="Tahoma"/>
          <w:color w:val="000000"/>
        </w:rPr>
        <w:t>člen</w:t>
      </w:r>
    </w:p>
    <w:bookmarkEnd w:id="24"/>
    <w:p w14:paraId="02D900FC" w14:textId="77777777" w:rsidR="00B22D78" w:rsidRPr="00A679F4" w:rsidRDefault="00B22D78" w:rsidP="004227B8">
      <w:pPr>
        <w:keepNext/>
        <w:keepLines/>
        <w:jc w:val="both"/>
        <w:rPr>
          <w:rFonts w:ascii="Tahoma" w:hAnsi="Tahoma" w:cs="Tahoma"/>
          <w:szCs w:val="22"/>
        </w:rPr>
      </w:pPr>
    </w:p>
    <w:p w14:paraId="5179E3B2" w14:textId="6C734777" w:rsidR="00347DAC" w:rsidRDefault="004D0955" w:rsidP="004227B8">
      <w:pPr>
        <w:keepNext/>
        <w:keepLines/>
        <w:jc w:val="both"/>
        <w:rPr>
          <w:rFonts w:ascii="Tahoma" w:hAnsi="Tahoma" w:cs="Tahoma"/>
        </w:rPr>
      </w:pPr>
      <w:r w:rsidRPr="00D00E5B">
        <w:rPr>
          <w:rFonts w:ascii="Tahoma" w:hAnsi="Tahoma" w:cs="Tahoma"/>
        </w:rPr>
        <w:t>Ocenjena</w:t>
      </w:r>
      <w:r w:rsidR="005E5050">
        <w:rPr>
          <w:rFonts w:ascii="Tahoma" w:hAnsi="Tahoma" w:cs="Tahoma"/>
        </w:rPr>
        <w:t xml:space="preserve"> </w:t>
      </w:r>
      <w:r w:rsidRPr="00D00E5B">
        <w:rPr>
          <w:rFonts w:ascii="Tahoma" w:hAnsi="Tahoma" w:cs="Tahoma"/>
        </w:rPr>
        <w:t>vrednost</w:t>
      </w:r>
      <w:r w:rsidR="005E5050">
        <w:rPr>
          <w:rFonts w:ascii="Tahoma" w:hAnsi="Tahoma" w:cs="Tahoma"/>
        </w:rPr>
        <w:t xml:space="preserve"> </w:t>
      </w:r>
      <w:r w:rsidRPr="00D00E5B">
        <w:rPr>
          <w:rFonts w:ascii="Tahoma" w:hAnsi="Tahoma" w:cs="Tahoma"/>
        </w:rPr>
        <w:t>javnega</w:t>
      </w:r>
      <w:r w:rsidR="005E5050">
        <w:rPr>
          <w:rFonts w:ascii="Tahoma" w:hAnsi="Tahoma" w:cs="Tahoma"/>
        </w:rPr>
        <w:t xml:space="preserve"> </w:t>
      </w:r>
      <w:r w:rsidRPr="00D00E5B">
        <w:rPr>
          <w:rFonts w:ascii="Tahoma" w:hAnsi="Tahoma" w:cs="Tahoma"/>
        </w:rPr>
        <w:t>naročila</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vrednost</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obdobje</w:t>
      </w:r>
      <w:r w:rsidR="005E5050">
        <w:rPr>
          <w:rFonts w:ascii="Tahoma" w:hAnsi="Tahoma" w:cs="Tahoma"/>
        </w:rPr>
        <w:t xml:space="preserve"> </w:t>
      </w:r>
      <w:r w:rsidRPr="00D00E5B">
        <w:rPr>
          <w:rFonts w:ascii="Tahoma" w:hAnsi="Tahoma" w:cs="Tahoma"/>
        </w:rPr>
        <w:t>njegove</w:t>
      </w:r>
      <w:r w:rsidR="005E5050">
        <w:rPr>
          <w:rFonts w:ascii="Tahoma" w:hAnsi="Tahoma" w:cs="Tahoma"/>
        </w:rPr>
        <w:t xml:space="preserve"> </w:t>
      </w:r>
      <w:r w:rsidRPr="00D00E5B">
        <w:rPr>
          <w:rFonts w:ascii="Tahoma" w:hAnsi="Tahoma" w:cs="Tahoma"/>
        </w:rPr>
        <w:t>veljavnosti,</w:t>
      </w:r>
      <w:r w:rsidR="005E5050">
        <w:rPr>
          <w:rFonts w:ascii="Tahoma" w:hAnsi="Tahoma" w:cs="Tahoma"/>
        </w:rPr>
        <w:t xml:space="preserve"> </w:t>
      </w:r>
      <w:r w:rsidRPr="00D00E5B">
        <w:rPr>
          <w:rFonts w:ascii="Tahoma" w:hAnsi="Tahoma" w:cs="Tahoma"/>
        </w:rPr>
        <w:t>znaša</w:t>
      </w:r>
      <w:r w:rsidR="005E5050">
        <w:rPr>
          <w:rFonts w:ascii="Tahoma" w:hAnsi="Tahoma" w:cs="Tahoma"/>
        </w:rPr>
        <w:t xml:space="preserve"> </w:t>
      </w:r>
      <w:r w:rsidRPr="00D00E5B">
        <w:rPr>
          <w:rFonts w:ascii="Tahoma" w:hAnsi="Tahoma" w:cs="Tahoma"/>
        </w:rPr>
        <w:t>_____________</w:t>
      </w:r>
      <w:r w:rsidR="005E5050">
        <w:rPr>
          <w:rFonts w:ascii="Tahoma" w:hAnsi="Tahoma" w:cs="Tahoma"/>
        </w:rPr>
        <w:t xml:space="preserve"> </w:t>
      </w:r>
      <w:r w:rsidRPr="00D00E5B">
        <w:rPr>
          <w:rFonts w:ascii="Tahoma" w:hAnsi="Tahoma" w:cs="Tahoma"/>
        </w:rPr>
        <w:t>EUR</w:t>
      </w:r>
      <w:r w:rsidR="005E5050">
        <w:rPr>
          <w:rFonts w:ascii="Tahoma" w:hAnsi="Tahoma" w:cs="Tahoma"/>
        </w:rPr>
        <w:t xml:space="preserve"> </w:t>
      </w:r>
      <w:r w:rsidRPr="00D00E5B">
        <w:rPr>
          <w:rFonts w:ascii="Tahoma" w:hAnsi="Tahoma" w:cs="Tahoma"/>
        </w:rPr>
        <w:t>brez</w:t>
      </w:r>
      <w:r w:rsidR="005E5050">
        <w:rPr>
          <w:rFonts w:ascii="Tahoma" w:hAnsi="Tahoma" w:cs="Tahoma"/>
        </w:rPr>
        <w:t xml:space="preserve"> </w:t>
      </w:r>
      <w:r w:rsidRPr="00D00E5B">
        <w:rPr>
          <w:rFonts w:ascii="Tahoma" w:hAnsi="Tahoma" w:cs="Tahoma"/>
        </w:rPr>
        <w:t>DDV</w:t>
      </w:r>
      <w:r w:rsidR="005E5050">
        <w:rPr>
          <w:rFonts w:ascii="Tahoma" w:hAnsi="Tahoma" w:cs="Tahoma"/>
        </w:rPr>
        <w:t xml:space="preserve"> </w:t>
      </w:r>
      <w:r>
        <w:rPr>
          <w:rFonts w:ascii="Tahoma" w:hAnsi="Tahoma" w:cs="Tahoma"/>
        </w:rPr>
        <w:t>oziroma</w:t>
      </w:r>
      <w:r w:rsidR="005E5050">
        <w:rPr>
          <w:rFonts w:ascii="Tahoma" w:hAnsi="Tahoma" w:cs="Tahoma"/>
        </w:rPr>
        <w:t xml:space="preserve"> </w:t>
      </w:r>
      <w:r>
        <w:rPr>
          <w:rFonts w:ascii="Tahoma" w:hAnsi="Tahoma" w:cs="Tahoma"/>
        </w:rPr>
        <w:t>______________</w:t>
      </w:r>
      <w:r w:rsidR="005E5050">
        <w:rPr>
          <w:rFonts w:ascii="Tahoma" w:hAnsi="Tahoma" w:cs="Tahoma"/>
        </w:rPr>
        <w:t xml:space="preserve"> </w:t>
      </w:r>
      <w:r>
        <w:rPr>
          <w:rFonts w:ascii="Tahoma" w:hAnsi="Tahoma" w:cs="Tahoma"/>
        </w:rPr>
        <w:t>EUR</w:t>
      </w:r>
      <w:r w:rsidR="005E5050">
        <w:rPr>
          <w:rFonts w:ascii="Tahoma" w:hAnsi="Tahoma" w:cs="Tahoma"/>
        </w:rPr>
        <w:t xml:space="preserve"> </w:t>
      </w:r>
      <w:r>
        <w:rPr>
          <w:rFonts w:ascii="Tahoma" w:hAnsi="Tahoma" w:cs="Tahoma"/>
        </w:rPr>
        <w:t>z</w:t>
      </w:r>
      <w:r w:rsidR="005E5050">
        <w:rPr>
          <w:rFonts w:ascii="Tahoma" w:hAnsi="Tahoma" w:cs="Tahoma"/>
        </w:rPr>
        <w:t xml:space="preserve"> </w:t>
      </w:r>
      <w:r>
        <w:rPr>
          <w:rFonts w:ascii="Tahoma" w:hAnsi="Tahoma" w:cs="Tahoma"/>
        </w:rPr>
        <w:t>DDV</w:t>
      </w:r>
      <w:r w:rsidRPr="00D00E5B">
        <w:rPr>
          <w:rFonts w:ascii="Tahoma" w:hAnsi="Tahoma" w:cs="Tahoma"/>
        </w:rPr>
        <w:t>.</w:t>
      </w:r>
    </w:p>
    <w:p w14:paraId="0245A8A3" w14:textId="77777777" w:rsidR="00A73949" w:rsidRDefault="00A73949" w:rsidP="004227B8">
      <w:pPr>
        <w:keepNext/>
        <w:keepLines/>
        <w:jc w:val="both"/>
        <w:rPr>
          <w:rFonts w:ascii="Tahoma" w:hAnsi="Tahoma" w:cs="Tahoma"/>
        </w:rPr>
      </w:pPr>
    </w:p>
    <w:p w14:paraId="0252FF54" w14:textId="7E2EEB04" w:rsidR="00A73949" w:rsidRPr="00A73949" w:rsidRDefault="00A73949" w:rsidP="00A73949">
      <w:pPr>
        <w:keepNext/>
        <w:keepLines/>
        <w:jc w:val="both"/>
        <w:rPr>
          <w:rFonts w:ascii="Tahoma" w:hAnsi="Tahoma" w:cs="Tahoma"/>
        </w:rPr>
      </w:pPr>
      <w:r w:rsidRPr="00A73949">
        <w:rPr>
          <w:rFonts w:ascii="Tahoma" w:hAnsi="Tahoma" w:cs="Tahoma"/>
        </w:rPr>
        <w:t>Za cen</w:t>
      </w:r>
      <w:r>
        <w:rPr>
          <w:rFonts w:ascii="Tahoma" w:hAnsi="Tahoma" w:cs="Tahoma"/>
        </w:rPr>
        <w:t>o</w:t>
      </w:r>
      <w:r w:rsidRPr="00A73949">
        <w:rPr>
          <w:rFonts w:ascii="Tahoma" w:hAnsi="Tahoma" w:cs="Tahoma"/>
        </w:rPr>
        <w:t xml:space="preserve"> na enoto mere po okvirnem sporazumu se naročnik in izvajalec dogovorita na podlagi sprejete ponudbe izvajalca</w:t>
      </w:r>
      <w:r>
        <w:rPr>
          <w:rFonts w:ascii="Tahoma" w:hAnsi="Tahoma" w:cs="Tahoma"/>
        </w:rPr>
        <w:t xml:space="preserve"> št. …………… z dne ……………. (v nadaljevanju: ponudba)</w:t>
      </w:r>
      <w:r w:rsidRPr="00A73949">
        <w:rPr>
          <w:rFonts w:ascii="Tahoma" w:hAnsi="Tahoma" w:cs="Tahoma"/>
        </w:rPr>
        <w:t>, in sicer znaša le-t</w:t>
      </w:r>
      <w:r>
        <w:rPr>
          <w:rFonts w:ascii="Tahoma" w:hAnsi="Tahoma" w:cs="Tahoma"/>
        </w:rPr>
        <w:t>a</w:t>
      </w:r>
      <w:r w:rsidRPr="00A73949">
        <w:rPr>
          <w:rFonts w:ascii="Tahoma" w:hAnsi="Tahoma" w:cs="Tahoma"/>
        </w:rPr>
        <w:t xml:space="preserve"> v neto vrednosti:</w:t>
      </w:r>
    </w:p>
    <w:p w14:paraId="4519EBB8" w14:textId="77777777" w:rsidR="00A73949" w:rsidRPr="00A73949" w:rsidRDefault="00A73949" w:rsidP="00A73949">
      <w:pPr>
        <w:keepNext/>
        <w:keepLines/>
        <w:jc w:val="both"/>
        <w:rPr>
          <w:rFonts w:ascii="Tahoma" w:hAnsi="Tahoma" w:cs="Tahoma"/>
        </w:rPr>
      </w:pPr>
    </w:p>
    <w:tbl>
      <w:tblPr>
        <w:tblW w:w="8281" w:type="dxa"/>
        <w:tblInd w:w="503" w:type="dxa"/>
        <w:tblCellMar>
          <w:left w:w="70" w:type="dxa"/>
          <w:right w:w="70" w:type="dxa"/>
        </w:tblCellMar>
        <w:tblLook w:val="04A0" w:firstRow="1" w:lastRow="0" w:firstColumn="1" w:lastColumn="0" w:noHBand="0" w:noVBand="1"/>
      </w:tblPr>
      <w:tblGrid>
        <w:gridCol w:w="573"/>
        <w:gridCol w:w="4097"/>
        <w:gridCol w:w="1059"/>
        <w:gridCol w:w="2552"/>
      </w:tblGrid>
      <w:tr w:rsidR="00A73949" w:rsidRPr="00A73949" w14:paraId="4A63F094" w14:textId="77777777" w:rsidTr="00A73949">
        <w:trPr>
          <w:trHeight w:val="855"/>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4C026" w14:textId="77777777" w:rsidR="00A73949" w:rsidRPr="00A73949" w:rsidRDefault="00A73949" w:rsidP="00A73949">
            <w:pPr>
              <w:keepNext/>
              <w:keepLines/>
              <w:jc w:val="both"/>
              <w:rPr>
                <w:rFonts w:ascii="Tahoma" w:hAnsi="Tahoma" w:cs="Tahoma"/>
                <w:b/>
                <w:bCs/>
              </w:rPr>
            </w:pPr>
            <w:r w:rsidRPr="00A73949">
              <w:rPr>
                <w:rFonts w:ascii="Tahoma" w:hAnsi="Tahoma" w:cs="Tahoma"/>
                <w:b/>
                <w:bCs/>
              </w:rPr>
              <w:t>Zap. št.</w:t>
            </w:r>
          </w:p>
        </w:tc>
        <w:tc>
          <w:tcPr>
            <w:tcW w:w="4097" w:type="dxa"/>
            <w:tcBorders>
              <w:top w:val="single" w:sz="4" w:space="0" w:color="auto"/>
              <w:left w:val="nil"/>
              <w:bottom w:val="single" w:sz="4" w:space="0" w:color="auto"/>
              <w:right w:val="single" w:sz="4" w:space="0" w:color="auto"/>
            </w:tcBorders>
            <w:shd w:val="clear" w:color="auto" w:fill="auto"/>
            <w:vAlign w:val="center"/>
            <w:hideMark/>
          </w:tcPr>
          <w:p w14:paraId="2FFC352B" w14:textId="77777777" w:rsidR="00A73949" w:rsidRPr="00A73949" w:rsidRDefault="00A73949" w:rsidP="00A73949">
            <w:pPr>
              <w:keepNext/>
              <w:keepLines/>
              <w:jc w:val="both"/>
              <w:rPr>
                <w:rFonts w:ascii="Tahoma" w:hAnsi="Tahoma" w:cs="Tahoma"/>
                <w:b/>
                <w:bCs/>
              </w:rPr>
            </w:pPr>
            <w:r w:rsidRPr="00A73949">
              <w:rPr>
                <w:rFonts w:ascii="Tahoma" w:hAnsi="Tahoma" w:cs="Tahoma"/>
                <w:b/>
                <w:bCs/>
              </w:rPr>
              <w:t xml:space="preserve">Naziv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79907168" w14:textId="77777777" w:rsidR="00A73949" w:rsidRPr="00A73949" w:rsidRDefault="00A73949" w:rsidP="00A73949">
            <w:pPr>
              <w:keepNext/>
              <w:keepLines/>
              <w:jc w:val="both"/>
              <w:rPr>
                <w:rFonts w:ascii="Tahoma" w:hAnsi="Tahoma" w:cs="Tahoma"/>
                <w:b/>
                <w:bCs/>
              </w:rPr>
            </w:pPr>
            <w:r w:rsidRPr="00A73949">
              <w:rPr>
                <w:rFonts w:ascii="Tahoma" w:hAnsi="Tahoma" w:cs="Tahoma"/>
                <w:b/>
                <w:bCs/>
              </w:rPr>
              <w:t>Enota</w:t>
            </w:r>
          </w:p>
          <w:p w14:paraId="355BAB3A" w14:textId="77777777" w:rsidR="00A73949" w:rsidRPr="00A73949" w:rsidRDefault="00A73949" w:rsidP="00A73949">
            <w:pPr>
              <w:keepNext/>
              <w:keepLines/>
              <w:jc w:val="both"/>
              <w:rPr>
                <w:rFonts w:ascii="Tahoma" w:hAnsi="Tahoma" w:cs="Tahoma"/>
                <w:b/>
                <w:bCs/>
              </w:rPr>
            </w:pPr>
            <w:r w:rsidRPr="00A73949">
              <w:rPr>
                <w:rFonts w:ascii="Tahoma" w:hAnsi="Tahoma" w:cs="Tahoma"/>
                <w:b/>
                <w:bCs/>
              </w:rPr>
              <w:t>Mere</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18C4A112" w14:textId="77777777" w:rsidR="00A73949" w:rsidRPr="00A73949" w:rsidRDefault="00A73949" w:rsidP="00A73949">
            <w:pPr>
              <w:keepNext/>
              <w:keepLines/>
              <w:jc w:val="both"/>
              <w:rPr>
                <w:rFonts w:ascii="Tahoma" w:hAnsi="Tahoma" w:cs="Tahoma"/>
                <w:b/>
                <w:bCs/>
              </w:rPr>
            </w:pPr>
            <w:r w:rsidRPr="00A73949">
              <w:rPr>
                <w:rFonts w:ascii="Tahoma" w:hAnsi="Tahoma" w:cs="Tahoma"/>
                <w:b/>
                <w:bCs/>
              </w:rPr>
              <w:t>Cena/enoto mere v EUR brez DDV</w:t>
            </w:r>
          </w:p>
        </w:tc>
      </w:tr>
      <w:tr w:rsidR="00A73949" w:rsidRPr="00A73949" w14:paraId="741E31B4" w14:textId="77777777" w:rsidTr="00A73949">
        <w:trPr>
          <w:trHeight w:val="397"/>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12AB7" w14:textId="77777777" w:rsidR="00A73949" w:rsidRPr="00A73949" w:rsidRDefault="00A73949" w:rsidP="00A73949">
            <w:pPr>
              <w:keepNext/>
              <w:keepLines/>
              <w:jc w:val="both"/>
              <w:rPr>
                <w:rFonts w:ascii="Tahoma" w:hAnsi="Tahoma" w:cs="Tahoma"/>
              </w:rPr>
            </w:pPr>
            <w:r w:rsidRPr="00A73949">
              <w:rPr>
                <w:rFonts w:ascii="Tahoma" w:hAnsi="Tahoma" w:cs="Tahoma"/>
              </w:rPr>
              <w:t>1.</w:t>
            </w:r>
          </w:p>
        </w:tc>
        <w:tc>
          <w:tcPr>
            <w:tcW w:w="4097" w:type="dxa"/>
            <w:tcBorders>
              <w:top w:val="single" w:sz="4" w:space="0" w:color="auto"/>
              <w:left w:val="nil"/>
              <w:bottom w:val="single" w:sz="4" w:space="0" w:color="auto"/>
              <w:right w:val="nil"/>
            </w:tcBorders>
            <w:shd w:val="clear" w:color="auto" w:fill="auto"/>
            <w:vAlign w:val="center"/>
          </w:tcPr>
          <w:p w14:paraId="68A09D39" w14:textId="118CC284" w:rsidR="00A73949" w:rsidRPr="00A73949" w:rsidRDefault="00A73949" w:rsidP="00A73949">
            <w:pPr>
              <w:keepNext/>
              <w:keepLines/>
              <w:jc w:val="both"/>
              <w:rPr>
                <w:rFonts w:ascii="Tahoma" w:hAnsi="Tahoma" w:cs="Tahoma"/>
              </w:rPr>
            </w:pPr>
            <w:r>
              <w:rPr>
                <w:rFonts w:ascii="Tahoma" w:hAnsi="Tahoma" w:cs="Tahoma"/>
              </w:rPr>
              <w:t>Pravna podpora</w:t>
            </w:r>
          </w:p>
        </w:tc>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C7F87" w14:textId="77777777" w:rsidR="00A73949" w:rsidRPr="00A73949" w:rsidRDefault="00A73949" w:rsidP="00A73949">
            <w:pPr>
              <w:keepNext/>
              <w:keepLines/>
              <w:jc w:val="both"/>
              <w:rPr>
                <w:rFonts w:ascii="Tahoma" w:hAnsi="Tahoma" w:cs="Tahoma"/>
              </w:rPr>
            </w:pPr>
            <w:r w:rsidRPr="00A73949">
              <w:rPr>
                <w:rFonts w:ascii="Tahoma" w:hAnsi="Tahoma" w:cs="Tahoma"/>
              </w:rPr>
              <w:t>ura</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E75467D" w14:textId="77777777" w:rsidR="00A73949" w:rsidRPr="00A73949" w:rsidRDefault="00A73949" w:rsidP="00A73949">
            <w:pPr>
              <w:keepNext/>
              <w:keepLines/>
              <w:jc w:val="both"/>
              <w:rPr>
                <w:rFonts w:ascii="Tahoma" w:hAnsi="Tahoma" w:cs="Tahoma"/>
              </w:rPr>
            </w:pPr>
          </w:p>
        </w:tc>
      </w:tr>
      <w:tr w:rsidR="00A73949" w:rsidRPr="00A73949" w14:paraId="2DB3DDE6" w14:textId="77777777" w:rsidTr="00A73949">
        <w:trPr>
          <w:trHeight w:val="397"/>
        </w:trPr>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DD18F" w14:textId="43F1643C" w:rsidR="00A73949" w:rsidRPr="00A73949" w:rsidRDefault="00A73949" w:rsidP="00A73949">
            <w:pPr>
              <w:keepNext/>
              <w:keepLines/>
              <w:jc w:val="both"/>
              <w:rPr>
                <w:rFonts w:ascii="Tahoma" w:hAnsi="Tahoma" w:cs="Tahoma"/>
              </w:rPr>
            </w:pPr>
            <w:r>
              <w:rPr>
                <w:rFonts w:ascii="Tahoma" w:hAnsi="Tahoma" w:cs="Tahoma"/>
              </w:rPr>
              <w:t>2</w:t>
            </w:r>
            <w:r w:rsidRPr="00A73949">
              <w:rPr>
                <w:rFonts w:ascii="Tahoma" w:hAnsi="Tahoma" w:cs="Tahoma"/>
              </w:rPr>
              <w:t>.</w:t>
            </w:r>
          </w:p>
        </w:tc>
        <w:tc>
          <w:tcPr>
            <w:tcW w:w="5156" w:type="dxa"/>
            <w:gridSpan w:val="2"/>
            <w:tcBorders>
              <w:top w:val="single" w:sz="4" w:space="0" w:color="auto"/>
              <w:left w:val="nil"/>
              <w:bottom w:val="single" w:sz="4" w:space="0" w:color="auto"/>
              <w:right w:val="single" w:sz="4" w:space="0" w:color="auto"/>
            </w:tcBorders>
            <w:shd w:val="clear" w:color="auto" w:fill="auto"/>
            <w:vAlign w:val="center"/>
          </w:tcPr>
          <w:p w14:paraId="1F4D4FEA" w14:textId="77777777" w:rsidR="00A73949" w:rsidRPr="00A73949" w:rsidRDefault="00A73949" w:rsidP="00A73949">
            <w:pPr>
              <w:keepNext/>
              <w:keepLines/>
              <w:jc w:val="both"/>
              <w:rPr>
                <w:rFonts w:ascii="Tahoma" w:hAnsi="Tahoma" w:cs="Tahoma"/>
              </w:rPr>
            </w:pPr>
            <w:r w:rsidRPr="00A73949">
              <w:rPr>
                <w:rFonts w:ascii="Tahoma" w:hAnsi="Tahoma" w:cs="Tahoma"/>
              </w:rPr>
              <w:t>Materialni stroški (ocena naročnika)</w:t>
            </w:r>
          </w:p>
        </w:tc>
        <w:tc>
          <w:tcPr>
            <w:tcW w:w="2552" w:type="dxa"/>
            <w:tcBorders>
              <w:top w:val="single" w:sz="4" w:space="0" w:color="auto"/>
              <w:left w:val="nil"/>
              <w:bottom w:val="single" w:sz="4" w:space="0" w:color="auto"/>
              <w:right w:val="single" w:sz="4" w:space="0" w:color="auto"/>
            </w:tcBorders>
            <w:shd w:val="clear" w:color="auto" w:fill="auto"/>
            <w:noWrap/>
            <w:vAlign w:val="center"/>
          </w:tcPr>
          <w:p w14:paraId="73FF8C3C" w14:textId="15D5CB27" w:rsidR="00A73949" w:rsidRPr="00A73949" w:rsidRDefault="00A73949" w:rsidP="00A73949">
            <w:pPr>
              <w:keepNext/>
              <w:keepLines/>
              <w:jc w:val="center"/>
              <w:rPr>
                <w:rFonts w:ascii="Tahoma" w:hAnsi="Tahoma" w:cs="Tahoma"/>
              </w:rPr>
            </w:pPr>
            <w:r>
              <w:rPr>
                <w:rFonts w:ascii="Tahoma" w:hAnsi="Tahoma" w:cs="Tahoma"/>
              </w:rPr>
              <w:t>20</w:t>
            </w:r>
            <w:r w:rsidRPr="00A73949">
              <w:rPr>
                <w:rFonts w:ascii="Tahoma" w:hAnsi="Tahoma" w:cs="Tahoma"/>
              </w:rPr>
              <w:t>.</w:t>
            </w:r>
            <w:r>
              <w:rPr>
                <w:rFonts w:ascii="Tahoma" w:hAnsi="Tahoma" w:cs="Tahoma"/>
              </w:rPr>
              <w:t>0</w:t>
            </w:r>
            <w:r w:rsidRPr="00A73949">
              <w:rPr>
                <w:rFonts w:ascii="Tahoma" w:hAnsi="Tahoma" w:cs="Tahoma"/>
              </w:rPr>
              <w:t>00,00</w:t>
            </w:r>
          </w:p>
        </w:tc>
      </w:tr>
    </w:tbl>
    <w:p w14:paraId="68547D05" w14:textId="77777777" w:rsidR="00A73949" w:rsidRPr="00A73949" w:rsidRDefault="00A73949" w:rsidP="00A73949">
      <w:pPr>
        <w:keepNext/>
        <w:keepLines/>
        <w:jc w:val="both"/>
        <w:rPr>
          <w:rFonts w:ascii="Tahoma" w:hAnsi="Tahoma" w:cs="Tahoma"/>
        </w:rPr>
      </w:pPr>
    </w:p>
    <w:p w14:paraId="0C4D1910" w14:textId="77777777" w:rsidR="00A73949" w:rsidRPr="00A73949" w:rsidRDefault="00A73949" w:rsidP="00A73949">
      <w:pPr>
        <w:keepNext/>
        <w:keepLines/>
        <w:jc w:val="both"/>
        <w:rPr>
          <w:rFonts w:ascii="Tahoma" w:hAnsi="Tahoma" w:cs="Tahoma"/>
        </w:rPr>
      </w:pPr>
      <w:r w:rsidRPr="00A73949">
        <w:rPr>
          <w:rFonts w:ascii="Tahoma" w:hAnsi="Tahoma" w:cs="Tahoma"/>
        </w:rPr>
        <w:t>Davek na dodano vrednost se obračuna na dan opravljene storitve v skladu z vsakokratno veljavno zakonodajo.</w:t>
      </w:r>
    </w:p>
    <w:p w14:paraId="2C407641" w14:textId="77777777" w:rsidR="00347DAC" w:rsidRDefault="00347DAC" w:rsidP="004227B8">
      <w:pPr>
        <w:keepNext/>
        <w:keepLines/>
        <w:jc w:val="both"/>
        <w:rPr>
          <w:rFonts w:ascii="Tahoma" w:hAnsi="Tahoma" w:cs="Tahoma"/>
        </w:rPr>
      </w:pPr>
    </w:p>
    <w:p w14:paraId="7A159EB8" w14:textId="048527FA" w:rsidR="00137BC6" w:rsidRDefault="00946411" w:rsidP="004227B8">
      <w:pPr>
        <w:keepNext/>
        <w:keepLines/>
        <w:tabs>
          <w:tab w:val="left" w:pos="0"/>
        </w:tabs>
        <w:jc w:val="both"/>
        <w:rPr>
          <w:rFonts w:ascii="Tahoma" w:eastAsia="Calibri" w:hAnsi="Tahoma" w:cs="Tahoma"/>
          <w:szCs w:val="22"/>
          <w:lang w:eastAsia="en-US"/>
        </w:rPr>
      </w:pPr>
      <w:r w:rsidRPr="00D86CBA">
        <w:rPr>
          <w:rFonts w:ascii="Tahoma" w:eastAsia="Calibri" w:hAnsi="Tahoma" w:cs="Tahoma"/>
          <w:szCs w:val="22"/>
          <w:lang w:eastAsia="en-US"/>
        </w:rPr>
        <w:t>Storitve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bodo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zaračunavale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ceni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obračunske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ure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(60</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min)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ustreznega</w:t>
      </w:r>
      <w:r w:rsidR="005E5050">
        <w:rPr>
          <w:rFonts w:ascii="Tahoma" w:eastAsia="Calibri" w:hAnsi="Tahoma" w:cs="Tahoma"/>
          <w:szCs w:val="22"/>
          <w:lang w:eastAsia="en-US"/>
        </w:rPr>
        <w:t xml:space="preserve"> </w:t>
      </w:r>
      <w:r>
        <w:rPr>
          <w:rFonts w:ascii="Tahoma" w:eastAsia="Calibri" w:hAnsi="Tahoma" w:cs="Tahoma"/>
          <w:szCs w:val="22"/>
          <w:lang w:eastAsia="en-US"/>
        </w:rPr>
        <w:t>krajšega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časovnega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intervala,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porabi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ustno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pisno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svetovanje,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sestanke,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študij</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raziskovanje,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razgovore,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telefonske,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video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druge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konference,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pripravo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mnenj</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osnutkov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pogodb</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oziroma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drugega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svetovanja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zastopanja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projektu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zvezi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projektom.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Vse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zgoraj</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navedene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storitve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obračunavajo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porabljenem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času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navedeni</w:t>
      </w:r>
      <w:r w:rsidR="005E5050">
        <w:rPr>
          <w:rFonts w:ascii="Tahoma" w:eastAsia="Calibri" w:hAnsi="Tahoma" w:cs="Tahoma"/>
          <w:szCs w:val="22"/>
          <w:lang w:eastAsia="en-US"/>
        </w:rPr>
        <w:t xml:space="preserve"> </w:t>
      </w:r>
      <w:r>
        <w:rPr>
          <w:rFonts w:ascii="Tahoma" w:eastAsia="Calibri" w:hAnsi="Tahoma" w:cs="Tahoma"/>
          <w:szCs w:val="22"/>
          <w:lang w:eastAsia="en-US"/>
        </w:rPr>
        <w:t>ceni</w:t>
      </w:r>
      <w:r w:rsidR="005E5050">
        <w:rPr>
          <w:rFonts w:ascii="Tahoma" w:eastAsia="Calibri" w:hAnsi="Tahoma" w:cs="Tahoma"/>
          <w:szCs w:val="22"/>
          <w:lang w:eastAsia="en-US"/>
        </w:rPr>
        <w:t xml:space="preserve"> </w:t>
      </w:r>
      <w:r>
        <w:rPr>
          <w:rFonts w:ascii="Tahoma" w:eastAsia="Calibri" w:hAnsi="Tahoma" w:cs="Tahoma"/>
          <w:szCs w:val="22"/>
          <w:lang w:eastAsia="en-US"/>
        </w:rPr>
        <w:t>na</w:t>
      </w:r>
      <w:r w:rsidR="005E5050">
        <w:rPr>
          <w:rFonts w:ascii="Tahoma" w:eastAsia="Calibri" w:hAnsi="Tahoma" w:cs="Tahoma"/>
          <w:szCs w:val="22"/>
          <w:lang w:eastAsia="en-US"/>
        </w:rPr>
        <w:t xml:space="preserve"> </w:t>
      </w:r>
      <w:r>
        <w:rPr>
          <w:rFonts w:ascii="Tahoma" w:eastAsia="Calibri" w:hAnsi="Tahoma" w:cs="Tahoma"/>
          <w:szCs w:val="22"/>
          <w:lang w:eastAsia="en-US"/>
        </w:rPr>
        <w:t>enoto</w:t>
      </w:r>
      <w:r w:rsidR="005E5050">
        <w:rPr>
          <w:rFonts w:ascii="Tahoma" w:eastAsia="Calibri" w:hAnsi="Tahoma" w:cs="Tahoma"/>
          <w:szCs w:val="22"/>
          <w:lang w:eastAsia="en-US"/>
        </w:rPr>
        <w:t xml:space="preserve"> </w:t>
      </w:r>
      <w:r>
        <w:rPr>
          <w:rFonts w:ascii="Tahoma" w:eastAsia="Calibri" w:hAnsi="Tahoma" w:cs="Tahoma"/>
          <w:szCs w:val="22"/>
          <w:lang w:eastAsia="en-US"/>
        </w:rPr>
        <w:t>mere</w:t>
      </w:r>
      <w:r w:rsidR="005E5050">
        <w:rPr>
          <w:rFonts w:ascii="Tahoma" w:eastAsia="Calibri" w:hAnsi="Tahoma" w:cs="Tahoma"/>
          <w:szCs w:val="22"/>
          <w:lang w:eastAsia="en-US"/>
        </w:rPr>
        <w:t xml:space="preserve"> </w:t>
      </w:r>
      <w:r>
        <w:rPr>
          <w:rFonts w:ascii="Tahoma" w:eastAsia="Calibri" w:hAnsi="Tahoma" w:cs="Tahoma"/>
          <w:szCs w:val="22"/>
          <w:lang w:eastAsia="en-US"/>
        </w:rPr>
        <w:t>iz</w:t>
      </w:r>
      <w:r w:rsidR="005E5050">
        <w:rPr>
          <w:rFonts w:ascii="Tahoma" w:eastAsia="Calibri" w:hAnsi="Tahoma" w:cs="Tahoma"/>
          <w:szCs w:val="22"/>
          <w:lang w:eastAsia="en-US"/>
        </w:rPr>
        <w:t xml:space="preserve"> </w:t>
      </w:r>
      <w:r w:rsidR="004227B8">
        <w:rPr>
          <w:rFonts w:ascii="Tahoma" w:eastAsia="Calibri" w:hAnsi="Tahoma" w:cs="Tahoma"/>
          <w:szCs w:val="22"/>
          <w:lang w:eastAsia="en-US"/>
        </w:rPr>
        <w:t>ponudbe.</w:t>
      </w:r>
    </w:p>
    <w:p w14:paraId="723B1E10" w14:textId="77777777" w:rsidR="00946411" w:rsidRPr="00D86CBA" w:rsidRDefault="00946411" w:rsidP="004227B8">
      <w:pPr>
        <w:keepNext/>
        <w:keepLines/>
        <w:tabs>
          <w:tab w:val="left" w:pos="0"/>
        </w:tabs>
        <w:jc w:val="both"/>
        <w:rPr>
          <w:rFonts w:ascii="Tahoma" w:eastAsia="Calibri" w:hAnsi="Tahoma" w:cs="Tahoma"/>
          <w:szCs w:val="22"/>
          <w:lang w:eastAsia="en-US"/>
        </w:rPr>
      </w:pPr>
    </w:p>
    <w:p w14:paraId="60FD3F6D" w14:textId="2F9FFAF7" w:rsidR="00946411" w:rsidRPr="00D86CBA" w:rsidRDefault="00946411" w:rsidP="004227B8">
      <w:pPr>
        <w:keepNext/>
        <w:keepLines/>
        <w:tabs>
          <w:tab w:val="left" w:pos="0"/>
        </w:tabs>
        <w:jc w:val="both"/>
        <w:rPr>
          <w:rFonts w:ascii="Tahoma" w:eastAsia="Calibri" w:hAnsi="Tahoma" w:cs="Tahoma"/>
          <w:szCs w:val="22"/>
          <w:lang w:eastAsia="en-US"/>
        </w:rPr>
      </w:pPr>
      <w:r w:rsidRPr="00D86CBA">
        <w:rPr>
          <w:rFonts w:ascii="Tahoma" w:eastAsia="Calibri" w:hAnsi="Tahoma" w:cs="Tahoma"/>
          <w:szCs w:val="22"/>
          <w:lang w:eastAsia="en-US"/>
        </w:rPr>
        <w:t>Naročnik</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je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seznanjen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tem,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sodišča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drugi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organi,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okviru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svojih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pristojnosti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odločajo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odvetniških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nagradah,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odmeri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odvetniških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nagrad</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smejo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upoštevati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dogovorov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plačilo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pavšalnih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zneskov,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plačil</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primeru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dogovorov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vezanih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uspeh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zastopanja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(pozitiven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negativen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»succes</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fee«)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zneskov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porabljenem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času,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razen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sporu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med</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odvetnikom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njegovo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stranko,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bi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izviral</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iz</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takšnega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dogovora.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vsakem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primeru,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torej</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tudi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primeru,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bo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postopkih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uporabljen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obračun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urni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postavki,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bo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izvajalec</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sodnih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ali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drugih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postopkih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prijavil</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stroške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naročnika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skladu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tarifo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odvetniške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zbornice.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primeru,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da</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bo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organ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naložil</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plačilo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prijavljenih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stroškov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nasprotni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stranki,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je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do</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povrnitve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teh</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stroškov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upravičen</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naročnik,</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kolikor</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ni</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v</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posameznem</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primeru</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drugače</w:t>
      </w:r>
      <w:r w:rsidR="005E5050">
        <w:rPr>
          <w:rFonts w:ascii="Tahoma" w:eastAsia="Calibri" w:hAnsi="Tahoma" w:cs="Tahoma"/>
          <w:szCs w:val="22"/>
          <w:lang w:eastAsia="en-US"/>
        </w:rPr>
        <w:t xml:space="preserve"> </w:t>
      </w:r>
      <w:r w:rsidRPr="00D86CBA">
        <w:rPr>
          <w:rFonts w:ascii="Tahoma" w:eastAsia="Calibri" w:hAnsi="Tahoma" w:cs="Tahoma"/>
          <w:szCs w:val="22"/>
          <w:lang w:eastAsia="en-US"/>
        </w:rPr>
        <w:t>dogovorjeno.</w:t>
      </w:r>
    </w:p>
    <w:p w14:paraId="356D0B30" w14:textId="77777777" w:rsidR="00946411" w:rsidRDefault="00946411" w:rsidP="004227B8">
      <w:pPr>
        <w:keepNext/>
        <w:keepLines/>
        <w:jc w:val="both"/>
        <w:rPr>
          <w:rFonts w:ascii="Tahoma" w:hAnsi="Tahoma"/>
        </w:rPr>
      </w:pPr>
    </w:p>
    <w:p w14:paraId="2D678E79" w14:textId="1AE20CDC" w:rsidR="00137BC6" w:rsidRPr="001C5F1A" w:rsidRDefault="004D0955" w:rsidP="00067FC8">
      <w:pPr>
        <w:keepNext/>
        <w:keepLines/>
        <w:jc w:val="both"/>
        <w:rPr>
          <w:rFonts w:ascii="Tahoma" w:hAnsi="Tahoma" w:cs="Tahoma"/>
        </w:rPr>
      </w:pPr>
      <w:r w:rsidRPr="00D00E5B">
        <w:rPr>
          <w:rFonts w:ascii="Tahoma" w:hAnsi="Tahoma"/>
        </w:rPr>
        <w:t>Cen</w:t>
      </w:r>
      <w:r w:rsidR="00A73949">
        <w:rPr>
          <w:rFonts w:ascii="Tahoma" w:hAnsi="Tahoma"/>
        </w:rPr>
        <w:t>a</w:t>
      </w:r>
      <w:r w:rsidR="005E5050">
        <w:rPr>
          <w:rFonts w:ascii="Tahoma" w:hAnsi="Tahoma"/>
        </w:rPr>
        <w:t xml:space="preserve"> </w:t>
      </w:r>
      <w:r w:rsidRPr="00D00E5B">
        <w:rPr>
          <w:rFonts w:ascii="Tahoma" w:hAnsi="Tahoma"/>
        </w:rPr>
        <w:t>na</w:t>
      </w:r>
      <w:r w:rsidR="005E5050">
        <w:rPr>
          <w:rFonts w:ascii="Tahoma" w:hAnsi="Tahoma"/>
        </w:rPr>
        <w:t xml:space="preserve"> </w:t>
      </w:r>
      <w:r w:rsidRPr="00D00E5B">
        <w:rPr>
          <w:rFonts w:ascii="Tahoma" w:hAnsi="Tahoma"/>
        </w:rPr>
        <w:t>enoto</w:t>
      </w:r>
      <w:r w:rsidR="005E5050">
        <w:rPr>
          <w:rFonts w:ascii="Tahoma" w:hAnsi="Tahoma"/>
        </w:rPr>
        <w:t xml:space="preserve"> </w:t>
      </w:r>
      <w:r w:rsidRPr="00D00E5B">
        <w:rPr>
          <w:rFonts w:ascii="Tahoma" w:hAnsi="Tahoma"/>
        </w:rPr>
        <w:t>mere</w:t>
      </w:r>
      <w:r w:rsidR="005E5050">
        <w:rPr>
          <w:rFonts w:ascii="Tahoma" w:hAnsi="Tahoma"/>
        </w:rPr>
        <w:t xml:space="preserve"> </w:t>
      </w:r>
      <w:r w:rsidR="00A73949">
        <w:rPr>
          <w:rFonts w:ascii="Tahoma" w:hAnsi="Tahoma"/>
        </w:rPr>
        <w:t>je</w:t>
      </w:r>
      <w:r w:rsidR="005E5050">
        <w:rPr>
          <w:rFonts w:ascii="Tahoma" w:hAnsi="Tahoma"/>
        </w:rPr>
        <w:t xml:space="preserve"> </w:t>
      </w:r>
      <w:r w:rsidRPr="00D00E5B">
        <w:rPr>
          <w:rFonts w:ascii="Tahoma" w:hAnsi="Tahoma"/>
        </w:rPr>
        <w:t>v</w:t>
      </w:r>
      <w:r w:rsidR="005E5050">
        <w:rPr>
          <w:rFonts w:ascii="Tahoma" w:hAnsi="Tahoma"/>
        </w:rPr>
        <w:t xml:space="preserve"> </w:t>
      </w:r>
      <w:r w:rsidRPr="00D00E5B">
        <w:rPr>
          <w:rFonts w:ascii="Tahoma" w:hAnsi="Tahoma"/>
        </w:rPr>
        <w:t>času</w:t>
      </w:r>
      <w:r w:rsidR="005E5050">
        <w:rPr>
          <w:rFonts w:ascii="Tahoma" w:hAnsi="Tahoma"/>
        </w:rPr>
        <w:t xml:space="preserve"> </w:t>
      </w:r>
      <w:r w:rsidRPr="00D00E5B">
        <w:rPr>
          <w:rFonts w:ascii="Tahoma" w:hAnsi="Tahoma"/>
        </w:rPr>
        <w:t>veljavnosti</w:t>
      </w:r>
      <w:r w:rsidR="005E5050">
        <w:rPr>
          <w:rFonts w:ascii="Tahoma" w:hAnsi="Tahoma"/>
        </w:rPr>
        <w:t xml:space="preserve"> </w:t>
      </w:r>
      <w:r w:rsidRPr="00D00E5B">
        <w:rPr>
          <w:rFonts w:ascii="Tahoma" w:hAnsi="Tahoma"/>
        </w:rPr>
        <w:t>okvirnega</w:t>
      </w:r>
      <w:r w:rsidR="005E5050">
        <w:rPr>
          <w:rFonts w:ascii="Tahoma" w:hAnsi="Tahoma"/>
        </w:rPr>
        <w:t xml:space="preserve"> </w:t>
      </w:r>
      <w:r w:rsidRPr="00D00E5B">
        <w:rPr>
          <w:rFonts w:ascii="Tahoma" w:hAnsi="Tahoma"/>
        </w:rPr>
        <w:t>sporazuma</w:t>
      </w:r>
      <w:r w:rsidR="005E5050">
        <w:rPr>
          <w:rFonts w:ascii="Tahoma" w:hAnsi="Tahoma"/>
        </w:rPr>
        <w:t xml:space="preserve"> </w:t>
      </w:r>
      <w:r w:rsidRPr="00D00E5B">
        <w:rPr>
          <w:rFonts w:ascii="Tahoma" w:hAnsi="Tahoma"/>
        </w:rPr>
        <w:t>fiksn</w:t>
      </w:r>
      <w:r w:rsidR="00A73949">
        <w:rPr>
          <w:rFonts w:ascii="Tahoma" w:hAnsi="Tahoma"/>
        </w:rPr>
        <w:t>a</w:t>
      </w:r>
      <w:r w:rsidR="005E5050">
        <w:rPr>
          <w:rFonts w:ascii="Tahoma" w:hAnsi="Tahoma"/>
        </w:rPr>
        <w:t xml:space="preserve"> </w:t>
      </w:r>
      <w:r w:rsidRPr="00D00E5B">
        <w:rPr>
          <w:rFonts w:ascii="Tahoma" w:hAnsi="Tahoma"/>
        </w:rPr>
        <w:t>in</w:t>
      </w:r>
      <w:r w:rsidR="005E5050">
        <w:rPr>
          <w:rFonts w:ascii="Tahoma" w:hAnsi="Tahoma"/>
        </w:rPr>
        <w:t xml:space="preserve"> </w:t>
      </w:r>
      <w:r w:rsidRPr="00D00E5B">
        <w:rPr>
          <w:rFonts w:ascii="Tahoma" w:hAnsi="Tahoma"/>
        </w:rPr>
        <w:t>se</w:t>
      </w:r>
      <w:r w:rsidR="005E5050">
        <w:rPr>
          <w:rFonts w:ascii="Tahoma" w:hAnsi="Tahoma"/>
        </w:rPr>
        <w:t xml:space="preserve"> </w:t>
      </w:r>
      <w:r w:rsidRPr="00D00E5B">
        <w:rPr>
          <w:rFonts w:ascii="Tahoma" w:hAnsi="Tahoma"/>
        </w:rPr>
        <w:t>ne</w:t>
      </w:r>
      <w:r w:rsidR="005E5050">
        <w:rPr>
          <w:rFonts w:ascii="Tahoma" w:hAnsi="Tahoma"/>
        </w:rPr>
        <w:t xml:space="preserve"> </w:t>
      </w:r>
      <w:r w:rsidRPr="00D00E5B">
        <w:rPr>
          <w:rFonts w:ascii="Tahoma" w:hAnsi="Tahoma"/>
        </w:rPr>
        <w:t>spreminj</w:t>
      </w:r>
      <w:r w:rsidR="00A73949">
        <w:rPr>
          <w:rFonts w:ascii="Tahoma" w:hAnsi="Tahoma"/>
        </w:rPr>
        <w:t>a</w:t>
      </w:r>
      <w:r w:rsidR="005E5050">
        <w:rPr>
          <w:rFonts w:ascii="Tahoma" w:hAnsi="Tahoma"/>
        </w:rPr>
        <w:t xml:space="preserve"> </w:t>
      </w:r>
      <w:r w:rsidRPr="00D00E5B">
        <w:rPr>
          <w:rFonts w:ascii="Tahoma" w:hAnsi="Tahoma"/>
        </w:rPr>
        <w:t>pod</w:t>
      </w:r>
      <w:r w:rsidR="005E5050">
        <w:rPr>
          <w:rFonts w:ascii="Tahoma" w:hAnsi="Tahoma"/>
        </w:rPr>
        <w:t xml:space="preserve"> </w:t>
      </w:r>
      <w:r w:rsidRPr="00D00E5B">
        <w:rPr>
          <w:rFonts w:ascii="Tahoma" w:hAnsi="Tahoma"/>
        </w:rPr>
        <w:t>nobenim</w:t>
      </w:r>
      <w:r w:rsidR="005E5050">
        <w:rPr>
          <w:rFonts w:ascii="Tahoma" w:hAnsi="Tahoma"/>
        </w:rPr>
        <w:t xml:space="preserve"> </w:t>
      </w:r>
      <w:r w:rsidRPr="00D00E5B">
        <w:rPr>
          <w:rFonts w:ascii="Tahoma" w:hAnsi="Tahoma"/>
        </w:rPr>
        <w:t>pogojem,</w:t>
      </w:r>
      <w:r w:rsidR="005E5050">
        <w:rPr>
          <w:rFonts w:ascii="Tahoma" w:hAnsi="Tahoma"/>
        </w:rPr>
        <w:t xml:space="preserve"> </w:t>
      </w:r>
      <w:r w:rsidRPr="00D00E5B">
        <w:rPr>
          <w:rFonts w:ascii="Tahoma" w:hAnsi="Tahoma"/>
        </w:rPr>
        <w:t>razen</w:t>
      </w:r>
      <w:r w:rsidR="005E5050">
        <w:rPr>
          <w:rFonts w:ascii="Tahoma" w:hAnsi="Tahoma"/>
        </w:rPr>
        <w:t xml:space="preserve"> </w:t>
      </w:r>
      <w:r w:rsidRPr="00D00E5B">
        <w:rPr>
          <w:rFonts w:ascii="Tahoma" w:hAnsi="Tahoma"/>
        </w:rPr>
        <w:t>v</w:t>
      </w:r>
      <w:r w:rsidR="005E5050">
        <w:rPr>
          <w:rFonts w:ascii="Tahoma" w:hAnsi="Tahoma"/>
        </w:rPr>
        <w:t xml:space="preserve"> </w:t>
      </w:r>
      <w:r w:rsidRPr="00D00E5B">
        <w:rPr>
          <w:rFonts w:ascii="Tahoma" w:hAnsi="Tahoma"/>
        </w:rPr>
        <w:t>primeru</w:t>
      </w:r>
      <w:r w:rsidR="005E5050">
        <w:rPr>
          <w:rFonts w:ascii="Tahoma" w:hAnsi="Tahoma"/>
        </w:rPr>
        <w:t xml:space="preserve"> </w:t>
      </w:r>
      <w:r w:rsidRPr="00D00E5B">
        <w:rPr>
          <w:rFonts w:ascii="Tahoma" w:hAnsi="Tahoma"/>
        </w:rPr>
        <w:t>znižanja</w:t>
      </w:r>
      <w:r w:rsidR="005E5050">
        <w:rPr>
          <w:rFonts w:ascii="Tahoma" w:hAnsi="Tahoma"/>
        </w:rPr>
        <w:t xml:space="preserve"> </w:t>
      </w:r>
      <w:r w:rsidRPr="00D00E5B">
        <w:rPr>
          <w:rFonts w:ascii="Tahoma" w:hAnsi="Tahoma"/>
        </w:rPr>
        <w:t>cen.</w:t>
      </w:r>
      <w:r w:rsidR="00067FC8">
        <w:rPr>
          <w:rFonts w:ascii="Tahoma" w:hAnsi="Tahoma"/>
        </w:rPr>
        <w:t xml:space="preserve"> </w:t>
      </w:r>
      <w:r w:rsidR="00137BC6" w:rsidRPr="001C5F1A">
        <w:rPr>
          <w:rFonts w:ascii="Tahoma" w:hAnsi="Tahoma" w:cs="Tahoma"/>
        </w:rPr>
        <w:t>V cen</w:t>
      </w:r>
      <w:r w:rsidR="00067FC8">
        <w:rPr>
          <w:rFonts w:ascii="Tahoma" w:hAnsi="Tahoma" w:cs="Tahoma"/>
        </w:rPr>
        <w:t>i</w:t>
      </w:r>
      <w:r w:rsidR="00137BC6" w:rsidRPr="001C5F1A">
        <w:rPr>
          <w:rFonts w:ascii="Tahoma" w:hAnsi="Tahoma" w:cs="Tahoma"/>
        </w:rPr>
        <w:t xml:space="preserve"> na enoto mere so upoštevani vsi materialni in nematerialni stroški, ki bodo potrebni za kvalitetno in pravočasno izvedbo predmeta okvirnega sporazuma, vključno s stroški dela</w:t>
      </w:r>
      <w:r w:rsidR="00067FC8">
        <w:rPr>
          <w:rFonts w:ascii="Tahoma" w:hAnsi="Tahoma" w:cs="Tahoma"/>
        </w:rPr>
        <w:t xml:space="preserve"> (pisno in ustno svetovanje, </w:t>
      </w:r>
      <w:r w:rsidR="00067FC8" w:rsidRPr="00067FC8">
        <w:rPr>
          <w:rFonts w:ascii="Tahoma" w:hAnsi="Tahoma" w:cs="Tahoma"/>
        </w:rPr>
        <w:t>sestank</w:t>
      </w:r>
      <w:r w:rsidR="00067FC8">
        <w:rPr>
          <w:rFonts w:ascii="Tahoma" w:hAnsi="Tahoma" w:cs="Tahoma"/>
        </w:rPr>
        <w:t>i</w:t>
      </w:r>
      <w:r w:rsidR="00067FC8" w:rsidRPr="00067FC8">
        <w:rPr>
          <w:rFonts w:ascii="Tahoma" w:hAnsi="Tahoma" w:cs="Tahoma"/>
        </w:rPr>
        <w:t xml:space="preserve">, </w:t>
      </w:r>
      <w:r w:rsidR="00067FC8">
        <w:rPr>
          <w:rFonts w:ascii="Tahoma" w:hAnsi="Tahoma" w:cs="Tahoma"/>
        </w:rPr>
        <w:t xml:space="preserve">izdelava </w:t>
      </w:r>
      <w:r w:rsidR="00067FC8" w:rsidRPr="00067FC8">
        <w:rPr>
          <w:rFonts w:ascii="Tahoma" w:hAnsi="Tahoma" w:cs="Tahoma"/>
        </w:rPr>
        <w:t>študij ali raziskovanje, razgovor</w:t>
      </w:r>
      <w:r w:rsidR="00067FC8">
        <w:rPr>
          <w:rFonts w:ascii="Tahoma" w:hAnsi="Tahoma" w:cs="Tahoma"/>
        </w:rPr>
        <w:t>i</w:t>
      </w:r>
      <w:r w:rsidR="00067FC8" w:rsidRPr="00067FC8">
        <w:rPr>
          <w:rFonts w:ascii="Tahoma" w:hAnsi="Tahoma" w:cs="Tahoma"/>
        </w:rPr>
        <w:t>, telefonsk</w:t>
      </w:r>
      <w:r w:rsidR="00067FC8">
        <w:rPr>
          <w:rFonts w:ascii="Tahoma" w:hAnsi="Tahoma" w:cs="Tahoma"/>
        </w:rPr>
        <w:t>e</w:t>
      </w:r>
      <w:r w:rsidR="00067FC8" w:rsidRPr="00067FC8">
        <w:rPr>
          <w:rFonts w:ascii="Tahoma" w:hAnsi="Tahoma" w:cs="Tahoma"/>
        </w:rPr>
        <w:t>, video ali druge konference, priprav</w:t>
      </w:r>
      <w:r w:rsidR="00067FC8">
        <w:rPr>
          <w:rFonts w:ascii="Tahoma" w:hAnsi="Tahoma" w:cs="Tahoma"/>
        </w:rPr>
        <w:t>a</w:t>
      </w:r>
      <w:r w:rsidR="00067FC8" w:rsidRPr="00067FC8">
        <w:rPr>
          <w:rFonts w:ascii="Tahoma" w:hAnsi="Tahoma" w:cs="Tahoma"/>
        </w:rPr>
        <w:t xml:space="preserve"> mnenj ali osnutkov pogodb oziroma drugega svetovanja ali zastopanja na projektu ali v zvezi s projektom</w:t>
      </w:r>
      <w:r w:rsidR="00067FC8">
        <w:rPr>
          <w:rFonts w:ascii="Tahoma" w:hAnsi="Tahoma" w:cs="Tahoma"/>
        </w:rPr>
        <w:t>, itd.)</w:t>
      </w:r>
      <w:r w:rsidR="00137BC6" w:rsidRPr="001C5F1A">
        <w:rPr>
          <w:rFonts w:ascii="Tahoma" w:hAnsi="Tahoma" w:cs="Tahoma"/>
        </w:rPr>
        <w:t xml:space="preserve">, stroški prevoza </w:t>
      </w:r>
      <w:r w:rsidR="00067FC8">
        <w:rPr>
          <w:rFonts w:ascii="Tahoma" w:hAnsi="Tahoma" w:cs="Tahoma"/>
        </w:rPr>
        <w:t xml:space="preserve">(kilometrina) </w:t>
      </w:r>
      <w:r w:rsidR="00067FC8" w:rsidRPr="007801E2">
        <w:rPr>
          <w:rFonts w:ascii="Tahoma" w:hAnsi="Tahoma" w:cs="Tahoma"/>
        </w:rPr>
        <w:t>vezani</w:t>
      </w:r>
      <w:r w:rsidR="00067FC8">
        <w:rPr>
          <w:rFonts w:ascii="Tahoma" w:hAnsi="Tahoma" w:cs="Tahoma"/>
        </w:rPr>
        <w:t xml:space="preserve">mi </w:t>
      </w:r>
      <w:r w:rsidR="00067FC8" w:rsidRPr="007801E2">
        <w:rPr>
          <w:rFonts w:ascii="Tahoma" w:hAnsi="Tahoma" w:cs="Tahoma"/>
        </w:rPr>
        <w:t>na</w:t>
      </w:r>
      <w:r w:rsidR="00067FC8">
        <w:rPr>
          <w:rFonts w:ascii="Tahoma" w:hAnsi="Tahoma" w:cs="Tahoma"/>
        </w:rPr>
        <w:t xml:space="preserve"> </w:t>
      </w:r>
      <w:r w:rsidR="00067FC8" w:rsidRPr="007801E2">
        <w:rPr>
          <w:rFonts w:ascii="Tahoma" w:hAnsi="Tahoma" w:cs="Tahoma"/>
        </w:rPr>
        <w:t>prevoz</w:t>
      </w:r>
      <w:r w:rsidR="00067FC8">
        <w:rPr>
          <w:rFonts w:ascii="Tahoma" w:hAnsi="Tahoma" w:cs="Tahoma"/>
        </w:rPr>
        <w:t xml:space="preserve"> </w:t>
      </w:r>
      <w:r w:rsidR="00067FC8" w:rsidRPr="007801E2">
        <w:rPr>
          <w:rFonts w:ascii="Tahoma" w:hAnsi="Tahoma" w:cs="Tahoma"/>
        </w:rPr>
        <w:t>ljudi</w:t>
      </w:r>
      <w:r w:rsidR="00067FC8">
        <w:rPr>
          <w:rFonts w:ascii="Tahoma" w:hAnsi="Tahoma" w:cs="Tahoma"/>
        </w:rPr>
        <w:t xml:space="preserve"> </w:t>
      </w:r>
      <w:r w:rsidR="00067FC8" w:rsidRPr="007801E2">
        <w:rPr>
          <w:rFonts w:ascii="Tahoma" w:hAnsi="Tahoma" w:cs="Tahoma"/>
        </w:rPr>
        <w:t>in</w:t>
      </w:r>
      <w:r w:rsidR="00067FC8">
        <w:rPr>
          <w:rFonts w:ascii="Tahoma" w:hAnsi="Tahoma" w:cs="Tahoma"/>
        </w:rPr>
        <w:t xml:space="preserve"> </w:t>
      </w:r>
      <w:r w:rsidR="00067FC8" w:rsidRPr="007801E2">
        <w:rPr>
          <w:rFonts w:ascii="Tahoma" w:hAnsi="Tahoma" w:cs="Tahoma"/>
        </w:rPr>
        <w:t>opreme</w:t>
      </w:r>
      <w:r w:rsidR="00067FC8">
        <w:rPr>
          <w:rFonts w:ascii="Tahoma" w:hAnsi="Tahoma" w:cs="Tahoma"/>
        </w:rPr>
        <w:t xml:space="preserve"> </w:t>
      </w:r>
      <w:r w:rsidR="00067FC8" w:rsidRPr="007801E2">
        <w:rPr>
          <w:rFonts w:ascii="Tahoma" w:hAnsi="Tahoma" w:cs="Tahoma"/>
        </w:rPr>
        <w:t>v</w:t>
      </w:r>
      <w:r w:rsidR="00067FC8">
        <w:rPr>
          <w:rFonts w:ascii="Tahoma" w:hAnsi="Tahoma" w:cs="Tahoma"/>
        </w:rPr>
        <w:t xml:space="preserve"> </w:t>
      </w:r>
      <w:r w:rsidR="00067FC8" w:rsidRPr="007801E2">
        <w:rPr>
          <w:rFonts w:ascii="Tahoma" w:hAnsi="Tahoma" w:cs="Tahoma"/>
        </w:rPr>
        <w:t>zvezi</w:t>
      </w:r>
      <w:r w:rsidR="00067FC8">
        <w:rPr>
          <w:rFonts w:ascii="Tahoma" w:hAnsi="Tahoma" w:cs="Tahoma"/>
        </w:rPr>
        <w:t xml:space="preserve"> </w:t>
      </w:r>
      <w:r w:rsidR="00067FC8" w:rsidRPr="007801E2">
        <w:rPr>
          <w:rFonts w:ascii="Tahoma" w:hAnsi="Tahoma" w:cs="Tahoma"/>
        </w:rPr>
        <w:t>z</w:t>
      </w:r>
      <w:r w:rsidR="00067FC8">
        <w:rPr>
          <w:rFonts w:ascii="Tahoma" w:hAnsi="Tahoma" w:cs="Tahoma"/>
        </w:rPr>
        <w:t xml:space="preserve"> </w:t>
      </w:r>
      <w:r w:rsidR="00067FC8" w:rsidRPr="007801E2">
        <w:rPr>
          <w:rFonts w:ascii="Tahoma" w:hAnsi="Tahoma" w:cs="Tahoma"/>
        </w:rPr>
        <w:t>izvajanjem</w:t>
      </w:r>
      <w:r w:rsidR="00067FC8">
        <w:rPr>
          <w:rFonts w:ascii="Tahoma" w:hAnsi="Tahoma" w:cs="Tahoma"/>
        </w:rPr>
        <w:t xml:space="preserve"> </w:t>
      </w:r>
      <w:r w:rsidR="00067FC8" w:rsidRPr="007801E2">
        <w:rPr>
          <w:rFonts w:ascii="Tahoma" w:hAnsi="Tahoma" w:cs="Tahoma"/>
        </w:rPr>
        <w:t>storitev</w:t>
      </w:r>
      <w:r w:rsidR="00067FC8">
        <w:rPr>
          <w:rFonts w:ascii="Tahoma" w:hAnsi="Tahoma" w:cs="Tahoma"/>
        </w:rPr>
        <w:t xml:space="preserve"> </w:t>
      </w:r>
      <w:r w:rsidR="00067FC8" w:rsidRPr="007801E2">
        <w:rPr>
          <w:rFonts w:ascii="Tahoma" w:hAnsi="Tahoma" w:cs="Tahoma"/>
        </w:rPr>
        <w:t>po</w:t>
      </w:r>
      <w:r w:rsidR="00067FC8">
        <w:rPr>
          <w:rFonts w:ascii="Tahoma" w:hAnsi="Tahoma" w:cs="Tahoma"/>
        </w:rPr>
        <w:t xml:space="preserve"> okvirnem sporazumu </w:t>
      </w:r>
      <w:r w:rsidR="00067FC8" w:rsidRPr="007801E2">
        <w:rPr>
          <w:rFonts w:ascii="Tahoma" w:hAnsi="Tahoma" w:cs="Tahoma"/>
        </w:rPr>
        <w:t>in</w:t>
      </w:r>
      <w:r w:rsidR="00067FC8">
        <w:rPr>
          <w:rFonts w:ascii="Tahoma" w:hAnsi="Tahoma" w:cs="Tahoma"/>
        </w:rPr>
        <w:t xml:space="preserve"> </w:t>
      </w:r>
      <w:r w:rsidR="00067FC8" w:rsidRPr="007801E2">
        <w:rPr>
          <w:rFonts w:ascii="Tahoma" w:hAnsi="Tahoma" w:cs="Tahoma"/>
        </w:rPr>
        <w:t>čas</w:t>
      </w:r>
      <w:r w:rsidR="00067FC8">
        <w:rPr>
          <w:rFonts w:ascii="Tahoma" w:hAnsi="Tahoma" w:cs="Tahoma"/>
        </w:rPr>
        <w:t xml:space="preserve"> </w:t>
      </w:r>
      <w:r w:rsidR="00067FC8" w:rsidRPr="007801E2">
        <w:rPr>
          <w:rFonts w:ascii="Tahoma" w:hAnsi="Tahoma" w:cs="Tahoma"/>
        </w:rPr>
        <w:t>porabljen</w:t>
      </w:r>
      <w:r w:rsidR="00067FC8">
        <w:rPr>
          <w:rFonts w:ascii="Tahoma" w:hAnsi="Tahoma" w:cs="Tahoma"/>
        </w:rPr>
        <w:t xml:space="preserve"> </w:t>
      </w:r>
      <w:r w:rsidR="00067FC8" w:rsidRPr="007801E2">
        <w:rPr>
          <w:rFonts w:ascii="Tahoma" w:hAnsi="Tahoma" w:cs="Tahoma"/>
        </w:rPr>
        <w:t>za</w:t>
      </w:r>
      <w:r w:rsidR="00067FC8">
        <w:rPr>
          <w:rFonts w:ascii="Tahoma" w:hAnsi="Tahoma" w:cs="Tahoma"/>
        </w:rPr>
        <w:t xml:space="preserve"> </w:t>
      </w:r>
      <w:r w:rsidR="00067FC8" w:rsidRPr="007801E2">
        <w:rPr>
          <w:rFonts w:ascii="Tahoma" w:hAnsi="Tahoma" w:cs="Tahoma"/>
        </w:rPr>
        <w:t>prevoz,</w:t>
      </w:r>
      <w:r w:rsidR="00067FC8">
        <w:rPr>
          <w:rFonts w:ascii="Tahoma" w:hAnsi="Tahoma" w:cs="Tahoma"/>
        </w:rPr>
        <w:t xml:space="preserve"> stroški izdelave pisnih poročil o izvedbi obveznosti, </w:t>
      </w:r>
      <w:r w:rsidR="00067FC8" w:rsidRPr="00F30DA5">
        <w:rPr>
          <w:rFonts w:ascii="Tahoma" w:hAnsi="Tahoma" w:cs="Tahoma"/>
        </w:rPr>
        <w:t>stroški</w:t>
      </w:r>
      <w:r w:rsidR="00067FC8">
        <w:rPr>
          <w:rFonts w:ascii="Tahoma" w:hAnsi="Tahoma" w:cs="Tahoma"/>
        </w:rPr>
        <w:t xml:space="preserve"> </w:t>
      </w:r>
      <w:r w:rsidR="00067FC8" w:rsidRPr="00F30DA5">
        <w:rPr>
          <w:rFonts w:ascii="Tahoma" w:hAnsi="Tahoma" w:cs="Tahoma"/>
        </w:rPr>
        <w:t>izdelave</w:t>
      </w:r>
      <w:r w:rsidR="00067FC8">
        <w:rPr>
          <w:rFonts w:ascii="Tahoma" w:hAnsi="Tahoma" w:cs="Tahoma"/>
        </w:rPr>
        <w:t xml:space="preserve"> </w:t>
      </w:r>
      <w:r w:rsidR="00067FC8" w:rsidRPr="00F30DA5">
        <w:rPr>
          <w:rFonts w:ascii="Tahoma" w:hAnsi="Tahoma" w:cs="Tahoma"/>
        </w:rPr>
        <w:t>ponudbene</w:t>
      </w:r>
      <w:r w:rsidR="00067FC8">
        <w:rPr>
          <w:rFonts w:ascii="Tahoma" w:hAnsi="Tahoma" w:cs="Tahoma"/>
        </w:rPr>
        <w:t xml:space="preserve"> </w:t>
      </w:r>
      <w:r w:rsidR="00067FC8" w:rsidRPr="00F30DA5">
        <w:rPr>
          <w:rFonts w:ascii="Tahoma" w:hAnsi="Tahoma" w:cs="Tahoma"/>
        </w:rPr>
        <w:t>dokumentacije,</w:t>
      </w:r>
      <w:r w:rsidR="00067FC8">
        <w:rPr>
          <w:rFonts w:ascii="Tahoma" w:hAnsi="Tahoma" w:cs="Tahoma"/>
        </w:rPr>
        <w:t xml:space="preserve"> </w:t>
      </w:r>
      <w:r w:rsidR="00067FC8" w:rsidRPr="00F30DA5">
        <w:rPr>
          <w:rFonts w:ascii="Tahoma" w:hAnsi="Tahoma" w:cs="Tahoma"/>
        </w:rPr>
        <w:t>ter</w:t>
      </w:r>
      <w:r w:rsidR="00067FC8">
        <w:rPr>
          <w:rFonts w:ascii="Tahoma" w:hAnsi="Tahoma" w:cs="Tahoma"/>
        </w:rPr>
        <w:t xml:space="preserve"> </w:t>
      </w:r>
      <w:r w:rsidR="00067FC8" w:rsidRPr="00F30DA5">
        <w:rPr>
          <w:rFonts w:ascii="Tahoma" w:hAnsi="Tahoma" w:cs="Tahoma"/>
        </w:rPr>
        <w:t>stroški</w:t>
      </w:r>
      <w:r w:rsidR="00067FC8">
        <w:rPr>
          <w:rFonts w:ascii="Tahoma" w:hAnsi="Tahoma" w:cs="Tahoma"/>
        </w:rPr>
        <w:t xml:space="preserve"> </w:t>
      </w:r>
      <w:r w:rsidR="00067FC8" w:rsidRPr="00F30DA5">
        <w:rPr>
          <w:rFonts w:ascii="Tahoma" w:hAnsi="Tahoma" w:cs="Tahoma"/>
        </w:rPr>
        <w:t>za</w:t>
      </w:r>
      <w:r w:rsidR="00067FC8">
        <w:rPr>
          <w:rFonts w:ascii="Tahoma" w:hAnsi="Tahoma" w:cs="Tahoma"/>
        </w:rPr>
        <w:t xml:space="preserve"> </w:t>
      </w:r>
      <w:r w:rsidR="00067FC8" w:rsidRPr="00F30DA5">
        <w:rPr>
          <w:rFonts w:ascii="Tahoma" w:hAnsi="Tahoma" w:cs="Tahoma"/>
        </w:rPr>
        <w:t>vsa</w:t>
      </w:r>
      <w:r w:rsidR="00067FC8">
        <w:rPr>
          <w:rFonts w:ascii="Tahoma" w:hAnsi="Tahoma" w:cs="Tahoma"/>
        </w:rPr>
        <w:t xml:space="preserve"> </w:t>
      </w:r>
      <w:r w:rsidR="00067FC8" w:rsidRPr="00F30DA5">
        <w:rPr>
          <w:rFonts w:ascii="Tahoma" w:hAnsi="Tahoma" w:cs="Tahoma"/>
        </w:rPr>
        <w:t>ostala</w:t>
      </w:r>
      <w:r w:rsidR="00067FC8">
        <w:rPr>
          <w:rFonts w:ascii="Tahoma" w:hAnsi="Tahoma" w:cs="Tahoma"/>
        </w:rPr>
        <w:t xml:space="preserve"> </w:t>
      </w:r>
      <w:r w:rsidR="00067FC8" w:rsidRPr="00F30DA5">
        <w:rPr>
          <w:rFonts w:ascii="Tahoma" w:hAnsi="Tahoma" w:cs="Tahoma"/>
        </w:rPr>
        <w:t>dela</w:t>
      </w:r>
      <w:r w:rsidR="00067FC8">
        <w:rPr>
          <w:rFonts w:ascii="Tahoma" w:hAnsi="Tahoma" w:cs="Tahoma"/>
        </w:rPr>
        <w:t xml:space="preserve"> </w:t>
      </w:r>
      <w:r w:rsidR="00067FC8" w:rsidRPr="00F30DA5">
        <w:rPr>
          <w:rFonts w:ascii="Tahoma" w:hAnsi="Tahoma" w:cs="Tahoma"/>
        </w:rPr>
        <w:t>in</w:t>
      </w:r>
      <w:r w:rsidR="00067FC8">
        <w:rPr>
          <w:rFonts w:ascii="Tahoma" w:hAnsi="Tahoma" w:cs="Tahoma"/>
        </w:rPr>
        <w:t xml:space="preserve"> </w:t>
      </w:r>
      <w:r w:rsidR="00067FC8" w:rsidRPr="00F30DA5">
        <w:rPr>
          <w:rFonts w:ascii="Tahoma" w:hAnsi="Tahoma" w:cs="Tahoma"/>
        </w:rPr>
        <w:t>naloge,</w:t>
      </w:r>
      <w:r w:rsidR="00067FC8">
        <w:rPr>
          <w:rFonts w:ascii="Tahoma" w:hAnsi="Tahoma" w:cs="Tahoma"/>
        </w:rPr>
        <w:t xml:space="preserve"> </w:t>
      </w:r>
      <w:r w:rsidR="00067FC8" w:rsidRPr="00F30DA5">
        <w:rPr>
          <w:rFonts w:ascii="Tahoma" w:hAnsi="Tahoma" w:cs="Tahoma"/>
        </w:rPr>
        <w:t>ki</w:t>
      </w:r>
      <w:r w:rsidR="00067FC8">
        <w:rPr>
          <w:rFonts w:ascii="Tahoma" w:hAnsi="Tahoma" w:cs="Tahoma"/>
        </w:rPr>
        <w:t xml:space="preserve"> </w:t>
      </w:r>
      <w:r w:rsidR="00067FC8" w:rsidRPr="00F30DA5">
        <w:rPr>
          <w:rFonts w:ascii="Tahoma" w:hAnsi="Tahoma" w:cs="Tahoma"/>
        </w:rPr>
        <w:t>so</w:t>
      </w:r>
      <w:r w:rsidR="00067FC8">
        <w:rPr>
          <w:rFonts w:ascii="Tahoma" w:hAnsi="Tahoma" w:cs="Tahoma"/>
        </w:rPr>
        <w:t xml:space="preserve"> </w:t>
      </w:r>
      <w:r w:rsidR="00067FC8" w:rsidRPr="00F30DA5">
        <w:rPr>
          <w:rFonts w:ascii="Tahoma" w:hAnsi="Tahoma" w:cs="Tahoma"/>
        </w:rPr>
        <w:t>v</w:t>
      </w:r>
      <w:r w:rsidR="00067FC8">
        <w:rPr>
          <w:rFonts w:ascii="Tahoma" w:hAnsi="Tahoma" w:cs="Tahoma"/>
        </w:rPr>
        <w:t xml:space="preserve"> </w:t>
      </w:r>
      <w:r w:rsidR="00067FC8" w:rsidRPr="00F30DA5">
        <w:rPr>
          <w:rFonts w:ascii="Tahoma" w:hAnsi="Tahoma" w:cs="Tahoma"/>
        </w:rPr>
        <w:t>vzorcu</w:t>
      </w:r>
      <w:r w:rsidR="00067FC8">
        <w:rPr>
          <w:rFonts w:ascii="Tahoma" w:hAnsi="Tahoma" w:cs="Tahoma"/>
        </w:rPr>
        <w:t xml:space="preserve"> okvirnega sporazuma </w:t>
      </w:r>
      <w:r w:rsidR="00067FC8" w:rsidRPr="00F30DA5">
        <w:rPr>
          <w:rFonts w:ascii="Tahoma" w:hAnsi="Tahoma" w:cs="Tahoma"/>
        </w:rPr>
        <w:t>opredeljena</w:t>
      </w:r>
      <w:r w:rsidR="00067FC8">
        <w:rPr>
          <w:rFonts w:ascii="Tahoma" w:hAnsi="Tahoma" w:cs="Tahoma"/>
        </w:rPr>
        <w:t xml:space="preserve"> </w:t>
      </w:r>
      <w:r w:rsidR="00067FC8" w:rsidRPr="00F30DA5">
        <w:rPr>
          <w:rFonts w:ascii="Tahoma" w:hAnsi="Tahoma" w:cs="Tahoma"/>
        </w:rPr>
        <w:t>kot</w:t>
      </w:r>
      <w:r w:rsidR="00067FC8">
        <w:rPr>
          <w:rFonts w:ascii="Tahoma" w:hAnsi="Tahoma" w:cs="Tahoma"/>
        </w:rPr>
        <w:t xml:space="preserve"> </w:t>
      </w:r>
      <w:r w:rsidR="00067FC8" w:rsidRPr="00F30DA5">
        <w:rPr>
          <w:rFonts w:ascii="Tahoma" w:hAnsi="Tahoma" w:cs="Tahoma"/>
        </w:rPr>
        <w:t>obveznosti</w:t>
      </w:r>
      <w:r w:rsidR="00067FC8">
        <w:rPr>
          <w:rFonts w:ascii="Tahoma" w:hAnsi="Tahoma" w:cs="Tahoma"/>
        </w:rPr>
        <w:t xml:space="preserve"> </w:t>
      </w:r>
      <w:r w:rsidR="00067FC8" w:rsidRPr="00F30DA5">
        <w:rPr>
          <w:rFonts w:ascii="Tahoma" w:hAnsi="Tahoma" w:cs="Tahoma"/>
        </w:rPr>
        <w:t>izvajalca</w:t>
      </w:r>
      <w:r w:rsidR="00137BC6" w:rsidRPr="001C5F1A">
        <w:rPr>
          <w:rFonts w:ascii="Tahoma" w:hAnsi="Tahoma" w:cs="Tahoma"/>
        </w:rPr>
        <w:t>.</w:t>
      </w:r>
    </w:p>
    <w:p w14:paraId="10C1172C" w14:textId="339DD295" w:rsidR="00507C93" w:rsidRDefault="00507C93" w:rsidP="004227B8">
      <w:pPr>
        <w:keepNext/>
        <w:keepLines/>
        <w:jc w:val="both"/>
        <w:rPr>
          <w:rFonts w:ascii="Tahoma" w:hAnsi="Tahoma" w:cs="Tahoma"/>
        </w:rPr>
      </w:pPr>
    </w:p>
    <w:p w14:paraId="48A460F7" w14:textId="56FB0409" w:rsidR="00507C93" w:rsidRDefault="00507C93" w:rsidP="004227B8">
      <w:pPr>
        <w:keepNext/>
        <w:keepLines/>
        <w:numPr>
          <w:ilvl w:val="0"/>
          <w:numId w:val="14"/>
        </w:numPr>
        <w:ind w:left="426" w:hanging="426"/>
        <w:jc w:val="center"/>
        <w:rPr>
          <w:rFonts w:ascii="Tahoma" w:hAnsi="Tahoma" w:cs="Tahoma"/>
        </w:rPr>
      </w:pPr>
      <w:r w:rsidRPr="00507C93">
        <w:rPr>
          <w:rFonts w:ascii="Tahoma" w:hAnsi="Tahoma" w:cs="Tahoma"/>
          <w:color w:val="000000"/>
        </w:rPr>
        <w:t>člen</w:t>
      </w:r>
    </w:p>
    <w:p w14:paraId="26B9F2D2" w14:textId="62C6F159" w:rsidR="00507C93" w:rsidRDefault="00507C93" w:rsidP="004227B8">
      <w:pPr>
        <w:keepNext/>
        <w:keepLines/>
        <w:jc w:val="both"/>
        <w:rPr>
          <w:rFonts w:ascii="Tahoma" w:hAnsi="Tahoma" w:cs="Tahoma"/>
        </w:rPr>
      </w:pPr>
    </w:p>
    <w:p w14:paraId="6A35219A" w14:textId="5C91010D" w:rsidR="00067FC8" w:rsidRPr="00067FC8" w:rsidRDefault="00067FC8" w:rsidP="00067FC8">
      <w:pPr>
        <w:keepNext/>
        <w:keepLines/>
        <w:tabs>
          <w:tab w:val="left" w:pos="2532"/>
        </w:tabs>
        <w:autoSpaceDE w:val="0"/>
        <w:autoSpaceDN w:val="0"/>
        <w:adjustRightInd w:val="0"/>
        <w:jc w:val="both"/>
        <w:rPr>
          <w:rFonts w:ascii="Tahoma" w:hAnsi="Tahoma" w:cs="Tahoma"/>
          <w:lang w:eastAsia="ar-SA"/>
        </w:rPr>
      </w:pPr>
      <w:r w:rsidRPr="00067FC8">
        <w:rPr>
          <w:rFonts w:ascii="Tahoma" w:hAnsi="Tahoma" w:cs="Tahoma"/>
          <w:lang w:eastAsia="ar-SA"/>
        </w:rPr>
        <w:t xml:space="preserve">Naročnik si pridržuje pravico naročati tudi druge storitve s področja predmeta javnega naročila, ki v okvirnem sporazumu niso posebej navedene, smiselno pa po vsebini sodijo med storitve, ki so predmet okvirnega sporazuma, in sicer pod enakimi pogoji kot veljajo za storitve, navedene v okvirnem sporazumu. Cene takih storitev ne smejo presegati primerljivih cen na tržišču. Stranki okvirnega sporazuma bosta v navedenem primeru medsebojno pisno dogovorili ceno za izvedbo take storitve in jo dodali na seznam storitev </w:t>
      </w:r>
      <w:r>
        <w:rPr>
          <w:rFonts w:ascii="Tahoma" w:hAnsi="Tahoma" w:cs="Tahoma"/>
          <w:lang w:eastAsia="ar-SA"/>
        </w:rPr>
        <w:t xml:space="preserve">po </w:t>
      </w:r>
      <w:r w:rsidRPr="00067FC8">
        <w:rPr>
          <w:rFonts w:ascii="Tahoma" w:hAnsi="Tahoma" w:cs="Tahoma"/>
          <w:lang w:eastAsia="ar-SA"/>
        </w:rPr>
        <w:t>okvirne</w:t>
      </w:r>
      <w:r>
        <w:rPr>
          <w:rFonts w:ascii="Tahoma" w:hAnsi="Tahoma" w:cs="Tahoma"/>
          <w:lang w:eastAsia="ar-SA"/>
        </w:rPr>
        <w:t xml:space="preserve">m </w:t>
      </w:r>
      <w:r w:rsidRPr="00067FC8">
        <w:rPr>
          <w:rFonts w:ascii="Tahoma" w:hAnsi="Tahoma" w:cs="Tahoma"/>
          <w:lang w:eastAsia="ar-SA"/>
        </w:rPr>
        <w:t>sporazum</w:t>
      </w:r>
      <w:r>
        <w:rPr>
          <w:rFonts w:ascii="Tahoma" w:hAnsi="Tahoma" w:cs="Tahoma"/>
          <w:lang w:eastAsia="ar-SA"/>
        </w:rPr>
        <w:t>u</w:t>
      </w:r>
      <w:r w:rsidRPr="00067FC8">
        <w:rPr>
          <w:rFonts w:ascii="Tahoma" w:hAnsi="Tahoma" w:cs="Tahoma"/>
          <w:lang w:eastAsia="ar-SA"/>
        </w:rPr>
        <w:t>.</w:t>
      </w:r>
    </w:p>
    <w:p w14:paraId="0CEE54B1" w14:textId="77777777" w:rsidR="00067FC8" w:rsidRDefault="00067FC8" w:rsidP="004227B8">
      <w:pPr>
        <w:keepNext/>
        <w:keepLines/>
        <w:tabs>
          <w:tab w:val="left" w:pos="2532"/>
        </w:tabs>
        <w:autoSpaceDE w:val="0"/>
        <w:autoSpaceDN w:val="0"/>
        <w:adjustRightInd w:val="0"/>
        <w:jc w:val="both"/>
        <w:rPr>
          <w:rFonts w:ascii="Tahoma" w:hAnsi="Tahoma" w:cs="Tahoma"/>
          <w:lang w:eastAsia="ar-SA"/>
        </w:rPr>
      </w:pPr>
    </w:p>
    <w:p w14:paraId="5431414D" w14:textId="08F18B64" w:rsidR="00507C93" w:rsidRDefault="00507C93" w:rsidP="004227B8">
      <w:pPr>
        <w:keepNext/>
        <w:keepLines/>
        <w:tabs>
          <w:tab w:val="left" w:pos="2532"/>
        </w:tabs>
        <w:autoSpaceDE w:val="0"/>
        <w:autoSpaceDN w:val="0"/>
        <w:adjustRightInd w:val="0"/>
        <w:jc w:val="both"/>
        <w:rPr>
          <w:rFonts w:ascii="Tahoma" w:eastAsia="Calibri" w:hAnsi="Tahoma" w:cs="Tahoma"/>
          <w:color w:val="000000"/>
        </w:rPr>
      </w:pPr>
      <w:r w:rsidRPr="00D00E5B">
        <w:rPr>
          <w:rFonts w:ascii="Tahoma" w:eastAsia="Calibri" w:hAnsi="Tahoma" w:cs="Tahoma"/>
          <w:color w:val="000000"/>
        </w:rPr>
        <w:t>Vezano</w:t>
      </w:r>
      <w:r w:rsidR="005E5050">
        <w:rPr>
          <w:rFonts w:ascii="Tahoma" w:eastAsia="Calibri" w:hAnsi="Tahoma" w:cs="Tahoma"/>
          <w:color w:val="000000"/>
        </w:rPr>
        <w:t xml:space="preserve"> </w:t>
      </w:r>
      <w:r w:rsidRPr="00D00E5B">
        <w:rPr>
          <w:rFonts w:ascii="Tahoma" w:eastAsia="Calibri" w:hAnsi="Tahoma" w:cs="Tahoma"/>
          <w:color w:val="000000"/>
        </w:rPr>
        <w:t>na</w:t>
      </w:r>
      <w:r w:rsidR="005E5050">
        <w:rPr>
          <w:rFonts w:ascii="Tahoma" w:eastAsia="Calibri" w:hAnsi="Tahoma" w:cs="Tahoma"/>
          <w:color w:val="000000"/>
        </w:rPr>
        <w:t xml:space="preserve"> </w:t>
      </w:r>
      <w:r w:rsidRPr="00D00E5B">
        <w:rPr>
          <w:rFonts w:ascii="Tahoma" w:eastAsia="Calibri" w:hAnsi="Tahoma" w:cs="Tahoma"/>
          <w:color w:val="000000"/>
        </w:rPr>
        <w:t>prejšnji</w:t>
      </w:r>
      <w:r w:rsidR="005E5050">
        <w:rPr>
          <w:rFonts w:ascii="Tahoma" w:eastAsia="Calibri" w:hAnsi="Tahoma" w:cs="Tahoma"/>
          <w:color w:val="000000"/>
        </w:rPr>
        <w:t xml:space="preserve"> </w:t>
      </w:r>
      <w:r w:rsidRPr="00D00E5B">
        <w:rPr>
          <w:rFonts w:ascii="Tahoma" w:eastAsia="Calibri" w:hAnsi="Tahoma" w:cs="Tahoma"/>
          <w:color w:val="000000"/>
        </w:rPr>
        <w:t>odstavek</w:t>
      </w:r>
      <w:r w:rsidR="005E5050">
        <w:rPr>
          <w:rFonts w:ascii="Tahoma" w:eastAsia="Calibri" w:hAnsi="Tahoma" w:cs="Tahoma"/>
          <w:color w:val="000000"/>
        </w:rPr>
        <w:t xml:space="preserve"> </w:t>
      </w:r>
      <w:r w:rsidRPr="00D00E5B">
        <w:rPr>
          <w:rFonts w:ascii="Tahoma" w:eastAsia="Calibri" w:hAnsi="Tahoma" w:cs="Tahoma"/>
          <w:color w:val="000000"/>
        </w:rPr>
        <w:t>si</w:t>
      </w:r>
      <w:r w:rsidR="005E5050">
        <w:rPr>
          <w:rFonts w:ascii="Tahoma" w:eastAsia="Calibri" w:hAnsi="Tahoma" w:cs="Tahoma"/>
          <w:color w:val="000000"/>
        </w:rPr>
        <w:t xml:space="preserve"> </w:t>
      </w:r>
      <w:r w:rsidRPr="00D00E5B">
        <w:rPr>
          <w:rFonts w:ascii="Tahoma" w:eastAsia="Calibri" w:hAnsi="Tahoma" w:cs="Tahoma"/>
          <w:color w:val="000000"/>
        </w:rPr>
        <w:t>naročnik</w:t>
      </w:r>
      <w:r w:rsidR="005E5050">
        <w:rPr>
          <w:rFonts w:ascii="Tahoma" w:eastAsia="Calibri" w:hAnsi="Tahoma" w:cs="Tahoma"/>
          <w:color w:val="000000"/>
        </w:rPr>
        <w:t xml:space="preserve"> </w:t>
      </w:r>
      <w:r w:rsidRPr="00D00E5B">
        <w:rPr>
          <w:rFonts w:ascii="Tahoma" w:eastAsia="Calibri" w:hAnsi="Tahoma" w:cs="Tahoma"/>
          <w:color w:val="000000"/>
        </w:rPr>
        <w:t>pridržuje</w:t>
      </w:r>
      <w:r w:rsidR="005E5050">
        <w:rPr>
          <w:rFonts w:ascii="Tahoma" w:eastAsia="Calibri" w:hAnsi="Tahoma" w:cs="Tahoma"/>
          <w:color w:val="000000"/>
        </w:rPr>
        <w:t xml:space="preserve"> </w:t>
      </w:r>
      <w:r w:rsidRPr="00D00E5B">
        <w:rPr>
          <w:rFonts w:ascii="Tahoma" w:eastAsia="Calibri" w:hAnsi="Tahoma" w:cs="Tahoma"/>
          <w:color w:val="000000"/>
        </w:rPr>
        <w:t>pravico</w:t>
      </w:r>
      <w:r w:rsidR="005E5050">
        <w:rPr>
          <w:rFonts w:ascii="Tahoma" w:eastAsia="Calibri" w:hAnsi="Tahoma" w:cs="Tahoma"/>
          <w:color w:val="000000"/>
        </w:rPr>
        <w:t xml:space="preserve"> </w:t>
      </w:r>
      <w:r w:rsidRPr="00D00E5B">
        <w:rPr>
          <w:rFonts w:ascii="Tahoma" w:eastAsia="Calibri" w:hAnsi="Tahoma" w:cs="Tahoma"/>
          <w:color w:val="000000"/>
        </w:rPr>
        <w:t>preveriti</w:t>
      </w:r>
      <w:r w:rsidR="005E5050">
        <w:rPr>
          <w:rFonts w:ascii="Tahoma" w:eastAsia="Calibri" w:hAnsi="Tahoma" w:cs="Tahoma"/>
          <w:color w:val="000000"/>
        </w:rPr>
        <w:t xml:space="preserve"> </w:t>
      </w:r>
      <w:r w:rsidRPr="00D00E5B">
        <w:rPr>
          <w:rFonts w:ascii="Tahoma" w:eastAsia="Calibri" w:hAnsi="Tahoma" w:cs="Tahoma"/>
          <w:color w:val="000000"/>
        </w:rPr>
        <w:t>cene</w:t>
      </w:r>
      <w:r w:rsidR="005E5050">
        <w:rPr>
          <w:rFonts w:ascii="Tahoma" w:eastAsia="Calibri" w:hAnsi="Tahoma" w:cs="Tahoma"/>
          <w:color w:val="000000"/>
        </w:rPr>
        <w:t xml:space="preserve"> </w:t>
      </w:r>
      <w:r w:rsidRPr="00D00E5B">
        <w:rPr>
          <w:rFonts w:ascii="Tahoma" w:eastAsia="Calibri" w:hAnsi="Tahoma" w:cs="Tahoma"/>
          <w:color w:val="000000"/>
        </w:rPr>
        <w:t>na</w:t>
      </w:r>
      <w:r w:rsidR="005E5050">
        <w:rPr>
          <w:rFonts w:ascii="Tahoma" w:eastAsia="Calibri" w:hAnsi="Tahoma" w:cs="Tahoma"/>
          <w:color w:val="000000"/>
        </w:rPr>
        <w:t xml:space="preserve"> </w:t>
      </w:r>
      <w:r w:rsidRPr="00D00E5B">
        <w:rPr>
          <w:rFonts w:ascii="Tahoma" w:eastAsia="Calibri" w:hAnsi="Tahoma" w:cs="Tahoma"/>
          <w:color w:val="000000"/>
        </w:rPr>
        <w:t>trgu</w:t>
      </w:r>
      <w:r w:rsidR="005E5050">
        <w:rPr>
          <w:rFonts w:ascii="Tahoma" w:eastAsia="Calibri" w:hAnsi="Tahoma" w:cs="Tahoma"/>
          <w:color w:val="000000"/>
        </w:rPr>
        <w:t xml:space="preserve"> </w:t>
      </w:r>
      <w:r w:rsidRPr="00D00E5B">
        <w:rPr>
          <w:rFonts w:ascii="Tahoma" w:eastAsia="Calibri" w:hAnsi="Tahoma" w:cs="Tahoma"/>
          <w:color w:val="000000"/>
        </w:rPr>
        <w:t>in</w:t>
      </w:r>
      <w:r w:rsidR="005E5050">
        <w:rPr>
          <w:rFonts w:ascii="Tahoma" w:eastAsia="Calibri" w:hAnsi="Tahoma" w:cs="Tahoma"/>
          <w:color w:val="000000"/>
        </w:rPr>
        <w:t xml:space="preserve"> </w:t>
      </w:r>
      <w:r w:rsidRPr="00D00E5B">
        <w:rPr>
          <w:rFonts w:ascii="Tahoma" w:eastAsia="Calibri" w:hAnsi="Tahoma" w:cs="Tahoma"/>
          <w:color w:val="000000"/>
        </w:rPr>
        <w:t>od</w:t>
      </w:r>
      <w:r w:rsidR="005E5050">
        <w:rPr>
          <w:rFonts w:ascii="Tahoma" w:eastAsia="Calibri" w:hAnsi="Tahoma" w:cs="Tahoma"/>
          <w:color w:val="000000"/>
        </w:rPr>
        <w:t xml:space="preserve"> </w:t>
      </w:r>
      <w:r w:rsidRPr="00D00E5B">
        <w:rPr>
          <w:rFonts w:ascii="Tahoma" w:eastAsia="Calibri" w:hAnsi="Tahoma" w:cs="Tahoma"/>
          <w:color w:val="000000"/>
        </w:rPr>
        <w:t>izvajalca</w:t>
      </w:r>
      <w:r w:rsidR="005E5050">
        <w:rPr>
          <w:rFonts w:ascii="Tahoma" w:eastAsia="Calibri" w:hAnsi="Tahoma" w:cs="Tahoma"/>
          <w:color w:val="000000"/>
        </w:rPr>
        <w:t xml:space="preserve"> </w:t>
      </w:r>
      <w:r w:rsidRPr="00D00E5B">
        <w:rPr>
          <w:rFonts w:ascii="Tahoma" w:eastAsia="Calibri" w:hAnsi="Tahoma" w:cs="Tahoma"/>
          <w:color w:val="000000"/>
        </w:rPr>
        <w:t>zahtevati</w:t>
      </w:r>
      <w:r w:rsidR="005E5050">
        <w:rPr>
          <w:rFonts w:ascii="Tahoma" w:eastAsia="Calibri" w:hAnsi="Tahoma" w:cs="Tahoma"/>
          <w:color w:val="000000"/>
        </w:rPr>
        <w:t xml:space="preserve"> </w:t>
      </w:r>
      <w:r w:rsidRPr="00D00E5B">
        <w:rPr>
          <w:rFonts w:ascii="Tahoma" w:eastAsia="Calibri" w:hAnsi="Tahoma" w:cs="Tahoma"/>
          <w:color w:val="000000"/>
        </w:rPr>
        <w:t>prilagoditev</w:t>
      </w:r>
      <w:r w:rsidR="005E5050">
        <w:rPr>
          <w:rFonts w:ascii="Tahoma" w:eastAsia="Calibri" w:hAnsi="Tahoma" w:cs="Tahoma"/>
          <w:color w:val="000000"/>
        </w:rPr>
        <w:t xml:space="preserve"> </w:t>
      </w:r>
      <w:r w:rsidRPr="00D00E5B">
        <w:rPr>
          <w:rFonts w:ascii="Tahoma" w:eastAsia="Calibri" w:hAnsi="Tahoma" w:cs="Tahoma"/>
          <w:color w:val="000000"/>
        </w:rPr>
        <w:t>cene,</w:t>
      </w:r>
      <w:r w:rsidR="005E5050">
        <w:rPr>
          <w:rFonts w:ascii="Tahoma" w:eastAsia="Calibri" w:hAnsi="Tahoma" w:cs="Tahoma"/>
          <w:color w:val="000000"/>
        </w:rPr>
        <w:t xml:space="preserve"> </w:t>
      </w:r>
      <w:r w:rsidRPr="00D00E5B">
        <w:rPr>
          <w:rFonts w:ascii="Tahoma" w:eastAsia="Calibri" w:hAnsi="Tahoma" w:cs="Tahoma"/>
          <w:color w:val="000000"/>
        </w:rPr>
        <w:t>v</w:t>
      </w:r>
      <w:r w:rsidR="005E5050">
        <w:rPr>
          <w:rFonts w:ascii="Tahoma" w:eastAsia="Calibri" w:hAnsi="Tahoma" w:cs="Tahoma"/>
          <w:color w:val="000000"/>
        </w:rPr>
        <w:t xml:space="preserve"> </w:t>
      </w:r>
      <w:r w:rsidRPr="00D00E5B">
        <w:rPr>
          <w:rFonts w:ascii="Tahoma" w:eastAsia="Calibri" w:hAnsi="Tahoma" w:cs="Tahoma"/>
          <w:color w:val="000000"/>
        </w:rPr>
        <w:t>kolikor</w:t>
      </w:r>
      <w:r w:rsidR="005E5050">
        <w:rPr>
          <w:rFonts w:ascii="Tahoma" w:eastAsia="Calibri" w:hAnsi="Tahoma" w:cs="Tahoma"/>
          <w:color w:val="000000"/>
        </w:rPr>
        <w:t xml:space="preserve"> </w:t>
      </w:r>
      <w:r w:rsidRPr="00D00E5B">
        <w:rPr>
          <w:rFonts w:ascii="Tahoma" w:eastAsia="Calibri" w:hAnsi="Tahoma" w:cs="Tahoma"/>
          <w:color w:val="000000"/>
        </w:rPr>
        <w:t>ponujena</w:t>
      </w:r>
      <w:r w:rsidR="005E5050">
        <w:rPr>
          <w:rFonts w:ascii="Tahoma" w:eastAsia="Calibri" w:hAnsi="Tahoma" w:cs="Tahoma"/>
          <w:color w:val="000000"/>
        </w:rPr>
        <w:t xml:space="preserve"> </w:t>
      </w:r>
      <w:r w:rsidRPr="00D00E5B">
        <w:rPr>
          <w:rFonts w:ascii="Tahoma" w:eastAsia="Calibri" w:hAnsi="Tahoma" w:cs="Tahoma"/>
          <w:color w:val="000000"/>
        </w:rPr>
        <w:t>cena</w:t>
      </w:r>
      <w:r w:rsidR="005E5050">
        <w:rPr>
          <w:rFonts w:ascii="Tahoma" w:eastAsia="Calibri" w:hAnsi="Tahoma" w:cs="Tahoma"/>
          <w:color w:val="000000"/>
        </w:rPr>
        <w:t xml:space="preserve"> </w:t>
      </w:r>
      <w:r w:rsidRPr="00D00E5B">
        <w:rPr>
          <w:rFonts w:ascii="Tahoma" w:eastAsia="Calibri" w:hAnsi="Tahoma" w:cs="Tahoma"/>
          <w:color w:val="000000"/>
        </w:rPr>
        <w:t>izvajalca</w:t>
      </w:r>
      <w:r w:rsidR="005E5050">
        <w:rPr>
          <w:rFonts w:ascii="Tahoma" w:eastAsia="Calibri" w:hAnsi="Tahoma" w:cs="Tahoma"/>
          <w:color w:val="000000"/>
        </w:rPr>
        <w:t xml:space="preserve"> </w:t>
      </w:r>
      <w:r w:rsidRPr="00D00E5B">
        <w:rPr>
          <w:rFonts w:ascii="Tahoma" w:eastAsia="Calibri" w:hAnsi="Tahoma" w:cs="Tahoma"/>
          <w:color w:val="000000"/>
        </w:rPr>
        <w:t>odstopa</w:t>
      </w:r>
      <w:r w:rsidR="005E5050">
        <w:rPr>
          <w:rFonts w:ascii="Tahoma" w:eastAsia="Calibri" w:hAnsi="Tahoma" w:cs="Tahoma"/>
          <w:color w:val="000000"/>
        </w:rPr>
        <w:t xml:space="preserve"> </w:t>
      </w:r>
      <w:r w:rsidRPr="00D00E5B">
        <w:rPr>
          <w:rFonts w:ascii="Tahoma" w:eastAsia="Calibri" w:hAnsi="Tahoma" w:cs="Tahoma"/>
          <w:color w:val="000000"/>
        </w:rPr>
        <w:t>od</w:t>
      </w:r>
      <w:r w:rsidR="005E5050">
        <w:rPr>
          <w:rFonts w:ascii="Tahoma" w:eastAsia="Calibri" w:hAnsi="Tahoma" w:cs="Tahoma"/>
          <w:color w:val="000000"/>
        </w:rPr>
        <w:t xml:space="preserve"> </w:t>
      </w:r>
      <w:r w:rsidRPr="00D00E5B">
        <w:rPr>
          <w:rFonts w:ascii="Tahoma" w:eastAsia="Calibri" w:hAnsi="Tahoma" w:cs="Tahoma"/>
          <w:color w:val="000000"/>
        </w:rPr>
        <w:t>primerljivih</w:t>
      </w:r>
      <w:r w:rsidR="005E5050">
        <w:rPr>
          <w:rFonts w:ascii="Tahoma" w:eastAsia="Calibri" w:hAnsi="Tahoma" w:cs="Tahoma"/>
          <w:color w:val="000000"/>
        </w:rPr>
        <w:t xml:space="preserve"> </w:t>
      </w:r>
      <w:r w:rsidRPr="00D00E5B">
        <w:rPr>
          <w:rFonts w:ascii="Tahoma" w:eastAsia="Calibri" w:hAnsi="Tahoma" w:cs="Tahoma"/>
          <w:color w:val="000000"/>
        </w:rPr>
        <w:t>cen</w:t>
      </w:r>
      <w:r w:rsidR="005E5050">
        <w:rPr>
          <w:rFonts w:ascii="Tahoma" w:eastAsia="Calibri" w:hAnsi="Tahoma" w:cs="Tahoma"/>
          <w:color w:val="000000"/>
        </w:rPr>
        <w:t xml:space="preserve"> </w:t>
      </w:r>
      <w:r w:rsidRPr="00D00E5B">
        <w:rPr>
          <w:rFonts w:ascii="Tahoma" w:eastAsia="Calibri" w:hAnsi="Tahoma" w:cs="Tahoma"/>
          <w:color w:val="000000"/>
        </w:rPr>
        <w:t>na</w:t>
      </w:r>
      <w:r w:rsidR="005E5050">
        <w:rPr>
          <w:rFonts w:ascii="Tahoma" w:eastAsia="Calibri" w:hAnsi="Tahoma" w:cs="Tahoma"/>
          <w:color w:val="000000"/>
        </w:rPr>
        <w:t xml:space="preserve"> </w:t>
      </w:r>
      <w:r w:rsidRPr="00D00E5B">
        <w:rPr>
          <w:rFonts w:ascii="Tahoma" w:eastAsia="Calibri" w:hAnsi="Tahoma" w:cs="Tahoma"/>
          <w:color w:val="000000"/>
        </w:rPr>
        <w:t>trgu.</w:t>
      </w:r>
      <w:r w:rsidR="005E5050">
        <w:rPr>
          <w:rFonts w:ascii="Tahoma" w:eastAsia="Calibri" w:hAnsi="Tahoma" w:cs="Tahoma"/>
          <w:color w:val="000000"/>
        </w:rPr>
        <w:t xml:space="preserve"> </w:t>
      </w:r>
      <w:r w:rsidRPr="00D00E5B">
        <w:rPr>
          <w:rFonts w:ascii="Tahoma" w:eastAsia="Calibri" w:hAnsi="Tahoma" w:cs="Tahoma"/>
          <w:color w:val="000000"/>
        </w:rPr>
        <w:t>V</w:t>
      </w:r>
      <w:r w:rsidR="005E5050">
        <w:rPr>
          <w:rFonts w:ascii="Tahoma" w:eastAsia="Calibri" w:hAnsi="Tahoma" w:cs="Tahoma"/>
          <w:color w:val="000000"/>
        </w:rPr>
        <w:t xml:space="preserve"> </w:t>
      </w:r>
      <w:r w:rsidRPr="00D00E5B">
        <w:rPr>
          <w:rFonts w:ascii="Tahoma" w:eastAsia="Calibri" w:hAnsi="Tahoma" w:cs="Tahoma"/>
          <w:color w:val="000000"/>
        </w:rPr>
        <w:t>kolikor</w:t>
      </w:r>
      <w:r w:rsidR="005E5050">
        <w:rPr>
          <w:rFonts w:ascii="Tahoma" w:eastAsia="Calibri" w:hAnsi="Tahoma" w:cs="Tahoma"/>
          <w:color w:val="000000"/>
        </w:rPr>
        <w:t xml:space="preserve"> </w:t>
      </w:r>
      <w:r w:rsidRPr="00D00E5B">
        <w:rPr>
          <w:rFonts w:ascii="Tahoma" w:eastAsia="Calibri" w:hAnsi="Tahoma" w:cs="Tahoma"/>
          <w:color w:val="000000"/>
        </w:rPr>
        <w:t>izvajalec</w:t>
      </w:r>
      <w:r w:rsidR="005E5050">
        <w:rPr>
          <w:rFonts w:ascii="Tahoma" w:eastAsia="Calibri" w:hAnsi="Tahoma" w:cs="Tahoma"/>
          <w:color w:val="000000"/>
        </w:rPr>
        <w:t xml:space="preserve"> </w:t>
      </w:r>
      <w:r w:rsidRPr="00D00E5B">
        <w:rPr>
          <w:rFonts w:ascii="Tahoma" w:eastAsia="Calibri" w:hAnsi="Tahoma" w:cs="Tahoma"/>
          <w:color w:val="000000"/>
        </w:rPr>
        <w:t>vztraja</w:t>
      </w:r>
      <w:r w:rsidR="005E5050">
        <w:rPr>
          <w:rFonts w:ascii="Tahoma" w:eastAsia="Calibri" w:hAnsi="Tahoma" w:cs="Tahoma"/>
          <w:color w:val="000000"/>
        </w:rPr>
        <w:t xml:space="preserve"> </w:t>
      </w:r>
      <w:r w:rsidRPr="00D00E5B">
        <w:rPr>
          <w:rFonts w:ascii="Tahoma" w:eastAsia="Calibri" w:hAnsi="Tahoma" w:cs="Tahoma"/>
          <w:color w:val="000000"/>
        </w:rPr>
        <w:t>pri</w:t>
      </w:r>
      <w:r w:rsidR="005E5050">
        <w:rPr>
          <w:rFonts w:ascii="Tahoma" w:eastAsia="Calibri" w:hAnsi="Tahoma" w:cs="Tahoma"/>
          <w:color w:val="000000"/>
        </w:rPr>
        <w:t xml:space="preserve"> </w:t>
      </w:r>
      <w:r w:rsidRPr="00D00E5B">
        <w:rPr>
          <w:rFonts w:ascii="Tahoma" w:eastAsia="Calibri" w:hAnsi="Tahoma" w:cs="Tahoma"/>
          <w:color w:val="000000"/>
        </w:rPr>
        <w:t>ceni,</w:t>
      </w:r>
      <w:r w:rsidR="005E5050">
        <w:rPr>
          <w:rFonts w:ascii="Tahoma" w:eastAsia="Calibri" w:hAnsi="Tahoma" w:cs="Tahoma"/>
          <w:color w:val="000000"/>
        </w:rPr>
        <w:t xml:space="preserve"> </w:t>
      </w:r>
      <w:r w:rsidRPr="00D00E5B">
        <w:rPr>
          <w:rFonts w:ascii="Tahoma" w:eastAsia="Calibri" w:hAnsi="Tahoma" w:cs="Tahoma"/>
          <w:color w:val="000000"/>
        </w:rPr>
        <w:t>lahko</w:t>
      </w:r>
      <w:r w:rsidR="005E5050">
        <w:rPr>
          <w:rFonts w:ascii="Tahoma" w:eastAsia="Calibri" w:hAnsi="Tahoma" w:cs="Tahoma"/>
          <w:color w:val="000000"/>
        </w:rPr>
        <w:t xml:space="preserve"> </w:t>
      </w:r>
      <w:r w:rsidRPr="00D00E5B">
        <w:rPr>
          <w:rFonts w:ascii="Tahoma" w:eastAsia="Calibri" w:hAnsi="Tahoma" w:cs="Tahoma"/>
          <w:color w:val="000000"/>
        </w:rPr>
        <w:t>naročnik</w:t>
      </w:r>
      <w:r w:rsidR="005E5050">
        <w:rPr>
          <w:rFonts w:ascii="Tahoma" w:eastAsia="Calibri" w:hAnsi="Tahoma" w:cs="Tahoma"/>
          <w:color w:val="000000"/>
        </w:rPr>
        <w:t xml:space="preserve"> </w:t>
      </w:r>
      <w:r w:rsidRPr="00D00E5B">
        <w:rPr>
          <w:rFonts w:ascii="Tahoma" w:eastAsia="Calibri" w:hAnsi="Tahoma" w:cs="Tahoma"/>
          <w:color w:val="000000"/>
        </w:rPr>
        <w:t>zavrne</w:t>
      </w:r>
      <w:r w:rsidR="005E5050">
        <w:rPr>
          <w:rFonts w:ascii="Tahoma" w:eastAsia="Calibri" w:hAnsi="Tahoma" w:cs="Tahoma"/>
          <w:color w:val="000000"/>
        </w:rPr>
        <w:t xml:space="preserve"> </w:t>
      </w:r>
      <w:r w:rsidRPr="00D00E5B">
        <w:rPr>
          <w:rFonts w:ascii="Tahoma" w:eastAsia="Calibri" w:hAnsi="Tahoma" w:cs="Tahoma"/>
          <w:color w:val="000000"/>
        </w:rPr>
        <w:t>takšno</w:t>
      </w:r>
      <w:r w:rsidR="005E5050">
        <w:rPr>
          <w:rFonts w:ascii="Tahoma" w:eastAsia="Calibri" w:hAnsi="Tahoma" w:cs="Tahoma"/>
          <w:color w:val="000000"/>
        </w:rPr>
        <w:t xml:space="preserve"> </w:t>
      </w:r>
      <w:r w:rsidRPr="00D00E5B">
        <w:rPr>
          <w:rFonts w:ascii="Tahoma" w:eastAsia="Calibri" w:hAnsi="Tahoma" w:cs="Tahoma"/>
          <w:color w:val="000000"/>
        </w:rPr>
        <w:t>ponudbo</w:t>
      </w:r>
      <w:r w:rsidR="005E5050">
        <w:rPr>
          <w:rFonts w:ascii="Tahoma" w:eastAsia="Calibri" w:hAnsi="Tahoma" w:cs="Tahoma"/>
          <w:color w:val="000000"/>
        </w:rPr>
        <w:t xml:space="preserve"> </w:t>
      </w:r>
      <w:r w:rsidRPr="00D00E5B">
        <w:rPr>
          <w:rFonts w:ascii="Tahoma" w:eastAsia="Calibri" w:hAnsi="Tahoma" w:cs="Tahoma"/>
          <w:color w:val="000000"/>
        </w:rPr>
        <w:t>in</w:t>
      </w:r>
      <w:r w:rsidR="005E5050">
        <w:rPr>
          <w:rFonts w:ascii="Tahoma" w:eastAsia="Calibri" w:hAnsi="Tahoma" w:cs="Tahoma"/>
          <w:color w:val="000000"/>
        </w:rPr>
        <w:t xml:space="preserve"> </w:t>
      </w:r>
      <w:r w:rsidRPr="00D00E5B">
        <w:rPr>
          <w:rFonts w:ascii="Tahoma" w:eastAsia="Calibri" w:hAnsi="Tahoma" w:cs="Tahoma"/>
          <w:color w:val="000000"/>
        </w:rPr>
        <w:t>dela</w:t>
      </w:r>
      <w:r w:rsidR="005E5050">
        <w:rPr>
          <w:rFonts w:ascii="Tahoma" w:eastAsia="Calibri" w:hAnsi="Tahoma" w:cs="Tahoma"/>
          <w:color w:val="000000"/>
        </w:rPr>
        <w:t xml:space="preserve"> </w:t>
      </w:r>
      <w:r w:rsidRPr="00D00E5B">
        <w:rPr>
          <w:rFonts w:ascii="Tahoma" w:eastAsia="Calibri" w:hAnsi="Tahoma" w:cs="Tahoma"/>
          <w:color w:val="000000"/>
        </w:rPr>
        <w:t>naroči</w:t>
      </w:r>
      <w:r w:rsidR="005E5050">
        <w:rPr>
          <w:rFonts w:ascii="Tahoma" w:eastAsia="Calibri" w:hAnsi="Tahoma" w:cs="Tahoma"/>
          <w:color w:val="000000"/>
        </w:rPr>
        <w:t xml:space="preserve"> </w:t>
      </w:r>
      <w:r w:rsidRPr="00D00E5B">
        <w:rPr>
          <w:rFonts w:ascii="Tahoma" w:eastAsia="Calibri" w:hAnsi="Tahoma" w:cs="Tahoma"/>
          <w:color w:val="000000"/>
        </w:rPr>
        <w:t>pri</w:t>
      </w:r>
      <w:r w:rsidR="005E5050">
        <w:rPr>
          <w:rFonts w:ascii="Tahoma" w:eastAsia="Calibri" w:hAnsi="Tahoma" w:cs="Tahoma"/>
          <w:color w:val="000000"/>
        </w:rPr>
        <w:t xml:space="preserve"> </w:t>
      </w:r>
      <w:r w:rsidRPr="00D00E5B">
        <w:rPr>
          <w:rFonts w:ascii="Tahoma" w:eastAsia="Calibri" w:hAnsi="Tahoma" w:cs="Tahoma"/>
          <w:color w:val="000000"/>
        </w:rPr>
        <w:t>drugem</w:t>
      </w:r>
      <w:r w:rsidR="005E5050">
        <w:rPr>
          <w:rFonts w:ascii="Tahoma" w:eastAsia="Calibri" w:hAnsi="Tahoma" w:cs="Tahoma"/>
          <w:color w:val="000000"/>
        </w:rPr>
        <w:t xml:space="preserve"> </w:t>
      </w:r>
      <w:r w:rsidRPr="00D00E5B">
        <w:rPr>
          <w:rFonts w:ascii="Tahoma" w:eastAsia="Calibri" w:hAnsi="Tahoma" w:cs="Tahoma"/>
          <w:color w:val="000000"/>
        </w:rPr>
        <w:t>izvajalcu.</w:t>
      </w:r>
    </w:p>
    <w:p w14:paraId="0B245094" w14:textId="77777777" w:rsidR="00F42E4D" w:rsidRPr="00D00E5B" w:rsidRDefault="00F42E4D" w:rsidP="004227B8">
      <w:pPr>
        <w:keepNext/>
        <w:keepLines/>
        <w:tabs>
          <w:tab w:val="left" w:pos="2532"/>
        </w:tabs>
        <w:autoSpaceDE w:val="0"/>
        <w:autoSpaceDN w:val="0"/>
        <w:adjustRightInd w:val="0"/>
        <w:jc w:val="both"/>
        <w:rPr>
          <w:rFonts w:ascii="Tahoma" w:eastAsia="Calibri" w:hAnsi="Tahoma" w:cs="Tahoma"/>
          <w:color w:val="000000"/>
        </w:rPr>
      </w:pPr>
    </w:p>
    <w:bookmarkEnd w:id="23"/>
    <w:p w14:paraId="52BF784B" w14:textId="6A02617A" w:rsidR="00B22D78" w:rsidRPr="00137C8C" w:rsidRDefault="00B22D78" w:rsidP="004227B8">
      <w:pPr>
        <w:keepNext/>
        <w:keepLines/>
        <w:rPr>
          <w:rFonts w:ascii="Tahoma" w:hAnsi="Tahoma" w:cs="Tahoma"/>
          <w:b/>
          <w:color w:val="FF0000"/>
          <w:szCs w:val="22"/>
        </w:rPr>
      </w:pPr>
      <w:r w:rsidRPr="00444E16">
        <w:rPr>
          <w:rFonts w:ascii="Tahoma" w:hAnsi="Tahoma" w:cs="Tahoma"/>
          <w:b/>
          <w:szCs w:val="22"/>
        </w:rPr>
        <w:t>PLAČILNI</w:t>
      </w:r>
      <w:r w:rsidR="005E5050">
        <w:rPr>
          <w:rFonts w:ascii="Tahoma" w:hAnsi="Tahoma" w:cs="Tahoma"/>
          <w:b/>
          <w:szCs w:val="22"/>
        </w:rPr>
        <w:t xml:space="preserve"> </w:t>
      </w:r>
      <w:r w:rsidRPr="00444E16">
        <w:rPr>
          <w:rFonts w:ascii="Tahoma" w:hAnsi="Tahoma" w:cs="Tahoma"/>
          <w:b/>
          <w:szCs w:val="22"/>
        </w:rPr>
        <w:t>POGOJI</w:t>
      </w:r>
      <w:r w:rsidR="005E5050">
        <w:rPr>
          <w:rFonts w:ascii="Tahoma" w:hAnsi="Tahoma" w:cs="Tahoma"/>
          <w:b/>
          <w:szCs w:val="22"/>
        </w:rPr>
        <w:t xml:space="preserve"> </w:t>
      </w:r>
      <w:r w:rsidRPr="00444E16">
        <w:rPr>
          <w:rFonts w:ascii="Tahoma" w:hAnsi="Tahoma" w:cs="Tahoma"/>
          <w:b/>
          <w:szCs w:val="22"/>
        </w:rPr>
        <w:t>IN</w:t>
      </w:r>
      <w:r w:rsidR="005E5050">
        <w:rPr>
          <w:rFonts w:ascii="Tahoma" w:hAnsi="Tahoma" w:cs="Tahoma"/>
          <w:b/>
          <w:szCs w:val="22"/>
        </w:rPr>
        <w:t xml:space="preserve"> </w:t>
      </w:r>
      <w:r w:rsidRPr="00444E16">
        <w:rPr>
          <w:rFonts w:ascii="Tahoma" w:hAnsi="Tahoma" w:cs="Tahoma"/>
          <w:b/>
          <w:szCs w:val="22"/>
        </w:rPr>
        <w:t>NAČIN</w:t>
      </w:r>
      <w:r w:rsidR="005E5050">
        <w:rPr>
          <w:rFonts w:ascii="Tahoma" w:hAnsi="Tahoma" w:cs="Tahoma"/>
          <w:b/>
          <w:szCs w:val="22"/>
        </w:rPr>
        <w:t xml:space="preserve"> </w:t>
      </w:r>
      <w:r w:rsidRPr="00444E16">
        <w:rPr>
          <w:rFonts w:ascii="Tahoma" w:hAnsi="Tahoma" w:cs="Tahoma"/>
          <w:b/>
          <w:szCs w:val="22"/>
        </w:rPr>
        <w:t>OBRAČUNAVANJA</w:t>
      </w:r>
    </w:p>
    <w:p w14:paraId="1676B336" w14:textId="77777777" w:rsidR="00B22D78" w:rsidRPr="00A679F4" w:rsidRDefault="00B22D78" w:rsidP="004227B8">
      <w:pPr>
        <w:keepNext/>
        <w:keepLines/>
        <w:rPr>
          <w:rFonts w:ascii="Tahoma" w:hAnsi="Tahoma" w:cs="Tahoma"/>
          <w:b/>
          <w:sz w:val="18"/>
        </w:rPr>
      </w:pPr>
    </w:p>
    <w:p w14:paraId="62C5C98D"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58D20322" w14:textId="77777777" w:rsidR="00B22D78" w:rsidRPr="00A679F4" w:rsidRDefault="00B22D78" w:rsidP="004227B8">
      <w:pPr>
        <w:keepNext/>
        <w:keepLines/>
        <w:rPr>
          <w:rFonts w:ascii="Tahoma" w:hAnsi="Tahoma" w:cs="Tahoma"/>
          <w:iCs/>
        </w:rPr>
      </w:pPr>
    </w:p>
    <w:p w14:paraId="734BF11D" w14:textId="0B657F85" w:rsidR="00447FAF" w:rsidRDefault="00447FAF" w:rsidP="004227B8">
      <w:pPr>
        <w:keepNext/>
        <w:keepLines/>
        <w:jc w:val="both"/>
        <w:rPr>
          <w:rFonts w:ascii="Tahoma" w:hAnsi="Tahoma" w:cs="Tahoma"/>
        </w:rPr>
      </w:pPr>
      <w:r>
        <w:rPr>
          <w:rFonts w:ascii="Tahoma" w:hAnsi="Tahoma" w:cs="Tahoma"/>
        </w:rPr>
        <w:t>Izvajalec</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naročniku</w:t>
      </w:r>
      <w:r w:rsidR="005E5050">
        <w:rPr>
          <w:rFonts w:ascii="Tahoma" w:hAnsi="Tahoma" w:cs="Tahoma"/>
        </w:rPr>
        <w:t xml:space="preserve"> </w:t>
      </w:r>
      <w:r>
        <w:rPr>
          <w:rFonts w:ascii="Tahoma" w:hAnsi="Tahoma" w:cs="Tahoma"/>
        </w:rPr>
        <w:t>zaračunal</w:t>
      </w:r>
      <w:r w:rsidR="005E5050">
        <w:rPr>
          <w:rFonts w:ascii="Tahoma" w:hAnsi="Tahoma" w:cs="Tahoma"/>
        </w:rPr>
        <w:t xml:space="preserve"> </w:t>
      </w:r>
      <w:r>
        <w:rPr>
          <w:rFonts w:ascii="Tahoma" w:hAnsi="Tahoma" w:cs="Tahoma"/>
        </w:rPr>
        <w:t>dejansko</w:t>
      </w:r>
      <w:r w:rsidR="005E5050">
        <w:rPr>
          <w:rFonts w:ascii="Tahoma" w:hAnsi="Tahoma" w:cs="Tahoma"/>
        </w:rPr>
        <w:t xml:space="preserve"> </w:t>
      </w:r>
      <w:r>
        <w:rPr>
          <w:rFonts w:ascii="Tahoma" w:hAnsi="Tahoma" w:cs="Tahoma"/>
        </w:rPr>
        <w:t>izvedene</w:t>
      </w:r>
      <w:r w:rsidR="005E5050">
        <w:rPr>
          <w:rFonts w:ascii="Tahoma" w:hAnsi="Tahoma" w:cs="Tahoma"/>
        </w:rPr>
        <w:t xml:space="preserve"> </w:t>
      </w:r>
      <w:r>
        <w:rPr>
          <w:rFonts w:ascii="Tahoma" w:hAnsi="Tahoma" w:cs="Tahoma"/>
        </w:rPr>
        <w:t>storitve,</w:t>
      </w:r>
      <w:r w:rsidR="005E5050">
        <w:rPr>
          <w:rFonts w:ascii="Tahoma" w:hAnsi="Tahoma" w:cs="Tahoma"/>
        </w:rPr>
        <w:t xml:space="preserve"> </w:t>
      </w:r>
      <w:r>
        <w:rPr>
          <w:rFonts w:ascii="Tahoma" w:hAnsi="Tahoma" w:cs="Tahoma"/>
        </w:rPr>
        <w:t>ki</w:t>
      </w:r>
      <w:r w:rsidR="005E5050">
        <w:rPr>
          <w:rFonts w:ascii="Tahoma" w:hAnsi="Tahoma" w:cs="Tahoma"/>
        </w:rPr>
        <w:t xml:space="preserve"> </w:t>
      </w:r>
      <w:r>
        <w:rPr>
          <w:rFonts w:ascii="Tahoma" w:hAnsi="Tahoma" w:cs="Tahoma"/>
        </w:rPr>
        <w:t>so</w:t>
      </w:r>
      <w:r w:rsidR="005E5050">
        <w:rPr>
          <w:rFonts w:ascii="Tahoma" w:hAnsi="Tahoma" w:cs="Tahoma"/>
        </w:rPr>
        <w:t xml:space="preserve"> </w:t>
      </w:r>
      <w:r>
        <w:rPr>
          <w:rFonts w:ascii="Tahoma" w:hAnsi="Tahoma" w:cs="Tahoma"/>
        </w:rPr>
        <w:t>predmet</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sicer</w:t>
      </w:r>
      <w:r w:rsidR="005E5050">
        <w:rPr>
          <w:rFonts w:ascii="Tahoma" w:hAnsi="Tahoma" w:cs="Tahoma"/>
        </w:rPr>
        <w:t xml:space="preserve"> </w:t>
      </w:r>
      <w:r>
        <w:rPr>
          <w:rFonts w:ascii="Tahoma" w:hAnsi="Tahoma" w:cs="Tahoma"/>
        </w:rPr>
        <w:t>po</w:t>
      </w:r>
      <w:r w:rsidR="005E5050">
        <w:rPr>
          <w:rFonts w:ascii="Tahoma" w:hAnsi="Tahoma" w:cs="Tahoma"/>
        </w:rPr>
        <w:t xml:space="preserve"> </w:t>
      </w:r>
      <w:r w:rsidR="00067FC8">
        <w:rPr>
          <w:rFonts w:ascii="Tahoma" w:hAnsi="Tahoma" w:cs="Tahoma"/>
        </w:rPr>
        <w:t xml:space="preserve">ceni </w:t>
      </w:r>
      <w:r>
        <w:rPr>
          <w:rFonts w:ascii="Tahoma" w:hAnsi="Tahoma" w:cs="Tahoma"/>
        </w:rPr>
        <w:t>na</w:t>
      </w:r>
      <w:r w:rsidR="005E5050">
        <w:rPr>
          <w:rFonts w:ascii="Tahoma" w:hAnsi="Tahoma" w:cs="Tahoma"/>
        </w:rPr>
        <w:t xml:space="preserve"> </w:t>
      </w:r>
      <w:r>
        <w:rPr>
          <w:rFonts w:ascii="Tahoma" w:hAnsi="Tahoma" w:cs="Tahoma"/>
        </w:rPr>
        <w:t>enoto</w:t>
      </w:r>
      <w:r w:rsidR="005E5050">
        <w:rPr>
          <w:rFonts w:ascii="Tahoma" w:hAnsi="Tahoma" w:cs="Tahoma"/>
        </w:rPr>
        <w:t xml:space="preserve"> </w:t>
      </w:r>
      <w:r>
        <w:rPr>
          <w:rFonts w:ascii="Tahoma" w:hAnsi="Tahoma" w:cs="Tahoma"/>
        </w:rPr>
        <w:t>mere.</w:t>
      </w:r>
    </w:p>
    <w:p w14:paraId="436DE643" w14:textId="77777777" w:rsidR="00447FAF" w:rsidRDefault="00447FAF" w:rsidP="004227B8">
      <w:pPr>
        <w:keepNext/>
        <w:keepLines/>
        <w:jc w:val="both"/>
        <w:rPr>
          <w:rFonts w:ascii="Tahoma" w:hAnsi="Tahoma" w:cs="Tahoma"/>
        </w:rPr>
      </w:pPr>
    </w:p>
    <w:p w14:paraId="3F912F92" w14:textId="64E17B53" w:rsidR="00DC63EA" w:rsidRPr="00FC61D6" w:rsidRDefault="00DC63EA" w:rsidP="004227B8">
      <w:pPr>
        <w:keepNext/>
        <w:keepLines/>
        <w:jc w:val="both"/>
        <w:rPr>
          <w:rFonts w:ascii="Tahoma" w:hAnsi="Tahoma" w:cs="Tahoma"/>
        </w:rPr>
      </w:pPr>
      <w:r w:rsidRPr="00DC63EA">
        <w:rPr>
          <w:rFonts w:ascii="Tahoma" w:hAnsi="Tahoma" w:cs="Tahoma"/>
        </w:rPr>
        <w:t>Izvajalec</w:t>
      </w:r>
      <w:r w:rsidR="005E5050">
        <w:rPr>
          <w:rFonts w:ascii="Tahoma" w:hAnsi="Tahoma" w:cs="Tahoma"/>
        </w:rPr>
        <w:t xml:space="preserve"> </w:t>
      </w:r>
      <w:r w:rsidRPr="00DC63EA">
        <w:rPr>
          <w:rFonts w:ascii="Tahoma" w:hAnsi="Tahoma" w:cs="Tahoma"/>
        </w:rPr>
        <w:t>izstavi</w:t>
      </w:r>
      <w:r w:rsidR="005E5050">
        <w:rPr>
          <w:rFonts w:ascii="Tahoma" w:hAnsi="Tahoma" w:cs="Tahoma"/>
        </w:rPr>
        <w:t xml:space="preserve"> </w:t>
      </w:r>
      <w:r w:rsidRPr="00DC63EA">
        <w:rPr>
          <w:rFonts w:ascii="Tahoma" w:hAnsi="Tahoma" w:cs="Tahoma"/>
        </w:rPr>
        <w:t>račun</w:t>
      </w:r>
      <w:r>
        <w:rPr>
          <w:rFonts w:ascii="Tahoma" w:hAnsi="Tahoma" w:cs="Tahoma"/>
        </w:rPr>
        <w:t>,</w:t>
      </w:r>
      <w:r w:rsidR="005E5050">
        <w:rPr>
          <w:rFonts w:ascii="Tahoma" w:hAnsi="Tahoma" w:cs="Tahoma"/>
        </w:rPr>
        <w:t xml:space="preserve"> </w:t>
      </w:r>
      <w:r w:rsidRPr="0065431A">
        <w:rPr>
          <w:rFonts w:ascii="Tahoma" w:hAnsi="Tahoma" w:cs="Tahoma"/>
        </w:rPr>
        <w:t>kjer</w:t>
      </w:r>
      <w:r w:rsidR="005E5050">
        <w:rPr>
          <w:rFonts w:ascii="Tahoma" w:hAnsi="Tahoma" w:cs="Tahoma"/>
        </w:rPr>
        <w:t xml:space="preserve"> </w:t>
      </w:r>
      <w:r w:rsidRPr="0065431A">
        <w:rPr>
          <w:rFonts w:ascii="Tahoma" w:hAnsi="Tahoma" w:cs="Tahoma"/>
        </w:rPr>
        <w:t>mora</w:t>
      </w:r>
      <w:r w:rsidR="005E5050">
        <w:rPr>
          <w:rFonts w:ascii="Tahoma" w:hAnsi="Tahoma" w:cs="Tahoma"/>
        </w:rPr>
        <w:t xml:space="preserve"> </w:t>
      </w:r>
      <w:r w:rsidRPr="0065431A">
        <w:rPr>
          <w:rFonts w:ascii="Tahoma" w:hAnsi="Tahoma" w:cs="Tahoma"/>
        </w:rPr>
        <w:t>biti</w:t>
      </w:r>
      <w:r w:rsidR="005E5050">
        <w:rPr>
          <w:rFonts w:ascii="Tahoma" w:hAnsi="Tahoma" w:cs="Tahoma"/>
        </w:rPr>
        <w:t xml:space="preserve"> </w:t>
      </w:r>
      <w:r w:rsidRPr="0065431A">
        <w:rPr>
          <w:rFonts w:ascii="Tahoma" w:hAnsi="Tahoma" w:cs="Tahoma"/>
        </w:rPr>
        <w:t>navedena</w:t>
      </w:r>
      <w:r w:rsidR="005E5050">
        <w:rPr>
          <w:rFonts w:ascii="Tahoma" w:hAnsi="Tahoma" w:cs="Tahoma"/>
        </w:rPr>
        <w:t xml:space="preserve"> </w:t>
      </w:r>
      <w:r w:rsidRPr="0065431A">
        <w:rPr>
          <w:rFonts w:ascii="Tahoma" w:hAnsi="Tahoma" w:cs="Tahoma"/>
        </w:rPr>
        <w:t>tudi</w:t>
      </w:r>
      <w:r w:rsidR="005E5050">
        <w:rPr>
          <w:rFonts w:ascii="Tahoma" w:hAnsi="Tahoma" w:cs="Tahoma"/>
        </w:rPr>
        <w:t xml:space="preserve"> </w:t>
      </w:r>
      <w:r w:rsidRPr="0065431A">
        <w:rPr>
          <w:rFonts w:ascii="Tahoma" w:hAnsi="Tahoma" w:cs="Tahoma"/>
        </w:rPr>
        <w:t>številka</w:t>
      </w:r>
      <w:r w:rsidR="005E5050">
        <w:rPr>
          <w:rFonts w:ascii="Tahoma" w:hAnsi="Tahoma" w:cs="Tahoma"/>
        </w:rPr>
        <w:t xml:space="preserve"> </w:t>
      </w:r>
      <w:r w:rsidRPr="0065431A">
        <w:rPr>
          <w:rFonts w:ascii="Tahoma" w:hAnsi="Tahoma" w:cs="Tahoma"/>
        </w:rPr>
        <w:t>posameznega</w:t>
      </w:r>
      <w:r w:rsidR="005E5050">
        <w:rPr>
          <w:rFonts w:ascii="Tahoma" w:hAnsi="Tahoma" w:cs="Tahoma"/>
        </w:rPr>
        <w:t xml:space="preserve"> </w:t>
      </w:r>
      <w:r w:rsidRPr="0065431A">
        <w:rPr>
          <w:rFonts w:ascii="Tahoma" w:hAnsi="Tahoma" w:cs="Tahoma"/>
        </w:rPr>
        <w:t>pisnega</w:t>
      </w:r>
      <w:r w:rsidR="005E5050">
        <w:rPr>
          <w:rFonts w:ascii="Tahoma" w:hAnsi="Tahoma" w:cs="Tahoma"/>
        </w:rPr>
        <w:t xml:space="preserve"> </w:t>
      </w:r>
      <w:r w:rsidRPr="0065431A">
        <w:rPr>
          <w:rFonts w:ascii="Tahoma" w:hAnsi="Tahoma" w:cs="Tahoma"/>
        </w:rPr>
        <w:t>nabavnega</w:t>
      </w:r>
      <w:r w:rsidR="005E5050">
        <w:rPr>
          <w:rFonts w:ascii="Tahoma" w:hAnsi="Tahoma" w:cs="Tahoma"/>
        </w:rPr>
        <w:t xml:space="preserve"> </w:t>
      </w:r>
      <w:r w:rsidRPr="0065431A">
        <w:rPr>
          <w:rFonts w:ascii="Tahoma" w:hAnsi="Tahoma" w:cs="Tahoma"/>
        </w:rPr>
        <w:t>naročila</w:t>
      </w:r>
      <w:r>
        <w:rPr>
          <w:rFonts w:ascii="Tahoma" w:hAnsi="Tahoma" w:cs="Tahoma"/>
        </w:rPr>
        <w:t>,</w:t>
      </w:r>
      <w:r w:rsidR="005E5050">
        <w:rPr>
          <w:rFonts w:ascii="Tahoma" w:hAnsi="Tahoma" w:cs="Tahoma"/>
        </w:rPr>
        <w:t xml:space="preserve"> </w:t>
      </w:r>
      <w:r w:rsidRPr="00DC63EA">
        <w:rPr>
          <w:rFonts w:ascii="Tahoma" w:hAnsi="Tahoma" w:cs="Tahoma"/>
        </w:rPr>
        <w:t>do</w:t>
      </w:r>
      <w:r w:rsidR="005E5050">
        <w:rPr>
          <w:rFonts w:ascii="Tahoma" w:hAnsi="Tahoma" w:cs="Tahoma"/>
        </w:rPr>
        <w:t xml:space="preserve"> </w:t>
      </w:r>
      <w:r w:rsidRPr="00DC63EA">
        <w:rPr>
          <w:rFonts w:ascii="Tahoma" w:hAnsi="Tahoma" w:cs="Tahoma"/>
        </w:rPr>
        <w:t>petega</w:t>
      </w:r>
      <w:r w:rsidR="005E5050">
        <w:rPr>
          <w:rFonts w:ascii="Tahoma" w:hAnsi="Tahoma" w:cs="Tahoma"/>
        </w:rPr>
        <w:t xml:space="preserve"> </w:t>
      </w:r>
      <w:r w:rsidRPr="00DC63EA">
        <w:rPr>
          <w:rFonts w:ascii="Tahoma" w:hAnsi="Tahoma" w:cs="Tahoma"/>
        </w:rPr>
        <w:t>(5.)</w:t>
      </w:r>
      <w:r w:rsidR="005E5050">
        <w:rPr>
          <w:rFonts w:ascii="Tahoma" w:hAnsi="Tahoma" w:cs="Tahoma"/>
        </w:rPr>
        <w:t xml:space="preserve"> </w:t>
      </w:r>
      <w:r w:rsidRPr="00DC63EA">
        <w:rPr>
          <w:rFonts w:ascii="Tahoma" w:hAnsi="Tahoma" w:cs="Tahoma"/>
        </w:rPr>
        <w:t>dne</w:t>
      </w:r>
      <w:r w:rsidR="005E5050">
        <w:rPr>
          <w:rFonts w:ascii="Tahoma" w:hAnsi="Tahoma" w:cs="Tahoma"/>
        </w:rPr>
        <w:t xml:space="preserve"> </w:t>
      </w:r>
      <w:r w:rsidRPr="00DC63EA">
        <w:rPr>
          <w:rFonts w:ascii="Tahoma" w:hAnsi="Tahoma" w:cs="Tahoma"/>
        </w:rPr>
        <w:t>v</w:t>
      </w:r>
      <w:r w:rsidR="005E5050">
        <w:rPr>
          <w:rFonts w:ascii="Tahoma" w:hAnsi="Tahoma" w:cs="Tahoma"/>
        </w:rPr>
        <w:t xml:space="preserve"> </w:t>
      </w:r>
      <w:r w:rsidRPr="00DC63EA">
        <w:rPr>
          <w:rFonts w:ascii="Tahoma" w:hAnsi="Tahoma" w:cs="Tahoma"/>
        </w:rPr>
        <w:t>mesecu</w:t>
      </w:r>
      <w:r w:rsidR="005E5050">
        <w:rPr>
          <w:rFonts w:ascii="Tahoma" w:hAnsi="Tahoma" w:cs="Tahoma"/>
        </w:rPr>
        <w:t xml:space="preserve"> </w:t>
      </w:r>
      <w:r w:rsidRPr="00DC63EA">
        <w:rPr>
          <w:rFonts w:ascii="Tahoma" w:hAnsi="Tahoma" w:cs="Tahoma"/>
        </w:rPr>
        <w:t>za</w:t>
      </w:r>
      <w:r w:rsidR="005E5050">
        <w:rPr>
          <w:rFonts w:ascii="Tahoma" w:hAnsi="Tahoma" w:cs="Tahoma"/>
        </w:rPr>
        <w:t xml:space="preserve"> </w:t>
      </w:r>
      <w:r w:rsidRPr="00DC63EA">
        <w:rPr>
          <w:rFonts w:ascii="Tahoma" w:hAnsi="Tahoma" w:cs="Tahoma"/>
        </w:rPr>
        <w:t>pretekli</w:t>
      </w:r>
      <w:r w:rsidR="005E5050">
        <w:rPr>
          <w:rFonts w:ascii="Tahoma" w:hAnsi="Tahoma" w:cs="Tahoma"/>
        </w:rPr>
        <w:t xml:space="preserve"> </w:t>
      </w:r>
      <w:r w:rsidRPr="00DC63EA">
        <w:rPr>
          <w:rFonts w:ascii="Tahoma" w:hAnsi="Tahoma" w:cs="Tahoma"/>
        </w:rPr>
        <w:t>mesec,</w:t>
      </w:r>
      <w:r w:rsidR="005E5050">
        <w:rPr>
          <w:rFonts w:ascii="Tahoma" w:hAnsi="Tahoma" w:cs="Tahoma"/>
        </w:rPr>
        <w:t xml:space="preserve"> </w:t>
      </w:r>
      <w:r w:rsidRPr="00DC63EA">
        <w:rPr>
          <w:rFonts w:ascii="Tahoma" w:hAnsi="Tahoma" w:cs="Tahoma"/>
        </w:rPr>
        <w:t>na</w:t>
      </w:r>
      <w:r w:rsidR="005E5050">
        <w:rPr>
          <w:rFonts w:ascii="Tahoma" w:hAnsi="Tahoma" w:cs="Tahoma"/>
        </w:rPr>
        <w:t xml:space="preserve"> </w:t>
      </w:r>
      <w:r w:rsidRPr="00DC63EA">
        <w:rPr>
          <w:rFonts w:ascii="Tahoma" w:hAnsi="Tahoma" w:cs="Tahoma"/>
        </w:rPr>
        <w:t>podlagi</w:t>
      </w:r>
      <w:r w:rsidR="005E5050">
        <w:rPr>
          <w:rFonts w:ascii="Tahoma" w:hAnsi="Tahoma" w:cs="Tahoma"/>
        </w:rPr>
        <w:t xml:space="preserve"> </w:t>
      </w:r>
      <w:r w:rsidRPr="00DC63EA">
        <w:rPr>
          <w:rFonts w:ascii="Tahoma" w:hAnsi="Tahoma" w:cs="Tahoma"/>
        </w:rPr>
        <w:t>poročila</w:t>
      </w:r>
      <w:r w:rsidR="005E5050">
        <w:rPr>
          <w:rFonts w:ascii="Tahoma" w:hAnsi="Tahoma" w:cs="Tahoma"/>
        </w:rPr>
        <w:t xml:space="preserve"> </w:t>
      </w:r>
      <w:r w:rsidRPr="00DC63EA">
        <w:rPr>
          <w:rFonts w:ascii="Tahoma" w:hAnsi="Tahoma" w:cs="Tahoma"/>
        </w:rPr>
        <w:t>o</w:t>
      </w:r>
      <w:r w:rsidR="005E5050">
        <w:rPr>
          <w:rFonts w:ascii="Tahoma" w:hAnsi="Tahoma" w:cs="Tahoma"/>
        </w:rPr>
        <w:t xml:space="preserve"> </w:t>
      </w:r>
      <w:r>
        <w:rPr>
          <w:rFonts w:ascii="Tahoma" w:hAnsi="Tahoma" w:cs="Tahoma"/>
        </w:rPr>
        <w:t>opravljenih</w:t>
      </w:r>
      <w:r w:rsidR="005E5050">
        <w:rPr>
          <w:rFonts w:ascii="Tahoma" w:hAnsi="Tahoma" w:cs="Tahoma"/>
        </w:rPr>
        <w:t xml:space="preserve"> </w:t>
      </w:r>
      <w:r>
        <w:rPr>
          <w:rFonts w:ascii="Tahoma" w:hAnsi="Tahoma" w:cs="Tahoma"/>
        </w:rPr>
        <w:t>storitvah,</w:t>
      </w:r>
      <w:r w:rsidR="005E5050">
        <w:rPr>
          <w:rFonts w:ascii="Tahoma" w:hAnsi="Tahoma" w:cs="Tahoma"/>
        </w:rPr>
        <w:t xml:space="preserve"> </w:t>
      </w:r>
      <w:r>
        <w:rPr>
          <w:rFonts w:ascii="Tahoma" w:hAnsi="Tahoma" w:cs="Tahoma"/>
        </w:rPr>
        <w:t>ki</w:t>
      </w:r>
      <w:r w:rsidR="005E5050">
        <w:rPr>
          <w:rFonts w:ascii="Tahoma" w:hAnsi="Tahoma" w:cs="Tahoma"/>
        </w:rPr>
        <w:t xml:space="preserve"> </w:t>
      </w:r>
      <w:r>
        <w:rPr>
          <w:rFonts w:ascii="Tahoma" w:hAnsi="Tahoma" w:cs="Tahoma"/>
        </w:rPr>
        <w:t>mora</w:t>
      </w:r>
      <w:r w:rsidR="005E5050">
        <w:rPr>
          <w:rFonts w:ascii="Tahoma" w:hAnsi="Tahoma" w:cs="Tahoma"/>
        </w:rPr>
        <w:t xml:space="preserve"> </w:t>
      </w:r>
      <w:r>
        <w:rPr>
          <w:rFonts w:ascii="Tahoma" w:hAnsi="Tahoma" w:cs="Tahoma"/>
        </w:rPr>
        <w:t>biti</w:t>
      </w:r>
      <w:r w:rsidR="005E5050">
        <w:rPr>
          <w:rFonts w:ascii="Tahoma" w:hAnsi="Tahoma" w:cs="Tahoma"/>
        </w:rPr>
        <w:t xml:space="preserve"> </w:t>
      </w:r>
      <w:r w:rsidRPr="00DC63EA">
        <w:rPr>
          <w:rFonts w:ascii="Tahoma" w:hAnsi="Tahoma" w:cs="Tahoma"/>
        </w:rPr>
        <w:t>specificiran</w:t>
      </w:r>
      <w:r>
        <w:rPr>
          <w:rFonts w:ascii="Tahoma" w:hAnsi="Tahoma" w:cs="Tahoma"/>
        </w:rPr>
        <w:t>o</w:t>
      </w:r>
      <w:r w:rsidR="005E5050">
        <w:rPr>
          <w:rFonts w:ascii="Tahoma" w:hAnsi="Tahoma" w:cs="Tahoma"/>
        </w:rPr>
        <w:t xml:space="preserve"> </w:t>
      </w:r>
      <w:r w:rsidRPr="00DC63EA">
        <w:rPr>
          <w:rFonts w:ascii="Tahoma" w:hAnsi="Tahoma" w:cs="Tahoma"/>
        </w:rPr>
        <w:t>po</w:t>
      </w:r>
      <w:r w:rsidR="005E5050">
        <w:rPr>
          <w:rFonts w:ascii="Tahoma" w:hAnsi="Tahoma" w:cs="Tahoma"/>
        </w:rPr>
        <w:t xml:space="preserve"> </w:t>
      </w:r>
      <w:r w:rsidRPr="00DC63EA">
        <w:rPr>
          <w:rFonts w:ascii="Tahoma" w:hAnsi="Tahoma" w:cs="Tahoma"/>
        </w:rPr>
        <w:t>dnevih</w:t>
      </w:r>
      <w:r>
        <w:rPr>
          <w:rFonts w:ascii="Tahoma" w:hAnsi="Tahoma" w:cs="Tahoma"/>
        </w:rPr>
        <w:t>,</w:t>
      </w:r>
      <w:r w:rsidR="005E5050">
        <w:rPr>
          <w:rFonts w:ascii="Tahoma" w:hAnsi="Tahoma" w:cs="Tahoma"/>
        </w:rPr>
        <w:t xml:space="preserve"> </w:t>
      </w:r>
      <w:r w:rsidRPr="00DC63EA">
        <w:rPr>
          <w:rFonts w:ascii="Tahoma" w:hAnsi="Tahoma" w:cs="Tahoma"/>
        </w:rPr>
        <w:t>dejanskem</w:t>
      </w:r>
      <w:r w:rsidR="005E5050">
        <w:rPr>
          <w:rFonts w:ascii="Tahoma" w:hAnsi="Tahoma" w:cs="Tahoma"/>
        </w:rPr>
        <w:t xml:space="preserve"> </w:t>
      </w:r>
      <w:r w:rsidRPr="00DC63EA">
        <w:rPr>
          <w:rFonts w:ascii="Tahoma" w:hAnsi="Tahoma" w:cs="Tahoma"/>
        </w:rPr>
        <w:t>številu</w:t>
      </w:r>
      <w:r w:rsidR="005E5050">
        <w:rPr>
          <w:rFonts w:ascii="Tahoma" w:hAnsi="Tahoma" w:cs="Tahoma"/>
        </w:rPr>
        <w:t xml:space="preserve"> </w:t>
      </w:r>
      <w:r w:rsidRPr="00DC63EA">
        <w:rPr>
          <w:rFonts w:ascii="Tahoma" w:hAnsi="Tahoma" w:cs="Tahoma"/>
        </w:rPr>
        <w:t>opravljenih</w:t>
      </w:r>
      <w:r w:rsidR="005E5050">
        <w:rPr>
          <w:rFonts w:ascii="Tahoma" w:hAnsi="Tahoma" w:cs="Tahoma"/>
        </w:rPr>
        <w:t xml:space="preserve"> </w:t>
      </w:r>
      <w:r w:rsidRPr="00DC63EA">
        <w:rPr>
          <w:rFonts w:ascii="Tahoma" w:hAnsi="Tahoma" w:cs="Tahoma"/>
        </w:rPr>
        <w:t>ur</w:t>
      </w:r>
      <w:r w:rsidR="005E5050">
        <w:rPr>
          <w:rFonts w:ascii="Tahoma" w:hAnsi="Tahoma" w:cs="Tahoma"/>
        </w:rPr>
        <w:t xml:space="preserve"> </w:t>
      </w:r>
      <w:r w:rsidRPr="00DC63EA">
        <w:rPr>
          <w:rFonts w:ascii="Tahoma" w:hAnsi="Tahoma" w:cs="Tahoma"/>
        </w:rPr>
        <w:t>in</w:t>
      </w:r>
      <w:r w:rsidR="005E5050">
        <w:rPr>
          <w:rFonts w:ascii="Tahoma" w:hAnsi="Tahoma" w:cs="Tahoma"/>
        </w:rPr>
        <w:t xml:space="preserve"> </w:t>
      </w:r>
      <w:r w:rsidRPr="00DC63EA">
        <w:rPr>
          <w:rFonts w:ascii="Tahoma" w:hAnsi="Tahoma" w:cs="Tahoma"/>
        </w:rPr>
        <w:t>natančno</w:t>
      </w:r>
      <w:r w:rsidR="005E5050">
        <w:rPr>
          <w:rFonts w:ascii="Tahoma" w:hAnsi="Tahoma" w:cs="Tahoma"/>
        </w:rPr>
        <w:t xml:space="preserve"> </w:t>
      </w:r>
      <w:r w:rsidRPr="00DC63EA">
        <w:rPr>
          <w:rFonts w:ascii="Tahoma" w:hAnsi="Tahoma" w:cs="Tahoma"/>
        </w:rPr>
        <w:t>specificiranih</w:t>
      </w:r>
      <w:r w:rsidR="005E5050">
        <w:rPr>
          <w:rFonts w:ascii="Tahoma" w:hAnsi="Tahoma" w:cs="Tahoma"/>
        </w:rPr>
        <w:t xml:space="preserve"> </w:t>
      </w:r>
      <w:r w:rsidRPr="00DC63EA">
        <w:rPr>
          <w:rFonts w:ascii="Tahoma" w:hAnsi="Tahoma" w:cs="Tahoma"/>
        </w:rPr>
        <w:t>vrstah</w:t>
      </w:r>
      <w:r w:rsidR="005E5050">
        <w:rPr>
          <w:rFonts w:ascii="Tahoma" w:hAnsi="Tahoma" w:cs="Tahoma"/>
        </w:rPr>
        <w:t xml:space="preserve"> </w:t>
      </w:r>
      <w:r w:rsidRPr="00DC63EA">
        <w:rPr>
          <w:rFonts w:ascii="Tahoma" w:hAnsi="Tahoma" w:cs="Tahoma"/>
        </w:rPr>
        <w:t>opravljenih</w:t>
      </w:r>
      <w:r w:rsidR="005E5050">
        <w:rPr>
          <w:rFonts w:ascii="Tahoma" w:hAnsi="Tahoma" w:cs="Tahoma"/>
        </w:rPr>
        <w:t xml:space="preserve"> </w:t>
      </w:r>
      <w:r w:rsidRPr="00DC63EA">
        <w:rPr>
          <w:rFonts w:ascii="Tahoma" w:hAnsi="Tahoma" w:cs="Tahoma"/>
        </w:rPr>
        <w:t>storitev</w:t>
      </w:r>
      <w:r w:rsidR="005E5050">
        <w:rPr>
          <w:rFonts w:ascii="Tahoma" w:hAnsi="Tahoma" w:cs="Tahoma"/>
        </w:rPr>
        <w:t xml:space="preserve"> </w:t>
      </w:r>
      <w:r w:rsidRPr="00DC63EA">
        <w:rPr>
          <w:rFonts w:ascii="Tahoma" w:hAnsi="Tahoma" w:cs="Tahoma"/>
        </w:rPr>
        <w:t>izvajalca.</w:t>
      </w:r>
      <w:r w:rsidR="005E5050">
        <w:rPr>
          <w:rFonts w:ascii="Tahoma" w:hAnsi="Tahoma" w:cs="Tahoma"/>
        </w:rPr>
        <w:t xml:space="preserve"> </w:t>
      </w:r>
      <w:r w:rsidRPr="00FC61D6">
        <w:rPr>
          <w:rFonts w:ascii="Tahoma" w:hAnsi="Tahoma" w:cs="Tahoma"/>
        </w:rPr>
        <w:t>Podpis</w:t>
      </w:r>
      <w:r w:rsidR="005E5050">
        <w:rPr>
          <w:rFonts w:ascii="Tahoma" w:hAnsi="Tahoma" w:cs="Tahoma"/>
        </w:rPr>
        <w:t xml:space="preserve"> </w:t>
      </w:r>
      <w:r>
        <w:rPr>
          <w:rFonts w:ascii="Tahoma" w:hAnsi="Tahoma" w:cs="Tahoma"/>
        </w:rPr>
        <w:t>poročila</w:t>
      </w:r>
      <w:r w:rsidR="005E5050">
        <w:rPr>
          <w:rFonts w:ascii="Tahoma" w:hAnsi="Tahoma" w:cs="Tahoma"/>
        </w:rPr>
        <w:t xml:space="preserve"> </w:t>
      </w:r>
      <w:r>
        <w:rPr>
          <w:rFonts w:ascii="Tahoma" w:hAnsi="Tahoma" w:cs="Tahoma"/>
        </w:rPr>
        <w:t>o</w:t>
      </w:r>
      <w:r w:rsidR="005E5050">
        <w:rPr>
          <w:rFonts w:ascii="Tahoma" w:hAnsi="Tahoma" w:cs="Tahoma"/>
        </w:rPr>
        <w:t xml:space="preserve"> </w:t>
      </w:r>
      <w:r>
        <w:rPr>
          <w:rFonts w:ascii="Tahoma" w:hAnsi="Tahoma" w:cs="Tahoma"/>
        </w:rPr>
        <w:t>opravljenih</w:t>
      </w:r>
      <w:r w:rsidR="005E5050">
        <w:rPr>
          <w:rFonts w:ascii="Tahoma" w:hAnsi="Tahoma" w:cs="Tahoma"/>
        </w:rPr>
        <w:t xml:space="preserve"> </w:t>
      </w:r>
      <w:r>
        <w:rPr>
          <w:rFonts w:ascii="Tahoma" w:hAnsi="Tahoma" w:cs="Tahoma"/>
        </w:rPr>
        <w:t>storitvah</w:t>
      </w:r>
      <w:r w:rsidR="005E5050">
        <w:rPr>
          <w:rFonts w:ascii="Tahoma" w:hAnsi="Tahoma" w:cs="Tahoma"/>
        </w:rPr>
        <w:t xml:space="preserve"> </w:t>
      </w:r>
      <w:r w:rsidRPr="00FC61D6">
        <w:rPr>
          <w:rFonts w:ascii="Tahoma" w:hAnsi="Tahoma" w:cs="Tahoma"/>
        </w:rPr>
        <w:t>s</w:t>
      </w:r>
      <w:r w:rsidR="005E5050">
        <w:rPr>
          <w:rFonts w:ascii="Tahoma" w:hAnsi="Tahoma" w:cs="Tahoma"/>
        </w:rPr>
        <w:t xml:space="preserve"> </w:t>
      </w:r>
      <w:r w:rsidRPr="00FC61D6">
        <w:rPr>
          <w:rFonts w:ascii="Tahoma" w:hAnsi="Tahoma" w:cs="Tahoma"/>
        </w:rPr>
        <w:t>strani</w:t>
      </w:r>
      <w:r w:rsidR="005E5050">
        <w:rPr>
          <w:rFonts w:ascii="Tahoma" w:hAnsi="Tahoma" w:cs="Tahoma"/>
        </w:rPr>
        <w:t xml:space="preserve"> </w:t>
      </w:r>
      <w:r w:rsidRPr="00FC61D6">
        <w:rPr>
          <w:rFonts w:ascii="Tahoma" w:hAnsi="Tahoma" w:cs="Tahoma"/>
        </w:rPr>
        <w:t>obeh</w:t>
      </w:r>
      <w:r w:rsidR="005E5050">
        <w:rPr>
          <w:rFonts w:ascii="Tahoma" w:hAnsi="Tahoma" w:cs="Tahoma"/>
        </w:rPr>
        <w:t xml:space="preserve"> </w:t>
      </w:r>
      <w:r w:rsidRPr="00FC61D6">
        <w:rPr>
          <w:rFonts w:ascii="Tahoma" w:hAnsi="Tahoma" w:cs="Tahoma"/>
        </w:rPr>
        <w:t>strank</w:t>
      </w:r>
      <w:r w:rsidR="005E5050">
        <w:rPr>
          <w:rFonts w:ascii="Tahoma" w:hAnsi="Tahoma" w:cs="Tahoma"/>
        </w:rPr>
        <w:t xml:space="preserve"> </w:t>
      </w:r>
      <w:r w:rsidRPr="00FC61D6">
        <w:rPr>
          <w:rFonts w:ascii="Tahoma" w:hAnsi="Tahoma" w:cs="Tahoma"/>
        </w:rPr>
        <w:t>okvirnega</w:t>
      </w:r>
      <w:r w:rsidR="005E5050">
        <w:rPr>
          <w:rFonts w:ascii="Tahoma" w:hAnsi="Tahoma" w:cs="Tahoma"/>
        </w:rPr>
        <w:t xml:space="preserve"> </w:t>
      </w:r>
      <w:r w:rsidRPr="00FC61D6">
        <w:rPr>
          <w:rFonts w:ascii="Tahoma" w:hAnsi="Tahoma" w:cs="Tahoma"/>
        </w:rPr>
        <w:t>sporazuma</w:t>
      </w:r>
      <w:r w:rsidR="005E5050">
        <w:rPr>
          <w:rFonts w:ascii="Tahoma" w:hAnsi="Tahoma" w:cs="Tahoma"/>
        </w:rPr>
        <w:t xml:space="preserve"> </w:t>
      </w:r>
      <w:r w:rsidRPr="00FC61D6">
        <w:rPr>
          <w:rFonts w:ascii="Tahoma" w:hAnsi="Tahoma" w:cs="Tahoma"/>
        </w:rPr>
        <w:t>oziroma</w:t>
      </w:r>
      <w:r w:rsidR="005E5050">
        <w:rPr>
          <w:rFonts w:ascii="Tahoma" w:hAnsi="Tahoma" w:cs="Tahoma"/>
        </w:rPr>
        <w:t xml:space="preserve"> </w:t>
      </w:r>
      <w:r w:rsidRPr="00FC61D6">
        <w:rPr>
          <w:rFonts w:ascii="Tahoma" w:hAnsi="Tahoma" w:cs="Tahoma"/>
        </w:rPr>
        <w:t>njunih</w:t>
      </w:r>
      <w:r w:rsidR="005E5050">
        <w:rPr>
          <w:rFonts w:ascii="Tahoma" w:hAnsi="Tahoma" w:cs="Tahoma"/>
        </w:rPr>
        <w:t xml:space="preserve"> </w:t>
      </w:r>
      <w:r w:rsidRPr="00FC61D6">
        <w:rPr>
          <w:rFonts w:ascii="Tahoma" w:hAnsi="Tahoma" w:cs="Tahoma"/>
        </w:rPr>
        <w:t>predstavnikov,</w:t>
      </w:r>
      <w:r w:rsidR="005E5050">
        <w:rPr>
          <w:rFonts w:ascii="Tahoma" w:hAnsi="Tahoma" w:cs="Tahoma"/>
        </w:rPr>
        <w:t xml:space="preserve"> </w:t>
      </w:r>
      <w:r w:rsidRPr="00FC61D6">
        <w:rPr>
          <w:rFonts w:ascii="Tahoma" w:hAnsi="Tahoma" w:cs="Tahoma"/>
        </w:rPr>
        <w:t>pomeni</w:t>
      </w:r>
      <w:r w:rsidR="005E5050">
        <w:rPr>
          <w:rFonts w:ascii="Tahoma" w:hAnsi="Tahoma" w:cs="Tahoma"/>
        </w:rPr>
        <w:t xml:space="preserve"> </w:t>
      </w:r>
      <w:r>
        <w:rPr>
          <w:rFonts w:ascii="Tahoma" w:hAnsi="Tahoma" w:cs="Tahoma"/>
        </w:rPr>
        <w:t>uspešno</w:t>
      </w:r>
      <w:r w:rsidR="005E5050">
        <w:rPr>
          <w:rFonts w:ascii="Tahoma" w:hAnsi="Tahoma" w:cs="Tahoma"/>
        </w:rPr>
        <w:t xml:space="preserve"> </w:t>
      </w:r>
      <w:r w:rsidRPr="00DC63EA">
        <w:rPr>
          <w:rFonts w:ascii="Tahoma" w:hAnsi="Tahoma" w:cs="Tahoma"/>
        </w:rPr>
        <w:t>opravljene</w:t>
      </w:r>
      <w:r w:rsidR="005E5050">
        <w:rPr>
          <w:rFonts w:ascii="Tahoma" w:hAnsi="Tahoma" w:cs="Tahoma"/>
        </w:rPr>
        <w:t xml:space="preserve"> </w:t>
      </w:r>
      <w:r w:rsidRPr="00DC63EA">
        <w:rPr>
          <w:rFonts w:ascii="Tahoma" w:hAnsi="Tahoma" w:cs="Tahoma"/>
        </w:rPr>
        <w:t>storitve</w:t>
      </w:r>
      <w:r w:rsidR="005E5050">
        <w:rPr>
          <w:rFonts w:ascii="Tahoma" w:hAnsi="Tahoma" w:cs="Tahoma"/>
        </w:rPr>
        <w:t xml:space="preserve"> </w:t>
      </w:r>
      <w:r w:rsidRPr="00DC63EA">
        <w:rPr>
          <w:rFonts w:ascii="Tahoma" w:hAnsi="Tahoma" w:cs="Tahoma"/>
        </w:rPr>
        <w:t>v</w:t>
      </w:r>
      <w:r w:rsidR="005E5050">
        <w:rPr>
          <w:rFonts w:ascii="Tahoma" w:hAnsi="Tahoma" w:cs="Tahoma"/>
        </w:rPr>
        <w:t xml:space="preserve"> </w:t>
      </w:r>
      <w:r w:rsidRPr="00DC63EA">
        <w:rPr>
          <w:rFonts w:ascii="Tahoma" w:hAnsi="Tahoma" w:cs="Tahoma"/>
        </w:rPr>
        <w:t>preteklem</w:t>
      </w:r>
      <w:r w:rsidR="005E5050">
        <w:rPr>
          <w:rFonts w:ascii="Tahoma" w:hAnsi="Tahoma" w:cs="Tahoma"/>
        </w:rPr>
        <w:t xml:space="preserve"> </w:t>
      </w:r>
      <w:r w:rsidRPr="00DC63EA">
        <w:rPr>
          <w:rFonts w:ascii="Tahoma" w:hAnsi="Tahoma" w:cs="Tahoma"/>
        </w:rPr>
        <w:t>mesecu</w:t>
      </w:r>
      <w:r w:rsidRPr="00FC61D6">
        <w:rPr>
          <w:rFonts w:ascii="Tahoma" w:hAnsi="Tahoma" w:cs="Tahoma"/>
        </w:rPr>
        <w:t>,</w:t>
      </w:r>
      <w:r w:rsidR="005E5050">
        <w:rPr>
          <w:rFonts w:ascii="Tahoma" w:hAnsi="Tahoma" w:cs="Tahoma"/>
        </w:rPr>
        <w:t xml:space="preserve"> </w:t>
      </w:r>
      <w:r w:rsidRPr="00FC61D6">
        <w:rPr>
          <w:rFonts w:ascii="Tahoma" w:hAnsi="Tahoma" w:cs="Tahoma"/>
        </w:rPr>
        <w:t>ter</w:t>
      </w:r>
      <w:r w:rsidR="005E5050">
        <w:rPr>
          <w:rFonts w:ascii="Tahoma" w:hAnsi="Tahoma" w:cs="Tahoma"/>
        </w:rPr>
        <w:t xml:space="preserve"> </w:t>
      </w:r>
      <w:r w:rsidRPr="00FC61D6">
        <w:rPr>
          <w:rFonts w:ascii="Tahoma" w:hAnsi="Tahoma" w:cs="Tahoma"/>
        </w:rPr>
        <w:t>je</w:t>
      </w:r>
      <w:r w:rsidR="005E5050">
        <w:rPr>
          <w:rFonts w:ascii="Tahoma" w:hAnsi="Tahoma" w:cs="Tahoma"/>
        </w:rPr>
        <w:t xml:space="preserve"> </w:t>
      </w:r>
      <w:r w:rsidRPr="00FC61D6">
        <w:rPr>
          <w:rFonts w:ascii="Tahoma" w:hAnsi="Tahoma" w:cs="Tahoma"/>
        </w:rPr>
        <w:t>podlaga</w:t>
      </w:r>
      <w:r w:rsidR="005E5050">
        <w:rPr>
          <w:rFonts w:ascii="Tahoma" w:hAnsi="Tahoma" w:cs="Tahoma"/>
        </w:rPr>
        <w:t xml:space="preserve"> </w:t>
      </w:r>
      <w:r w:rsidRPr="00FC61D6">
        <w:rPr>
          <w:rFonts w:ascii="Tahoma" w:hAnsi="Tahoma" w:cs="Tahoma"/>
        </w:rPr>
        <w:t>za</w:t>
      </w:r>
      <w:r w:rsidR="005E5050">
        <w:rPr>
          <w:rFonts w:ascii="Tahoma" w:hAnsi="Tahoma" w:cs="Tahoma"/>
        </w:rPr>
        <w:t xml:space="preserve"> </w:t>
      </w:r>
      <w:r w:rsidRPr="00FC61D6">
        <w:rPr>
          <w:rFonts w:ascii="Tahoma" w:hAnsi="Tahoma" w:cs="Tahoma"/>
        </w:rPr>
        <w:t>izstavitev</w:t>
      </w:r>
      <w:r w:rsidR="005E5050">
        <w:rPr>
          <w:rFonts w:ascii="Tahoma" w:hAnsi="Tahoma" w:cs="Tahoma"/>
        </w:rPr>
        <w:t xml:space="preserve"> </w:t>
      </w:r>
      <w:r w:rsidRPr="00FC61D6">
        <w:rPr>
          <w:rFonts w:ascii="Tahoma" w:hAnsi="Tahoma" w:cs="Tahoma"/>
        </w:rPr>
        <w:t>računa</w:t>
      </w:r>
      <w:r w:rsidR="005E5050">
        <w:rPr>
          <w:rFonts w:ascii="Tahoma" w:hAnsi="Tahoma" w:cs="Tahoma"/>
        </w:rPr>
        <w:t xml:space="preserve"> </w:t>
      </w:r>
      <w:r w:rsidRPr="00FC61D6">
        <w:rPr>
          <w:rFonts w:ascii="Tahoma" w:hAnsi="Tahoma" w:cs="Tahoma"/>
        </w:rPr>
        <w:t>s</w:t>
      </w:r>
      <w:r w:rsidR="005E5050">
        <w:rPr>
          <w:rFonts w:ascii="Tahoma" w:hAnsi="Tahoma" w:cs="Tahoma"/>
        </w:rPr>
        <w:t xml:space="preserve"> </w:t>
      </w:r>
      <w:r w:rsidRPr="00FC61D6">
        <w:rPr>
          <w:rFonts w:ascii="Tahoma" w:hAnsi="Tahoma" w:cs="Tahoma"/>
        </w:rPr>
        <w:t>strani</w:t>
      </w:r>
      <w:r w:rsidR="005E5050">
        <w:rPr>
          <w:rFonts w:ascii="Tahoma" w:hAnsi="Tahoma" w:cs="Tahoma"/>
        </w:rPr>
        <w:t xml:space="preserve"> </w:t>
      </w:r>
      <w:r w:rsidRPr="00FC61D6">
        <w:rPr>
          <w:rFonts w:ascii="Tahoma" w:hAnsi="Tahoma" w:cs="Tahoma"/>
        </w:rPr>
        <w:t>izvajalca,</w:t>
      </w:r>
      <w:r w:rsidR="005E5050">
        <w:rPr>
          <w:rFonts w:ascii="Tahoma" w:hAnsi="Tahoma" w:cs="Tahoma"/>
        </w:rPr>
        <w:t xml:space="preserve"> </w:t>
      </w:r>
      <w:r w:rsidRPr="00FC61D6">
        <w:rPr>
          <w:rFonts w:ascii="Tahoma" w:hAnsi="Tahoma" w:cs="Tahoma"/>
        </w:rPr>
        <w:t>pri</w:t>
      </w:r>
      <w:r w:rsidR="005E5050">
        <w:rPr>
          <w:rFonts w:ascii="Tahoma" w:hAnsi="Tahoma" w:cs="Tahoma"/>
        </w:rPr>
        <w:t xml:space="preserve"> </w:t>
      </w:r>
      <w:r w:rsidRPr="00FC61D6">
        <w:rPr>
          <w:rFonts w:ascii="Tahoma" w:hAnsi="Tahoma" w:cs="Tahoma"/>
        </w:rPr>
        <w:t>čemer</w:t>
      </w:r>
      <w:r w:rsidR="005E5050">
        <w:rPr>
          <w:rFonts w:ascii="Tahoma" w:hAnsi="Tahoma" w:cs="Tahoma"/>
        </w:rPr>
        <w:t xml:space="preserve"> </w:t>
      </w:r>
      <w:r w:rsidRPr="00FC61D6">
        <w:rPr>
          <w:rFonts w:ascii="Tahoma" w:hAnsi="Tahoma" w:cs="Tahoma"/>
        </w:rPr>
        <w:t>je</w:t>
      </w:r>
      <w:r w:rsidR="005E5050">
        <w:rPr>
          <w:rFonts w:ascii="Tahoma" w:hAnsi="Tahoma" w:cs="Tahoma"/>
        </w:rPr>
        <w:t xml:space="preserve"> </w:t>
      </w:r>
      <w:r w:rsidRPr="00FC61D6">
        <w:rPr>
          <w:rFonts w:ascii="Tahoma" w:hAnsi="Tahoma" w:cs="Tahoma"/>
        </w:rPr>
        <w:t>podpisan</w:t>
      </w:r>
      <w:r>
        <w:rPr>
          <w:rFonts w:ascii="Tahoma" w:hAnsi="Tahoma" w:cs="Tahoma"/>
        </w:rPr>
        <w:t>o</w:t>
      </w:r>
      <w:r w:rsidR="005E5050">
        <w:rPr>
          <w:rFonts w:ascii="Tahoma" w:hAnsi="Tahoma" w:cs="Tahoma"/>
        </w:rPr>
        <w:t xml:space="preserve"> </w:t>
      </w:r>
      <w:r>
        <w:rPr>
          <w:rFonts w:ascii="Tahoma" w:hAnsi="Tahoma" w:cs="Tahoma"/>
        </w:rPr>
        <w:t>poročilo</w:t>
      </w:r>
      <w:r w:rsidR="005E5050">
        <w:rPr>
          <w:rFonts w:ascii="Tahoma" w:hAnsi="Tahoma" w:cs="Tahoma"/>
        </w:rPr>
        <w:t xml:space="preserve"> </w:t>
      </w:r>
      <w:r>
        <w:rPr>
          <w:rFonts w:ascii="Tahoma" w:hAnsi="Tahoma" w:cs="Tahoma"/>
        </w:rPr>
        <w:t>o</w:t>
      </w:r>
      <w:r w:rsidR="005E5050">
        <w:rPr>
          <w:rFonts w:ascii="Tahoma" w:hAnsi="Tahoma" w:cs="Tahoma"/>
        </w:rPr>
        <w:t xml:space="preserve"> </w:t>
      </w:r>
      <w:r>
        <w:rPr>
          <w:rFonts w:ascii="Tahoma" w:hAnsi="Tahoma" w:cs="Tahoma"/>
        </w:rPr>
        <w:t>opravljenih</w:t>
      </w:r>
      <w:r w:rsidR="005E5050">
        <w:rPr>
          <w:rFonts w:ascii="Tahoma" w:hAnsi="Tahoma" w:cs="Tahoma"/>
        </w:rPr>
        <w:t xml:space="preserve"> </w:t>
      </w:r>
      <w:r>
        <w:rPr>
          <w:rFonts w:ascii="Tahoma" w:hAnsi="Tahoma" w:cs="Tahoma"/>
        </w:rPr>
        <w:t>storitvah</w:t>
      </w:r>
      <w:r w:rsidR="005E5050">
        <w:rPr>
          <w:rFonts w:ascii="Tahoma" w:hAnsi="Tahoma" w:cs="Tahoma"/>
        </w:rPr>
        <w:t xml:space="preserve"> </w:t>
      </w:r>
      <w:r w:rsidRPr="00FC61D6">
        <w:rPr>
          <w:rFonts w:ascii="Tahoma" w:hAnsi="Tahoma" w:cs="Tahoma"/>
        </w:rPr>
        <w:t>priloga</w:t>
      </w:r>
      <w:r w:rsidR="005E5050">
        <w:rPr>
          <w:rFonts w:ascii="Tahoma" w:hAnsi="Tahoma" w:cs="Tahoma"/>
        </w:rPr>
        <w:t xml:space="preserve"> </w:t>
      </w:r>
      <w:r w:rsidRPr="00FC61D6">
        <w:rPr>
          <w:rFonts w:ascii="Tahoma" w:hAnsi="Tahoma" w:cs="Tahoma"/>
        </w:rPr>
        <w:t>k</w:t>
      </w:r>
      <w:r w:rsidR="005E5050">
        <w:rPr>
          <w:rFonts w:ascii="Tahoma" w:hAnsi="Tahoma" w:cs="Tahoma"/>
        </w:rPr>
        <w:t xml:space="preserve"> </w:t>
      </w:r>
      <w:r w:rsidRPr="00FC61D6">
        <w:rPr>
          <w:rFonts w:ascii="Tahoma" w:hAnsi="Tahoma" w:cs="Tahoma"/>
        </w:rPr>
        <w:t>računu.</w:t>
      </w:r>
    </w:p>
    <w:p w14:paraId="2053FC39" w14:textId="3FDAC7CF" w:rsidR="00DC63EA" w:rsidRDefault="00DC63EA" w:rsidP="004227B8">
      <w:pPr>
        <w:keepNext/>
        <w:keepLines/>
        <w:jc w:val="both"/>
        <w:rPr>
          <w:rFonts w:ascii="Tahoma" w:hAnsi="Tahoma" w:cs="Tahoma"/>
        </w:rPr>
      </w:pPr>
    </w:p>
    <w:p w14:paraId="529C7708" w14:textId="434E7959" w:rsidR="00DC63EA" w:rsidRPr="00DF5E1B" w:rsidRDefault="00DC63EA" w:rsidP="004227B8">
      <w:pPr>
        <w:keepNext/>
        <w:keepLines/>
        <w:jc w:val="both"/>
        <w:rPr>
          <w:rFonts w:ascii="Tahoma" w:hAnsi="Tahoma" w:cs="Tahoma"/>
        </w:rPr>
      </w:pPr>
      <w:r w:rsidRPr="00DF5E1B">
        <w:rPr>
          <w:rFonts w:ascii="Tahoma" w:hAnsi="Tahoma" w:cs="Tahoma"/>
        </w:rPr>
        <w:t>V</w:t>
      </w:r>
      <w:r w:rsidR="005E5050">
        <w:rPr>
          <w:rFonts w:ascii="Tahoma" w:hAnsi="Tahoma" w:cs="Tahoma"/>
        </w:rPr>
        <w:t xml:space="preserve"> </w:t>
      </w:r>
      <w:r w:rsidRPr="00DF5E1B">
        <w:rPr>
          <w:rFonts w:ascii="Tahoma" w:hAnsi="Tahoma" w:cs="Tahoma"/>
        </w:rPr>
        <w:t>primeru,</w:t>
      </w:r>
      <w:r w:rsidR="005E5050">
        <w:rPr>
          <w:rFonts w:ascii="Tahoma" w:hAnsi="Tahoma" w:cs="Tahoma"/>
        </w:rPr>
        <w:t xml:space="preserve"> </w:t>
      </w:r>
      <w:r w:rsidRPr="00DF5E1B">
        <w:rPr>
          <w:rFonts w:ascii="Tahoma" w:hAnsi="Tahoma" w:cs="Tahoma"/>
        </w:rPr>
        <w:t>da</w:t>
      </w:r>
      <w:r w:rsidR="005E5050">
        <w:rPr>
          <w:rFonts w:ascii="Tahoma" w:hAnsi="Tahoma" w:cs="Tahoma"/>
        </w:rPr>
        <w:t xml:space="preserve"> </w:t>
      </w:r>
      <w:r w:rsidRPr="00DF5E1B">
        <w:rPr>
          <w:rFonts w:ascii="Tahoma" w:hAnsi="Tahoma" w:cs="Tahoma"/>
        </w:rPr>
        <w:t>izstavljeni</w:t>
      </w:r>
      <w:r w:rsidR="005E5050">
        <w:rPr>
          <w:rFonts w:ascii="Tahoma" w:hAnsi="Tahoma" w:cs="Tahoma"/>
        </w:rPr>
        <w:t xml:space="preserve"> </w:t>
      </w:r>
      <w:r w:rsidRPr="00DF5E1B">
        <w:rPr>
          <w:rFonts w:ascii="Tahoma" w:hAnsi="Tahoma" w:cs="Tahoma"/>
        </w:rPr>
        <w:t>račun</w:t>
      </w:r>
      <w:r w:rsidR="005E5050">
        <w:rPr>
          <w:rFonts w:ascii="Tahoma" w:hAnsi="Tahoma" w:cs="Tahoma"/>
        </w:rPr>
        <w:t xml:space="preserve"> </w:t>
      </w:r>
      <w:r w:rsidRPr="00DF5E1B">
        <w:rPr>
          <w:rFonts w:ascii="Tahoma" w:hAnsi="Tahoma" w:cs="Tahoma"/>
        </w:rPr>
        <w:t>ni</w:t>
      </w:r>
      <w:r w:rsidR="005E5050">
        <w:rPr>
          <w:rFonts w:ascii="Tahoma" w:hAnsi="Tahoma" w:cs="Tahoma"/>
        </w:rPr>
        <w:t xml:space="preserve"> </w:t>
      </w:r>
      <w:r w:rsidRPr="00DF5E1B">
        <w:rPr>
          <w:rFonts w:ascii="Tahoma" w:hAnsi="Tahoma" w:cs="Tahoma"/>
        </w:rPr>
        <w:t>pravilen,</w:t>
      </w:r>
      <w:r w:rsidR="005E5050">
        <w:rPr>
          <w:rFonts w:ascii="Tahoma" w:hAnsi="Tahoma" w:cs="Tahoma"/>
        </w:rPr>
        <w:t xml:space="preserve"> </w:t>
      </w:r>
      <w:r w:rsidRPr="00DF5E1B">
        <w:rPr>
          <w:rFonts w:ascii="Tahoma" w:hAnsi="Tahoma" w:cs="Tahoma"/>
        </w:rPr>
        <w:t>ga</w:t>
      </w:r>
      <w:r w:rsidR="005E5050">
        <w:rPr>
          <w:rFonts w:ascii="Tahoma" w:hAnsi="Tahoma" w:cs="Tahoma"/>
        </w:rPr>
        <w:t xml:space="preserve"> </w:t>
      </w:r>
      <w:r w:rsidRPr="00DF5E1B">
        <w:rPr>
          <w:rFonts w:ascii="Tahoma" w:hAnsi="Tahoma" w:cs="Tahoma"/>
        </w:rPr>
        <w:t>naročnik</w:t>
      </w:r>
      <w:r w:rsidR="005E5050">
        <w:rPr>
          <w:rFonts w:ascii="Tahoma" w:hAnsi="Tahoma" w:cs="Tahoma"/>
        </w:rPr>
        <w:t xml:space="preserve"> </w:t>
      </w:r>
      <w:r w:rsidRPr="00DF5E1B">
        <w:rPr>
          <w:rFonts w:ascii="Tahoma" w:hAnsi="Tahoma" w:cs="Tahoma"/>
        </w:rPr>
        <w:t>zavrne</w:t>
      </w:r>
      <w:r w:rsidR="005E5050">
        <w:rPr>
          <w:rFonts w:ascii="Tahoma" w:hAnsi="Tahoma" w:cs="Tahoma"/>
        </w:rPr>
        <w:t xml:space="preserve"> </w:t>
      </w:r>
      <w:r w:rsidRPr="00DF5E1B">
        <w:rPr>
          <w:rFonts w:ascii="Tahoma" w:hAnsi="Tahoma" w:cs="Tahoma"/>
        </w:rPr>
        <w:t>z</w:t>
      </w:r>
      <w:r w:rsidR="005E5050">
        <w:rPr>
          <w:rFonts w:ascii="Tahoma" w:hAnsi="Tahoma" w:cs="Tahoma"/>
        </w:rPr>
        <w:t xml:space="preserve"> </w:t>
      </w:r>
      <w:r w:rsidRPr="00DF5E1B">
        <w:rPr>
          <w:rFonts w:ascii="Tahoma" w:hAnsi="Tahoma" w:cs="Tahoma"/>
        </w:rPr>
        <w:t>obr</w:t>
      </w:r>
      <w:r>
        <w:rPr>
          <w:rFonts w:ascii="Tahoma" w:hAnsi="Tahoma" w:cs="Tahoma"/>
        </w:rPr>
        <w:t>azložitvijo</w:t>
      </w:r>
      <w:r w:rsidRPr="00DF5E1B">
        <w:rPr>
          <w:rFonts w:ascii="Tahoma" w:hAnsi="Tahoma" w:cs="Tahoma"/>
        </w:rPr>
        <w:t>,</w:t>
      </w:r>
      <w:r w:rsidR="005E5050">
        <w:rPr>
          <w:rFonts w:ascii="Tahoma" w:hAnsi="Tahoma" w:cs="Tahoma"/>
        </w:rPr>
        <w:t xml:space="preserve"> </w:t>
      </w:r>
      <w:r w:rsidRPr="00DF5E1B">
        <w:rPr>
          <w:rFonts w:ascii="Tahoma" w:hAnsi="Tahoma" w:cs="Tahoma"/>
        </w:rPr>
        <w:t>izvajalec</w:t>
      </w:r>
      <w:r w:rsidR="005E5050">
        <w:rPr>
          <w:rFonts w:ascii="Tahoma" w:hAnsi="Tahoma" w:cs="Tahoma"/>
        </w:rPr>
        <w:t xml:space="preserve"> </w:t>
      </w:r>
      <w:r w:rsidRPr="00DF5E1B">
        <w:rPr>
          <w:rFonts w:ascii="Tahoma" w:hAnsi="Tahoma" w:cs="Tahoma"/>
        </w:rPr>
        <w:t>pa</w:t>
      </w:r>
      <w:r w:rsidR="005E5050">
        <w:rPr>
          <w:rFonts w:ascii="Tahoma" w:hAnsi="Tahoma" w:cs="Tahoma"/>
        </w:rPr>
        <w:t xml:space="preserve"> </w:t>
      </w:r>
      <w:r w:rsidRPr="00DF5E1B">
        <w:rPr>
          <w:rFonts w:ascii="Tahoma" w:hAnsi="Tahoma" w:cs="Tahoma"/>
        </w:rPr>
        <w:t>je</w:t>
      </w:r>
      <w:r w:rsidR="005E5050">
        <w:rPr>
          <w:rFonts w:ascii="Tahoma" w:hAnsi="Tahoma" w:cs="Tahoma"/>
        </w:rPr>
        <w:t xml:space="preserve"> </w:t>
      </w:r>
      <w:r w:rsidRPr="00DF5E1B">
        <w:rPr>
          <w:rFonts w:ascii="Tahoma" w:hAnsi="Tahoma" w:cs="Tahoma"/>
        </w:rPr>
        <w:t>dolžan</w:t>
      </w:r>
      <w:r w:rsidR="005E5050">
        <w:rPr>
          <w:rFonts w:ascii="Tahoma" w:hAnsi="Tahoma" w:cs="Tahoma"/>
        </w:rPr>
        <w:t xml:space="preserve"> </w:t>
      </w:r>
      <w:r w:rsidRPr="00DF5E1B">
        <w:rPr>
          <w:rFonts w:ascii="Tahoma" w:hAnsi="Tahoma" w:cs="Tahoma"/>
        </w:rPr>
        <w:t>izstaviti</w:t>
      </w:r>
      <w:r w:rsidR="005E5050">
        <w:rPr>
          <w:rFonts w:ascii="Tahoma" w:hAnsi="Tahoma" w:cs="Tahoma"/>
        </w:rPr>
        <w:t xml:space="preserve"> </w:t>
      </w:r>
      <w:r w:rsidRPr="00DF5E1B">
        <w:rPr>
          <w:rFonts w:ascii="Tahoma" w:hAnsi="Tahoma" w:cs="Tahoma"/>
        </w:rPr>
        <w:t>nov,</w:t>
      </w:r>
      <w:r w:rsidR="005E5050">
        <w:rPr>
          <w:rFonts w:ascii="Tahoma" w:hAnsi="Tahoma" w:cs="Tahoma"/>
        </w:rPr>
        <w:t xml:space="preserve"> </w:t>
      </w:r>
      <w:r w:rsidRPr="00DF5E1B">
        <w:rPr>
          <w:rFonts w:ascii="Tahoma" w:hAnsi="Tahoma" w:cs="Tahoma"/>
        </w:rPr>
        <w:t>popravljen</w:t>
      </w:r>
      <w:r w:rsidR="005E5050">
        <w:rPr>
          <w:rFonts w:ascii="Tahoma" w:hAnsi="Tahoma" w:cs="Tahoma"/>
        </w:rPr>
        <w:t xml:space="preserve"> </w:t>
      </w:r>
      <w:r w:rsidRPr="00DF5E1B">
        <w:rPr>
          <w:rFonts w:ascii="Tahoma" w:hAnsi="Tahoma" w:cs="Tahoma"/>
        </w:rPr>
        <w:t>račun</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roku</w:t>
      </w:r>
      <w:r w:rsidR="005E5050">
        <w:rPr>
          <w:rFonts w:ascii="Tahoma" w:hAnsi="Tahoma" w:cs="Tahoma"/>
        </w:rPr>
        <w:t xml:space="preserve"> </w:t>
      </w:r>
      <w:r w:rsidRPr="00DF5E1B">
        <w:rPr>
          <w:rFonts w:ascii="Tahoma" w:hAnsi="Tahoma" w:cs="Tahoma"/>
        </w:rPr>
        <w:t>petih</w:t>
      </w:r>
      <w:r w:rsidR="005E5050">
        <w:rPr>
          <w:rFonts w:ascii="Tahoma" w:hAnsi="Tahoma" w:cs="Tahoma"/>
        </w:rPr>
        <w:t xml:space="preserve"> </w:t>
      </w:r>
      <w:r w:rsidRPr="00DF5E1B">
        <w:rPr>
          <w:rFonts w:ascii="Tahoma" w:hAnsi="Tahoma" w:cs="Tahoma"/>
        </w:rPr>
        <w:t>(5)</w:t>
      </w:r>
      <w:r w:rsidR="005E5050">
        <w:rPr>
          <w:rFonts w:ascii="Tahoma" w:hAnsi="Tahoma" w:cs="Tahoma"/>
        </w:rPr>
        <w:t xml:space="preserve"> </w:t>
      </w:r>
      <w:r w:rsidRPr="00DF5E1B">
        <w:rPr>
          <w:rFonts w:ascii="Tahoma" w:hAnsi="Tahoma" w:cs="Tahoma"/>
        </w:rPr>
        <w:t>dni</w:t>
      </w:r>
      <w:r w:rsidR="005E5050">
        <w:rPr>
          <w:rFonts w:ascii="Tahoma" w:hAnsi="Tahoma" w:cs="Tahoma"/>
        </w:rPr>
        <w:t xml:space="preserve"> </w:t>
      </w:r>
      <w:r w:rsidRPr="00DF5E1B">
        <w:rPr>
          <w:rFonts w:ascii="Tahoma" w:hAnsi="Tahoma" w:cs="Tahoma"/>
        </w:rPr>
        <w:t>od</w:t>
      </w:r>
      <w:r w:rsidR="005E5050">
        <w:rPr>
          <w:rFonts w:ascii="Tahoma" w:hAnsi="Tahoma" w:cs="Tahoma"/>
        </w:rPr>
        <w:t xml:space="preserve"> </w:t>
      </w:r>
      <w:r w:rsidRPr="00DF5E1B">
        <w:rPr>
          <w:rFonts w:ascii="Tahoma" w:hAnsi="Tahoma" w:cs="Tahoma"/>
        </w:rPr>
        <w:t>zavrnitve,</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katerem</w:t>
      </w:r>
      <w:r w:rsidR="005E5050">
        <w:rPr>
          <w:rFonts w:ascii="Tahoma" w:hAnsi="Tahoma" w:cs="Tahoma"/>
        </w:rPr>
        <w:t xml:space="preserve"> </w:t>
      </w:r>
      <w:r w:rsidRPr="00DF5E1B">
        <w:rPr>
          <w:rFonts w:ascii="Tahoma" w:hAnsi="Tahoma" w:cs="Tahoma"/>
        </w:rPr>
        <w:t>bo</w:t>
      </w:r>
      <w:r>
        <w:rPr>
          <w:rFonts w:ascii="Tahoma" w:hAnsi="Tahoma" w:cs="Tahoma"/>
        </w:rPr>
        <w:t>do</w:t>
      </w:r>
      <w:r w:rsidR="005E5050">
        <w:rPr>
          <w:rFonts w:ascii="Tahoma" w:hAnsi="Tahoma" w:cs="Tahoma"/>
        </w:rPr>
        <w:t xml:space="preserve"> </w:t>
      </w:r>
      <w:r w:rsidRPr="00DF5E1B">
        <w:rPr>
          <w:rFonts w:ascii="Tahoma" w:hAnsi="Tahoma" w:cs="Tahoma"/>
        </w:rPr>
        <w:t>izkazan</w:t>
      </w:r>
      <w:r>
        <w:rPr>
          <w:rFonts w:ascii="Tahoma" w:hAnsi="Tahoma" w:cs="Tahoma"/>
        </w:rPr>
        <w:t>i</w:t>
      </w:r>
      <w:r w:rsidR="005E5050">
        <w:rPr>
          <w:rFonts w:ascii="Tahoma" w:hAnsi="Tahoma" w:cs="Tahoma"/>
        </w:rPr>
        <w:t xml:space="preserve"> </w:t>
      </w:r>
      <w:r w:rsidRPr="00DF5E1B">
        <w:rPr>
          <w:rFonts w:ascii="Tahoma" w:hAnsi="Tahoma" w:cs="Tahoma"/>
        </w:rPr>
        <w:t>praviln</w:t>
      </w:r>
      <w:r>
        <w:rPr>
          <w:rFonts w:ascii="Tahoma" w:hAnsi="Tahoma" w:cs="Tahoma"/>
        </w:rPr>
        <w:t>i</w:t>
      </w:r>
      <w:r w:rsidR="005E5050">
        <w:rPr>
          <w:rFonts w:ascii="Tahoma" w:hAnsi="Tahoma" w:cs="Tahoma"/>
        </w:rPr>
        <w:t xml:space="preserve"> </w:t>
      </w:r>
      <w:r>
        <w:rPr>
          <w:rFonts w:ascii="Tahoma" w:hAnsi="Tahoma" w:cs="Tahoma"/>
        </w:rPr>
        <w:t>podatki</w:t>
      </w:r>
      <w:r w:rsidRPr="00DF5E1B">
        <w:rPr>
          <w:rFonts w:ascii="Tahoma" w:hAnsi="Tahoma" w:cs="Tahoma"/>
        </w:rPr>
        <w:t>.</w:t>
      </w:r>
    </w:p>
    <w:p w14:paraId="0399D51B" w14:textId="77777777" w:rsidR="00DC63EA" w:rsidRDefault="00DC63EA" w:rsidP="004227B8">
      <w:pPr>
        <w:keepNext/>
        <w:keepLines/>
        <w:jc w:val="both"/>
        <w:rPr>
          <w:rFonts w:ascii="Tahoma" w:hAnsi="Tahoma" w:cs="Tahoma"/>
        </w:rPr>
      </w:pPr>
    </w:p>
    <w:p w14:paraId="1DC1AF88" w14:textId="0E36A75D" w:rsidR="00444E16" w:rsidRPr="00DF5E1B" w:rsidRDefault="00444E16" w:rsidP="004227B8">
      <w:pPr>
        <w:keepNext/>
        <w:keepLines/>
        <w:jc w:val="both"/>
        <w:rPr>
          <w:rFonts w:ascii="Tahoma" w:hAnsi="Tahoma" w:cs="Tahoma"/>
          <w:i/>
          <w:u w:val="single"/>
        </w:rPr>
      </w:pPr>
      <w:r w:rsidRPr="00DF5E1B">
        <w:rPr>
          <w:rFonts w:ascii="Tahoma" w:hAnsi="Tahoma" w:cs="Tahoma"/>
          <w:i/>
          <w:u w:val="single"/>
        </w:rPr>
        <w:lastRenderedPageBreak/>
        <w:t>A.</w:t>
      </w:r>
      <w:r w:rsidR="005E5050">
        <w:rPr>
          <w:rFonts w:ascii="Tahoma" w:hAnsi="Tahoma" w:cs="Tahoma"/>
          <w:i/>
          <w:u w:val="single"/>
        </w:rPr>
        <w:t xml:space="preserve"> </w:t>
      </w:r>
      <w:r w:rsidRPr="00DF5E1B">
        <w:rPr>
          <w:rFonts w:ascii="Tahoma" w:hAnsi="Tahoma" w:cs="Tahoma"/>
          <w:i/>
          <w:u w:val="single"/>
        </w:rPr>
        <w:t>V</w:t>
      </w:r>
      <w:r w:rsidR="005E5050">
        <w:rPr>
          <w:rFonts w:ascii="Tahoma" w:hAnsi="Tahoma" w:cs="Tahoma"/>
          <w:i/>
          <w:u w:val="single"/>
        </w:rPr>
        <w:t xml:space="preserve"> </w:t>
      </w:r>
      <w:r w:rsidRPr="00DF5E1B">
        <w:rPr>
          <w:rFonts w:ascii="Tahoma" w:hAnsi="Tahoma" w:cs="Tahoma"/>
          <w:i/>
          <w:u w:val="single"/>
        </w:rPr>
        <w:t>primeru,</w:t>
      </w:r>
      <w:r w:rsidR="005E5050">
        <w:rPr>
          <w:rFonts w:ascii="Tahoma" w:hAnsi="Tahoma" w:cs="Tahoma"/>
          <w:i/>
          <w:u w:val="single"/>
        </w:rPr>
        <w:t xml:space="preserve"> </w:t>
      </w:r>
      <w:r w:rsidRPr="00DF5E1B">
        <w:rPr>
          <w:rFonts w:ascii="Tahoma" w:hAnsi="Tahoma" w:cs="Tahoma"/>
          <w:i/>
          <w:u w:val="single"/>
        </w:rPr>
        <w:t>da</w:t>
      </w:r>
      <w:r w:rsidR="005E5050">
        <w:rPr>
          <w:rFonts w:ascii="Tahoma" w:hAnsi="Tahoma" w:cs="Tahoma"/>
          <w:i/>
          <w:u w:val="single"/>
        </w:rPr>
        <w:t xml:space="preserve"> </w:t>
      </w:r>
      <w:r w:rsidRPr="00DF5E1B">
        <w:rPr>
          <w:rFonts w:ascii="Tahoma" w:hAnsi="Tahoma" w:cs="Tahoma"/>
          <w:i/>
          <w:u w:val="single"/>
        </w:rPr>
        <w:t>ima</w:t>
      </w:r>
      <w:r w:rsidR="005E5050">
        <w:rPr>
          <w:rFonts w:ascii="Tahoma" w:hAnsi="Tahoma" w:cs="Tahoma"/>
          <w:i/>
          <w:u w:val="single"/>
        </w:rPr>
        <w:t xml:space="preserve"> </w:t>
      </w:r>
      <w:r w:rsidR="00F87C99">
        <w:rPr>
          <w:rFonts w:ascii="Tahoma" w:hAnsi="Tahoma" w:cs="Tahoma"/>
          <w:i/>
          <w:u w:val="single"/>
        </w:rPr>
        <w:t>izvajalec</w:t>
      </w:r>
      <w:r w:rsidR="005E5050">
        <w:rPr>
          <w:rFonts w:ascii="Tahoma" w:hAnsi="Tahoma" w:cs="Tahoma"/>
          <w:i/>
          <w:u w:val="single"/>
        </w:rPr>
        <w:t xml:space="preserve"> </w:t>
      </w:r>
      <w:r w:rsidRPr="00DF5E1B">
        <w:rPr>
          <w:rFonts w:ascii="Tahoma" w:hAnsi="Tahoma" w:cs="Tahoma"/>
          <w:i/>
          <w:u w:val="single"/>
        </w:rPr>
        <w:t>sedež</w:t>
      </w:r>
      <w:r w:rsidR="005E5050">
        <w:rPr>
          <w:rFonts w:ascii="Tahoma" w:hAnsi="Tahoma" w:cs="Tahoma"/>
          <w:i/>
          <w:u w:val="single"/>
        </w:rPr>
        <w:t xml:space="preserve"> </w:t>
      </w:r>
      <w:r w:rsidRPr="00DF5E1B">
        <w:rPr>
          <w:rFonts w:ascii="Tahoma" w:hAnsi="Tahoma" w:cs="Tahoma"/>
          <w:i/>
          <w:u w:val="single"/>
        </w:rPr>
        <w:t>v</w:t>
      </w:r>
      <w:r w:rsidR="005E5050">
        <w:rPr>
          <w:rFonts w:ascii="Tahoma" w:hAnsi="Tahoma" w:cs="Tahoma"/>
          <w:i/>
          <w:u w:val="single"/>
        </w:rPr>
        <w:t xml:space="preserve"> </w:t>
      </w:r>
      <w:r w:rsidRPr="00DF5E1B">
        <w:rPr>
          <w:rFonts w:ascii="Tahoma" w:hAnsi="Tahoma" w:cs="Tahoma"/>
          <w:i/>
          <w:u w:val="single"/>
        </w:rPr>
        <w:t>Republiki</w:t>
      </w:r>
      <w:r w:rsidR="005E5050">
        <w:rPr>
          <w:rFonts w:ascii="Tahoma" w:hAnsi="Tahoma" w:cs="Tahoma"/>
          <w:i/>
          <w:u w:val="single"/>
        </w:rPr>
        <w:t xml:space="preserve"> </w:t>
      </w:r>
      <w:r w:rsidRPr="00DF5E1B">
        <w:rPr>
          <w:rFonts w:ascii="Tahoma" w:hAnsi="Tahoma" w:cs="Tahoma"/>
          <w:i/>
          <w:u w:val="single"/>
        </w:rPr>
        <w:t>Sloveniji:</w:t>
      </w:r>
      <w:r w:rsidR="005E5050">
        <w:rPr>
          <w:rFonts w:ascii="Tahoma" w:hAnsi="Tahoma" w:cs="Tahoma"/>
          <w:i/>
          <w:u w:val="single"/>
        </w:rPr>
        <w:t xml:space="preserve"> </w:t>
      </w:r>
    </w:p>
    <w:p w14:paraId="2A77A988" w14:textId="0AC1578E" w:rsidR="00444E16" w:rsidRPr="00DF5E1B" w:rsidRDefault="00444E16" w:rsidP="004227B8">
      <w:pPr>
        <w:keepNext/>
        <w:keepLines/>
        <w:jc w:val="both"/>
        <w:rPr>
          <w:rFonts w:ascii="Tahoma" w:hAnsi="Tahoma" w:cs="Tahoma"/>
        </w:rPr>
      </w:pPr>
      <w:r w:rsidRPr="00DF5E1B">
        <w:rPr>
          <w:rFonts w:ascii="Tahoma" w:hAnsi="Tahoma" w:cs="Tahoma"/>
        </w:rPr>
        <w:t>Naročnik</w:t>
      </w:r>
      <w:r w:rsidR="005E5050">
        <w:rPr>
          <w:rFonts w:ascii="Tahoma" w:hAnsi="Tahoma" w:cs="Tahoma"/>
        </w:rPr>
        <w:t xml:space="preserve"> </w:t>
      </w:r>
      <w:r w:rsidRPr="00DF5E1B">
        <w:rPr>
          <w:rFonts w:ascii="Tahoma" w:hAnsi="Tahoma" w:cs="Tahoma"/>
        </w:rPr>
        <w:t>bo</w:t>
      </w:r>
      <w:r w:rsidR="005E5050">
        <w:rPr>
          <w:rFonts w:ascii="Tahoma" w:hAnsi="Tahoma" w:cs="Tahoma"/>
        </w:rPr>
        <w:t xml:space="preserve"> </w:t>
      </w:r>
      <w:r w:rsidRPr="00DF5E1B">
        <w:rPr>
          <w:rFonts w:ascii="Tahoma" w:hAnsi="Tahoma" w:cs="Tahoma"/>
        </w:rPr>
        <w:t>račune</w:t>
      </w:r>
      <w:r>
        <w:rPr>
          <w:rFonts w:ascii="Tahoma" w:hAnsi="Tahoma" w:cs="Tahoma"/>
        </w:rPr>
        <w:t>,</w:t>
      </w:r>
      <w:r w:rsidR="005E5050">
        <w:rPr>
          <w:rFonts w:ascii="Tahoma" w:hAnsi="Tahoma" w:cs="Tahoma"/>
        </w:rPr>
        <w:t xml:space="preserve"> </w:t>
      </w:r>
      <w:r>
        <w:rPr>
          <w:rFonts w:ascii="Tahoma" w:hAnsi="Tahoma" w:cs="Tahoma"/>
        </w:rPr>
        <w:t>izstavljene</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skladu</w:t>
      </w:r>
      <w:r w:rsidR="005E5050">
        <w:rPr>
          <w:rFonts w:ascii="Tahoma" w:hAnsi="Tahoma" w:cs="Tahoma"/>
        </w:rPr>
        <w:t xml:space="preserve"> </w:t>
      </w:r>
      <w:r w:rsidRPr="00DF5E1B">
        <w:rPr>
          <w:rFonts w:ascii="Tahoma" w:hAnsi="Tahoma" w:cs="Tahoma"/>
        </w:rPr>
        <w:t>s</w:t>
      </w:r>
      <w:r w:rsidR="005E5050">
        <w:rPr>
          <w:rFonts w:ascii="Tahoma" w:hAnsi="Tahoma" w:cs="Tahoma"/>
        </w:rPr>
        <w:t xml:space="preserve"> </w:t>
      </w:r>
      <w:r>
        <w:rPr>
          <w:rFonts w:ascii="Tahoma" w:hAnsi="Tahoma" w:cs="Tahoma"/>
        </w:rPr>
        <w:t>tem</w:t>
      </w:r>
      <w:r w:rsidR="005E5050">
        <w:rPr>
          <w:rFonts w:ascii="Tahoma" w:hAnsi="Tahoma" w:cs="Tahoma"/>
        </w:rPr>
        <w:t xml:space="preserve"> </w:t>
      </w:r>
      <w:r>
        <w:rPr>
          <w:rFonts w:ascii="Tahoma" w:hAnsi="Tahoma" w:cs="Tahoma"/>
        </w:rPr>
        <w:t>členom</w:t>
      </w:r>
      <w:r w:rsidRPr="00DF5E1B">
        <w:rPr>
          <w:rFonts w:ascii="Tahoma" w:hAnsi="Tahoma" w:cs="Tahoma"/>
        </w:rPr>
        <w:t>,</w:t>
      </w:r>
      <w:r w:rsidR="005E5050">
        <w:rPr>
          <w:rFonts w:ascii="Tahoma" w:hAnsi="Tahoma" w:cs="Tahoma"/>
        </w:rPr>
        <w:t xml:space="preserve"> </w:t>
      </w:r>
      <w:r w:rsidRPr="00DF5E1B">
        <w:rPr>
          <w:rFonts w:ascii="Tahoma" w:hAnsi="Tahoma" w:cs="Tahoma"/>
        </w:rPr>
        <w:t>plačal</w:t>
      </w:r>
      <w:r w:rsidR="005E5050">
        <w:rPr>
          <w:rFonts w:ascii="Tahoma" w:hAnsi="Tahoma" w:cs="Tahoma"/>
        </w:rPr>
        <w:t xml:space="preserve"> </w:t>
      </w:r>
      <w:r w:rsidRPr="00DF5E1B">
        <w:rPr>
          <w:rFonts w:ascii="Tahoma" w:hAnsi="Tahoma" w:cs="Tahoma"/>
        </w:rPr>
        <w:t>na</w:t>
      </w:r>
      <w:r w:rsidR="005E5050">
        <w:rPr>
          <w:rFonts w:ascii="Tahoma" w:hAnsi="Tahoma" w:cs="Tahoma"/>
        </w:rPr>
        <w:t xml:space="preserve"> </w:t>
      </w:r>
      <w:r w:rsidRPr="00DF5E1B">
        <w:rPr>
          <w:rFonts w:ascii="Tahoma" w:hAnsi="Tahoma" w:cs="Tahoma"/>
        </w:rPr>
        <w:t>transakcijski</w:t>
      </w:r>
      <w:r w:rsidR="005E5050">
        <w:rPr>
          <w:rFonts w:ascii="Tahoma" w:hAnsi="Tahoma" w:cs="Tahoma"/>
        </w:rPr>
        <w:t xml:space="preserve"> </w:t>
      </w:r>
      <w:r w:rsidRPr="00DF5E1B">
        <w:rPr>
          <w:rFonts w:ascii="Tahoma" w:hAnsi="Tahoma" w:cs="Tahoma"/>
        </w:rPr>
        <w:t>račun</w:t>
      </w:r>
      <w:r w:rsidR="005E5050">
        <w:rPr>
          <w:rFonts w:ascii="Tahoma" w:hAnsi="Tahoma" w:cs="Tahoma"/>
        </w:rPr>
        <w:t xml:space="preserve"> </w:t>
      </w:r>
      <w:r w:rsidR="005E48CD">
        <w:rPr>
          <w:rFonts w:ascii="Tahoma" w:hAnsi="Tahoma" w:cs="Tahoma"/>
        </w:rPr>
        <w:t>izvajalca</w:t>
      </w:r>
      <w:r w:rsidR="005E5050">
        <w:rPr>
          <w:rFonts w:ascii="Tahoma" w:hAnsi="Tahoma" w:cs="Tahoma"/>
        </w:rPr>
        <w:t xml:space="preserve"> </w:t>
      </w:r>
      <w:r w:rsidRPr="00DF5E1B">
        <w:rPr>
          <w:rFonts w:ascii="Tahoma" w:hAnsi="Tahoma" w:cs="Tahoma"/>
        </w:rPr>
        <w:t>oz.</w:t>
      </w:r>
      <w:r w:rsidR="005E5050">
        <w:rPr>
          <w:rFonts w:ascii="Tahoma" w:hAnsi="Tahoma" w:cs="Tahoma"/>
        </w:rPr>
        <w:t xml:space="preserve"> </w:t>
      </w:r>
      <w:r w:rsidRPr="00DF5E1B">
        <w:rPr>
          <w:rFonts w:ascii="Tahoma" w:hAnsi="Tahoma" w:cs="Tahoma"/>
        </w:rPr>
        <w:t>podizvajalca,</w:t>
      </w:r>
      <w:r w:rsidR="005E5050">
        <w:rPr>
          <w:rFonts w:ascii="Tahoma" w:hAnsi="Tahoma" w:cs="Tahoma"/>
        </w:rPr>
        <w:t xml:space="preserve"> </w:t>
      </w:r>
      <w:r w:rsidRPr="00DF5E1B">
        <w:rPr>
          <w:rFonts w:ascii="Tahoma" w:hAnsi="Tahoma" w:cs="Tahoma"/>
        </w:rPr>
        <w:t>ki</w:t>
      </w:r>
      <w:r w:rsidR="005E5050">
        <w:rPr>
          <w:rFonts w:ascii="Tahoma" w:hAnsi="Tahoma" w:cs="Tahoma"/>
        </w:rPr>
        <w:t xml:space="preserve"> </w:t>
      </w:r>
      <w:r w:rsidRPr="00DF5E1B">
        <w:rPr>
          <w:rFonts w:ascii="Tahoma" w:hAnsi="Tahoma" w:cs="Tahoma"/>
        </w:rPr>
        <w:t>je</w:t>
      </w:r>
      <w:r w:rsidR="005E5050">
        <w:rPr>
          <w:rFonts w:ascii="Tahoma" w:hAnsi="Tahoma" w:cs="Tahoma"/>
        </w:rPr>
        <w:t xml:space="preserve"> </w:t>
      </w:r>
      <w:r w:rsidRPr="00DF5E1B">
        <w:rPr>
          <w:rFonts w:ascii="Tahoma" w:hAnsi="Tahoma" w:cs="Tahoma"/>
        </w:rPr>
        <w:t>uradno</w:t>
      </w:r>
      <w:r w:rsidR="005E5050">
        <w:rPr>
          <w:rFonts w:ascii="Tahoma" w:hAnsi="Tahoma" w:cs="Tahoma"/>
        </w:rPr>
        <w:t xml:space="preserve"> </w:t>
      </w:r>
      <w:r w:rsidRPr="00DF5E1B">
        <w:rPr>
          <w:rFonts w:ascii="Tahoma" w:hAnsi="Tahoma" w:cs="Tahoma"/>
        </w:rPr>
        <w:t>evidentiran</w:t>
      </w:r>
      <w:r w:rsidR="005E5050">
        <w:rPr>
          <w:rFonts w:ascii="Tahoma" w:hAnsi="Tahoma" w:cs="Tahoma"/>
        </w:rPr>
        <w:t xml:space="preserve"> </w:t>
      </w:r>
      <w:r w:rsidRPr="00DF5E1B">
        <w:rPr>
          <w:rFonts w:ascii="Tahoma" w:hAnsi="Tahoma" w:cs="Tahoma"/>
        </w:rPr>
        <w:t>pri</w:t>
      </w:r>
      <w:r w:rsidR="005E5050">
        <w:rPr>
          <w:rFonts w:ascii="Tahoma" w:hAnsi="Tahoma" w:cs="Tahoma"/>
        </w:rPr>
        <w:t xml:space="preserve"> </w:t>
      </w:r>
      <w:r w:rsidRPr="00DF5E1B">
        <w:rPr>
          <w:rFonts w:ascii="Tahoma" w:hAnsi="Tahoma" w:cs="Tahoma"/>
        </w:rPr>
        <w:t>AJPES</w:t>
      </w:r>
      <w:r w:rsidR="005E5050">
        <w:rPr>
          <w:rFonts w:ascii="Tahoma" w:hAnsi="Tahoma" w:cs="Tahoma"/>
        </w:rPr>
        <w:t xml:space="preserve"> </w:t>
      </w:r>
      <w:r w:rsidRPr="00DF5E1B">
        <w:rPr>
          <w:rFonts w:ascii="Tahoma" w:hAnsi="Tahoma" w:cs="Tahoma"/>
        </w:rPr>
        <w:t>in</w:t>
      </w:r>
      <w:r w:rsidR="005E5050">
        <w:rPr>
          <w:rFonts w:ascii="Tahoma" w:hAnsi="Tahoma" w:cs="Tahoma"/>
        </w:rPr>
        <w:t xml:space="preserve"> </w:t>
      </w:r>
      <w:r w:rsidRPr="00DF5E1B">
        <w:rPr>
          <w:rFonts w:ascii="Tahoma" w:hAnsi="Tahoma" w:cs="Tahoma"/>
        </w:rPr>
        <w:t>bo</w:t>
      </w:r>
      <w:r w:rsidR="005E5050">
        <w:rPr>
          <w:rFonts w:ascii="Tahoma" w:hAnsi="Tahoma" w:cs="Tahoma"/>
        </w:rPr>
        <w:t xml:space="preserve"> </w:t>
      </w:r>
      <w:r w:rsidRPr="00DF5E1B">
        <w:rPr>
          <w:rFonts w:ascii="Tahoma" w:hAnsi="Tahoma" w:cs="Tahoma"/>
        </w:rPr>
        <w:t>naveden</w:t>
      </w:r>
      <w:r w:rsidR="005E5050">
        <w:rPr>
          <w:rFonts w:ascii="Tahoma" w:hAnsi="Tahoma" w:cs="Tahoma"/>
        </w:rPr>
        <w:t xml:space="preserve"> </w:t>
      </w:r>
      <w:r w:rsidRPr="00DF5E1B">
        <w:rPr>
          <w:rFonts w:ascii="Tahoma" w:hAnsi="Tahoma" w:cs="Tahoma"/>
        </w:rPr>
        <w:t>na</w:t>
      </w:r>
      <w:r w:rsidR="005E5050">
        <w:rPr>
          <w:rFonts w:ascii="Tahoma" w:hAnsi="Tahoma" w:cs="Tahoma"/>
        </w:rPr>
        <w:t xml:space="preserve"> </w:t>
      </w:r>
      <w:r w:rsidRPr="00DF5E1B">
        <w:rPr>
          <w:rFonts w:ascii="Tahoma" w:hAnsi="Tahoma" w:cs="Tahoma"/>
        </w:rPr>
        <w:t>računu,</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roku</w:t>
      </w:r>
      <w:r w:rsidR="005E5050">
        <w:rPr>
          <w:rFonts w:ascii="Tahoma" w:hAnsi="Tahoma" w:cs="Tahoma"/>
        </w:rPr>
        <w:t xml:space="preserve"> </w:t>
      </w:r>
      <w:r w:rsidRPr="00DF5E1B">
        <w:rPr>
          <w:rFonts w:ascii="Tahoma" w:hAnsi="Tahoma" w:cs="Tahoma"/>
        </w:rPr>
        <w:t>30</w:t>
      </w:r>
      <w:r w:rsidR="005E5050">
        <w:rPr>
          <w:rFonts w:ascii="Tahoma" w:hAnsi="Tahoma" w:cs="Tahoma"/>
        </w:rPr>
        <w:t xml:space="preserve"> </w:t>
      </w:r>
      <w:r w:rsidRPr="00DF5E1B">
        <w:rPr>
          <w:rFonts w:ascii="Tahoma" w:hAnsi="Tahoma" w:cs="Tahoma"/>
        </w:rPr>
        <w:t>(tridesetih)</w:t>
      </w:r>
      <w:r w:rsidR="005E5050">
        <w:rPr>
          <w:rFonts w:ascii="Tahoma" w:hAnsi="Tahoma" w:cs="Tahoma"/>
        </w:rPr>
        <w:t xml:space="preserve"> </w:t>
      </w:r>
      <w:r w:rsidRPr="00DF5E1B">
        <w:rPr>
          <w:rFonts w:ascii="Tahoma" w:hAnsi="Tahoma" w:cs="Tahoma"/>
        </w:rPr>
        <w:t>koledarskih</w:t>
      </w:r>
      <w:r w:rsidR="005E5050">
        <w:rPr>
          <w:rFonts w:ascii="Tahoma" w:hAnsi="Tahoma" w:cs="Tahoma"/>
        </w:rPr>
        <w:t xml:space="preserve"> </w:t>
      </w:r>
      <w:r w:rsidRPr="00DF5E1B">
        <w:rPr>
          <w:rFonts w:ascii="Tahoma" w:hAnsi="Tahoma" w:cs="Tahoma"/>
        </w:rPr>
        <w:t>dni</w:t>
      </w:r>
      <w:r w:rsidR="005E5050">
        <w:rPr>
          <w:rFonts w:ascii="Tahoma" w:hAnsi="Tahoma" w:cs="Tahoma"/>
        </w:rPr>
        <w:t xml:space="preserve"> </w:t>
      </w:r>
      <w:r w:rsidRPr="00DF5E1B">
        <w:rPr>
          <w:rFonts w:ascii="Tahoma" w:hAnsi="Tahoma" w:cs="Tahoma"/>
        </w:rPr>
        <w:t>od</w:t>
      </w:r>
      <w:r w:rsidR="005E5050">
        <w:rPr>
          <w:rFonts w:ascii="Tahoma" w:hAnsi="Tahoma" w:cs="Tahoma"/>
        </w:rPr>
        <w:t xml:space="preserve"> </w:t>
      </w:r>
      <w:r w:rsidRPr="00DF5E1B">
        <w:rPr>
          <w:rFonts w:ascii="Tahoma" w:hAnsi="Tahoma" w:cs="Tahoma"/>
        </w:rPr>
        <w:t>dneva</w:t>
      </w:r>
      <w:r w:rsidR="005E5050">
        <w:rPr>
          <w:rFonts w:ascii="Tahoma" w:hAnsi="Tahoma" w:cs="Tahoma"/>
        </w:rPr>
        <w:t xml:space="preserve"> </w:t>
      </w:r>
      <w:r>
        <w:rPr>
          <w:rFonts w:ascii="Tahoma" w:hAnsi="Tahoma" w:cs="Tahoma"/>
        </w:rPr>
        <w:t>prejema</w:t>
      </w:r>
      <w:r w:rsidR="005E5050">
        <w:rPr>
          <w:rFonts w:ascii="Tahoma" w:hAnsi="Tahoma" w:cs="Tahoma"/>
        </w:rPr>
        <w:t xml:space="preserve"> </w:t>
      </w:r>
      <w:r w:rsidRPr="00DF5E1B">
        <w:rPr>
          <w:rFonts w:ascii="Tahoma" w:hAnsi="Tahoma" w:cs="Tahoma"/>
        </w:rPr>
        <w:t>pravilnega</w:t>
      </w:r>
      <w:r w:rsidR="005E5050">
        <w:rPr>
          <w:rFonts w:ascii="Tahoma" w:hAnsi="Tahoma" w:cs="Tahoma"/>
        </w:rPr>
        <w:t xml:space="preserve"> </w:t>
      </w:r>
      <w:r w:rsidRPr="00DF5E1B">
        <w:rPr>
          <w:rFonts w:ascii="Tahoma" w:hAnsi="Tahoma" w:cs="Tahoma"/>
        </w:rPr>
        <w:t>računa</w:t>
      </w:r>
      <w:r w:rsidR="005E5050">
        <w:rPr>
          <w:rFonts w:ascii="Tahoma" w:hAnsi="Tahoma" w:cs="Tahoma"/>
        </w:rPr>
        <w:t xml:space="preserve"> </w:t>
      </w:r>
      <w:r w:rsidRPr="00DF5E1B">
        <w:rPr>
          <w:rFonts w:ascii="Tahoma" w:hAnsi="Tahoma" w:cs="Tahoma"/>
        </w:rPr>
        <w:t>za</w:t>
      </w:r>
      <w:r w:rsidR="005E5050">
        <w:rPr>
          <w:rFonts w:ascii="Tahoma" w:hAnsi="Tahoma" w:cs="Tahoma"/>
        </w:rPr>
        <w:t xml:space="preserve"> </w:t>
      </w:r>
      <w:r>
        <w:rPr>
          <w:rFonts w:ascii="Tahoma" w:hAnsi="Tahoma" w:cs="Tahoma"/>
        </w:rPr>
        <w:t>izvedene</w:t>
      </w:r>
      <w:r w:rsidR="005E5050">
        <w:rPr>
          <w:rFonts w:ascii="Tahoma" w:hAnsi="Tahoma" w:cs="Tahoma"/>
        </w:rPr>
        <w:t xml:space="preserve"> </w:t>
      </w:r>
      <w:r>
        <w:rPr>
          <w:rFonts w:ascii="Tahoma" w:hAnsi="Tahoma" w:cs="Tahoma"/>
        </w:rPr>
        <w:t>storitve</w:t>
      </w:r>
      <w:r w:rsidRPr="00DF5E1B">
        <w:rPr>
          <w:rFonts w:ascii="Tahoma" w:hAnsi="Tahoma" w:cs="Tahoma"/>
        </w:rPr>
        <w:t>.</w:t>
      </w:r>
      <w:r w:rsidR="005E5050">
        <w:rPr>
          <w:rFonts w:ascii="Tahoma" w:hAnsi="Tahoma" w:cs="Tahoma"/>
        </w:rPr>
        <w:t xml:space="preserve"> </w:t>
      </w:r>
    </w:p>
    <w:p w14:paraId="4BAF97EE" w14:textId="77777777" w:rsidR="00444E16" w:rsidRPr="00DF5E1B" w:rsidRDefault="00444E16" w:rsidP="004227B8">
      <w:pPr>
        <w:keepNext/>
        <w:keepLines/>
        <w:jc w:val="both"/>
        <w:rPr>
          <w:rFonts w:ascii="Tahoma" w:hAnsi="Tahoma" w:cs="Tahoma"/>
        </w:rPr>
      </w:pPr>
    </w:p>
    <w:p w14:paraId="2A6450EA" w14:textId="2CA796F4" w:rsidR="00444E16" w:rsidRPr="00DF5E1B" w:rsidRDefault="00444E16" w:rsidP="004227B8">
      <w:pPr>
        <w:keepNext/>
        <w:keepLines/>
        <w:jc w:val="both"/>
        <w:rPr>
          <w:rFonts w:ascii="Tahoma" w:hAnsi="Tahoma" w:cs="Tahoma"/>
          <w:i/>
          <w:u w:val="single"/>
        </w:rPr>
      </w:pPr>
      <w:r w:rsidRPr="00DF5E1B">
        <w:rPr>
          <w:rFonts w:ascii="Tahoma" w:hAnsi="Tahoma" w:cs="Tahoma"/>
          <w:i/>
          <w:u w:val="single"/>
        </w:rPr>
        <w:t>B.</w:t>
      </w:r>
      <w:r w:rsidR="005E5050">
        <w:rPr>
          <w:rFonts w:ascii="Tahoma" w:hAnsi="Tahoma" w:cs="Tahoma"/>
          <w:i/>
          <w:u w:val="single"/>
        </w:rPr>
        <w:t xml:space="preserve"> </w:t>
      </w:r>
      <w:r w:rsidRPr="00DF5E1B">
        <w:rPr>
          <w:rFonts w:ascii="Tahoma" w:hAnsi="Tahoma" w:cs="Tahoma"/>
          <w:i/>
          <w:u w:val="single"/>
        </w:rPr>
        <w:t>V</w:t>
      </w:r>
      <w:r w:rsidR="005E5050">
        <w:rPr>
          <w:rFonts w:ascii="Tahoma" w:hAnsi="Tahoma" w:cs="Tahoma"/>
          <w:i/>
          <w:u w:val="single"/>
        </w:rPr>
        <w:t xml:space="preserve"> </w:t>
      </w:r>
      <w:r w:rsidRPr="00DF5E1B">
        <w:rPr>
          <w:rFonts w:ascii="Tahoma" w:hAnsi="Tahoma" w:cs="Tahoma"/>
          <w:i/>
          <w:u w:val="single"/>
        </w:rPr>
        <w:t>primeru,</w:t>
      </w:r>
      <w:r w:rsidR="005E5050">
        <w:rPr>
          <w:rFonts w:ascii="Tahoma" w:hAnsi="Tahoma" w:cs="Tahoma"/>
          <w:i/>
          <w:u w:val="single"/>
        </w:rPr>
        <w:t xml:space="preserve"> </w:t>
      </w:r>
      <w:r w:rsidRPr="00DF5E1B">
        <w:rPr>
          <w:rFonts w:ascii="Tahoma" w:hAnsi="Tahoma" w:cs="Tahoma"/>
          <w:i/>
          <w:u w:val="single"/>
        </w:rPr>
        <w:t>da</w:t>
      </w:r>
      <w:r w:rsidR="005E5050">
        <w:rPr>
          <w:rFonts w:ascii="Tahoma" w:hAnsi="Tahoma" w:cs="Tahoma"/>
          <w:i/>
          <w:u w:val="single"/>
        </w:rPr>
        <w:t xml:space="preserve"> </w:t>
      </w:r>
      <w:r w:rsidR="00F87C99">
        <w:rPr>
          <w:rFonts w:ascii="Tahoma" w:hAnsi="Tahoma" w:cs="Tahoma"/>
          <w:i/>
          <w:u w:val="single"/>
        </w:rPr>
        <w:t>izvajalec</w:t>
      </w:r>
      <w:r w:rsidR="005E5050">
        <w:rPr>
          <w:rFonts w:ascii="Tahoma" w:hAnsi="Tahoma" w:cs="Tahoma"/>
          <w:i/>
          <w:u w:val="single"/>
        </w:rPr>
        <w:t xml:space="preserve"> </w:t>
      </w:r>
      <w:r w:rsidRPr="00DF5E1B">
        <w:rPr>
          <w:rFonts w:ascii="Tahoma" w:hAnsi="Tahoma" w:cs="Tahoma"/>
          <w:i/>
          <w:u w:val="single"/>
        </w:rPr>
        <w:t>nima</w:t>
      </w:r>
      <w:r w:rsidR="005E5050">
        <w:rPr>
          <w:rFonts w:ascii="Tahoma" w:hAnsi="Tahoma" w:cs="Tahoma"/>
          <w:i/>
          <w:u w:val="single"/>
        </w:rPr>
        <w:t xml:space="preserve"> </w:t>
      </w:r>
      <w:r w:rsidRPr="00DF5E1B">
        <w:rPr>
          <w:rFonts w:ascii="Tahoma" w:hAnsi="Tahoma" w:cs="Tahoma"/>
          <w:i/>
          <w:u w:val="single"/>
        </w:rPr>
        <w:t>sedeža</w:t>
      </w:r>
      <w:r w:rsidR="005E5050">
        <w:rPr>
          <w:rFonts w:ascii="Tahoma" w:hAnsi="Tahoma" w:cs="Tahoma"/>
          <w:i/>
          <w:u w:val="single"/>
        </w:rPr>
        <w:t xml:space="preserve"> </w:t>
      </w:r>
      <w:r w:rsidRPr="00DF5E1B">
        <w:rPr>
          <w:rFonts w:ascii="Tahoma" w:hAnsi="Tahoma" w:cs="Tahoma"/>
          <w:i/>
          <w:u w:val="single"/>
        </w:rPr>
        <w:t>v</w:t>
      </w:r>
      <w:r w:rsidR="005E5050">
        <w:rPr>
          <w:rFonts w:ascii="Tahoma" w:hAnsi="Tahoma" w:cs="Tahoma"/>
          <w:i/>
          <w:u w:val="single"/>
        </w:rPr>
        <w:t xml:space="preserve"> </w:t>
      </w:r>
      <w:r w:rsidRPr="00DF5E1B">
        <w:rPr>
          <w:rFonts w:ascii="Tahoma" w:hAnsi="Tahoma" w:cs="Tahoma"/>
          <w:i/>
          <w:u w:val="single"/>
        </w:rPr>
        <w:t>Republiki</w:t>
      </w:r>
      <w:r w:rsidR="005E5050">
        <w:rPr>
          <w:rFonts w:ascii="Tahoma" w:hAnsi="Tahoma" w:cs="Tahoma"/>
          <w:i/>
          <w:u w:val="single"/>
        </w:rPr>
        <w:t xml:space="preserve"> </w:t>
      </w:r>
      <w:r w:rsidRPr="00DF5E1B">
        <w:rPr>
          <w:rFonts w:ascii="Tahoma" w:hAnsi="Tahoma" w:cs="Tahoma"/>
          <w:i/>
          <w:u w:val="single"/>
        </w:rPr>
        <w:t>Sloveniji:</w:t>
      </w:r>
      <w:r w:rsidR="005E5050">
        <w:rPr>
          <w:rFonts w:ascii="Tahoma" w:hAnsi="Tahoma" w:cs="Tahoma"/>
          <w:i/>
          <w:u w:val="single"/>
        </w:rPr>
        <w:t xml:space="preserve"> </w:t>
      </w:r>
    </w:p>
    <w:p w14:paraId="6580F779" w14:textId="1BF6B853" w:rsidR="00444E16" w:rsidRPr="00DF5E1B" w:rsidRDefault="00444E16" w:rsidP="004227B8">
      <w:pPr>
        <w:keepNext/>
        <w:keepLines/>
        <w:jc w:val="both"/>
        <w:rPr>
          <w:rFonts w:ascii="Tahoma" w:hAnsi="Tahoma" w:cs="Tahoma"/>
        </w:rPr>
      </w:pPr>
      <w:r w:rsidRPr="00DF5E1B">
        <w:rPr>
          <w:rFonts w:ascii="Tahoma" w:hAnsi="Tahoma" w:cs="Tahoma"/>
        </w:rPr>
        <w:t>Naročnik</w:t>
      </w:r>
      <w:r w:rsidR="005E5050">
        <w:rPr>
          <w:rFonts w:ascii="Tahoma" w:hAnsi="Tahoma" w:cs="Tahoma"/>
        </w:rPr>
        <w:t xml:space="preserve"> </w:t>
      </w:r>
      <w:r w:rsidRPr="00DF5E1B">
        <w:rPr>
          <w:rFonts w:ascii="Tahoma" w:hAnsi="Tahoma" w:cs="Tahoma"/>
        </w:rPr>
        <w:t>bo</w:t>
      </w:r>
      <w:r w:rsidR="005E5050">
        <w:rPr>
          <w:rFonts w:ascii="Tahoma" w:hAnsi="Tahoma" w:cs="Tahoma"/>
        </w:rPr>
        <w:t xml:space="preserve"> </w:t>
      </w:r>
      <w:r w:rsidRPr="00DF5E1B">
        <w:rPr>
          <w:rFonts w:ascii="Tahoma" w:hAnsi="Tahoma" w:cs="Tahoma"/>
        </w:rPr>
        <w:t>račune</w:t>
      </w:r>
      <w:r>
        <w:rPr>
          <w:rFonts w:ascii="Tahoma" w:hAnsi="Tahoma" w:cs="Tahoma"/>
        </w:rPr>
        <w:t>,</w:t>
      </w:r>
      <w:r w:rsidR="005E5050">
        <w:rPr>
          <w:rFonts w:ascii="Tahoma" w:hAnsi="Tahoma" w:cs="Tahoma"/>
        </w:rPr>
        <w:t xml:space="preserve"> </w:t>
      </w:r>
      <w:r>
        <w:rPr>
          <w:rFonts w:ascii="Tahoma" w:hAnsi="Tahoma" w:cs="Tahoma"/>
        </w:rPr>
        <w:t>izstavljene</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skladu</w:t>
      </w:r>
      <w:r w:rsidR="005E5050">
        <w:rPr>
          <w:rFonts w:ascii="Tahoma" w:hAnsi="Tahoma" w:cs="Tahoma"/>
        </w:rPr>
        <w:t xml:space="preserve"> </w:t>
      </w:r>
      <w:r w:rsidRPr="00DF5E1B">
        <w:rPr>
          <w:rFonts w:ascii="Tahoma" w:hAnsi="Tahoma" w:cs="Tahoma"/>
        </w:rPr>
        <w:t>s</w:t>
      </w:r>
      <w:r w:rsidR="005E5050">
        <w:rPr>
          <w:rFonts w:ascii="Tahoma" w:hAnsi="Tahoma" w:cs="Tahoma"/>
        </w:rPr>
        <w:t xml:space="preserve"> </w:t>
      </w:r>
      <w:r>
        <w:rPr>
          <w:rFonts w:ascii="Tahoma" w:hAnsi="Tahoma" w:cs="Tahoma"/>
        </w:rPr>
        <w:t>tem</w:t>
      </w:r>
      <w:r w:rsidR="005E5050">
        <w:rPr>
          <w:rFonts w:ascii="Tahoma" w:hAnsi="Tahoma" w:cs="Tahoma"/>
        </w:rPr>
        <w:t xml:space="preserve"> </w:t>
      </w:r>
      <w:r>
        <w:rPr>
          <w:rFonts w:ascii="Tahoma" w:hAnsi="Tahoma" w:cs="Tahoma"/>
        </w:rPr>
        <w:t>členom</w:t>
      </w:r>
      <w:r w:rsidRPr="00DF5E1B">
        <w:rPr>
          <w:rFonts w:ascii="Tahoma" w:hAnsi="Tahoma" w:cs="Tahoma"/>
        </w:rPr>
        <w:t>,</w:t>
      </w:r>
      <w:r w:rsidR="005E5050">
        <w:rPr>
          <w:rFonts w:ascii="Tahoma" w:hAnsi="Tahoma" w:cs="Tahoma"/>
        </w:rPr>
        <w:t xml:space="preserve"> </w:t>
      </w:r>
      <w:r w:rsidRPr="00DF5E1B">
        <w:rPr>
          <w:rFonts w:ascii="Tahoma" w:hAnsi="Tahoma" w:cs="Tahoma"/>
        </w:rPr>
        <w:t>plačal</w:t>
      </w:r>
      <w:r w:rsidR="005E5050">
        <w:rPr>
          <w:rFonts w:ascii="Tahoma" w:hAnsi="Tahoma" w:cs="Tahoma"/>
        </w:rPr>
        <w:t xml:space="preserve"> </w:t>
      </w:r>
      <w:r w:rsidRPr="00DF5E1B">
        <w:rPr>
          <w:rFonts w:ascii="Tahoma" w:hAnsi="Tahoma" w:cs="Tahoma"/>
        </w:rPr>
        <w:t>na</w:t>
      </w:r>
      <w:r w:rsidR="005E5050">
        <w:rPr>
          <w:rFonts w:ascii="Tahoma" w:hAnsi="Tahoma" w:cs="Tahoma"/>
        </w:rPr>
        <w:t xml:space="preserve"> </w:t>
      </w:r>
      <w:r w:rsidRPr="00DF5E1B">
        <w:rPr>
          <w:rFonts w:ascii="Tahoma" w:hAnsi="Tahoma" w:cs="Tahoma"/>
        </w:rPr>
        <w:t>poslovni</w:t>
      </w:r>
      <w:r w:rsidR="005E5050">
        <w:rPr>
          <w:rFonts w:ascii="Tahoma" w:hAnsi="Tahoma" w:cs="Tahoma"/>
        </w:rPr>
        <w:t xml:space="preserve"> </w:t>
      </w:r>
      <w:r w:rsidRPr="00DF5E1B">
        <w:rPr>
          <w:rFonts w:ascii="Tahoma" w:hAnsi="Tahoma" w:cs="Tahoma"/>
        </w:rPr>
        <w:t>račun</w:t>
      </w:r>
      <w:r w:rsidR="005E5050">
        <w:rPr>
          <w:rFonts w:ascii="Tahoma" w:hAnsi="Tahoma" w:cs="Tahoma"/>
        </w:rPr>
        <w:t xml:space="preserve"> </w:t>
      </w:r>
      <w:r w:rsidR="005E48CD">
        <w:rPr>
          <w:rFonts w:ascii="Tahoma" w:hAnsi="Tahoma" w:cs="Tahoma"/>
        </w:rPr>
        <w:t>izvajalca</w:t>
      </w:r>
      <w:r w:rsidR="005E5050">
        <w:rPr>
          <w:rFonts w:ascii="Tahoma" w:hAnsi="Tahoma" w:cs="Tahoma"/>
        </w:rPr>
        <w:t xml:space="preserve"> </w:t>
      </w:r>
      <w:r w:rsidRPr="00DF5E1B">
        <w:rPr>
          <w:rFonts w:ascii="Tahoma" w:hAnsi="Tahoma" w:cs="Tahoma"/>
        </w:rPr>
        <w:t>oz.</w:t>
      </w:r>
      <w:r w:rsidR="005E5050">
        <w:rPr>
          <w:rFonts w:ascii="Tahoma" w:hAnsi="Tahoma" w:cs="Tahoma"/>
        </w:rPr>
        <w:t xml:space="preserve"> </w:t>
      </w:r>
      <w:r w:rsidRPr="00DF5E1B">
        <w:rPr>
          <w:rFonts w:ascii="Tahoma" w:hAnsi="Tahoma" w:cs="Tahoma"/>
        </w:rPr>
        <w:t>podizvajalca</w:t>
      </w:r>
      <w:r w:rsidR="005E5050">
        <w:rPr>
          <w:rFonts w:ascii="Tahoma" w:hAnsi="Tahoma" w:cs="Tahoma"/>
        </w:rPr>
        <w:t xml:space="preserve"> </w:t>
      </w:r>
      <w:r w:rsidRPr="00DF5E1B">
        <w:rPr>
          <w:rFonts w:ascii="Tahoma" w:hAnsi="Tahoma" w:cs="Tahoma"/>
        </w:rPr>
        <w:t>v</w:t>
      </w:r>
      <w:r w:rsidR="005E5050">
        <w:rPr>
          <w:rFonts w:ascii="Tahoma" w:hAnsi="Tahoma" w:cs="Tahoma"/>
        </w:rPr>
        <w:t xml:space="preserve"> </w:t>
      </w:r>
      <w:r w:rsidRPr="00DF5E1B">
        <w:rPr>
          <w:rFonts w:ascii="Tahoma" w:hAnsi="Tahoma" w:cs="Tahoma"/>
        </w:rPr>
        <w:t>roku</w:t>
      </w:r>
      <w:r w:rsidR="005E5050">
        <w:rPr>
          <w:rFonts w:ascii="Tahoma" w:hAnsi="Tahoma" w:cs="Tahoma"/>
        </w:rPr>
        <w:t xml:space="preserve"> </w:t>
      </w:r>
      <w:r w:rsidRPr="00DF5E1B">
        <w:rPr>
          <w:rFonts w:ascii="Tahoma" w:hAnsi="Tahoma" w:cs="Tahoma"/>
        </w:rPr>
        <w:t>30</w:t>
      </w:r>
      <w:r w:rsidR="005E5050">
        <w:rPr>
          <w:rFonts w:ascii="Tahoma" w:hAnsi="Tahoma" w:cs="Tahoma"/>
        </w:rPr>
        <w:t xml:space="preserve"> </w:t>
      </w:r>
      <w:r w:rsidRPr="00DF5E1B">
        <w:rPr>
          <w:rFonts w:ascii="Tahoma" w:hAnsi="Tahoma" w:cs="Tahoma"/>
        </w:rPr>
        <w:t>(tridesetih)</w:t>
      </w:r>
      <w:r w:rsidR="005E5050">
        <w:rPr>
          <w:rFonts w:ascii="Tahoma" w:hAnsi="Tahoma" w:cs="Tahoma"/>
        </w:rPr>
        <w:t xml:space="preserve"> </w:t>
      </w:r>
      <w:r w:rsidRPr="00DF5E1B">
        <w:rPr>
          <w:rFonts w:ascii="Tahoma" w:hAnsi="Tahoma" w:cs="Tahoma"/>
        </w:rPr>
        <w:t>koledarskih</w:t>
      </w:r>
      <w:r w:rsidR="005E5050">
        <w:rPr>
          <w:rFonts w:ascii="Tahoma" w:hAnsi="Tahoma" w:cs="Tahoma"/>
        </w:rPr>
        <w:t xml:space="preserve"> </w:t>
      </w:r>
      <w:r w:rsidRPr="00DF5E1B">
        <w:rPr>
          <w:rFonts w:ascii="Tahoma" w:hAnsi="Tahoma" w:cs="Tahoma"/>
        </w:rPr>
        <w:t>dni</w:t>
      </w:r>
      <w:r w:rsidR="005E5050">
        <w:rPr>
          <w:rFonts w:ascii="Tahoma" w:hAnsi="Tahoma" w:cs="Tahoma"/>
        </w:rPr>
        <w:t xml:space="preserve"> </w:t>
      </w:r>
      <w:r w:rsidRPr="00DF5E1B">
        <w:rPr>
          <w:rFonts w:ascii="Tahoma" w:hAnsi="Tahoma" w:cs="Tahoma"/>
        </w:rPr>
        <w:t>od</w:t>
      </w:r>
      <w:r w:rsidR="005E5050">
        <w:rPr>
          <w:rFonts w:ascii="Tahoma" w:hAnsi="Tahoma" w:cs="Tahoma"/>
        </w:rPr>
        <w:t xml:space="preserve"> </w:t>
      </w:r>
      <w:r w:rsidRPr="00DF5E1B">
        <w:rPr>
          <w:rFonts w:ascii="Tahoma" w:hAnsi="Tahoma" w:cs="Tahoma"/>
        </w:rPr>
        <w:t>dneva</w:t>
      </w:r>
      <w:r w:rsidR="005E5050">
        <w:rPr>
          <w:rFonts w:ascii="Tahoma" w:hAnsi="Tahoma" w:cs="Tahoma"/>
        </w:rPr>
        <w:t xml:space="preserve"> </w:t>
      </w:r>
      <w:r>
        <w:rPr>
          <w:rFonts w:ascii="Tahoma" w:hAnsi="Tahoma" w:cs="Tahoma"/>
        </w:rPr>
        <w:t>prejema</w:t>
      </w:r>
      <w:r w:rsidR="005E5050">
        <w:rPr>
          <w:rFonts w:ascii="Tahoma" w:hAnsi="Tahoma" w:cs="Tahoma"/>
        </w:rPr>
        <w:t xml:space="preserve"> </w:t>
      </w:r>
      <w:r w:rsidRPr="00DF5E1B">
        <w:rPr>
          <w:rFonts w:ascii="Tahoma" w:hAnsi="Tahoma" w:cs="Tahoma"/>
        </w:rPr>
        <w:t>pravilnega</w:t>
      </w:r>
      <w:r w:rsidR="005E5050">
        <w:rPr>
          <w:rFonts w:ascii="Tahoma" w:hAnsi="Tahoma" w:cs="Tahoma"/>
        </w:rPr>
        <w:t xml:space="preserve"> </w:t>
      </w:r>
      <w:r w:rsidRPr="00DF5E1B">
        <w:rPr>
          <w:rFonts w:ascii="Tahoma" w:hAnsi="Tahoma" w:cs="Tahoma"/>
        </w:rPr>
        <w:t>računa</w:t>
      </w:r>
      <w:r w:rsidR="005E5050">
        <w:rPr>
          <w:rFonts w:ascii="Tahoma" w:hAnsi="Tahoma" w:cs="Tahoma"/>
        </w:rPr>
        <w:t xml:space="preserve"> </w:t>
      </w:r>
      <w:r w:rsidRPr="00DF5E1B">
        <w:rPr>
          <w:rFonts w:ascii="Tahoma" w:hAnsi="Tahoma" w:cs="Tahoma"/>
        </w:rPr>
        <w:t>za</w:t>
      </w:r>
      <w:r w:rsidR="005E5050">
        <w:rPr>
          <w:rFonts w:ascii="Tahoma" w:hAnsi="Tahoma" w:cs="Tahoma"/>
        </w:rPr>
        <w:t xml:space="preserve"> </w:t>
      </w:r>
      <w:r>
        <w:rPr>
          <w:rFonts w:ascii="Tahoma" w:hAnsi="Tahoma" w:cs="Tahoma"/>
        </w:rPr>
        <w:t>izvedene</w:t>
      </w:r>
      <w:r w:rsidR="005E5050">
        <w:rPr>
          <w:rFonts w:ascii="Tahoma" w:hAnsi="Tahoma" w:cs="Tahoma"/>
        </w:rPr>
        <w:t xml:space="preserve"> </w:t>
      </w:r>
      <w:r>
        <w:rPr>
          <w:rFonts w:ascii="Tahoma" w:hAnsi="Tahoma" w:cs="Tahoma"/>
        </w:rPr>
        <w:t>storitve</w:t>
      </w:r>
      <w:r w:rsidRPr="00DF5E1B">
        <w:rPr>
          <w:rFonts w:ascii="Tahoma" w:hAnsi="Tahoma" w:cs="Tahoma"/>
        </w:rPr>
        <w:t>.</w:t>
      </w:r>
      <w:r w:rsidR="005E5050">
        <w:rPr>
          <w:rFonts w:ascii="Tahoma" w:hAnsi="Tahoma" w:cs="Tahoma"/>
        </w:rPr>
        <w:t xml:space="preserve"> </w:t>
      </w:r>
      <w:r w:rsidRPr="00DF5E1B">
        <w:rPr>
          <w:rFonts w:ascii="Tahoma" w:hAnsi="Tahoma" w:cs="Tahoma"/>
        </w:rPr>
        <w:t>Poslovni</w:t>
      </w:r>
      <w:r w:rsidR="005E5050">
        <w:rPr>
          <w:rFonts w:ascii="Tahoma" w:hAnsi="Tahoma" w:cs="Tahoma"/>
        </w:rPr>
        <w:t xml:space="preserve"> </w:t>
      </w:r>
      <w:r w:rsidRPr="00DF5E1B">
        <w:rPr>
          <w:rFonts w:ascii="Tahoma" w:hAnsi="Tahoma" w:cs="Tahoma"/>
        </w:rPr>
        <w:t>račun</w:t>
      </w:r>
      <w:r w:rsidR="005E5050">
        <w:rPr>
          <w:rFonts w:ascii="Tahoma" w:hAnsi="Tahoma" w:cs="Tahoma"/>
        </w:rPr>
        <w:t xml:space="preserve"> </w:t>
      </w:r>
      <w:r w:rsidRPr="00DF5E1B">
        <w:rPr>
          <w:rFonts w:ascii="Tahoma" w:hAnsi="Tahoma" w:cs="Tahoma"/>
        </w:rPr>
        <w:t>mora</w:t>
      </w:r>
      <w:r w:rsidR="005E5050">
        <w:rPr>
          <w:rFonts w:ascii="Tahoma" w:hAnsi="Tahoma" w:cs="Tahoma"/>
        </w:rPr>
        <w:t xml:space="preserve"> </w:t>
      </w:r>
      <w:r w:rsidRPr="00DF5E1B">
        <w:rPr>
          <w:rFonts w:ascii="Tahoma" w:hAnsi="Tahoma" w:cs="Tahoma"/>
        </w:rPr>
        <w:t>biti</w:t>
      </w:r>
      <w:r w:rsidR="005E5050">
        <w:rPr>
          <w:rFonts w:ascii="Tahoma" w:hAnsi="Tahoma" w:cs="Tahoma"/>
        </w:rPr>
        <w:t xml:space="preserve"> </w:t>
      </w:r>
      <w:r w:rsidRPr="00DF5E1B">
        <w:rPr>
          <w:rFonts w:ascii="Tahoma" w:hAnsi="Tahoma" w:cs="Tahoma"/>
        </w:rPr>
        <w:t>naveden</w:t>
      </w:r>
      <w:r w:rsidR="005E5050">
        <w:rPr>
          <w:rFonts w:ascii="Tahoma" w:hAnsi="Tahoma" w:cs="Tahoma"/>
        </w:rPr>
        <w:t xml:space="preserve"> </w:t>
      </w:r>
      <w:r w:rsidRPr="00DF5E1B">
        <w:rPr>
          <w:rFonts w:ascii="Tahoma" w:hAnsi="Tahoma" w:cs="Tahoma"/>
        </w:rPr>
        <w:t>tudi</w:t>
      </w:r>
      <w:r w:rsidR="005E5050">
        <w:rPr>
          <w:rFonts w:ascii="Tahoma" w:hAnsi="Tahoma" w:cs="Tahoma"/>
        </w:rPr>
        <w:t xml:space="preserve"> </w:t>
      </w:r>
      <w:r w:rsidRPr="00DF5E1B">
        <w:rPr>
          <w:rFonts w:ascii="Tahoma" w:hAnsi="Tahoma" w:cs="Tahoma"/>
        </w:rPr>
        <w:t>na</w:t>
      </w:r>
      <w:r w:rsidR="005E5050">
        <w:rPr>
          <w:rFonts w:ascii="Tahoma" w:hAnsi="Tahoma" w:cs="Tahoma"/>
        </w:rPr>
        <w:t xml:space="preserve"> </w:t>
      </w:r>
      <w:r w:rsidRPr="00DF5E1B">
        <w:rPr>
          <w:rFonts w:ascii="Tahoma" w:hAnsi="Tahoma" w:cs="Tahoma"/>
        </w:rPr>
        <w:t>posameznem</w:t>
      </w:r>
      <w:r w:rsidR="005E5050">
        <w:rPr>
          <w:rFonts w:ascii="Tahoma" w:hAnsi="Tahoma" w:cs="Tahoma"/>
        </w:rPr>
        <w:t xml:space="preserve"> </w:t>
      </w:r>
      <w:r w:rsidRPr="00DF5E1B">
        <w:rPr>
          <w:rFonts w:ascii="Tahoma" w:hAnsi="Tahoma" w:cs="Tahoma"/>
        </w:rPr>
        <w:t>računu.</w:t>
      </w:r>
      <w:r w:rsidR="005E5050">
        <w:rPr>
          <w:rFonts w:ascii="Tahoma" w:hAnsi="Tahoma" w:cs="Tahoma"/>
        </w:rPr>
        <w:t xml:space="preserve"> </w:t>
      </w:r>
    </w:p>
    <w:p w14:paraId="339EB62F" w14:textId="7CFCE62C" w:rsidR="00B22D78" w:rsidRDefault="00B22D78" w:rsidP="004227B8">
      <w:pPr>
        <w:keepNext/>
        <w:keepLines/>
        <w:autoSpaceDE w:val="0"/>
        <w:jc w:val="both"/>
        <w:rPr>
          <w:rFonts w:ascii="Tahoma" w:eastAsia="Arial" w:hAnsi="Tahoma" w:cs="Tahoma"/>
          <w:lang w:eastAsia="ar-SA"/>
        </w:rPr>
      </w:pPr>
    </w:p>
    <w:p w14:paraId="2EC9EE6E" w14:textId="06A52BBF" w:rsidR="00444E16" w:rsidRPr="00DF5E1B" w:rsidRDefault="00444E16" w:rsidP="004227B8">
      <w:pPr>
        <w:keepNext/>
        <w:keepLines/>
        <w:jc w:val="both"/>
        <w:rPr>
          <w:rFonts w:ascii="Tahoma" w:hAnsi="Tahoma" w:cs="Tahoma"/>
        </w:rPr>
      </w:pPr>
      <w:r w:rsidRPr="00DF5E1B">
        <w:rPr>
          <w:rFonts w:ascii="Tahoma" w:hAnsi="Tahoma" w:cs="Tahoma"/>
        </w:rPr>
        <w:t>V</w:t>
      </w:r>
      <w:r w:rsidR="005E5050">
        <w:rPr>
          <w:rFonts w:ascii="Tahoma" w:hAnsi="Tahoma" w:cs="Tahoma"/>
        </w:rPr>
        <w:t xml:space="preserve"> </w:t>
      </w:r>
      <w:r w:rsidRPr="00DF5E1B">
        <w:rPr>
          <w:rFonts w:ascii="Tahoma" w:hAnsi="Tahoma" w:cs="Tahoma"/>
        </w:rPr>
        <w:t>primeru</w:t>
      </w:r>
      <w:r w:rsidR="005E5050">
        <w:rPr>
          <w:rFonts w:ascii="Tahoma" w:hAnsi="Tahoma" w:cs="Tahoma"/>
        </w:rPr>
        <w:t xml:space="preserve"> </w:t>
      </w:r>
      <w:r w:rsidRPr="00DF5E1B">
        <w:rPr>
          <w:rFonts w:ascii="Tahoma" w:hAnsi="Tahoma" w:cs="Tahoma"/>
        </w:rPr>
        <w:t>zamude</w:t>
      </w:r>
      <w:r w:rsidR="005E5050">
        <w:rPr>
          <w:rFonts w:ascii="Tahoma" w:hAnsi="Tahoma" w:cs="Tahoma"/>
        </w:rPr>
        <w:t xml:space="preserve"> </w:t>
      </w:r>
      <w:r w:rsidRPr="00DF5E1B">
        <w:rPr>
          <w:rFonts w:ascii="Tahoma" w:hAnsi="Tahoma" w:cs="Tahoma"/>
        </w:rPr>
        <w:t>s</w:t>
      </w:r>
      <w:r w:rsidR="005E5050">
        <w:rPr>
          <w:rFonts w:ascii="Tahoma" w:hAnsi="Tahoma" w:cs="Tahoma"/>
        </w:rPr>
        <w:t xml:space="preserve"> </w:t>
      </w:r>
      <w:r w:rsidRPr="00DF5E1B">
        <w:rPr>
          <w:rFonts w:ascii="Tahoma" w:hAnsi="Tahoma" w:cs="Tahoma"/>
        </w:rPr>
        <w:t>plačilom</w:t>
      </w:r>
      <w:r w:rsidR="005E5050">
        <w:rPr>
          <w:rFonts w:ascii="Tahoma" w:hAnsi="Tahoma" w:cs="Tahoma"/>
        </w:rPr>
        <w:t xml:space="preserve"> </w:t>
      </w:r>
      <w:r w:rsidRPr="00DF5E1B">
        <w:rPr>
          <w:rFonts w:ascii="Tahoma" w:hAnsi="Tahoma" w:cs="Tahoma"/>
        </w:rPr>
        <w:t>je</w:t>
      </w:r>
      <w:r w:rsidR="005E5050">
        <w:rPr>
          <w:rFonts w:ascii="Tahoma" w:hAnsi="Tahoma" w:cs="Tahoma"/>
        </w:rPr>
        <w:t xml:space="preserve"> </w:t>
      </w:r>
      <w:r w:rsidR="005E48CD">
        <w:rPr>
          <w:rFonts w:ascii="Tahoma" w:hAnsi="Tahoma" w:cs="Tahoma"/>
        </w:rPr>
        <w:t>izvajalec</w:t>
      </w:r>
      <w:r w:rsidR="005E5050">
        <w:rPr>
          <w:rFonts w:ascii="Tahoma" w:hAnsi="Tahoma" w:cs="Tahoma"/>
        </w:rPr>
        <w:t xml:space="preserve"> </w:t>
      </w:r>
      <w:r w:rsidRPr="00DF5E1B">
        <w:rPr>
          <w:rFonts w:ascii="Tahoma" w:hAnsi="Tahoma" w:cs="Tahoma"/>
        </w:rPr>
        <w:t>upravič</w:t>
      </w:r>
      <w:r>
        <w:rPr>
          <w:rFonts w:ascii="Tahoma" w:hAnsi="Tahoma" w:cs="Tahoma"/>
        </w:rPr>
        <w:t>en</w:t>
      </w:r>
      <w:r w:rsidR="005E5050">
        <w:rPr>
          <w:rFonts w:ascii="Tahoma" w:hAnsi="Tahoma" w:cs="Tahoma"/>
        </w:rPr>
        <w:t xml:space="preserve"> </w:t>
      </w:r>
      <w:r>
        <w:rPr>
          <w:rFonts w:ascii="Tahoma" w:hAnsi="Tahoma" w:cs="Tahoma"/>
        </w:rPr>
        <w:t>zaračunati</w:t>
      </w:r>
      <w:r w:rsidR="005E5050">
        <w:rPr>
          <w:rFonts w:ascii="Tahoma" w:hAnsi="Tahoma" w:cs="Tahoma"/>
        </w:rPr>
        <w:t xml:space="preserve"> </w:t>
      </w:r>
      <w:r>
        <w:rPr>
          <w:rFonts w:ascii="Tahoma" w:hAnsi="Tahoma" w:cs="Tahoma"/>
        </w:rPr>
        <w:t>naročniku</w:t>
      </w:r>
      <w:r w:rsidR="005E5050">
        <w:rPr>
          <w:rFonts w:ascii="Tahoma" w:hAnsi="Tahoma" w:cs="Tahoma"/>
        </w:rPr>
        <w:t xml:space="preserve"> </w:t>
      </w:r>
      <w:r>
        <w:rPr>
          <w:rFonts w:ascii="Tahoma" w:hAnsi="Tahoma" w:cs="Tahoma"/>
        </w:rPr>
        <w:t>zakonske</w:t>
      </w:r>
      <w:r w:rsidR="005E5050">
        <w:rPr>
          <w:rFonts w:ascii="Tahoma" w:hAnsi="Tahoma" w:cs="Tahoma"/>
        </w:rPr>
        <w:t xml:space="preserve"> </w:t>
      </w:r>
      <w:r w:rsidRPr="00DF5E1B">
        <w:rPr>
          <w:rFonts w:ascii="Tahoma" w:hAnsi="Tahoma" w:cs="Tahoma"/>
        </w:rPr>
        <w:t>zamudne</w:t>
      </w:r>
      <w:r w:rsidR="005E5050">
        <w:rPr>
          <w:rFonts w:ascii="Tahoma" w:hAnsi="Tahoma" w:cs="Tahoma"/>
        </w:rPr>
        <w:t xml:space="preserve"> </w:t>
      </w:r>
      <w:r w:rsidRPr="00DF5E1B">
        <w:rPr>
          <w:rFonts w:ascii="Tahoma" w:hAnsi="Tahoma" w:cs="Tahoma"/>
        </w:rPr>
        <w:t>obresti.</w:t>
      </w:r>
    </w:p>
    <w:p w14:paraId="4C8748B3" w14:textId="77777777" w:rsidR="00444E16" w:rsidRDefault="00444E16" w:rsidP="004227B8">
      <w:pPr>
        <w:keepNext/>
        <w:keepLines/>
        <w:autoSpaceDE w:val="0"/>
        <w:jc w:val="both"/>
        <w:rPr>
          <w:rFonts w:ascii="Tahoma" w:eastAsia="Arial" w:hAnsi="Tahoma" w:cs="Tahoma"/>
          <w:lang w:eastAsia="ar-SA"/>
        </w:rPr>
      </w:pPr>
    </w:p>
    <w:p w14:paraId="4444023F" w14:textId="54224D2B" w:rsidR="00A52831" w:rsidRDefault="00A52831" w:rsidP="004227B8">
      <w:pPr>
        <w:keepNext/>
        <w:keepLines/>
        <w:numPr>
          <w:ilvl w:val="0"/>
          <w:numId w:val="14"/>
        </w:numPr>
        <w:ind w:left="426" w:hanging="426"/>
        <w:jc w:val="center"/>
        <w:rPr>
          <w:rFonts w:ascii="Tahoma" w:eastAsia="Arial" w:hAnsi="Tahoma" w:cs="Tahoma"/>
          <w:lang w:eastAsia="ar-SA"/>
        </w:rPr>
      </w:pPr>
      <w:r w:rsidRPr="00A52831">
        <w:rPr>
          <w:rFonts w:ascii="Tahoma" w:hAnsi="Tahoma" w:cs="Tahoma"/>
          <w:color w:val="000000"/>
        </w:rPr>
        <w:t>člen</w:t>
      </w:r>
    </w:p>
    <w:p w14:paraId="55CFCB0C" w14:textId="77777777" w:rsidR="00A52831" w:rsidRDefault="00A52831" w:rsidP="004227B8">
      <w:pPr>
        <w:keepNext/>
        <w:keepLines/>
        <w:autoSpaceDE w:val="0"/>
        <w:jc w:val="both"/>
        <w:rPr>
          <w:rFonts w:ascii="Tahoma" w:eastAsia="Arial" w:hAnsi="Tahoma" w:cs="Tahoma"/>
          <w:lang w:eastAsia="ar-SA"/>
        </w:rPr>
      </w:pPr>
    </w:p>
    <w:p w14:paraId="02DE664E" w14:textId="2B181BD5" w:rsidR="00377CDA" w:rsidRDefault="00A52831" w:rsidP="004227B8">
      <w:pPr>
        <w:keepNext/>
        <w:keepLines/>
        <w:jc w:val="both"/>
        <w:rPr>
          <w:rFonts w:ascii="Tahoma" w:hAnsi="Tahoma" w:cs="Tahoma"/>
        </w:rPr>
      </w:pPr>
      <w:r>
        <w:rPr>
          <w:rFonts w:ascii="Tahoma" w:hAnsi="Tahoma" w:cs="Tahoma"/>
        </w:rPr>
        <w:t>Stranki</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Pr>
          <w:rFonts w:ascii="Tahoma" w:hAnsi="Tahoma" w:cs="Tahoma"/>
        </w:rPr>
        <w:t>se</w:t>
      </w:r>
      <w:r w:rsidR="005E5050">
        <w:rPr>
          <w:rFonts w:ascii="Tahoma" w:hAnsi="Tahoma" w:cs="Tahoma"/>
        </w:rPr>
        <w:t xml:space="preserve"> </w:t>
      </w:r>
      <w:r>
        <w:rPr>
          <w:rFonts w:ascii="Tahoma" w:hAnsi="Tahoma" w:cs="Tahoma"/>
        </w:rPr>
        <w:t>dogovorita,</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v</w:t>
      </w:r>
      <w:r w:rsidR="005E5050">
        <w:rPr>
          <w:rFonts w:ascii="Tahoma" w:hAnsi="Tahoma" w:cs="Tahoma"/>
        </w:rPr>
        <w:t xml:space="preserve"> </w:t>
      </w:r>
      <w:r w:rsidRPr="003D2390">
        <w:rPr>
          <w:rFonts w:ascii="Tahoma" w:hAnsi="Tahoma" w:cs="Tahoma"/>
        </w:rPr>
        <w:t>primer</w:t>
      </w:r>
      <w:r>
        <w:rPr>
          <w:rFonts w:ascii="Tahoma" w:hAnsi="Tahoma" w:cs="Tahoma"/>
        </w:rPr>
        <w:t>ih</w:t>
      </w:r>
      <w:r w:rsidRPr="003D2390">
        <w:rPr>
          <w:rFonts w:ascii="Tahoma" w:hAnsi="Tahoma" w:cs="Tahoma"/>
        </w:rPr>
        <w:t>,</w:t>
      </w:r>
      <w:r w:rsidR="005E5050">
        <w:rPr>
          <w:rFonts w:ascii="Tahoma" w:hAnsi="Tahoma" w:cs="Tahoma"/>
        </w:rPr>
        <w:t xml:space="preserve"> </w:t>
      </w:r>
      <w:r w:rsidRPr="003D2390">
        <w:rPr>
          <w:rFonts w:ascii="Tahoma" w:hAnsi="Tahoma" w:cs="Tahoma"/>
        </w:rPr>
        <w:t>ko</w:t>
      </w:r>
      <w:r w:rsidR="005E5050">
        <w:rPr>
          <w:rFonts w:ascii="Tahoma" w:hAnsi="Tahoma" w:cs="Tahoma"/>
        </w:rPr>
        <w:t xml:space="preserve"> </w:t>
      </w:r>
      <w:r w:rsidRPr="003D2390">
        <w:rPr>
          <w:rFonts w:ascii="Tahoma" w:hAnsi="Tahoma" w:cs="Tahoma"/>
        </w:rPr>
        <w:t>skupna</w:t>
      </w:r>
      <w:r w:rsidR="005E5050">
        <w:rPr>
          <w:rFonts w:ascii="Tahoma" w:hAnsi="Tahoma" w:cs="Tahoma"/>
        </w:rPr>
        <w:t xml:space="preserve"> </w:t>
      </w:r>
      <w:r w:rsidRPr="003D2390">
        <w:rPr>
          <w:rFonts w:ascii="Tahoma" w:hAnsi="Tahoma" w:cs="Tahoma"/>
        </w:rPr>
        <w:t>količina</w:t>
      </w:r>
      <w:r w:rsidR="005E5050">
        <w:rPr>
          <w:rFonts w:ascii="Tahoma" w:hAnsi="Tahoma" w:cs="Tahoma"/>
        </w:rPr>
        <w:t xml:space="preserve"> </w:t>
      </w:r>
      <w:r w:rsidRPr="003D2390">
        <w:rPr>
          <w:rFonts w:ascii="Tahoma" w:hAnsi="Tahoma" w:cs="Tahoma"/>
        </w:rPr>
        <w:t>obračunanih</w:t>
      </w:r>
      <w:r w:rsidR="005E5050">
        <w:rPr>
          <w:rFonts w:ascii="Tahoma" w:hAnsi="Tahoma" w:cs="Tahoma"/>
        </w:rPr>
        <w:t xml:space="preserve"> </w:t>
      </w:r>
      <w:r w:rsidRPr="003D2390">
        <w:rPr>
          <w:rFonts w:ascii="Tahoma" w:hAnsi="Tahoma" w:cs="Tahoma"/>
        </w:rPr>
        <w:t>in</w:t>
      </w:r>
      <w:r w:rsidR="005E5050">
        <w:rPr>
          <w:rFonts w:ascii="Tahoma" w:hAnsi="Tahoma" w:cs="Tahoma"/>
        </w:rPr>
        <w:t xml:space="preserve"> </w:t>
      </w:r>
      <w:r w:rsidRPr="003D2390">
        <w:rPr>
          <w:rFonts w:ascii="Tahoma" w:hAnsi="Tahoma" w:cs="Tahoma"/>
        </w:rPr>
        <w:t>plačanih</w:t>
      </w:r>
      <w:r w:rsidR="005E5050">
        <w:rPr>
          <w:rFonts w:ascii="Tahoma" w:hAnsi="Tahoma" w:cs="Tahoma"/>
        </w:rPr>
        <w:t xml:space="preserve"> </w:t>
      </w:r>
      <w:r w:rsidRPr="003D2390">
        <w:rPr>
          <w:rFonts w:ascii="Tahoma" w:hAnsi="Tahoma" w:cs="Tahoma"/>
        </w:rPr>
        <w:t>storitev</w:t>
      </w:r>
      <w:r w:rsidR="005E5050">
        <w:rPr>
          <w:rFonts w:ascii="Tahoma" w:hAnsi="Tahoma" w:cs="Tahoma"/>
        </w:rPr>
        <w:t xml:space="preserve"> </w:t>
      </w:r>
      <w:r w:rsidRPr="003D2390">
        <w:rPr>
          <w:rFonts w:ascii="Tahoma" w:hAnsi="Tahoma" w:cs="Tahoma"/>
        </w:rPr>
        <w:t>za</w:t>
      </w:r>
      <w:r w:rsidR="005E5050">
        <w:rPr>
          <w:rFonts w:ascii="Tahoma" w:hAnsi="Tahoma" w:cs="Tahoma"/>
        </w:rPr>
        <w:t xml:space="preserve"> </w:t>
      </w:r>
      <w:r w:rsidRPr="003D2390">
        <w:rPr>
          <w:rFonts w:ascii="Tahoma" w:hAnsi="Tahoma" w:cs="Tahoma"/>
        </w:rPr>
        <w:t>naročnika</w:t>
      </w:r>
      <w:r w:rsidR="005E5050">
        <w:rPr>
          <w:rFonts w:ascii="Tahoma" w:hAnsi="Tahoma" w:cs="Tahoma"/>
        </w:rPr>
        <w:t xml:space="preserve"> </w:t>
      </w:r>
      <w:r w:rsidRPr="003D2390">
        <w:rPr>
          <w:rFonts w:ascii="Tahoma" w:hAnsi="Tahoma" w:cs="Tahoma"/>
        </w:rPr>
        <w:t>v</w:t>
      </w:r>
      <w:r w:rsidR="005E5050">
        <w:rPr>
          <w:rFonts w:ascii="Tahoma" w:hAnsi="Tahoma" w:cs="Tahoma"/>
        </w:rPr>
        <w:t xml:space="preserve"> </w:t>
      </w:r>
      <w:r w:rsidRPr="003D2390">
        <w:rPr>
          <w:rFonts w:ascii="Tahoma" w:hAnsi="Tahoma" w:cs="Tahoma"/>
        </w:rPr>
        <w:t>enem</w:t>
      </w:r>
      <w:r w:rsidR="005E5050">
        <w:rPr>
          <w:rFonts w:ascii="Tahoma" w:hAnsi="Tahoma" w:cs="Tahoma"/>
        </w:rPr>
        <w:t xml:space="preserve"> </w:t>
      </w:r>
      <w:r w:rsidRPr="003D2390">
        <w:rPr>
          <w:rFonts w:ascii="Tahoma" w:hAnsi="Tahoma" w:cs="Tahoma"/>
        </w:rPr>
        <w:t>koledarskem</w:t>
      </w:r>
      <w:r w:rsidR="005E5050">
        <w:rPr>
          <w:rFonts w:ascii="Tahoma" w:hAnsi="Tahoma" w:cs="Tahoma"/>
        </w:rPr>
        <w:t xml:space="preserve"> </w:t>
      </w:r>
      <w:r w:rsidRPr="003D2390">
        <w:rPr>
          <w:rFonts w:ascii="Tahoma" w:hAnsi="Tahoma" w:cs="Tahoma"/>
        </w:rPr>
        <w:t>letu</w:t>
      </w:r>
      <w:r w:rsidR="00377CDA">
        <w:rPr>
          <w:rFonts w:ascii="Tahoma" w:hAnsi="Tahoma" w:cs="Tahoma"/>
        </w:rPr>
        <w:t xml:space="preserve"> (od 1.</w:t>
      </w:r>
      <w:r w:rsidR="00067FC8">
        <w:rPr>
          <w:rFonts w:ascii="Tahoma" w:hAnsi="Tahoma" w:cs="Tahoma"/>
        </w:rPr>
        <w:t xml:space="preserve"> </w:t>
      </w:r>
      <w:r w:rsidR="00377CDA">
        <w:rPr>
          <w:rFonts w:ascii="Tahoma" w:hAnsi="Tahoma" w:cs="Tahoma"/>
        </w:rPr>
        <w:t>1. do 31.</w:t>
      </w:r>
      <w:r w:rsidR="00067FC8">
        <w:rPr>
          <w:rFonts w:ascii="Tahoma" w:hAnsi="Tahoma" w:cs="Tahoma"/>
        </w:rPr>
        <w:t xml:space="preserve"> </w:t>
      </w:r>
      <w:r w:rsidR="00377CDA">
        <w:rPr>
          <w:rFonts w:ascii="Tahoma" w:hAnsi="Tahoma" w:cs="Tahoma"/>
        </w:rPr>
        <w:t>12</w:t>
      </w:r>
      <w:r w:rsidR="00067FC8">
        <w:rPr>
          <w:rFonts w:ascii="Tahoma" w:hAnsi="Tahoma" w:cs="Tahoma"/>
        </w:rPr>
        <w:t>.</w:t>
      </w:r>
      <w:r w:rsidR="00377CDA">
        <w:rPr>
          <w:rFonts w:ascii="Tahoma" w:hAnsi="Tahoma" w:cs="Tahoma"/>
        </w:rPr>
        <w:t>)</w:t>
      </w:r>
      <w:r w:rsidRPr="003D2390">
        <w:rPr>
          <w:rFonts w:ascii="Tahoma" w:hAnsi="Tahoma" w:cs="Tahoma"/>
        </w:rPr>
        <w:t>,</w:t>
      </w:r>
      <w:r w:rsidR="005E5050">
        <w:rPr>
          <w:rFonts w:ascii="Tahoma" w:hAnsi="Tahoma" w:cs="Tahoma"/>
        </w:rPr>
        <w:t xml:space="preserve"> </w:t>
      </w:r>
      <w:r w:rsidRPr="003D2390">
        <w:rPr>
          <w:rFonts w:ascii="Tahoma" w:hAnsi="Tahoma" w:cs="Tahoma"/>
        </w:rPr>
        <w:t>doseže</w:t>
      </w:r>
      <w:r w:rsidR="005E5050">
        <w:rPr>
          <w:rFonts w:ascii="Tahoma" w:hAnsi="Tahoma" w:cs="Tahoma"/>
        </w:rPr>
        <w:t xml:space="preserve"> </w:t>
      </w:r>
      <w:r w:rsidRPr="003D2390">
        <w:rPr>
          <w:rFonts w:ascii="Tahoma" w:hAnsi="Tahoma" w:cs="Tahoma"/>
        </w:rPr>
        <w:t>oziroma</w:t>
      </w:r>
      <w:r w:rsidR="005E5050">
        <w:rPr>
          <w:rFonts w:ascii="Tahoma" w:hAnsi="Tahoma" w:cs="Tahoma"/>
        </w:rPr>
        <w:t xml:space="preserve"> </w:t>
      </w:r>
      <w:r w:rsidRPr="003D2390">
        <w:rPr>
          <w:rFonts w:ascii="Tahoma" w:hAnsi="Tahoma" w:cs="Tahoma"/>
        </w:rPr>
        <w:t>preseže</w:t>
      </w:r>
      <w:r w:rsidR="005E5050">
        <w:rPr>
          <w:rFonts w:ascii="Tahoma" w:hAnsi="Tahoma" w:cs="Tahoma"/>
        </w:rPr>
        <w:t xml:space="preserve"> </w:t>
      </w:r>
      <w:r w:rsidRPr="003D2390">
        <w:rPr>
          <w:rFonts w:ascii="Tahoma" w:hAnsi="Tahoma" w:cs="Tahoma"/>
        </w:rPr>
        <w:t>določene</w:t>
      </w:r>
      <w:r w:rsidR="005E5050">
        <w:rPr>
          <w:rFonts w:ascii="Tahoma" w:hAnsi="Tahoma" w:cs="Tahoma"/>
        </w:rPr>
        <w:t xml:space="preserve"> </w:t>
      </w:r>
      <w:r w:rsidRPr="003D2390">
        <w:rPr>
          <w:rFonts w:ascii="Tahoma" w:hAnsi="Tahoma" w:cs="Tahoma"/>
        </w:rPr>
        <w:t>neto</w:t>
      </w:r>
      <w:r w:rsidR="005E5050">
        <w:rPr>
          <w:rFonts w:ascii="Tahoma" w:hAnsi="Tahoma" w:cs="Tahoma"/>
        </w:rPr>
        <w:t xml:space="preserve"> </w:t>
      </w:r>
      <w:r w:rsidRPr="003D2390">
        <w:rPr>
          <w:rFonts w:ascii="Tahoma" w:hAnsi="Tahoma" w:cs="Tahoma"/>
        </w:rPr>
        <w:t>zneske</w:t>
      </w:r>
      <w:r w:rsidR="005E5050">
        <w:rPr>
          <w:rFonts w:ascii="Tahoma" w:hAnsi="Tahoma" w:cs="Tahoma"/>
        </w:rPr>
        <w:t xml:space="preserve"> </w:t>
      </w:r>
      <w:r w:rsidRPr="003D2390">
        <w:rPr>
          <w:rFonts w:ascii="Tahoma" w:hAnsi="Tahoma" w:cs="Tahoma"/>
        </w:rPr>
        <w:t>oziroma</w:t>
      </w:r>
      <w:r w:rsidR="005E5050">
        <w:rPr>
          <w:rFonts w:ascii="Tahoma" w:hAnsi="Tahoma" w:cs="Tahoma"/>
        </w:rPr>
        <w:t xml:space="preserve"> </w:t>
      </w:r>
      <w:r w:rsidRPr="003D2390">
        <w:rPr>
          <w:rFonts w:ascii="Tahoma" w:hAnsi="Tahoma" w:cs="Tahoma"/>
        </w:rPr>
        <w:t>neto</w:t>
      </w:r>
      <w:r w:rsidR="005E5050">
        <w:rPr>
          <w:rFonts w:ascii="Tahoma" w:hAnsi="Tahoma" w:cs="Tahoma"/>
        </w:rPr>
        <w:t xml:space="preserve"> </w:t>
      </w:r>
      <w:r w:rsidRPr="003D2390">
        <w:rPr>
          <w:rFonts w:ascii="Tahoma" w:hAnsi="Tahoma" w:cs="Tahoma"/>
        </w:rPr>
        <w:t>vrednosti</w:t>
      </w:r>
      <w:r w:rsidR="005E5050">
        <w:rPr>
          <w:rFonts w:ascii="Tahoma" w:hAnsi="Tahoma" w:cs="Tahoma"/>
        </w:rPr>
        <w:t xml:space="preserve"> </w:t>
      </w:r>
      <w:r w:rsidRPr="003D2390">
        <w:rPr>
          <w:rFonts w:ascii="Tahoma" w:hAnsi="Tahoma" w:cs="Tahoma"/>
        </w:rPr>
        <w:t>takšnih</w:t>
      </w:r>
      <w:r w:rsidR="005E5050">
        <w:rPr>
          <w:rFonts w:ascii="Tahoma" w:hAnsi="Tahoma" w:cs="Tahoma"/>
        </w:rPr>
        <w:t xml:space="preserve"> </w:t>
      </w:r>
      <w:r w:rsidRPr="003D2390">
        <w:rPr>
          <w:rFonts w:ascii="Tahoma" w:hAnsi="Tahoma" w:cs="Tahoma"/>
        </w:rPr>
        <w:t>storitev,</w:t>
      </w:r>
      <w:r w:rsidR="005E5050">
        <w:rPr>
          <w:rFonts w:ascii="Tahoma" w:hAnsi="Tahoma" w:cs="Tahoma"/>
        </w:rPr>
        <w:t xml:space="preserve"> </w:t>
      </w:r>
      <w:r w:rsidRPr="003D2390">
        <w:rPr>
          <w:rFonts w:ascii="Tahoma" w:hAnsi="Tahoma" w:cs="Tahoma"/>
        </w:rPr>
        <w:t>bo</w:t>
      </w:r>
      <w:r w:rsidR="005E5050">
        <w:rPr>
          <w:rFonts w:ascii="Tahoma" w:hAnsi="Tahoma" w:cs="Tahoma"/>
        </w:rPr>
        <w:t xml:space="preserve"> </w:t>
      </w:r>
      <w:r w:rsidRPr="003D2390">
        <w:rPr>
          <w:rFonts w:ascii="Tahoma" w:hAnsi="Tahoma" w:cs="Tahoma"/>
        </w:rPr>
        <w:t>izvajalec</w:t>
      </w:r>
      <w:r w:rsidR="005E5050">
        <w:rPr>
          <w:rFonts w:ascii="Tahoma" w:hAnsi="Tahoma" w:cs="Tahoma"/>
        </w:rPr>
        <w:t xml:space="preserve"> </w:t>
      </w:r>
      <w:r w:rsidRPr="003D2390">
        <w:rPr>
          <w:rFonts w:ascii="Tahoma" w:hAnsi="Tahoma" w:cs="Tahoma"/>
        </w:rPr>
        <w:t>naročniku</w:t>
      </w:r>
      <w:r w:rsidR="005E5050">
        <w:rPr>
          <w:rFonts w:ascii="Tahoma" w:hAnsi="Tahoma" w:cs="Tahoma"/>
        </w:rPr>
        <w:t xml:space="preserve"> </w:t>
      </w:r>
      <w:r w:rsidRPr="003D2390">
        <w:rPr>
          <w:rFonts w:ascii="Tahoma" w:hAnsi="Tahoma" w:cs="Tahoma"/>
        </w:rPr>
        <w:t>za</w:t>
      </w:r>
      <w:r w:rsidR="005E5050">
        <w:rPr>
          <w:rFonts w:ascii="Tahoma" w:hAnsi="Tahoma" w:cs="Tahoma"/>
        </w:rPr>
        <w:t xml:space="preserve"> </w:t>
      </w:r>
      <w:r w:rsidRPr="003D2390">
        <w:rPr>
          <w:rFonts w:ascii="Tahoma" w:hAnsi="Tahoma" w:cs="Tahoma"/>
        </w:rPr>
        <w:t>takšne</w:t>
      </w:r>
      <w:r w:rsidR="005E5050">
        <w:rPr>
          <w:rFonts w:ascii="Tahoma" w:hAnsi="Tahoma" w:cs="Tahoma"/>
        </w:rPr>
        <w:t xml:space="preserve"> </w:t>
      </w:r>
      <w:r w:rsidRPr="003D2390">
        <w:rPr>
          <w:rFonts w:ascii="Tahoma" w:hAnsi="Tahoma" w:cs="Tahoma"/>
        </w:rPr>
        <w:t>storitve</w:t>
      </w:r>
      <w:r w:rsidR="005E5050">
        <w:rPr>
          <w:rFonts w:ascii="Tahoma" w:hAnsi="Tahoma" w:cs="Tahoma"/>
        </w:rPr>
        <w:t xml:space="preserve"> </w:t>
      </w:r>
      <w:r w:rsidRPr="003D2390">
        <w:rPr>
          <w:rFonts w:ascii="Tahoma" w:hAnsi="Tahoma" w:cs="Tahoma"/>
        </w:rPr>
        <w:t>po</w:t>
      </w:r>
      <w:r w:rsidR="005E5050">
        <w:rPr>
          <w:rFonts w:ascii="Tahoma" w:hAnsi="Tahoma" w:cs="Tahoma"/>
        </w:rPr>
        <w:t xml:space="preserve"> </w:t>
      </w:r>
      <w:r w:rsidRPr="003D2390">
        <w:rPr>
          <w:rFonts w:ascii="Tahoma" w:hAnsi="Tahoma" w:cs="Tahoma"/>
        </w:rPr>
        <w:t>preteku</w:t>
      </w:r>
      <w:r w:rsidR="005E5050">
        <w:rPr>
          <w:rFonts w:ascii="Tahoma" w:hAnsi="Tahoma" w:cs="Tahoma"/>
        </w:rPr>
        <w:t xml:space="preserve"> </w:t>
      </w:r>
      <w:r>
        <w:rPr>
          <w:rFonts w:ascii="Tahoma" w:hAnsi="Tahoma" w:cs="Tahoma"/>
        </w:rPr>
        <w:t>posameznega</w:t>
      </w:r>
      <w:r w:rsidR="005E5050">
        <w:rPr>
          <w:rFonts w:ascii="Tahoma" w:hAnsi="Tahoma" w:cs="Tahoma"/>
        </w:rPr>
        <w:t xml:space="preserve"> </w:t>
      </w:r>
      <w:r w:rsidRPr="003D2390">
        <w:rPr>
          <w:rFonts w:ascii="Tahoma" w:hAnsi="Tahoma" w:cs="Tahoma"/>
        </w:rPr>
        <w:t>koledarskega</w:t>
      </w:r>
      <w:r w:rsidR="005E5050">
        <w:rPr>
          <w:rFonts w:ascii="Tahoma" w:hAnsi="Tahoma" w:cs="Tahoma"/>
        </w:rPr>
        <w:t xml:space="preserve"> </w:t>
      </w:r>
      <w:r w:rsidRPr="003D2390">
        <w:rPr>
          <w:rFonts w:ascii="Tahoma" w:hAnsi="Tahoma" w:cs="Tahoma"/>
        </w:rPr>
        <w:t>leta,</w:t>
      </w:r>
      <w:r w:rsidR="005E5050">
        <w:rPr>
          <w:rFonts w:ascii="Tahoma" w:hAnsi="Tahoma" w:cs="Tahoma"/>
        </w:rPr>
        <w:t xml:space="preserve"> </w:t>
      </w:r>
      <w:r w:rsidRPr="003D2390">
        <w:rPr>
          <w:rFonts w:ascii="Tahoma" w:hAnsi="Tahoma" w:cs="Tahoma"/>
        </w:rPr>
        <w:t>v</w:t>
      </w:r>
      <w:r w:rsidR="005E5050">
        <w:rPr>
          <w:rFonts w:ascii="Tahoma" w:hAnsi="Tahoma" w:cs="Tahoma"/>
        </w:rPr>
        <w:t xml:space="preserve"> </w:t>
      </w:r>
      <w:r w:rsidRPr="003D2390">
        <w:rPr>
          <w:rFonts w:ascii="Tahoma" w:hAnsi="Tahoma" w:cs="Tahoma"/>
        </w:rPr>
        <w:t>katerem</w:t>
      </w:r>
      <w:r w:rsidR="005E5050">
        <w:rPr>
          <w:rFonts w:ascii="Tahoma" w:hAnsi="Tahoma" w:cs="Tahoma"/>
        </w:rPr>
        <w:t xml:space="preserve"> </w:t>
      </w:r>
      <w:r w:rsidRPr="003D2390">
        <w:rPr>
          <w:rFonts w:ascii="Tahoma" w:hAnsi="Tahoma" w:cs="Tahoma"/>
        </w:rPr>
        <w:t>je</w:t>
      </w:r>
      <w:r w:rsidR="005E5050">
        <w:rPr>
          <w:rFonts w:ascii="Tahoma" w:hAnsi="Tahoma" w:cs="Tahoma"/>
        </w:rPr>
        <w:t xml:space="preserve"> </w:t>
      </w:r>
      <w:r w:rsidRPr="003D2390">
        <w:rPr>
          <w:rFonts w:ascii="Tahoma" w:hAnsi="Tahoma" w:cs="Tahoma"/>
        </w:rPr>
        <w:t>presežek</w:t>
      </w:r>
      <w:r w:rsidR="005E5050">
        <w:rPr>
          <w:rFonts w:ascii="Tahoma" w:hAnsi="Tahoma" w:cs="Tahoma"/>
        </w:rPr>
        <w:t xml:space="preserve"> </w:t>
      </w:r>
      <w:r w:rsidRPr="003D2390">
        <w:rPr>
          <w:rFonts w:ascii="Tahoma" w:hAnsi="Tahoma" w:cs="Tahoma"/>
        </w:rPr>
        <w:t>nastal,</w:t>
      </w:r>
      <w:r w:rsidR="005E5050">
        <w:rPr>
          <w:rFonts w:ascii="Tahoma" w:hAnsi="Tahoma" w:cs="Tahoma"/>
        </w:rPr>
        <w:t xml:space="preserve"> </w:t>
      </w:r>
      <w:r w:rsidRPr="003D2390">
        <w:rPr>
          <w:rFonts w:ascii="Tahoma" w:hAnsi="Tahoma" w:cs="Tahoma"/>
        </w:rPr>
        <w:t>za</w:t>
      </w:r>
      <w:r w:rsidR="005E5050">
        <w:rPr>
          <w:rFonts w:ascii="Tahoma" w:hAnsi="Tahoma" w:cs="Tahoma"/>
        </w:rPr>
        <w:t xml:space="preserve"> </w:t>
      </w:r>
      <w:r w:rsidRPr="003D2390">
        <w:rPr>
          <w:rFonts w:ascii="Tahoma" w:hAnsi="Tahoma" w:cs="Tahoma"/>
        </w:rPr>
        <w:t>nazaj</w:t>
      </w:r>
      <w:r w:rsidR="005E5050">
        <w:rPr>
          <w:rFonts w:ascii="Tahoma" w:hAnsi="Tahoma" w:cs="Tahoma"/>
        </w:rPr>
        <w:t xml:space="preserve"> </w:t>
      </w:r>
      <w:r w:rsidRPr="003D2390">
        <w:rPr>
          <w:rFonts w:ascii="Tahoma" w:hAnsi="Tahoma" w:cs="Tahoma"/>
        </w:rPr>
        <w:t>obračunal</w:t>
      </w:r>
      <w:r w:rsidR="005E5050">
        <w:rPr>
          <w:rFonts w:ascii="Tahoma" w:hAnsi="Tahoma" w:cs="Tahoma"/>
        </w:rPr>
        <w:t xml:space="preserve"> </w:t>
      </w:r>
      <w:r w:rsidRPr="003D2390">
        <w:rPr>
          <w:rFonts w:ascii="Tahoma" w:hAnsi="Tahoma" w:cs="Tahoma"/>
        </w:rPr>
        <w:t>popust</w:t>
      </w:r>
      <w:r w:rsidR="005E5050">
        <w:rPr>
          <w:rFonts w:ascii="Tahoma" w:hAnsi="Tahoma" w:cs="Tahoma"/>
        </w:rPr>
        <w:t xml:space="preserve"> </w:t>
      </w:r>
      <w:r w:rsidRPr="003D2390">
        <w:rPr>
          <w:rFonts w:ascii="Tahoma" w:hAnsi="Tahoma" w:cs="Tahoma"/>
        </w:rPr>
        <w:t>na</w:t>
      </w:r>
      <w:r w:rsidR="005E5050">
        <w:rPr>
          <w:rFonts w:ascii="Tahoma" w:hAnsi="Tahoma" w:cs="Tahoma"/>
        </w:rPr>
        <w:t xml:space="preserve"> </w:t>
      </w:r>
      <w:r w:rsidRPr="003D2390">
        <w:rPr>
          <w:rFonts w:ascii="Tahoma" w:hAnsi="Tahoma" w:cs="Tahoma"/>
        </w:rPr>
        <w:t>takšne</w:t>
      </w:r>
      <w:r w:rsidR="005E5050">
        <w:rPr>
          <w:rFonts w:ascii="Tahoma" w:hAnsi="Tahoma" w:cs="Tahoma"/>
        </w:rPr>
        <w:t xml:space="preserve"> </w:t>
      </w:r>
      <w:r w:rsidRPr="003D2390">
        <w:rPr>
          <w:rFonts w:ascii="Tahoma" w:hAnsi="Tahoma" w:cs="Tahoma"/>
        </w:rPr>
        <w:t>storitve</w:t>
      </w:r>
      <w:r w:rsidR="00377CDA">
        <w:rPr>
          <w:rFonts w:ascii="Tahoma" w:hAnsi="Tahoma" w:cs="Tahoma"/>
        </w:rPr>
        <w:t xml:space="preserve">, </w:t>
      </w:r>
      <w:r w:rsidR="00377CDA" w:rsidRPr="00377CDA">
        <w:rPr>
          <w:rFonts w:ascii="Tahoma" w:hAnsi="Tahoma" w:cs="Tahoma"/>
        </w:rPr>
        <w:t>in sicer kot sledi:</w:t>
      </w:r>
    </w:p>
    <w:p w14:paraId="3707F82E" w14:textId="77777777" w:rsidR="00377CDA" w:rsidRDefault="00377CDA" w:rsidP="004227B8">
      <w:pPr>
        <w:keepNext/>
        <w:keepLines/>
        <w:jc w:val="both"/>
        <w:rPr>
          <w:rFonts w:ascii="Tahoma" w:hAnsi="Tahoma" w:cs="Tahoma"/>
        </w:rPr>
      </w:pPr>
    </w:p>
    <w:tbl>
      <w:tblPr>
        <w:tblStyle w:val="Tabelamrea10"/>
        <w:tblW w:w="0" w:type="auto"/>
        <w:tblInd w:w="704" w:type="dxa"/>
        <w:tblLook w:val="04A0" w:firstRow="1" w:lastRow="0" w:firstColumn="1" w:lastColumn="0" w:noHBand="0" w:noVBand="1"/>
      </w:tblPr>
      <w:tblGrid>
        <w:gridCol w:w="4716"/>
        <w:gridCol w:w="2372"/>
      </w:tblGrid>
      <w:tr w:rsidR="00377CDA" w:rsidRPr="001C5F1A" w14:paraId="21108079" w14:textId="77777777" w:rsidTr="00DF45C4">
        <w:trPr>
          <w:trHeight w:val="454"/>
        </w:trPr>
        <w:tc>
          <w:tcPr>
            <w:tcW w:w="4716" w:type="dxa"/>
            <w:vAlign w:val="center"/>
          </w:tcPr>
          <w:p w14:paraId="34F21125" w14:textId="77777777" w:rsidR="00377CDA" w:rsidRPr="001C5F1A" w:rsidRDefault="00377CDA" w:rsidP="004227B8">
            <w:pPr>
              <w:keepNext/>
              <w:keepLines/>
              <w:jc w:val="center"/>
              <w:rPr>
                <w:rFonts w:ascii="Tahoma" w:hAnsi="Tahoma" w:cs="Tahoma"/>
              </w:rPr>
            </w:pPr>
            <w:r w:rsidRPr="001C5F1A">
              <w:rPr>
                <w:rFonts w:ascii="Tahoma" w:hAnsi="Tahoma" w:cs="Tahoma"/>
              </w:rPr>
              <w:t>Skupna neto vrednost storitev na letni ravni v EUR</w:t>
            </w:r>
          </w:p>
        </w:tc>
        <w:tc>
          <w:tcPr>
            <w:tcW w:w="2372" w:type="dxa"/>
            <w:vAlign w:val="center"/>
          </w:tcPr>
          <w:p w14:paraId="458882D8" w14:textId="77777777" w:rsidR="00377CDA" w:rsidRPr="001C5F1A" w:rsidRDefault="00377CDA" w:rsidP="004227B8">
            <w:pPr>
              <w:keepNext/>
              <w:keepLines/>
              <w:jc w:val="center"/>
              <w:rPr>
                <w:rFonts w:ascii="Tahoma" w:hAnsi="Tahoma" w:cs="Tahoma"/>
              </w:rPr>
            </w:pPr>
            <w:r w:rsidRPr="001C5F1A">
              <w:rPr>
                <w:rFonts w:ascii="Tahoma" w:hAnsi="Tahoma" w:cs="Tahoma"/>
              </w:rPr>
              <w:t>Popust v odstotkih (%)</w:t>
            </w:r>
          </w:p>
        </w:tc>
      </w:tr>
      <w:tr w:rsidR="00377CDA" w:rsidRPr="001C5F1A" w14:paraId="2F416578" w14:textId="77777777" w:rsidTr="00DF45C4">
        <w:tc>
          <w:tcPr>
            <w:tcW w:w="4716" w:type="dxa"/>
            <w:vAlign w:val="center"/>
          </w:tcPr>
          <w:p w14:paraId="111D59EF" w14:textId="77777777" w:rsidR="00377CDA" w:rsidRPr="001C5F1A" w:rsidRDefault="00377CDA" w:rsidP="004227B8">
            <w:pPr>
              <w:keepNext/>
              <w:keepLines/>
              <w:rPr>
                <w:rFonts w:ascii="Tahoma" w:hAnsi="Tahoma" w:cs="Tahoma"/>
              </w:rPr>
            </w:pPr>
            <w:r w:rsidRPr="001C5F1A">
              <w:rPr>
                <w:rFonts w:ascii="Tahoma" w:hAnsi="Tahoma" w:cs="Tahoma"/>
              </w:rPr>
              <w:t>&gt; 61.000,00 in &lt; 80.000,00</w:t>
            </w:r>
          </w:p>
        </w:tc>
        <w:tc>
          <w:tcPr>
            <w:tcW w:w="2372" w:type="dxa"/>
            <w:vAlign w:val="center"/>
          </w:tcPr>
          <w:p w14:paraId="2E0FCD3D" w14:textId="78F0D563" w:rsidR="00377CDA" w:rsidRPr="001C5F1A" w:rsidRDefault="00377CDA" w:rsidP="004227B8">
            <w:pPr>
              <w:keepNext/>
              <w:keepLines/>
              <w:tabs>
                <w:tab w:val="left" w:pos="2710"/>
              </w:tabs>
              <w:jc w:val="center"/>
              <w:rPr>
                <w:rFonts w:ascii="Tahoma" w:hAnsi="Tahoma" w:cs="Tahoma"/>
              </w:rPr>
            </w:pPr>
          </w:p>
        </w:tc>
      </w:tr>
      <w:tr w:rsidR="00377CDA" w:rsidRPr="001C5F1A" w14:paraId="78AB3F39" w14:textId="77777777" w:rsidTr="00DF45C4">
        <w:tc>
          <w:tcPr>
            <w:tcW w:w="4716" w:type="dxa"/>
            <w:vAlign w:val="center"/>
          </w:tcPr>
          <w:p w14:paraId="7ADE6AEE" w14:textId="77777777" w:rsidR="00377CDA" w:rsidRPr="001C5F1A" w:rsidRDefault="00377CDA" w:rsidP="004227B8">
            <w:pPr>
              <w:keepNext/>
              <w:keepLines/>
              <w:rPr>
                <w:rFonts w:ascii="Tahoma" w:hAnsi="Tahoma" w:cs="Tahoma"/>
              </w:rPr>
            </w:pPr>
            <w:r w:rsidRPr="001C5F1A">
              <w:rPr>
                <w:rFonts w:ascii="Tahoma" w:hAnsi="Tahoma" w:cs="Tahoma"/>
              </w:rPr>
              <w:t>&gt; 81.000,00 in &lt; 100.000,00</w:t>
            </w:r>
          </w:p>
        </w:tc>
        <w:tc>
          <w:tcPr>
            <w:tcW w:w="2372" w:type="dxa"/>
            <w:vAlign w:val="center"/>
          </w:tcPr>
          <w:p w14:paraId="41B93175" w14:textId="04353BF4" w:rsidR="00377CDA" w:rsidRPr="001C5F1A" w:rsidRDefault="00377CDA" w:rsidP="004227B8">
            <w:pPr>
              <w:keepNext/>
              <w:keepLines/>
              <w:jc w:val="center"/>
              <w:rPr>
                <w:rFonts w:ascii="Tahoma" w:hAnsi="Tahoma" w:cs="Tahoma"/>
              </w:rPr>
            </w:pPr>
          </w:p>
        </w:tc>
      </w:tr>
      <w:tr w:rsidR="00377CDA" w:rsidRPr="001C5F1A" w14:paraId="4F42130C" w14:textId="77777777" w:rsidTr="00DF45C4">
        <w:tc>
          <w:tcPr>
            <w:tcW w:w="4716" w:type="dxa"/>
            <w:vAlign w:val="center"/>
          </w:tcPr>
          <w:p w14:paraId="5CA57939" w14:textId="77777777" w:rsidR="00377CDA" w:rsidRPr="001C5F1A" w:rsidRDefault="00377CDA" w:rsidP="004227B8">
            <w:pPr>
              <w:keepNext/>
              <w:keepLines/>
              <w:rPr>
                <w:rFonts w:ascii="Tahoma" w:hAnsi="Tahoma" w:cs="Tahoma"/>
              </w:rPr>
            </w:pPr>
            <w:r w:rsidRPr="001C5F1A">
              <w:rPr>
                <w:rFonts w:ascii="Tahoma" w:hAnsi="Tahoma" w:cs="Tahoma"/>
              </w:rPr>
              <w:t>&gt; 100.000,00</w:t>
            </w:r>
          </w:p>
        </w:tc>
        <w:tc>
          <w:tcPr>
            <w:tcW w:w="2372" w:type="dxa"/>
            <w:vAlign w:val="center"/>
          </w:tcPr>
          <w:p w14:paraId="532861F0" w14:textId="0BA4D1C8" w:rsidR="00377CDA" w:rsidRPr="001C5F1A" w:rsidRDefault="00377CDA" w:rsidP="004227B8">
            <w:pPr>
              <w:keepNext/>
              <w:keepLines/>
              <w:jc w:val="center"/>
              <w:rPr>
                <w:rFonts w:ascii="Tahoma" w:hAnsi="Tahoma" w:cs="Tahoma"/>
              </w:rPr>
            </w:pPr>
          </w:p>
        </w:tc>
      </w:tr>
    </w:tbl>
    <w:p w14:paraId="0CBC214D" w14:textId="77777777" w:rsidR="00A52831" w:rsidRDefault="00A52831" w:rsidP="004227B8">
      <w:pPr>
        <w:keepNext/>
        <w:keepLines/>
        <w:jc w:val="both"/>
        <w:rPr>
          <w:rFonts w:ascii="Tahoma" w:hAnsi="Tahoma" w:cs="Tahoma"/>
        </w:rPr>
      </w:pPr>
    </w:p>
    <w:p w14:paraId="5CD06783" w14:textId="6E3E8DFA" w:rsidR="00A52831" w:rsidRDefault="00A52831" w:rsidP="004227B8">
      <w:pPr>
        <w:keepNext/>
        <w:keepLines/>
        <w:autoSpaceDE w:val="0"/>
        <w:jc w:val="both"/>
        <w:rPr>
          <w:rFonts w:ascii="Tahoma" w:eastAsia="Arial" w:hAnsi="Tahoma" w:cs="Tahoma"/>
          <w:lang w:eastAsia="ar-SA"/>
        </w:rPr>
      </w:pPr>
      <w:r w:rsidRPr="00D156DB">
        <w:rPr>
          <w:rFonts w:ascii="Tahoma" w:hAnsi="Tahoma" w:cs="Tahoma"/>
        </w:rPr>
        <w:t>Za</w:t>
      </w:r>
      <w:r w:rsidR="005E5050">
        <w:rPr>
          <w:rFonts w:ascii="Tahoma" w:hAnsi="Tahoma" w:cs="Tahoma"/>
        </w:rPr>
        <w:t xml:space="preserve"> </w:t>
      </w:r>
      <w:r w:rsidRPr="00D156DB">
        <w:rPr>
          <w:rFonts w:ascii="Tahoma" w:hAnsi="Tahoma" w:cs="Tahoma"/>
        </w:rPr>
        <w:t>ugotovljeni</w:t>
      </w:r>
      <w:r w:rsidR="005E5050">
        <w:rPr>
          <w:rFonts w:ascii="Tahoma" w:hAnsi="Tahoma" w:cs="Tahoma"/>
        </w:rPr>
        <w:t xml:space="preserve"> </w:t>
      </w:r>
      <w:r w:rsidRPr="00D156DB">
        <w:rPr>
          <w:rFonts w:ascii="Tahoma" w:hAnsi="Tahoma" w:cs="Tahoma"/>
        </w:rPr>
        <w:t>znesek</w:t>
      </w:r>
      <w:r w:rsidR="005E5050">
        <w:rPr>
          <w:rFonts w:ascii="Tahoma" w:hAnsi="Tahoma" w:cs="Tahoma"/>
        </w:rPr>
        <w:t xml:space="preserve"> </w:t>
      </w:r>
      <w:r w:rsidRPr="00D156DB">
        <w:rPr>
          <w:rFonts w:ascii="Tahoma" w:hAnsi="Tahoma" w:cs="Tahoma"/>
        </w:rPr>
        <w:t>popusta</w:t>
      </w:r>
      <w:r w:rsidR="005E5050">
        <w:rPr>
          <w:rFonts w:ascii="Tahoma" w:hAnsi="Tahoma" w:cs="Tahoma"/>
        </w:rPr>
        <w:t xml:space="preserve"> </w:t>
      </w:r>
      <w:r w:rsidRPr="00D156DB">
        <w:rPr>
          <w:rFonts w:ascii="Tahoma" w:hAnsi="Tahoma" w:cs="Tahoma"/>
        </w:rPr>
        <w:t>je</w:t>
      </w:r>
      <w:r w:rsidR="005E5050">
        <w:rPr>
          <w:rFonts w:ascii="Tahoma" w:hAnsi="Tahoma" w:cs="Tahoma"/>
        </w:rPr>
        <w:t xml:space="preserve"> </w:t>
      </w:r>
      <w:r w:rsidRPr="00D156DB">
        <w:rPr>
          <w:rFonts w:ascii="Tahoma" w:hAnsi="Tahoma" w:cs="Tahoma"/>
        </w:rPr>
        <w:t>izvajalec</w:t>
      </w:r>
      <w:r w:rsidR="005E5050">
        <w:rPr>
          <w:rFonts w:ascii="Tahoma" w:hAnsi="Tahoma" w:cs="Tahoma"/>
        </w:rPr>
        <w:t xml:space="preserve"> </w:t>
      </w:r>
      <w:r w:rsidRPr="00D156DB">
        <w:rPr>
          <w:rFonts w:ascii="Tahoma" w:hAnsi="Tahoma" w:cs="Tahoma"/>
        </w:rPr>
        <w:t>dolžan</w:t>
      </w:r>
      <w:r w:rsidR="005E5050">
        <w:rPr>
          <w:rFonts w:ascii="Tahoma" w:hAnsi="Tahoma" w:cs="Tahoma"/>
        </w:rPr>
        <w:t xml:space="preserve"> </w:t>
      </w:r>
      <w:r w:rsidRPr="00D156DB">
        <w:rPr>
          <w:rFonts w:ascii="Tahoma" w:hAnsi="Tahoma" w:cs="Tahoma"/>
        </w:rPr>
        <w:t>izstaviti</w:t>
      </w:r>
      <w:r w:rsidR="005E5050">
        <w:rPr>
          <w:rFonts w:ascii="Tahoma" w:hAnsi="Tahoma" w:cs="Tahoma"/>
        </w:rPr>
        <w:t xml:space="preserve"> </w:t>
      </w:r>
      <w:r w:rsidRPr="00D156DB">
        <w:rPr>
          <w:rFonts w:ascii="Tahoma" w:hAnsi="Tahoma" w:cs="Tahoma"/>
        </w:rPr>
        <w:t>ustrezen</w:t>
      </w:r>
      <w:r w:rsidR="005E5050">
        <w:rPr>
          <w:rFonts w:ascii="Tahoma" w:hAnsi="Tahoma" w:cs="Tahoma"/>
        </w:rPr>
        <w:t xml:space="preserve"> </w:t>
      </w:r>
      <w:r w:rsidRPr="00D156DB">
        <w:rPr>
          <w:rFonts w:ascii="Tahoma" w:hAnsi="Tahoma" w:cs="Tahoma"/>
        </w:rPr>
        <w:t>dobropis</w:t>
      </w:r>
      <w:r w:rsidR="005E5050">
        <w:rPr>
          <w:rFonts w:ascii="Tahoma" w:hAnsi="Tahoma" w:cs="Tahoma"/>
        </w:rPr>
        <w:t xml:space="preserve"> </w:t>
      </w:r>
      <w:r w:rsidRPr="00D156DB">
        <w:rPr>
          <w:rFonts w:ascii="Tahoma" w:hAnsi="Tahoma" w:cs="Tahoma"/>
        </w:rPr>
        <w:t>za</w:t>
      </w:r>
      <w:r w:rsidR="005E5050">
        <w:rPr>
          <w:rFonts w:ascii="Tahoma" w:hAnsi="Tahoma" w:cs="Tahoma"/>
        </w:rPr>
        <w:t xml:space="preserve"> </w:t>
      </w:r>
      <w:r w:rsidRPr="00D156DB">
        <w:rPr>
          <w:rFonts w:ascii="Tahoma" w:hAnsi="Tahoma" w:cs="Tahoma"/>
        </w:rPr>
        <w:t>preteklo</w:t>
      </w:r>
      <w:r w:rsidR="005E5050">
        <w:rPr>
          <w:rFonts w:ascii="Tahoma" w:hAnsi="Tahoma" w:cs="Tahoma"/>
        </w:rPr>
        <w:t xml:space="preserve"> </w:t>
      </w:r>
      <w:r w:rsidRPr="00D156DB">
        <w:rPr>
          <w:rFonts w:ascii="Tahoma" w:hAnsi="Tahoma" w:cs="Tahoma"/>
        </w:rPr>
        <w:t>koledarsko</w:t>
      </w:r>
      <w:r w:rsidR="005E5050">
        <w:rPr>
          <w:rFonts w:ascii="Tahoma" w:hAnsi="Tahoma" w:cs="Tahoma"/>
        </w:rPr>
        <w:t xml:space="preserve"> </w:t>
      </w:r>
      <w:r w:rsidRPr="00D156DB">
        <w:rPr>
          <w:rFonts w:ascii="Tahoma" w:hAnsi="Tahoma" w:cs="Tahoma"/>
        </w:rPr>
        <w:t>leto</w:t>
      </w:r>
      <w:r w:rsidR="005E5050">
        <w:rPr>
          <w:rFonts w:ascii="Tahoma" w:hAnsi="Tahoma" w:cs="Tahoma"/>
        </w:rPr>
        <w:t xml:space="preserve"> </w:t>
      </w:r>
      <w:r w:rsidRPr="00D156DB">
        <w:rPr>
          <w:rFonts w:ascii="Tahoma" w:hAnsi="Tahoma" w:cs="Tahoma"/>
        </w:rPr>
        <w:t>do</w:t>
      </w:r>
      <w:r w:rsidR="005E5050">
        <w:rPr>
          <w:rFonts w:ascii="Tahoma" w:hAnsi="Tahoma" w:cs="Tahoma"/>
        </w:rPr>
        <w:t xml:space="preserve"> </w:t>
      </w:r>
      <w:r w:rsidRPr="00D156DB">
        <w:rPr>
          <w:rFonts w:ascii="Tahoma" w:hAnsi="Tahoma" w:cs="Tahoma"/>
        </w:rPr>
        <w:t>15.</w:t>
      </w:r>
      <w:r w:rsidR="005E5050">
        <w:rPr>
          <w:rFonts w:ascii="Tahoma" w:hAnsi="Tahoma" w:cs="Tahoma"/>
        </w:rPr>
        <w:t xml:space="preserve"> </w:t>
      </w:r>
      <w:r w:rsidRPr="00D156DB">
        <w:rPr>
          <w:rFonts w:ascii="Tahoma" w:hAnsi="Tahoma" w:cs="Tahoma"/>
        </w:rPr>
        <w:t>januarja</w:t>
      </w:r>
      <w:r w:rsidR="005E5050">
        <w:rPr>
          <w:rFonts w:ascii="Tahoma" w:hAnsi="Tahoma" w:cs="Tahoma"/>
        </w:rPr>
        <w:t xml:space="preserve"> </w:t>
      </w:r>
      <w:r w:rsidRPr="00D156DB">
        <w:rPr>
          <w:rFonts w:ascii="Tahoma" w:hAnsi="Tahoma" w:cs="Tahoma"/>
        </w:rPr>
        <w:t>tekočega</w:t>
      </w:r>
      <w:r w:rsidR="005E5050">
        <w:rPr>
          <w:rFonts w:ascii="Tahoma" w:hAnsi="Tahoma" w:cs="Tahoma"/>
        </w:rPr>
        <w:t xml:space="preserve"> </w:t>
      </w:r>
      <w:r w:rsidRPr="00D156DB">
        <w:rPr>
          <w:rFonts w:ascii="Tahoma" w:hAnsi="Tahoma" w:cs="Tahoma"/>
        </w:rPr>
        <w:t>leta.</w:t>
      </w:r>
      <w:r w:rsidR="005E5050">
        <w:rPr>
          <w:rFonts w:ascii="Tahoma" w:hAnsi="Tahoma" w:cs="Tahoma"/>
        </w:rPr>
        <w:t xml:space="preserve"> </w:t>
      </w:r>
      <w:r w:rsidRPr="00D156DB">
        <w:rPr>
          <w:rFonts w:ascii="Tahoma" w:hAnsi="Tahoma" w:cs="Tahoma"/>
        </w:rPr>
        <w:t>Dobropis</w:t>
      </w:r>
      <w:r w:rsidR="005E5050">
        <w:rPr>
          <w:rFonts w:ascii="Tahoma" w:hAnsi="Tahoma" w:cs="Tahoma"/>
        </w:rPr>
        <w:t xml:space="preserve"> </w:t>
      </w:r>
      <w:r w:rsidRPr="00D156DB">
        <w:rPr>
          <w:rFonts w:ascii="Tahoma" w:hAnsi="Tahoma" w:cs="Tahoma"/>
        </w:rPr>
        <w:t>mora</w:t>
      </w:r>
      <w:r w:rsidR="005E5050">
        <w:rPr>
          <w:rFonts w:ascii="Tahoma" w:hAnsi="Tahoma" w:cs="Tahoma"/>
        </w:rPr>
        <w:t xml:space="preserve"> </w:t>
      </w:r>
      <w:r w:rsidRPr="00D156DB">
        <w:rPr>
          <w:rFonts w:ascii="Tahoma" w:hAnsi="Tahoma" w:cs="Tahoma"/>
        </w:rPr>
        <w:t>biti</w:t>
      </w:r>
      <w:r w:rsidR="005E5050">
        <w:rPr>
          <w:rFonts w:ascii="Tahoma" w:hAnsi="Tahoma" w:cs="Tahoma"/>
        </w:rPr>
        <w:t xml:space="preserve"> </w:t>
      </w:r>
      <w:r w:rsidRPr="00D156DB">
        <w:rPr>
          <w:rFonts w:ascii="Tahoma" w:hAnsi="Tahoma" w:cs="Tahoma"/>
        </w:rPr>
        <w:t>izstavljen</w:t>
      </w:r>
      <w:r w:rsidR="005E5050">
        <w:rPr>
          <w:rFonts w:ascii="Tahoma" w:hAnsi="Tahoma" w:cs="Tahoma"/>
        </w:rPr>
        <w:t xml:space="preserve"> </w:t>
      </w:r>
      <w:r w:rsidRPr="00D156DB">
        <w:rPr>
          <w:rFonts w:ascii="Tahoma" w:hAnsi="Tahoma" w:cs="Tahoma"/>
        </w:rPr>
        <w:t>v</w:t>
      </w:r>
      <w:r w:rsidR="005E5050">
        <w:rPr>
          <w:rFonts w:ascii="Tahoma" w:hAnsi="Tahoma" w:cs="Tahoma"/>
        </w:rPr>
        <w:t xml:space="preserve"> </w:t>
      </w:r>
      <w:r w:rsidRPr="00D156DB">
        <w:rPr>
          <w:rFonts w:ascii="Tahoma" w:hAnsi="Tahoma" w:cs="Tahoma"/>
        </w:rPr>
        <w:t>skladu</w:t>
      </w:r>
      <w:r w:rsidR="005E5050">
        <w:rPr>
          <w:rFonts w:ascii="Tahoma" w:hAnsi="Tahoma" w:cs="Tahoma"/>
        </w:rPr>
        <w:t xml:space="preserve"> </w:t>
      </w:r>
      <w:r w:rsidRPr="00D156DB">
        <w:rPr>
          <w:rFonts w:ascii="Tahoma" w:hAnsi="Tahoma" w:cs="Tahoma"/>
        </w:rPr>
        <w:t>z</w:t>
      </w:r>
      <w:r w:rsidR="005E5050">
        <w:rPr>
          <w:rFonts w:ascii="Tahoma" w:hAnsi="Tahoma" w:cs="Tahoma"/>
        </w:rPr>
        <w:t xml:space="preserve"> </w:t>
      </w:r>
      <w:r w:rsidRPr="00D156DB">
        <w:rPr>
          <w:rFonts w:ascii="Tahoma" w:hAnsi="Tahoma" w:cs="Tahoma"/>
        </w:rPr>
        <w:t>81.</w:t>
      </w:r>
      <w:r w:rsidR="005E5050">
        <w:rPr>
          <w:rFonts w:ascii="Tahoma" w:hAnsi="Tahoma" w:cs="Tahoma"/>
        </w:rPr>
        <w:t xml:space="preserve"> </w:t>
      </w:r>
      <w:r w:rsidRPr="00D156DB">
        <w:rPr>
          <w:rFonts w:ascii="Tahoma" w:hAnsi="Tahoma" w:cs="Tahoma"/>
        </w:rPr>
        <w:t>členom</w:t>
      </w:r>
      <w:r w:rsidR="005E5050">
        <w:rPr>
          <w:rFonts w:ascii="Tahoma" w:hAnsi="Tahoma" w:cs="Tahoma"/>
        </w:rPr>
        <w:t xml:space="preserve"> </w:t>
      </w:r>
      <w:r w:rsidRPr="00D156DB">
        <w:rPr>
          <w:rFonts w:ascii="Tahoma" w:hAnsi="Tahoma" w:cs="Tahoma"/>
        </w:rPr>
        <w:t>in</w:t>
      </w:r>
      <w:r w:rsidR="005E5050">
        <w:rPr>
          <w:rFonts w:ascii="Tahoma" w:hAnsi="Tahoma" w:cs="Tahoma"/>
        </w:rPr>
        <w:t xml:space="preserve"> </w:t>
      </w:r>
      <w:r w:rsidRPr="00D156DB">
        <w:rPr>
          <w:rFonts w:ascii="Tahoma" w:hAnsi="Tahoma" w:cs="Tahoma"/>
        </w:rPr>
        <w:t>82.</w:t>
      </w:r>
      <w:r w:rsidR="005E5050">
        <w:rPr>
          <w:rFonts w:ascii="Tahoma" w:hAnsi="Tahoma" w:cs="Tahoma"/>
        </w:rPr>
        <w:t xml:space="preserve"> </w:t>
      </w:r>
      <w:r w:rsidRPr="00D156DB">
        <w:rPr>
          <w:rFonts w:ascii="Tahoma" w:hAnsi="Tahoma" w:cs="Tahoma"/>
        </w:rPr>
        <w:t>členom</w:t>
      </w:r>
      <w:r w:rsidR="005E5050">
        <w:rPr>
          <w:rFonts w:ascii="Tahoma" w:hAnsi="Tahoma" w:cs="Tahoma"/>
        </w:rPr>
        <w:t xml:space="preserve"> </w:t>
      </w:r>
      <w:r w:rsidRPr="00D156DB">
        <w:rPr>
          <w:rFonts w:ascii="Tahoma" w:hAnsi="Tahoma" w:cs="Tahoma"/>
        </w:rPr>
        <w:t>ZDDV-1.</w:t>
      </w:r>
    </w:p>
    <w:p w14:paraId="2ADF8674" w14:textId="77777777" w:rsidR="00A52831" w:rsidRPr="00A679F4" w:rsidRDefault="00A52831" w:rsidP="004227B8">
      <w:pPr>
        <w:keepNext/>
        <w:keepLines/>
        <w:autoSpaceDE w:val="0"/>
        <w:jc w:val="both"/>
        <w:rPr>
          <w:rFonts w:ascii="Tahoma" w:eastAsia="Arial" w:hAnsi="Tahoma" w:cs="Tahoma"/>
          <w:lang w:eastAsia="ar-SA"/>
        </w:rPr>
      </w:pPr>
    </w:p>
    <w:p w14:paraId="6E3264D1" w14:textId="5581489E" w:rsidR="007D6D16" w:rsidRPr="00A679F4" w:rsidRDefault="007D6D16" w:rsidP="004227B8">
      <w:pPr>
        <w:keepNext/>
        <w:keepLines/>
        <w:autoSpaceDE w:val="0"/>
        <w:jc w:val="both"/>
        <w:rPr>
          <w:rFonts w:ascii="Tahoma" w:eastAsia="Tahoma" w:hAnsi="Tahoma" w:cs="Tahoma"/>
          <w:b/>
          <w:bCs/>
        </w:rPr>
      </w:pPr>
      <w:r w:rsidRPr="00A679F4">
        <w:rPr>
          <w:rFonts w:ascii="Tahoma" w:eastAsia="Tahoma" w:hAnsi="Tahoma" w:cs="Tahoma"/>
          <w:b/>
          <w:bCs/>
        </w:rPr>
        <w:t>ODSTOP</w:t>
      </w:r>
      <w:r w:rsidR="005E5050">
        <w:rPr>
          <w:rFonts w:ascii="Tahoma" w:eastAsia="Tahoma" w:hAnsi="Tahoma" w:cs="Tahoma"/>
          <w:b/>
          <w:bCs/>
        </w:rPr>
        <w:t xml:space="preserve"> </w:t>
      </w:r>
      <w:r w:rsidRPr="00A679F4">
        <w:rPr>
          <w:rFonts w:ascii="Tahoma" w:eastAsia="Tahoma" w:hAnsi="Tahoma" w:cs="Tahoma"/>
          <w:b/>
          <w:bCs/>
        </w:rPr>
        <w:t>OZIROMA</w:t>
      </w:r>
      <w:r w:rsidR="005E5050">
        <w:rPr>
          <w:rFonts w:ascii="Tahoma" w:eastAsia="Tahoma" w:hAnsi="Tahoma" w:cs="Tahoma"/>
          <w:b/>
          <w:bCs/>
        </w:rPr>
        <w:t xml:space="preserve"> </w:t>
      </w:r>
      <w:r w:rsidRPr="00A679F4">
        <w:rPr>
          <w:rFonts w:ascii="Tahoma" w:eastAsia="Tahoma" w:hAnsi="Tahoma" w:cs="Tahoma"/>
          <w:b/>
          <w:bCs/>
        </w:rPr>
        <w:t>CESIJA</w:t>
      </w:r>
      <w:r w:rsidR="005E5050">
        <w:rPr>
          <w:rFonts w:ascii="Tahoma" w:eastAsia="Tahoma" w:hAnsi="Tahoma" w:cs="Tahoma"/>
          <w:b/>
          <w:bCs/>
        </w:rPr>
        <w:t xml:space="preserve"> </w:t>
      </w:r>
      <w:r w:rsidRPr="00A679F4">
        <w:rPr>
          <w:rFonts w:ascii="Tahoma" w:eastAsia="Tahoma" w:hAnsi="Tahoma" w:cs="Tahoma"/>
          <w:b/>
          <w:bCs/>
        </w:rPr>
        <w:t>DENARNIH</w:t>
      </w:r>
      <w:r w:rsidR="005E5050">
        <w:rPr>
          <w:rFonts w:ascii="Tahoma" w:eastAsia="Tahoma" w:hAnsi="Tahoma" w:cs="Tahoma"/>
          <w:b/>
          <w:bCs/>
        </w:rPr>
        <w:t xml:space="preserve"> </w:t>
      </w:r>
      <w:r w:rsidRPr="00A679F4">
        <w:rPr>
          <w:rFonts w:ascii="Tahoma" w:eastAsia="Tahoma" w:hAnsi="Tahoma" w:cs="Tahoma"/>
          <w:b/>
          <w:bCs/>
        </w:rPr>
        <w:t>TERJATEV</w:t>
      </w:r>
    </w:p>
    <w:p w14:paraId="6F25C9B5" w14:textId="77777777" w:rsidR="007D6D16" w:rsidRPr="00A679F4" w:rsidRDefault="007D6D16" w:rsidP="004227B8">
      <w:pPr>
        <w:keepNext/>
        <w:keepLines/>
        <w:autoSpaceDE w:val="0"/>
        <w:jc w:val="both"/>
        <w:rPr>
          <w:rFonts w:ascii="Tahoma" w:eastAsia="Arial" w:hAnsi="Tahoma" w:cs="Tahoma"/>
          <w:lang w:eastAsia="ar-SA"/>
        </w:rPr>
      </w:pPr>
    </w:p>
    <w:p w14:paraId="6ABFE89C" w14:textId="32532EB6"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r w:rsidR="005E5050">
        <w:rPr>
          <w:rFonts w:ascii="Tahoma" w:hAnsi="Tahoma" w:cs="Tahoma"/>
          <w:color w:val="000000"/>
        </w:rPr>
        <w:t xml:space="preserve"> </w:t>
      </w:r>
    </w:p>
    <w:p w14:paraId="5F4BAA12" w14:textId="77777777" w:rsidR="00B22D78" w:rsidRPr="00A679F4" w:rsidRDefault="00B22D78" w:rsidP="004227B8">
      <w:pPr>
        <w:keepNext/>
        <w:keepLines/>
        <w:tabs>
          <w:tab w:val="left" w:pos="567"/>
          <w:tab w:val="left" w:pos="1418"/>
          <w:tab w:val="left" w:pos="1702"/>
        </w:tabs>
        <w:jc w:val="both"/>
        <w:rPr>
          <w:rFonts w:ascii="Tahoma" w:hAnsi="Tahoma" w:cs="Tahoma"/>
        </w:rPr>
      </w:pPr>
    </w:p>
    <w:p w14:paraId="74C868FA" w14:textId="605DB05C" w:rsidR="00B22D78" w:rsidRPr="00A679F4" w:rsidRDefault="00B22D78" w:rsidP="004227B8">
      <w:pPr>
        <w:keepNext/>
        <w:keepLines/>
        <w:tabs>
          <w:tab w:val="left" w:pos="567"/>
          <w:tab w:val="left" w:pos="1418"/>
          <w:tab w:val="left" w:pos="1702"/>
        </w:tabs>
        <w:jc w:val="both"/>
        <w:rPr>
          <w:rFonts w:ascii="Tahoma" w:hAnsi="Tahoma" w:cs="Tahoma"/>
        </w:rPr>
      </w:pPr>
      <w:r w:rsidRPr="00A679F4">
        <w:rPr>
          <w:rFonts w:ascii="Tahoma" w:hAnsi="Tahoma" w:cs="Tahoma"/>
        </w:rPr>
        <w:t>Stranki</w:t>
      </w:r>
      <w:r w:rsidR="005E5050">
        <w:rPr>
          <w:rFonts w:ascii="Tahoma" w:hAnsi="Tahoma" w:cs="Tahoma"/>
        </w:rPr>
        <w:t xml:space="preserve"> </w:t>
      </w:r>
      <w:r w:rsidRPr="00A679F4">
        <w:rPr>
          <w:rFonts w:ascii="Tahoma" w:hAnsi="Tahoma" w:cs="Tahoma"/>
        </w:rPr>
        <w:t>tega</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obvezujeta,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velja</w:t>
      </w:r>
      <w:r w:rsidR="005E5050">
        <w:rPr>
          <w:rFonts w:ascii="Tahoma" w:hAnsi="Tahoma" w:cs="Tahoma"/>
        </w:rPr>
        <w:t xml:space="preserve"> </w:t>
      </w:r>
      <w:r w:rsidRPr="00A679F4">
        <w:rPr>
          <w:rFonts w:ascii="Tahoma" w:hAnsi="Tahoma" w:cs="Tahoma"/>
        </w:rPr>
        <w:t>prepoved</w:t>
      </w:r>
      <w:r w:rsidR="005E5050">
        <w:rPr>
          <w:rFonts w:ascii="Tahoma" w:hAnsi="Tahoma" w:cs="Tahoma"/>
        </w:rPr>
        <w:t xml:space="preserve"> </w:t>
      </w:r>
      <w:r w:rsidRPr="00A679F4">
        <w:rPr>
          <w:rFonts w:ascii="Tahoma" w:hAnsi="Tahoma" w:cs="Tahoma"/>
        </w:rPr>
        <w:t>odstopa</w:t>
      </w:r>
      <w:r w:rsidR="005E5050">
        <w:rPr>
          <w:rFonts w:ascii="Tahoma" w:hAnsi="Tahoma" w:cs="Tahoma"/>
        </w:rPr>
        <w:t xml:space="preserve"> </w:t>
      </w:r>
      <w:r w:rsidRPr="00A679F4">
        <w:rPr>
          <w:rFonts w:ascii="Tahoma" w:hAnsi="Tahoma" w:cs="Tahoma"/>
        </w:rPr>
        <w:t>oziroma</w:t>
      </w:r>
      <w:r w:rsidR="005E5050">
        <w:rPr>
          <w:rFonts w:ascii="Tahoma" w:hAnsi="Tahoma" w:cs="Tahoma"/>
        </w:rPr>
        <w:t xml:space="preserve"> </w:t>
      </w:r>
      <w:r w:rsidRPr="00A679F4">
        <w:rPr>
          <w:rFonts w:ascii="Tahoma" w:hAnsi="Tahoma" w:cs="Tahoma"/>
        </w:rPr>
        <w:t>cesije</w:t>
      </w:r>
      <w:r w:rsidR="005E5050">
        <w:rPr>
          <w:rFonts w:ascii="Tahoma" w:hAnsi="Tahoma" w:cs="Tahoma"/>
        </w:rPr>
        <w:t xml:space="preserve"> </w:t>
      </w:r>
      <w:r w:rsidRPr="00A679F4">
        <w:rPr>
          <w:rFonts w:ascii="Tahoma" w:hAnsi="Tahoma" w:cs="Tahoma"/>
        </w:rPr>
        <w:t>denarnih</w:t>
      </w:r>
      <w:r w:rsidR="005E5050">
        <w:rPr>
          <w:rFonts w:ascii="Tahoma" w:hAnsi="Tahoma" w:cs="Tahoma"/>
        </w:rPr>
        <w:t xml:space="preserve"> </w:t>
      </w:r>
      <w:r w:rsidRPr="00A679F4">
        <w:rPr>
          <w:rFonts w:ascii="Tahoma" w:hAnsi="Tahoma" w:cs="Tahoma"/>
        </w:rPr>
        <w:t>terjatev,</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izvirajo</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predmetnega</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drugim</w:t>
      </w:r>
      <w:r w:rsidR="005E5050">
        <w:rPr>
          <w:rFonts w:ascii="Tahoma" w:hAnsi="Tahoma" w:cs="Tahoma"/>
        </w:rPr>
        <w:t xml:space="preserve"> </w:t>
      </w:r>
      <w:r w:rsidRPr="00A679F4">
        <w:rPr>
          <w:rFonts w:ascii="Tahoma" w:hAnsi="Tahoma" w:cs="Tahoma"/>
        </w:rPr>
        <w:t>pravnim</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fizičnim</w:t>
      </w:r>
      <w:r w:rsidR="005E5050">
        <w:rPr>
          <w:rFonts w:ascii="Tahoma" w:hAnsi="Tahoma" w:cs="Tahoma"/>
        </w:rPr>
        <w:t xml:space="preserve"> </w:t>
      </w:r>
      <w:r w:rsidRPr="00A679F4">
        <w:rPr>
          <w:rFonts w:ascii="Tahoma" w:hAnsi="Tahoma" w:cs="Tahoma"/>
        </w:rPr>
        <w:t>osebam,</w:t>
      </w:r>
      <w:r w:rsidR="005E5050">
        <w:rPr>
          <w:rFonts w:ascii="Tahoma" w:hAnsi="Tahoma" w:cs="Tahoma"/>
        </w:rPr>
        <w:t xml:space="preserve"> </w:t>
      </w:r>
      <w:r w:rsidRPr="00A679F4">
        <w:rPr>
          <w:rFonts w:ascii="Tahoma" w:hAnsi="Tahoma" w:cs="Tahoma"/>
        </w:rPr>
        <w:t>razen</w:t>
      </w:r>
      <w:r w:rsidR="005E5050">
        <w:rPr>
          <w:rFonts w:ascii="Tahoma" w:hAnsi="Tahoma" w:cs="Tahoma"/>
        </w:rPr>
        <w:t xml:space="preserve"> </w:t>
      </w:r>
      <w:r w:rsidRPr="00A679F4">
        <w:rPr>
          <w:rFonts w:ascii="Tahoma" w:hAnsi="Tahoma" w:cs="Tahoma"/>
        </w:rPr>
        <w:t>bankam.</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odstopa</w:t>
      </w:r>
      <w:r w:rsidR="005E5050">
        <w:rPr>
          <w:rFonts w:ascii="Tahoma" w:hAnsi="Tahoma" w:cs="Tahoma"/>
        </w:rPr>
        <w:t xml:space="preserve"> </w:t>
      </w:r>
      <w:r w:rsidRPr="00A679F4">
        <w:rPr>
          <w:rFonts w:ascii="Tahoma" w:hAnsi="Tahoma" w:cs="Tahoma"/>
        </w:rPr>
        <w:t>denarne</w:t>
      </w:r>
      <w:r w:rsidR="005E5050">
        <w:rPr>
          <w:rFonts w:ascii="Tahoma" w:hAnsi="Tahoma" w:cs="Tahoma"/>
        </w:rPr>
        <w:t xml:space="preserve"> </w:t>
      </w:r>
      <w:r w:rsidRPr="00A679F4">
        <w:rPr>
          <w:rFonts w:ascii="Tahoma" w:hAnsi="Tahoma" w:cs="Tahoma"/>
        </w:rPr>
        <w:t>terjatve</w:t>
      </w:r>
      <w:r w:rsidR="005E5050">
        <w:rPr>
          <w:rFonts w:ascii="Tahoma" w:hAnsi="Tahoma" w:cs="Tahoma"/>
        </w:rPr>
        <w:t xml:space="preserve"> </w:t>
      </w:r>
      <w:r w:rsidRPr="00A679F4">
        <w:rPr>
          <w:rFonts w:ascii="Tahoma" w:hAnsi="Tahoma" w:cs="Tahoma"/>
        </w:rPr>
        <w:t>drugim</w:t>
      </w:r>
      <w:r w:rsidR="005E5050">
        <w:rPr>
          <w:rFonts w:ascii="Tahoma" w:hAnsi="Tahoma" w:cs="Tahoma"/>
        </w:rPr>
        <w:t xml:space="preserve"> </w:t>
      </w:r>
      <w:r w:rsidRPr="00A679F4">
        <w:rPr>
          <w:rFonts w:ascii="Tahoma" w:hAnsi="Tahoma" w:cs="Tahoma"/>
        </w:rPr>
        <w:t>pravnim</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fizičnim</w:t>
      </w:r>
      <w:r w:rsidR="005E5050">
        <w:rPr>
          <w:rFonts w:ascii="Tahoma" w:hAnsi="Tahoma" w:cs="Tahoma"/>
        </w:rPr>
        <w:t xml:space="preserve"> </w:t>
      </w:r>
      <w:r w:rsidRPr="00A679F4">
        <w:rPr>
          <w:rFonts w:ascii="Tahoma" w:hAnsi="Tahoma" w:cs="Tahoma"/>
        </w:rPr>
        <w:t>osebam,</w:t>
      </w:r>
      <w:r w:rsidR="005E5050">
        <w:rPr>
          <w:rFonts w:ascii="Tahoma" w:hAnsi="Tahoma" w:cs="Tahoma"/>
        </w:rPr>
        <w:t xml:space="preserve"> </w:t>
      </w:r>
      <w:r w:rsidRPr="00A679F4">
        <w:rPr>
          <w:rFonts w:ascii="Tahoma" w:hAnsi="Tahoma" w:cs="Tahoma"/>
        </w:rPr>
        <w:t>razen</w:t>
      </w:r>
      <w:r w:rsidR="005E5050">
        <w:rPr>
          <w:rFonts w:ascii="Tahoma" w:hAnsi="Tahoma" w:cs="Tahoma"/>
        </w:rPr>
        <w:t xml:space="preserve"> </w:t>
      </w:r>
      <w:r w:rsidRPr="00A679F4">
        <w:rPr>
          <w:rFonts w:ascii="Tahoma" w:hAnsi="Tahoma" w:cs="Tahoma"/>
        </w:rPr>
        <w:t>bankam,</w:t>
      </w:r>
      <w:r w:rsidR="005E5050">
        <w:rPr>
          <w:rFonts w:ascii="Tahoma" w:hAnsi="Tahoma" w:cs="Tahoma"/>
        </w:rPr>
        <w:t xml:space="preserve"> </w:t>
      </w:r>
      <w:r w:rsidRPr="00A679F4">
        <w:rPr>
          <w:rFonts w:ascii="Tahoma" w:hAnsi="Tahoma" w:cs="Tahoma"/>
        </w:rPr>
        <w:t>odstop</w:t>
      </w:r>
      <w:r w:rsidR="005E5050">
        <w:rPr>
          <w:rFonts w:ascii="Tahoma" w:hAnsi="Tahoma" w:cs="Tahoma"/>
        </w:rPr>
        <w:t xml:space="preserve"> </w:t>
      </w:r>
      <w:r w:rsidRPr="00A679F4">
        <w:rPr>
          <w:rFonts w:ascii="Tahoma" w:hAnsi="Tahoma" w:cs="Tahoma"/>
        </w:rPr>
        <w:t>nima</w:t>
      </w:r>
      <w:r w:rsidR="005E5050">
        <w:rPr>
          <w:rFonts w:ascii="Tahoma" w:hAnsi="Tahoma" w:cs="Tahoma"/>
        </w:rPr>
        <w:t xml:space="preserve"> </w:t>
      </w:r>
      <w:r w:rsidRPr="00A679F4">
        <w:rPr>
          <w:rFonts w:ascii="Tahoma" w:hAnsi="Tahoma" w:cs="Tahoma"/>
        </w:rPr>
        <w:t>pravnega</w:t>
      </w:r>
      <w:r w:rsidR="005E5050">
        <w:rPr>
          <w:rFonts w:ascii="Tahoma" w:hAnsi="Tahoma" w:cs="Tahoma"/>
        </w:rPr>
        <w:t xml:space="preserve"> </w:t>
      </w:r>
      <w:r w:rsidRPr="00A679F4">
        <w:rPr>
          <w:rFonts w:ascii="Tahoma" w:hAnsi="Tahoma" w:cs="Tahoma"/>
        </w:rPr>
        <w:t>učinka.</w:t>
      </w:r>
    </w:p>
    <w:p w14:paraId="47702300" w14:textId="77777777" w:rsidR="00B22D78" w:rsidRPr="00A679F4" w:rsidRDefault="00B22D78" w:rsidP="004227B8">
      <w:pPr>
        <w:keepNext/>
        <w:keepLines/>
        <w:autoSpaceDE w:val="0"/>
        <w:jc w:val="both"/>
        <w:rPr>
          <w:rFonts w:ascii="Tahoma" w:eastAsia="Arial" w:hAnsi="Tahoma" w:cs="Tahoma"/>
          <w:lang w:eastAsia="ar-SA"/>
        </w:rPr>
      </w:pPr>
    </w:p>
    <w:p w14:paraId="33FB8B4C" w14:textId="6B7B0226" w:rsidR="00B22D78" w:rsidRPr="00FF16E8" w:rsidRDefault="00B22D78" w:rsidP="004227B8">
      <w:pPr>
        <w:keepNext/>
        <w:keepLines/>
        <w:rPr>
          <w:rFonts w:ascii="Tahoma" w:hAnsi="Tahoma" w:cs="Tahoma"/>
          <w:b/>
          <w:szCs w:val="22"/>
        </w:rPr>
      </w:pPr>
      <w:r w:rsidRPr="00FF16E8">
        <w:rPr>
          <w:rFonts w:ascii="Tahoma" w:hAnsi="Tahoma" w:cs="Tahoma"/>
          <w:b/>
          <w:szCs w:val="22"/>
        </w:rPr>
        <w:t>PODIZVAJALCI</w:t>
      </w:r>
    </w:p>
    <w:p w14:paraId="690E6CFB" w14:textId="77777777" w:rsidR="00553286" w:rsidRPr="00A679F4" w:rsidRDefault="00553286" w:rsidP="004227B8">
      <w:pPr>
        <w:keepNext/>
        <w:keepLines/>
        <w:rPr>
          <w:rFonts w:ascii="Tahoma" w:hAnsi="Tahoma" w:cs="Tahoma"/>
          <w:bCs/>
          <w:sz w:val="16"/>
          <w:szCs w:val="18"/>
        </w:rPr>
      </w:pPr>
    </w:p>
    <w:p w14:paraId="541BA359"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435664C6" w14:textId="77777777" w:rsidR="00B22D78" w:rsidRPr="00A679F4" w:rsidRDefault="00B22D78" w:rsidP="004227B8">
      <w:pPr>
        <w:keepNext/>
        <w:keepLines/>
        <w:rPr>
          <w:rFonts w:ascii="Tahoma" w:hAnsi="Tahoma" w:cs="Tahoma"/>
          <w:b/>
          <w:bCs/>
          <w:sz w:val="16"/>
          <w:szCs w:val="18"/>
        </w:rPr>
      </w:pPr>
    </w:p>
    <w:p w14:paraId="62FF1C15" w14:textId="63917646" w:rsidR="005E48CD" w:rsidRPr="00D00E5B" w:rsidRDefault="005E48CD" w:rsidP="004227B8">
      <w:pPr>
        <w:keepNext/>
        <w:keepLines/>
        <w:jc w:val="center"/>
        <w:rPr>
          <w:rFonts w:ascii="Tahoma" w:hAnsi="Tahoma" w:cs="Tahoma"/>
          <w:b/>
          <w:color w:val="000000"/>
        </w:rPr>
      </w:pPr>
      <w:r w:rsidRPr="00D00E5B">
        <w:rPr>
          <w:rFonts w:ascii="Tahoma" w:hAnsi="Tahoma" w:cs="Tahoma"/>
          <w:b/>
          <w:color w:val="000000"/>
        </w:rPr>
        <w:t>/se</w:t>
      </w:r>
      <w:r w:rsidR="005E5050">
        <w:rPr>
          <w:rFonts w:ascii="Tahoma" w:hAnsi="Tahoma" w:cs="Tahoma"/>
          <w:b/>
          <w:color w:val="000000"/>
        </w:rPr>
        <w:t xml:space="preserve"> </w:t>
      </w:r>
      <w:r w:rsidRPr="00D00E5B">
        <w:rPr>
          <w:rFonts w:ascii="Tahoma" w:hAnsi="Tahoma" w:cs="Tahoma"/>
          <w:b/>
          <w:color w:val="000000"/>
        </w:rPr>
        <w:t>upošteva</w:t>
      </w:r>
      <w:r w:rsidR="005E5050">
        <w:rPr>
          <w:rFonts w:ascii="Tahoma" w:hAnsi="Tahoma" w:cs="Tahoma"/>
          <w:b/>
          <w:color w:val="000000"/>
        </w:rPr>
        <w:t xml:space="preserve"> </w:t>
      </w:r>
      <w:r w:rsidRPr="00D00E5B">
        <w:rPr>
          <w:rFonts w:ascii="Tahoma" w:hAnsi="Tahoma" w:cs="Tahoma"/>
          <w:b/>
          <w:color w:val="000000"/>
        </w:rPr>
        <w:t>v</w:t>
      </w:r>
      <w:r w:rsidR="005E5050">
        <w:rPr>
          <w:rFonts w:ascii="Tahoma" w:hAnsi="Tahoma" w:cs="Tahoma"/>
          <w:b/>
          <w:color w:val="000000"/>
        </w:rPr>
        <w:t xml:space="preserve"> </w:t>
      </w:r>
      <w:r w:rsidRPr="00D00E5B">
        <w:rPr>
          <w:rFonts w:ascii="Tahoma" w:hAnsi="Tahoma" w:cs="Tahoma"/>
          <w:b/>
          <w:color w:val="000000"/>
        </w:rPr>
        <w:t>primeru,</w:t>
      </w:r>
      <w:r w:rsidR="005E5050">
        <w:rPr>
          <w:rFonts w:ascii="Tahoma" w:hAnsi="Tahoma" w:cs="Tahoma"/>
          <w:b/>
          <w:color w:val="000000"/>
        </w:rPr>
        <w:t xml:space="preserve"> </w:t>
      </w:r>
      <w:r w:rsidRPr="00D00E5B">
        <w:rPr>
          <w:rFonts w:ascii="Tahoma" w:hAnsi="Tahoma" w:cs="Tahoma"/>
          <w:b/>
          <w:color w:val="000000"/>
        </w:rPr>
        <w:t>da</w:t>
      </w:r>
      <w:r w:rsidR="005E5050">
        <w:rPr>
          <w:rFonts w:ascii="Tahoma" w:hAnsi="Tahoma" w:cs="Tahoma"/>
          <w:b/>
          <w:color w:val="000000"/>
        </w:rPr>
        <w:t xml:space="preserve"> </w:t>
      </w:r>
      <w:r w:rsidRPr="00D00E5B">
        <w:rPr>
          <w:rFonts w:ascii="Tahoma" w:hAnsi="Tahoma" w:cs="Tahoma"/>
          <w:b/>
          <w:color w:val="000000"/>
        </w:rPr>
        <w:t>izvajalec</w:t>
      </w:r>
      <w:r w:rsidR="005E5050">
        <w:rPr>
          <w:rFonts w:ascii="Tahoma" w:hAnsi="Tahoma" w:cs="Tahoma"/>
          <w:b/>
          <w:color w:val="000000"/>
        </w:rPr>
        <w:t xml:space="preserve"> </w:t>
      </w:r>
      <w:r w:rsidRPr="00D00E5B">
        <w:rPr>
          <w:rFonts w:ascii="Tahoma" w:hAnsi="Tahoma" w:cs="Tahoma"/>
          <w:b/>
          <w:color w:val="000000"/>
        </w:rPr>
        <w:t>nastopa</w:t>
      </w:r>
      <w:r w:rsidR="005E5050">
        <w:rPr>
          <w:rFonts w:ascii="Tahoma" w:hAnsi="Tahoma" w:cs="Tahoma"/>
          <w:b/>
          <w:color w:val="000000"/>
        </w:rPr>
        <w:t xml:space="preserve"> </w:t>
      </w:r>
      <w:r w:rsidRPr="00D00E5B">
        <w:rPr>
          <w:rFonts w:ascii="Tahoma" w:hAnsi="Tahoma" w:cs="Tahoma"/>
          <w:b/>
          <w:color w:val="000000"/>
        </w:rPr>
        <w:t>s</w:t>
      </w:r>
      <w:r w:rsidR="005E5050">
        <w:rPr>
          <w:rFonts w:ascii="Tahoma" w:hAnsi="Tahoma" w:cs="Tahoma"/>
          <w:b/>
          <w:color w:val="000000"/>
        </w:rPr>
        <w:t xml:space="preserve"> </w:t>
      </w:r>
      <w:r w:rsidRPr="00D00E5B">
        <w:rPr>
          <w:rFonts w:ascii="Tahoma" w:hAnsi="Tahoma" w:cs="Tahoma"/>
          <w:b/>
          <w:color w:val="000000"/>
        </w:rPr>
        <w:t>podizvajalcem/</w:t>
      </w:r>
    </w:p>
    <w:p w14:paraId="6FE539DA" w14:textId="323CC0B2"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Izvajalec</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okviru</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nastopa</w:t>
      </w:r>
      <w:r w:rsidR="005E5050">
        <w:rPr>
          <w:rFonts w:ascii="Tahoma" w:hAnsi="Tahoma" w:cs="Tahoma"/>
        </w:rPr>
        <w:t xml:space="preserve"> </w:t>
      </w:r>
      <w:r w:rsidRPr="00D00E5B">
        <w:rPr>
          <w:rFonts w:ascii="Tahoma" w:hAnsi="Tahoma" w:cs="Tahoma"/>
        </w:rPr>
        <w:t>skupaj</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naslednjimi</w:t>
      </w:r>
      <w:r w:rsidR="005E5050">
        <w:rPr>
          <w:rFonts w:ascii="Tahoma" w:hAnsi="Tahoma" w:cs="Tahoma"/>
        </w:rPr>
        <w:t xml:space="preserve"> </w:t>
      </w:r>
      <w:r w:rsidRPr="00D00E5B">
        <w:rPr>
          <w:rFonts w:ascii="Tahoma" w:hAnsi="Tahoma" w:cs="Tahoma"/>
        </w:rPr>
        <w:t>podizvajalci:</w:t>
      </w:r>
    </w:p>
    <w:p w14:paraId="47E9536F" w14:textId="77777777" w:rsidR="005E48CD" w:rsidRPr="00D00E5B" w:rsidRDefault="005E48CD" w:rsidP="004227B8">
      <w:pPr>
        <w:keepNext/>
        <w:keepLines/>
        <w:tabs>
          <w:tab w:val="left" w:pos="567"/>
          <w:tab w:val="left" w:pos="1702"/>
        </w:tabs>
        <w:jc w:val="both"/>
        <w:rPr>
          <w:rFonts w:ascii="Tahoma" w:hAnsi="Tahoma" w:cs="Tahoma"/>
          <w:sz w:val="16"/>
          <w:szCs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746"/>
        <w:gridCol w:w="2746"/>
      </w:tblGrid>
      <w:tr w:rsidR="005E48CD" w:rsidRPr="00D00E5B" w14:paraId="6F186E4B" w14:textId="77777777" w:rsidTr="00890E69">
        <w:trPr>
          <w:trHeight w:val="269"/>
          <w:jc w:val="center"/>
        </w:trPr>
        <w:tc>
          <w:tcPr>
            <w:tcW w:w="3934" w:type="dxa"/>
            <w:tcBorders>
              <w:top w:val="single" w:sz="4" w:space="0" w:color="auto"/>
              <w:left w:val="single" w:sz="4" w:space="0" w:color="auto"/>
              <w:bottom w:val="single" w:sz="4" w:space="0" w:color="auto"/>
              <w:right w:val="single" w:sz="4" w:space="0" w:color="auto"/>
            </w:tcBorders>
            <w:vAlign w:val="center"/>
          </w:tcPr>
          <w:p w14:paraId="5D32B140" w14:textId="5668EF52" w:rsidR="005E48CD" w:rsidRPr="00D00E5B" w:rsidRDefault="00A52831" w:rsidP="004227B8">
            <w:pPr>
              <w:keepNext/>
              <w:keepLines/>
              <w:tabs>
                <w:tab w:val="left" w:pos="567"/>
                <w:tab w:val="left" w:pos="1702"/>
              </w:tabs>
              <w:jc w:val="both"/>
              <w:rPr>
                <w:rFonts w:ascii="Tahoma" w:hAnsi="Tahoma" w:cs="Tahoma"/>
              </w:rPr>
            </w:pPr>
            <w:r>
              <w:rPr>
                <w:rFonts w:ascii="Tahoma" w:hAnsi="Tahoma" w:cs="Tahoma"/>
              </w:rPr>
              <w:t>Firma</w:t>
            </w:r>
            <w:r w:rsidR="005E5050">
              <w:rPr>
                <w:rFonts w:ascii="Tahoma" w:hAnsi="Tahoma" w:cs="Tahoma"/>
              </w:rPr>
              <w:t xml:space="preserve"> </w:t>
            </w:r>
            <w:r w:rsidR="005E48CD" w:rsidRPr="00D00E5B">
              <w:rPr>
                <w:rFonts w:ascii="Tahoma" w:hAnsi="Tahoma" w:cs="Tahoma"/>
              </w:rPr>
              <w:t>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7CC6BB9D" w14:textId="77777777" w:rsidR="005E48CD" w:rsidRPr="00D00E5B" w:rsidRDefault="005E48CD" w:rsidP="004227B8">
            <w:pPr>
              <w:keepNext/>
              <w:keepLines/>
              <w:tabs>
                <w:tab w:val="left" w:pos="567"/>
                <w:tab w:val="left" w:pos="1702"/>
              </w:tabs>
              <w:jc w:val="both"/>
              <w:rPr>
                <w:rFonts w:ascii="Tahoma" w:hAnsi="Tahoma" w:cs="Tahoma"/>
              </w:rPr>
            </w:pPr>
          </w:p>
        </w:tc>
      </w:tr>
      <w:tr w:rsidR="005E48CD" w:rsidRPr="00D00E5B" w14:paraId="7EFE470E" w14:textId="77777777" w:rsidTr="00890E69">
        <w:trPr>
          <w:trHeight w:val="273"/>
          <w:jc w:val="center"/>
        </w:trPr>
        <w:tc>
          <w:tcPr>
            <w:tcW w:w="3934" w:type="dxa"/>
            <w:tcBorders>
              <w:top w:val="single" w:sz="4" w:space="0" w:color="auto"/>
              <w:left w:val="single" w:sz="4" w:space="0" w:color="auto"/>
              <w:bottom w:val="single" w:sz="4" w:space="0" w:color="auto"/>
              <w:right w:val="single" w:sz="4" w:space="0" w:color="auto"/>
            </w:tcBorders>
            <w:vAlign w:val="center"/>
          </w:tcPr>
          <w:p w14:paraId="174C219E" w14:textId="5309D0BC" w:rsidR="005E48CD" w:rsidRPr="00D00E5B" w:rsidRDefault="00A52831" w:rsidP="004227B8">
            <w:pPr>
              <w:keepNext/>
              <w:keepLines/>
              <w:tabs>
                <w:tab w:val="left" w:pos="567"/>
                <w:tab w:val="left" w:pos="1702"/>
              </w:tabs>
              <w:jc w:val="both"/>
              <w:rPr>
                <w:rFonts w:ascii="Tahoma" w:hAnsi="Tahoma" w:cs="Tahoma"/>
              </w:rPr>
            </w:pPr>
            <w:r>
              <w:rPr>
                <w:rFonts w:ascii="Tahoma" w:hAnsi="Tahoma" w:cs="Tahoma"/>
              </w:rPr>
              <w:t>Poslovni</w:t>
            </w:r>
            <w:r w:rsidR="005E5050">
              <w:rPr>
                <w:rFonts w:ascii="Tahoma" w:hAnsi="Tahoma" w:cs="Tahoma"/>
              </w:rPr>
              <w:t xml:space="preserve"> </w:t>
            </w:r>
            <w:r w:rsidR="005E48CD" w:rsidRPr="00D00E5B">
              <w:rPr>
                <w:rFonts w:ascii="Tahoma" w:hAnsi="Tahoma" w:cs="Tahoma"/>
              </w:rPr>
              <w:t>naslov</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5EB2734D" w14:textId="77777777" w:rsidR="005E48CD" w:rsidRPr="00D00E5B" w:rsidRDefault="005E48CD" w:rsidP="004227B8">
            <w:pPr>
              <w:keepNext/>
              <w:keepLines/>
              <w:tabs>
                <w:tab w:val="left" w:pos="567"/>
                <w:tab w:val="left" w:pos="1702"/>
              </w:tabs>
              <w:jc w:val="both"/>
              <w:rPr>
                <w:rFonts w:ascii="Tahoma" w:hAnsi="Tahoma" w:cs="Tahoma"/>
              </w:rPr>
            </w:pPr>
          </w:p>
        </w:tc>
      </w:tr>
      <w:tr w:rsidR="005E48CD" w:rsidRPr="00D00E5B" w14:paraId="476B8E0D" w14:textId="77777777" w:rsidTr="00890E69">
        <w:trPr>
          <w:trHeight w:val="278"/>
          <w:jc w:val="center"/>
        </w:trPr>
        <w:tc>
          <w:tcPr>
            <w:tcW w:w="3934" w:type="dxa"/>
            <w:tcBorders>
              <w:top w:val="single" w:sz="4" w:space="0" w:color="auto"/>
              <w:left w:val="single" w:sz="4" w:space="0" w:color="auto"/>
              <w:right w:val="single" w:sz="4" w:space="0" w:color="auto"/>
            </w:tcBorders>
            <w:vAlign w:val="center"/>
          </w:tcPr>
          <w:p w14:paraId="7BF8EE7A" w14:textId="6DC170D0"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Podizvajalec</w:t>
            </w:r>
            <w:r w:rsidR="005E5050">
              <w:rPr>
                <w:rFonts w:ascii="Tahoma" w:hAnsi="Tahoma" w:cs="Tahoma"/>
              </w:rPr>
              <w:t xml:space="preserve"> </w:t>
            </w:r>
            <w:r w:rsidRPr="00D00E5B">
              <w:rPr>
                <w:rFonts w:ascii="Tahoma" w:hAnsi="Tahoma" w:cs="Tahoma"/>
              </w:rPr>
              <w:t>zahteva</w:t>
            </w:r>
            <w:r w:rsidR="005E5050">
              <w:rPr>
                <w:rFonts w:ascii="Tahoma" w:hAnsi="Tahoma" w:cs="Tahoma"/>
              </w:rPr>
              <w:t xml:space="preserve"> </w:t>
            </w:r>
            <w:r w:rsidRPr="00D00E5B">
              <w:rPr>
                <w:rFonts w:ascii="Tahoma" w:hAnsi="Tahoma" w:cs="Tahoma"/>
              </w:rPr>
              <w:t>neposredno</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p>
        </w:tc>
        <w:tc>
          <w:tcPr>
            <w:tcW w:w="5492" w:type="dxa"/>
            <w:gridSpan w:val="2"/>
            <w:tcBorders>
              <w:top w:val="single" w:sz="4" w:space="0" w:color="auto"/>
              <w:left w:val="single" w:sz="4" w:space="0" w:color="auto"/>
              <w:right w:val="single" w:sz="4" w:space="0" w:color="auto"/>
            </w:tcBorders>
            <w:vAlign w:val="center"/>
          </w:tcPr>
          <w:p w14:paraId="17E1AB0B" w14:textId="33B571B1" w:rsidR="005E48CD" w:rsidRPr="00D00E5B" w:rsidRDefault="005E48CD" w:rsidP="004227B8">
            <w:pPr>
              <w:keepNext/>
              <w:keepLines/>
              <w:tabs>
                <w:tab w:val="left" w:pos="567"/>
                <w:tab w:val="left" w:pos="1702"/>
              </w:tabs>
              <w:jc w:val="center"/>
              <w:rPr>
                <w:rFonts w:ascii="Tahoma" w:hAnsi="Tahoma" w:cs="Tahoma"/>
              </w:rPr>
            </w:pPr>
            <w:r w:rsidRPr="00D00E5B">
              <w:rPr>
                <w:rFonts w:ascii="Tahoma" w:hAnsi="Tahoma" w:cs="Tahoma"/>
              </w:rPr>
              <w:t>DA</w:t>
            </w:r>
            <w:r w:rsidR="005E5050">
              <w:rPr>
                <w:rFonts w:ascii="Tahoma" w:hAnsi="Tahoma" w:cs="Tahoma"/>
              </w:rPr>
              <w:t xml:space="preserve"> </w:t>
            </w:r>
            <w:r w:rsidRPr="00D00E5B">
              <w:rPr>
                <w:rFonts w:ascii="Tahoma" w:hAnsi="Tahoma" w:cs="Tahoma"/>
              </w:rPr>
              <w:t>/</w:t>
            </w:r>
            <w:r w:rsidR="005E5050">
              <w:rPr>
                <w:rFonts w:ascii="Tahoma" w:hAnsi="Tahoma" w:cs="Tahoma"/>
              </w:rPr>
              <w:t xml:space="preserve"> </w:t>
            </w:r>
            <w:r w:rsidRPr="00D00E5B">
              <w:rPr>
                <w:rFonts w:ascii="Tahoma" w:hAnsi="Tahoma" w:cs="Tahoma"/>
              </w:rPr>
              <w:t>NE</w:t>
            </w:r>
          </w:p>
        </w:tc>
      </w:tr>
      <w:tr w:rsidR="005E48CD" w:rsidRPr="00D00E5B" w14:paraId="5EFA585C" w14:textId="77777777" w:rsidTr="00890E69">
        <w:trPr>
          <w:trHeight w:val="267"/>
          <w:jc w:val="center"/>
        </w:trPr>
        <w:tc>
          <w:tcPr>
            <w:tcW w:w="3934" w:type="dxa"/>
            <w:tcBorders>
              <w:top w:val="single" w:sz="4" w:space="0" w:color="auto"/>
              <w:left w:val="single" w:sz="4" w:space="0" w:color="auto"/>
              <w:bottom w:val="single" w:sz="4" w:space="0" w:color="auto"/>
              <w:right w:val="single" w:sz="4" w:space="0" w:color="auto"/>
            </w:tcBorders>
            <w:vAlign w:val="center"/>
          </w:tcPr>
          <w:p w14:paraId="04356663" w14:textId="39837420"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Vsi</w:t>
            </w:r>
            <w:r w:rsidR="005E5050">
              <w:rPr>
                <w:rFonts w:ascii="Tahoma" w:hAnsi="Tahoma" w:cs="Tahoma"/>
              </w:rPr>
              <w:t xml:space="preserve"> </w:t>
            </w:r>
            <w:r w:rsidRPr="00D00E5B">
              <w:rPr>
                <w:rFonts w:ascii="Tahoma" w:hAnsi="Tahoma" w:cs="Tahoma"/>
              </w:rPr>
              <w:t>zakoniti</w:t>
            </w:r>
            <w:r w:rsidR="005E5050">
              <w:rPr>
                <w:rFonts w:ascii="Tahoma" w:hAnsi="Tahoma" w:cs="Tahoma"/>
              </w:rPr>
              <w:t xml:space="preserve"> </w:t>
            </w:r>
            <w:r w:rsidRPr="00D00E5B">
              <w:rPr>
                <w:rFonts w:ascii="Tahoma" w:hAnsi="Tahoma" w:cs="Tahoma"/>
              </w:rPr>
              <w:t>zastopniki</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0FA59964" w14:textId="77777777" w:rsidR="005E48CD" w:rsidRPr="00D00E5B" w:rsidRDefault="005E48CD" w:rsidP="004227B8">
            <w:pPr>
              <w:keepNext/>
              <w:keepLines/>
              <w:tabs>
                <w:tab w:val="left" w:pos="567"/>
                <w:tab w:val="left" w:pos="1702"/>
              </w:tabs>
              <w:jc w:val="both"/>
              <w:rPr>
                <w:rFonts w:ascii="Tahoma" w:hAnsi="Tahoma" w:cs="Tahoma"/>
              </w:rPr>
            </w:pPr>
          </w:p>
        </w:tc>
      </w:tr>
      <w:tr w:rsidR="005E48CD" w:rsidRPr="00D00E5B" w14:paraId="6F10F042" w14:textId="77777777" w:rsidTr="00890E69">
        <w:trPr>
          <w:trHeight w:val="285"/>
          <w:jc w:val="center"/>
        </w:trPr>
        <w:tc>
          <w:tcPr>
            <w:tcW w:w="3934" w:type="dxa"/>
            <w:tcBorders>
              <w:top w:val="single" w:sz="4" w:space="0" w:color="auto"/>
              <w:left w:val="single" w:sz="4" w:space="0" w:color="auto"/>
              <w:bottom w:val="single" w:sz="4" w:space="0" w:color="auto"/>
              <w:right w:val="single" w:sz="4" w:space="0" w:color="auto"/>
            </w:tcBorders>
            <w:vAlign w:val="center"/>
          </w:tcPr>
          <w:p w14:paraId="451CA2C1" w14:textId="6CFDEA08"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Matična</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davčna</w:t>
            </w:r>
            <w:r w:rsidR="005E5050">
              <w:rPr>
                <w:rFonts w:ascii="Tahoma" w:hAnsi="Tahoma" w:cs="Tahoma"/>
              </w:rPr>
              <w:t xml:space="preserve"> </w:t>
            </w:r>
            <w:r w:rsidRPr="00D00E5B">
              <w:rPr>
                <w:rFonts w:ascii="Tahoma" w:hAnsi="Tahoma" w:cs="Tahoma"/>
              </w:rPr>
              <w:t>številka</w:t>
            </w:r>
            <w:r w:rsidR="005E5050">
              <w:rPr>
                <w:rFonts w:ascii="Tahoma" w:hAnsi="Tahoma" w:cs="Tahoma"/>
              </w:rPr>
              <w:t xml:space="preserve"> </w:t>
            </w:r>
            <w:r w:rsidRPr="00D00E5B">
              <w:rPr>
                <w:rFonts w:ascii="Tahoma" w:hAnsi="Tahoma" w:cs="Tahoma"/>
              </w:rPr>
              <w:t>podizvajalca</w:t>
            </w:r>
          </w:p>
        </w:tc>
        <w:tc>
          <w:tcPr>
            <w:tcW w:w="2746" w:type="dxa"/>
            <w:tcBorders>
              <w:top w:val="single" w:sz="4" w:space="0" w:color="auto"/>
              <w:left w:val="single" w:sz="4" w:space="0" w:color="auto"/>
              <w:bottom w:val="single" w:sz="4" w:space="0" w:color="auto"/>
              <w:right w:val="single" w:sz="4" w:space="0" w:color="auto"/>
            </w:tcBorders>
            <w:vAlign w:val="center"/>
          </w:tcPr>
          <w:p w14:paraId="769C9E13" w14:textId="77777777" w:rsidR="005E48CD" w:rsidRPr="00D00E5B" w:rsidRDefault="005E48CD" w:rsidP="004227B8">
            <w:pPr>
              <w:keepNext/>
              <w:keepLines/>
              <w:tabs>
                <w:tab w:val="left" w:pos="567"/>
                <w:tab w:val="left" w:pos="1702"/>
              </w:tabs>
              <w:jc w:val="both"/>
              <w:rPr>
                <w:rFonts w:ascii="Tahoma" w:hAnsi="Tahoma" w:cs="Tahoma"/>
              </w:rPr>
            </w:pPr>
          </w:p>
        </w:tc>
        <w:tc>
          <w:tcPr>
            <w:tcW w:w="2746" w:type="dxa"/>
            <w:tcBorders>
              <w:top w:val="single" w:sz="4" w:space="0" w:color="auto"/>
              <w:left w:val="single" w:sz="4" w:space="0" w:color="auto"/>
              <w:bottom w:val="single" w:sz="4" w:space="0" w:color="auto"/>
              <w:right w:val="single" w:sz="4" w:space="0" w:color="auto"/>
            </w:tcBorders>
            <w:vAlign w:val="center"/>
          </w:tcPr>
          <w:p w14:paraId="7169488B" w14:textId="77777777" w:rsidR="005E48CD" w:rsidRPr="00D00E5B" w:rsidRDefault="005E48CD" w:rsidP="004227B8">
            <w:pPr>
              <w:keepNext/>
              <w:keepLines/>
              <w:tabs>
                <w:tab w:val="left" w:pos="567"/>
                <w:tab w:val="left" w:pos="1702"/>
              </w:tabs>
              <w:jc w:val="both"/>
              <w:rPr>
                <w:rFonts w:ascii="Tahoma" w:hAnsi="Tahoma" w:cs="Tahoma"/>
              </w:rPr>
            </w:pPr>
          </w:p>
        </w:tc>
      </w:tr>
      <w:tr w:rsidR="005E48CD" w:rsidRPr="00D00E5B" w14:paraId="3D444B46" w14:textId="77777777" w:rsidTr="00890E69">
        <w:trPr>
          <w:trHeight w:val="279"/>
          <w:jc w:val="center"/>
        </w:trPr>
        <w:tc>
          <w:tcPr>
            <w:tcW w:w="3934" w:type="dxa"/>
            <w:tcBorders>
              <w:top w:val="single" w:sz="4" w:space="0" w:color="auto"/>
              <w:left w:val="single" w:sz="4" w:space="0" w:color="auto"/>
              <w:bottom w:val="single" w:sz="4" w:space="0" w:color="auto"/>
              <w:right w:val="single" w:sz="4" w:space="0" w:color="auto"/>
            </w:tcBorders>
            <w:vAlign w:val="center"/>
          </w:tcPr>
          <w:p w14:paraId="77DE063D" w14:textId="629E0D26"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Transakcijski</w:t>
            </w:r>
            <w:r w:rsidR="005E5050">
              <w:rPr>
                <w:rFonts w:ascii="Tahoma" w:hAnsi="Tahoma" w:cs="Tahoma"/>
              </w:rPr>
              <w:t xml:space="preserve"> </w:t>
            </w:r>
            <w:r w:rsidRPr="00D00E5B">
              <w:rPr>
                <w:rFonts w:ascii="Tahoma" w:hAnsi="Tahoma" w:cs="Tahoma"/>
              </w:rPr>
              <w:t>račun</w:t>
            </w:r>
            <w:r w:rsidR="005E5050">
              <w:rPr>
                <w:rFonts w:ascii="Tahoma" w:hAnsi="Tahoma" w:cs="Tahoma"/>
              </w:rPr>
              <w:t xml:space="preserve"> </w:t>
            </w:r>
            <w:r w:rsidRPr="00D00E5B">
              <w:rPr>
                <w:rFonts w:ascii="Tahoma" w:hAnsi="Tahoma" w:cs="Tahoma"/>
              </w:rPr>
              <w:t>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1BA25284" w14:textId="77777777" w:rsidR="005E48CD" w:rsidRPr="00D00E5B" w:rsidRDefault="005E48CD" w:rsidP="004227B8">
            <w:pPr>
              <w:keepNext/>
              <w:keepLines/>
              <w:tabs>
                <w:tab w:val="left" w:pos="567"/>
                <w:tab w:val="left" w:pos="1702"/>
              </w:tabs>
              <w:jc w:val="both"/>
              <w:rPr>
                <w:rFonts w:ascii="Tahoma" w:hAnsi="Tahoma" w:cs="Tahoma"/>
              </w:rPr>
            </w:pPr>
          </w:p>
        </w:tc>
      </w:tr>
      <w:tr w:rsidR="00A52831" w:rsidRPr="00D00E5B" w14:paraId="41AAF691" w14:textId="77777777" w:rsidTr="00E00CB0">
        <w:trPr>
          <w:trHeight w:val="616"/>
          <w:jc w:val="center"/>
        </w:trPr>
        <w:tc>
          <w:tcPr>
            <w:tcW w:w="3934" w:type="dxa"/>
            <w:tcBorders>
              <w:top w:val="single" w:sz="4" w:space="0" w:color="auto"/>
              <w:left w:val="single" w:sz="4" w:space="0" w:color="auto"/>
              <w:right w:val="single" w:sz="4" w:space="0" w:color="auto"/>
            </w:tcBorders>
            <w:vAlign w:val="center"/>
          </w:tcPr>
          <w:p w14:paraId="0008948D" w14:textId="030B2EA4" w:rsidR="00A52831" w:rsidRPr="00D00E5B" w:rsidRDefault="00A52831" w:rsidP="004227B8">
            <w:pPr>
              <w:keepNext/>
              <w:keepLines/>
              <w:tabs>
                <w:tab w:val="left" w:pos="567"/>
                <w:tab w:val="left" w:pos="1702"/>
              </w:tabs>
              <w:jc w:val="both"/>
              <w:rPr>
                <w:rFonts w:ascii="Tahoma" w:hAnsi="Tahoma" w:cs="Tahoma"/>
              </w:rPr>
            </w:pPr>
            <w:r w:rsidRPr="00D00E5B">
              <w:rPr>
                <w:rFonts w:ascii="Tahoma" w:hAnsi="Tahoma" w:cs="Tahoma"/>
              </w:rPr>
              <w:t>Del</w:t>
            </w:r>
            <w:r w:rsidR="005E5050">
              <w:rPr>
                <w:rFonts w:ascii="Tahoma" w:hAnsi="Tahoma" w:cs="Tahoma"/>
              </w:rPr>
              <w:t xml:space="preserve"> </w:t>
            </w:r>
            <w:r w:rsidRPr="00D00E5B">
              <w:rPr>
                <w:rFonts w:ascii="Tahoma" w:hAnsi="Tahoma" w:cs="Tahoma"/>
              </w:rPr>
              <w:t>javnega</w:t>
            </w:r>
            <w:r w:rsidR="005E5050">
              <w:rPr>
                <w:rFonts w:ascii="Tahoma" w:hAnsi="Tahoma" w:cs="Tahoma"/>
              </w:rPr>
              <w:t xml:space="preserve"> </w:t>
            </w:r>
            <w:r w:rsidRPr="00D00E5B">
              <w:rPr>
                <w:rFonts w:ascii="Tahoma" w:hAnsi="Tahoma" w:cs="Tahoma"/>
              </w:rPr>
              <w:t>naročila,</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se</w:t>
            </w:r>
            <w:r w:rsidR="005E5050">
              <w:rPr>
                <w:rFonts w:ascii="Tahoma" w:hAnsi="Tahoma" w:cs="Tahoma"/>
              </w:rPr>
              <w:t xml:space="preserve"> </w:t>
            </w:r>
            <w:r w:rsidRPr="00D00E5B">
              <w:rPr>
                <w:rFonts w:ascii="Tahoma" w:hAnsi="Tahoma" w:cs="Tahoma"/>
              </w:rPr>
              <w:t>oddaja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podizvajanje</w:t>
            </w:r>
            <w:r w:rsidR="005E5050">
              <w:rPr>
                <w:rFonts w:ascii="Tahoma" w:hAnsi="Tahoma" w:cs="Tahoma"/>
              </w:rPr>
              <w:t xml:space="preserve"> </w:t>
            </w:r>
            <w:r w:rsidRPr="00D00E5B">
              <w:rPr>
                <w:rFonts w:ascii="Tahoma" w:hAnsi="Tahoma" w:cs="Tahoma"/>
              </w:rPr>
              <w:t>(vrsta/opis</w:t>
            </w:r>
            <w:r w:rsidR="005E5050">
              <w:rPr>
                <w:rFonts w:ascii="Tahoma" w:hAnsi="Tahoma" w:cs="Tahoma"/>
              </w:rPr>
              <w:t xml:space="preserve"> </w:t>
            </w:r>
            <w:r w:rsidRPr="00D00E5B">
              <w:rPr>
                <w:rFonts w:ascii="Tahoma" w:hAnsi="Tahoma" w:cs="Tahoma"/>
              </w:rPr>
              <w:t>del)</w:t>
            </w:r>
          </w:p>
        </w:tc>
        <w:tc>
          <w:tcPr>
            <w:tcW w:w="5492" w:type="dxa"/>
            <w:gridSpan w:val="2"/>
            <w:tcBorders>
              <w:top w:val="single" w:sz="4" w:space="0" w:color="auto"/>
              <w:left w:val="single" w:sz="4" w:space="0" w:color="auto"/>
              <w:right w:val="single" w:sz="4" w:space="0" w:color="auto"/>
            </w:tcBorders>
            <w:vAlign w:val="center"/>
          </w:tcPr>
          <w:p w14:paraId="643789B6" w14:textId="77777777" w:rsidR="00A52831" w:rsidRPr="00D00E5B" w:rsidRDefault="00A52831" w:rsidP="004227B8">
            <w:pPr>
              <w:keepNext/>
              <w:keepLines/>
              <w:tabs>
                <w:tab w:val="left" w:pos="567"/>
                <w:tab w:val="left" w:pos="1702"/>
              </w:tabs>
              <w:jc w:val="both"/>
              <w:rPr>
                <w:rFonts w:ascii="Tahoma" w:hAnsi="Tahoma" w:cs="Tahoma"/>
              </w:rPr>
            </w:pPr>
          </w:p>
        </w:tc>
      </w:tr>
      <w:tr w:rsidR="005E48CD" w:rsidRPr="00D00E5B" w14:paraId="13936985" w14:textId="77777777" w:rsidTr="00890E69">
        <w:trPr>
          <w:trHeight w:val="235"/>
          <w:jc w:val="center"/>
        </w:trPr>
        <w:tc>
          <w:tcPr>
            <w:tcW w:w="3934" w:type="dxa"/>
            <w:tcBorders>
              <w:top w:val="single" w:sz="4" w:space="0" w:color="auto"/>
              <w:left w:val="single" w:sz="4" w:space="0" w:color="auto"/>
              <w:bottom w:val="single" w:sz="4" w:space="0" w:color="auto"/>
              <w:right w:val="single" w:sz="4" w:space="0" w:color="auto"/>
            </w:tcBorders>
            <w:vAlign w:val="center"/>
          </w:tcPr>
          <w:p w14:paraId="7DFE8655" w14:textId="2525C66C"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Okvirna</w:t>
            </w:r>
            <w:r w:rsidR="005E5050">
              <w:rPr>
                <w:rFonts w:ascii="Tahoma" w:hAnsi="Tahoma" w:cs="Tahoma"/>
              </w:rPr>
              <w:t xml:space="preserve"> </w:t>
            </w:r>
            <w:r w:rsidRPr="00D00E5B">
              <w:rPr>
                <w:rFonts w:ascii="Tahoma" w:hAnsi="Tahoma" w:cs="Tahoma"/>
              </w:rPr>
              <w:t>količina/delež</w:t>
            </w:r>
            <w:r w:rsidR="005E5050">
              <w:rPr>
                <w:rFonts w:ascii="Tahoma" w:hAnsi="Tahoma" w:cs="Tahoma"/>
              </w:rPr>
              <w:t xml:space="preserve"> </w:t>
            </w:r>
            <w:r w:rsidRPr="00D00E5B">
              <w:rPr>
                <w:rFonts w:ascii="Tahoma" w:hAnsi="Tahoma" w:cs="Tahoma"/>
              </w:rPr>
              <w:t>(%)</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podizvajanju</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28745FFE" w14:textId="77777777" w:rsidR="005E48CD" w:rsidRPr="00D00E5B" w:rsidRDefault="005E48CD" w:rsidP="004227B8">
            <w:pPr>
              <w:keepNext/>
              <w:keepLines/>
              <w:tabs>
                <w:tab w:val="left" w:pos="567"/>
                <w:tab w:val="left" w:pos="1702"/>
              </w:tabs>
              <w:jc w:val="both"/>
              <w:rPr>
                <w:rFonts w:ascii="Tahoma" w:hAnsi="Tahoma" w:cs="Tahoma"/>
              </w:rPr>
            </w:pPr>
          </w:p>
        </w:tc>
      </w:tr>
    </w:tbl>
    <w:p w14:paraId="1943C96B" w14:textId="77777777" w:rsidR="005E48CD" w:rsidRPr="00D00E5B" w:rsidRDefault="005E48CD" w:rsidP="004227B8">
      <w:pPr>
        <w:keepNext/>
        <w:keepLines/>
        <w:tabs>
          <w:tab w:val="left" w:pos="567"/>
          <w:tab w:val="left" w:pos="1702"/>
        </w:tabs>
        <w:jc w:val="both"/>
        <w:rPr>
          <w:rFonts w:ascii="Tahoma" w:hAnsi="Tahoma" w:cs="Tahoma"/>
        </w:rPr>
      </w:pPr>
    </w:p>
    <w:p w14:paraId="5892C6E4" w14:textId="2C1485F9"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lastRenderedPageBreak/>
        <w:t>Izvajalec,</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izvaja</w:t>
      </w:r>
      <w:r w:rsidR="005E5050">
        <w:rPr>
          <w:rFonts w:ascii="Tahoma" w:hAnsi="Tahoma" w:cs="Tahoma"/>
        </w:rPr>
        <w:t xml:space="preserve"> </w:t>
      </w:r>
      <w:r w:rsidRPr="00D00E5B">
        <w:rPr>
          <w:rFonts w:ascii="Tahoma" w:hAnsi="Tahoma" w:cs="Tahoma"/>
        </w:rPr>
        <w:t>javno</w:t>
      </w:r>
      <w:r w:rsidR="005E5050">
        <w:rPr>
          <w:rFonts w:ascii="Tahoma" w:hAnsi="Tahoma" w:cs="Tahoma"/>
        </w:rPr>
        <w:t xml:space="preserve"> </w:t>
      </w:r>
      <w:r w:rsidRPr="00D00E5B">
        <w:rPr>
          <w:rFonts w:ascii="Tahoma" w:hAnsi="Tahoma" w:cs="Tahoma"/>
        </w:rPr>
        <w:t>naročilo</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enim</w:t>
      </w:r>
      <w:r w:rsidR="005E5050">
        <w:rPr>
          <w:rFonts w:ascii="Tahoma" w:hAnsi="Tahoma" w:cs="Tahoma"/>
        </w:rPr>
        <w:t xml:space="preserve"> </w:t>
      </w:r>
      <w:r w:rsidRPr="00D00E5B">
        <w:rPr>
          <w:rFonts w:ascii="Tahoma" w:hAnsi="Tahoma" w:cs="Tahoma"/>
        </w:rPr>
        <w:t>ali</w:t>
      </w:r>
      <w:r w:rsidR="005E5050">
        <w:rPr>
          <w:rFonts w:ascii="Tahoma" w:hAnsi="Tahoma" w:cs="Tahoma"/>
        </w:rPr>
        <w:t xml:space="preserve"> </w:t>
      </w:r>
      <w:r w:rsidRPr="00D00E5B">
        <w:rPr>
          <w:rFonts w:ascii="Tahoma" w:hAnsi="Tahoma" w:cs="Tahoma"/>
        </w:rPr>
        <w:t>več</w:t>
      </w:r>
      <w:r w:rsidR="005E5050">
        <w:rPr>
          <w:rFonts w:ascii="Tahoma" w:hAnsi="Tahoma" w:cs="Tahoma"/>
        </w:rPr>
        <w:t xml:space="preserve"> </w:t>
      </w:r>
      <w:r w:rsidRPr="00D00E5B">
        <w:rPr>
          <w:rFonts w:ascii="Tahoma" w:hAnsi="Tahoma" w:cs="Tahoma"/>
        </w:rPr>
        <w:t>podizvajalci,</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celoti</w:t>
      </w:r>
      <w:r w:rsidR="005E5050">
        <w:rPr>
          <w:rFonts w:ascii="Tahoma" w:hAnsi="Tahoma" w:cs="Tahoma"/>
        </w:rPr>
        <w:t xml:space="preserve"> </w:t>
      </w:r>
      <w:r w:rsidRPr="00D00E5B">
        <w:rPr>
          <w:rFonts w:ascii="Tahoma" w:hAnsi="Tahoma" w:cs="Tahoma"/>
        </w:rPr>
        <w:t>upoštevati</w:t>
      </w:r>
      <w:r w:rsidR="005E5050">
        <w:rPr>
          <w:rFonts w:ascii="Tahoma" w:hAnsi="Tahoma" w:cs="Tahoma"/>
        </w:rPr>
        <w:t xml:space="preserve"> </w:t>
      </w:r>
      <w:r w:rsidRPr="00D00E5B">
        <w:rPr>
          <w:rFonts w:ascii="Tahoma" w:hAnsi="Tahoma" w:cs="Tahoma"/>
        </w:rPr>
        <w:t>obveznosti</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zahteve</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razpisne</w:t>
      </w:r>
      <w:r w:rsidR="005E5050">
        <w:rPr>
          <w:rFonts w:ascii="Tahoma" w:hAnsi="Tahoma" w:cs="Tahoma"/>
        </w:rPr>
        <w:t xml:space="preserve"> </w:t>
      </w:r>
      <w:r w:rsidRPr="00D00E5B">
        <w:rPr>
          <w:rFonts w:ascii="Tahoma" w:hAnsi="Tahoma" w:cs="Tahoma"/>
        </w:rPr>
        <w:t>dokumentacije,</w:t>
      </w:r>
      <w:r w:rsidR="005E5050">
        <w:rPr>
          <w:rFonts w:ascii="Tahoma" w:hAnsi="Tahoma" w:cs="Tahoma"/>
        </w:rPr>
        <w:t xml:space="preserve"> </w:t>
      </w:r>
      <w:r w:rsidRPr="00D00E5B">
        <w:rPr>
          <w:rFonts w:ascii="Tahoma" w:hAnsi="Tahoma" w:cs="Tahoma"/>
        </w:rPr>
        <w:t>ter</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vse</w:t>
      </w:r>
      <w:r w:rsidR="005E5050">
        <w:rPr>
          <w:rFonts w:ascii="Tahoma" w:hAnsi="Tahoma" w:cs="Tahoma"/>
        </w:rPr>
        <w:t xml:space="preserve"> </w:t>
      </w:r>
      <w:r w:rsidRPr="00D00E5B">
        <w:rPr>
          <w:rFonts w:ascii="Tahoma" w:hAnsi="Tahoma" w:cs="Tahoma"/>
        </w:rPr>
        <w:t>navedene</w:t>
      </w:r>
      <w:r w:rsidR="005E5050">
        <w:rPr>
          <w:rFonts w:ascii="Tahoma" w:hAnsi="Tahoma" w:cs="Tahoma"/>
        </w:rPr>
        <w:t xml:space="preserve"> </w:t>
      </w:r>
      <w:r w:rsidRPr="00D00E5B">
        <w:rPr>
          <w:rFonts w:ascii="Tahoma" w:hAnsi="Tahoma" w:cs="Tahoma"/>
        </w:rPr>
        <w:t>podizvajalce</w:t>
      </w:r>
      <w:r w:rsidR="005E5050">
        <w:rPr>
          <w:rFonts w:ascii="Tahoma" w:hAnsi="Tahoma" w:cs="Tahoma"/>
        </w:rPr>
        <w:t xml:space="preserve"> </w:t>
      </w:r>
      <w:r w:rsidRPr="00D00E5B">
        <w:rPr>
          <w:rFonts w:ascii="Tahoma" w:hAnsi="Tahoma" w:cs="Tahoma"/>
        </w:rPr>
        <w:t>predložiti</w:t>
      </w:r>
      <w:r w:rsidR="005E5050">
        <w:rPr>
          <w:rFonts w:ascii="Tahoma" w:hAnsi="Tahoma" w:cs="Tahoma"/>
        </w:rPr>
        <w:t xml:space="preserve"> </w:t>
      </w:r>
      <w:r w:rsidRPr="00D00E5B">
        <w:rPr>
          <w:rFonts w:ascii="Tahoma" w:hAnsi="Tahoma" w:cs="Tahoma"/>
        </w:rPr>
        <w:t>izpolnjene,</w:t>
      </w:r>
      <w:r w:rsidR="005E5050">
        <w:rPr>
          <w:rFonts w:ascii="Tahoma" w:hAnsi="Tahoma" w:cs="Tahoma"/>
        </w:rPr>
        <w:t xml:space="preserve"> </w:t>
      </w:r>
      <w:r w:rsidRPr="00D00E5B">
        <w:rPr>
          <w:rFonts w:ascii="Tahoma" w:hAnsi="Tahoma" w:cs="Tahoma"/>
        </w:rPr>
        <w:t>podpisane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žigosane</w:t>
      </w:r>
      <w:r w:rsidR="005E5050">
        <w:rPr>
          <w:rFonts w:ascii="Tahoma" w:hAnsi="Tahoma" w:cs="Tahoma"/>
        </w:rPr>
        <w:t xml:space="preserve"> </w:t>
      </w:r>
      <w:r w:rsidRPr="00D00E5B">
        <w:rPr>
          <w:rFonts w:ascii="Tahoma" w:hAnsi="Tahoma" w:cs="Tahoma"/>
        </w:rPr>
        <w:t>zahtevane</w:t>
      </w:r>
      <w:r w:rsidR="005E5050">
        <w:rPr>
          <w:rFonts w:ascii="Tahoma" w:hAnsi="Tahoma" w:cs="Tahoma"/>
        </w:rPr>
        <w:t xml:space="preserve"> </w:t>
      </w:r>
      <w:r w:rsidRPr="00D00E5B">
        <w:rPr>
          <w:rFonts w:ascii="Tahoma" w:hAnsi="Tahoma" w:cs="Tahoma"/>
        </w:rPr>
        <w:t>obrazce</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razpisne</w:t>
      </w:r>
      <w:r w:rsidR="005E5050">
        <w:rPr>
          <w:rFonts w:ascii="Tahoma" w:hAnsi="Tahoma" w:cs="Tahoma"/>
        </w:rPr>
        <w:t xml:space="preserve"> </w:t>
      </w:r>
      <w:r w:rsidRPr="00D00E5B">
        <w:rPr>
          <w:rFonts w:ascii="Tahoma" w:hAnsi="Tahoma" w:cs="Tahoma"/>
        </w:rPr>
        <w:t>dokumentacije.</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izvajalec</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ravna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skladu</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členom</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Državni</w:t>
      </w:r>
      <w:r w:rsidR="005E5050">
        <w:rPr>
          <w:rFonts w:ascii="Tahoma" w:hAnsi="Tahoma" w:cs="Tahoma"/>
        </w:rPr>
        <w:t xml:space="preserve"> </w:t>
      </w:r>
      <w:r w:rsidRPr="00D00E5B">
        <w:rPr>
          <w:rFonts w:ascii="Tahoma" w:hAnsi="Tahoma" w:cs="Tahoma"/>
        </w:rPr>
        <w:t>revizijski</w:t>
      </w:r>
      <w:r w:rsidR="005E5050">
        <w:rPr>
          <w:rFonts w:ascii="Tahoma" w:hAnsi="Tahoma" w:cs="Tahoma"/>
        </w:rPr>
        <w:t xml:space="preserve"> </w:t>
      </w:r>
      <w:r w:rsidRPr="00D00E5B">
        <w:rPr>
          <w:rFonts w:ascii="Tahoma" w:hAnsi="Tahoma" w:cs="Tahoma"/>
        </w:rPr>
        <w:t>komisiji</w:t>
      </w:r>
      <w:r w:rsidR="005E5050">
        <w:rPr>
          <w:rFonts w:ascii="Tahoma" w:hAnsi="Tahoma" w:cs="Tahoma"/>
        </w:rPr>
        <w:t xml:space="preserve"> </w:t>
      </w:r>
      <w:r w:rsidRPr="00D00E5B">
        <w:rPr>
          <w:rFonts w:ascii="Tahoma" w:hAnsi="Tahoma" w:cs="Tahoma"/>
        </w:rPr>
        <w:t>podal</w:t>
      </w:r>
      <w:r w:rsidR="005E5050">
        <w:rPr>
          <w:rFonts w:ascii="Tahoma" w:hAnsi="Tahoma" w:cs="Tahoma"/>
        </w:rPr>
        <w:t xml:space="preserve"> </w:t>
      </w:r>
      <w:r w:rsidRPr="00D00E5B">
        <w:rPr>
          <w:rFonts w:ascii="Tahoma" w:hAnsi="Tahoma" w:cs="Tahoma"/>
        </w:rPr>
        <w:t>predlog</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uvedbo</w:t>
      </w:r>
      <w:r w:rsidR="005E5050">
        <w:rPr>
          <w:rFonts w:ascii="Tahoma" w:hAnsi="Tahoma" w:cs="Tahoma"/>
        </w:rPr>
        <w:t xml:space="preserve"> </w:t>
      </w:r>
      <w:r w:rsidRPr="00D00E5B">
        <w:rPr>
          <w:rFonts w:ascii="Tahoma" w:hAnsi="Tahoma" w:cs="Tahoma"/>
        </w:rPr>
        <w:t>postopka</w:t>
      </w:r>
      <w:r w:rsidR="005E5050">
        <w:rPr>
          <w:rFonts w:ascii="Tahoma" w:hAnsi="Tahoma" w:cs="Tahoma"/>
        </w:rPr>
        <w:t xml:space="preserve"> </w:t>
      </w:r>
      <w:r w:rsidRPr="00D00E5B">
        <w:rPr>
          <w:rFonts w:ascii="Tahoma" w:hAnsi="Tahoma" w:cs="Tahoma"/>
        </w:rPr>
        <w:t>o</w:t>
      </w:r>
      <w:r w:rsidR="005E5050">
        <w:rPr>
          <w:rFonts w:ascii="Tahoma" w:hAnsi="Tahoma" w:cs="Tahoma"/>
        </w:rPr>
        <w:t xml:space="preserve"> </w:t>
      </w:r>
      <w:r w:rsidRPr="00D00E5B">
        <w:rPr>
          <w:rFonts w:ascii="Tahoma" w:hAnsi="Tahoma" w:cs="Tahoma"/>
        </w:rPr>
        <w:t>prekršku</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2.</w:t>
      </w:r>
      <w:r w:rsidR="005E5050">
        <w:rPr>
          <w:rFonts w:ascii="Tahoma" w:hAnsi="Tahoma" w:cs="Tahoma"/>
        </w:rPr>
        <w:t xml:space="preserve"> </w:t>
      </w:r>
      <w:r w:rsidRPr="00D00E5B">
        <w:rPr>
          <w:rFonts w:ascii="Tahoma" w:hAnsi="Tahoma" w:cs="Tahoma"/>
        </w:rPr>
        <w:t>točke</w:t>
      </w:r>
      <w:r w:rsidR="005E5050">
        <w:rPr>
          <w:rFonts w:ascii="Tahoma" w:hAnsi="Tahoma" w:cs="Tahoma"/>
        </w:rPr>
        <w:t xml:space="preserve"> </w:t>
      </w:r>
      <w:r w:rsidRPr="00D00E5B">
        <w:rPr>
          <w:rFonts w:ascii="Tahoma" w:hAnsi="Tahoma" w:cs="Tahoma"/>
        </w:rPr>
        <w:t>prvega</w:t>
      </w:r>
      <w:r w:rsidR="005E5050">
        <w:rPr>
          <w:rFonts w:ascii="Tahoma" w:hAnsi="Tahoma" w:cs="Tahoma"/>
        </w:rPr>
        <w:t xml:space="preserve"> </w:t>
      </w:r>
      <w:r w:rsidRPr="00D00E5B">
        <w:rPr>
          <w:rFonts w:ascii="Tahoma" w:hAnsi="Tahoma" w:cs="Tahoma"/>
        </w:rPr>
        <w:t>odstavka</w:t>
      </w:r>
      <w:r w:rsidR="005E5050">
        <w:rPr>
          <w:rFonts w:ascii="Tahoma" w:hAnsi="Tahoma" w:cs="Tahoma"/>
        </w:rPr>
        <w:t xml:space="preserve"> </w:t>
      </w:r>
      <w:r w:rsidRPr="00D00E5B">
        <w:rPr>
          <w:rFonts w:ascii="Tahoma" w:hAnsi="Tahoma" w:cs="Tahoma"/>
        </w:rPr>
        <w:t>112.</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p>
    <w:p w14:paraId="11E4FB70" w14:textId="77777777" w:rsidR="005E48CD" w:rsidRPr="00D00E5B" w:rsidRDefault="005E48CD" w:rsidP="004227B8">
      <w:pPr>
        <w:keepNext/>
        <w:keepLines/>
        <w:tabs>
          <w:tab w:val="left" w:pos="567"/>
          <w:tab w:val="left" w:pos="1702"/>
        </w:tabs>
        <w:jc w:val="both"/>
        <w:rPr>
          <w:rFonts w:ascii="Tahoma" w:hAnsi="Tahoma" w:cs="Tahoma"/>
        </w:rPr>
      </w:pPr>
    </w:p>
    <w:p w14:paraId="188EACAA" w14:textId="525DE6C8"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Podizvajalec</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izpolnjevati</w:t>
      </w:r>
      <w:r w:rsidR="005E5050">
        <w:rPr>
          <w:rFonts w:ascii="Tahoma" w:hAnsi="Tahoma" w:cs="Tahoma"/>
        </w:rPr>
        <w:t xml:space="preserve"> </w:t>
      </w:r>
      <w:r w:rsidRPr="00D00E5B">
        <w:rPr>
          <w:rFonts w:ascii="Tahoma" w:hAnsi="Tahoma" w:cs="Tahoma"/>
        </w:rPr>
        <w:t>vse</w:t>
      </w:r>
      <w:r w:rsidR="005E5050">
        <w:rPr>
          <w:rFonts w:ascii="Tahoma" w:hAnsi="Tahoma" w:cs="Tahoma"/>
        </w:rPr>
        <w:t xml:space="preserve"> </w:t>
      </w:r>
      <w:r w:rsidRPr="00D00E5B">
        <w:rPr>
          <w:rFonts w:ascii="Tahoma" w:hAnsi="Tahoma" w:cs="Tahoma"/>
        </w:rPr>
        <w:t>pogoje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zahteve</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zvezi</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podizvajalci,</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so</w:t>
      </w:r>
      <w:r w:rsidR="005E5050">
        <w:rPr>
          <w:rFonts w:ascii="Tahoma" w:hAnsi="Tahoma" w:cs="Tahoma"/>
        </w:rPr>
        <w:t xml:space="preserve"> </w:t>
      </w:r>
      <w:r w:rsidRPr="00D00E5B">
        <w:rPr>
          <w:rFonts w:ascii="Tahoma" w:hAnsi="Tahoma" w:cs="Tahoma"/>
        </w:rPr>
        <w:t>navedene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razpisni</w:t>
      </w:r>
      <w:r w:rsidR="005E5050">
        <w:rPr>
          <w:rFonts w:ascii="Tahoma" w:hAnsi="Tahoma" w:cs="Tahoma"/>
        </w:rPr>
        <w:t xml:space="preserve"> </w:t>
      </w:r>
      <w:r w:rsidRPr="00D00E5B">
        <w:rPr>
          <w:rFonts w:ascii="Tahoma" w:hAnsi="Tahoma" w:cs="Tahoma"/>
        </w:rPr>
        <w:t>dokumentaciji,</w:t>
      </w:r>
      <w:r w:rsidR="005E5050">
        <w:rPr>
          <w:rFonts w:ascii="Tahoma" w:hAnsi="Tahoma" w:cs="Tahoma"/>
        </w:rPr>
        <w:t xml:space="preserve"> </w:t>
      </w:r>
      <w:r w:rsidRPr="00D00E5B">
        <w:rPr>
          <w:rFonts w:ascii="Tahoma" w:hAnsi="Tahoma" w:cs="Tahoma"/>
        </w:rPr>
        <w:t>ter</w:t>
      </w:r>
      <w:r w:rsidR="005E5050">
        <w:rPr>
          <w:rFonts w:ascii="Tahoma" w:hAnsi="Tahoma" w:cs="Tahoma"/>
        </w:rPr>
        <w:t xml:space="preserve"> </w:t>
      </w:r>
      <w:r w:rsidRPr="00D00E5B">
        <w:rPr>
          <w:rFonts w:ascii="Tahoma" w:hAnsi="Tahoma" w:cs="Tahoma"/>
        </w:rPr>
        <w:t>izpolniti</w:t>
      </w:r>
      <w:r w:rsidR="005E5050">
        <w:rPr>
          <w:rFonts w:ascii="Tahoma" w:hAnsi="Tahoma" w:cs="Tahoma"/>
        </w:rPr>
        <w:t xml:space="preserve"> </w:t>
      </w:r>
      <w:r w:rsidRPr="00D00E5B">
        <w:rPr>
          <w:rFonts w:ascii="Tahoma" w:hAnsi="Tahoma" w:cs="Tahoma"/>
        </w:rPr>
        <w:t>vse</w:t>
      </w:r>
      <w:r w:rsidR="005E5050">
        <w:rPr>
          <w:rFonts w:ascii="Tahoma" w:hAnsi="Tahoma" w:cs="Tahoma"/>
        </w:rPr>
        <w:t xml:space="preserve"> </w:t>
      </w:r>
      <w:r w:rsidRPr="00D00E5B">
        <w:rPr>
          <w:rFonts w:ascii="Tahoma" w:hAnsi="Tahoma" w:cs="Tahoma"/>
        </w:rPr>
        <w:t>navedene</w:t>
      </w:r>
      <w:r w:rsidR="005E5050">
        <w:rPr>
          <w:rFonts w:ascii="Tahoma" w:hAnsi="Tahoma" w:cs="Tahoma"/>
        </w:rPr>
        <w:t xml:space="preserve"> </w:t>
      </w:r>
      <w:r w:rsidRPr="00D00E5B">
        <w:rPr>
          <w:rFonts w:ascii="Tahoma" w:hAnsi="Tahoma" w:cs="Tahoma"/>
        </w:rPr>
        <w:t>priloge,</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se</w:t>
      </w:r>
      <w:r w:rsidR="005E5050">
        <w:rPr>
          <w:rFonts w:ascii="Tahoma" w:hAnsi="Tahoma" w:cs="Tahoma"/>
        </w:rPr>
        <w:t xml:space="preserve"> </w:t>
      </w:r>
      <w:r w:rsidRPr="00D00E5B">
        <w:rPr>
          <w:rFonts w:ascii="Tahoma" w:hAnsi="Tahoma" w:cs="Tahoma"/>
        </w:rPr>
        <w:t>nanašajo</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izpolnjevanje</w:t>
      </w:r>
      <w:r w:rsidR="005E5050">
        <w:rPr>
          <w:rFonts w:ascii="Tahoma" w:hAnsi="Tahoma" w:cs="Tahoma"/>
        </w:rPr>
        <w:t xml:space="preserve"> </w:t>
      </w:r>
      <w:r w:rsidRPr="00D00E5B">
        <w:rPr>
          <w:rFonts w:ascii="Tahoma" w:hAnsi="Tahoma" w:cs="Tahoma"/>
        </w:rPr>
        <w:t>pogojev</w:t>
      </w:r>
      <w:r w:rsidR="005E5050">
        <w:rPr>
          <w:rFonts w:ascii="Tahoma" w:hAnsi="Tahoma" w:cs="Tahoma"/>
        </w:rPr>
        <w:t xml:space="preserve"> </w:t>
      </w:r>
      <w:r w:rsidRPr="00D00E5B">
        <w:rPr>
          <w:rFonts w:ascii="Tahoma" w:hAnsi="Tahoma" w:cs="Tahoma"/>
        </w:rPr>
        <w:t>podizvajalcev.</w:t>
      </w:r>
    </w:p>
    <w:p w14:paraId="3482B958" w14:textId="77777777" w:rsidR="005E48CD" w:rsidRPr="00D00E5B" w:rsidRDefault="005E48CD" w:rsidP="004227B8">
      <w:pPr>
        <w:keepNext/>
        <w:keepLines/>
        <w:tabs>
          <w:tab w:val="left" w:pos="567"/>
          <w:tab w:val="left" w:pos="1702"/>
        </w:tabs>
        <w:jc w:val="both"/>
        <w:rPr>
          <w:rFonts w:ascii="Tahoma" w:hAnsi="Tahoma" w:cs="Tahoma"/>
        </w:rPr>
      </w:pPr>
    </w:p>
    <w:p w14:paraId="160D38AB" w14:textId="4658760A"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Izvajalec</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razmerju</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celoti</w:t>
      </w:r>
      <w:r w:rsidR="005E5050">
        <w:rPr>
          <w:rFonts w:ascii="Tahoma" w:hAnsi="Tahoma" w:cs="Tahoma"/>
        </w:rPr>
        <w:t xml:space="preserve"> </w:t>
      </w:r>
      <w:r w:rsidRPr="00D00E5B">
        <w:rPr>
          <w:rFonts w:ascii="Tahoma" w:hAnsi="Tahoma" w:cs="Tahoma"/>
        </w:rPr>
        <w:t>odgovarja</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dobro</w:t>
      </w:r>
      <w:r w:rsidR="005E5050">
        <w:rPr>
          <w:rFonts w:ascii="Tahoma" w:hAnsi="Tahoma" w:cs="Tahoma"/>
        </w:rPr>
        <w:t xml:space="preserve"> </w:t>
      </w:r>
      <w:r w:rsidRPr="00D00E5B">
        <w:rPr>
          <w:rFonts w:ascii="Tahoma" w:hAnsi="Tahoma" w:cs="Tahoma"/>
        </w:rPr>
        <w:t>izvedbo</w:t>
      </w:r>
      <w:r w:rsidR="005E5050">
        <w:rPr>
          <w:rFonts w:ascii="Tahoma" w:hAnsi="Tahoma" w:cs="Tahoma"/>
        </w:rPr>
        <w:t xml:space="preserve"> </w:t>
      </w:r>
      <w:r w:rsidRPr="00D00E5B">
        <w:rPr>
          <w:rFonts w:ascii="Tahoma" w:hAnsi="Tahoma" w:cs="Tahoma"/>
        </w:rPr>
        <w:t>obveznosti</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glede</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število</w:t>
      </w:r>
      <w:r w:rsidR="005E5050">
        <w:rPr>
          <w:rFonts w:ascii="Tahoma" w:hAnsi="Tahoma" w:cs="Tahoma"/>
        </w:rPr>
        <w:t xml:space="preserve"> </w:t>
      </w:r>
      <w:r w:rsidRPr="00D00E5B">
        <w:rPr>
          <w:rFonts w:ascii="Tahoma" w:hAnsi="Tahoma" w:cs="Tahoma"/>
        </w:rPr>
        <w:t>podizvajalcev.</w:t>
      </w:r>
    </w:p>
    <w:p w14:paraId="1443A77B" w14:textId="77777777" w:rsidR="005E48CD" w:rsidRPr="00D00E5B" w:rsidRDefault="005E48CD" w:rsidP="004227B8">
      <w:pPr>
        <w:keepNext/>
        <w:keepLines/>
        <w:tabs>
          <w:tab w:val="left" w:pos="567"/>
          <w:tab w:val="left" w:pos="1702"/>
        </w:tabs>
        <w:jc w:val="both"/>
        <w:rPr>
          <w:rFonts w:ascii="Tahoma" w:hAnsi="Tahoma" w:cs="Tahoma"/>
        </w:rPr>
      </w:pPr>
    </w:p>
    <w:p w14:paraId="027CC55F" w14:textId="1D271D0F"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Izvajalec</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med</w:t>
      </w:r>
      <w:r w:rsidR="005E5050">
        <w:rPr>
          <w:rFonts w:ascii="Tahoma" w:hAnsi="Tahoma" w:cs="Tahoma"/>
        </w:rPr>
        <w:t xml:space="preserve"> </w:t>
      </w:r>
      <w:r w:rsidRPr="00D00E5B">
        <w:rPr>
          <w:rFonts w:ascii="Tahoma" w:hAnsi="Tahoma" w:cs="Tahoma"/>
        </w:rPr>
        <w:t>izvajanjem</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obvestiti</w:t>
      </w:r>
      <w:r w:rsidR="005E5050">
        <w:rPr>
          <w:rFonts w:ascii="Tahoma" w:hAnsi="Tahoma" w:cs="Tahoma"/>
        </w:rPr>
        <w:t xml:space="preserve"> </w:t>
      </w:r>
      <w:r w:rsidRPr="00D00E5B">
        <w:rPr>
          <w:rFonts w:ascii="Tahoma" w:hAnsi="Tahoma" w:cs="Tahoma"/>
        </w:rPr>
        <w:t>o</w:t>
      </w:r>
      <w:r w:rsidR="005E5050">
        <w:rPr>
          <w:rFonts w:ascii="Tahoma" w:hAnsi="Tahoma" w:cs="Tahoma"/>
        </w:rPr>
        <w:t xml:space="preserve"> </w:t>
      </w:r>
      <w:r w:rsidRPr="00D00E5B">
        <w:rPr>
          <w:rFonts w:ascii="Tahoma" w:hAnsi="Tahoma" w:cs="Tahoma"/>
        </w:rPr>
        <w:t>morebitnih</w:t>
      </w:r>
      <w:r w:rsidR="005E5050">
        <w:rPr>
          <w:rFonts w:ascii="Tahoma" w:hAnsi="Tahoma" w:cs="Tahoma"/>
        </w:rPr>
        <w:t xml:space="preserve"> </w:t>
      </w:r>
      <w:r w:rsidRPr="00D00E5B">
        <w:rPr>
          <w:rFonts w:ascii="Tahoma" w:hAnsi="Tahoma" w:cs="Tahoma"/>
        </w:rPr>
        <w:t>spremembah</w:t>
      </w:r>
      <w:r w:rsidR="005E5050">
        <w:rPr>
          <w:rFonts w:ascii="Tahoma" w:hAnsi="Tahoma" w:cs="Tahoma"/>
        </w:rPr>
        <w:t xml:space="preserve"> </w:t>
      </w:r>
      <w:r w:rsidRPr="00D00E5B">
        <w:rPr>
          <w:rFonts w:ascii="Tahoma" w:hAnsi="Tahoma" w:cs="Tahoma"/>
        </w:rPr>
        <w:t>informacij</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drugega</w:t>
      </w:r>
      <w:r w:rsidR="005E5050">
        <w:rPr>
          <w:rFonts w:ascii="Tahoma" w:hAnsi="Tahoma" w:cs="Tahoma"/>
        </w:rPr>
        <w:t xml:space="preserve"> </w:t>
      </w:r>
      <w:r w:rsidRPr="00D00E5B">
        <w:rPr>
          <w:rFonts w:ascii="Tahoma" w:hAnsi="Tahoma" w:cs="Tahoma"/>
        </w:rPr>
        <w:t>odstavka</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poslati</w:t>
      </w:r>
      <w:r w:rsidR="005E5050">
        <w:rPr>
          <w:rFonts w:ascii="Tahoma" w:hAnsi="Tahoma" w:cs="Tahoma"/>
        </w:rPr>
        <w:t xml:space="preserve"> </w:t>
      </w:r>
      <w:r w:rsidRPr="00D00E5B">
        <w:rPr>
          <w:rFonts w:ascii="Tahoma" w:hAnsi="Tahoma" w:cs="Tahoma"/>
        </w:rPr>
        <w:t>informacije</w:t>
      </w:r>
      <w:r w:rsidR="005E5050">
        <w:rPr>
          <w:rFonts w:ascii="Tahoma" w:hAnsi="Tahoma" w:cs="Tahoma"/>
        </w:rPr>
        <w:t xml:space="preserve"> </w:t>
      </w:r>
      <w:r w:rsidRPr="00D00E5B">
        <w:rPr>
          <w:rFonts w:ascii="Tahoma" w:hAnsi="Tahoma" w:cs="Tahoma"/>
        </w:rPr>
        <w:t>o</w:t>
      </w:r>
      <w:r w:rsidR="005E5050">
        <w:rPr>
          <w:rFonts w:ascii="Tahoma" w:hAnsi="Tahoma" w:cs="Tahoma"/>
        </w:rPr>
        <w:t xml:space="preserve"> </w:t>
      </w:r>
      <w:r w:rsidRPr="00D00E5B">
        <w:rPr>
          <w:rFonts w:ascii="Tahoma" w:hAnsi="Tahoma" w:cs="Tahoma"/>
        </w:rPr>
        <w:t>novih</w:t>
      </w:r>
      <w:r w:rsidR="005E5050">
        <w:rPr>
          <w:rFonts w:ascii="Tahoma" w:hAnsi="Tahoma" w:cs="Tahoma"/>
        </w:rPr>
        <w:t xml:space="preserve"> </w:t>
      </w:r>
      <w:r w:rsidRPr="00D00E5B">
        <w:rPr>
          <w:rFonts w:ascii="Tahoma" w:hAnsi="Tahoma" w:cs="Tahoma"/>
        </w:rPr>
        <w:t>podizvajalcih,</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jih</w:t>
      </w:r>
      <w:r w:rsidR="005E5050">
        <w:rPr>
          <w:rFonts w:ascii="Tahoma" w:hAnsi="Tahoma" w:cs="Tahoma"/>
        </w:rPr>
        <w:t xml:space="preserve"> </w:t>
      </w:r>
      <w:r w:rsidRPr="00D00E5B">
        <w:rPr>
          <w:rFonts w:ascii="Tahoma" w:hAnsi="Tahoma" w:cs="Tahoma"/>
        </w:rPr>
        <w:t>namerava</w:t>
      </w:r>
      <w:r w:rsidR="005E5050">
        <w:rPr>
          <w:rFonts w:ascii="Tahoma" w:hAnsi="Tahoma" w:cs="Tahoma"/>
        </w:rPr>
        <w:t xml:space="preserve"> </w:t>
      </w:r>
      <w:r w:rsidRPr="00D00E5B">
        <w:rPr>
          <w:rFonts w:ascii="Tahoma" w:hAnsi="Tahoma" w:cs="Tahoma"/>
        </w:rPr>
        <w:t>naknadno</w:t>
      </w:r>
      <w:r w:rsidR="005E5050">
        <w:rPr>
          <w:rFonts w:ascii="Tahoma" w:hAnsi="Tahoma" w:cs="Tahoma"/>
        </w:rPr>
        <w:t xml:space="preserve"> </w:t>
      </w:r>
      <w:r w:rsidRPr="00D00E5B">
        <w:rPr>
          <w:rFonts w:ascii="Tahoma" w:hAnsi="Tahoma" w:cs="Tahoma"/>
        </w:rPr>
        <w:t>vključiti,</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sicer</w:t>
      </w:r>
      <w:r w:rsidR="005E5050">
        <w:rPr>
          <w:rFonts w:ascii="Tahoma" w:hAnsi="Tahoma" w:cs="Tahoma"/>
        </w:rPr>
        <w:t xml:space="preserve"> </w:t>
      </w:r>
      <w:r w:rsidRPr="00D00E5B">
        <w:rPr>
          <w:rFonts w:ascii="Tahoma" w:hAnsi="Tahoma" w:cs="Tahoma"/>
        </w:rPr>
        <w:t>najkasneje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petih</w:t>
      </w:r>
      <w:r w:rsidR="005E5050">
        <w:rPr>
          <w:rFonts w:ascii="Tahoma" w:hAnsi="Tahoma" w:cs="Tahoma"/>
        </w:rPr>
        <w:t xml:space="preserve"> </w:t>
      </w:r>
      <w:r w:rsidRPr="00D00E5B">
        <w:rPr>
          <w:rFonts w:ascii="Tahoma" w:hAnsi="Tahoma" w:cs="Tahoma"/>
        </w:rPr>
        <w:t>(5)</w:t>
      </w:r>
      <w:r w:rsidR="005E5050">
        <w:rPr>
          <w:rFonts w:ascii="Tahoma" w:hAnsi="Tahoma" w:cs="Tahoma"/>
        </w:rPr>
        <w:t xml:space="preserve"> </w:t>
      </w:r>
      <w:r w:rsidRPr="00D00E5B">
        <w:rPr>
          <w:rFonts w:ascii="Tahoma" w:hAnsi="Tahoma" w:cs="Tahoma"/>
        </w:rPr>
        <w:t>dneh</w:t>
      </w:r>
      <w:r w:rsidR="005E5050">
        <w:rPr>
          <w:rFonts w:ascii="Tahoma" w:hAnsi="Tahoma" w:cs="Tahoma"/>
        </w:rPr>
        <w:t xml:space="preserve"> </w:t>
      </w:r>
      <w:r w:rsidRPr="00D00E5B">
        <w:rPr>
          <w:rFonts w:ascii="Tahoma" w:hAnsi="Tahoma" w:cs="Tahoma"/>
        </w:rPr>
        <w:t>po</w:t>
      </w:r>
      <w:r w:rsidR="005E5050">
        <w:rPr>
          <w:rFonts w:ascii="Tahoma" w:hAnsi="Tahoma" w:cs="Tahoma"/>
        </w:rPr>
        <w:t xml:space="preserve"> </w:t>
      </w:r>
      <w:r w:rsidRPr="00D00E5B">
        <w:rPr>
          <w:rFonts w:ascii="Tahoma" w:hAnsi="Tahoma" w:cs="Tahoma"/>
        </w:rPr>
        <w:t>spremembi.</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primeru</w:t>
      </w:r>
      <w:r w:rsidR="005E5050">
        <w:rPr>
          <w:rFonts w:ascii="Tahoma" w:hAnsi="Tahoma" w:cs="Tahoma"/>
        </w:rPr>
        <w:t xml:space="preserve"> </w:t>
      </w:r>
      <w:r w:rsidRPr="00D00E5B">
        <w:rPr>
          <w:rFonts w:ascii="Tahoma" w:hAnsi="Tahoma" w:cs="Tahoma"/>
        </w:rPr>
        <w:t>vključitve</w:t>
      </w:r>
      <w:r w:rsidR="005E5050">
        <w:rPr>
          <w:rFonts w:ascii="Tahoma" w:hAnsi="Tahoma" w:cs="Tahoma"/>
        </w:rPr>
        <w:t xml:space="preserve"> </w:t>
      </w:r>
      <w:r w:rsidRPr="00D00E5B">
        <w:rPr>
          <w:rFonts w:ascii="Tahoma" w:hAnsi="Tahoma" w:cs="Tahoma"/>
        </w:rPr>
        <w:t>novih</w:t>
      </w:r>
      <w:r w:rsidR="005E5050">
        <w:rPr>
          <w:rFonts w:ascii="Tahoma" w:hAnsi="Tahoma" w:cs="Tahoma"/>
        </w:rPr>
        <w:t xml:space="preserve"> </w:t>
      </w:r>
      <w:r w:rsidRPr="00D00E5B">
        <w:rPr>
          <w:rFonts w:ascii="Tahoma" w:hAnsi="Tahoma" w:cs="Tahoma"/>
        </w:rPr>
        <w:t>podizvajalcev</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izvajalec</w:t>
      </w:r>
      <w:r w:rsidR="005E5050">
        <w:rPr>
          <w:rFonts w:ascii="Tahoma" w:hAnsi="Tahoma" w:cs="Tahoma"/>
        </w:rPr>
        <w:t xml:space="preserve"> </w:t>
      </w:r>
      <w:r w:rsidRPr="00D00E5B">
        <w:rPr>
          <w:rFonts w:ascii="Tahoma" w:hAnsi="Tahoma" w:cs="Tahoma"/>
        </w:rPr>
        <w:t>skupaj</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obvestilom</w:t>
      </w:r>
      <w:r w:rsidR="005E5050">
        <w:rPr>
          <w:rFonts w:ascii="Tahoma" w:hAnsi="Tahoma" w:cs="Tahoma"/>
        </w:rPr>
        <w:t xml:space="preserve"> </w:t>
      </w:r>
      <w:r w:rsidRPr="00D00E5B">
        <w:rPr>
          <w:rFonts w:ascii="Tahoma" w:hAnsi="Tahoma" w:cs="Tahoma"/>
        </w:rPr>
        <w:t>posredovati</w:t>
      </w:r>
      <w:r w:rsidR="005E5050">
        <w:rPr>
          <w:rFonts w:ascii="Tahoma" w:hAnsi="Tahoma" w:cs="Tahoma"/>
        </w:rPr>
        <w:t xml:space="preserve"> </w:t>
      </w:r>
      <w:r w:rsidRPr="00D00E5B">
        <w:rPr>
          <w:rFonts w:ascii="Tahoma" w:hAnsi="Tahoma" w:cs="Tahoma"/>
        </w:rPr>
        <w:t>tudi</w:t>
      </w:r>
      <w:r w:rsidR="005E5050">
        <w:rPr>
          <w:rFonts w:ascii="Tahoma" w:hAnsi="Tahoma" w:cs="Tahoma"/>
        </w:rPr>
        <w:t xml:space="preserve"> </w:t>
      </w:r>
      <w:r w:rsidRPr="00D00E5B">
        <w:rPr>
          <w:rFonts w:ascii="Tahoma" w:hAnsi="Tahoma" w:cs="Tahoma"/>
        </w:rPr>
        <w:t>podatke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dokumente</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druge,</w:t>
      </w:r>
      <w:r w:rsidR="005E5050">
        <w:rPr>
          <w:rFonts w:ascii="Tahoma" w:hAnsi="Tahoma" w:cs="Tahoma"/>
        </w:rPr>
        <w:t xml:space="preserve"> </w:t>
      </w:r>
      <w:r w:rsidRPr="00D00E5B">
        <w:rPr>
          <w:rFonts w:ascii="Tahoma" w:hAnsi="Tahoma" w:cs="Tahoma"/>
        </w:rPr>
        <w:t>tretje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četrte</w:t>
      </w:r>
      <w:r w:rsidR="005E5050">
        <w:rPr>
          <w:rFonts w:ascii="Tahoma" w:hAnsi="Tahoma" w:cs="Tahoma"/>
        </w:rPr>
        <w:t xml:space="preserve"> </w:t>
      </w:r>
      <w:r w:rsidRPr="00D00E5B">
        <w:rPr>
          <w:rFonts w:ascii="Tahoma" w:hAnsi="Tahoma" w:cs="Tahoma"/>
        </w:rPr>
        <w:t>alineje</w:t>
      </w:r>
      <w:r w:rsidR="005E5050">
        <w:rPr>
          <w:rFonts w:ascii="Tahoma" w:hAnsi="Tahoma" w:cs="Tahoma"/>
        </w:rPr>
        <w:t xml:space="preserve"> </w:t>
      </w:r>
      <w:r w:rsidRPr="00D00E5B">
        <w:rPr>
          <w:rFonts w:ascii="Tahoma" w:hAnsi="Tahoma" w:cs="Tahoma"/>
        </w:rPr>
        <w:t>drugega</w:t>
      </w:r>
      <w:r w:rsidR="005E5050">
        <w:rPr>
          <w:rFonts w:ascii="Tahoma" w:hAnsi="Tahoma" w:cs="Tahoma"/>
        </w:rPr>
        <w:t xml:space="preserve"> </w:t>
      </w:r>
      <w:r w:rsidRPr="00D00E5B">
        <w:rPr>
          <w:rFonts w:ascii="Tahoma" w:hAnsi="Tahoma" w:cs="Tahoma"/>
        </w:rPr>
        <w:t>odstavka</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p>
    <w:p w14:paraId="07AC7D05" w14:textId="77777777" w:rsidR="005E48CD" w:rsidRPr="00D00E5B" w:rsidRDefault="005E48CD" w:rsidP="004227B8">
      <w:pPr>
        <w:keepNext/>
        <w:keepLines/>
        <w:tabs>
          <w:tab w:val="left" w:pos="567"/>
          <w:tab w:val="left" w:pos="1702"/>
        </w:tabs>
        <w:jc w:val="both"/>
        <w:rPr>
          <w:rFonts w:ascii="Tahoma" w:hAnsi="Tahoma" w:cs="Tahoma"/>
        </w:rPr>
      </w:pPr>
    </w:p>
    <w:p w14:paraId="7F44E26F" w14:textId="422C8237"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Naročnik</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skladu</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četrtim</w:t>
      </w:r>
      <w:r w:rsidR="005E5050">
        <w:rPr>
          <w:rFonts w:ascii="Tahoma" w:hAnsi="Tahoma" w:cs="Tahoma"/>
        </w:rPr>
        <w:t xml:space="preserve"> </w:t>
      </w:r>
      <w:r w:rsidRPr="00D00E5B">
        <w:rPr>
          <w:rFonts w:ascii="Tahoma" w:hAnsi="Tahoma" w:cs="Tahoma"/>
        </w:rPr>
        <w:t>odstavkom</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zavrniti</w:t>
      </w:r>
      <w:r w:rsidR="005E5050">
        <w:rPr>
          <w:rFonts w:ascii="Tahoma" w:hAnsi="Tahoma" w:cs="Tahoma"/>
        </w:rPr>
        <w:t xml:space="preserve"> </w:t>
      </w:r>
      <w:r w:rsidRPr="00D00E5B">
        <w:rPr>
          <w:rFonts w:ascii="Tahoma" w:hAnsi="Tahoma" w:cs="Tahoma"/>
        </w:rPr>
        <w:t>vsakega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zanj</w:t>
      </w:r>
      <w:r w:rsidR="005E5050">
        <w:rPr>
          <w:rFonts w:ascii="Tahoma" w:hAnsi="Tahoma" w:cs="Tahoma"/>
        </w:rPr>
        <w:t xml:space="preserve"> </w:t>
      </w:r>
      <w:r w:rsidRPr="00D00E5B">
        <w:rPr>
          <w:rFonts w:ascii="Tahoma" w:hAnsi="Tahoma" w:cs="Tahoma"/>
        </w:rPr>
        <w:t>obstajajo</w:t>
      </w:r>
      <w:r w:rsidR="005E5050">
        <w:rPr>
          <w:rFonts w:ascii="Tahoma" w:hAnsi="Tahoma" w:cs="Tahoma"/>
        </w:rPr>
        <w:t xml:space="preserve"> </w:t>
      </w:r>
      <w:r w:rsidRPr="00D00E5B">
        <w:rPr>
          <w:rFonts w:ascii="Tahoma" w:hAnsi="Tahoma" w:cs="Tahoma"/>
        </w:rPr>
        <w:t>razlogi</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izključitev</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razpisne</w:t>
      </w:r>
      <w:r w:rsidR="005E5050">
        <w:rPr>
          <w:rFonts w:ascii="Tahoma" w:hAnsi="Tahoma" w:cs="Tahoma"/>
        </w:rPr>
        <w:t xml:space="preserve"> </w:t>
      </w:r>
      <w:r w:rsidRPr="00D00E5B">
        <w:rPr>
          <w:rFonts w:ascii="Tahoma" w:hAnsi="Tahoma" w:cs="Tahoma"/>
        </w:rPr>
        <w:t>dokumentacije.</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lahko</w:t>
      </w:r>
      <w:r w:rsidR="005E5050">
        <w:rPr>
          <w:rFonts w:ascii="Tahoma" w:hAnsi="Tahoma" w:cs="Tahoma"/>
        </w:rPr>
        <w:t xml:space="preserve"> </w:t>
      </w:r>
      <w:r w:rsidRPr="00D00E5B">
        <w:rPr>
          <w:rFonts w:ascii="Tahoma" w:hAnsi="Tahoma" w:cs="Tahoma"/>
        </w:rPr>
        <w:t>zavrne</w:t>
      </w:r>
      <w:r w:rsidR="005E5050">
        <w:rPr>
          <w:rFonts w:ascii="Tahoma" w:hAnsi="Tahoma" w:cs="Tahoma"/>
        </w:rPr>
        <w:t xml:space="preserve"> </w:t>
      </w:r>
      <w:r w:rsidRPr="00D00E5B">
        <w:rPr>
          <w:rFonts w:ascii="Tahoma" w:hAnsi="Tahoma" w:cs="Tahoma"/>
        </w:rPr>
        <w:t>predlog</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zamenjavo</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oziroma</w:t>
      </w:r>
      <w:r w:rsidR="005E5050">
        <w:rPr>
          <w:rFonts w:ascii="Tahoma" w:hAnsi="Tahoma" w:cs="Tahoma"/>
        </w:rPr>
        <w:t xml:space="preserve"> </w:t>
      </w:r>
      <w:r w:rsidRPr="00D00E5B">
        <w:rPr>
          <w:rFonts w:ascii="Tahoma" w:hAnsi="Tahoma" w:cs="Tahoma"/>
        </w:rPr>
        <w:t>vključitev</w:t>
      </w:r>
      <w:r w:rsidR="005E5050">
        <w:rPr>
          <w:rFonts w:ascii="Tahoma" w:hAnsi="Tahoma" w:cs="Tahoma"/>
        </w:rPr>
        <w:t xml:space="preserve"> </w:t>
      </w:r>
      <w:r w:rsidRPr="00D00E5B">
        <w:rPr>
          <w:rFonts w:ascii="Tahoma" w:hAnsi="Tahoma" w:cs="Tahoma"/>
        </w:rPr>
        <w:t>novega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tudi,</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bi</w:t>
      </w:r>
      <w:r w:rsidR="005E5050">
        <w:rPr>
          <w:rFonts w:ascii="Tahoma" w:hAnsi="Tahoma" w:cs="Tahoma"/>
        </w:rPr>
        <w:t xml:space="preserve"> </w:t>
      </w:r>
      <w:r w:rsidRPr="00D00E5B">
        <w:rPr>
          <w:rFonts w:ascii="Tahoma" w:hAnsi="Tahoma" w:cs="Tahoma"/>
        </w:rPr>
        <w:t>to</w:t>
      </w:r>
      <w:r w:rsidR="005E5050">
        <w:rPr>
          <w:rFonts w:ascii="Tahoma" w:hAnsi="Tahoma" w:cs="Tahoma"/>
        </w:rPr>
        <w:t xml:space="preserve"> </w:t>
      </w:r>
      <w:r w:rsidRPr="00D00E5B">
        <w:rPr>
          <w:rFonts w:ascii="Tahoma" w:hAnsi="Tahoma" w:cs="Tahoma"/>
        </w:rPr>
        <w:t>lahko</w:t>
      </w:r>
      <w:r w:rsidR="005E5050">
        <w:rPr>
          <w:rFonts w:ascii="Tahoma" w:hAnsi="Tahoma" w:cs="Tahoma"/>
        </w:rPr>
        <w:t xml:space="preserve"> </w:t>
      </w:r>
      <w:r w:rsidRPr="00D00E5B">
        <w:rPr>
          <w:rFonts w:ascii="Tahoma" w:hAnsi="Tahoma" w:cs="Tahoma"/>
        </w:rPr>
        <w:t>vplivalo</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nemoteno</w:t>
      </w:r>
      <w:r w:rsidR="005E5050">
        <w:rPr>
          <w:rFonts w:ascii="Tahoma" w:hAnsi="Tahoma" w:cs="Tahoma"/>
        </w:rPr>
        <w:t xml:space="preserve"> </w:t>
      </w:r>
      <w:r w:rsidRPr="00D00E5B">
        <w:rPr>
          <w:rFonts w:ascii="Tahoma" w:hAnsi="Tahoma" w:cs="Tahoma"/>
        </w:rPr>
        <w:t>izvajanje</w:t>
      </w:r>
      <w:r w:rsidR="005E5050">
        <w:rPr>
          <w:rFonts w:ascii="Tahoma" w:hAnsi="Tahoma" w:cs="Tahoma"/>
        </w:rPr>
        <w:t xml:space="preserve"> </w:t>
      </w:r>
      <w:r w:rsidRPr="00D00E5B">
        <w:rPr>
          <w:rFonts w:ascii="Tahoma" w:hAnsi="Tahoma" w:cs="Tahoma"/>
        </w:rPr>
        <w:t>ali</w:t>
      </w:r>
      <w:r w:rsidR="005E5050">
        <w:rPr>
          <w:rFonts w:ascii="Tahoma" w:hAnsi="Tahoma" w:cs="Tahoma"/>
        </w:rPr>
        <w:t xml:space="preserve"> </w:t>
      </w:r>
      <w:r w:rsidRPr="00D00E5B">
        <w:rPr>
          <w:rFonts w:ascii="Tahoma" w:hAnsi="Tahoma" w:cs="Tahoma"/>
        </w:rPr>
        <w:t>dokončanje</w:t>
      </w:r>
      <w:r w:rsidR="005E5050">
        <w:rPr>
          <w:rFonts w:ascii="Tahoma" w:hAnsi="Tahoma" w:cs="Tahoma"/>
        </w:rPr>
        <w:t xml:space="preserve"> </w:t>
      </w:r>
      <w:r w:rsidRPr="00D00E5B">
        <w:rPr>
          <w:rFonts w:ascii="Tahoma" w:hAnsi="Tahoma" w:cs="Tahoma"/>
        </w:rPr>
        <w:t>del</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novi</w:t>
      </w:r>
      <w:r w:rsidR="005E5050">
        <w:rPr>
          <w:rFonts w:ascii="Tahoma" w:hAnsi="Tahoma" w:cs="Tahoma"/>
        </w:rPr>
        <w:t xml:space="preserve"> </w:t>
      </w:r>
      <w:r w:rsidRPr="00D00E5B">
        <w:rPr>
          <w:rFonts w:ascii="Tahoma" w:hAnsi="Tahoma" w:cs="Tahoma"/>
        </w:rPr>
        <w:t>podizvajalec</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izpolnjuje</w:t>
      </w:r>
      <w:r w:rsidR="005E5050">
        <w:rPr>
          <w:rFonts w:ascii="Tahoma" w:hAnsi="Tahoma" w:cs="Tahoma"/>
        </w:rPr>
        <w:t xml:space="preserve"> </w:t>
      </w:r>
      <w:r w:rsidRPr="00D00E5B">
        <w:rPr>
          <w:rFonts w:ascii="Tahoma" w:hAnsi="Tahoma" w:cs="Tahoma"/>
        </w:rPr>
        <w:t>pogojev,</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jih</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postavil</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dokumentaciji</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zvezi</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oddajo</w:t>
      </w:r>
      <w:r w:rsidR="005E5050">
        <w:rPr>
          <w:rFonts w:ascii="Tahoma" w:hAnsi="Tahoma" w:cs="Tahoma"/>
        </w:rPr>
        <w:t xml:space="preserve"> </w:t>
      </w:r>
      <w:r w:rsidRPr="00D00E5B">
        <w:rPr>
          <w:rFonts w:ascii="Tahoma" w:hAnsi="Tahoma" w:cs="Tahoma"/>
        </w:rPr>
        <w:t>javnega</w:t>
      </w:r>
      <w:r w:rsidR="005E5050">
        <w:rPr>
          <w:rFonts w:ascii="Tahoma" w:hAnsi="Tahoma" w:cs="Tahoma"/>
        </w:rPr>
        <w:t xml:space="preserve"> </w:t>
      </w:r>
      <w:r w:rsidRPr="00D00E5B">
        <w:rPr>
          <w:rFonts w:ascii="Tahoma" w:hAnsi="Tahoma" w:cs="Tahoma"/>
        </w:rPr>
        <w:t>naročila.</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o</w:t>
      </w:r>
      <w:r w:rsidR="005E5050">
        <w:rPr>
          <w:rFonts w:ascii="Tahoma" w:hAnsi="Tahoma" w:cs="Tahoma"/>
        </w:rPr>
        <w:t xml:space="preserve"> </w:t>
      </w:r>
      <w:r w:rsidRPr="00D00E5B">
        <w:rPr>
          <w:rFonts w:ascii="Tahoma" w:hAnsi="Tahoma" w:cs="Tahoma"/>
        </w:rPr>
        <w:t>morebitni</w:t>
      </w:r>
      <w:r w:rsidR="005E5050">
        <w:rPr>
          <w:rFonts w:ascii="Tahoma" w:hAnsi="Tahoma" w:cs="Tahoma"/>
        </w:rPr>
        <w:t xml:space="preserve"> </w:t>
      </w:r>
      <w:r w:rsidRPr="00D00E5B">
        <w:rPr>
          <w:rFonts w:ascii="Tahoma" w:hAnsi="Tahoma" w:cs="Tahoma"/>
        </w:rPr>
        <w:t>zavrnitvi</w:t>
      </w:r>
      <w:r w:rsidR="005E5050">
        <w:rPr>
          <w:rFonts w:ascii="Tahoma" w:hAnsi="Tahoma" w:cs="Tahoma"/>
        </w:rPr>
        <w:t xml:space="preserve"> </w:t>
      </w:r>
      <w:r w:rsidRPr="00D00E5B">
        <w:rPr>
          <w:rFonts w:ascii="Tahoma" w:hAnsi="Tahoma" w:cs="Tahoma"/>
        </w:rPr>
        <w:t>novega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obvestiti</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r w:rsidRPr="00D00E5B">
        <w:rPr>
          <w:rFonts w:ascii="Tahoma" w:hAnsi="Tahoma" w:cs="Tahoma"/>
        </w:rPr>
        <w:t>najpozneje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desetih</w:t>
      </w:r>
      <w:r w:rsidR="005E5050">
        <w:rPr>
          <w:rFonts w:ascii="Tahoma" w:hAnsi="Tahoma" w:cs="Tahoma"/>
        </w:rPr>
        <w:t xml:space="preserve"> </w:t>
      </w:r>
      <w:r w:rsidRPr="00D00E5B">
        <w:rPr>
          <w:rFonts w:ascii="Tahoma" w:hAnsi="Tahoma" w:cs="Tahoma"/>
        </w:rPr>
        <w:t>(10)</w:t>
      </w:r>
      <w:r w:rsidR="005E5050">
        <w:rPr>
          <w:rFonts w:ascii="Tahoma" w:hAnsi="Tahoma" w:cs="Tahoma"/>
        </w:rPr>
        <w:t xml:space="preserve"> </w:t>
      </w:r>
      <w:r w:rsidRPr="00D00E5B">
        <w:rPr>
          <w:rFonts w:ascii="Tahoma" w:hAnsi="Tahoma" w:cs="Tahoma"/>
        </w:rPr>
        <w:t>dneh</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prejema</w:t>
      </w:r>
      <w:r w:rsidR="005E5050">
        <w:rPr>
          <w:rFonts w:ascii="Tahoma" w:hAnsi="Tahoma" w:cs="Tahoma"/>
        </w:rPr>
        <w:t xml:space="preserve"> </w:t>
      </w:r>
      <w:r w:rsidRPr="00D00E5B">
        <w:rPr>
          <w:rFonts w:ascii="Tahoma" w:hAnsi="Tahoma" w:cs="Tahoma"/>
        </w:rPr>
        <w:t>predloga.</w:t>
      </w:r>
    </w:p>
    <w:p w14:paraId="10AFC74F" w14:textId="77777777" w:rsidR="005E48CD" w:rsidRPr="00D00E5B" w:rsidRDefault="005E48CD" w:rsidP="004227B8">
      <w:pPr>
        <w:keepNext/>
        <w:keepLines/>
        <w:tabs>
          <w:tab w:val="left" w:pos="567"/>
          <w:tab w:val="left" w:pos="1702"/>
        </w:tabs>
        <w:jc w:val="both"/>
        <w:rPr>
          <w:rFonts w:ascii="Tahoma" w:hAnsi="Tahoma" w:cs="Tahoma"/>
        </w:rPr>
      </w:pPr>
    </w:p>
    <w:p w14:paraId="427DEA28" w14:textId="06DB1FE4" w:rsidR="005E48CD" w:rsidRPr="00D00E5B" w:rsidRDefault="005E48CD" w:rsidP="004227B8">
      <w:pPr>
        <w:keepNext/>
        <w:keepLines/>
        <w:tabs>
          <w:tab w:val="left" w:pos="567"/>
          <w:tab w:val="left" w:pos="1702"/>
        </w:tabs>
        <w:jc w:val="center"/>
        <w:rPr>
          <w:rFonts w:ascii="Tahoma" w:hAnsi="Tahoma" w:cs="Tahoma"/>
          <w:b/>
          <w:sz w:val="18"/>
          <w:szCs w:val="18"/>
        </w:rPr>
      </w:pPr>
      <w:r w:rsidRPr="00D00E5B">
        <w:rPr>
          <w:rFonts w:ascii="Tahoma" w:hAnsi="Tahoma" w:cs="Tahoma"/>
          <w:b/>
          <w:sz w:val="18"/>
          <w:szCs w:val="18"/>
        </w:rPr>
        <w:t>/se</w:t>
      </w:r>
      <w:r w:rsidR="005E5050">
        <w:rPr>
          <w:rFonts w:ascii="Tahoma" w:hAnsi="Tahoma" w:cs="Tahoma"/>
          <w:b/>
          <w:sz w:val="18"/>
          <w:szCs w:val="18"/>
        </w:rPr>
        <w:t xml:space="preserve"> </w:t>
      </w:r>
      <w:r w:rsidRPr="00D00E5B">
        <w:rPr>
          <w:rFonts w:ascii="Tahoma" w:hAnsi="Tahoma" w:cs="Tahoma"/>
          <w:b/>
          <w:sz w:val="18"/>
          <w:szCs w:val="18"/>
        </w:rPr>
        <w:t>upošteva</w:t>
      </w:r>
      <w:r w:rsidR="005E5050">
        <w:rPr>
          <w:rFonts w:ascii="Tahoma" w:hAnsi="Tahoma" w:cs="Tahoma"/>
          <w:b/>
          <w:sz w:val="18"/>
          <w:szCs w:val="18"/>
        </w:rPr>
        <w:t xml:space="preserve"> </w:t>
      </w:r>
      <w:r w:rsidRPr="00D00E5B">
        <w:rPr>
          <w:rFonts w:ascii="Tahoma" w:hAnsi="Tahoma" w:cs="Tahoma"/>
          <w:b/>
          <w:sz w:val="18"/>
          <w:szCs w:val="18"/>
        </w:rPr>
        <w:t>v</w:t>
      </w:r>
      <w:r w:rsidR="005E5050">
        <w:rPr>
          <w:rFonts w:ascii="Tahoma" w:hAnsi="Tahoma" w:cs="Tahoma"/>
          <w:b/>
          <w:sz w:val="18"/>
          <w:szCs w:val="18"/>
        </w:rPr>
        <w:t xml:space="preserve"> </w:t>
      </w:r>
      <w:r w:rsidRPr="00D00E5B">
        <w:rPr>
          <w:rFonts w:ascii="Tahoma" w:hAnsi="Tahoma" w:cs="Tahoma"/>
          <w:b/>
          <w:sz w:val="18"/>
          <w:szCs w:val="18"/>
        </w:rPr>
        <w:t>primeru,</w:t>
      </w:r>
      <w:r w:rsidR="005E5050">
        <w:rPr>
          <w:rFonts w:ascii="Tahoma" w:hAnsi="Tahoma" w:cs="Tahoma"/>
          <w:b/>
          <w:sz w:val="18"/>
          <w:szCs w:val="18"/>
        </w:rPr>
        <w:t xml:space="preserve"> </w:t>
      </w:r>
      <w:r w:rsidRPr="00D00E5B">
        <w:rPr>
          <w:rFonts w:ascii="Tahoma" w:hAnsi="Tahoma" w:cs="Tahoma"/>
          <w:b/>
          <w:sz w:val="18"/>
          <w:szCs w:val="18"/>
        </w:rPr>
        <w:t>da</w:t>
      </w:r>
      <w:r w:rsidR="005E5050">
        <w:rPr>
          <w:rFonts w:ascii="Tahoma" w:hAnsi="Tahoma" w:cs="Tahoma"/>
          <w:b/>
          <w:sz w:val="18"/>
          <w:szCs w:val="18"/>
        </w:rPr>
        <w:t xml:space="preserve"> </w:t>
      </w:r>
      <w:r w:rsidRPr="00D00E5B">
        <w:rPr>
          <w:rFonts w:ascii="Tahoma" w:hAnsi="Tahoma" w:cs="Tahoma"/>
          <w:b/>
          <w:sz w:val="18"/>
          <w:szCs w:val="18"/>
        </w:rPr>
        <w:t>izvajalec</w:t>
      </w:r>
      <w:r w:rsidR="005E5050">
        <w:rPr>
          <w:rFonts w:ascii="Tahoma" w:hAnsi="Tahoma" w:cs="Tahoma"/>
          <w:b/>
          <w:sz w:val="18"/>
          <w:szCs w:val="18"/>
        </w:rPr>
        <w:t xml:space="preserve"> </w:t>
      </w:r>
      <w:r w:rsidRPr="00D00E5B">
        <w:rPr>
          <w:rFonts w:ascii="Tahoma" w:hAnsi="Tahoma" w:cs="Tahoma"/>
          <w:b/>
          <w:sz w:val="18"/>
          <w:szCs w:val="18"/>
        </w:rPr>
        <w:t>nastopa</w:t>
      </w:r>
      <w:r w:rsidR="005E5050">
        <w:rPr>
          <w:rFonts w:ascii="Tahoma" w:hAnsi="Tahoma" w:cs="Tahoma"/>
          <w:b/>
          <w:sz w:val="18"/>
          <w:szCs w:val="18"/>
        </w:rPr>
        <w:t xml:space="preserve"> </w:t>
      </w:r>
      <w:r w:rsidRPr="00D00E5B">
        <w:rPr>
          <w:rFonts w:ascii="Tahoma" w:hAnsi="Tahoma" w:cs="Tahoma"/>
          <w:b/>
          <w:sz w:val="18"/>
          <w:szCs w:val="18"/>
        </w:rPr>
        <w:t>s</w:t>
      </w:r>
      <w:r w:rsidR="005E5050">
        <w:rPr>
          <w:rFonts w:ascii="Tahoma" w:hAnsi="Tahoma" w:cs="Tahoma"/>
          <w:b/>
          <w:sz w:val="18"/>
          <w:szCs w:val="18"/>
        </w:rPr>
        <w:t xml:space="preserve"> </w:t>
      </w:r>
      <w:r w:rsidRPr="00D00E5B">
        <w:rPr>
          <w:rFonts w:ascii="Tahoma" w:hAnsi="Tahoma" w:cs="Tahoma"/>
          <w:b/>
          <w:sz w:val="18"/>
          <w:szCs w:val="18"/>
        </w:rPr>
        <w:t>podizvajalcem,</w:t>
      </w:r>
      <w:r w:rsidR="005E5050">
        <w:rPr>
          <w:rFonts w:ascii="Tahoma" w:hAnsi="Tahoma" w:cs="Tahoma"/>
          <w:b/>
          <w:sz w:val="18"/>
          <w:szCs w:val="18"/>
        </w:rPr>
        <w:t xml:space="preserve"> </w:t>
      </w:r>
      <w:r w:rsidRPr="00D00E5B">
        <w:rPr>
          <w:rFonts w:ascii="Tahoma" w:hAnsi="Tahoma" w:cs="Tahoma"/>
          <w:b/>
          <w:sz w:val="18"/>
          <w:szCs w:val="18"/>
        </w:rPr>
        <w:t>ki</w:t>
      </w:r>
      <w:r w:rsidR="005E5050">
        <w:rPr>
          <w:rFonts w:ascii="Tahoma" w:hAnsi="Tahoma" w:cs="Tahoma"/>
          <w:b/>
          <w:sz w:val="18"/>
          <w:szCs w:val="18"/>
        </w:rPr>
        <w:t xml:space="preserve"> </w:t>
      </w:r>
      <w:r w:rsidRPr="00D00E5B">
        <w:rPr>
          <w:rFonts w:ascii="Tahoma" w:hAnsi="Tahoma" w:cs="Tahoma"/>
          <w:b/>
          <w:sz w:val="18"/>
          <w:szCs w:val="18"/>
        </w:rPr>
        <w:t>ne</w:t>
      </w:r>
      <w:r w:rsidR="005E5050">
        <w:rPr>
          <w:rFonts w:ascii="Tahoma" w:hAnsi="Tahoma" w:cs="Tahoma"/>
          <w:b/>
          <w:sz w:val="18"/>
          <w:szCs w:val="18"/>
        </w:rPr>
        <w:t xml:space="preserve"> </w:t>
      </w:r>
      <w:r w:rsidRPr="00D00E5B">
        <w:rPr>
          <w:rFonts w:ascii="Tahoma" w:hAnsi="Tahoma" w:cs="Tahoma"/>
          <w:b/>
          <w:sz w:val="18"/>
          <w:szCs w:val="18"/>
        </w:rPr>
        <w:t>zahteva</w:t>
      </w:r>
      <w:r w:rsidR="005E5050">
        <w:rPr>
          <w:rFonts w:ascii="Tahoma" w:hAnsi="Tahoma" w:cs="Tahoma"/>
          <w:b/>
          <w:sz w:val="18"/>
          <w:szCs w:val="18"/>
        </w:rPr>
        <w:t xml:space="preserve"> </w:t>
      </w:r>
      <w:r w:rsidRPr="00D00E5B">
        <w:rPr>
          <w:rFonts w:ascii="Tahoma" w:hAnsi="Tahoma" w:cs="Tahoma"/>
          <w:b/>
          <w:sz w:val="18"/>
          <w:szCs w:val="18"/>
        </w:rPr>
        <w:t>neposrednega</w:t>
      </w:r>
      <w:r w:rsidR="005E5050">
        <w:rPr>
          <w:rFonts w:ascii="Tahoma" w:hAnsi="Tahoma" w:cs="Tahoma"/>
          <w:b/>
          <w:sz w:val="18"/>
          <w:szCs w:val="18"/>
        </w:rPr>
        <w:t xml:space="preserve"> </w:t>
      </w:r>
      <w:r w:rsidRPr="00D00E5B">
        <w:rPr>
          <w:rFonts w:ascii="Tahoma" w:hAnsi="Tahoma" w:cs="Tahoma"/>
          <w:b/>
          <w:sz w:val="18"/>
          <w:szCs w:val="18"/>
        </w:rPr>
        <w:t>plačila/</w:t>
      </w:r>
    </w:p>
    <w:p w14:paraId="738CCCCE" w14:textId="028E7B49"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Kadar</w:t>
      </w:r>
      <w:r w:rsidR="005E5050">
        <w:rPr>
          <w:rFonts w:ascii="Tahoma" w:hAnsi="Tahoma" w:cs="Tahoma"/>
        </w:rPr>
        <w:t xml:space="preserve"> </w:t>
      </w:r>
      <w:r w:rsidRPr="00D00E5B">
        <w:rPr>
          <w:rFonts w:ascii="Tahoma" w:hAnsi="Tahoma" w:cs="Tahoma"/>
        </w:rPr>
        <w:t>izvajalec</w:t>
      </w:r>
      <w:r w:rsidR="005E5050">
        <w:rPr>
          <w:rFonts w:ascii="Tahoma" w:hAnsi="Tahoma" w:cs="Tahoma"/>
        </w:rPr>
        <w:t xml:space="preserve"> </w:t>
      </w:r>
      <w:r w:rsidRPr="00D00E5B">
        <w:rPr>
          <w:rFonts w:ascii="Tahoma" w:hAnsi="Tahoma" w:cs="Tahoma"/>
        </w:rPr>
        <w:t>nastopa</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podizvajalcem,</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zahteva</w:t>
      </w:r>
      <w:r w:rsidR="005E5050">
        <w:rPr>
          <w:rFonts w:ascii="Tahoma" w:hAnsi="Tahoma" w:cs="Tahoma"/>
        </w:rPr>
        <w:t xml:space="preserve"> </w:t>
      </w:r>
      <w:r w:rsidRPr="00D00E5B">
        <w:rPr>
          <w:rFonts w:ascii="Tahoma" w:hAnsi="Tahoma" w:cs="Tahoma"/>
        </w:rPr>
        <w:t>neposrednega</w:t>
      </w:r>
      <w:r w:rsidR="005E5050">
        <w:rPr>
          <w:rFonts w:ascii="Tahoma" w:hAnsi="Tahoma" w:cs="Tahoma"/>
        </w:rPr>
        <w:t xml:space="preserve"> </w:t>
      </w:r>
      <w:r w:rsidRPr="00D00E5B">
        <w:rPr>
          <w:rFonts w:ascii="Tahoma" w:hAnsi="Tahoma" w:cs="Tahoma"/>
        </w:rPr>
        <w:t>plačila,</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r w:rsidRPr="00D00E5B">
        <w:rPr>
          <w:rFonts w:ascii="Tahoma" w:hAnsi="Tahoma" w:cs="Tahoma"/>
        </w:rPr>
        <w:t>zahteval,</w:t>
      </w:r>
      <w:r w:rsidR="005E5050">
        <w:rPr>
          <w:rFonts w:ascii="Tahoma" w:hAnsi="Tahoma" w:cs="Tahoma"/>
        </w:rPr>
        <w:t xml:space="preserve"> </w:t>
      </w:r>
      <w:r w:rsidRPr="00D00E5B">
        <w:rPr>
          <w:rFonts w:ascii="Tahoma" w:hAnsi="Tahoma" w:cs="Tahoma"/>
        </w:rPr>
        <w:t>da</w:t>
      </w:r>
      <w:r w:rsidR="005E5050">
        <w:rPr>
          <w:rFonts w:ascii="Tahoma" w:hAnsi="Tahoma" w:cs="Tahoma"/>
        </w:rPr>
        <w:t xml:space="preserve"> </w:t>
      </w:r>
      <w:r w:rsidRPr="00D00E5B">
        <w:rPr>
          <w:rFonts w:ascii="Tahoma" w:hAnsi="Tahoma" w:cs="Tahoma"/>
        </w:rPr>
        <w:t>mu</w:t>
      </w:r>
      <w:r w:rsidR="005E5050">
        <w:rPr>
          <w:rFonts w:ascii="Tahoma" w:hAnsi="Tahoma" w:cs="Tahoma"/>
        </w:rPr>
        <w:t xml:space="preserve"> </w:t>
      </w:r>
      <w:r w:rsidRPr="00D00E5B">
        <w:rPr>
          <w:rFonts w:ascii="Tahoma" w:hAnsi="Tahoma" w:cs="Tahoma"/>
        </w:rPr>
        <w:t>najpozneje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60</w:t>
      </w:r>
      <w:r w:rsidR="005E5050">
        <w:rPr>
          <w:rFonts w:ascii="Tahoma" w:hAnsi="Tahoma" w:cs="Tahoma"/>
        </w:rPr>
        <w:t xml:space="preserve"> </w:t>
      </w:r>
      <w:r w:rsidRPr="00D00E5B">
        <w:rPr>
          <w:rFonts w:ascii="Tahoma" w:hAnsi="Tahoma" w:cs="Tahoma"/>
        </w:rPr>
        <w:t>(šestdesetih)</w:t>
      </w:r>
      <w:r w:rsidR="005E5050">
        <w:rPr>
          <w:rFonts w:ascii="Tahoma" w:hAnsi="Tahoma" w:cs="Tahoma"/>
        </w:rPr>
        <w:t xml:space="preserve"> </w:t>
      </w:r>
      <w:r w:rsidRPr="00D00E5B">
        <w:rPr>
          <w:rFonts w:ascii="Tahoma" w:hAnsi="Tahoma" w:cs="Tahoma"/>
        </w:rPr>
        <w:t>dneh</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plačila</w:t>
      </w:r>
      <w:r w:rsidR="005E5050">
        <w:rPr>
          <w:rFonts w:ascii="Tahoma" w:hAnsi="Tahoma" w:cs="Tahoma"/>
        </w:rPr>
        <w:t xml:space="preserve"> </w:t>
      </w:r>
      <w:r w:rsidRPr="00D00E5B">
        <w:rPr>
          <w:rFonts w:ascii="Tahoma" w:hAnsi="Tahoma" w:cs="Tahoma"/>
        </w:rPr>
        <w:t>končnega</w:t>
      </w:r>
      <w:r w:rsidR="005E5050">
        <w:rPr>
          <w:rFonts w:ascii="Tahoma" w:hAnsi="Tahoma" w:cs="Tahoma"/>
        </w:rPr>
        <w:t xml:space="preserve"> </w:t>
      </w:r>
      <w:r w:rsidRPr="00D00E5B">
        <w:rPr>
          <w:rFonts w:ascii="Tahoma" w:hAnsi="Tahoma" w:cs="Tahoma"/>
        </w:rPr>
        <w:t>računa</w:t>
      </w:r>
      <w:r w:rsidR="005E5050">
        <w:rPr>
          <w:rFonts w:ascii="Tahoma" w:hAnsi="Tahoma" w:cs="Tahoma"/>
        </w:rPr>
        <w:t xml:space="preserve"> </w:t>
      </w:r>
      <w:r w:rsidRPr="00D00E5B">
        <w:rPr>
          <w:rFonts w:ascii="Tahoma" w:hAnsi="Tahoma" w:cs="Tahoma"/>
        </w:rPr>
        <w:t>pošlje</w:t>
      </w:r>
      <w:r w:rsidR="005E5050">
        <w:rPr>
          <w:rFonts w:ascii="Tahoma" w:hAnsi="Tahoma" w:cs="Tahoma"/>
        </w:rPr>
        <w:t xml:space="preserve"> </w:t>
      </w:r>
      <w:r w:rsidRPr="00D00E5B">
        <w:rPr>
          <w:rFonts w:ascii="Tahoma" w:hAnsi="Tahoma" w:cs="Tahoma"/>
        </w:rPr>
        <w:t>svojo</w:t>
      </w:r>
      <w:r w:rsidR="005E5050">
        <w:rPr>
          <w:rFonts w:ascii="Tahoma" w:hAnsi="Tahoma" w:cs="Tahoma"/>
        </w:rPr>
        <w:t xml:space="preserve"> </w:t>
      </w:r>
      <w:r w:rsidRPr="00D00E5B">
        <w:rPr>
          <w:rFonts w:ascii="Tahoma" w:hAnsi="Tahoma" w:cs="Tahoma"/>
        </w:rPr>
        <w:t>pisno</w:t>
      </w:r>
      <w:r w:rsidR="005E5050">
        <w:rPr>
          <w:rFonts w:ascii="Tahoma" w:hAnsi="Tahoma" w:cs="Tahoma"/>
        </w:rPr>
        <w:t xml:space="preserve"> </w:t>
      </w:r>
      <w:r w:rsidRPr="00D00E5B">
        <w:rPr>
          <w:rFonts w:ascii="Tahoma" w:hAnsi="Tahoma" w:cs="Tahoma"/>
        </w:rPr>
        <w:t>izjavo</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pisno</w:t>
      </w:r>
      <w:r w:rsidR="005E5050">
        <w:rPr>
          <w:rFonts w:ascii="Tahoma" w:hAnsi="Tahoma" w:cs="Tahoma"/>
        </w:rPr>
        <w:t xml:space="preserve"> </w:t>
      </w:r>
      <w:r w:rsidRPr="00D00E5B">
        <w:rPr>
          <w:rFonts w:ascii="Tahoma" w:hAnsi="Tahoma" w:cs="Tahoma"/>
        </w:rPr>
        <w:t>izjavo</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da</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podizvajalec</w:t>
      </w:r>
      <w:r w:rsidR="005E5050">
        <w:rPr>
          <w:rFonts w:ascii="Tahoma" w:hAnsi="Tahoma" w:cs="Tahoma"/>
        </w:rPr>
        <w:t xml:space="preserve"> </w:t>
      </w:r>
      <w:r w:rsidRPr="00D00E5B">
        <w:rPr>
          <w:rFonts w:ascii="Tahoma" w:hAnsi="Tahoma" w:cs="Tahoma"/>
        </w:rPr>
        <w:t>prejel</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izvedena</w:t>
      </w:r>
      <w:r w:rsidR="005E5050">
        <w:rPr>
          <w:rFonts w:ascii="Tahoma" w:hAnsi="Tahoma" w:cs="Tahoma"/>
        </w:rPr>
        <w:t xml:space="preserve"> </w:t>
      </w:r>
      <w:r w:rsidRPr="00D00E5B">
        <w:rPr>
          <w:rFonts w:ascii="Tahoma" w:hAnsi="Tahoma" w:cs="Tahoma"/>
        </w:rPr>
        <w:t>dela,</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so</w:t>
      </w:r>
      <w:r w:rsidR="005E5050">
        <w:rPr>
          <w:rFonts w:ascii="Tahoma" w:hAnsi="Tahoma" w:cs="Tahoma"/>
        </w:rPr>
        <w:t xml:space="preserve"> </w:t>
      </w:r>
      <w:r w:rsidRPr="00D00E5B">
        <w:rPr>
          <w:rFonts w:ascii="Tahoma" w:hAnsi="Tahoma" w:cs="Tahoma"/>
        </w:rPr>
        <w:t>neposredno</w:t>
      </w:r>
      <w:r w:rsidR="005E5050">
        <w:rPr>
          <w:rFonts w:ascii="Tahoma" w:hAnsi="Tahoma" w:cs="Tahoma"/>
        </w:rPr>
        <w:t xml:space="preserve"> </w:t>
      </w:r>
      <w:r w:rsidRPr="00D00E5B">
        <w:rPr>
          <w:rFonts w:ascii="Tahoma" w:hAnsi="Tahoma" w:cs="Tahoma"/>
        </w:rPr>
        <w:t>povezana</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predmetom</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p>
    <w:p w14:paraId="7B99F797" w14:textId="77777777" w:rsidR="005E48CD" w:rsidRPr="00D00E5B" w:rsidRDefault="005E48CD" w:rsidP="004227B8">
      <w:pPr>
        <w:keepNext/>
        <w:keepLines/>
        <w:tabs>
          <w:tab w:val="left" w:pos="567"/>
          <w:tab w:val="left" w:pos="1702"/>
        </w:tabs>
        <w:jc w:val="both"/>
        <w:rPr>
          <w:rFonts w:ascii="Tahoma" w:hAnsi="Tahoma" w:cs="Tahoma"/>
          <w:sz w:val="16"/>
        </w:rPr>
      </w:pPr>
    </w:p>
    <w:p w14:paraId="5CBC4654" w14:textId="61216BDF" w:rsidR="005E48CD" w:rsidRPr="00D00E5B" w:rsidRDefault="005E48CD" w:rsidP="004227B8">
      <w:pPr>
        <w:keepNext/>
        <w:keepLines/>
        <w:tabs>
          <w:tab w:val="left" w:pos="567"/>
          <w:tab w:val="left" w:pos="1702"/>
        </w:tabs>
        <w:jc w:val="center"/>
        <w:rPr>
          <w:rFonts w:ascii="Tahoma" w:hAnsi="Tahoma" w:cs="Tahoma"/>
          <w:b/>
          <w:sz w:val="18"/>
        </w:rPr>
      </w:pPr>
      <w:r w:rsidRPr="00D00E5B">
        <w:rPr>
          <w:rFonts w:ascii="Tahoma" w:hAnsi="Tahoma" w:cs="Tahoma"/>
          <w:b/>
          <w:sz w:val="18"/>
        </w:rPr>
        <w:t>/se</w:t>
      </w:r>
      <w:r w:rsidR="005E5050">
        <w:rPr>
          <w:rFonts w:ascii="Tahoma" w:hAnsi="Tahoma" w:cs="Tahoma"/>
          <w:b/>
          <w:sz w:val="18"/>
        </w:rPr>
        <w:t xml:space="preserve"> </w:t>
      </w:r>
      <w:r w:rsidRPr="00D00E5B">
        <w:rPr>
          <w:rFonts w:ascii="Tahoma" w:hAnsi="Tahoma" w:cs="Tahoma"/>
          <w:b/>
          <w:sz w:val="18"/>
        </w:rPr>
        <w:t>upošteva</w:t>
      </w:r>
      <w:r w:rsidR="005E5050">
        <w:rPr>
          <w:rFonts w:ascii="Tahoma" w:hAnsi="Tahoma" w:cs="Tahoma"/>
          <w:b/>
          <w:sz w:val="18"/>
        </w:rPr>
        <w:t xml:space="preserve"> </w:t>
      </w:r>
      <w:r w:rsidRPr="00D00E5B">
        <w:rPr>
          <w:rFonts w:ascii="Tahoma" w:hAnsi="Tahoma" w:cs="Tahoma"/>
          <w:b/>
          <w:sz w:val="18"/>
        </w:rPr>
        <w:t>v</w:t>
      </w:r>
      <w:r w:rsidR="005E5050">
        <w:rPr>
          <w:rFonts w:ascii="Tahoma" w:hAnsi="Tahoma" w:cs="Tahoma"/>
          <w:b/>
          <w:sz w:val="18"/>
        </w:rPr>
        <w:t xml:space="preserve"> </w:t>
      </w:r>
      <w:r w:rsidRPr="00D00E5B">
        <w:rPr>
          <w:rFonts w:ascii="Tahoma" w:hAnsi="Tahoma" w:cs="Tahoma"/>
          <w:b/>
          <w:sz w:val="18"/>
        </w:rPr>
        <w:t>primeru,</w:t>
      </w:r>
      <w:r w:rsidR="005E5050">
        <w:rPr>
          <w:rFonts w:ascii="Tahoma" w:hAnsi="Tahoma" w:cs="Tahoma"/>
          <w:b/>
          <w:sz w:val="18"/>
        </w:rPr>
        <w:t xml:space="preserve"> </w:t>
      </w:r>
      <w:r w:rsidRPr="00D00E5B">
        <w:rPr>
          <w:rFonts w:ascii="Tahoma" w:hAnsi="Tahoma" w:cs="Tahoma"/>
          <w:b/>
          <w:sz w:val="18"/>
        </w:rPr>
        <w:t>da</w:t>
      </w:r>
      <w:r w:rsidR="005E5050">
        <w:rPr>
          <w:rFonts w:ascii="Tahoma" w:hAnsi="Tahoma" w:cs="Tahoma"/>
          <w:b/>
          <w:sz w:val="18"/>
        </w:rPr>
        <w:t xml:space="preserve"> </w:t>
      </w:r>
      <w:r w:rsidRPr="00D00E5B">
        <w:rPr>
          <w:rFonts w:ascii="Tahoma" w:hAnsi="Tahoma" w:cs="Tahoma"/>
          <w:b/>
          <w:sz w:val="18"/>
        </w:rPr>
        <w:t>izvajalec</w:t>
      </w:r>
      <w:r w:rsidR="005E5050">
        <w:rPr>
          <w:rFonts w:ascii="Tahoma" w:hAnsi="Tahoma" w:cs="Tahoma"/>
          <w:b/>
          <w:sz w:val="18"/>
        </w:rPr>
        <w:t xml:space="preserve"> </w:t>
      </w:r>
      <w:r w:rsidRPr="00D00E5B">
        <w:rPr>
          <w:rFonts w:ascii="Tahoma" w:hAnsi="Tahoma" w:cs="Tahoma"/>
          <w:b/>
          <w:sz w:val="18"/>
        </w:rPr>
        <w:t>nastopa</w:t>
      </w:r>
      <w:r w:rsidR="005E5050">
        <w:rPr>
          <w:rFonts w:ascii="Tahoma" w:hAnsi="Tahoma" w:cs="Tahoma"/>
          <w:b/>
          <w:sz w:val="18"/>
        </w:rPr>
        <w:t xml:space="preserve"> </w:t>
      </w:r>
      <w:r w:rsidRPr="00D00E5B">
        <w:rPr>
          <w:rFonts w:ascii="Tahoma" w:hAnsi="Tahoma" w:cs="Tahoma"/>
          <w:b/>
          <w:sz w:val="18"/>
        </w:rPr>
        <w:t>s</w:t>
      </w:r>
      <w:r w:rsidR="005E5050">
        <w:rPr>
          <w:rFonts w:ascii="Tahoma" w:hAnsi="Tahoma" w:cs="Tahoma"/>
          <w:b/>
          <w:sz w:val="18"/>
        </w:rPr>
        <w:t xml:space="preserve"> </w:t>
      </w:r>
      <w:r w:rsidRPr="00D00E5B">
        <w:rPr>
          <w:rFonts w:ascii="Tahoma" w:hAnsi="Tahoma" w:cs="Tahoma"/>
          <w:b/>
          <w:sz w:val="18"/>
        </w:rPr>
        <w:t>podizvajalcem,</w:t>
      </w:r>
      <w:r w:rsidR="005E5050">
        <w:rPr>
          <w:rFonts w:ascii="Tahoma" w:hAnsi="Tahoma" w:cs="Tahoma"/>
          <w:b/>
          <w:sz w:val="18"/>
        </w:rPr>
        <w:t xml:space="preserve"> </w:t>
      </w:r>
      <w:r w:rsidRPr="00D00E5B">
        <w:rPr>
          <w:rFonts w:ascii="Tahoma" w:hAnsi="Tahoma" w:cs="Tahoma"/>
          <w:b/>
          <w:sz w:val="18"/>
        </w:rPr>
        <w:t>ki</w:t>
      </w:r>
      <w:r w:rsidR="005E5050">
        <w:rPr>
          <w:rFonts w:ascii="Tahoma" w:hAnsi="Tahoma" w:cs="Tahoma"/>
          <w:b/>
          <w:sz w:val="18"/>
        </w:rPr>
        <w:t xml:space="preserve"> </w:t>
      </w:r>
      <w:r w:rsidRPr="00D00E5B">
        <w:rPr>
          <w:rFonts w:ascii="Tahoma" w:hAnsi="Tahoma" w:cs="Tahoma"/>
          <w:b/>
          <w:sz w:val="18"/>
        </w:rPr>
        <w:t>zahteva</w:t>
      </w:r>
      <w:r w:rsidR="005E5050">
        <w:rPr>
          <w:rFonts w:ascii="Tahoma" w:hAnsi="Tahoma" w:cs="Tahoma"/>
          <w:b/>
          <w:sz w:val="18"/>
        </w:rPr>
        <w:t xml:space="preserve"> </w:t>
      </w:r>
      <w:r w:rsidRPr="00D00E5B">
        <w:rPr>
          <w:rFonts w:ascii="Tahoma" w:hAnsi="Tahoma" w:cs="Tahoma"/>
          <w:b/>
          <w:sz w:val="18"/>
        </w:rPr>
        <w:t>neposredno</w:t>
      </w:r>
      <w:r w:rsidR="005E5050">
        <w:rPr>
          <w:rFonts w:ascii="Tahoma" w:hAnsi="Tahoma" w:cs="Tahoma"/>
          <w:b/>
          <w:sz w:val="18"/>
        </w:rPr>
        <w:t xml:space="preserve"> </w:t>
      </w:r>
      <w:r w:rsidRPr="00D00E5B">
        <w:rPr>
          <w:rFonts w:ascii="Tahoma" w:hAnsi="Tahoma" w:cs="Tahoma"/>
          <w:b/>
          <w:sz w:val="18"/>
        </w:rPr>
        <w:t>plačilo/</w:t>
      </w:r>
    </w:p>
    <w:p w14:paraId="3DE2E2B3" w14:textId="60E0C46E"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Kadar</w:t>
      </w:r>
      <w:r w:rsidR="005E5050">
        <w:rPr>
          <w:rFonts w:ascii="Tahoma" w:hAnsi="Tahoma" w:cs="Tahoma"/>
        </w:rPr>
        <w:t xml:space="preserve"> </w:t>
      </w:r>
      <w:r w:rsidRPr="00D00E5B">
        <w:rPr>
          <w:rFonts w:ascii="Tahoma" w:hAnsi="Tahoma" w:cs="Tahoma"/>
        </w:rPr>
        <w:t>izvajalec</w:t>
      </w:r>
      <w:r w:rsidR="005E5050">
        <w:rPr>
          <w:rFonts w:ascii="Tahoma" w:hAnsi="Tahoma" w:cs="Tahoma"/>
        </w:rPr>
        <w:t xml:space="preserve"> </w:t>
      </w:r>
      <w:r w:rsidRPr="00D00E5B">
        <w:rPr>
          <w:rFonts w:ascii="Tahoma" w:hAnsi="Tahoma" w:cs="Tahoma"/>
        </w:rPr>
        <w:t>izvaja</w:t>
      </w:r>
      <w:r w:rsidR="005E5050">
        <w:rPr>
          <w:rFonts w:ascii="Tahoma" w:hAnsi="Tahoma" w:cs="Tahoma"/>
        </w:rPr>
        <w:t xml:space="preserve"> </w:t>
      </w:r>
      <w:r w:rsidRPr="00D00E5B">
        <w:rPr>
          <w:rFonts w:ascii="Tahoma" w:hAnsi="Tahoma" w:cs="Tahoma"/>
        </w:rPr>
        <w:t>javno</w:t>
      </w:r>
      <w:r w:rsidR="005E5050">
        <w:rPr>
          <w:rFonts w:ascii="Tahoma" w:hAnsi="Tahoma" w:cs="Tahoma"/>
        </w:rPr>
        <w:t xml:space="preserve"> </w:t>
      </w:r>
      <w:r w:rsidRPr="00D00E5B">
        <w:rPr>
          <w:rFonts w:ascii="Tahoma" w:hAnsi="Tahoma" w:cs="Tahoma"/>
        </w:rPr>
        <w:t>naročilo</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podizvajalcem,</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zahteva</w:t>
      </w:r>
      <w:r w:rsidR="005E5050">
        <w:rPr>
          <w:rFonts w:ascii="Tahoma" w:hAnsi="Tahoma" w:cs="Tahoma"/>
        </w:rPr>
        <w:t xml:space="preserve"> </w:t>
      </w:r>
      <w:r w:rsidRPr="00D00E5B">
        <w:rPr>
          <w:rFonts w:ascii="Tahoma" w:hAnsi="Tahoma" w:cs="Tahoma"/>
        </w:rPr>
        <w:t>neposredno</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skladu</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členom</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p>
    <w:p w14:paraId="441FD33B" w14:textId="67D8FAE5" w:rsidR="005E48CD" w:rsidRPr="00D00E5B" w:rsidRDefault="005E48CD" w:rsidP="004227B8">
      <w:pPr>
        <w:keepNext/>
        <w:keepLines/>
        <w:numPr>
          <w:ilvl w:val="0"/>
          <w:numId w:val="32"/>
        </w:numPr>
        <w:tabs>
          <w:tab w:val="left" w:pos="709"/>
          <w:tab w:val="left" w:pos="1702"/>
        </w:tabs>
        <w:jc w:val="both"/>
        <w:rPr>
          <w:rFonts w:ascii="Tahoma" w:hAnsi="Tahoma" w:cs="Tahoma"/>
        </w:rPr>
      </w:pPr>
      <w:r w:rsidRPr="00D00E5B">
        <w:rPr>
          <w:rFonts w:ascii="Tahoma" w:hAnsi="Tahoma" w:cs="Tahoma"/>
        </w:rPr>
        <w:t>pooblastiti</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da</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podlagi</w:t>
      </w:r>
      <w:r w:rsidR="005E5050">
        <w:rPr>
          <w:rFonts w:ascii="Tahoma" w:hAnsi="Tahoma" w:cs="Tahoma"/>
        </w:rPr>
        <w:t xml:space="preserve"> </w:t>
      </w:r>
      <w:r w:rsidRPr="00D00E5B">
        <w:rPr>
          <w:rFonts w:ascii="Tahoma" w:hAnsi="Tahoma" w:cs="Tahoma"/>
        </w:rPr>
        <w:t>potrjenega</w:t>
      </w:r>
      <w:r w:rsidR="005E5050">
        <w:rPr>
          <w:rFonts w:ascii="Tahoma" w:hAnsi="Tahoma" w:cs="Tahoma"/>
        </w:rPr>
        <w:t xml:space="preserve"> </w:t>
      </w:r>
      <w:r w:rsidRPr="00D00E5B">
        <w:rPr>
          <w:rFonts w:ascii="Tahoma" w:hAnsi="Tahoma" w:cs="Tahoma"/>
        </w:rPr>
        <w:t>računa</w:t>
      </w:r>
      <w:r w:rsidR="005E5050">
        <w:rPr>
          <w:rFonts w:ascii="Tahoma" w:hAnsi="Tahoma" w:cs="Tahoma"/>
        </w:rPr>
        <w:t xml:space="preserve"> </w:t>
      </w:r>
      <w:r w:rsidRPr="00D00E5B">
        <w:rPr>
          <w:rFonts w:ascii="Tahoma" w:hAnsi="Tahoma" w:cs="Tahoma"/>
        </w:rPr>
        <w:t>oziroma</w:t>
      </w:r>
      <w:r w:rsidR="005E5050">
        <w:rPr>
          <w:rFonts w:ascii="Tahoma" w:hAnsi="Tahoma" w:cs="Tahoma"/>
        </w:rPr>
        <w:t xml:space="preserve"> </w:t>
      </w:r>
      <w:r w:rsidRPr="00D00E5B">
        <w:rPr>
          <w:rFonts w:ascii="Tahoma" w:hAnsi="Tahoma" w:cs="Tahoma"/>
        </w:rPr>
        <w:t>situacije</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strani</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r w:rsidRPr="00D00E5B">
        <w:rPr>
          <w:rFonts w:ascii="Tahoma" w:hAnsi="Tahoma" w:cs="Tahoma"/>
        </w:rPr>
        <w:t>neposredno</w:t>
      </w:r>
      <w:r w:rsidR="005E5050">
        <w:rPr>
          <w:rFonts w:ascii="Tahoma" w:hAnsi="Tahoma" w:cs="Tahoma"/>
        </w:rPr>
        <w:t xml:space="preserve"> </w:t>
      </w:r>
      <w:r w:rsidRPr="00D00E5B">
        <w:rPr>
          <w:rFonts w:ascii="Tahoma" w:hAnsi="Tahoma" w:cs="Tahoma"/>
        </w:rPr>
        <w:t>plačuje</w:t>
      </w:r>
      <w:r w:rsidR="005E5050">
        <w:rPr>
          <w:rFonts w:ascii="Tahoma" w:hAnsi="Tahoma" w:cs="Tahoma"/>
        </w:rPr>
        <w:t xml:space="preserve"> </w:t>
      </w:r>
      <w:r w:rsidRPr="00D00E5B">
        <w:rPr>
          <w:rFonts w:ascii="Tahoma" w:hAnsi="Tahoma" w:cs="Tahoma"/>
        </w:rPr>
        <w:t>podizvajalcu,</w:t>
      </w:r>
    </w:p>
    <w:p w14:paraId="13F74EFC" w14:textId="1687E630" w:rsidR="005E48CD" w:rsidRPr="00D00E5B" w:rsidRDefault="005E48CD" w:rsidP="004227B8">
      <w:pPr>
        <w:keepNext/>
        <w:keepLines/>
        <w:numPr>
          <w:ilvl w:val="0"/>
          <w:numId w:val="32"/>
        </w:numPr>
        <w:tabs>
          <w:tab w:val="left" w:pos="709"/>
          <w:tab w:val="left" w:pos="1702"/>
        </w:tabs>
        <w:jc w:val="both"/>
        <w:rPr>
          <w:rFonts w:ascii="Tahoma" w:hAnsi="Tahoma" w:cs="Tahoma"/>
        </w:rPr>
      </w:pPr>
      <w:r w:rsidRPr="00D00E5B">
        <w:rPr>
          <w:rFonts w:ascii="Tahoma" w:hAnsi="Tahoma" w:cs="Tahoma"/>
        </w:rPr>
        <w:t>predložiti</w:t>
      </w:r>
      <w:r w:rsidR="005E5050">
        <w:rPr>
          <w:rFonts w:ascii="Tahoma" w:hAnsi="Tahoma" w:cs="Tahoma"/>
        </w:rPr>
        <w:t xml:space="preserve"> </w:t>
      </w:r>
      <w:r w:rsidRPr="00D00E5B">
        <w:rPr>
          <w:rFonts w:ascii="Tahoma" w:hAnsi="Tahoma" w:cs="Tahoma"/>
        </w:rPr>
        <w:t>soglasje</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podlagi</w:t>
      </w:r>
      <w:r w:rsidR="005E5050">
        <w:rPr>
          <w:rFonts w:ascii="Tahoma" w:hAnsi="Tahoma" w:cs="Tahoma"/>
        </w:rPr>
        <w:t xml:space="preserve"> </w:t>
      </w:r>
      <w:r w:rsidRPr="00D00E5B">
        <w:rPr>
          <w:rFonts w:ascii="Tahoma" w:hAnsi="Tahoma" w:cs="Tahoma"/>
        </w:rPr>
        <w:t>katerega</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namesto</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r w:rsidRPr="00D00E5B">
        <w:rPr>
          <w:rFonts w:ascii="Tahoma" w:hAnsi="Tahoma" w:cs="Tahoma"/>
        </w:rPr>
        <w:t>poravna</w:t>
      </w:r>
      <w:r w:rsidR="005E5050">
        <w:rPr>
          <w:rFonts w:ascii="Tahoma" w:hAnsi="Tahoma" w:cs="Tahoma"/>
        </w:rPr>
        <w:t xml:space="preserve"> </w:t>
      </w:r>
      <w:r w:rsidRPr="00D00E5B">
        <w:rPr>
          <w:rFonts w:ascii="Tahoma" w:hAnsi="Tahoma" w:cs="Tahoma"/>
        </w:rPr>
        <w:t>podizvajalčevo</w:t>
      </w:r>
      <w:r w:rsidR="005E5050">
        <w:rPr>
          <w:rFonts w:ascii="Tahoma" w:hAnsi="Tahoma" w:cs="Tahoma"/>
        </w:rPr>
        <w:t xml:space="preserve"> </w:t>
      </w:r>
      <w:r w:rsidRPr="00D00E5B">
        <w:rPr>
          <w:rFonts w:ascii="Tahoma" w:hAnsi="Tahoma" w:cs="Tahoma"/>
        </w:rPr>
        <w:t>terjatev</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p>
    <w:p w14:paraId="119DD724" w14:textId="21CA21BB" w:rsidR="005E48CD" w:rsidRPr="00D00E5B" w:rsidRDefault="005E48CD" w:rsidP="004227B8">
      <w:pPr>
        <w:keepNext/>
        <w:keepLines/>
        <w:numPr>
          <w:ilvl w:val="0"/>
          <w:numId w:val="32"/>
        </w:numPr>
        <w:tabs>
          <w:tab w:val="left" w:pos="709"/>
          <w:tab w:val="left" w:pos="1702"/>
        </w:tabs>
        <w:jc w:val="both"/>
        <w:rPr>
          <w:rFonts w:ascii="Tahoma" w:hAnsi="Tahoma" w:cs="Tahoma"/>
        </w:rPr>
      </w:pPr>
      <w:r w:rsidRPr="00D00E5B">
        <w:rPr>
          <w:rFonts w:ascii="Tahoma" w:hAnsi="Tahoma" w:cs="Tahoma"/>
        </w:rPr>
        <w:t>svojemu</w:t>
      </w:r>
      <w:r w:rsidR="005E5050">
        <w:rPr>
          <w:rFonts w:ascii="Tahoma" w:hAnsi="Tahoma" w:cs="Tahoma"/>
        </w:rPr>
        <w:t xml:space="preserve"> </w:t>
      </w:r>
      <w:r w:rsidRPr="00D00E5B">
        <w:rPr>
          <w:rFonts w:ascii="Tahoma" w:hAnsi="Tahoma" w:cs="Tahoma"/>
        </w:rPr>
        <w:t>računu</w:t>
      </w:r>
      <w:r w:rsidR="005E5050">
        <w:rPr>
          <w:rFonts w:ascii="Tahoma" w:hAnsi="Tahoma" w:cs="Tahoma"/>
        </w:rPr>
        <w:t xml:space="preserve"> </w:t>
      </w:r>
      <w:r w:rsidRPr="00D00E5B">
        <w:rPr>
          <w:rFonts w:ascii="Tahoma" w:hAnsi="Tahoma" w:cs="Tahoma"/>
        </w:rPr>
        <w:t>priložiti</w:t>
      </w:r>
      <w:r w:rsidR="005E5050">
        <w:rPr>
          <w:rFonts w:ascii="Tahoma" w:hAnsi="Tahoma" w:cs="Tahoma"/>
        </w:rPr>
        <w:t xml:space="preserve"> </w:t>
      </w:r>
      <w:r w:rsidRPr="00D00E5B">
        <w:rPr>
          <w:rFonts w:ascii="Tahoma" w:hAnsi="Tahoma" w:cs="Tahoma"/>
        </w:rPr>
        <w:t>račun</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ga</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predhodno</w:t>
      </w:r>
      <w:r w:rsidR="005E5050">
        <w:rPr>
          <w:rFonts w:ascii="Tahoma" w:hAnsi="Tahoma" w:cs="Tahoma"/>
        </w:rPr>
        <w:t xml:space="preserve"> </w:t>
      </w:r>
      <w:r w:rsidRPr="00D00E5B">
        <w:rPr>
          <w:rFonts w:ascii="Tahoma" w:hAnsi="Tahoma" w:cs="Tahoma"/>
        </w:rPr>
        <w:t>potrdil.</w:t>
      </w:r>
    </w:p>
    <w:p w14:paraId="6F533F64" w14:textId="77777777" w:rsidR="005E48CD" w:rsidRPr="00D00E5B" w:rsidRDefault="005E48CD" w:rsidP="004227B8">
      <w:pPr>
        <w:keepNext/>
        <w:keepLines/>
        <w:tabs>
          <w:tab w:val="left" w:pos="567"/>
          <w:tab w:val="left" w:pos="1702"/>
        </w:tabs>
        <w:jc w:val="both"/>
        <w:rPr>
          <w:rFonts w:ascii="Tahoma" w:hAnsi="Tahoma" w:cs="Tahoma"/>
          <w:sz w:val="16"/>
        </w:rPr>
      </w:pPr>
    </w:p>
    <w:p w14:paraId="67B3CBD2" w14:textId="76DD8F9A" w:rsidR="005E48CD" w:rsidRPr="00D00E5B" w:rsidRDefault="005E48CD" w:rsidP="004227B8">
      <w:pPr>
        <w:keepNext/>
        <w:keepLines/>
        <w:jc w:val="both"/>
        <w:rPr>
          <w:rFonts w:ascii="Tahoma" w:hAnsi="Tahoma" w:cs="Tahoma"/>
        </w:rPr>
      </w:pPr>
      <w:r w:rsidRPr="00D00E5B">
        <w:rPr>
          <w:rFonts w:ascii="Tahoma" w:hAnsi="Tahoma" w:cs="Tahoma"/>
        </w:rPr>
        <w:t>V</w:t>
      </w:r>
      <w:r w:rsidR="005E5050">
        <w:rPr>
          <w:rFonts w:ascii="Tahoma" w:hAnsi="Tahoma" w:cs="Tahoma"/>
        </w:rPr>
        <w:t xml:space="preserve"> </w:t>
      </w:r>
      <w:r w:rsidRPr="00D00E5B">
        <w:rPr>
          <w:rFonts w:ascii="Tahoma" w:hAnsi="Tahoma" w:cs="Tahoma"/>
        </w:rPr>
        <w:t>primeru,</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nobeden</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dokumentov</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prejšnjega</w:t>
      </w:r>
      <w:r w:rsidR="005E5050">
        <w:rPr>
          <w:rFonts w:ascii="Tahoma" w:hAnsi="Tahoma" w:cs="Tahoma"/>
        </w:rPr>
        <w:t xml:space="preserve"> </w:t>
      </w:r>
      <w:r w:rsidRPr="00D00E5B">
        <w:rPr>
          <w:rFonts w:ascii="Tahoma" w:hAnsi="Tahoma" w:cs="Tahoma"/>
        </w:rPr>
        <w:t>odstavka</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prijavljenega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ni</w:t>
      </w:r>
      <w:r w:rsidR="005E5050">
        <w:rPr>
          <w:rFonts w:ascii="Tahoma" w:hAnsi="Tahoma" w:cs="Tahoma"/>
        </w:rPr>
        <w:t xml:space="preserve"> </w:t>
      </w:r>
      <w:r w:rsidRPr="00D00E5B">
        <w:rPr>
          <w:rFonts w:ascii="Tahoma" w:hAnsi="Tahoma" w:cs="Tahoma"/>
        </w:rPr>
        <w:t>predložen,</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dostavitve</w:t>
      </w:r>
      <w:r w:rsidR="005E5050">
        <w:rPr>
          <w:rFonts w:ascii="Tahoma" w:hAnsi="Tahoma" w:cs="Tahoma"/>
        </w:rPr>
        <w:t xml:space="preserve"> </w:t>
      </w:r>
      <w:r w:rsidRPr="00D00E5B">
        <w:rPr>
          <w:rFonts w:ascii="Tahoma" w:hAnsi="Tahoma" w:cs="Tahoma"/>
        </w:rPr>
        <w:t>vseh</w:t>
      </w:r>
      <w:r w:rsidR="005E5050">
        <w:rPr>
          <w:rFonts w:ascii="Tahoma" w:hAnsi="Tahoma" w:cs="Tahoma"/>
        </w:rPr>
        <w:t xml:space="preserve"> </w:t>
      </w:r>
      <w:r w:rsidRPr="00D00E5B">
        <w:rPr>
          <w:rFonts w:ascii="Tahoma" w:hAnsi="Tahoma" w:cs="Tahoma"/>
        </w:rPr>
        <w:t>dokumentov</w:t>
      </w:r>
      <w:r w:rsidR="005E5050">
        <w:rPr>
          <w:rFonts w:ascii="Tahoma" w:hAnsi="Tahoma" w:cs="Tahoma"/>
        </w:rPr>
        <w:t xml:space="preserve"> </w:t>
      </w:r>
      <w:r w:rsidRPr="00D00E5B">
        <w:rPr>
          <w:rFonts w:ascii="Tahoma" w:hAnsi="Tahoma" w:cs="Tahoma"/>
        </w:rPr>
        <w:t>zadrži</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r w:rsidRPr="00D00E5B">
        <w:rPr>
          <w:rFonts w:ascii="Tahoma" w:hAnsi="Tahoma" w:cs="Tahoma"/>
        </w:rPr>
        <w:t>celotnega</w:t>
      </w:r>
      <w:r w:rsidR="005E5050">
        <w:rPr>
          <w:rFonts w:ascii="Tahoma" w:hAnsi="Tahoma" w:cs="Tahoma"/>
        </w:rPr>
        <w:t xml:space="preserve"> </w:t>
      </w:r>
      <w:r w:rsidRPr="00D00E5B">
        <w:rPr>
          <w:rFonts w:ascii="Tahoma" w:hAnsi="Tahoma" w:cs="Tahoma"/>
        </w:rPr>
        <w:t>računa</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tem</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pride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zamudo</w:t>
      </w:r>
      <w:r w:rsidR="005E5050">
        <w:rPr>
          <w:rFonts w:ascii="Tahoma" w:hAnsi="Tahoma" w:cs="Tahoma"/>
        </w:rPr>
        <w:t xml:space="preserve"> </w:t>
      </w:r>
      <w:r w:rsidRPr="00D00E5B">
        <w:rPr>
          <w:rFonts w:ascii="Tahoma" w:hAnsi="Tahoma" w:cs="Tahoma"/>
        </w:rPr>
        <w:t>pri</w:t>
      </w:r>
      <w:r w:rsidR="005E5050">
        <w:rPr>
          <w:rFonts w:ascii="Tahoma" w:hAnsi="Tahoma" w:cs="Tahoma"/>
        </w:rPr>
        <w:t xml:space="preserve"> </w:t>
      </w:r>
      <w:r w:rsidRPr="00D00E5B">
        <w:rPr>
          <w:rFonts w:ascii="Tahoma" w:hAnsi="Tahoma" w:cs="Tahoma"/>
        </w:rPr>
        <w:t>plačilu.</w:t>
      </w:r>
      <w:r w:rsidR="005E5050">
        <w:rPr>
          <w:rFonts w:ascii="Tahoma" w:hAnsi="Tahoma" w:cs="Tahoma"/>
        </w:rPr>
        <w:t xml:space="preserve"> </w:t>
      </w:r>
    </w:p>
    <w:p w14:paraId="779F3816" w14:textId="77777777" w:rsidR="005E48CD" w:rsidRPr="00D00E5B" w:rsidRDefault="005E48CD" w:rsidP="004227B8">
      <w:pPr>
        <w:keepNext/>
        <w:keepLines/>
        <w:jc w:val="both"/>
        <w:rPr>
          <w:rFonts w:ascii="Tahoma" w:hAnsi="Tahoma" w:cs="Tahoma"/>
          <w:sz w:val="18"/>
        </w:rPr>
      </w:pPr>
    </w:p>
    <w:p w14:paraId="3237AD69" w14:textId="1146347D" w:rsidR="005E48CD" w:rsidRPr="00D00E5B" w:rsidRDefault="005E48CD" w:rsidP="004227B8">
      <w:pPr>
        <w:keepNext/>
        <w:keepLines/>
        <w:jc w:val="both"/>
        <w:rPr>
          <w:rFonts w:ascii="Tahoma" w:hAnsi="Tahoma" w:cs="Tahoma"/>
        </w:rPr>
      </w:pPr>
      <w:r w:rsidRPr="00D00E5B">
        <w:rPr>
          <w:rFonts w:ascii="Tahoma" w:hAnsi="Tahoma" w:cs="Tahoma"/>
        </w:rPr>
        <w:t>S</w:t>
      </w:r>
      <w:r w:rsidR="005E5050">
        <w:rPr>
          <w:rFonts w:ascii="Tahoma" w:hAnsi="Tahoma" w:cs="Tahoma"/>
        </w:rPr>
        <w:t xml:space="preserve"> </w:t>
      </w:r>
      <w:r w:rsidRPr="00D00E5B">
        <w:rPr>
          <w:rFonts w:ascii="Tahoma" w:hAnsi="Tahoma" w:cs="Tahoma"/>
        </w:rPr>
        <w:t>plačilom</w:t>
      </w:r>
      <w:r w:rsidR="005E5050">
        <w:rPr>
          <w:rFonts w:ascii="Tahoma" w:hAnsi="Tahoma" w:cs="Tahoma"/>
        </w:rPr>
        <w:t xml:space="preserve"> </w:t>
      </w:r>
      <w:r w:rsidRPr="00D00E5B">
        <w:rPr>
          <w:rFonts w:ascii="Tahoma" w:hAnsi="Tahoma" w:cs="Tahoma"/>
        </w:rPr>
        <w:t>posameznega</w:t>
      </w:r>
      <w:r w:rsidR="005E5050">
        <w:rPr>
          <w:rFonts w:ascii="Tahoma" w:hAnsi="Tahoma" w:cs="Tahoma"/>
        </w:rPr>
        <w:t xml:space="preserve"> </w:t>
      </w:r>
      <w:r w:rsidRPr="00D00E5B">
        <w:rPr>
          <w:rFonts w:ascii="Tahoma" w:hAnsi="Tahoma" w:cs="Tahoma"/>
        </w:rPr>
        <w:t>zneska</w:t>
      </w:r>
      <w:r w:rsidR="005E5050">
        <w:rPr>
          <w:rFonts w:ascii="Tahoma" w:hAnsi="Tahoma" w:cs="Tahoma"/>
        </w:rPr>
        <w:t xml:space="preserve"> </w:t>
      </w:r>
      <w:r w:rsidRPr="00D00E5B">
        <w:rPr>
          <w:rFonts w:ascii="Tahoma" w:hAnsi="Tahoma" w:cs="Tahoma"/>
        </w:rPr>
        <w:t>podizvajalcu</w:t>
      </w:r>
      <w:r w:rsidR="005E5050">
        <w:rPr>
          <w:rFonts w:ascii="Tahoma" w:hAnsi="Tahoma" w:cs="Tahoma"/>
        </w:rPr>
        <w:t xml:space="preserve"> </w:t>
      </w:r>
      <w:r w:rsidRPr="00D00E5B">
        <w:rPr>
          <w:rFonts w:ascii="Tahoma" w:hAnsi="Tahoma" w:cs="Tahoma"/>
        </w:rPr>
        <w:t>obveznost</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r w:rsidRPr="00D00E5B">
        <w:rPr>
          <w:rFonts w:ascii="Tahoma" w:hAnsi="Tahoma" w:cs="Tahoma"/>
        </w:rPr>
        <w:t>izvajalcu</w:t>
      </w:r>
      <w:r w:rsidR="005E5050">
        <w:rPr>
          <w:rFonts w:ascii="Tahoma" w:hAnsi="Tahoma" w:cs="Tahoma"/>
        </w:rPr>
        <w:t xml:space="preserve"> </w:t>
      </w:r>
      <w:r w:rsidRPr="00D00E5B">
        <w:rPr>
          <w:rFonts w:ascii="Tahoma" w:hAnsi="Tahoma" w:cs="Tahoma"/>
        </w:rPr>
        <w:t>ugasne</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višine</w:t>
      </w:r>
      <w:r w:rsidR="005E5050">
        <w:rPr>
          <w:rFonts w:ascii="Tahoma" w:hAnsi="Tahoma" w:cs="Tahoma"/>
        </w:rPr>
        <w:t xml:space="preserve"> </w:t>
      </w:r>
      <w:r w:rsidRPr="00D00E5B">
        <w:rPr>
          <w:rFonts w:ascii="Tahoma" w:hAnsi="Tahoma" w:cs="Tahoma"/>
        </w:rPr>
        <w:t>tako</w:t>
      </w:r>
      <w:r w:rsidR="005E5050">
        <w:rPr>
          <w:rFonts w:ascii="Tahoma" w:hAnsi="Tahoma" w:cs="Tahoma"/>
        </w:rPr>
        <w:t xml:space="preserve"> </w:t>
      </w:r>
      <w:r w:rsidRPr="00D00E5B">
        <w:rPr>
          <w:rFonts w:ascii="Tahoma" w:hAnsi="Tahoma" w:cs="Tahoma"/>
        </w:rPr>
        <w:t>plačanega</w:t>
      </w:r>
      <w:r w:rsidR="005E5050">
        <w:rPr>
          <w:rFonts w:ascii="Tahoma" w:hAnsi="Tahoma" w:cs="Tahoma"/>
        </w:rPr>
        <w:t xml:space="preserve"> </w:t>
      </w:r>
      <w:r w:rsidRPr="00D00E5B">
        <w:rPr>
          <w:rFonts w:ascii="Tahoma" w:hAnsi="Tahoma" w:cs="Tahoma"/>
        </w:rPr>
        <w:t>zneska</w:t>
      </w:r>
      <w:r w:rsidR="005E5050">
        <w:rPr>
          <w:rFonts w:ascii="Tahoma" w:hAnsi="Tahoma" w:cs="Tahoma"/>
        </w:rPr>
        <w:t xml:space="preserve"> </w:t>
      </w:r>
      <w:r w:rsidRPr="00D00E5B">
        <w:rPr>
          <w:rFonts w:ascii="Tahoma" w:hAnsi="Tahoma" w:cs="Tahoma"/>
        </w:rPr>
        <w:t>podizvajalcu.</w:t>
      </w:r>
    </w:p>
    <w:p w14:paraId="1D047415" w14:textId="77777777" w:rsidR="005E48CD" w:rsidRPr="00D00E5B" w:rsidRDefault="005E48CD" w:rsidP="004227B8">
      <w:pPr>
        <w:keepNext/>
        <w:keepLines/>
        <w:jc w:val="both"/>
        <w:rPr>
          <w:rFonts w:ascii="Tahoma" w:hAnsi="Tahoma" w:cs="Tahoma"/>
          <w:sz w:val="18"/>
        </w:rPr>
      </w:pPr>
    </w:p>
    <w:p w14:paraId="4EE6026D" w14:textId="5AB71539"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Naročnik</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potrjene</w:t>
      </w:r>
      <w:r w:rsidR="005E5050">
        <w:rPr>
          <w:rFonts w:ascii="Tahoma" w:hAnsi="Tahoma" w:cs="Tahoma"/>
        </w:rPr>
        <w:t xml:space="preserve"> </w:t>
      </w:r>
      <w:r w:rsidRPr="00D00E5B">
        <w:rPr>
          <w:rFonts w:ascii="Tahoma" w:hAnsi="Tahoma" w:cs="Tahoma"/>
        </w:rPr>
        <w:t>račune</w:t>
      </w:r>
      <w:r w:rsidR="005E5050">
        <w:rPr>
          <w:rFonts w:ascii="Tahoma" w:hAnsi="Tahoma" w:cs="Tahoma"/>
        </w:rPr>
        <w:t xml:space="preserve"> </w:t>
      </w:r>
      <w:r w:rsidRPr="00D00E5B">
        <w:rPr>
          <w:rFonts w:ascii="Tahoma" w:hAnsi="Tahoma" w:cs="Tahoma"/>
        </w:rPr>
        <w:t>podizvajalcev</w:t>
      </w:r>
      <w:r w:rsidR="005E5050">
        <w:rPr>
          <w:rFonts w:ascii="Tahoma" w:hAnsi="Tahoma" w:cs="Tahoma"/>
        </w:rPr>
        <w:t xml:space="preserve"> </w:t>
      </w:r>
      <w:r w:rsidRPr="00D00E5B">
        <w:rPr>
          <w:rFonts w:ascii="Tahoma" w:hAnsi="Tahoma" w:cs="Tahoma"/>
        </w:rPr>
        <w:t>poravnal</w:t>
      </w:r>
      <w:r w:rsidR="005E5050">
        <w:rPr>
          <w:rFonts w:ascii="Tahoma" w:hAnsi="Tahoma" w:cs="Tahoma"/>
        </w:rPr>
        <w:t xml:space="preserve"> </w:t>
      </w:r>
      <w:r w:rsidRPr="00D00E5B">
        <w:rPr>
          <w:rFonts w:ascii="Tahoma" w:hAnsi="Tahoma" w:cs="Tahoma"/>
        </w:rPr>
        <w:t>neposredno</w:t>
      </w:r>
      <w:r w:rsidR="005E5050">
        <w:rPr>
          <w:rFonts w:ascii="Tahoma" w:hAnsi="Tahoma" w:cs="Tahoma"/>
        </w:rPr>
        <w:t xml:space="preserve"> </w:t>
      </w:r>
      <w:r w:rsidRPr="00D00E5B">
        <w:rPr>
          <w:rFonts w:ascii="Tahoma" w:hAnsi="Tahoma" w:cs="Tahoma"/>
        </w:rPr>
        <w:t>podizvajalcem</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način</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roku,</w:t>
      </w:r>
      <w:r w:rsidR="005E5050">
        <w:rPr>
          <w:rFonts w:ascii="Tahoma" w:hAnsi="Tahoma" w:cs="Tahoma"/>
        </w:rPr>
        <w:t xml:space="preserve"> </w:t>
      </w:r>
      <w:r w:rsidRPr="00D00E5B">
        <w:rPr>
          <w:rFonts w:ascii="Tahoma" w:hAnsi="Tahoma" w:cs="Tahoma"/>
        </w:rPr>
        <w:t>kot</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dogovorjeno</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plačilo</w:t>
      </w:r>
      <w:r w:rsidR="005E5050">
        <w:rPr>
          <w:rFonts w:ascii="Tahoma" w:hAnsi="Tahoma" w:cs="Tahoma"/>
        </w:rPr>
        <w:t xml:space="preserve"> </w:t>
      </w:r>
      <w:r w:rsidRPr="00D00E5B">
        <w:rPr>
          <w:rFonts w:ascii="Tahoma" w:hAnsi="Tahoma" w:cs="Tahoma"/>
        </w:rPr>
        <w:t>izvajalcu.</w:t>
      </w:r>
    </w:p>
    <w:p w14:paraId="68F7DD4C" w14:textId="77777777" w:rsidR="005E48CD" w:rsidRPr="00D00E5B" w:rsidRDefault="005E48CD" w:rsidP="004227B8">
      <w:pPr>
        <w:keepNext/>
        <w:keepLines/>
        <w:tabs>
          <w:tab w:val="left" w:pos="567"/>
          <w:tab w:val="left" w:pos="1702"/>
        </w:tabs>
        <w:jc w:val="both"/>
        <w:rPr>
          <w:rFonts w:ascii="Tahoma" w:hAnsi="Tahoma" w:cs="Tahoma"/>
        </w:rPr>
      </w:pPr>
    </w:p>
    <w:p w14:paraId="07F19450" w14:textId="602BC27D" w:rsidR="005E48CD" w:rsidRPr="00D00E5B" w:rsidRDefault="005E48CD" w:rsidP="004227B8">
      <w:pPr>
        <w:keepNext/>
        <w:keepLines/>
        <w:tabs>
          <w:tab w:val="left" w:pos="567"/>
          <w:tab w:val="left" w:pos="1702"/>
        </w:tabs>
        <w:jc w:val="both"/>
        <w:rPr>
          <w:rFonts w:ascii="Tahoma" w:hAnsi="Tahoma" w:cs="Tahoma"/>
          <w:b/>
        </w:rPr>
      </w:pPr>
      <w:r w:rsidRPr="00D00E5B">
        <w:rPr>
          <w:rFonts w:ascii="Tahoma" w:hAnsi="Tahoma" w:cs="Tahoma"/>
          <w:b/>
        </w:rPr>
        <w:t>ALI</w:t>
      </w:r>
      <w:r w:rsidRPr="00D00E5B">
        <w:rPr>
          <w:rFonts w:ascii="Tahoma" w:hAnsi="Tahoma" w:cs="Tahoma"/>
          <w:b/>
        </w:rPr>
        <w:tab/>
      </w:r>
      <w:r w:rsidRPr="00D00E5B">
        <w:rPr>
          <w:rFonts w:ascii="Tahoma" w:hAnsi="Tahoma" w:cs="Tahoma"/>
          <w:b/>
        </w:rPr>
        <w:tab/>
      </w:r>
      <w:r w:rsidRPr="00D00E5B">
        <w:rPr>
          <w:rFonts w:ascii="Tahoma" w:hAnsi="Tahoma" w:cs="Tahoma"/>
          <w:b/>
        </w:rPr>
        <w:tab/>
        <w:t>/se</w:t>
      </w:r>
      <w:r w:rsidR="005E5050">
        <w:rPr>
          <w:rFonts w:ascii="Tahoma" w:hAnsi="Tahoma" w:cs="Tahoma"/>
          <w:b/>
        </w:rPr>
        <w:t xml:space="preserve"> </w:t>
      </w:r>
      <w:r w:rsidRPr="00D00E5B">
        <w:rPr>
          <w:rFonts w:ascii="Tahoma" w:hAnsi="Tahoma" w:cs="Tahoma"/>
          <w:b/>
        </w:rPr>
        <w:t>upošteva</w:t>
      </w:r>
      <w:r w:rsidR="005E5050">
        <w:rPr>
          <w:rFonts w:ascii="Tahoma" w:hAnsi="Tahoma" w:cs="Tahoma"/>
          <w:b/>
        </w:rPr>
        <w:t xml:space="preserve"> </w:t>
      </w:r>
      <w:r w:rsidRPr="00D00E5B">
        <w:rPr>
          <w:rFonts w:ascii="Tahoma" w:hAnsi="Tahoma" w:cs="Tahoma"/>
          <w:b/>
        </w:rPr>
        <w:t>v</w:t>
      </w:r>
      <w:r w:rsidR="005E5050">
        <w:rPr>
          <w:rFonts w:ascii="Tahoma" w:hAnsi="Tahoma" w:cs="Tahoma"/>
          <w:b/>
        </w:rPr>
        <w:t xml:space="preserve"> </w:t>
      </w:r>
      <w:r w:rsidRPr="00D00E5B">
        <w:rPr>
          <w:rFonts w:ascii="Tahoma" w:hAnsi="Tahoma" w:cs="Tahoma"/>
          <w:b/>
        </w:rPr>
        <w:t>primeru,</w:t>
      </w:r>
      <w:r w:rsidR="005E5050">
        <w:rPr>
          <w:rFonts w:ascii="Tahoma" w:hAnsi="Tahoma" w:cs="Tahoma"/>
          <w:b/>
        </w:rPr>
        <w:t xml:space="preserve"> </w:t>
      </w:r>
      <w:r w:rsidRPr="00D00E5B">
        <w:rPr>
          <w:rFonts w:ascii="Tahoma" w:hAnsi="Tahoma" w:cs="Tahoma"/>
          <w:b/>
        </w:rPr>
        <w:t>da</w:t>
      </w:r>
      <w:r w:rsidR="005E5050">
        <w:rPr>
          <w:rFonts w:ascii="Tahoma" w:hAnsi="Tahoma" w:cs="Tahoma"/>
          <w:b/>
        </w:rPr>
        <w:t xml:space="preserve"> </w:t>
      </w:r>
      <w:r w:rsidRPr="00D00E5B">
        <w:rPr>
          <w:rFonts w:ascii="Tahoma" w:hAnsi="Tahoma" w:cs="Tahoma"/>
          <w:b/>
        </w:rPr>
        <w:t>izvajalec</w:t>
      </w:r>
      <w:r w:rsidR="005E5050">
        <w:rPr>
          <w:rFonts w:ascii="Tahoma" w:hAnsi="Tahoma" w:cs="Tahoma"/>
          <w:b/>
        </w:rPr>
        <w:t xml:space="preserve"> </w:t>
      </w:r>
      <w:r w:rsidRPr="00D00E5B">
        <w:rPr>
          <w:rFonts w:ascii="Tahoma" w:hAnsi="Tahoma" w:cs="Tahoma"/>
          <w:b/>
        </w:rPr>
        <w:t>ne</w:t>
      </w:r>
      <w:r w:rsidR="005E5050">
        <w:rPr>
          <w:rFonts w:ascii="Tahoma" w:hAnsi="Tahoma" w:cs="Tahoma"/>
          <w:b/>
        </w:rPr>
        <w:t xml:space="preserve"> </w:t>
      </w:r>
      <w:r w:rsidRPr="00D00E5B">
        <w:rPr>
          <w:rFonts w:ascii="Tahoma" w:hAnsi="Tahoma" w:cs="Tahoma"/>
          <w:b/>
        </w:rPr>
        <w:t>nastopa</w:t>
      </w:r>
      <w:r w:rsidR="005E5050">
        <w:rPr>
          <w:rFonts w:ascii="Tahoma" w:hAnsi="Tahoma" w:cs="Tahoma"/>
          <w:b/>
        </w:rPr>
        <w:t xml:space="preserve"> </w:t>
      </w:r>
      <w:r w:rsidRPr="00D00E5B">
        <w:rPr>
          <w:rFonts w:ascii="Tahoma" w:hAnsi="Tahoma" w:cs="Tahoma"/>
          <w:b/>
        </w:rPr>
        <w:t>s</w:t>
      </w:r>
      <w:r w:rsidR="005E5050">
        <w:rPr>
          <w:rFonts w:ascii="Tahoma" w:hAnsi="Tahoma" w:cs="Tahoma"/>
          <w:b/>
        </w:rPr>
        <w:t xml:space="preserve"> </w:t>
      </w:r>
      <w:r w:rsidRPr="00D00E5B">
        <w:rPr>
          <w:rFonts w:ascii="Tahoma" w:hAnsi="Tahoma" w:cs="Tahoma"/>
          <w:b/>
        </w:rPr>
        <w:t>podizvajalcem/</w:t>
      </w:r>
    </w:p>
    <w:p w14:paraId="59D38386" w14:textId="7536103C"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Izvajalec</w:t>
      </w:r>
      <w:r w:rsidR="005E5050">
        <w:rPr>
          <w:rFonts w:ascii="Tahoma" w:hAnsi="Tahoma" w:cs="Tahoma"/>
        </w:rPr>
        <w:t xml:space="preserve"> </w:t>
      </w:r>
      <w:r w:rsidRPr="00D00E5B">
        <w:rPr>
          <w:rFonts w:ascii="Tahoma" w:hAnsi="Tahoma" w:cs="Tahoma"/>
        </w:rPr>
        <w:t>ob</w:t>
      </w:r>
      <w:r w:rsidR="005E5050">
        <w:rPr>
          <w:rFonts w:ascii="Tahoma" w:hAnsi="Tahoma" w:cs="Tahoma"/>
        </w:rPr>
        <w:t xml:space="preserve"> </w:t>
      </w:r>
      <w:r w:rsidRPr="00D00E5B">
        <w:rPr>
          <w:rFonts w:ascii="Tahoma" w:hAnsi="Tahoma" w:cs="Tahoma"/>
        </w:rPr>
        <w:t>predložitvi</w:t>
      </w:r>
      <w:r w:rsidR="005E5050">
        <w:rPr>
          <w:rFonts w:ascii="Tahoma" w:hAnsi="Tahoma" w:cs="Tahoma"/>
        </w:rPr>
        <w:t xml:space="preserve"> </w:t>
      </w:r>
      <w:r w:rsidRPr="00D00E5B">
        <w:rPr>
          <w:rFonts w:ascii="Tahoma" w:hAnsi="Tahoma" w:cs="Tahoma"/>
        </w:rPr>
        <w:t>ponudbe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ob</w:t>
      </w:r>
      <w:r w:rsidR="005E5050">
        <w:rPr>
          <w:rFonts w:ascii="Tahoma" w:hAnsi="Tahoma" w:cs="Tahoma"/>
        </w:rPr>
        <w:t xml:space="preserve"> </w:t>
      </w:r>
      <w:r w:rsidRPr="00D00E5B">
        <w:rPr>
          <w:rFonts w:ascii="Tahoma" w:hAnsi="Tahoma" w:cs="Tahoma"/>
        </w:rPr>
        <w:t>sklenitvi</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nima</w:t>
      </w:r>
      <w:r w:rsidR="005E5050">
        <w:rPr>
          <w:rFonts w:ascii="Tahoma" w:hAnsi="Tahoma" w:cs="Tahoma"/>
        </w:rPr>
        <w:t xml:space="preserve"> </w:t>
      </w:r>
      <w:r w:rsidRPr="00D00E5B">
        <w:rPr>
          <w:rFonts w:ascii="Tahoma" w:hAnsi="Tahoma" w:cs="Tahoma"/>
        </w:rPr>
        <w:t>prijavljenih</w:t>
      </w:r>
      <w:r w:rsidR="005E5050">
        <w:rPr>
          <w:rFonts w:ascii="Tahoma" w:hAnsi="Tahoma" w:cs="Tahoma"/>
        </w:rPr>
        <w:t xml:space="preserve"> </w:t>
      </w:r>
      <w:r w:rsidRPr="00D00E5B">
        <w:rPr>
          <w:rFonts w:ascii="Tahoma" w:hAnsi="Tahoma" w:cs="Tahoma"/>
        </w:rPr>
        <w:t>podizvajalcev</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izvedbo</w:t>
      </w:r>
      <w:r w:rsidR="005E5050">
        <w:rPr>
          <w:rFonts w:ascii="Tahoma" w:hAnsi="Tahoma" w:cs="Tahoma"/>
        </w:rPr>
        <w:t xml:space="preserve"> </w:t>
      </w:r>
      <w:r w:rsidRPr="00D00E5B">
        <w:rPr>
          <w:rFonts w:ascii="Tahoma" w:hAnsi="Tahoma" w:cs="Tahoma"/>
        </w:rPr>
        <w:t>predmeta</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p>
    <w:p w14:paraId="226989F1" w14:textId="77777777" w:rsidR="005E48CD" w:rsidRPr="00D00E5B" w:rsidRDefault="005E48CD" w:rsidP="004227B8">
      <w:pPr>
        <w:keepNext/>
        <w:keepLines/>
        <w:tabs>
          <w:tab w:val="left" w:pos="567"/>
          <w:tab w:val="left" w:pos="1702"/>
        </w:tabs>
        <w:jc w:val="both"/>
        <w:rPr>
          <w:rFonts w:ascii="Tahoma" w:hAnsi="Tahoma" w:cs="Tahoma"/>
          <w:b/>
        </w:rPr>
      </w:pPr>
    </w:p>
    <w:p w14:paraId="45DDA95C" w14:textId="04C8CB38"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t>V</w:t>
      </w:r>
      <w:r w:rsidR="005E5050">
        <w:rPr>
          <w:rFonts w:ascii="Tahoma" w:hAnsi="Tahoma" w:cs="Tahoma"/>
        </w:rPr>
        <w:t xml:space="preserve"> </w:t>
      </w:r>
      <w:r w:rsidRPr="00D00E5B">
        <w:rPr>
          <w:rFonts w:ascii="Tahoma" w:hAnsi="Tahoma" w:cs="Tahoma"/>
        </w:rPr>
        <w:t>kolikor</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izvajalec</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izvedbo</w:t>
      </w:r>
      <w:r w:rsidR="005E5050">
        <w:rPr>
          <w:rFonts w:ascii="Tahoma" w:hAnsi="Tahoma" w:cs="Tahoma"/>
        </w:rPr>
        <w:t xml:space="preserve"> </w:t>
      </w:r>
      <w:r w:rsidRPr="00D00E5B">
        <w:rPr>
          <w:rFonts w:ascii="Tahoma" w:hAnsi="Tahoma" w:cs="Tahoma"/>
        </w:rPr>
        <w:t>predmeta</w:t>
      </w:r>
      <w:r w:rsidR="005E5050">
        <w:rPr>
          <w:rFonts w:ascii="Tahoma" w:hAnsi="Tahoma" w:cs="Tahoma"/>
        </w:rPr>
        <w:t xml:space="preserve"> </w:t>
      </w:r>
      <w:r w:rsidRPr="00D00E5B">
        <w:rPr>
          <w:rFonts w:ascii="Tahoma" w:hAnsi="Tahoma" w:cs="Tahoma"/>
        </w:rPr>
        <w:t>tega</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naknadno</w:t>
      </w:r>
      <w:r w:rsidR="005E5050">
        <w:rPr>
          <w:rFonts w:ascii="Tahoma" w:hAnsi="Tahoma" w:cs="Tahoma"/>
        </w:rPr>
        <w:t xml:space="preserve"> </w:t>
      </w:r>
      <w:r w:rsidRPr="00D00E5B">
        <w:rPr>
          <w:rFonts w:ascii="Tahoma" w:hAnsi="Tahoma" w:cs="Tahoma"/>
        </w:rPr>
        <w:t>vključil</w:t>
      </w:r>
      <w:r w:rsidR="005E5050">
        <w:rPr>
          <w:rFonts w:ascii="Tahoma" w:hAnsi="Tahoma" w:cs="Tahoma"/>
        </w:rPr>
        <w:t xml:space="preserve"> </w:t>
      </w:r>
      <w:r w:rsidRPr="00D00E5B">
        <w:rPr>
          <w:rFonts w:ascii="Tahoma" w:hAnsi="Tahoma" w:cs="Tahoma"/>
        </w:rPr>
        <w:t>ali</w:t>
      </w:r>
      <w:r w:rsidR="005E5050">
        <w:rPr>
          <w:rFonts w:ascii="Tahoma" w:hAnsi="Tahoma" w:cs="Tahoma"/>
        </w:rPr>
        <w:t xml:space="preserve"> </w:t>
      </w:r>
      <w:r w:rsidRPr="00D00E5B">
        <w:rPr>
          <w:rFonts w:ascii="Tahoma" w:hAnsi="Tahoma" w:cs="Tahoma"/>
        </w:rPr>
        <w:t>zamenjal</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moral</w:t>
      </w:r>
      <w:r w:rsidR="005E5050">
        <w:rPr>
          <w:rFonts w:ascii="Tahoma" w:hAnsi="Tahoma" w:cs="Tahoma"/>
        </w:rPr>
        <w:t xml:space="preserve"> </w:t>
      </w:r>
      <w:r w:rsidRPr="00D00E5B">
        <w:rPr>
          <w:rFonts w:ascii="Tahoma" w:hAnsi="Tahoma" w:cs="Tahoma"/>
        </w:rPr>
        <w:t>upoštevati</w:t>
      </w:r>
      <w:r w:rsidR="005E5050">
        <w:rPr>
          <w:rFonts w:ascii="Tahoma" w:hAnsi="Tahoma" w:cs="Tahoma"/>
        </w:rPr>
        <w:t xml:space="preserve"> </w:t>
      </w:r>
      <w:r w:rsidRPr="00D00E5B">
        <w:rPr>
          <w:rFonts w:ascii="Tahoma" w:hAnsi="Tahoma" w:cs="Tahoma"/>
        </w:rPr>
        <w:t>določila</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Vključeni</w:t>
      </w:r>
      <w:r w:rsidR="005E5050">
        <w:rPr>
          <w:rFonts w:ascii="Tahoma" w:hAnsi="Tahoma" w:cs="Tahoma"/>
        </w:rPr>
        <w:t xml:space="preserve"> </w:t>
      </w:r>
      <w:r w:rsidRPr="00D00E5B">
        <w:rPr>
          <w:rFonts w:ascii="Tahoma" w:hAnsi="Tahoma" w:cs="Tahoma"/>
        </w:rPr>
        <w:t>oz.</w:t>
      </w:r>
      <w:r w:rsidR="005E5050">
        <w:rPr>
          <w:rFonts w:ascii="Tahoma" w:hAnsi="Tahoma" w:cs="Tahoma"/>
        </w:rPr>
        <w:t xml:space="preserve"> </w:t>
      </w:r>
      <w:r w:rsidRPr="00D00E5B">
        <w:rPr>
          <w:rFonts w:ascii="Tahoma" w:hAnsi="Tahoma" w:cs="Tahoma"/>
        </w:rPr>
        <w:t>zamenjani</w:t>
      </w:r>
      <w:r w:rsidR="005E5050">
        <w:rPr>
          <w:rFonts w:ascii="Tahoma" w:hAnsi="Tahoma" w:cs="Tahoma"/>
        </w:rPr>
        <w:t xml:space="preserve"> </w:t>
      </w:r>
      <w:r w:rsidRPr="00D00E5B">
        <w:rPr>
          <w:rFonts w:ascii="Tahoma" w:hAnsi="Tahoma" w:cs="Tahoma"/>
        </w:rPr>
        <w:t>podizvajalec</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moral</w:t>
      </w:r>
      <w:r w:rsidR="005E5050">
        <w:rPr>
          <w:rFonts w:ascii="Tahoma" w:hAnsi="Tahoma" w:cs="Tahoma"/>
        </w:rPr>
        <w:t xml:space="preserve"> </w:t>
      </w:r>
      <w:r w:rsidRPr="00D00E5B">
        <w:rPr>
          <w:rFonts w:ascii="Tahoma" w:hAnsi="Tahoma" w:cs="Tahoma"/>
        </w:rPr>
        <w:t>izpolnjevati</w:t>
      </w:r>
      <w:r w:rsidR="005E5050">
        <w:rPr>
          <w:rFonts w:ascii="Tahoma" w:hAnsi="Tahoma" w:cs="Tahoma"/>
        </w:rPr>
        <w:t xml:space="preserve"> </w:t>
      </w:r>
      <w:r w:rsidRPr="00D00E5B">
        <w:rPr>
          <w:rFonts w:ascii="Tahoma" w:hAnsi="Tahoma" w:cs="Tahoma"/>
        </w:rPr>
        <w:t>vse</w:t>
      </w:r>
      <w:r w:rsidR="005E5050">
        <w:rPr>
          <w:rFonts w:ascii="Tahoma" w:hAnsi="Tahoma" w:cs="Tahoma"/>
        </w:rPr>
        <w:t xml:space="preserve"> </w:t>
      </w:r>
      <w:r w:rsidRPr="00D00E5B">
        <w:rPr>
          <w:rFonts w:ascii="Tahoma" w:hAnsi="Tahoma" w:cs="Tahoma"/>
        </w:rPr>
        <w:t>pogoje</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ostale</w:t>
      </w:r>
      <w:r w:rsidR="005E5050">
        <w:rPr>
          <w:rFonts w:ascii="Tahoma" w:hAnsi="Tahoma" w:cs="Tahoma"/>
        </w:rPr>
        <w:t xml:space="preserve"> </w:t>
      </w:r>
      <w:r w:rsidRPr="00D00E5B">
        <w:rPr>
          <w:rFonts w:ascii="Tahoma" w:hAnsi="Tahoma" w:cs="Tahoma"/>
        </w:rPr>
        <w:t>zahteve</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zvezi</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podizvajalci,</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so</w:t>
      </w:r>
      <w:r w:rsidR="005E5050">
        <w:rPr>
          <w:rFonts w:ascii="Tahoma" w:hAnsi="Tahoma" w:cs="Tahoma"/>
        </w:rPr>
        <w:t xml:space="preserve"> </w:t>
      </w:r>
      <w:r w:rsidRPr="00D00E5B">
        <w:rPr>
          <w:rFonts w:ascii="Tahoma" w:hAnsi="Tahoma" w:cs="Tahoma"/>
        </w:rPr>
        <w:t>bili</w:t>
      </w:r>
      <w:r w:rsidR="005E5050">
        <w:rPr>
          <w:rFonts w:ascii="Tahoma" w:hAnsi="Tahoma" w:cs="Tahoma"/>
        </w:rPr>
        <w:t xml:space="preserve"> </w:t>
      </w:r>
      <w:r w:rsidRPr="00D00E5B">
        <w:rPr>
          <w:rFonts w:ascii="Tahoma" w:hAnsi="Tahoma" w:cs="Tahoma"/>
        </w:rPr>
        <w:t>navedeni</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razpisni</w:t>
      </w:r>
      <w:r w:rsidR="005E5050">
        <w:rPr>
          <w:rFonts w:ascii="Tahoma" w:hAnsi="Tahoma" w:cs="Tahoma"/>
        </w:rPr>
        <w:t xml:space="preserve"> </w:t>
      </w:r>
      <w:r w:rsidRPr="00D00E5B">
        <w:rPr>
          <w:rFonts w:ascii="Tahoma" w:hAnsi="Tahoma" w:cs="Tahoma"/>
        </w:rPr>
        <w:t>dokumentaciji,</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podlagi</w:t>
      </w:r>
      <w:r w:rsidR="005E5050">
        <w:rPr>
          <w:rFonts w:ascii="Tahoma" w:hAnsi="Tahoma" w:cs="Tahoma"/>
        </w:rPr>
        <w:t xml:space="preserve"> </w:t>
      </w:r>
      <w:r w:rsidRPr="00D00E5B">
        <w:rPr>
          <w:rFonts w:ascii="Tahoma" w:hAnsi="Tahoma" w:cs="Tahoma"/>
        </w:rPr>
        <w:t>katere</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bil</w:t>
      </w:r>
      <w:r w:rsidR="005E5050">
        <w:rPr>
          <w:rFonts w:ascii="Tahoma" w:hAnsi="Tahoma" w:cs="Tahoma"/>
        </w:rPr>
        <w:t xml:space="preserve"> </w:t>
      </w:r>
      <w:r w:rsidRPr="00D00E5B">
        <w:rPr>
          <w:rFonts w:ascii="Tahoma" w:hAnsi="Tahoma" w:cs="Tahoma"/>
        </w:rPr>
        <w:t>sklenjen</w:t>
      </w:r>
      <w:r w:rsidR="005E5050">
        <w:rPr>
          <w:rFonts w:ascii="Tahoma" w:hAnsi="Tahoma" w:cs="Tahoma"/>
        </w:rPr>
        <w:t xml:space="preserve"> </w:t>
      </w:r>
      <w:r w:rsidRPr="00D00E5B">
        <w:rPr>
          <w:rFonts w:ascii="Tahoma" w:hAnsi="Tahoma" w:cs="Tahoma"/>
        </w:rPr>
        <w:t>okvirni</w:t>
      </w:r>
      <w:r w:rsidR="005E5050">
        <w:rPr>
          <w:rFonts w:ascii="Tahoma" w:hAnsi="Tahoma" w:cs="Tahoma"/>
        </w:rPr>
        <w:t xml:space="preserve"> </w:t>
      </w:r>
      <w:r w:rsidRPr="00D00E5B">
        <w:rPr>
          <w:rFonts w:ascii="Tahoma" w:hAnsi="Tahoma" w:cs="Tahoma"/>
        </w:rPr>
        <w:t>sporazum.</w:t>
      </w:r>
      <w:r w:rsidR="005E5050">
        <w:rPr>
          <w:rFonts w:ascii="Tahoma" w:hAnsi="Tahoma" w:cs="Tahoma"/>
        </w:rPr>
        <w:t xml:space="preserve">  </w:t>
      </w:r>
    </w:p>
    <w:p w14:paraId="63B6FAD9" w14:textId="77777777" w:rsidR="005E48CD" w:rsidRPr="00D00E5B" w:rsidRDefault="005E48CD" w:rsidP="004227B8">
      <w:pPr>
        <w:keepNext/>
        <w:keepLines/>
        <w:tabs>
          <w:tab w:val="left" w:pos="567"/>
          <w:tab w:val="left" w:pos="1702"/>
        </w:tabs>
        <w:jc w:val="both"/>
        <w:rPr>
          <w:rFonts w:ascii="Tahoma" w:hAnsi="Tahoma" w:cs="Tahoma"/>
        </w:rPr>
      </w:pPr>
    </w:p>
    <w:p w14:paraId="7DC23B28" w14:textId="57EA4D23" w:rsidR="005E48CD" w:rsidRPr="00D00E5B" w:rsidRDefault="005E48CD" w:rsidP="004227B8">
      <w:pPr>
        <w:keepNext/>
        <w:keepLines/>
        <w:tabs>
          <w:tab w:val="left" w:pos="567"/>
          <w:tab w:val="left" w:pos="1702"/>
        </w:tabs>
        <w:jc w:val="both"/>
        <w:rPr>
          <w:rFonts w:ascii="Tahoma" w:hAnsi="Tahoma" w:cs="Tahoma"/>
        </w:rPr>
      </w:pPr>
      <w:r w:rsidRPr="00D00E5B">
        <w:rPr>
          <w:rFonts w:ascii="Tahoma" w:hAnsi="Tahoma" w:cs="Tahoma"/>
        </w:rPr>
        <w:lastRenderedPageBreak/>
        <w:t>Naročnik</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skladu</w:t>
      </w:r>
      <w:r w:rsidR="005E5050">
        <w:rPr>
          <w:rFonts w:ascii="Tahoma" w:hAnsi="Tahoma" w:cs="Tahoma"/>
        </w:rPr>
        <w:t xml:space="preserve"> </w:t>
      </w:r>
      <w:r w:rsidRPr="00D00E5B">
        <w:rPr>
          <w:rFonts w:ascii="Tahoma" w:hAnsi="Tahoma" w:cs="Tahoma"/>
        </w:rPr>
        <w:t>s</w:t>
      </w:r>
      <w:r w:rsidR="005E5050">
        <w:rPr>
          <w:rFonts w:ascii="Tahoma" w:hAnsi="Tahoma" w:cs="Tahoma"/>
        </w:rPr>
        <w:t xml:space="preserve"> </w:t>
      </w:r>
      <w:r w:rsidRPr="00D00E5B">
        <w:rPr>
          <w:rFonts w:ascii="Tahoma" w:hAnsi="Tahoma" w:cs="Tahoma"/>
        </w:rPr>
        <w:t>četrtim</w:t>
      </w:r>
      <w:r w:rsidR="005E5050">
        <w:rPr>
          <w:rFonts w:ascii="Tahoma" w:hAnsi="Tahoma" w:cs="Tahoma"/>
        </w:rPr>
        <w:t xml:space="preserve"> </w:t>
      </w:r>
      <w:r w:rsidRPr="00D00E5B">
        <w:rPr>
          <w:rFonts w:ascii="Tahoma" w:hAnsi="Tahoma" w:cs="Tahoma"/>
        </w:rPr>
        <w:t>odstavkom</w:t>
      </w:r>
      <w:r w:rsidR="005E5050">
        <w:rPr>
          <w:rFonts w:ascii="Tahoma" w:hAnsi="Tahoma" w:cs="Tahoma"/>
        </w:rPr>
        <w:t xml:space="preserve"> </w:t>
      </w:r>
      <w:r w:rsidRPr="00D00E5B">
        <w:rPr>
          <w:rFonts w:ascii="Tahoma" w:hAnsi="Tahoma" w:cs="Tahoma"/>
        </w:rPr>
        <w:t>94.</w:t>
      </w:r>
      <w:r w:rsidR="005E5050">
        <w:rPr>
          <w:rFonts w:ascii="Tahoma" w:hAnsi="Tahoma" w:cs="Tahoma"/>
        </w:rPr>
        <w:t xml:space="preserve"> </w:t>
      </w:r>
      <w:r w:rsidRPr="00D00E5B">
        <w:rPr>
          <w:rFonts w:ascii="Tahoma" w:hAnsi="Tahoma" w:cs="Tahoma"/>
        </w:rPr>
        <w:t>člena</w:t>
      </w:r>
      <w:r w:rsidR="005E5050">
        <w:rPr>
          <w:rFonts w:ascii="Tahoma" w:hAnsi="Tahoma" w:cs="Tahoma"/>
        </w:rPr>
        <w:t xml:space="preserve"> </w:t>
      </w:r>
      <w:r w:rsidRPr="00D00E5B">
        <w:rPr>
          <w:rFonts w:ascii="Tahoma" w:hAnsi="Tahoma" w:cs="Tahoma"/>
        </w:rPr>
        <w:t>ZJN-3</w:t>
      </w:r>
      <w:r w:rsidR="005E5050">
        <w:rPr>
          <w:rFonts w:ascii="Tahoma" w:hAnsi="Tahoma" w:cs="Tahoma"/>
        </w:rPr>
        <w:t xml:space="preserve"> </w:t>
      </w:r>
      <w:r w:rsidRPr="00D00E5B">
        <w:rPr>
          <w:rFonts w:ascii="Tahoma" w:hAnsi="Tahoma" w:cs="Tahoma"/>
        </w:rPr>
        <w:t>zavrniti</w:t>
      </w:r>
      <w:r w:rsidR="005E5050">
        <w:rPr>
          <w:rFonts w:ascii="Tahoma" w:hAnsi="Tahoma" w:cs="Tahoma"/>
        </w:rPr>
        <w:t xml:space="preserve"> </w:t>
      </w:r>
      <w:r w:rsidRPr="00D00E5B">
        <w:rPr>
          <w:rFonts w:ascii="Tahoma" w:hAnsi="Tahoma" w:cs="Tahoma"/>
        </w:rPr>
        <w:t>vsakega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zanj</w:t>
      </w:r>
      <w:r w:rsidR="005E5050">
        <w:rPr>
          <w:rFonts w:ascii="Tahoma" w:hAnsi="Tahoma" w:cs="Tahoma"/>
        </w:rPr>
        <w:t xml:space="preserve"> </w:t>
      </w:r>
      <w:r w:rsidRPr="00D00E5B">
        <w:rPr>
          <w:rFonts w:ascii="Tahoma" w:hAnsi="Tahoma" w:cs="Tahoma"/>
        </w:rPr>
        <w:t>obstajajo</w:t>
      </w:r>
      <w:r w:rsidR="005E5050">
        <w:rPr>
          <w:rFonts w:ascii="Tahoma" w:hAnsi="Tahoma" w:cs="Tahoma"/>
        </w:rPr>
        <w:t xml:space="preserve"> </w:t>
      </w:r>
      <w:r w:rsidRPr="00D00E5B">
        <w:rPr>
          <w:rFonts w:ascii="Tahoma" w:hAnsi="Tahoma" w:cs="Tahoma"/>
        </w:rPr>
        <w:t>razlogi</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izključitev</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razpisne</w:t>
      </w:r>
      <w:r w:rsidR="005E5050">
        <w:rPr>
          <w:rFonts w:ascii="Tahoma" w:hAnsi="Tahoma" w:cs="Tahoma"/>
        </w:rPr>
        <w:t xml:space="preserve"> </w:t>
      </w:r>
      <w:r w:rsidRPr="00D00E5B">
        <w:rPr>
          <w:rFonts w:ascii="Tahoma" w:hAnsi="Tahoma" w:cs="Tahoma"/>
        </w:rPr>
        <w:t>dokumentacije.</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lahko</w:t>
      </w:r>
      <w:r w:rsidR="005E5050">
        <w:rPr>
          <w:rFonts w:ascii="Tahoma" w:hAnsi="Tahoma" w:cs="Tahoma"/>
        </w:rPr>
        <w:t xml:space="preserve"> </w:t>
      </w:r>
      <w:r w:rsidRPr="00D00E5B">
        <w:rPr>
          <w:rFonts w:ascii="Tahoma" w:hAnsi="Tahoma" w:cs="Tahoma"/>
        </w:rPr>
        <w:t>zavrne</w:t>
      </w:r>
      <w:r w:rsidR="005E5050">
        <w:rPr>
          <w:rFonts w:ascii="Tahoma" w:hAnsi="Tahoma" w:cs="Tahoma"/>
        </w:rPr>
        <w:t xml:space="preserve"> </w:t>
      </w:r>
      <w:r w:rsidRPr="00D00E5B">
        <w:rPr>
          <w:rFonts w:ascii="Tahoma" w:hAnsi="Tahoma" w:cs="Tahoma"/>
        </w:rPr>
        <w:t>predlog</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zamenjavo</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oziroma</w:t>
      </w:r>
      <w:r w:rsidR="005E5050">
        <w:rPr>
          <w:rFonts w:ascii="Tahoma" w:hAnsi="Tahoma" w:cs="Tahoma"/>
        </w:rPr>
        <w:t xml:space="preserve"> </w:t>
      </w:r>
      <w:r w:rsidRPr="00D00E5B">
        <w:rPr>
          <w:rFonts w:ascii="Tahoma" w:hAnsi="Tahoma" w:cs="Tahoma"/>
        </w:rPr>
        <w:t>vključitev</w:t>
      </w:r>
      <w:r w:rsidR="005E5050">
        <w:rPr>
          <w:rFonts w:ascii="Tahoma" w:hAnsi="Tahoma" w:cs="Tahoma"/>
        </w:rPr>
        <w:t xml:space="preserve"> </w:t>
      </w:r>
      <w:r w:rsidRPr="00D00E5B">
        <w:rPr>
          <w:rFonts w:ascii="Tahoma" w:hAnsi="Tahoma" w:cs="Tahoma"/>
        </w:rPr>
        <w:t>novega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tudi,</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bi</w:t>
      </w:r>
      <w:r w:rsidR="005E5050">
        <w:rPr>
          <w:rFonts w:ascii="Tahoma" w:hAnsi="Tahoma" w:cs="Tahoma"/>
        </w:rPr>
        <w:t xml:space="preserve"> </w:t>
      </w:r>
      <w:r w:rsidRPr="00D00E5B">
        <w:rPr>
          <w:rFonts w:ascii="Tahoma" w:hAnsi="Tahoma" w:cs="Tahoma"/>
        </w:rPr>
        <w:t>to</w:t>
      </w:r>
      <w:r w:rsidR="005E5050">
        <w:rPr>
          <w:rFonts w:ascii="Tahoma" w:hAnsi="Tahoma" w:cs="Tahoma"/>
        </w:rPr>
        <w:t xml:space="preserve"> </w:t>
      </w:r>
      <w:r w:rsidRPr="00D00E5B">
        <w:rPr>
          <w:rFonts w:ascii="Tahoma" w:hAnsi="Tahoma" w:cs="Tahoma"/>
        </w:rPr>
        <w:t>lahko</w:t>
      </w:r>
      <w:r w:rsidR="005E5050">
        <w:rPr>
          <w:rFonts w:ascii="Tahoma" w:hAnsi="Tahoma" w:cs="Tahoma"/>
        </w:rPr>
        <w:t xml:space="preserve"> </w:t>
      </w:r>
      <w:r w:rsidRPr="00D00E5B">
        <w:rPr>
          <w:rFonts w:ascii="Tahoma" w:hAnsi="Tahoma" w:cs="Tahoma"/>
        </w:rPr>
        <w:t>vplivalo</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nemoteno</w:t>
      </w:r>
      <w:r w:rsidR="005E5050">
        <w:rPr>
          <w:rFonts w:ascii="Tahoma" w:hAnsi="Tahoma" w:cs="Tahoma"/>
        </w:rPr>
        <w:t xml:space="preserve"> </w:t>
      </w:r>
      <w:r w:rsidRPr="00D00E5B">
        <w:rPr>
          <w:rFonts w:ascii="Tahoma" w:hAnsi="Tahoma" w:cs="Tahoma"/>
        </w:rPr>
        <w:t>izvajanje</w:t>
      </w:r>
      <w:r w:rsidR="005E5050">
        <w:rPr>
          <w:rFonts w:ascii="Tahoma" w:hAnsi="Tahoma" w:cs="Tahoma"/>
        </w:rPr>
        <w:t xml:space="preserve"> </w:t>
      </w:r>
      <w:r w:rsidRPr="00D00E5B">
        <w:rPr>
          <w:rFonts w:ascii="Tahoma" w:hAnsi="Tahoma" w:cs="Tahoma"/>
        </w:rPr>
        <w:t>ali</w:t>
      </w:r>
      <w:r w:rsidR="005E5050">
        <w:rPr>
          <w:rFonts w:ascii="Tahoma" w:hAnsi="Tahoma" w:cs="Tahoma"/>
        </w:rPr>
        <w:t xml:space="preserve"> </w:t>
      </w:r>
      <w:r w:rsidRPr="00D00E5B">
        <w:rPr>
          <w:rFonts w:ascii="Tahoma" w:hAnsi="Tahoma" w:cs="Tahoma"/>
        </w:rPr>
        <w:t>dokončanje</w:t>
      </w:r>
      <w:r w:rsidR="005E5050">
        <w:rPr>
          <w:rFonts w:ascii="Tahoma" w:hAnsi="Tahoma" w:cs="Tahoma"/>
        </w:rPr>
        <w:t xml:space="preserve"> </w:t>
      </w:r>
      <w:r w:rsidRPr="00D00E5B">
        <w:rPr>
          <w:rFonts w:ascii="Tahoma" w:hAnsi="Tahoma" w:cs="Tahoma"/>
        </w:rPr>
        <w:t>del</w:t>
      </w:r>
      <w:r w:rsidR="005E5050">
        <w:rPr>
          <w:rFonts w:ascii="Tahoma" w:hAnsi="Tahoma" w:cs="Tahoma"/>
        </w:rPr>
        <w:t xml:space="preserve"> </w:t>
      </w:r>
      <w:r w:rsidRPr="00D00E5B">
        <w:rPr>
          <w:rFonts w:ascii="Tahoma" w:hAnsi="Tahoma" w:cs="Tahoma"/>
        </w:rPr>
        <w:t>in</w:t>
      </w:r>
      <w:r w:rsidR="005E5050">
        <w:rPr>
          <w:rFonts w:ascii="Tahoma" w:hAnsi="Tahoma" w:cs="Tahoma"/>
        </w:rPr>
        <w:t xml:space="preserve"> </w:t>
      </w:r>
      <w:r w:rsidRPr="00D00E5B">
        <w:rPr>
          <w:rFonts w:ascii="Tahoma" w:hAnsi="Tahoma" w:cs="Tahoma"/>
        </w:rPr>
        <w:t>če</w:t>
      </w:r>
      <w:r w:rsidR="005E5050">
        <w:rPr>
          <w:rFonts w:ascii="Tahoma" w:hAnsi="Tahoma" w:cs="Tahoma"/>
        </w:rPr>
        <w:t xml:space="preserve"> </w:t>
      </w:r>
      <w:r w:rsidRPr="00D00E5B">
        <w:rPr>
          <w:rFonts w:ascii="Tahoma" w:hAnsi="Tahoma" w:cs="Tahoma"/>
        </w:rPr>
        <w:t>novi</w:t>
      </w:r>
      <w:r w:rsidR="005E5050">
        <w:rPr>
          <w:rFonts w:ascii="Tahoma" w:hAnsi="Tahoma" w:cs="Tahoma"/>
        </w:rPr>
        <w:t xml:space="preserve"> </w:t>
      </w:r>
      <w:r w:rsidRPr="00D00E5B">
        <w:rPr>
          <w:rFonts w:ascii="Tahoma" w:hAnsi="Tahoma" w:cs="Tahoma"/>
        </w:rPr>
        <w:t>podizvajalec</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izpolnjuje</w:t>
      </w:r>
      <w:r w:rsidR="005E5050">
        <w:rPr>
          <w:rFonts w:ascii="Tahoma" w:hAnsi="Tahoma" w:cs="Tahoma"/>
        </w:rPr>
        <w:t xml:space="preserve"> </w:t>
      </w:r>
      <w:r w:rsidRPr="00D00E5B">
        <w:rPr>
          <w:rFonts w:ascii="Tahoma" w:hAnsi="Tahoma" w:cs="Tahoma"/>
        </w:rPr>
        <w:t>pogojev,</w:t>
      </w:r>
      <w:r w:rsidR="005E5050">
        <w:rPr>
          <w:rFonts w:ascii="Tahoma" w:hAnsi="Tahoma" w:cs="Tahoma"/>
        </w:rPr>
        <w:t xml:space="preserve"> </w:t>
      </w:r>
      <w:r w:rsidRPr="00D00E5B">
        <w:rPr>
          <w:rFonts w:ascii="Tahoma" w:hAnsi="Tahoma" w:cs="Tahoma"/>
        </w:rPr>
        <w:t>ki</w:t>
      </w:r>
      <w:r w:rsidR="005E5050">
        <w:rPr>
          <w:rFonts w:ascii="Tahoma" w:hAnsi="Tahoma" w:cs="Tahoma"/>
        </w:rPr>
        <w:t xml:space="preserve"> </w:t>
      </w:r>
      <w:r w:rsidRPr="00D00E5B">
        <w:rPr>
          <w:rFonts w:ascii="Tahoma" w:hAnsi="Tahoma" w:cs="Tahoma"/>
        </w:rPr>
        <w:t>jih</w:t>
      </w:r>
      <w:r w:rsidR="005E5050">
        <w:rPr>
          <w:rFonts w:ascii="Tahoma" w:hAnsi="Tahoma" w:cs="Tahoma"/>
        </w:rPr>
        <w:t xml:space="preserve"> </w:t>
      </w:r>
      <w:r w:rsidRPr="00D00E5B">
        <w:rPr>
          <w:rFonts w:ascii="Tahoma" w:hAnsi="Tahoma" w:cs="Tahoma"/>
        </w:rPr>
        <w:t>je</w:t>
      </w:r>
      <w:r w:rsidR="005E5050">
        <w:rPr>
          <w:rFonts w:ascii="Tahoma" w:hAnsi="Tahoma" w:cs="Tahoma"/>
        </w:rPr>
        <w:t xml:space="preserve"> </w:t>
      </w:r>
      <w:r w:rsidRPr="00D00E5B">
        <w:rPr>
          <w:rFonts w:ascii="Tahoma" w:hAnsi="Tahoma" w:cs="Tahoma"/>
        </w:rPr>
        <w:t>postavil</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dokumentaciji</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zvezi</w:t>
      </w:r>
      <w:r w:rsidR="005E5050">
        <w:rPr>
          <w:rFonts w:ascii="Tahoma" w:hAnsi="Tahoma" w:cs="Tahoma"/>
        </w:rPr>
        <w:t xml:space="preserve"> </w:t>
      </w:r>
      <w:r w:rsidRPr="00D00E5B">
        <w:rPr>
          <w:rFonts w:ascii="Tahoma" w:hAnsi="Tahoma" w:cs="Tahoma"/>
        </w:rPr>
        <w:t>z</w:t>
      </w:r>
      <w:r w:rsidR="005E5050">
        <w:rPr>
          <w:rFonts w:ascii="Tahoma" w:hAnsi="Tahoma" w:cs="Tahoma"/>
        </w:rPr>
        <w:t xml:space="preserve"> </w:t>
      </w:r>
      <w:r w:rsidRPr="00D00E5B">
        <w:rPr>
          <w:rFonts w:ascii="Tahoma" w:hAnsi="Tahoma" w:cs="Tahoma"/>
        </w:rPr>
        <w:t>oddajo</w:t>
      </w:r>
      <w:r w:rsidR="005E5050">
        <w:rPr>
          <w:rFonts w:ascii="Tahoma" w:hAnsi="Tahoma" w:cs="Tahoma"/>
        </w:rPr>
        <w:t xml:space="preserve"> </w:t>
      </w:r>
      <w:r w:rsidRPr="00D00E5B">
        <w:rPr>
          <w:rFonts w:ascii="Tahoma" w:hAnsi="Tahoma" w:cs="Tahoma"/>
        </w:rPr>
        <w:t>javnega</w:t>
      </w:r>
      <w:r w:rsidR="005E5050">
        <w:rPr>
          <w:rFonts w:ascii="Tahoma" w:hAnsi="Tahoma" w:cs="Tahoma"/>
        </w:rPr>
        <w:t xml:space="preserve"> </w:t>
      </w:r>
      <w:r w:rsidRPr="00D00E5B">
        <w:rPr>
          <w:rFonts w:ascii="Tahoma" w:hAnsi="Tahoma" w:cs="Tahoma"/>
        </w:rPr>
        <w:t>naročila.</w:t>
      </w:r>
      <w:r w:rsidR="005E5050">
        <w:rPr>
          <w:rFonts w:ascii="Tahoma" w:hAnsi="Tahoma" w:cs="Tahoma"/>
        </w:rPr>
        <w:t xml:space="preserve"> </w:t>
      </w:r>
      <w:r w:rsidRPr="00D00E5B">
        <w:rPr>
          <w:rFonts w:ascii="Tahoma" w:hAnsi="Tahoma" w:cs="Tahoma"/>
        </w:rPr>
        <w:t>Naročnik</w:t>
      </w:r>
      <w:r w:rsidR="005E5050">
        <w:rPr>
          <w:rFonts w:ascii="Tahoma" w:hAnsi="Tahoma" w:cs="Tahoma"/>
        </w:rPr>
        <w:t xml:space="preserve"> </w:t>
      </w:r>
      <w:r w:rsidRPr="00D00E5B">
        <w:rPr>
          <w:rFonts w:ascii="Tahoma" w:hAnsi="Tahoma" w:cs="Tahoma"/>
        </w:rPr>
        <w:t>mora</w:t>
      </w:r>
      <w:r w:rsidR="005E5050">
        <w:rPr>
          <w:rFonts w:ascii="Tahoma" w:hAnsi="Tahoma" w:cs="Tahoma"/>
        </w:rPr>
        <w:t xml:space="preserve"> </w:t>
      </w:r>
      <w:r w:rsidRPr="00D00E5B">
        <w:rPr>
          <w:rFonts w:ascii="Tahoma" w:hAnsi="Tahoma" w:cs="Tahoma"/>
        </w:rPr>
        <w:t>o</w:t>
      </w:r>
      <w:r w:rsidR="005E5050">
        <w:rPr>
          <w:rFonts w:ascii="Tahoma" w:hAnsi="Tahoma" w:cs="Tahoma"/>
        </w:rPr>
        <w:t xml:space="preserve"> </w:t>
      </w:r>
      <w:r w:rsidRPr="00D00E5B">
        <w:rPr>
          <w:rFonts w:ascii="Tahoma" w:hAnsi="Tahoma" w:cs="Tahoma"/>
        </w:rPr>
        <w:t>morebitni</w:t>
      </w:r>
      <w:r w:rsidR="005E5050">
        <w:rPr>
          <w:rFonts w:ascii="Tahoma" w:hAnsi="Tahoma" w:cs="Tahoma"/>
        </w:rPr>
        <w:t xml:space="preserve"> </w:t>
      </w:r>
      <w:r w:rsidRPr="00D00E5B">
        <w:rPr>
          <w:rFonts w:ascii="Tahoma" w:hAnsi="Tahoma" w:cs="Tahoma"/>
        </w:rPr>
        <w:t>zavrnitvi</w:t>
      </w:r>
      <w:r w:rsidR="005E5050">
        <w:rPr>
          <w:rFonts w:ascii="Tahoma" w:hAnsi="Tahoma" w:cs="Tahoma"/>
        </w:rPr>
        <w:t xml:space="preserve"> </w:t>
      </w:r>
      <w:r w:rsidRPr="00D00E5B">
        <w:rPr>
          <w:rFonts w:ascii="Tahoma" w:hAnsi="Tahoma" w:cs="Tahoma"/>
        </w:rPr>
        <w:t>novega</w:t>
      </w:r>
      <w:r w:rsidR="005E5050">
        <w:rPr>
          <w:rFonts w:ascii="Tahoma" w:hAnsi="Tahoma" w:cs="Tahoma"/>
        </w:rPr>
        <w:t xml:space="preserve"> </w:t>
      </w:r>
      <w:r w:rsidRPr="00D00E5B">
        <w:rPr>
          <w:rFonts w:ascii="Tahoma" w:hAnsi="Tahoma" w:cs="Tahoma"/>
        </w:rPr>
        <w:t>podizvajalca</w:t>
      </w:r>
      <w:r w:rsidR="005E5050">
        <w:rPr>
          <w:rFonts w:ascii="Tahoma" w:hAnsi="Tahoma" w:cs="Tahoma"/>
        </w:rPr>
        <w:t xml:space="preserve"> </w:t>
      </w:r>
      <w:r w:rsidRPr="00D00E5B">
        <w:rPr>
          <w:rFonts w:ascii="Tahoma" w:hAnsi="Tahoma" w:cs="Tahoma"/>
        </w:rPr>
        <w:t>obvestiti</w:t>
      </w:r>
      <w:r w:rsidR="005E5050">
        <w:rPr>
          <w:rFonts w:ascii="Tahoma" w:hAnsi="Tahoma" w:cs="Tahoma"/>
        </w:rPr>
        <w:t xml:space="preserve"> </w:t>
      </w:r>
      <w:r w:rsidRPr="00D00E5B">
        <w:rPr>
          <w:rFonts w:ascii="Tahoma" w:hAnsi="Tahoma" w:cs="Tahoma"/>
        </w:rPr>
        <w:t>izvajalca</w:t>
      </w:r>
      <w:r w:rsidR="005E5050">
        <w:rPr>
          <w:rFonts w:ascii="Tahoma" w:hAnsi="Tahoma" w:cs="Tahoma"/>
        </w:rPr>
        <w:t xml:space="preserve"> </w:t>
      </w:r>
      <w:r w:rsidRPr="00D00E5B">
        <w:rPr>
          <w:rFonts w:ascii="Tahoma" w:hAnsi="Tahoma" w:cs="Tahoma"/>
        </w:rPr>
        <w:t>najpozneje</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desetih</w:t>
      </w:r>
      <w:r w:rsidR="005E5050">
        <w:rPr>
          <w:rFonts w:ascii="Tahoma" w:hAnsi="Tahoma" w:cs="Tahoma"/>
        </w:rPr>
        <w:t xml:space="preserve"> </w:t>
      </w:r>
      <w:r w:rsidRPr="00D00E5B">
        <w:rPr>
          <w:rFonts w:ascii="Tahoma" w:hAnsi="Tahoma" w:cs="Tahoma"/>
        </w:rPr>
        <w:t>(10)</w:t>
      </w:r>
      <w:r w:rsidR="005E5050">
        <w:rPr>
          <w:rFonts w:ascii="Tahoma" w:hAnsi="Tahoma" w:cs="Tahoma"/>
        </w:rPr>
        <w:t xml:space="preserve"> </w:t>
      </w:r>
      <w:r w:rsidRPr="00D00E5B">
        <w:rPr>
          <w:rFonts w:ascii="Tahoma" w:hAnsi="Tahoma" w:cs="Tahoma"/>
        </w:rPr>
        <w:t>dneh</w:t>
      </w:r>
      <w:r w:rsidR="005E5050">
        <w:rPr>
          <w:rFonts w:ascii="Tahoma" w:hAnsi="Tahoma" w:cs="Tahoma"/>
        </w:rPr>
        <w:t xml:space="preserve"> </w:t>
      </w:r>
      <w:r w:rsidRPr="00D00E5B">
        <w:rPr>
          <w:rFonts w:ascii="Tahoma" w:hAnsi="Tahoma" w:cs="Tahoma"/>
        </w:rPr>
        <w:t>od</w:t>
      </w:r>
      <w:r w:rsidR="005E5050">
        <w:rPr>
          <w:rFonts w:ascii="Tahoma" w:hAnsi="Tahoma" w:cs="Tahoma"/>
        </w:rPr>
        <w:t xml:space="preserve"> </w:t>
      </w:r>
      <w:r w:rsidRPr="00D00E5B">
        <w:rPr>
          <w:rFonts w:ascii="Tahoma" w:hAnsi="Tahoma" w:cs="Tahoma"/>
        </w:rPr>
        <w:t>prejema</w:t>
      </w:r>
      <w:r w:rsidR="005E5050">
        <w:rPr>
          <w:rFonts w:ascii="Tahoma" w:hAnsi="Tahoma" w:cs="Tahoma"/>
        </w:rPr>
        <w:t xml:space="preserve"> </w:t>
      </w:r>
      <w:r w:rsidRPr="00D00E5B">
        <w:rPr>
          <w:rFonts w:ascii="Tahoma" w:hAnsi="Tahoma" w:cs="Tahoma"/>
        </w:rPr>
        <w:t>predloga.</w:t>
      </w:r>
    </w:p>
    <w:p w14:paraId="1F64760E" w14:textId="77777777" w:rsidR="005E48CD" w:rsidRPr="00D00E5B" w:rsidRDefault="005E48CD" w:rsidP="004227B8">
      <w:pPr>
        <w:keepNext/>
        <w:keepLines/>
        <w:tabs>
          <w:tab w:val="left" w:pos="567"/>
          <w:tab w:val="left" w:pos="1702"/>
        </w:tabs>
        <w:jc w:val="both"/>
        <w:rPr>
          <w:rFonts w:ascii="Tahoma" w:hAnsi="Tahoma" w:cs="Tahoma"/>
        </w:rPr>
      </w:pPr>
    </w:p>
    <w:p w14:paraId="6C11A8C3" w14:textId="5AE6C656" w:rsidR="005E48CD" w:rsidRDefault="005E48CD" w:rsidP="004227B8">
      <w:pPr>
        <w:keepNext/>
        <w:keepLines/>
        <w:tabs>
          <w:tab w:val="left" w:pos="567"/>
          <w:tab w:val="left" w:pos="1702"/>
        </w:tabs>
        <w:jc w:val="both"/>
        <w:rPr>
          <w:rFonts w:ascii="Tahoma" w:hAnsi="Tahoma" w:cs="Tahoma"/>
        </w:rPr>
      </w:pPr>
      <w:r w:rsidRPr="00D00E5B">
        <w:rPr>
          <w:rFonts w:ascii="Tahoma" w:hAnsi="Tahoma" w:cs="Tahoma"/>
        </w:rPr>
        <w:t>Izvajalec</w:t>
      </w:r>
      <w:r w:rsidR="005E5050">
        <w:rPr>
          <w:rFonts w:ascii="Tahoma" w:hAnsi="Tahoma" w:cs="Tahoma"/>
        </w:rPr>
        <w:t xml:space="preserve"> </w:t>
      </w:r>
      <w:r w:rsidRPr="00D00E5B">
        <w:rPr>
          <w:rFonts w:ascii="Tahoma" w:hAnsi="Tahoma" w:cs="Tahoma"/>
        </w:rPr>
        <w:t>bo</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razmerju</w:t>
      </w:r>
      <w:r w:rsidR="005E5050">
        <w:rPr>
          <w:rFonts w:ascii="Tahoma" w:hAnsi="Tahoma" w:cs="Tahoma"/>
        </w:rPr>
        <w:t xml:space="preserve"> </w:t>
      </w:r>
      <w:r w:rsidRPr="00D00E5B">
        <w:rPr>
          <w:rFonts w:ascii="Tahoma" w:hAnsi="Tahoma" w:cs="Tahoma"/>
        </w:rPr>
        <w:t>do</w:t>
      </w:r>
      <w:r w:rsidR="005E5050">
        <w:rPr>
          <w:rFonts w:ascii="Tahoma" w:hAnsi="Tahoma" w:cs="Tahoma"/>
        </w:rPr>
        <w:t xml:space="preserve"> </w:t>
      </w:r>
      <w:r w:rsidRPr="00D00E5B">
        <w:rPr>
          <w:rFonts w:ascii="Tahoma" w:hAnsi="Tahoma" w:cs="Tahoma"/>
        </w:rPr>
        <w:t>naročnika</w:t>
      </w:r>
      <w:r w:rsidR="005E5050">
        <w:rPr>
          <w:rFonts w:ascii="Tahoma" w:hAnsi="Tahoma" w:cs="Tahoma"/>
        </w:rPr>
        <w:t xml:space="preserve"> </w:t>
      </w:r>
      <w:r w:rsidRPr="00D00E5B">
        <w:rPr>
          <w:rFonts w:ascii="Tahoma" w:hAnsi="Tahoma" w:cs="Tahoma"/>
        </w:rPr>
        <w:t>v</w:t>
      </w:r>
      <w:r w:rsidR="005E5050">
        <w:rPr>
          <w:rFonts w:ascii="Tahoma" w:hAnsi="Tahoma" w:cs="Tahoma"/>
        </w:rPr>
        <w:t xml:space="preserve"> </w:t>
      </w:r>
      <w:r w:rsidRPr="00D00E5B">
        <w:rPr>
          <w:rFonts w:ascii="Tahoma" w:hAnsi="Tahoma" w:cs="Tahoma"/>
        </w:rPr>
        <w:t>celoti</w:t>
      </w:r>
      <w:r w:rsidR="005E5050">
        <w:rPr>
          <w:rFonts w:ascii="Tahoma" w:hAnsi="Tahoma" w:cs="Tahoma"/>
        </w:rPr>
        <w:t xml:space="preserve"> </w:t>
      </w:r>
      <w:r w:rsidRPr="00D00E5B">
        <w:rPr>
          <w:rFonts w:ascii="Tahoma" w:hAnsi="Tahoma" w:cs="Tahoma"/>
        </w:rPr>
        <w:t>odgovarjal</w:t>
      </w:r>
      <w:r w:rsidR="005E5050">
        <w:rPr>
          <w:rFonts w:ascii="Tahoma" w:hAnsi="Tahoma" w:cs="Tahoma"/>
        </w:rPr>
        <w:t xml:space="preserve"> </w:t>
      </w:r>
      <w:r w:rsidRPr="00D00E5B">
        <w:rPr>
          <w:rFonts w:ascii="Tahoma" w:hAnsi="Tahoma" w:cs="Tahoma"/>
        </w:rPr>
        <w:t>za</w:t>
      </w:r>
      <w:r w:rsidR="005E5050">
        <w:rPr>
          <w:rFonts w:ascii="Tahoma" w:hAnsi="Tahoma" w:cs="Tahoma"/>
        </w:rPr>
        <w:t xml:space="preserve"> </w:t>
      </w:r>
      <w:r w:rsidRPr="00D00E5B">
        <w:rPr>
          <w:rFonts w:ascii="Tahoma" w:hAnsi="Tahoma" w:cs="Tahoma"/>
        </w:rPr>
        <w:t>dobro</w:t>
      </w:r>
      <w:r w:rsidR="005E5050">
        <w:rPr>
          <w:rFonts w:ascii="Tahoma" w:hAnsi="Tahoma" w:cs="Tahoma"/>
        </w:rPr>
        <w:t xml:space="preserve"> </w:t>
      </w:r>
      <w:r w:rsidRPr="00D00E5B">
        <w:rPr>
          <w:rFonts w:ascii="Tahoma" w:hAnsi="Tahoma" w:cs="Tahoma"/>
        </w:rPr>
        <w:t>izvedbo</w:t>
      </w:r>
      <w:r w:rsidR="005E5050">
        <w:rPr>
          <w:rFonts w:ascii="Tahoma" w:hAnsi="Tahoma" w:cs="Tahoma"/>
        </w:rPr>
        <w:t xml:space="preserve"> </w:t>
      </w:r>
      <w:r w:rsidRPr="00D00E5B">
        <w:rPr>
          <w:rFonts w:ascii="Tahoma" w:hAnsi="Tahoma" w:cs="Tahoma"/>
        </w:rPr>
        <w:t>obveznosti</w:t>
      </w:r>
      <w:r w:rsidR="005E5050">
        <w:rPr>
          <w:rFonts w:ascii="Tahoma" w:hAnsi="Tahoma" w:cs="Tahoma"/>
        </w:rPr>
        <w:t xml:space="preserve"> </w:t>
      </w:r>
      <w:r w:rsidRPr="00D00E5B">
        <w:rPr>
          <w:rFonts w:ascii="Tahoma" w:hAnsi="Tahoma" w:cs="Tahoma"/>
        </w:rPr>
        <w:t>iz</w:t>
      </w:r>
      <w:r w:rsidR="005E5050">
        <w:rPr>
          <w:rFonts w:ascii="Tahoma" w:hAnsi="Tahoma" w:cs="Tahoma"/>
        </w:rPr>
        <w:t xml:space="preserve"> </w:t>
      </w:r>
      <w:r w:rsidRPr="00D00E5B">
        <w:rPr>
          <w:rFonts w:ascii="Tahoma" w:hAnsi="Tahoma" w:cs="Tahoma"/>
        </w:rPr>
        <w:t>okvirnega</w:t>
      </w:r>
      <w:r w:rsidR="005E5050">
        <w:rPr>
          <w:rFonts w:ascii="Tahoma" w:hAnsi="Tahoma" w:cs="Tahoma"/>
        </w:rPr>
        <w:t xml:space="preserve"> </w:t>
      </w:r>
      <w:r w:rsidRPr="00D00E5B">
        <w:rPr>
          <w:rFonts w:ascii="Tahoma" w:hAnsi="Tahoma" w:cs="Tahoma"/>
        </w:rPr>
        <w:t>sporazuma,</w:t>
      </w:r>
      <w:r w:rsidR="005E5050">
        <w:rPr>
          <w:rFonts w:ascii="Tahoma" w:hAnsi="Tahoma" w:cs="Tahoma"/>
        </w:rPr>
        <w:t xml:space="preserve"> </w:t>
      </w:r>
      <w:r w:rsidRPr="00D00E5B">
        <w:rPr>
          <w:rFonts w:ascii="Tahoma" w:hAnsi="Tahoma" w:cs="Tahoma"/>
        </w:rPr>
        <w:t>ne</w:t>
      </w:r>
      <w:r w:rsidR="005E5050">
        <w:rPr>
          <w:rFonts w:ascii="Tahoma" w:hAnsi="Tahoma" w:cs="Tahoma"/>
        </w:rPr>
        <w:t xml:space="preserve"> </w:t>
      </w:r>
      <w:r w:rsidRPr="00D00E5B">
        <w:rPr>
          <w:rFonts w:ascii="Tahoma" w:hAnsi="Tahoma" w:cs="Tahoma"/>
        </w:rPr>
        <w:t>glede</w:t>
      </w:r>
      <w:r w:rsidR="005E5050">
        <w:rPr>
          <w:rFonts w:ascii="Tahoma" w:hAnsi="Tahoma" w:cs="Tahoma"/>
        </w:rPr>
        <w:t xml:space="preserve"> </w:t>
      </w:r>
      <w:r w:rsidRPr="00D00E5B">
        <w:rPr>
          <w:rFonts w:ascii="Tahoma" w:hAnsi="Tahoma" w:cs="Tahoma"/>
        </w:rPr>
        <w:t>na</w:t>
      </w:r>
      <w:r w:rsidR="005E5050">
        <w:rPr>
          <w:rFonts w:ascii="Tahoma" w:hAnsi="Tahoma" w:cs="Tahoma"/>
        </w:rPr>
        <w:t xml:space="preserve"> </w:t>
      </w:r>
      <w:r w:rsidRPr="00D00E5B">
        <w:rPr>
          <w:rFonts w:ascii="Tahoma" w:hAnsi="Tahoma" w:cs="Tahoma"/>
        </w:rPr>
        <w:t>število</w:t>
      </w:r>
      <w:r w:rsidR="005E5050">
        <w:rPr>
          <w:rFonts w:ascii="Tahoma" w:hAnsi="Tahoma" w:cs="Tahoma"/>
        </w:rPr>
        <w:t xml:space="preserve"> </w:t>
      </w:r>
      <w:r w:rsidRPr="00D00E5B">
        <w:rPr>
          <w:rFonts w:ascii="Tahoma" w:hAnsi="Tahoma" w:cs="Tahoma"/>
        </w:rPr>
        <w:t>podizvajalcev.</w:t>
      </w:r>
    </w:p>
    <w:p w14:paraId="4DDC0121" w14:textId="0C2440BC" w:rsidR="005E48CD" w:rsidRDefault="005E48CD" w:rsidP="004227B8">
      <w:pPr>
        <w:keepNext/>
        <w:keepLines/>
        <w:tabs>
          <w:tab w:val="left" w:pos="567"/>
          <w:tab w:val="left" w:pos="1702"/>
        </w:tabs>
        <w:jc w:val="both"/>
        <w:rPr>
          <w:rFonts w:ascii="Tahoma" w:hAnsi="Tahoma" w:cs="Tahoma"/>
        </w:rPr>
      </w:pPr>
    </w:p>
    <w:p w14:paraId="65D4156E" w14:textId="6EA0FCD3" w:rsidR="005E48CD" w:rsidRPr="001270C0" w:rsidRDefault="00A52831" w:rsidP="004227B8">
      <w:pPr>
        <w:keepNext/>
        <w:keepLines/>
        <w:rPr>
          <w:rFonts w:ascii="Tahoma" w:hAnsi="Tahoma" w:cs="Tahoma"/>
          <w:b/>
          <w:szCs w:val="22"/>
        </w:rPr>
      </w:pPr>
      <w:r>
        <w:rPr>
          <w:rFonts w:ascii="Tahoma" w:hAnsi="Tahoma" w:cs="Tahoma"/>
          <w:b/>
          <w:szCs w:val="22"/>
        </w:rPr>
        <w:t>NAČIN</w:t>
      </w:r>
      <w:r w:rsidR="005E5050">
        <w:rPr>
          <w:rFonts w:ascii="Tahoma" w:hAnsi="Tahoma" w:cs="Tahoma"/>
          <w:b/>
          <w:szCs w:val="22"/>
        </w:rPr>
        <w:t xml:space="preserve"> </w:t>
      </w:r>
      <w:r>
        <w:rPr>
          <w:rFonts w:ascii="Tahoma" w:hAnsi="Tahoma" w:cs="Tahoma"/>
          <w:b/>
          <w:szCs w:val="22"/>
        </w:rPr>
        <w:t>NAROČANJA</w:t>
      </w:r>
      <w:r w:rsidR="005E5050">
        <w:rPr>
          <w:rFonts w:ascii="Tahoma" w:hAnsi="Tahoma" w:cs="Tahoma"/>
          <w:b/>
          <w:szCs w:val="22"/>
        </w:rPr>
        <w:t xml:space="preserve"> </w:t>
      </w:r>
      <w:r>
        <w:rPr>
          <w:rFonts w:ascii="Tahoma" w:hAnsi="Tahoma" w:cs="Tahoma"/>
          <w:b/>
          <w:szCs w:val="22"/>
        </w:rPr>
        <w:t>IN</w:t>
      </w:r>
      <w:r w:rsidR="005E5050">
        <w:rPr>
          <w:rFonts w:ascii="Tahoma" w:hAnsi="Tahoma" w:cs="Tahoma"/>
          <w:b/>
          <w:szCs w:val="22"/>
        </w:rPr>
        <w:t xml:space="preserve"> </w:t>
      </w:r>
      <w:r>
        <w:rPr>
          <w:rFonts w:ascii="Tahoma" w:hAnsi="Tahoma" w:cs="Tahoma"/>
          <w:b/>
          <w:szCs w:val="22"/>
        </w:rPr>
        <w:t>KRAJ</w:t>
      </w:r>
      <w:r w:rsidR="005E5050">
        <w:rPr>
          <w:rFonts w:ascii="Tahoma" w:hAnsi="Tahoma" w:cs="Tahoma"/>
          <w:b/>
          <w:szCs w:val="22"/>
        </w:rPr>
        <w:t xml:space="preserve"> </w:t>
      </w:r>
      <w:r>
        <w:rPr>
          <w:rFonts w:ascii="Tahoma" w:hAnsi="Tahoma" w:cs="Tahoma"/>
          <w:b/>
          <w:szCs w:val="22"/>
        </w:rPr>
        <w:t>IZVEDBE</w:t>
      </w:r>
      <w:r w:rsidR="005E5050">
        <w:rPr>
          <w:rFonts w:ascii="Tahoma" w:hAnsi="Tahoma" w:cs="Tahoma"/>
          <w:b/>
          <w:szCs w:val="22"/>
        </w:rPr>
        <w:t xml:space="preserve"> </w:t>
      </w:r>
      <w:r>
        <w:rPr>
          <w:rFonts w:ascii="Tahoma" w:hAnsi="Tahoma" w:cs="Tahoma"/>
          <w:b/>
          <w:szCs w:val="22"/>
        </w:rPr>
        <w:t>DEL</w:t>
      </w:r>
    </w:p>
    <w:p w14:paraId="06B859A4" w14:textId="69539DA0" w:rsidR="005E48CD" w:rsidRDefault="005E48CD" w:rsidP="004227B8">
      <w:pPr>
        <w:keepNext/>
        <w:keepLines/>
        <w:tabs>
          <w:tab w:val="left" w:pos="567"/>
          <w:tab w:val="left" w:pos="1702"/>
        </w:tabs>
        <w:jc w:val="both"/>
        <w:rPr>
          <w:rFonts w:ascii="Tahoma" w:hAnsi="Tahoma" w:cs="Tahoma"/>
        </w:rPr>
      </w:pPr>
    </w:p>
    <w:p w14:paraId="47D2F40B" w14:textId="6F765058" w:rsidR="005E48CD" w:rsidRDefault="005E48CD" w:rsidP="004227B8">
      <w:pPr>
        <w:keepNext/>
        <w:keepLines/>
        <w:numPr>
          <w:ilvl w:val="0"/>
          <w:numId w:val="14"/>
        </w:numPr>
        <w:ind w:left="426" w:hanging="426"/>
        <w:jc w:val="center"/>
        <w:rPr>
          <w:rFonts w:ascii="Tahoma" w:hAnsi="Tahoma" w:cs="Tahoma"/>
        </w:rPr>
      </w:pPr>
      <w:r w:rsidRPr="005E48CD">
        <w:rPr>
          <w:rFonts w:ascii="Tahoma" w:hAnsi="Tahoma" w:cs="Tahoma"/>
          <w:color w:val="000000"/>
        </w:rPr>
        <w:t>člen</w:t>
      </w:r>
    </w:p>
    <w:p w14:paraId="76AE785F" w14:textId="47B3B594" w:rsidR="005E48CD" w:rsidRDefault="005E48CD" w:rsidP="004227B8">
      <w:pPr>
        <w:keepNext/>
        <w:keepLines/>
        <w:tabs>
          <w:tab w:val="left" w:pos="567"/>
          <w:tab w:val="left" w:pos="1702"/>
        </w:tabs>
        <w:jc w:val="both"/>
        <w:rPr>
          <w:rFonts w:ascii="Tahoma" w:hAnsi="Tahoma" w:cs="Tahoma"/>
        </w:rPr>
      </w:pPr>
    </w:p>
    <w:p w14:paraId="49D7FA89" w14:textId="59F6B6B0" w:rsidR="00A52831" w:rsidRDefault="00A52831" w:rsidP="004227B8">
      <w:pPr>
        <w:keepNext/>
        <w:keepLines/>
        <w:tabs>
          <w:tab w:val="left" w:pos="567"/>
          <w:tab w:val="left" w:pos="1702"/>
        </w:tabs>
        <w:jc w:val="both"/>
        <w:rPr>
          <w:rFonts w:ascii="Tahoma" w:eastAsia="Tahoma" w:hAnsi="Tahoma" w:cs="Tahoma"/>
          <w:bCs/>
        </w:rPr>
      </w:pPr>
      <w:r w:rsidRPr="00A52831">
        <w:rPr>
          <w:rFonts w:ascii="Tahoma" w:eastAsia="Tahoma" w:hAnsi="Tahoma" w:cs="Tahoma"/>
          <w:bCs/>
        </w:rPr>
        <w:t>Naročnik</w:t>
      </w:r>
      <w:r w:rsidR="005E5050">
        <w:rPr>
          <w:rFonts w:ascii="Tahoma" w:eastAsia="Tahoma" w:hAnsi="Tahoma" w:cs="Tahoma"/>
          <w:bCs/>
        </w:rPr>
        <w:t xml:space="preserve"> </w:t>
      </w:r>
      <w:r w:rsidRPr="00A52831">
        <w:rPr>
          <w:rFonts w:ascii="Tahoma" w:eastAsia="Tahoma" w:hAnsi="Tahoma" w:cs="Tahoma"/>
          <w:bCs/>
        </w:rPr>
        <w:t>bo</w:t>
      </w:r>
      <w:r w:rsidR="005E5050">
        <w:rPr>
          <w:rFonts w:ascii="Tahoma" w:eastAsia="Tahoma" w:hAnsi="Tahoma" w:cs="Tahoma"/>
          <w:bCs/>
        </w:rPr>
        <w:t xml:space="preserve"> </w:t>
      </w:r>
      <w:r w:rsidRPr="00A52831">
        <w:rPr>
          <w:rFonts w:ascii="Tahoma" w:eastAsia="Tahoma" w:hAnsi="Tahoma" w:cs="Tahoma"/>
          <w:bCs/>
        </w:rPr>
        <w:t>za</w:t>
      </w:r>
      <w:r w:rsidR="005E5050">
        <w:rPr>
          <w:rFonts w:ascii="Tahoma" w:eastAsia="Tahoma" w:hAnsi="Tahoma" w:cs="Tahoma"/>
          <w:bCs/>
        </w:rPr>
        <w:t xml:space="preserve"> </w:t>
      </w:r>
      <w:r w:rsidRPr="00A52831">
        <w:rPr>
          <w:rFonts w:ascii="Tahoma" w:eastAsia="Tahoma" w:hAnsi="Tahoma" w:cs="Tahoma"/>
          <w:bCs/>
        </w:rPr>
        <w:t>izvedbo</w:t>
      </w:r>
      <w:r w:rsidR="005E5050">
        <w:rPr>
          <w:rFonts w:ascii="Tahoma" w:eastAsia="Tahoma" w:hAnsi="Tahoma" w:cs="Tahoma"/>
          <w:bCs/>
        </w:rPr>
        <w:t xml:space="preserve"> </w:t>
      </w:r>
      <w:r w:rsidRPr="00A52831">
        <w:rPr>
          <w:rFonts w:ascii="Tahoma" w:eastAsia="Tahoma" w:hAnsi="Tahoma" w:cs="Tahoma"/>
          <w:bCs/>
        </w:rPr>
        <w:t>storitev</w:t>
      </w:r>
      <w:r w:rsidR="005E5050">
        <w:rPr>
          <w:rFonts w:ascii="Tahoma" w:eastAsia="Tahoma" w:hAnsi="Tahoma" w:cs="Tahoma"/>
          <w:bCs/>
        </w:rPr>
        <w:t xml:space="preserve"> </w:t>
      </w:r>
      <w:r w:rsidRPr="00A52831">
        <w:rPr>
          <w:rFonts w:ascii="Tahoma" w:eastAsia="Tahoma" w:hAnsi="Tahoma" w:cs="Tahoma"/>
          <w:bCs/>
        </w:rPr>
        <w:t>mesečno</w:t>
      </w:r>
      <w:r w:rsidR="005E5050">
        <w:rPr>
          <w:rFonts w:ascii="Tahoma" w:eastAsia="Tahoma" w:hAnsi="Tahoma" w:cs="Tahoma"/>
          <w:bCs/>
        </w:rPr>
        <w:t xml:space="preserve"> </w:t>
      </w:r>
      <w:r w:rsidRPr="00A52831">
        <w:rPr>
          <w:rFonts w:ascii="Tahoma" w:eastAsia="Tahoma" w:hAnsi="Tahoma" w:cs="Tahoma"/>
          <w:bCs/>
        </w:rPr>
        <w:t>izstavil</w:t>
      </w:r>
      <w:r w:rsidR="005E5050">
        <w:rPr>
          <w:rFonts w:ascii="Tahoma" w:eastAsia="Tahoma" w:hAnsi="Tahoma" w:cs="Tahoma"/>
          <w:bCs/>
        </w:rPr>
        <w:t xml:space="preserve"> </w:t>
      </w:r>
      <w:r w:rsidRPr="00A52831">
        <w:rPr>
          <w:rFonts w:ascii="Tahoma" w:eastAsia="Tahoma" w:hAnsi="Tahoma" w:cs="Tahoma"/>
          <w:bCs/>
        </w:rPr>
        <w:t>pisno</w:t>
      </w:r>
      <w:r w:rsidR="005E5050">
        <w:rPr>
          <w:rFonts w:ascii="Tahoma" w:eastAsia="Tahoma" w:hAnsi="Tahoma" w:cs="Tahoma"/>
          <w:bCs/>
        </w:rPr>
        <w:t xml:space="preserve"> </w:t>
      </w:r>
      <w:r w:rsidRPr="00A52831">
        <w:rPr>
          <w:rFonts w:ascii="Tahoma" w:eastAsia="Tahoma" w:hAnsi="Tahoma" w:cs="Tahoma"/>
          <w:bCs/>
        </w:rPr>
        <w:t>nabavno</w:t>
      </w:r>
      <w:r w:rsidR="005E5050">
        <w:rPr>
          <w:rFonts w:ascii="Tahoma" w:eastAsia="Tahoma" w:hAnsi="Tahoma" w:cs="Tahoma"/>
          <w:bCs/>
        </w:rPr>
        <w:t xml:space="preserve"> </w:t>
      </w:r>
      <w:r w:rsidRPr="00A52831">
        <w:rPr>
          <w:rFonts w:ascii="Tahoma" w:eastAsia="Tahoma" w:hAnsi="Tahoma" w:cs="Tahoma"/>
          <w:bCs/>
        </w:rPr>
        <w:t>naročilo.</w:t>
      </w:r>
      <w:r w:rsidR="005E5050">
        <w:rPr>
          <w:rFonts w:ascii="Tahoma" w:eastAsia="Tahoma" w:hAnsi="Tahoma" w:cs="Tahoma"/>
          <w:bCs/>
        </w:rPr>
        <w:t xml:space="preserve"> </w:t>
      </w:r>
      <w:r w:rsidRPr="00A52831">
        <w:rPr>
          <w:rFonts w:ascii="Tahoma" w:eastAsia="Tahoma" w:hAnsi="Tahoma" w:cs="Tahoma"/>
          <w:bCs/>
        </w:rPr>
        <w:t>Storitve</w:t>
      </w:r>
      <w:r w:rsidR="005E5050">
        <w:rPr>
          <w:rFonts w:ascii="Tahoma" w:eastAsia="Tahoma" w:hAnsi="Tahoma" w:cs="Tahoma"/>
          <w:bCs/>
        </w:rPr>
        <w:t xml:space="preserve"> </w:t>
      </w:r>
      <w:r w:rsidRPr="00A52831">
        <w:rPr>
          <w:rFonts w:ascii="Tahoma" w:eastAsia="Tahoma" w:hAnsi="Tahoma" w:cs="Tahoma"/>
          <w:bCs/>
        </w:rPr>
        <w:t>bodo</w:t>
      </w:r>
      <w:r w:rsidR="005E5050">
        <w:rPr>
          <w:rFonts w:ascii="Tahoma" w:eastAsia="Tahoma" w:hAnsi="Tahoma" w:cs="Tahoma"/>
          <w:bCs/>
        </w:rPr>
        <w:t xml:space="preserve"> </w:t>
      </w:r>
      <w:r w:rsidRPr="00A52831">
        <w:rPr>
          <w:rFonts w:ascii="Tahoma" w:eastAsia="Tahoma" w:hAnsi="Tahoma" w:cs="Tahoma"/>
          <w:bCs/>
        </w:rPr>
        <w:t>potekale</w:t>
      </w:r>
      <w:r w:rsidR="005E5050">
        <w:rPr>
          <w:rFonts w:ascii="Tahoma" w:eastAsia="Tahoma" w:hAnsi="Tahoma" w:cs="Tahoma"/>
          <w:bCs/>
        </w:rPr>
        <w:t xml:space="preserve"> </w:t>
      </w:r>
      <w:r w:rsidRPr="00A52831">
        <w:rPr>
          <w:rFonts w:ascii="Tahoma" w:eastAsia="Tahoma" w:hAnsi="Tahoma" w:cs="Tahoma"/>
          <w:bCs/>
        </w:rPr>
        <w:t>sukcesivno,</w:t>
      </w:r>
      <w:r w:rsidR="005E5050">
        <w:rPr>
          <w:rFonts w:ascii="Tahoma" w:eastAsia="Tahoma" w:hAnsi="Tahoma" w:cs="Tahoma"/>
          <w:bCs/>
        </w:rPr>
        <w:t xml:space="preserve"> </w:t>
      </w:r>
      <w:r w:rsidRPr="00A52831">
        <w:rPr>
          <w:rFonts w:ascii="Tahoma" w:eastAsia="Tahoma" w:hAnsi="Tahoma" w:cs="Tahoma"/>
          <w:bCs/>
        </w:rPr>
        <w:t>v</w:t>
      </w:r>
      <w:r w:rsidR="005E5050">
        <w:rPr>
          <w:rFonts w:ascii="Tahoma" w:eastAsia="Tahoma" w:hAnsi="Tahoma" w:cs="Tahoma"/>
          <w:bCs/>
        </w:rPr>
        <w:t xml:space="preserve"> </w:t>
      </w:r>
      <w:r w:rsidRPr="00A52831">
        <w:rPr>
          <w:rFonts w:ascii="Tahoma" w:eastAsia="Tahoma" w:hAnsi="Tahoma" w:cs="Tahoma"/>
          <w:bCs/>
        </w:rPr>
        <w:t>skladu</w:t>
      </w:r>
      <w:r w:rsidR="005E5050">
        <w:rPr>
          <w:rFonts w:ascii="Tahoma" w:eastAsia="Tahoma" w:hAnsi="Tahoma" w:cs="Tahoma"/>
          <w:bCs/>
        </w:rPr>
        <w:t xml:space="preserve"> </w:t>
      </w:r>
      <w:r w:rsidRPr="00A52831">
        <w:rPr>
          <w:rFonts w:ascii="Tahoma" w:eastAsia="Tahoma" w:hAnsi="Tahoma" w:cs="Tahoma"/>
          <w:bCs/>
        </w:rPr>
        <w:t>z</w:t>
      </w:r>
      <w:r w:rsidR="005E5050">
        <w:rPr>
          <w:rFonts w:ascii="Tahoma" w:eastAsia="Tahoma" w:hAnsi="Tahoma" w:cs="Tahoma"/>
          <w:bCs/>
        </w:rPr>
        <w:t xml:space="preserve"> </w:t>
      </w:r>
      <w:r w:rsidRPr="00A52831">
        <w:rPr>
          <w:rFonts w:ascii="Tahoma" w:eastAsia="Tahoma" w:hAnsi="Tahoma" w:cs="Tahoma"/>
          <w:bCs/>
        </w:rPr>
        <w:t>naročnikovimi</w:t>
      </w:r>
      <w:r w:rsidR="005E5050">
        <w:rPr>
          <w:rFonts w:ascii="Tahoma" w:eastAsia="Tahoma" w:hAnsi="Tahoma" w:cs="Tahoma"/>
          <w:bCs/>
        </w:rPr>
        <w:t xml:space="preserve"> </w:t>
      </w:r>
      <w:r w:rsidRPr="00A52831">
        <w:rPr>
          <w:rFonts w:ascii="Tahoma" w:eastAsia="Tahoma" w:hAnsi="Tahoma" w:cs="Tahoma"/>
          <w:bCs/>
        </w:rPr>
        <w:t>dejanskimi</w:t>
      </w:r>
      <w:r w:rsidR="005E5050">
        <w:rPr>
          <w:rFonts w:ascii="Tahoma" w:eastAsia="Tahoma" w:hAnsi="Tahoma" w:cs="Tahoma"/>
          <w:bCs/>
        </w:rPr>
        <w:t xml:space="preserve"> </w:t>
      </w:r>
      <w:r w:rsidRPr="00A52831">
        <w:rPr>
          <w:rFonts w:ascii="Tahoma" w:eastAsia="Tahoma" w:hAnsi="Tahoma" w:cs="Tahoma"/>
          <w:bCs/>
        </w:rPr>
        <w:t>potrebami.</w:t>
      </w:r>
      <w:r w:rsidR="005E5050">
        <w:rPr>
          <w:rFonts w:ascii="Tahoma" w:eastAsia="Tahoma" w:hAnsi="Tahoma" w:cs="Tahoma"/>
          <w:bCs/>
        </w:rPr>
        <w:t xml:space="preserve"> </w:t>
      </w:r>
    </w:p>
    <w:p w14:paraId="793966A0" w14:textId="77777777" w:rsidR="00A52831" w:rsidRPr="00A52831" w:rsidRDefault="00A52831" w:rsidP="004227B8">
      <w:pPr>
        <w:keepNext/>
        <w:keepLines/>
        <w:tabs>
          <w:tab w:val="left" w:pos="567"/>
          <w:tab w:val="left" w:pos="1702"/>
        </w:tabs>
        <w:jc w:val="both"/>
        <w:rPr>
          <w:rFonts w:ascii="Tahoma" w:eastAsia="Tahoma" w:hAnsi="Tahoma" w:cs="Tahoma"/>
          <w:bCs/>
        </w:rPr>
      </w:pPr>
    </w:p>
    <w:p w14:paraId="7DB33D1F" w14:textId="08D0FDD2" w:rsidR="00A52831" w:rsidRDefault="00A52831" w:rsidP="004227B8">
      <w:pPr>
        <w:keepNext/>
        <w:keepLines/>
        <w:tabs>
          <w:tab w:val="left" w:pos="567"/>
          <w:tab w:val="left" w:pos="1702"/>
        </w:tabs>
        <w:jc w:val="both"/>
        <w:rPr>
          <w:rFonts w:ascii="Tahoma" w:eastAsia="Tahoma" w:hAnsi="Tahoma" w:cs="Tahoma"/>
        </w:rPr>
      </w:pPr>
      <w:r w:rsidRPr="00A52831">
        <w:rPr>
          <w:rFonts w:ascii="Tahoma" w:eastAsia="Tahoma" w:hAnsi="Tahoma" w:cs="Tahoma"/>
        </w:rPr>
        <w:t>Naročnik</w:t>
      </w:r>
      <w:r w:rsidR="005E5050">
        <w:rPr>
          <w:rFonts w:ascii="Tahoma" w:eastAsia="Tahoma" w:hAnsi="Tahoma" w:cs="Tahoma"/>
        </w:rPr>
        <w:t xml:space="preserve"> </w:t>
      </w:r>
      <w:r w:rsidRPr="00A52831">
        <w:rPr>
          <w:rFonts w:ascii="Tahoma" w:eastAsia="Tahoma" w:hAnsi="Tahoma" w:cs="Tahoma"/>
        </w:rPr>
        <w:t>se</w:t>
      </w:r>
      <w:r w:rsidR="005E5050">
        <w:rPr>
          <w:rFonts w:ascii="Tahoma" w:eastAsia="Tahoma" w:hAnsi="Tahoma" w:cs="Tahoma"/>
        </w:rPr>
        <w:t xml:space="preserve"> </w:t>
      </w:r>
      <w:r w:rsidRPr="00A52831">
        <w:rPr>
          <w:rFonts w:ascii="Tahoma" w:eastAsia="Tahoma" w:hAnsi="Tahoma" w:cs="Tahoma"/>
        </w:rPr>
        <w:t>zavezuje</w:t>
      </w:r>
      <w:r w:rsidR="005E5050">
        <w:rPr>
          <w:rFonts w:ascii="Tahoma" w:eastAsia="Tahoma" w:hAnsi="Tahoma" w:cs="Tahoma"/>
        </w:rPr>
        <w:t xml:space="preserve"> </w:t>
      </w:r>
      <w:r w:rsidRPr="00A52831">
        <w:rPr>
          <w:rFonts w:ascii="Tahoma" w:eastAsia="Tahoma" w:hAnsi="Tahoma" w:cs="Tahoma"/>
        </w:rPr>
        <w:t>izvajalcu</w:t>
      </w:r>
      <w:r w:rsidR="005E5050">
        <w:rPr>
          <w:rFonts w:ascii="Tahoma" w:eastAsia="Tahoma" w:hAnsi="Tahoma" w:cs="Tahoma"/>
        </w:rPr>
        <w:t xml:space="preserve"> </w:t>
      </w:r>
      <w:r w:rsidRPr="00A52831">
        <w:rPr>
          <w:rFonts w:ascii="Tahoma" w:eastAsia="Tahoma" w:hAnsi="Tahoma" w:cs="Tahoma"/>
        </w:rPr>
        <w:t>sporočiti</w:t>
      </w:r>
      <w:r w:rsidR="005E5050">
        <w:rPr>
          <w:rFonts w:ascii="Tahoma" w:eastAsia="Tahoma" w:hAnsi="Tahoma" w:cs="Tahoma"/>
        </w:rPr>
        <w:t xml:space="preserve"> </w:t>
      </w:r>
      <w:r w:rsidRPr="00A52831">
        <w:rPr>
          <w:rFonts w:ascii="Tahoma" w:eastAsia="Tahoma" w:hAnsi="Tahoma" w:cs="Tahoma"/>
        </w:rPr>
        <w:t>vsakokratno</w:t>
      </w:r>
      <w:r w:rsidR="005E5050">
        <w:rPr>
          <w:rFonts w:ascii="Tahoma" w:eastAsia="Tahoma" w:hAnsi="Tahoma" w:cs="Tahoma"/>
        </w:rPr>
        <w:t xml:space="preserve"> </w:t>
      </w:r>
      <w:r w:rsidRPr="00A52831">
        <w:rPr>
          <w:rFonts w:ascii="Tahoma" w:eastAsia="Tahoma" w:hAnsi="Tahoma" w:cs="Tahoma"/>
        </w:rPr>
        <w:t>potrebo</w:t>
      </w:r>
      <w:r w:rsidR="005E5050">
        <w:rPr>
          <w:rFonts w:ascii="Tahoma" w:eastAsia="Tahoma" w:hAnsi="Tahoma" w:cs="Tahoma"/>
        </w:rPr>
        <w:t xml:space="preserve"> </w:t>
      </w:r>
      <w:r w:rsidRPr="00A52831">
        <w:rPr>
          <w:rFonts w:ascii="Tahoma" w:eastAsia="Tahoma" w:hAnsi="Tahoma" w:cs="Tahoma"/>
        </w:rPr>
        <w:t>po</w:t>
      </w:r>
      <w:r w:rsidR="005E5050">
        <w:rPr>
          <w:rFonts w:ascii="Tahoma" w:eastAsia="Tahoma" w:hAnsi="Tahoma" w:cs="Tahoma"/>
        </w:rPr>
        <w:t xml:space="preserve"> </w:t>
      </w:r>
      <w:r w:rsidRPr="00A52831">
        <w:rPr>
          <w:rFonts w:ascii="Tahoma" w:eastAsia="Tahoma" w:hAnsi="Tahoma" w:cs="Tahoma"/>
        </w:rPr>
        <w:t>izvedbi</w:t>
      </w:r>
      <w:r w:rsidR="005E5050">
        <w:rPr>
          <w:rFonts w:ascii="Tahoma" w:eastAsia="Tahoma" w:hAnsi="Tahoma" w:cs="Tahoma"/>
        </w:rPr>
        <w:t xml:space="preserve"> </w:t>
      </w:r>
      <w:r w:rsidRPr="00A52831">
        <w:rPr>
          <w:rFonts w:ascii="Tahoma" w:eastAsia="Tahoma" w:hAnsi="Tahoma" w:cs="Tahoma"/>
        </w:rPr>
        <w:t>storitev</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pisni</w:t>
      </w:r>
      <w:r w:rsidR="005E5050">
        <w:rPr>
          <w:rFonts w:ascii="Tahoma" w:eastAsia="Tahoma" w:hAnsi="Tahoma" w:cs="Tahoma"/>
        </w:rPr>
        <w:t xml:space="preserve"> </w:t>
      </w:r>
      <w:r w:rsidRPr="00A52831">
        <w:rPr>
          <w:rFonts w:ascii="Tahoma" w:eastAsia="Tahoma" w:hAnsi="Tahoma" w:cs="Tahoma"/>
        </w:rPr>
        <w:t>obliki</w:t>
      </w:r>
      <w:r w:rsidR="005E5050">
        <w:rPr>
          <w:rFonts w:ascii="Tahoma" w:eastAsia="Tahoma" w:hAnsi="Tahoma" w:cs="Tahoma"/>
        </w:rPr>
        <w:t xml:space="preserve"> </w:t>
      </w:r>
      <w:r w:rsidRPr="00A52831">
        <w:rPr>
          <w:rFonts w:ascii="Tahoma" w:eastAsia="Tahoma" w:hAnsi="Tahoma" w:cs="Tahoma"/>
        </w:rPr>
        <w:t>(po</w:t>
      </w:r>
      <w:r w:rsidR="005E5050">
        <w:rPr>
          <w:rFonts w:ascii="Tahoma" w:eastAsia="Tahoma" w:hAnsi="Tahoma" w:cs="Tahoma"/>
        </w:rPr>
        <w:t xml:space="preserve"> </w:t>
      </w:r>
      <w:r w:rsidRPr="00A52831">
        <w:rPr>
          <w:rFonts w:ascii="Tahoma" w:eastAsia="Tahoma" w:hAnsi="Tahoma" w:cs="Tahoma"/>
        </w:rPr>
        <w:t>elektronski</w:t>
      </w:r>
      <w:r w:rsidR="005E5050">
        <w:rPr>
          <w:rFonts w:ascii="Tahoma" w:eastAsia="Tahoma" w:hAnsi="Tahoma" w:cs="Tahoma"/>
        </w:rPr>
        <w:t xml:space="preserve"> </w:t>
      </w:r>
      <w:r w:rsidRPr="00A52831">
        <w:rPr>
          <w:rFonts w:ascii="Tahoma" w:eastAsia="Tahoma" w:hAnsi="Tahoma" w:cs="Tahoma"/>
        </w:rPr>
        <w:t>pošti),</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situacijah</w:t>
      </w:r>
      <w:r w:rsidR="005E5050">
        <w:rPr>
          <w:rFonts w:ascii="Tahoma" w:eastAsia="Tahoma" w:hAnsi="Tahoma" w:cs="Tahoma"/>
        </w:rPr>
        <w:t xml:space="preserve"> </w:t>
      </w:r>
      <w:r w:rsidRPr="00A52831">
        <w:rPr>
          <w:rFonts w:ascii="Tahoma" w:eastAsia="Tahoma" w:hAnsi="Tahoma" w:cs="Tahoma"/>
        </w:rPr>
        <w:t>kadar</w:t>
      </w:r>
      <w:r w:rsidR="005E5050">
        <w:rPr>
          <w:rFonts w:ascii="Tahoma" w:eastAsia="Tahoma" w:hAnsi="Tahoma" w:cs="Tahoma"/>
        </w:rPr>
        <w:t xml:space="preserve"> </w:t>
      </w:r>
      <w:r w:rsidRPr="00A52831">
        <w:rPr>
          <w:rFonts w:ascii="Tahoma" w:eastAsia="Tahoma" w:hAnsi="Tahoma" w:cs="Tahoma"/>
        </w:rPr>
        <w:t>to</w:t>
      </w:r>
      <w:r w:rsidR="005E5050">
        <w:rPr>
          <w:rFonts w:ascii="Tahoma" w:eastAsia="Tahoma" w:hAnsi="Tahoma" w:cs="Tahoma"/>
        </w:rPr>
        <w:t xml:space="preserve"> </w:t>
      </w:r>
      <w:r w:rsidRPr="00A52831">
        <w:rPr>
          <w:rFonts w:ascii="Tahoma" w:eastAsia="Tahoma" w:hAnsi="Tahoma" w:cs="Tahoma"/>
        </w:rPr>
        <w:t>ni</w:t>
      </w:r>
      <w:r w:rsidR="005E5050">
        <w:rPr>
          <w:rFonts w:ascii="Tahoma" w:eastAsia="Tahoma" w:hAnsi="Tahoma" w:cs="Tahoma"/>
        </w:rPr>
        <w:t xml:space="preserve"> </w:t>
      </w:r>
      <w:r w:rsidRPr="00A52831">
        <w:rPr>
          <w:rFonts w:ascii="Tahoma" w:eastAsia="Tahoma" w:hAnsi="Tahoma" w:cs="Tahoma"/>
        </w:rPr>
        <w:t>mogoče,</w:t>
      </w:r>
      <w:r w:rsidR="005E5050">
        <w:rPr>
          <w:rFonts w:ascii="Tahoma" w:eastAsia="Tahoma" w:hAnsi="Tahoma" w:cs="Tahoma"/>
        </w:rPr>
        <w:t xml:space="preserve"> </w:t>
      </w:r>
      <w:r w:rsidRPr="00A52831">
        <w:rPr>
          <w:rFonts w:ascii="Tahoma" w:eastAsia="Tahoma" w:hAnsi="Tahoma" w:cs="Tahoma"/>
        </w:rPr>
        <w:t>pa</w:t>
      </w:r>
      <w:r w:rsidR="005E5050">
        <w:rPr>
          <w:rFonts w:ascii="Tahoma" w:eastAsia="Tahoma" w:hAnsi="Tahoma" w:cs="Tahoma"/>
        </w:rPr>
        <w:t xml:space="preserve"> </w:t>
      </w:r>
      <w:r w:rsidRPr="00A52831">
        <w:rPr>
          <w:rFonts w:ascii="Tahoma" w:eastAsia="Tahoma" w:hAnsi="Tahoma" w:cs="Tahoma"/>
        </w:rPr>
        <w:t>je</w:t>
      </w:r>
      <w:r w:rsidR="005E5050">
        <w:rPr>
          <w:rFonts w:ascii="Tahoma" w:eastAsia="Tahoma" w:hAnsi="Tahoma" w:cs="Tahoma"/>
        </w:rPr>
        <w:t xml:space="preserve"> </w:t>
      </w:r>
      <w:r w:rsidRPr="00A52831">
        <w:rPr>
          <w:rFonts w:ascii="Tahoma" w:eastAsia="Tahoma" w:hAnsi="Tahoma" w:cs="Tahoma"/>
        </w:rPr>
        <w:t>za</w:t>
      </w:r>
      <w:r w:rsidR="005E5050">
        <w:rPr>
          <w:rFonts w:ascii="Tahoma" w:eastAsia="Tahoma" w:hAnsi="Tahoma" w:cs="Tahoma"/>
        </w:rPr>
        <w:t xml:space="preserve">  </w:t>
      </w:r>
      <w:r w:rsidRPr="00A52831">
        <w:rPr>
          <w:rFonts w:ascii="Tahoma" w:eastAsia="Tahoma" w:hAnsi="Tahoma" w:cs="Tahoma"/>
        </w:rPr>
        <w:t>posamezna</w:t>
      </w:r>
      <w:r w:rsidR="005E5050">
        <w:rPr>
          <w:rFonts w:ascii="Tahoma" w:eastAsia="Tahoma" w:hAnsi="Tahoma" w:cs="Tahoma"/>
        </w:rPr>
        <w:t xml:space="preserve"> </w:t>
      </w:r>
      <w:r w:rsidRPr="00A52831">
        <w:rPr>
          <w:rFonts w:ascii="Tahoma" w:eastAsia="Tahoma" w:hAnsi="Tahoma" w:cs="Tahoma"/>
        </w:rPr>
        <w:t>opravila</w:t>
      </w:r>
      <w:r w:rsidR="005E5050">
        <w:rPr>
          <w:rFonts w:ascii="Tahoma" w:eastAsia="Tahoma" w:hAnsi="Tahoma" w:cs="Tahoma"/>
        </w:rPr>
        <w:t xml:space="preserve"> </w:t>
      </w:r>
      <w:r w:rsidRPr="00A52831">
        <w:rPr>
          <w:rFonts w:ascii="Tahoma" w:eastAsia="Tahoma" w:hAnsi="Tahoma" w:cs="Tahoma"/>
        </w:rPr>
        <w:t>možno</w:t>
      </w:r>
      <w:r w:rsidR="005E5050">
        <w:rPr>
          <w:rFonts w:ascii="Tahoma" w:eastAsia="Tahoma" w:hAnsi="Tahoma" w:cs="Tahoma"/>
        </w:rPr>
        <w:t xml:space="preserve"> </w:t>
      </w:r>
      <w:r w:rsidRPr="00A52831">
        <w:rPr>
          <w:rFonts w:ascii="Tahoma" w:eastAsia="Tahoma" w:hAnsi="Tahoma" w:cs="Tahoma"/>
        </w:rPr>
        <w:t>tudi</w:t>
      </w:r>
      <w:r w:rsidR="005E5050">
        <w:rPr>
          <w:rFonts w:ascii="Tahoma" w:eastAsia="Tahoma" w:hAnsi="Tahoma" w:cs="Tahoma"/>
        </w:rPr>
        <w:t xml:space="preserve"> </w:t>
      </w:r>
      <w:r w:rsidRPr="00A52831">
        <w:rPr>
          <w:rFonts w:ascii="Tahoma" w:eastAsia="Tahoma" w:hAnsi="Tahoma" w:cs="Tahoma"/>
        </w:rPr>
        <w:t>ustno</w:t>
      </w:r>
      <w:r w:rsidR="005E5050">
        <w:rPr>
          <w:rFonts w:ascii="Tahoma" w:eastAsia="Tahoma" w:hAnsi="Tahoma" w:cs="Tahoma"/>
        </w:rPr>
        <w:t xml:space="preserve"> </w:t>
      </w:r>
      <w:r w:rsidRPr="00A52831">
        <w:rPr>
          <w:rFonts w:ascii="Tahoma" w:eastAsia="Tahoma" w:hAnsi="Tahoma" w:cs="Tahoma"/>
        </w:rPr>
        <w:t>naročilo</w:t>
      </w:r>
      <w:r w:rsidR="005E5050">
        <w:rPr>
          <w:rFonts w:ascii="Tahoma" w:eastAsia="Tahoma" w:hAnsi="Tahoma" w:cs="Tahoma"/>
        </w:rPr>
        <w:t xml:space="preserve"> </w:t>
      </w:r>
      <w:r w:rsidRPr="00A52831">
        <w:rPr>
          <w:rFonts w:ascii="Tahoma" w:eastAsia="Tahoma" w:hAnsi="Tahoma" w:cs="Tahoma"/>
        </w:rPr>
        <w:t>predstavnika</w:t>
      </w:r>
      <w:r w:rsidR="005E5050">
        <w:rPr>
          <w:rFonts w:ascii="Tahoma" w:eastAsia="Tahoma" w:hAnsi="Tahoma" w:cs="Tahoma"/>
        </w:rPr>
        <w:t xml:space="preserve"> </w:t>
      </w:r>
      <w:r w:rsidRPr="00A52831">
        <w:rPr>
          <w:rFonts w:ascii="Tahoma" w:eastAsia="Tahoma" w:hAnsi="Tahoma" w:cs="Tahoma"/>
        </w:rPr>
        <w:t>naročnika.</w:t>
      </w:r>
      <w:r w:rsidR="005E5050">
        <w:rPr>
          <w:rFonts w:ascii="Tahoma" w:eastAsia="Tahoma" w:hAnsi="Tahoma" w:cs="Tahoma"/>
        </w:rPr>
        <w:t xml:space="preserve"> </w:t>
      </w:r>
      <w:r w:rsidRPr="00A52831">
        <w:rPr>
          <w:rFonts w:ascii="Tahoma" w:eastAsia="Tahoma" w:hAnsi="Tahoma" w:cs="Tahoma"/>
        </w:rPr>
        <w:t>Izvajalec</w:t>
      </w:r>
      <w:r w:rsidR="005E5050">
        <w:rPr>
          <w:rFonts w:ascii="Tahoma" w:eastAsia="Tahoma" w:hAnsi="Tahoma" w:cs="Tahoma"/>
        </w:rPr>
        <w:t xml:space="preserve"> </w:t>
      </w:r>
      <w:r w:rsidRPr="00A52831">
        <w:rPr>
          <w:rFonts w:ascii="Tahoma" w:eastAsia="Tahoma" w:hAnsi="Tahoma" w:cs="Tahoma"/>
        </w:rPr>
        <w:t>bo</w:t>
      </w:r>
      <w:r w:rsidR="005E5050">
        <w:rPr>
          <w:rFonts w:ascii="Tahoma" w:eastAsia="Tahoma" w:hAnsi="Tahoma" w:cs="Tahoma"/>
        </w:rPr>
        <w:t xml:space="preserve"> </w:t>
      </w:r>
      <w:r w:rsidRPr="00A52831">
        <w:rPr>
          <w:rFonts w:ascii="Tahoma" w:eastAsia="Tahoma" w:hAnsi="Tahoma" w:cs="Tahoma"/>
        </w:rPr>
        <w:t>storitve</w:t>
      </w:r>
      <w:r w:rsidR="005E5050">
        <w:rPr>
          <w:rFonts w:ascii="Tahoma" w:eastAsia="Tahoma" w:hAnsi="Tahoma" w:cs="Tahoma"/>
        </w:rPr>
        <w:t xml:space="preserve"> </w:t>
      </w:r>
      <w:r w:rsidRPr="00A52831">
        <w:rPr>
          <w:rFonts w:ascii="Tahoma" w:eastAsia="Tahoma" w:hAnsi="Tahoma" w:cs="Tahoma"/>
        </w:rPr>
        <w:t>zagotavljal</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pisni</w:t>
      </w:r>
      <w:r w:rsidR="005E5050">
        <w:rPr>
          <w:rFonts w:ascii="Tahoma" w:eastAsia="Tahoma" w:hAnsi="Tahoma" w:cs="Tahoma"/>
        </w:rPr>
        <w:t xml:space="preserve"> </w:t>
      </w:r>
      <w:r w:rsidRPr="00A52831">
        <w:rPr>
          <w:rFonts w:ascii="Tahoma" w:eastAsia="Tahoma" w:hAnsi="Tahoma" w:cs="Tahoma"/>
        </w:rPr>
        <w:t>obliki</w:t>
      </w:r>
      <w:r w:rsidR="005E5050">
        <w:rPr>
          <w:rFonts w:ascii="Tahoma" w:eastAsia="Tahoma" w:hAnsi="Tahoma" w:cs="Tahoma"/>
        </w:rPr>
        <w:t xml:space="preserve"> </w:t>
      </w:r>
      <w:r w:rsidRPr="00A52831">
        <w:rPr>
          <w:rFonts w:ascii="Tahoma" w:eastAsia="Tahoma" w:hAnsi="Tahoma" w:cs="Tahoma"/>
        </w:rPr>
        <w:t>(po</w:t>
      </w:r>
      <w:r w:rsidR="005E5050">
        <w:rPr>
          <w:rFonts w:ascii="Tahoma" w:eastAsia="Tahoma" w:hAnsi="Tahoma" w:cs="Tahoma"/>
        </w:rPr>
        <w:t xml:space="preserve"> </w:t>
      </w:r>
      <w:r w:rsidRPr="00A52831">
        <w:rPr>
          <w:rFonts w:ascii="Tahoma" w:eastAsia="Tahoma" w:hAnsi="Tahoma" w:cs="Tahoma"/>
        </w:rPr>
        <w:t>elektronski</w:t>
      </w:r>
      <w:r w:rsidR="005E5050">
        <w:rPr>
          <w:rFonts w:ascii="Tahoma" w:eastAsia="Tahoma" w:hAnsi="Tahoma" w:cs="Tahoma"/>
        </w:rPr>
        <w:t xml:space="preserve"> </w:t>
      </w:r>
      <w:r w:rsidRPr="00A52831">
        <w:rPr>
          <w:rFonts w:ascii="Tahoma" w:eastAsia="Tahoma" w:hAnsi="Tahoma" w:cs="Tahoma"/>
        </w:rPr>
        <w:t>pošti)</w:t>
      </w:r>
      <w:r w:rsidR="005E5050">
        <w:rPr>
          <w:rFonts w:ascii="Tahoma" w:eastAsia="Tahoma" w:hAnsi="Tahoma" w:cs="Tahoma"/>
        </w:rPr>
        <w:t xml:space="preserve"> </w:t>
      </w:r>
      <w:r w:rsidRPr="00A52831">
        <w:rPr>
          <w:rFonts w:ascii="Tahoma" w:eastAsia="Tahoma" w:hAnsi="Tahoma" w:cs="Tahoma"/>
        </w:rPr>
        <w:t>in</w:t>
      </w:r>
      <w:r w:rsidR="005E5050">
        <w:rPr>
          <w:rFonts w:ascii="Tahoma" w:eastAsia="Tahoma" w:hAnsi="Tahoma" w:cs="Tahoma"/>
        </w:rPr>
        <w:t xml:space="preserve"> </w:t>
      </w:r>
      <w:r w:rsidRPr="00A52831">
        <w:rPr>
          <w:rFonts w:ascii="Tahoma" w:eastAsia="Tahoma" w:hAnsi="Tahoma" w:cs="Tahoma"/>
        </w:rPr>
        <w:t>ustni</w:t>
      </w:r>
      <w:r w:rsidR="005E5050">
        <w:rPr>
          <w:rFonts w:ascii="Tahoma" w:eastAsia="Tahoma" w:hAnsi="Tahoma" w:cs="Tahoma"/>
        </w:rPr>
        <w:t xml:space="preserve"> </w:t>
      </w:r>
      <w:r w:rsidRPr="00A52831">
        <w:rPr>
          <w:rFonts w:ascii="Tahoma" w:eastAsia="Tahoma" w:hAnsi="Tahoma" w:cs="Tahoma"/>
        </w:rPr>
        <w:t>obliki,</w:t>
      </w:r>
      <w:r w:rsidR="005E5050">
        <w:rPr>
          <w:rFonts w:ascii="Tahoma" w:eastAsia="Tahoma" w:hAnsi="Tahoma" w:cs="Tahoma"/>
        </w:rPr>
        <w:t xml:space="preserve"> </w:t>
      </w:r>
      <w:r w:rsidRPr="00A52831">
        <w:rPr>
          <w:rFonts w:ascii="Tahoma" w:eastAsia="Tahoma" w:hAnsi="Tahoma" w:cs="Tahoma"/>
        </w:rPr>
        <w:t>skladno</w:t>
      </w:r>
      <w:r w:rsidR="005E5050">
        <w:rPr>
          <w:rFonts w:ascii="Tahoma" w:eastAsia="Tahoma" w:hAnsi="Tahoma" w:cs="Tahoma"/>
        </w:rPr>
        <w:t xml:space="preserve"> </w:t>
      </w:r>
      <w:r w:rsidRPr="00A52831">
        <w:rPr>
          <w:rFonts w:ascii="Tahoma" w:eastAsia="Tahoma" w:hAnsi="Tahoma" w:cs="Tahoma"/>
        </w:rPr>
        <w:t>z</w:t>
      </w:r>
      <w:r w:rsidR="005E5050">
        <w:rPr>
          <w:rFonts w:ascii="Tahoma" w:eastAsia="Tahoma" w:hAnsi="Tahoma" w:cs="Tahoma"/>
        </w:rPr>
        <w:t xml:space="preserve"> </w:t>
      </w:r>
      <w:r w:rsidRPr="00A52831">
        <w:rPr>
          <w:rFonts w:ascii="Tahoma" w:eastAsia="Tahoma" w:hAnsi="Tahoma" w:cs="Tahoma"/>
        </w:rPr>
        <w:t>naročilom</w:t>
      </w:r>
      <w:r w:rsidR="005E5050">
        <w:rPr>
          <w:rFonts w:ascii="Tahoma" w:eastAsia="Tahoma" w:hAnsi="Tahoma" w:cs="Tahoma"/>
        </w:rPr>
        <w:t xml:space="preserve"> </w:t>
      </w:r>
      <w:r w:rsidRPr="00A52831">
        <w:rPr>
          <w:rFonts w:ascii="Tahoma" w:eastAsia="Tahoma" w:hAnsi="Tahoma" w:cs="Tahoma"/>
        </w:rPr>
        <w:t>naročnika.</w:t>
      </w:r>
      <w:r w:rsidR="005E5050">
        <w:rPr>
          <w:rFonts w:ascii="Tahoma" w:eastAsia="Tahoma" w:hAnsi="Tahoma" w:cs="Tahoma"/>
        </w:rPr>
        <w:t xml:space="preserve"> </w:t>
      </w:r>
      <w:r>
        <w:rPr>
          <w:rFonts w:ascii="Tahoma" w:eastAsia="Tahoma" w:hAnsi="Tahoma" w:cs="Tahoma"/>
        </w:rPr>
        <w:t>Izvajalec</w:t>
      </w:r>
      <w:r w:rsidR="005E5050">
        <w:rPr>
          <w:rFonts w:ascii="Tahoma" w:eastAsia="Tahoma" w:hAnsi="Tahoma" w:cs="Tahoma"/>
        </w:rPr>
        <w:t xml:space="preserve"> </w:t>
      </w:r>
      <w:r w:rsidRPr="00A52831">
        <w:rPr>
          <w:rFonts w:ascii="Tahoma" w:eastAsia="Tahoma" w:hAnsi="Tahoma" w:cs="Tahoma"/>
        </w:rPr>
        <w:t>mora</w:t>
      </w:r>
      <w:r w:rsidR="005E5050">
        <w:rPr>
          <w:rFonts w:ascii="Tahoma" w:eastAsia="Tahoma" w:hAnsi="Tahoma" w:cs="Tahoma"/>
        </w:rPr>
        <w:t xml:space="preserve"> </w:t>
      </w:r>
      <w:r w:rsidRPr="00A52831">
        <w:rPr>
          <w:rFonts w:ascii="Tahoma" w:eastAsia="Tahoma" w:hAnsi="Tahoma" w:cs="Tahoma"/>
        </w:rPr>
        <w:t>zagotoviti</w:t>
      </w:r>
      <w:r w:rsidR="005E5050">
        <w:rPr>
          <w:rFonts w:ascii="Tahoma" w:eastAsia="Tahoma" w:hAnsi="Tahoma" w:cs="Tahoma"/>
        </w:rPr>
        <w:t xml:space="preserve"> </w:t>
      </w:r>
      <w:r w:rsidRPr="00A52831">
        <w:rPr>
          <w:rFonts w:ascii="Tahoma" w:eastAsia="Tahoma" w:hAnsi="Tahoma" w:cs="Tahoma"/>
        </w:rPr>
        <w:t>svoje</w:t>
      </w:r>
      <w:r w:rsidR="005E5050">
        <w:rPr>
          <w:rFonts w:ascii="Tahoma" w:eastAsia="Tahoma" w:hAnsi="Tahoma" w:cs="Tahoma"/>
        </w:rPr>
        <w:t xml:space="preserve"> </w:t>
      </w:r>
      <w:r w:rsidRPr="00A52831">
        <w:rPr>
          <w:rFonts w:ascii="Tahoma" w:eastAsia="Tahoma" w:hAnsi="Tahoma" w:cs="Tahoma"/>
        </w:rPr>
        <w:t>ustne</w:t>
      </w:r>
      <w:r w:rsidR="005E5050">
        <w:rPr>
          <w:rFonts w:ascii="Tahoma" w:eastAsia="Tahoma" w:hAnsi="Tahoma" w:cs="Tahoma"/>
        </w:rPr>
        <w:t xml:space="preserve"> </w:t>
      </w:r>
      <w:r w:rsidRPr="00A52831">
        <w:rPr>
          <w:rFonts w:ascii="Tahoma" w:eastAsia="Tahoma" w:hAnsi="Tahoma" w:cs="Tahoma"/>
        </w:rPr>
        <w:t>ali</w:t>
      </w:r>
      <w:r w:rsidR="005E5050">
        <w:rPr>
          <w:rFonts w:ascii="Tahoma" w:eastAsia="Tahoma" w:hAnsi="Tahoma" w:cs="Tahoma"/>
        </w:rPr>
        <w:t xml:space="preserve"> </w:t>
      </w:r>
      <w:r w:rsidRPr="00A52831">
        <w:rPr>
          <w:rFonts w:ascii="Tahoma" w:eastAsia="Tahoma" w:hAnsi="Tahoma" w:cs="Tahoma"/>
        </w:rPr>
        <w:t>pisne</w:t>
      </w:r>
      <w:r w:rsidR="005E5050">
        <w:rPr>
          <w:rFonts w:ascii="Tahoma" w:eastAsia="Tahoma" w:hAnsi="Tahoma" w:cs="Tahoma"/>
        </w:rPr>
        <w:t xml:space="preserve"> </w:t>
      </w:r>
      <w:r w:rsidRPr="00A52831">
        <w:rPr>
          <w:rFonts w:ascii="Tahoma" w:eastAsia="Tahoma" w:hAnsi="Tahoma" w:cs="Tahoma"/>
        </w:rPr>
        <w:t>storitve</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roku,</w:t>
      </w:r>
      <w:r w:rsidR="005E5050">
        <w:rPr>
          <w:rFonts w:ascii="Tahoma" w:eastAsia="Tahoma" w:hAnsi="Tahoma" w:cs="Tahoma"/>
        </w:rPr>
        <w:t xml:space="preserve"> </w:t>
      </w:r>
      <w:r w:rsidRPr="00A52831">
        <w:rPr>
          <w:rFonts w:ascii="Tahoma" w:eastAsia="Tahoma" w:hAnsi="Tahoma" w:cs="Tahoma"/>
        </w:rPr>
        <w:t>dogovorjenem</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naročilu.</w:t>
      </w:r>
      <w:r w:rsidR="005E5050">
        <w:rPr>
          <w:rFonts w:ascii="Tahoma" w:eastAsia="Tahoma" w:hAnsi="Tahoma" w:cs="Tahoma"/>
        </w:rPr>
        <w:t xml:space="preserve"> </w:t>
      </w:r>
      <w:r w:rsidRPr="00A52831">
        <w:rPr>
          <w:rFonts w:ascii="Tahoma" w:eastAsia="Tahoma" w:hAnsi="Tahoma" w:cs="Tahoma"/>
        </w:rPr>
        <w:t>Predhodna</w:t>
      </w:r>
      <w:r w:rsidR="005E5050">
        <w:rPr>
          <w:rFonts w:ascii="Tahoma" w:eastAsia="Tahoma" w:hAnsi="Tahoma" w:cs="Tahoma"/>
        </w:rPr>
        <w:t xml:space="preserve"> </w:t>
      </w:r>
      <w:r w:rsidRPr="00A52831">
        <w:rPr>
          <w:rFonts w:ascii="Tahoma" w:eastAsia="Tahoma" w:hAnsi="Tahoma" w:cs="Tahoma"/>
        </w:rPr>
        <w:t>mnenja</w:t>
      </w:r>
      <w:r w:rsidR="005E5050">
        <w:rPr>
          <w:rFonts w:ascii="Tahoma" w:eastAsia="Tahoma" w:hAnsi="Tahoma" w:cs="Tahoma"/>
        </w:rPr>
        <w:t xml:space="preserve"> </w:t>
      </w:r>
      <w:r w:rsidRPr="00A52831">
        <w:rPr>
          <w:rFonts w:ascii="Tahoma" w:eastAsia="Tahoma" w:hAnsi="Tahoma" w:cs="Tahoma"/>
        </w:rPr>
        <w:t>ne</w:t>
      </w:r>
      <w:r w:rsidR="005E5050">
        <w:rPr>
          <w:rFonts w:ascii="Tahoma" w:eastAsia="Tahoma" w:hAnsi="Tahoma" w:cs="Tahoma"/>
        </w:rPr>
        <w:t xml:space="preserve"> </w:t>
      </w:r>
      <w:r w:rsidRPr="00A52831">
        <w:rPr>
          <w:rFonts w:ascii="Tahoma" w:eastAsia="Tahoma" w:hAnsi="Tahoma" w:cs="Tahoma"/>
        </w:rPr>
        <w:t>predstavljajo</w:t>
      </w:r>
      <w:r w:rsidR="005E5050">
        <w:rPr>
          <w:rFonts w:ascii="Tahoma" w:eastAsia="Tahoma" w:hAnsi="Tahoma" w:cs="Tahoma"/>
        </w:rPr>
        <w:t xml:space="preserve"> </w:t>
      </w:r>
      <w:r w:rsidRPr="00A52831">
        <w:rPr>
          <w:rFonts w:ascii="Tahoma" w:eastAsia="Tahoma" w:hAnsi="Tahoma" w:cs="Tahoma"/>
        </w:rPr>
        <w:t>končnega</w:t>
      </w:r>
      <w:r w:rsidR="005E5050">
        <w:rPr>
          <w:rFonts w:ascii="Tahoma" w:eastAsia="Tahoma" w:hAnsi="Tahoma" w:cs="Tahoma"/>
        </w:rPr>
        <w:t xml:space="preserve"> </w:t>
      </w:r>
      <w:r w:rsidRPr="00A52831">
        <w:rPr>
          <w:rFonts w:ascii="Tahoma" w:eastAsia="Tahoma" w:hAnsi="Tahoma" w:cs="Tahoma"/>
        </w:rPr>
        <w:t>mnenja</w:t>
      </w:r>
      <w:r w:rsidR="005E5050">
        <w:rPr>
          <w:rFonts w:ascii="Tahoma" w:eastAsia="Tahoma" w:hAnsi="Tahoma" w:cs="Tahoma"/>
        </w:rPr>
        <w:t xml:space="preserve"> </w:t>
      </w:r>
      <w:r w:rsidRPr="00A52831">
        <w:rPr>
          <w:rFonts w:ascii="Tahoma" w:eastAsia="Tahoma" w:hAnsi="Tahoma" w:cs="Tahoma"/>
        </w:rPr>
        <w:t>ali</w:t>
      </w:r>
      <w:r w:rsidR="005E5050">
        <w:rPr>
          <w:rFonts w:ascii="Tahoma" w:eastAsia="Tahoma" w:hAnsi="Tahoma" w:cs="Tahoma"/>
        </w:rPr>
        <w:t xml:space="preserve"> </w:t>
      </w:r>
      <w:r w:rsidRPr="00A52831">
        <w:rPr>
          <w:rFonts w:ascii="Tahoma" w:eastAsia="Tahoma" w:hAnsi="Tahoma" w:cs="Tahoma"/>
        </w:rPr>
        <w:t>zaključka.</w:t>
      </w:r>
      <w:r w:rsidR="005E5050">
        <w:rPr>
          <w:rFonts w:ascii="Tahoma" w:eastAsia="Tahoma" w:hAnsi="Tahoma" w:cs="Tahoma"/>
        </w:rPr>
        <w:t xml:space="preserve"> </w:t>
      </w:r>
      <w:r w:rsidRPr="00A52831">
        <w:rPr>
          <w:rFonts w:ascii="Tahoma" w:eastAsia="Tahoma" w:hAnsi="Tahoma" w:cs="Tahoma"/>
        </w:rPr>
        <w:t>Dokončna</w:t>
      </w:r>
      <w:r w:rsidR="005E5050">
        <w:rPr>
          <w:rFonts w:ascii="Tahoma" w:eastAsia="Tahoma" w:hAnsi="Tahoma" w:cs="Tahoma"/>
        </w:rPr>
        <w:t xml:space="preserve"> </w:t>
      </w:r>
      <w:r w:rsidRPr="00A52831">
        <w:rPr>
          <w:rFonts w:ascii="Tahoma" w:eastAsia="Tahoma" w:hAnsi="Tahoma" w:cs="Tahoma"/>
        </w:rPr>
        <w:t>mnenja</w:t>
      </w:r>
      <w:r w:rsidR="005E5050">
        <w:rPr>
          <w:rFonts w:ascii="Tahoma" w:eastAsia="Tahoma" w:hAnsi="Tahoma" w:cs="Tahoma"/>
        </w:rPr>
        <w:t xml:space="preserve"> </w:t>
      </w:r>
      <w:r w:rsidRPr="00A52831">
        <w:rPr>
          <w:rFonts w:ascii="Tahoma" w:eastAsia="Tahoma" w:hAnsi="Tahoma" w:cs="Tahoma"/>
        </w:rPr>
        <w:t>in</w:t>
      </w:r>
      <w:r w:rsidR="005E5050">
        <w:rPr>
          <w:rFonts w:ascii="Tahoma" w:eastAsia="Tahoma" w:hAnsi="Tahoma" w:cs="Tahoma"/>
        </w:rPr>
        <w:t xml:space="preserve"> </w:t>
      </w:r>
      <w:r w:rsidRPr="00A52831">
        <w:rPr>
          <w:rFonts w:ascii="Tahoma" w:eastAsia="Tahoma" w:hAnsi="Tahoma" w:cs="Tahoma"/>
        </w:rPr>
        <w:t>zaključke</w:t>
      </w:r>
      <w:r w:rsidR="005E5050">
        <w:rPr>
          <w:rFonts w:ascii="Tahoma" w:eastAsia="Tahoma" w:hAnsi="Tahoma" w:cs="Tahoma"/>
        </w:rPr>
        <w:t xml:space="preserve"> </w:t>
      </w:r>
      <w:r w:rsidRPr="00A52831">
        <w:rPr>
          <w:rFonts w:ascii="Tahoma" w:eastAsia="Tahoma" w:hAnsi="Tahoma" w:cs="Tahoma"/>
        </w:rPr>
        <w:t>bo</w:t>
      </w:r>
      <w:r w:rsidR="005E5050">
        <w:rPr>
          <w:rFonts w:ascii="Tahoma" w:eastAsia="Tahoma" w:hAnsi="Tahoma" w:cs="Tahoma"/>
        </w:rPr>
        <w:t xml:space="preserve"> </w:t>
      </w:r>
      <w:r w:rsidRPr="00A52831">
        <w:rPr>
          <w:rFonts w:ascii="Tahoma" w:eastAsia="Tahoma" w:hAnsi="Tahoma" w:cs="Tahoma"/>
        </w:rPr>
        <w:t>izvajalec</w:t>
      </w:r>
      <w:r w:rsidR="005E5050">
        <w:rPr>
          <w:rFonts w:ascii="Tahoma" w:eastAsia="Tahoma" w:hAnsi="Tahoma" w:cs="Tahoma"/>
        </w:rPr>
        <w:t xml:space="preserve"> </w:t>
      </w:r>
      <w:r w:rsidRPr="00A52831">
        <w:rPr>
          <w:rFonts w:ascii="Tahoma" w:eastAsia="Tahoma" w:hAnsi="Tahoma" w:cs="Tahoma"/>
        </w:rPr>
        <w:t>podal</w:t>
      </w:r>
      <w:r w:rsidR="005E5050">
        <w:rPr>
          <w:rFonts w:ascii="Tahoma" w:eastAsia="Tahoma" w:hAnsi="Tahoma" w:cs="Tahoma"/>
        </w:rPr>
        <w:t xml:space="preserve"> </w:t>
      </w:r>
      <w:r w:rsidRPr="00A52831">
        <w:rPr>
          <w:rFonts w:ascii="Tahoma" w:eastAsia="Tahoma" w:hAnsi="Tahoma" w:cs="Tahoma"/>
        </w:rPr>
        <w:t>izključno</w:t>
      </w:r>
      <w:r w:rsidR="005E5050">
        <w:rPr>
          <w:rFonts w:ascii="Tahoma" w:eastAsia="Tahoma" w:hAnsi="Tahoma" w:cs="Tahoma"/>
        </w:rPr>
        <w:t xml:space="preserve"> </w:t>
      </w:r>
      <w:r w:rsidRPr="00A52831">
        <w:rPr>
          <w:rFonts w:ascii="Tahoma" w:eastAsia="Tahoma" w:hAnsi="Tahoma" w:cs="Tahoma"/>
        </w:rPr>
        <w:t>v</w:t>
      </w:r>
      <w:r w:rsidR="005E5050">
        <w:rPr>
          <w:rFonts w:ascii="Tahoma" w:eastAsia="Tahoma" w:hAnsi="Tahoma" w:cs="Tahoma"/>
        </w:rPr>
        <w:t xml:space="preserve"> </w:t>
      </w:r>
      <w:r w:rsidRPr="00A52831">
        <w:rPr>
          <w:rFonts w:ascii="Tahoma" w:eastAsia="Tahoma" w:hAnsi="Tahoma" w:cs="Tahoma"/>
        </w:rPr>
        <w:t>končnih</w:t>
      </w:r>
      <w:r w:rsidR="005E5050">
        <w:rPr>
          <w:rFonts w:ascii="Tahoma" w:eastAsia="Tahoma" w:hAnsi="Tahoma" w:cs="Tahoma"/>
        </w:rPr>
        <w:t xml:space="preserve"> </w:t>
      </w:r>
      <w:r w:rsidRPr="00A52831">
        <w:rPr>
          <w:rFonts w:ascii="Tahoma" w:eastAsia="Tahoma" w:hAnsi="Tahoma" w:cs="Tahoma"/>
        </w:rPr>
        <w:t>pisnih</w:t>
      </w:r>
      <w:r w:rsidR="005E5050">
        <w:rPr>
          <w:rFonts w:ascii="Tahoma" w:eastAsia="Tahoma" w:hAnsi="Tahoma" w:cs="Tahoma"/>
        </w:rPr>
        <w:t xml:space="preserve"> </w:t>
      </w:r>
      <w:r w:rsidRPr="00A52831">
        <w:rPr>
          <w:rFonts w:ascii="Tahoma" w:eastAsia="Tahoma" w:hAnsi="Tahoma" w:cs="Tahoma"/>
        </w:rPr>
        <w:t>pravnih</w:t>
      </w:r>
      <w:r w:rsidR="005E5050">
        <w:rPr>
          <w:rFonts w:ascii="Tahoma" w:eastAsia="Tahoma" w:hAnsi="Tahoma" w:cs="Tahoma"/>
        </w:rPr>
        <w:t xml:space="preserve"> </w:t>
      </w:r>
      <w:r w:rsidRPr="00A52831">
        <w:rPr>
          <w:rFonts w:ascii="Tahoma" w:eastAsia="Tahoma" w:hAnsi="Tahoma" w:cs="Tahoma"/>
        </w:rPr>
        <w:t>mnenjih.</w:t>
      </w:r>
    </w:p>
    <w:p w14:paraId="4C10F98A" w14:textId="77777777" w:rsidR="00A52831" w:rsidRPr="00A52831" w:rsidRDefault="00A52831" w:rsidP="004227B8">
      <w:pPr>
        <w:keepNext/>
        <w:keepLines/>
        <w:tabs>
          <w:tab w:val="left" w:pos="567"/>
          <w:tab w:val="left" w:pos="1702"/>
        </w:tabs>
        <w:jc w:val="both"/>
        <w:rPr>
          <w:rFonts w:ascii="Tahoma" w:eastAsia="Tahoma" w:hAnsi="Tahoma" w:cs="Tahoma"/>
        </w:rPr>
      </w:pPr>
    </w:p>
    <w:p w14:paraId="603CD462" w14:textId="0437AA16" w:rsidR="00A52831" w:rsidRPr="00A52831" w:rsidRDefault="00A52831" w:rsidP="004227B8">
      <w:pPr>
        <w:keepNext/>
        <w:keepLines/>
        <w:tabs>
          <w:tab w:val="left" w:pos="567"/>
          <w:tab w:val="left" w:pos="1702"/>
        </w:tabs>
        <w:jc w:val="both"/>
        <w:rPr>
          <w:rFonts w:ascii="Tahoma" w:eastAsia="Tahoma" w:hAnsi="Tahoma" w:cs="Tahoma"/>
        </w:rPr>
      </w:pPr>
      <w:r w:rsidRPr="00A52831">
        <w:rPr>
          <w:rFonts w:ascii="Tahoma" w:eastAsia="Tahoma" w:hAnsi="Tahoma" w:cs="Tahoma"/>
        </w:rPr>
        <w:t>Naročnik</w:t>
      </w:r>
      <w:r w:rsidR="005E5050">
        <w:rPr>
          <w:rFonts w:ascii="Tahoma" w:eastAsia="Tahoma" w:hAnsi="Tahoma" w:cs="Tahoma"/>
        </w:rPr>
        <w:t xml:space="preserve"> </w:t>
      </w:r>
      <w:r w:rsidRPr="00A52831">
        <w:rPr>
          <w:rFonts w:ascii="Tahoma" w:eastAsia="Tahoma" w:hAnsi="Tahoma" w:cs="Tahoma"/>
        </w:rPr>
        <w:t>potrebo/zahtevo</w:t>
      </w:r>
      <w:r w:rsidR="005E5050">
        <w:rPr>
          <w:rFonts w:ascii="Tahoma" w:eastAsia="Tahoma" w:hAnsi="Tahoma" w:cs="Tahoma"/>
        </w:rPr>
        <w:t xml:space="preserve"> </w:t>
      </w:r>
      <w:r w:rsidRPr="00A52831">
        <w:rPr>
          <w:rFonts w:ascii="Tahoma" w:eastAsia="Tahoma" w:hAnsi="Tahoma" w:cs="Tahoma"/>
        </w:rPr>
        <w:t>za</w:t>
      </w:r>
      <w:r w:rsidR="005E5050">
        <w:rPr>
          <w:rFonts w:ascii="Tahoma" w:eastAsia="Tahoma" w:hAnsi="Tahoma" w:cs="Tahoma"/>
        </w:rPr>
        <w:t xml:space="preserve"> </w:t>
      </w:r>
      <w:r w:rsidRPr="00A52831">
        <w:rPr>
          <w:rFonts w:ascii="Tahoma" w:eastAsia="Tahoma" w:hAnsi="Tahoma" w:cs="Tahoma"/>
        </w:rPr>
        <w:t>izvedbo</w:t>
      </w:r>
      <w:r w:rsidR="005E5050">
        <w:rPr>
          <w:rFonts w:ascii="Tahoma" w:eastAsia="Tahoma" w:hAnsi="Tahoma" w:cs="Tahoma"/>
        </w:rPr>
        <w:t xml:space="preserve"> </w:t>
      </w:r>
      <w:r w:rsidRPr="00A52831">
        <w:rPr>
          <w:rFonts w:ascii="Tahoma" w:eastAsia="Tahoma" w:hAnsi="Tahoma" w:cs="Tahoma"/>
        </w:rPr>
        <w:t>storitev</w:t>
      </w:r>
      <w:r w:rsidR="005E5050">
        <w:rPr>
          <w:rFonts w:ascii="Tahoma" w:eastAsia="Tahoma" w:hAnsi="Tahoma" w:cs="Tahoma"/>
        </w:rPr>
        <w:t xml:space="preserve"> </w:t>
      </w:r>
      <w:r w:rsidRPr="00A52831">
        <w:rPr>
          <w:rFonts w:ascii="Tahoma" w:eastAsia="Tahoma" w:hAnsi="Tahoma" w:cs="Tahoma"/>
        </w:rPr>
        <w:t>sporoči</w:t>
      </w:r>
      <w:r w:rsidR="005E5050">
        <w:rPr>
          <w:rFonts w:ascii="Tahoma" w:eastAsia="Tahoma" w:hAnsi="Tahoma" w:cs="Tahoma"/>
        </w:rPr>
        <w:t xml:space="preserve"> </w:t>
      </w:r>
      <w:r w:rsidRPr="00A52831">
        <w:rPr>
          <w:rFonts w:ascii="Tahoma" w:eastAsia="Tahoma" w:hAnsi="Tahoma" w:cs="Tahoma"/>
        </w:rPr>
        <w:t>kontaktni</w:t>
      </w:r>
      <w:r w:rsidR="005E5050">
        <w:rPr>
          <w:rFonts w:ascii="Tahoma" w:eastAsia="Tahoma" w:hAnsi="Tahoma" w:cs="Tahoma"/>
        </w:rPr>
        <w:t xml:space="preserve"> </w:t>
      </w:r>
      <w:r w:rsidRPr="00A52831">
        <w:rPr>
          <w:rFonts w:ascii="Tahoma" w:eastAsia="Tahoma" w:hAnsi="Tahoma" w:cs="Tahoma"/>
        </w:rPr>
        <w:t>osebi</w:t>
      </w:r>
      <w:r w:rsidR="005E5050">
        <w:rPr>
          <w:rFonts w:ascii="Tahoma" w:eastAsia="Tahoma" w:hAnsi="Tahoma" w:cs="Tahoma"/>
        </w:rPr>
        <w:t xml:space="preserve"> </w:t>
      </w:r>
      <w:r w:rsidRPr="00A52831">
        <w:rPr>
          <w:rFonts w:ascii="Tahoma" w:eastAsia="Tahoma" w:hAnsi="Tahoma" w:cs="Tahoma"/>
        </w:rPr>
        <w:t>izvajalca</w:t>
      </w:r>
      <w:r w:rsidR="005E5050">
        <w:rPr>
          <w:rFonts w:ascii="Tahoma" w:eastAsia="Tahoma" w:hAnsi="Tahoma" w:cs="Tahoma"/>
        </w:rPr>
        <w:t xml:space="preserve"> </w:t>
      </w:r>
      <w:r w:rsidRPr="00A52831">
        <w:rPr>
          <w:rFonts w:ascii="Tahoma" w:eastAsia="Tahoma" w:hAnsi="Tahoma" w:cs="Tahoma"/>
        </w:rPr>
        <w:t>(ime,</w:t>
      </w:r>
      <w:r w:rsidR="005E5050">
        <w:rPr>
          <w:rFonts w:ascii="Tahoma" w:eastAsia="Tahoma" w:hAnsi="Tahoma" w:cs="Tahoma"/>
        </w:rPr>
        <w:t xml:space="preserve"> </w:t>
      </w:r>
      <w:r w:rsidRPr="00A52831">
        <w:rPr>
          <w:rFonts w:ascii="Tahoma" w:eastAsia="Tahoma" w:hAnsi="Tahoma" w:cs="Tahoma"/>
        </w:rPr>
        <w:t>priimek,</w:t>
      </w:r>
      <w:r w:rsidR="005E5050">
        <w:rPr>
          <w:rFonts w:ascii="Tahoma" w:eastAsia="Tahoma" w:hAnsi="Tahoma" w:cs="Tahoma"/>
        </w:rPr>
        <w:t xml:space="preserve"> </w:t>
      </w:r>
      <w:r w:rsidRPr="00A52831">
        <w:rPr>
          <w:rFonts w:ascii="Tahoma" w:eastAsia="Tahoma" w:hAnsi="Tahoma" w:cs="Tahoma"/>
        </w:rPr>
        <w:t>telefon,</w:t>
      </w:r>
      <w:r w:rsidR="005E5050">
        <w:rPr>
          <w:rFonts w:ascii="Tahoma" w:eastAsia="Tahoma" w:hAnsi="Tahoma" w:cs="Tahoma"/>
        </w:rPr>
        <w:t xml:space="preserve"> </w:t>
      </w:r>
      <w:r w:rsidRPr="00A52831">
        <w:rPr>
          <w:rFonts w:ascii="Tahoma" w:eastAsia="Tahoma" w:hAnsi="Tahoma" w:cs="Tahoma"/>
        </w:rPr>
        <w:t>elektronski</w:t>
      </w:r>
      <w:r w:rsidR="005E5050">
        <w:rPr>
          <w:rFonts w:ascii="Tahoma" w:eastAsia="Tahoma" w:hAnsi="Tahoma" w:cs="Tahoma"/>
        </w:rPr>
        <w:t xml:space="preserve"> </w:t>
      </w:r>
      <w:r w:rsidRPr="00A52831">
        <w:rPr>
          <w:rFonts w:ascii="Tahoma" w:eastAsia="Tahoma" w:hAnsi="Tahoma" w:cs="Tahoma"/>
        </w:rPr>
        <w:t>naslov):___________________________________________________________________</w:t>
      </w:r>
    </w:p>
    <w:p w14:paraId="18AC92D7" w14:textId="77777777" w:rsidR="00A52831" w:rsidRPr="00A52831" w:rsidRDefault="00A52831" w:rsidP="004227B8">
      <w:pPr>
        <w:keepNext/>
        <w:keepLines/>
        <w:tabs>
          <w:tab w:val="left" w:pos="567"/>
          <w:tab w:val="left" w:pos="1702"/>
        </w:tabs>
        <w:jc w:val="both"/>
        <w:rPr>
          <w:rFonts w:ascii="Tahoma" w:eastAsia="Tahoma" w:hAnsi="Tahoma" w:cs="Tahoma"/>
        </w:rPr>
      </w:pPr>
      <w:r w:rsidRPr="00A52831">
        <w:rPr>
          <w:rFonts w:ascii="Tahoma" w:eastAsia="Tahoma" w:hAnsi="Tahoma" w:cs="Tahoma"/>
        </w:rPr>
        <w:t>___________________________________________________________________________________</w:t>
      </w:r>
    </w:p>
    <w:p w14:paraId="2F89F06A" w14:textId="77777777" w:rsidR="00A52831" w:rsidRPr="00A52831" w:rsidRDefault="00A52831" w:rsidP="004227B8">
      <w:pPr>
        <w:keepNext/>
        <w:keepLines/>
        <w:tabs>
          <w:tab w:val="left" w:pos="567"/>
          <w:tab w:val="left" w:pos="1702"/>
        </w:tabs>
        <w:jc w:val="both"/>
        <w:rPr>
          <w:rFonts w:ascii="Tahoma" w:eastAsia="Tahoma" w:hAnsi="Tahoma" w:cs="Tahoma"/>
        </w:rPr>
      </w:pPr>
    </w:p>
    <w:p w14:paraId="10144ACC" w14:textId="635FF62D" w:rsidR="001270C0" w:rsidRDefault="00A52831" w:rsidP="004227B8">
      <w:pPr>
        <w:keepNext/>
        <w:keepLines/>
        <w:tabs>
          <w:tab w:val="left" w:pos="567"/>
          <w:tab w:val="left" w:pos="1702"/>
        </w:tabs>
        <w:jc w:val="both"/>
        <w:rPr>
          <w:rFonts w:ascii="Tahoma" w:eastAsia="Tahoma" w:hAnsi="Tahoma" w:cs="Tahoma"/>
        </w:rPr>
      </w:pPr>
      <w:r w:rsidRPr="00A52831">
        <w:rPr>
          <w:rFonts w:ascii="Tahoma" w:eastAsia="Tahoma" w:hAnsi="Tahoma" w:cs="Tahoma"/>
        </w:rPr>
        <w:t>Izvajalec</w:t>
      </w:r>
      <w:r w:rsidR="005E5050">
        <w:rPr>
          <w:rFonts w:ascii="Tahoma" w:eastAsia="Tahoma" w:hAnsi="Tahoma" w:cs="Tahoma"/>
        </w:rPr>
        <w:t xml:space="preserve"> </w:t>
      </w:r>
      <w:r w:rsidRPr="00A52831">
        <w:rPr>
          <w:rFonts w:ascii="Tahoma" w:eastAsia="Tahoma" w:hAnsi="Tahoma" w:cs="Tahoma"/>
        </w:rPr>
        <w:t>bo</w:t>
      </w:r>
      <w:r w:rsidR="005E5050">
        <w:rPr>
          <w:rFonts w:ascii="Tahoma" w:eastAsia="Tahoma" w:hAnsi="Tahoma" w:cs="Tahoma"/>
        </w:rPr>
        <w:t xml:space="preserve"> </w:t>
      </w:r>
      <w:r w:rsidRPr="00A52831">
        <w:rPr>
          <w:rFonts w:ascii="Tahoma" w:eastAsia="Tahoma" w:hAnsi="Tahoma" w:cs="Tahoma"/>
        </w:rPr>
        <w:t>storitve</w:t>
      </w:r>
      <w:r w:rsidR="005E5050">
        <w:rPr>
          <w:rFonts w:ascii="Tahoma" w:eastAsia="Tahoma" w:hAnsi="Tahoma" w:cs="Tahoma"/>
        </w:rPr>
        <w:t xml:space="preserve"> </w:t>
      </w:r>
      <w:r w:rsidRPr="00A52831">
        <w:rPr>
          <w:rFonts w:ascii="Tahoma" w:eastAsia="Tahoma" w:hAnsi="Tahoma" w:cs="Tahoma"/>
        </w:rPr>
        <w:t>predvidoma</w:t>
      </w:r>
      <w:r w:rsidR="005E5050">
        <w:rPr>
          <w:rFonts w:ascii="Tahoma" w:eastAsia="Tahoma" w:hAnsi="Tahoma" w:cs="Tahoma"/>
        </w:rPr>
        <w:t xml:space="preserve"> </w:t>
      </w:r>
      <w:r w:rsidRPr="00A52831">
        <w:rPr>
          <w:rFonts w:ascii="Tahoma" w:eastAsia="Tahoma" w:hAnsi="Tahoma" w:cs="Tahoma"/>
        </w:rPr>
        <w:t>opravljal</w:t>
      </w:r>
      <w:r w:rsidR="005E5050">
        <w:rPr>
          <w:rFonts w:ascii="Tahoma" w:eastAsia="Tahoma" w:hAnsi="Tahoma" w:cs="Tahoma"/>
        </w:rPr>
        <w:t xml:space="preserve"> </w:t>
      </w:r>
      <w:r w:rsidRPr="00A52831">
        <w:rPr>
          <w:rFonts w:ascii="Tahoma" w:eastAsia="Tahoma" w:hAnsi="Tahoma" w:cs="Tahoma"/>
        </w:rPr>
        <w:t>na</w:t>
      </w:r>
      <w:r w:rsidR="005E5050">
        <w:rPr>
          <w:rFonts w:ascii="Tahoma" w:eastAsia="Tahoma" w:hAnsi="Tahoma" w:cs="Tahoma"/>
        </w:rPr>
        <w:t xml:space="preserve"> </w:t>
      </w:r>
      <w:r w:rsidRPr="00A52831">
        <w:rPr>
          <w:rFonts w:ascii="Tahoma" w:eastAsia="Tahoma" w:hAnsi="Tahoma" w:cs="Tahoma"/>
        </w:rPr>
        <w:t>območju</w:t>
      </w:r>
      <w:r w:rsidR="005E5050">
        <w:rPr>
          <w:rFonts w:ascii="Tahoma" w:eastAsia="Tahoma" w:hAnsi="Tahoma" w:cs="Tahoma"/>
        </w:rPr>
        <w:t xml:space="preserve"> </w:t>
      </w:r>
      <w:r w:rsidRPr="00A52831">
        <w:rPr>
          <w:rFonts w:ascii="Tahoma" w:eastAsia="Tahoma" w:hAnsi="Tahoma" w:cs="Tahoma"/>
        </w:rPr>
        <w:t>Republike</w:t>
      </w:r>
      <w:r w:rsidR="005E5050">
        <w:rPr>
          <w:rFonts w:ascii="Tahoma" w:eastAsia="Tahoma" w:hAnsi="Tahoma" w:cs="Tahoma"/>
        </w:rPr>
        <w:t xml:space="preserve"> </w:t>
      </w:r>
      <w:r w:rsidRPr="00A52831">
        <w:rPr>
          <w:rFonts w:ascii="Tahoma" w:eastAsia="Tahoma" w:hAnsi="Tahoma" w:cs="Tahoma"/>
        </w:rPr>
        <w:t>Slovenije,</w:t>
      </w:r>
      <w:r w:rsidR="005E5050">
        <w:rPr>
          <w:rFonts w:ascii="Tahoma" w:eastAsia="Tahoma" w:hAnsi="Tahoma" w:cs="Tahoma"/>
        </w:rPr>
        <w:t xml:space="preserve"> </w:t>
      </w:r>
      <w:r w:rsidRPr="00A52831">
        <w:rPr>
          <w:rFonts w:ascii="Tahoma" w:eastAsia="Tahoma" w:hAnsi="Tahoma" w:cs="Tahoma"/>
        </w:rPr>
        <w:t>kar</w:t>
      </w:r>
      <w:r w:rsidR="005E5050">
        <w:rPr>
          <w:rFonts w:ascii="Tahoma" w:eastAsia="Tahoma" w:hAnsi="Tahoma" w:cs="Tahoma"/>
        </w:rPr>
        <w:t xml:space="preserve"> </w:t>
      </w:r>
      <w:r w:rsidRPr="00A52831">
        <w:rPr>
          <w:rFonts w:ascii="Tahoma" w:eastAsia="Tahoma" w:hAnsi="Tahoma" w:cs="Tahoma"/>
        </w:rPr>
        <w:t>bo</w:t>
      </w:r>
      <w:r w:rsidR="005E5050">
        <w:rPr>
          <w:rFonts w:ascii="Tahoma" w:eastAsia="Tahoma" w:hAnsi="Tahoma" w:cs="Tahoma"/>
        </w:rPr>
        <w:t xml:space="preserve"> </w:t>
      </w:r>
      <w:r w:rsidRPr="00A52831">
        <w:rPr>
          <w:rFonts w:ascii="Tahoma" w:eastAsia="Tahoma" w:hAnsi="Tahoma" w:cs="Tahoma"/>
        </w:rPr>
        <w:t>naročnik</w:t>
      </w:r>
      <w:r w:rsidR="005E5050">
        <w:rPr>
          <w:rFonts w:ascii="Tahoma" w:eastAsia="Tahoma" w:hAnsi="Tahoma" w:cs="Tahoma"/>
        </w:rPr>
        <w:t xml:space="preserve"> </w:t>
      </w:r>
      <w:r w:rsidRPr="00A52831">
        <w:rPr>
          <w:rFonts w:ascii="Tahoma" w:eastAsia="Tahoma" w:hAnsi="Tahoma" w:cs="Tahoma"/>
        </w:rPr>
        <w:t>posebej</w:t>
      </w:r>
      <w:r w:rsidR="005E5050">
        <w:rPr>
          <w:rFonts w:ascii="Tahoma" w:eastAsia="Tahoma" w:hAnsi="Tahoma" w:cs="Tahoma"/>
        </w:rPr>
        <w:t xml:space="preserve"> </w:t>
      </w:r>
      <w:r w:rsidRPr="00A52831">
        <w:rPr>
          <w:rFonts w:ascii="Tahoma" w:eastAsia="Tahoma" w:hAnsi="Tahoma" w:cs="Tahoma"/>
        </w:rPr>
        <w:t>izrecno</w:t>
      </w:r>
      <w:r w:rsidR="005E5050">
        <w:rPr>
          <w:rFonts w:ascii="Tahoma" w:eastAsia="Tahoma" w:hAnsi="Tahoma" w:cs="Tahoma"/>
        </w:rPr>
        <w:t xml:space="preserve"> </w:t>
      </w:r>
      <w:r w:rsidRPr="00A52831">
        <w:rPr>
          <w:rFonts w:ascii="Tahoma" w:eastAsia="Tahoma" w:hAnsi="Tahoma" w:cs="Tahoma"/>
        </w:rPr>
        <w:t>opredelil.</w:t>
      </w:r>
    </w:p>
    <w:p w14:paraId="4B518D00" w14:textId="77777777" w:rsidR="00A52831" w:rsidRDefault="00A52831" w:rsidP="004227B8">
      <w:pPr>
        <w:keepNext/>
        <w:keepLines/>
        <w:tabs>
          <w:tab w:val="left" w:pos="567"/>
          <w:tab w:val="left" w:pos="1702"/>
        </w:tabs>
        <w:jc w:val="both"/>
        <w:rPr>
          <w:rFonts w:ascii="Tahoma" w:eastAsia="Tahoma" w:hAnsi="Tahoma" w:cs="Tahoma"/>
        </w:rPr>
      </w:pPr>
    </w:p>
    <w:p w14:paraId="623173A5" w14:textId="3E1CBCD9" w:rsidR="00A52831" w:rsidRDefault="00A52831" w:rsidP="004227B8">
      <w:pPr>
        <w:keepNext/>
        <w:keepLines/>
        <w:tabs>
          <w:tab w:val="left" w:pos="567"/>
          <w:tab w:val="left" w:pos="1702"/>
        </w:tabs>
        <w:jc w:val="both"/>
        <w:rPr>
          <w:rFonts w:ascii="Tahoma" w:eastAsia="Tahoma" w:hAnsi="Tahoma" w:cs="Tahoma"/>
        </w:rPr>
      </w:pPr>
      <w:r>
        <w:rPr>
          <w:rFonts w:ascii="Tahoma" w:eastAsia="Tahoma" w:hAnsi="Tahoma" w:cs="Tahoma"/>
        </w:rPr>
        <w:t>Vsa</w:t>
      </w:r>
      <w:r w:rsidR="005E5050">
        <w:rPr>
          <w:rFonts w:ascii="Tahoma" w:eastAsia="Tahoma" w:hAnsi="Tahoma" w:cs="Tahoma"/>
        </w:rPr>
        <w:t xml:space="preserve"> </w:t>
      </w:r>
      <w:r>
        <w:rPr>
          <w:rFonts w:ascii="Tahoma" w:eastAsia="Tahoma" w:hAnsi="Tahoma" w:cs="Tahoma"/>
        </w:rPr>
        <w:t>komunikacija</w:t>
      </w:r>
      <w:r w:rsidR="005E5050">
        <w:rPr>
          <w:rFonts w:ascii="Tahoma" w:eastAsia="Tahoma" w:hAnsi="Tahoma" w:cs="Tahoma"/>
        </w:rPr>
        <w:t xml:space="preserve"> </w:t>
      </w:r>
      <w:r>
        <w:rPr>
          <w:rFonts w:ascii="Tahoma" w:eastAsia="Tahoma" w:hAnsi="Tahoma" w:cs="Tahoma"/>
        </w:rPr>
        <w:t>(pisna</w:t>
      </w:r>
      <w:r w:rsidR="005E5050">
        <w:rPr>
          <w:rFonts w:ascii="Tahoma" w:eastAsia="Tahoma" w:hAnsi="Tahoma" w:cs="Tahoma"/>
        </w:rPr>
        <w:t xml:space="preserve"> </w:t>
      </w:r>
      <w:r>
        <w:rPr>
          <w:rFonts w:ascii="Tahoma" w:eastAsia="Tahoma" w:hAnsi="Tahoma" w:cs="Tahoma"/>
        </w:rPr>
        <w:t>in</w:t>
      </w:r>
      <w:r w:rsidR="005E5050">
        <w:rPr>
          <w:rFonts w:ascii="Tahoma" w:eastAsia="Tahoma" w:hAnsi="Tahoma" w:cs="Tahoma"/>
        </w:rPr>
        <w:t xml:space="preserve"> </w:t>
      </w:r>
      <w:r>
        <w:rPr>
          <w:rFonts w:ascii="Tahoma" w:eastAsia="Tahoma" w:hAnsi="Tahoma" w:cs="Tahoma"/>
        </w:rPr>
        <w:t>ustna)</w:t>
      </w:r>
      <w:r w:rsidR="005E5050">
        <w:rPr>
          <w:rFonts w:ascii="Tahoma" w:eastAsia="Tahoma" w:hAnsi="Tahoma" w:cs="Tahoma"/>
        </w:rPr>
        <w:t xml:space="preserve"> </w:t>
      </w:r>
      <w:r>
        <w:rPr>
          <w:rFonts w:ascii="Tahoma" w:eastAsia="Tahoma" w:hAnsi="Tahoma" w:cs="Tahoma"/>
        </w:rPr>
        <w:t>med</w:t>
      </w:r>
      <w:r w:rsidR="005E5050">
        <w:rPr>
          <w:rFonts w:ascii="Tahoma" w:eastAsia="Tahoma" w:hAnsi="Tahoma" w:cs="Tahoma"/>
        </w:rPr>
        <w:t xml:space="preserve"> </w:t>
      </w:r>
      <w:r>
        <w:rPr>
          <w:rFonts w:ascii="Tahoma" w:eastAsia="Tahoma" w:hAnsi="Tahoma" w:cs="Tahoma"/>
        </w:rPr>
        <w:t>naročnikom</w:t>
      </w:r>
      <w:r w:rsidR="005E5050">
        <w:rPr>
          <w:rFonts w:ascii="Tahoma" w:eastAsia="Tahoma" w:hAnsi="Tahoma" w:cs="Tahoma"/>
        </w:rPr>
        <w:t xml:space="preserve"> </w:t>
      </w:r>
      <w:r>
        <w:rPr>
          <w:rFonts w:ascii="Tahoma" w:eastAsia="Tahoma" w:hAnsi="Tahoma" w:cs="Tahoma"/>
        </w:rPr>
        <w:t>in</w:t>
      </w:r>
      <w:r w:rsidR="005E5050">
        <w:rPr>
          <w:rFonts w:ascii="Tahoma" w:eastAsia="Tahoma" w:hAnsi="Tahoma" w:cs="Tahoma"/>
        </w:rPr>
        <w:t xml:space="preserve"> </w:t>
      </w:r>
      <w:r>
        <w:rPr>
          <w:rFonts w:ascii="Tahoma" w:eastAsia="Tahoma" w:hAnsi="Tahoma" w:cs="Tahoma"/>
        </w:rPr>
        <w:t>izvajalcem</w:t>
      </w:r>
      <w:r w:rsidR="005E5050">
        <w:rPr>
          <w:rFonts w:ascii="Tahoma" w:eastAsia="Tahoma" w:hAnsi="Tahoma" w:cs="Tahoma"/>
        </w:rPr>
        <w:t xml:space="preserve"> </w:t>
      </w:r>
      <w:r>
        <w:rPr>
          <w:rFonts w:ascii="Tahoma" w:eastAsia="Tahoma" w:hAnsi="Tahoma" w:cs="Tahoma"/>
        </w:rPr>
        <w:t>poteka</w:t>
      </w:r>
      <w:r w:rsidR="005E5050">
        <w:rPr>
          <w:rFonts w:ascii="Tahoma" w:eastAsia="Tahoma" w:hAnsi="Tahoma" w:cs="Tahoma"/>
        </w:rPr>
        <w:t xml:space="preserve"> </w:t>
      </w:r>
      <w:r>
        <w:rPr>
          <w:rFonts w:ascii="Tahoma" w:eastAsia="Tahoma" w:hAnsi="Tahoma" w:cs="Tahoma"/>
        </w:rPr>
        <w:t>v</w:t>
      </w:r>
      <w:r w:rsidR="005E5050">
        <w:rPr>
          <w:rFonts w:ascii="Tahoma" w:eastAsia="Tahoma" w:hAnsi="Tahoma" w:cs="Tahoma"/>
        </w:rPr>
        <w:t xml:space="preserve"> </w:t>
      </w:r>
      <w:r>
        <w:rPr>
          <w:rFonts w:ascii="Tahoma" w:eastAsia="Tahoma" w:hAnsi="Tahoma" w:cs="Tahoma"/>
        </w:rPr>
        <w:t>slovenskem</w:t>
      </w:r>
      <w:r w:rsidR="005E5050">
        <w:rPr>
          <w:rFonts w:ascii="Tahoma" w:eastAsia="Tahoma" w:hAnsi="Tahoma" w:cs="Tahoma"/>
        </w:rPr>
        <w:t xml:space="preserve"> </w:t>
      </w:r>
      <w:r>
        <w:rPr>
          <w:rFonts w:ascii="Tahoma" w:eastAsia="Tahoma" w:hAnsi="Tahoma" w:cs="Tahoma"/>
        </w:rPr>
        <w:t>jeziku.</w:t>
      </w:r>
    </w:p>
    <w:p w14:paraId="54E378F9" w14:textId="77777777" w:rsidR="00A71F13" w:rsidRPr="001C75F8" w:rsidRDefault="00A71F13" w:rsidP="004227B8">
      <w:pPr>
        <w:keepNext/>
        <w:keepLines/>
        <w:rPr>
          <w:rFonts w:ascii="Tahoma" w:hAnsi="Tahoma" w:cs="Tahoma"/>
          <w:szCs w:val="22"/>
        </w:rPr>
      </w:pPr>
    </w:p>
    <w:p w14:paraId="19B357E5" w14:textId="3542D561" w:rsidR="00D33F74" w:rsidRDefault="00D33F74" w:rsidP="004227B8">
      <w:pPr>
        <w:keepNext/>
        <w:keepLines/>
        <w:rPr>
          <w:rFonts w:ascii="Tahoma" w:hAnsi="Tahoma" w:cs="Tahoma"/>
          <w:b/>
          <w:bCs/>
          <w:szCs w:val="22"/>
        </w:rPr>
      </w:pPr>
      <w:r>
        <w:rPr>
          <w:rFonts w:ascii="Tahoma" w:hAnsi="Tahoma" w:cs="Tahoma"/>
          <w:b/>
          <w:bCs/>
          <w:szCs w:val="22"/>
        </w:rPr>
        <w:t>KVALITETA</w:t>
      </w:r>
      <w:r w:rsidR="005E5050">
        <w:rPr>
          <w:rFonts w:ascii="Tahoma" w:hAnsi="Tahoma" w:cs="Tahoma"/>
          <w:b/>
          <w:bCs/>
          <w:szCs w:val="22"/>
        </w:rPr>
        <w:t xml:space="preserve"> </w:t>
      </w:r>
      <w:r>
        <w:rPr>
          <w:rFonts w:ascii="Tahoma" w:hAnsi="Tahoma" w:cs="Tahoma"/>
          <w:b/>
          <w:bCs/>
          <w:szCs w:val="22"/>
        </w:rPr>
        <w:t>STORITEV</w:t>
      </w:r>
      <w:r w:rsidR="005E5050">
        <w:rPr>
          <w:rFonts w:ascii="Tahoma" w:hAnsi="Tahoma" w:cs="Tahoma"/>
          <w:b/>
          <w:bCs/>
          <w:szCs w:val="22"/>
        </w:rPr>
        <w:t xml:space="preserve"> </w:t>
      </w:r>
      <w:r>
        <w:rPr>
          <w:rFonts w:ascii="Tahoma" w:hAnsi="Tahoma" w:cs="Tahoma"/>
          <w:b/>
          <w:bCs/>
          <w:szCs w:val="22"/>
        </w:rPr>
        <w:t>IN</w:t>
      </w:r>
      <w:r w:rsidR="005E5050">
        <w:rPr>
          <w:rFonts w:ascii="Tahoma" w:hAnsi="Tahoma" w:cs="Tahoma"/>
          <w:b/>
          <w:bCs/>
          <w:szCs w:val="22"/>
        </w:rPr>
        <w:t xml:space="preserve"> </w:t>
      </w:r>
      <w:r>
        <w:rPr>
          <w:rFonts w:ascii="Tahoma" w:hAnsi="Tahoma" w:cs="Tahoma"/>
          <w:b/>
          <w:bCs/>
          <w:szCs w:val="22"/>
        </w:rPr>
        <w:t>GARANCIJA</w:t>
      </w:r>
    </w:p>
    <w:p w14:paraId="2D3A705D" w14:textId="35F5629F" w:rsidR="00D33F74" w:rsidRDefault="00D33F74" w:rsidP="004227B8">
      <w:pPr>
        <w:keepNext/>
        <w:keepLines/>
        <w:rPr>
          <w:rFonts w:ascii="Tahoma" w:hAnsi="Tahoma" w:cs="Tahoma"/>
          <w:b/>
          <w:bCs/>
          <w:szCs w:val="22"/>
        </w:rPr>
      </w:pPr>
    </w:p>
    <w:p w14:paraId="21D54881" w14:textId="36ABD4DC" w:rsidR="00D33F74" w:rsidRDefault="00D33F74" w:rsidP="004227B8">
      <w:pPr>
        <w:keepNext/>
        <w:keepLines/>
        <w:numPr>
          <w:ilvl w:val="0"/>
          <w:numId w:val="14"/>
        </w:numPr>
        <w:ind w:left="426" w:hanging="426"/>
        <w:jc w:val="center"/>
        <w:rPr>
          <w:rFonts w:ascii="Tahoma" w:hAnsi="Tahoma" w:cs="Tahoma"/>
          <w:color w:val="000000"/>
        </w:rPr>
      </w:pPr>
      <w:r w:rsidRPr="00D33F74">
        <w:rPr>
          <w:rFonts w:ascii="Tahoma" w:hAnsi="Tahoma" w:cs="Tahoma"/>
          <w:color w:val="000000"/>
        </w:rPr>
        <w:t>člen</w:t>
      </w:r>
    </w:p>
    <w:p w14:paraId="7911D682" w14:textId="3D5DD9D5" w:rsidR="00D33F74" w:rsidRDefault="00D33F74" w:rsidP="004227B8">
      <w:pPr>
        <w:keepNext/>
        <w:keepLines/>
        <w:rPr>
          <w:rFonts w:ascii="Tahoma" w:hAnsi="Tahoma" w:cs="Tahoma"/>
          <w:color w:val="000000"/>
        </w:rPr>
      </w:pPr>
    </w:p>
    <w:p w14:paraId="498D63DC" w14:textId="241F2D6F" w:rsidR="00D33F74" w:rsidRDefault="00D33F74" w:rsidP="004227B8">
      <w:pPr>
        <w:keepNext/>
        <w:keepLines/>
        <w:jc w:val="both"/>
        <w:rPr>
          <w:rFonts w:ascii="Tahoma" w:hAnsi="Tahoma" w:cs="Tahoma"/>
        </w:rPr>
      </w:pPr>
      <w:r w:rsidRPr="00D33F74">
        <w:rPr>
          <w:rFonts w:ascii="Tahoma" w:hAnsi="Tahoma" w:cs="Tahoma"/>
        </w:rPr>
        <w:t>Izvajalec</w:t>
      </w:r>
      <w:r w:rsidR="005E5050">
        <w:rPr>
          <w:rFonts w:ascii="Tahoma" w:hAnsi="Tahoma" w:cs="Tahoma"/>
        </w:rPr>
        <w:t xml:space="preserve"> </w:t>
      </w:r>
      <w:r w:rsidRPr="00D33F74">
        <w:rPr>
          <w:rFonts w:ascii="Tahoma" w:hAnsi="Tahoma" w:cs="Tahoma"/>
        </w:rPr>
        <w:t>jamči,</w:t>
      </w:r>
      <w:r w:rsidR="005E5050">
        <w:rPr>
          <w:rFonts w:ascii="Tahoma" w:hAnsi="Tahoma" w:cs="Tahoma"/>
        </w:rPr>
        <w:t xml:space="preserve"> </w:t>
      </w:r>
      <w:r w:rsidRPr="00D33F74">
        <w:rPr>
          <w:rFonts w:ascii="Tahoma" w:hAnsi="Tahoma" w:cs="Tahoma"/>
        </w:rPr>
        <w:t>da</w:t>
      </w:r>
      <w:r w:rsidR="005E5050">
        <w:rPr>
          <w:rFonts w:ascii="Tahoma" w:hAnsi="Tahoma" w:cs="Tahoma"/>
        </w:rPr>
        <w:t xml:space="preserve"> </w:t>
      </w:r>
      <w:r w:rsidRPr="00D33F74">
        <w:rPr>
          <w:rFonts w:ascii="Tahoma" w:hAnsi="Tahoma" w:cs="Tahoma"/>
        </w:rPr>
        <w:t>bodo</w:t>
      </w:r>
      <w:r w:rsidR="005E5050">
        <w:rPr>
          <w:rFonts w:ascii="Tahoma" w:hAnsi="Tahoma" w:cs="Tahoma"/>
        </w:rPr>
        <w:t xml:space="preserve"> </w:t>
      </w:r>
      <w:r w:rsidRPr="00D33F74">
        <w:rPr>
          <w:rFonts w:ascii="Tahoma" w:hAnsi="Tahoma" w:cs="Tahoma"/>
        </w:rPr>
        <w:t>njegove</w:t>
      </w:r>
      <w:r w:rsidR="005E5050">
        <w:rPr>
          <w:rFonts w:ascii="Tahoma" w:hAnsi="Tahoma" w:cs="Tahoma"/>
        </w:rPr>
        <w:t xml:space="preserve"> </w:t>
      </w:r>
      <w:r w:rsidRPr="00D33F74">
        <w:rPr>
          <w:rFonts w:ascii="Tahoma" w:hAnsi="Tahoma" w:cs="Tahoma"/>
        </w:rPr>
        <w:t>storitve</w:t>
      </w:r>
      <w:r w:rsidR="005E5050">
        <w:rPr>
          <w:rFonts w:ascii="Tahoma" w:hAnsi="Tahoma" w:cs="Tahoma"/>
        </w:rPr>
        <w:t xml:space="preserve"> </w:t>
      </w:r>
      <w:r w:rsidRPr="00D33F74">
        <w:rPr>
          <w:rFonts w:ascii="Tahoma" w:hAnsi="Tahoma" w:cs="Tahoma"/>
        </w:rPr>
        <w:t>v</w:t>
      </w:r>
      <w:r w:rsidR="005E5050">
        <w:rPr>
          <w:rFonts w:ascii="Tahoma" w:hAnsi="Tahoma" w:cs="Tahoma"/>
        </w:rPr>
        <w:t xml:space="preserve"> </w:t>
      </w:r>
      <w:r w:rsidRPr="00D33F74">
        <w:rPr>
          <w:rFonts w:ascii="Tahoma" w:hAnsi="Tahoma" w:cs="Tahoma"/>
        </w:rPr>
        <w:t>okviru</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D33F74">
        <w:rPr>
          <w:rFonts w:ascii="Tahoma" w:hAnsi="Tahoma" w:cs="Tahoma"/>
        </w:rPr>
        <w:t>pravočasne,</w:t>
      </w:r>
      <w:r w:rsidR="005E5050">
        <w:rPr>
          <w:rFonts w:ascii="Tahoma" w:hAnsi="Tahoma" w:cs="Tahoma"/>
        </w:rPr>
        <w:t xml:space="preserve"> </w:t>
      </w:r>
      <w:r w:rsidRPr="00D33F74">
        <w:rPr>
          <w:rFonts w:ascii="Tahoma" w:hAnsi="Tahoma" w:cs="Tahoma"/>
        </w:rPr>
        <w:t>kompletne</w:t>
      </w:r>
      <w:r w:rsidR="005E5050">
        <w:rPr>
          <w:rFonts w:ascii="Tahoma" w:hAnsi="Tahoma" w:cs="Tahoma"/>
        </w:rPr>
        <w:t xml:space="preserve"> </w:t>
      </w:r>
      <w:r w:rsidRPr="00D33F74">
        <w:rPr>
          <w:rFonts w:ascii="Tahoma" w:hAnsi="Tahoma" w:cs="Tahoma"/>
        </w:rPr>
        <w:t>in</w:t>
      </w:r>
      <w:r w:rsidR="005E5050">
        <w:rPr>
          <w:rFonts w:ascii="Tahoma" w:hAnsi="Tahoma" w:cs="Tahoma"/>
        </w:rPr>
        <w:t xml:space="preserve"> </w:t>
      </w:r>
      <w:r w:rsidRPr="00D33F74">
        <w:rPr>
          <w:rFonts w:ascii="Tahoma" w:hAnsi="Tahoma" w:cs="Tahoma"/>
        </w:rPr>
        <w:t>tehnično</w:t>
      </w:r>
      <w:r w:rsidR="005E5050">
        <w:rPr>
          <w:rFonts w:ascii="Tahoma" w:hAnsi="Tahoma" w:cs="Tahoma"/>
        </w:rPr>
        <w:t xml:space="preserve"> </w:t>
      </w:r>
      <w:r w:rsidRPr="00D33F74">
        <w:rPr>
          <w:rFonts w:ascii="Tahoma" w:hAnsi="Tahoma" w:cs="Tahoma"/>
        </w:rPr>
        <w:t>brezhibne.</w:t>
      </w:r>
    </w:p>
    <w:p w14:paraId="4CD9F958" w14:textId="77777777" w:rsidR="00E9565D" w:rsidRDefault="00E9565D" w:rsidP="004227B8">
      <w:pPr>
        <w:keepNext/>
        <w:keepLines/>
        <w:jc w:val="both"/>
        <w:rPr>
          <w:rFonts w:ascii="Tahoma" w:hAnsi="Tahoma" w:cs="Tahoma"/>
        </w:rPr>
      </w:pPr>
    </w:p>
    <w:p w14:paraId="000AB60B" w14:textId="5DF905AD" w:rsidR="00D33F74" w:rsidRPr="004E7504" w:rsidRDefault="00D33F74" w:rsidP="004227B8">
      <w:pPr>
        <w:keepNext/>
        <w:keepLines/>
        <w:jc w:val="both"/>
        <w:rPr>
          <w:rFonts w:ascii="Tahoma" w:hAnsi="Tahoma" w:cs="Tahoma"/>
        </w:rPr>
      </w:pPr>
      <w:r w:rsidRPr="004E7504">
        <w:rPr>
          <w:rFonts w:ascii="Tahoma" w:hAnsi="Tahoma" w:cs="Tahoma"/>
        </w:rPr>
        <w:t>Reklamacije</w:t>
      </w:r>
      <w:r w:rsidR="005E5050">
        <w:rPr>
          <w:rFonts w:ascii="Tahoma" w:hAnsi="Tahoma" w:cs="Tahoma"/>
        </w:rPr>
        <w:t xml:space="preserve"> </w:t>
      </w:r>
      <w:r w:rsidRPr="004E7504">
        <w:rPr>
          <w:rFonts w:ascii="Tahoma" w:hAnsi="Tahoma" w:cs="Tahoma"/>
        </w:rPr>
        <w:t>na</w:t>
      </w:r>
      <w:r w:rsidR="005E5050">
        <w:rPr>
          <w:rFonts w:ascii="Tahoma" w:hAnsi="Tahoma" w:cs="Tahoma"/>
        </w:rPr>
        <w:t xml:space="preserve"> </w:t>
      </w:r>
      <w:r w:rsidRPr="004E7504">
        <w:rPr>
          <w:rFonts w:ascii="Tahoma" w:hAnsi="Tahoma" w:cs="Tahoma"/>
        </w:rPr>
        <w:t>kvaliteto</w:t>
      </w:r>
      <w:r w:rsidR="005E5050">
        <w:rPr>
          <w:rFonts w:ascii="Tahoma" w:hAnsi="Tahoma" w:cs="Tahoma"/>
        </w:rPr>
        <w:t xml:space="preserve"> </w:t>
      </w:r>
      <w:r w:rsidRPr="004E7504">
        <w:rPr>
          <w:rFonts w:ascii="Tahoma" w:hAnsi="Tahoma" w:cs="Tahoma"/>
        </w:rPr>
        <w:t>opravljenih</w:t>
      </w:r>
      <w:r w:rsidR="005E5050">
        <w:rPr>
          <w:rFonts w:ascii="Tahoma" w:hAnsi="Tahoma" w:cs="Tahoma"/>
        </w:rPr>
        <w:t xml:space="preserve"> </w:t>
      </w:r>
      <w:r w:rsidR="001C0D77">
        <w:rPr>
          <w:rFonts w:ascii="Tahoma" w:hAnsi="Tahoma" w:cs="Tahoma"/>
        </w:rPr>
        <w:t xml:space="preserve">storitev </w:t>
      </w:r>
      <w:r w:rsidRPr="004E7504">
        <w:rPr>
          <w:rFonts w:ascii="Tahoma" w:hAnsi="Tahoma" w:cs="Tahoma"/>
        </w:rPr>
        <w:t>se</w:t>
      </w:r>
      <w:r w:rsidR="005E5050">
        <w:rPr>
          <w:rFonts w:ascii="Tahoma" w:hAnsi="Tahoma" w:cs="Tahoma"/>
        </w:rPr>
        <w:t xml:space="preserve"> </w:t>
      </w:r>
      <w:r w:rsidRPr="004E7504">
        <w:rPr>
          <w:rFonts w:ascii="Tahoma" w:hAnsi="Tahoma" w:cs="Tahoma"/>
        </w:rPr>
        <w:t>rešujejo</w:t>
      </w:r>
      <w:r w:rsidR="005E5050">
        <w:rPr>
          <w:rFonts w:ascii="Tahoma" w:hAnsi="Tahoma" w:cs="Tahoma"/>
        </w:rPr>
        <w:t xml:space="preserve"> </w:t>
      </w:r>
      <w:r w:rsidRPr="004E7504">
        <w:rPr>
          <w:rFonts w:ascii="Tahoma" w:hAnsi="Tahoma" w:cs="Tahoma"/>
        </w:rPr>
        <w:t>sporazumno.</w:t>
      </w:r>
    </w:p>
    <w:p w14:paraId="35F679A5" w14:textId="77777777" w:rsidR="00D33F74" w:rsidRPr="004E7504" w:rsidRDefault="00D33F74" w:rsidP="004227B8">
      <w:pPr>
        <w:keepNext/>
        <w:keepLines/>
        <w:jc w:val="both"/>
        <w:rPr>
          <w:rFonts w:ascii="Tahoma" w:hAnsi="Tahoma" w:cs="Tahoma"/>
        </w:rPr>
      </w:pPr>
    </w:p>
    <w:p w14:paraId="4BA58AE1" w14:textId="20A983D3" w:rsidR="00D33F74" w:rsidRPr="004E7504" w:rsidRDefault="00D33F74" w:rsidP="004227B8">
      <w:pPr>
        <w:keepNext/>
        <w:keepLines/>
        <w:jc w:val="both"/>
        <w:rPr>
          <w:rFonts w:ascii="Tahoma" w:hAnsi="Tahoma" w:cs="Tahoma"/>
        </w:rPr>
      </w:pPr>
      <w:r w:rsidRPr="004E7504">
        <w:rPr>
          <w:rFonts w:ascii="Tahoma" w:hAnsi="Tahoma" w:cs="Tahoma"/>
        </w:rPr>
        <w:t>Če</w:t>
      </w:r>
      <w:r w:rsidR="005E5050">
        <w:rPr>
          <w:rFonts w:ascii="Tahoma" w:hAnsi="Tahoma" w:cs="Tahoma"/>
        </w:rPr>
        <w:t xml:space="preserve"> </w:t>
      </w:r>
      <w:r w:rsidRPr="004E7504">
        <w:rPr>
          <w:rFonts w:ascii="Tahoma" w:hAnsi="Tahoma" w:cs="Tahoma"/>
        </w:rPr>
        <w:t>naročnik</w:t>
      </w:r>
      <w:r w:rsidR="005E5050">
        <w:rPr>
          <w:rFonts w:ascii="Tahoma" w:hAnsi="Tahoma" w:cs="Tahoma"/>
        </w:rPr>
        <w:t xml:space="preserve"> </w:t>
      </w:r>
      <w:r w:rsidRPr="004E7504">
        <w:rPr>
          <w:rFonts w:ascii="Tahoma" w:hAnsi="Tahoma" w:cs="Tahoma"/>
        </w:rPr>
        <w:t>ugotovi,</w:t>
      </w:r>
      <w:r w:rsidR="005E5050">
        <w:rPr>
          <w:rFonts w:ascii="Tahoma" w:hAnsi="Tahoma" w:cs="Tahoma"/>
        </w:rPr>
        <w:t xml:space="preserve"> </w:t>
      </w:r>
      <w:r w:rsidRPr="004E7504">
        <w:rPr>
          <w:rFonts w:ascii="Tahoma" w:hAnsi="Tahoma" w:cs="Tahoma"/>
        </w:rPr>
        <w:t>da</w:t>
      </w:r>
      <w:r w:rsidR="005E5050">
        <w:rPr>
          <w:rFonts w:ascii="Tahoma" w:hAnsi="Tahoma" w:cs="Tahoma"/>
        </w:rPr>
        <w:t xml:space="preserve"> </w:t>
      </w:r>
      <w:r w:rsidRPr="004E7504">
        <w:rPr>
          <w:rFonts w:ascii="Tahoma" w:hAnsi="Tahoma" w:cs="Tahoma"/>
        </w:rPr>
        <w:t>izvedene</w:t>
      </w:r>
      <w:r w:rsidR="005E5050">
        <w:rPr>
          <w:rFonts w:ascii="Tahoma" w:hAnsi="Tahoma" w:cs="Tahoma"/>
        </w:rPr>
        <w:t xml:space="preserve"> </w:t>
      </w:r>
      <w:r w:rsidRPr="004E7504">
        <w:rPr>
          <w:rFonts w:ascii="Tahoma" w:hAnsi="Tahoma" w:cs="Tahoma"/>
        </w:rPr>
        <w:t>storitve</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ustrezajo</w:t>
      </w:r>
      <w:r w:rsidR="005E5050">
        <w:rPr>
          <w:rFonts w:ascii="Tahoma" w:hAnsi="Tahoma" w:cs="Tahoma"/>
        </w:rPr>
        <w:t xml:space="preserve"> </w:t>
      </w:r>
      <w:r w:rsidRPr="004E7504">
        <w:rPr>
          <w:rFonts w:ascii="Tahoma" w:hAnsi="Tahoma" w:cs="Tahoma"/>
        </w:rPr>
        <w:t>zahtevani</w:t>
      </w:r>
      <w:r w:rsidR="005E5050">
        <w:rPr>
          <w:rFonts w:ascii="Tahoma" w:hAnsi="Tahoma" w:cs="Tahoma"/>
        </w:rPr>
        <w:t xml:space="preserve"> </w:t>
      </w:r>
      <w:r w:rsidRPr="004E7504">
        <w:rPr>
          <w:rFonts w:ascii="Tahoma" w:hAnsi="Tahoma" w:cs="Tahoma"/>
        </w:rPr>
        <w:t>kvaliteti,</w:t>
      </w:r>
      <w:r w:rsidR="005E5050">
        <w:rPr>
          <w:rFonts w:ascii="Tahoma" w:hAnsi="Tahoma" w:cs="Tahoma"/>
        </w:rPr>
        <w:t xml:space="preserve"> </w:t>
      </w:r>
      <w:r w:rsidRPr="004E7504">
        <w:rPr>
          <w:rFonts w:ascii="Tahoma" w:hAnsi="Tahoma" w:cs="Tahoma"/>
        </w:rPr>
        <w:t>jih</w:t>
      </w:r>
      <w:r w:rsidR="005E5050">
        <w:rPr>
          <w:rFonts w:ascii="Tahoma" w:hAnsi="Tahoma" w:cs="Tahoma"/>
        </w:rPr>
        <w:t xml:space="preserve"> </w:t>
      </w:r>
      <w:r w:rsidRPr="004E7504">
        <w:rPr>
          <w:rFonts w:ascii="Tahoma" w:hAnsi="Tahoma" w:cs="Tahoma"/>
        </w:rPr>
        <w:t>mora</w:t>
      </w:r>
      <w:r w:rsidR="005E5050">
        <w:rPr>
          <w:rFonts w:ascii="Tahoma" w:hAnsi="Tahoma" w:cs="Tahoma"/>
        </w:rPr>
        <w:t xml:space="preserve"> </w:t>
      </w:r>
      <w:r w:rsidRPr="004E7504">
        <w:rPr>
          <w:rFonts w:ascii="Tahoma" w:hAnsi="Tahoma" w:cs="Tahoma"/>
        </w:rPr>
        <w:t>izvajalec</w:t>
      </w:r>
      <w:r w:rsidR="005E5050">
        <w:rPr>
          <w:rFonts w:ascii="Tahoma" w:hAnsi="Tahoma" w:cs="Tahoma"/>
        </w:rPr>
        <w:t xml:space="preserve"> </w:t>
      </w:r>
      <w:r w:rsidRPr="004E7504">
        <w:rPr>
          <w:rFonts w:ascii="Tahoma" w:hAnsi="Tahoma" w:cs="Tahoma"/>
        </w:rPr>
        <w:t>na</w:t>
      </w:r>
      <w:r w:rsidR="005E5050">
        <w:rPr>
          <w:rFonts w:ascii="Tahoma" w:hAnsi="Tahoma" w:cs="Tahoma"/>
        </w:rPr>
        <w:t xml:space="preserve"> </w:t>
      </w:r>
      <w:r w:rsidRPr="004E7504">
        <w:rPr>
          <w:rFonts w:ascii="Tahoma" w:hAnsi="Tahoma" w:cs="Tahoma"/>
        </w:rPr>
        <w:t>svoje</w:t>
      </w:r>
      <w:r w:rsidR="005E5050">
        <w:rPr>
          <w:rFonts w:ascii="Tahoma" w:hAnsi="Tahoma" w:cs="Tahoma"/>
        </w:rPr>
        <w:t xml:space="preserve"> </w:t>
      </w:r>
      <w:r w:rsidRPr="004E7504">
        <w:rPr>
          <w:rFonts w:ascii="Tahoma" w:hAnsi="Tahoma" w:cs="Tahoma"/>
        </w:rPr>
        <w:t>stroške</w:t>
      </w:r>
      <w:r w:rsidR="005E5050">
        <w:rPr>
          <w:rFonts w:ascii="Tahoma" w:hAnsi="Tahoma" w:cs="Tahoma"/>
        </w:rPr>
        <w:t xml:space="preserve"> </w:t>
      </w:r>
      <w:r w:rsidRPr="004E7504">
        <w:rPr>
          <w:rFonts w:ascii="Tahoma" w:hAnsi="Tahoma" w:cs="Tahoma"/>
        </w:rPr>
        <w:t>nemudoma</w:t>
      </w:r>
      <w:r w:rsidR="005E5050">
        <w:rPr>
          <w:rFonts w:ascii="Tahoma" w:hAnsi="Tahoma" w:cs="Tahoma"/>
        </w:rPr>
        <w:t xml:space="preserve"> </w:t>
      </w:r>
      <w:r w:rsidRPr="004E7504">
        <w:rPr>
          <w:rFonts w:ascii="Tahoma" w:hAnsi="Tahoma" w:cs="Tahoma"/>
        </w:rPr>
        <w:t>opraviti</w:t>
      </w:r>
      <w:r w:rsidR="005E5050">
        <w:rPr>
          <w:rFonts w:ascii="Tahoma" w:hAnsi="Tahoma" w:cs="Tahoma"/>
        </w:rPr>
        <w:t xml:space="preserve"> </w:t>
      </w:r>
      <w:r w:rsidRPr="004E7504">
        <w:rPr>
          <w:rFonts w:ascii="Tahoma" w:hAnsi="Tahoma" w:cs="Tahoma"/>
        </w:rPr>
        <w:t>ponovno</w:t>
      </w:r>
      <w:r w:rsidR="005E5050">
        <w:rPr>
          <w:rFonts w:ascii="Tahoma" w:hAnsi="Tahoma" w:cs="Tahoma"/>
        </w:rPr>
        <w:t xml:space="preserve"> </w:t>
      </w:r>
      <w:r w:rsidRPr="004E7504">
        <w:rPr>
          <w:rFonts w:ascii="Tahoma" w:hAnsi="Tahoma" w:cs="Tahoma"/>
        </w:rPr>
        <w:t>oz.</w:t>
      </w:r>
      <w:r w:rsidR="005E5050">
        <w:rPr>
          <w:rFonts w:ascii="Tahoma" w:hAnsi="Tahoma" w:cs="Tahoma"/>
        </w:rPr>
        <w:t xml:space="preserve"> </w:t>
      </w:r>
      <w:r w:rsidRPr="004E7504">
        <w:rPr>
          <w:rFonts w:ascii="Tahoma" w:hAnsi="Tahoma" w:cs="Tahoma"/>
        </w:rPr>
        <w:t>nadomestiti</w:t>
      </w:r>
      <w:r w:rsidR="005E5050">
        <w:rPr>
          <w:rFonts w:ascii="Tahoma" w:hAnsi="Tahoma" w:cs="Tahoma"/>
        </w:rPr>
        <w:t xml:space="preserve"> </w:t>
      </w:r>
      <w:r w:rsidRPr="004E7504">
        <w:rPr>
          <w:rFonts w:ascii="Tahoma" w:hAnsi="Tahoma" w:cs="Tahoma"/>
        </w:rPr>
        <w:t>povzročeno</w:t>
      </w:r>
      <w:r w:rsidR="005E5050">
        <w:rPr>
          <w:rFonts w:ascii="Tahoma" w:hAnsi="Tahoma" w:cs="Tahoma"/>
        </w:rPr>
        <w:t xml:space="preserve"> </w:t>
      </w:r>
      <w:r w:rsidRPr="004E7504">
        <w:rPr>
          <w:rFonts w:ascii="Tahoma" w:hAnsi="Tahoma" w:cs="Tahoma"/>
        </w:rPr>
        <w:t>škodo.</w:t>
      </w:r>
    </w:p>
    <w:p w14:paraId="28CDBC58" w14:textId="77777777" w:rsidR="00D33F74" w:rsidRPr="004E7504" w:rsidRDefault="00D33F74" w:rsidP="004227B8">
      <w:pPr>
        <w:keepNext/>
        <w:keepLines/>
        <w:jc w:val="both"/>
        <w:rPr>
          <w:rFonts w:ascii="Tahoma" w:hAnsi="Tahoma" w:cs="Tahoma"/>
        </w:rPr>
      </w:pPr>
    </w:p>
    <w:p w14:paraId="77BF574E" w14:textId="3F0719E0" w:rsidR="00D33F74" w:rsidRDefault="00D33F74" w:rsidP="004227B8">
      <w:pPr>
        <w:keepNext/>
        <w:keepLines/>
        <w:jc w:val="both"/>
        <w:rPr>
          <w:rFonts w:ascii="Tahoma" w:hAnsi="Tahoma" w:cs="Tahoma"/>
        </w:rPr>
      </w:pPr>
      <w:r w:rsidRPr="004E7504">
        <w:rPr>
          <w:rFonts w:ascii="Tahoma" w:hAnsi="Tahoma" w:cs="Tahoma"/>
        </w:rPr>
        <w:t>Naročnik</w:t>
      </w:r>
      <w:r w:rsidR="005E5050">
        <w:rPr>
          <w:rFonts w:ascii="Tahoma" w:hAnsi="Tahoma" w:cs="Tahoma"/>
        </w:rPr>
        <w:t xml:space="preserve"> </w:t>
      </w:r>
      <w:r w:rsidRPr="004E7504">
        <w:rPr>
          <w:rFonts w:ascii="Tahoma" w:hAnsi="Tahoma" w:cs="Tahoma"/>
        </w:rPr>
        <w:t>bo</w:t>
      </w:r>
      <w:r w:rsidR="005E5050">
        <w:rPr>
          <w:rFonts w:ascii="Tahoma" w:hAnsi="Tahoma" w:cs="Tahoma"/>
        </w:rPr>
        <w:t xml:space="preserve"> </w:t>
      </w:r>
      <w:r w:rsidRPr="004E7504">
        <w:rPr>
          <w:rFonts w:ascii="Tahoma" w:hAnsi="Tahoma" w:cs="Tahoma"/>
        </w:rPr>
        <w:t>vse</w:t>
      </w:r>
      <w:r w:rsidR="005E5050">
        <w:rPr>
          <w:rFonts w:ascii="Tahoma" w:hAnsi="Tahoma" w:cs="Tahoma"/>
        </w:rPr>
        <w:t xml:space="preserve"> </w:t>
      </w:r>
      <w:r w:rsidRPr="004E7504">
        <w:rPr>
          <w:rFonts w:ascii="Tahoma" w:hAnsi="Tahoma" w:cs="Tahoma"/>
        </w:rPr>
        <w:t>pripombe</w:t>
      </w:r>
      <w:r w:rsidR="005E5050">
        <w:rPr>
          <w:rFonts w:ascii="Tahoma" w:hAnsi="Tahoma" w:cs="Tahoma"/>
        </w:rPr>
        <w:t xml:space="preserve"> </w:t>
      </w:r>
      <w:r w:rsidRPr="004E7504">
        <w:rPr>
          <w:rFonts w:ascii="Tahoma" w:hAnsi="Tahoma" w:cs="Tahoma"/>
        </w:rPr>
        <w:t>oziroma</w:t>
      </w:r>
      <w:r w:rsidR="005E5050">
        <w:rPr>
          <w:rFonts w:ascii="Tahoma" w:hAnsi="Tahoma" w:cs="Tahoma"/>
        </w:rPr>
        <w:t xml:space="preserve"> </w:t>
      </w:r>
      <w:r w:rsidRPr="004E7504">
        <w:rPr>
          <w:rFonts w:ascii="Tahoma" w:hAnsi="Tahoma" w:cs="Tahoma"/>
        </w:rPr>
        <w:t>reklamacije</w:t>
      </w:r>
      <w:r w:rsidR="005E5050">
        <w:rPr>
          <w:rFonts w:ascii="Tahoma" w:hAnsi="Tahoma" w:cs="Tahoma"/>
        </w:rPr>
        <w:t xml:space="preserve"> </w:t>
      </w:r>
      <w:r w:rsidRPr="004E7504">
        <w:rPr>
          <w:rFonts w:ascii="Tahoma" w:hAnsi="Tahoma" w:cs="Tahoma"/>
        </w:rPr>
        <w:t>v</w:t>
      </w:r>
      <w:r w:rsidR="005E5050">
        <w:rPr>
          <w:rFonts w:ascii="Tahoma" w:hAnsi="Tahoma" w:cs="Tahoma"/>
        </w:rPr>
        <w:t xml:space="preserve"> </w:t>
      </w:r>
      <w:r w:rsidRPr="004E7504">
        <w:rPr>
          <w:rFonts w:ascii="Tahoma" w:hAnsi="Tahoma" w:cs="Tahoma"/>
        </w:rPr>
        <w:t>zvezi</w:t>
      </w:r>
      <w:r w:rsidR="005E5050">
        <w:rPr>
          <w:rFonts w:ascii="Tahoma" w:hAnsi="Tahoma" w:cs="Tahoma"/>
        </w:rPr>
        <w:t xml:space="preserve"> </w:t>
      </w:r>
      <w:r w:rsidRPr="004E7504">
        <w:rPr>
          <w:rFonts w:ascii="Tahoma" w:hAnsi="Tahoma" w:cs="Tahoma"/>
        </w:rPr>
        <w:t>z</w:t>
      </w:r>
      <w:r w:rsidR="005E5050">
        <w:rPr>
          <w:rFonts w:ascii="Tahoma" w:hAnsi="Tahoma" w:cs="Tahoma"/>
        </w:rPr>
        <w:t xml:space="preserve"> </w:t>
      </w:r>
      <w:r w:rsidRPr="004E7504">
        <w:rPr>
          <w:rFonts w:ascii="Tahoma" w:hAnsi="Tahoma" w:cs="Tahoma"/>
        </w:rPr>
        <w:t>izvrševanjem</w:t>
      </w:r>
      <w:r w:rsidR="005E5050">
        <w:rPr>
          <w:rFonts w:ascii="Tahoma" w:hAnsi="Tahoma" w:cs="Tahoma"/>
        </w:rPr>
        <w:t xml:space="preserve"> </w:t>
      </w:r>
      <w:r w:rsidRPr="004E7504">
        <w:rPr>
          <w:rFonts w:ascii="Tahoma" w:hAnsi="Tahoma" w:cs="Tahoma"/>
        </w:rPr>
        <w:t>te</w:t>
      </w:r>
      <w:r>
        <w:rPr>
          <w:rFonts w:ascii="Tahoma" w:hAnsi="Tahoma" w:cs="Tahoma"/>
        </w:rPr>
        <w:t>ga</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4E7504">
        <w:rPr>
          <w:rFonts w:ascii="Tahoma" w:hAnsi="Tahoma" w:cs="Tahoma"/>
        </w:rPr>
        <w:t>oziroma</w:t>
      </w:r>
      <w:r w:rsidR="005E5050">
        <w:rPr>
          <w:rFonts w:ascii="Tahoma" w:hAnsi="Tahoma" w:cs="Tahoma"/>
        </w:rPr>
        <w:t xml:space="preserve"> </w:t>
      </w:r>
      <w:r w:rsidRPr="004E7504">
        <w:rPr>
          <w:rFonts w:ascii="Tahoma" w:hAnsi="Tahoma" w:cs="Tahoma"/>
        </w:rPr>
        <w:t>v</w:t>
      </w:r>
      <w:r w:rsidR="005E5050">
        <w:rPr>
          <w:rFonts w:ascii="Tahoma" w:hAnsi="Tahoma" w:cs="Tahoma"/>
        </w:rPr>
        <w:t xml:space="preserve"> </w:t>
      </w:r>
      <w:r w:rsidRPr="004E7504">
        <w:rPr>
          <w:rFonts w:ascii="Tahoma" w:hAnsi="Tahoma" w:cs="Tahoma"/>
        </w:rPr>
        <w:t>zvezi</w:t>
      </w:r>
      <w:r w:rsidR="005E5050">
        <w:rPr>
          <w:rFonts w:ascii="Tahoma" w:hAnsi="Tahoma" w:cs="Tahoma"/>
        </w:rPr>
        <w:t xml:space="preserve"> </w:t>
      </w:r>
      <w:r w:rsidRPr="004E7504">
        <w:rPr>
          <w:rFonts w:ascii="Tahoma" w:hAnsi="Tahoma" w:cs="Tahoma"/>
        </w:rPr>
        <w:t>s</w:t>
      </w:r>
      <w:r w:rsidR="005E5050">
        <w:rPr>
          <w:rFonts w:ascii="Tahoma" w:hAnsi="Tahoma" w:cs="Tahoma"/>
        </w:rPr>
        <w:t xml:space="preserve"> </w:t>
      </w:r>
      <w:r w:rsidRPr="004E7504">
        <w:rPr>
          <w:rFonts w:ascii="Tahoma" w:hAnsi="Tahoma" w:cs="Tahoma"/>
        </w:rPr>
        <w:t>kvaliteto</w:t>
      </w:r>
      <w:r w:rsidR="005E5050">
        <w:rPr>
          <w:rFonts w:ascii="Tahoma" w:hAnsi="Tahoma" w:cs="Tahoma"/>
        </w:rPr>
        <w:t xml:space="preserve"> </w:t>
      </w:r>
      <w:r w:rsidRPr="004E7504">
        <w:rPr>
          <w:rFonts w:ascii="Tahoma" w:hAnsi="Tahoma" w:cs="Tahoma"/>
        </w:rPr>
        <w:t>izvedenih</w:t>
      </w:r>
      <w:r w:rsidR="005E5050">
        <w:rPr>
          <w:rFonts w:ascii="Tahoma" w:hAnsi="Tahoma" w:cs="Tahoma"/>
        </w:rPr>
        <w:t xml:space="preserve"> </w:t>
      </w:r>
      <w:r w:rsidRPr="004E7504">
        <w:rPr>
          <w:rFonts w:ascii="Tahoma" w:hAnsi="Tahoma" w:cs="Tahoma"/>
        </w:rPr>
        <w:t>storitev</w:t>
      </w:r>
      <w:r w:rsidR="005E5050">
        <w:rPr>
          <w:rFonts w:ascii="Tahoma" w:hAnsi="Tahoma" w:cs="Tahoma"/>
        </w:rPr>
        <w:t xml:space="preserve"> </w:t>
      </w:r>
      <w:r w:rsidRPr="004E7504">
        <w:rPr>
          <w:rFonts w:ascii="Tahoma" w:hAnsi="Tahoma" w:cs="Tahoma"/>
        </w:rPr>
        <w:t>sporočal</w:t>
      </w:r>
      <w:r w:rsidR="005E5050">
        <w:rPr>
          <w:rFonts w:ascii="Tahoma" w:hAnsi="Tahoma" w:cs="Tahoma"/>
        </w:rPr>
        <w:t xml:space="preserve"> </w:t>
      </w:r>
      <w:r w:rsidRPr="004E7504">
        <w:rPr>
          <w:rFonts w:ascii="Tahoma" w:hAnsi="Tahoma" w:cs="Tahoma"/>
        </w:rPr>
        <w:t>izvajalcu</w:t>
      </w:r>
      <w:r w:rsidR="005E5050">
        <w:rPr>
          <w:rFonts w:ascii="Tahoma" w:hAnsi="Tahoma" w:cs="Tahoma"/>
        </w:rPr>
        <w:t xml:space="preserve"> </w:t>
      </w:r>
      <w:r w:rsidRPr="004E7504">
        <w:rPr>
          <w:rFonts w:ascii="Tahoma" w:hAnsi="Tahoma" w:cs="Tahoma"/>
        </w:rPr>
        <w:t>v</w:t>
      </w:r>
      <w:r w:rsidR="005E5050">
        <w:rPr>
          <w:rFonts w:ascii="Tahoma" w:hAnsi="Tahoma" w:cs="Tahoma"/>
        </w:rPr>
        <w:t xml:space="preserve"> </w:t>
      </w:r>
      <w:r w:rsidRPr="004E7504">
        <w:rPr>
          <w:rFonts w:ascii="Tahoma" w:hAnsi="Tahoma" w:cs="Tahoma"/>
        </w:rPr>
        <w:t>pisni</w:t>
      </w:r>
      <w:r w:rsidR="005E5050">
        <w:rPr>
          <w:rFonts w:ascii="Tahoma" w:hAnsi="Tahoma" w:cs="Tahoma"/>
        </w:rPr>
        <w:t xml:space="preserve"> </w:t>
      </w:r>
      <w:r w:rsidRPr="004E7504">
        <w:rPr>
          <w:rFonts w:ascii="Tahoma" w:hAnsi="Tahoma" w:cs="Tahoma"/>
        </w:rPr>
        <w:t>obliki</w:t>
      </w:r>
      <w:r w:rsidR="005E5050">
        <w:rPr>
          <w:rFonts w:ascii="Tahoma" w:hAnsi="Tahoma" w:cs="Tahoma"/>
        </w:rPr>
        <w:t xml:space="preserve"> </w:t>
      </w:r>
      <w:r w:rsidRPr="004E7504">
        <w:rPr>
          <w:rFonts w:ascii="Tahoma" w:hAnsi="Tahoma" w:cs="Tahoma"/>
        </w:rPr>
        <w:t>(na</w:t>
      </w:r>
      <w:r w:rsidR="005E5050">
        <w:rPr>
          <w:rFonts w:ascii="Tahoma" w:hAnsi="Tahoma" w:cs="Tahoma"/>
        </w:rPr>
        <w:t xml:space="preserve"> </w:t>
      </w:r>
      <w:r w:rsidRPr="004E7504">
        <w:rPr>
          <w:rFonts w:ascii="Tahoma" w:hAnsi="Tahoma" w:cs="Tahoma"/>
        </w:rPr>
        <w:t>elektronski</w:t>
      </w:r>
      <w:r w:rsidR="005E5050">
        <w:rPr>
          <w:rFonts w:ascii="Tahoma" w:hAnsi="Tahoma" w:cs="Tahoma"/>
        </w:rPr>
        <w:t xml:space="preserve"> </w:t>
      </w:r>
      <w:r w:rsidRPr="004E7504">
        <w:rPr>
          <w:rFonts w:ascii="Tahoma" w:hAnsi="Tahoma" w:cs="Tahoma"/>
        </w:rPr>
        <w:t>naslov).</w:t>
      </w:r>
      <w:r w:rsidR="005E5050">
        <w:rPr>
          <w:rFonts w:ascii="Tahoma" w:hAnsi="Tahoma" w:cs="Tahoma"/>
        </w:rPr>
        <w:t xml:space="preserve"> </w:t>
      </w:r>
    </w:p>
    <w:p w14:paraId="41587150" w14:textId="78FFCF85" w:rsidR="00D33F74" w:rsidRDefault="00D33F74" w:rsidP="004227B8">
      <w:pPr>
        <w:keepNext/>
        <w:keepLines/>
        <w:jc w:val="both"/>
        <w:rPr>
          <w:rFonts w:ascii="Tahoma" w:hAnsi="Tahoma" w:cs="Tahoma"/>
        </w:rPr>
      </w:pPr>
    </w:p>
    <w:p w14:paraId="23888623" w14:textId="3ED182B9" w:rsidR="00D33F74" w:rsidRPr="004E7504" w:rsidRDefault="00D33F74" w:rsidP="004227B8">
      <w:pPr>
        <w:keepNext/>
        <w:keepLines/>
        <w:jc w:val="both"/>
        <w:rPr>
          <w:rFonts w:ascii="Tahoma" w:hAnsi="Tahoma" w:cs="Tahoma"/>
        </w:rPr>
      </w:pPr>
      <w:r w:rsidRPr="004E7504">
        <w:rPr>
          <w:rFonts w:ascii="Tahoma" w:hAnsi="Tahoma" w:cs="Tahoma"/>
        </w:rPr>
        <w:t>Če</w:t>
      </w:r>
      <w:r w:rsidR="005E5050">
        <w:rPr>
          <w:rFonts w:ascii="Tahoma" w:hAnsi="Tahoma" w:cs="Tahoma"/>
        </w:rPr>
        <w:t xml:space="preserve"> </w:t>
      </w:r>
      <w:r w:rsidRPr="004E7504">
        <w:rPr>
          <w:rFonts w:ascii="Tahoma" w:hAnsi="Tahoma" w:cs="Tahoma"/>
        </w:rPr>
        <w:t>izvajalec</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upošteva</w:t>
      </w:r>
      <w:r w:rsidR="005E5050">
        <w:rPr>
          <w:rFonts w:ascii="Tahoma" w:hAnsi="Tahoma" w:cs="Tahoma"/>
        </w:rPr>
        <w:t xml:space="preserve"> </w:t>
      </w:r>
      <w:r w:rsidRPr="004E7504">
        <w:rPr>
          <w:rFonts w:ascii="Tahoma" w:hAnsi="Tahoma" w:cs="Tahoma"/>
        </w:rPr>
        <w:t>upravičenih</w:t>
      </w:r>
      <w:r w:rsidR="005E5050">
        <w:rPr>
          <w:rFonts w:ascii="Tahoma" w:hAnsi="Tahoma" w:cs="Tahoma"/>
        </w:rPr>
        <w:t xml:space="preserve"> </w:t>
      </w:r>
      <w:r w:rsidRPr="004E7504">
        <w:rPr>
          <w:rFonts w:ascii="Tahoma" w:hAnsi="Tahoma" w:cs="Tahoma"/>
        </w:rPr>
        <w:t>pripomb</w:t>
      </w:r>
      <w:r w:rsidR="005E5050">
        <w:rPr>
          <w:rFonts w:ascii="Tahoma" w:hAnsi="Tahoma" w:cs="Tahoma"/>
        </w:rPr>
        <w:t xml:space="preserve"> </w:t>
      </w:r>
      <w:r w:rsidRPr="004E7504">
        <w:rPr>
          <w:rFonts w:ascii="Tahoma" w:hAnsi="Tahoma" w:cs="Tahoma"/>
        </w:rPr>
        <w:t>naročnika</w:t>
      </w:r>
      <w:r w:rsidR="005E5050">
        <w:rPr>
          <w:rFonts w:ascii="Tahoma" w:hAnsi="Tahoma" w:cs="Tahoma"/>
        </w:rPr>
        <w:t xml:space="preserve"> </w:t>
      </w:r>
      <w:r w:rsidRPr="004E7504">
        <w:rPr>
          <w:rFonts w:ascii="Tahoma" w:hAnsi="Tahoma" w:cs="Tahoma"/>
        </w:rPr>
        <w:t>ter</w:t>
      </w:r>
      <w:r w:rsidR="005E5050">
        <w:rPr>
          <w:rFonts w:ascii="Tahoma" w:hAnsi="Tahoma" w:cs="Tahoma"/>
        </w:rPr>
        <w:t xml:space="preserve"> </w:t>
      </w:r>
      <w:r w:rsidRPr="004E7504">
        <w:rPr>
          <w:rFonts w:ascii="Tahoma" w:hAnsi="Tahoma" w:cs="Tahoma"/>
        </w:rPr>
        <w:t>napak</w:t>
      </w:r>
      <w:r w:rsidR="005E5050">
        <w:rPr>
          <w:rFonts w:ascii="Tahoma" w:hAnsi="Tahoma" w:cs="Tahoma"/>
        </w:rPr>
        <w:t xml:space="preserve"> </w:t>
      </w:r>
      <w:r w:rsidRPr="004E7504">
        <w:rPr>
          <w:rFonts w:ascii="Tahoma" w:hAnsi="Tahoma" w:cs="Tahoma"/>
        </w:rPr>
        <w:t>na</w:t>
      </w:r>
      <w:r w:rsidR="005E5050">
        <w:rPr>
          <w:rFonts w:ascii="Tahoma" w:hAnsi="Tahoma" w:cs="Tahoma"/>
        </w:rPr>
        <w:t xml:space="preserve"> </w:t>
      </w:r>
      <w:r w:rsidRPr="004E7504">
        <w:rPr>
          <w:rFonts w:ascii="Tahoma" w:hAnsi="Tahoma" w:cs="Tahoma"/>
        </w:rPr>
        <w:t>svoje</w:t>
      </w:r>
      <w:r w:rsidR="005E5050">
        <w:rPr>
          <w:rFonts w:ascii="Tahoma" w:hAnsi="Tahoma" w:cs="Tahoma"/>
        </w:rPr>
        <w:t xml:space="preserve"> </w:t>
      </w:r>
      <w:r w:rsidRPr="004E7504">
        <w:rPr>
          <w:rFonts w:ascii="Tahoma" w:hAnsi="Tahoma" w:cs="Tahoma"/>
        </w:rPr>
        <w:t>stroške</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odpravi</w:t>
      </w:r>
      <w:r w:rsidR="005E5050">
        <w:rPr>
          <w:rFonts w:ascii="Tahoma" w:hAnsi="Tahoma" w:cs="Tahoma"/>
        </w:rPr>
        <w:t xml:space="preserve"> </w:t>
      </w:r>
      <w:r w:rsidRPr="004E7504">
        <w:rPr>
          <w:rFonts w:ascii="Tahoma" w:hAnsi="Tahoma" w:cs="Tahoma"/>
        </w:rPr>
        <w:t>v</w:t>
      </w:r>
      <w:r w:rsidR="005E5050">
        <w:rPr>
          <w:rFonts w:ascii="Tahoma" w:hAnsi="Tahoma" w:cs="Tahoma"/>
        </w:rPr>
        <w:t xml:space="preserve"> </w:t>
      </w:r>
      <w:r w:rsidRPr="004E7504">
        <w:rPr>
          <w:rFonts w:ascii="Tahoma" w:hAnsi="Tahoma" w:cs="Tahoma"/>
        </w:rPr>
        <w:t>dogovorjenem</w:t>
      </w:r>
      <w:r w:rsidR="005E5050">
        <w:rPr>
          <w:rFonts w:ascii="Tahoma" w:hAnsi="Tahoma" w:cs="Tahoma"/>
        </w:rPr>
        <w:t xml:space="preserve"> </w:t>
      </w:r>
      <w:r w:rsidRPr="004E7504">
        <w:rPr>
          <w:rFonts w:ascii="Tahoma" w:hAnsi="Tahoma" w:cs="Tahoma"/>
        </w:rPr>
        <w:t>roku,</w:t>
      </w:r>
      <w:r w:rsidR="005E5050">
        <w:rPr>
          <w:rFonts w:ascii="Tahoma" w:hAnsi="Tahoma" w:cs="Tahoma"/>
        </w:rPr>
        <w:t xml:space="preserve"> </w:t>
      </w:r>
      <w:r w:rsidRPr="004E7504">
        <w:rPr>
          <w:rFonts w:ascii="Tahoma" w:hAnsi="Tahoma" w:cs="Tahoma"/>
        </w:rPr>
        <w:t>ali</w:t>
      </w:r>
      <w:r w:rsidR="005E5050">
        <w:rPr>
          <w:rFonts w:ascii="Tahoma" w:hAnsi="Tahoma" w:cs="Tahoma"/>
        </w:rPr>
        <w:t xml:space="preserve"> </w:t>
      </w:r>
      <w:r w:rsidRPr="004E7504">
        <w:rPr>
          <w:rFonts w:ascii="Tahoma" w:hAnsi="Tahoma" w:cs="Tahoma"/>
        </w:rPr>
        <w:t>če</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izvaja</w:t>
      </w:r>
      <w:r w:rsidR="005E5050">
        <w:rPr>
          <w:rFonts w:ascii="Tahoma" w:hAnsi="Tahoma" w:cs="Tahoma"/>
        </w:rPr>
        <w:t xml:space="preserve"> </w:t>
      </w:r>
      <w:r w:rsidRPr="004E7504">
        <w:rPr>
          <w:rFonts w:ascii="Tahoma" w:hAnsi="Tahoma" w:cs="Tahoma"/>
        </w:rPr>
        <w:t>svojih</w:t>
      </w:r>
      <w:r w:rsidR="005E5050">
        <w:rPr>
          <w:rFonts w:ascii="Tahoma" w:hAnsi="Tahoma" w:cs="Tahoma"/>
        </w:rPr>
        <w:t xml:space="preserve"> </w:t>
      </w:r>
      <w:r w:rsidRPr="004E7504">
        <w:rPr>
          <w:rFonts w:ascii="Tahoma" w:hAnsi="Tahoma" w:cs="Tahoma"/>
        </w:rPr>
        <w:t>obveznosti</w:t>
      </w:r>
      <w:r w:rsidR="005E5050">
        <w:rPr>
          <w:rFonts w:ascii="Tahoma" w:hAnsi="Tahoma" w:cs="Tahoma"/>
        </w:rPr>
        <w:t xml:space="preserve"> </w:t>
      </w:r>
      <w:r>
        <w:rPr>
          <w:rFonts w:ascii="Tahoma" w:hAnsi="Tahoma" w:cs="Tahoma"/>
        </w:rPr>
        <w:t>po</w:t>
      </w:r>
      <w:r w:rsidR="005E5050">
        <w:rPr>
          <w:rFonts w:ascii="Tahoma" w:hAnsi="Tahoma" w:cs="Tahoma"/>
        </w:rPr>
        <w:t xml:space="preserve"> </w:t>
      </w:r>
      <w:r>
        <w:rPr>
          <w:rFonts w:ascii="Tahoma" w:hAnsi="Tahoma" w:cs="Tahoma"/>
        </w:rPr>
        <w:t>okvirnem</w:t>
      </w:r>
      <w:r w:rsidR="005E5050">
        <w:rPr>
          <w:rFonts w:ascii="Tahoma" w:hAnsi="Tahoma" w:cs="Tahoma"/>
        </w:rPr>
        <w:t xml:space="preserve"> </w:t>
      </w:r>
      <w:r>
        <w:rPr>
          <w:rFonts w:ascii="Tahoma" w:hAnsi="Tahoma" w:cs="Tahoma"/>
        </w:rPr>
        <w:t>sporazumu</w:t>
      </w:r>
      <w:r w:rsidRPr="004E7504">
        <w:rPr>
          <w:rFonts w:ascii="Tahoma" w:hAnsi="Tahoma" w:cs="Tahoma"/>
        </w:rPr>
        <w:t>,</w:t>
      </w:r>
      <w:r w:rsidR="005E5050">
        <w:rPr>
          <w:rFonts w:ascii="Tahoma" w:hAnsi="Tahoma" w:cs="Tahoma"/>
        </w:rPr>
        <w:t xml:space="preserve"> </w:t>
      </w:r>
      <w:r w:rsidRPr="004E7504">
        <w:rPr>
          <w:rFonts w:ascii="Tahoma" w:hAnsi="Tahoma" w:cs="Tahoma"/>
        </w:rPr>
        <w:t>ali</w:t>
      </w:r>
      <w:r w:rsidR="005E5050">
        <w:rPr>
          <w:rFonts w:ascii="Tahoma" w:hAnsi="Tahoma" w:cs="Tahoma"/>
        </w:rPr>
        <w:t xml:space="preserve"> </w:t>
      </w:r>
      <w:r w:rsidRPr="004E7504">
        <w:rPr>
          <w:rFonts w:ascii="Tahoma" w:hAnsi="Tahoma" w:cs="Tahoma"/>
        </w:rPr>
        <w:t>jih</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izvaja</w:t>
      </w:r>
      <w:r w:rsidR="005E5050">
        <w:rPr>
          <w:rFonts w:ascii="Tahoma" w:hAnsi="Tahoma" w:cs="Tahoma"/>
        </w:rPr>
        <w:t xml:space="preserve"> </w:t>
      </w:r>
      <w:r w:rsidRPr="004E7504">
        <w:rPr>
          <w:rFonts w:ascii="Tahoma" w:hAnsi="Tahoma" w:cs="Tahoma"/>
        </w:rPr>
        <w:t>pravočasno</w:t>
      </w:r>
      <w:r w:rsidR="005E5050">
        <w:rPr>
          <w:rFonts w:ascii="Tahoma" w:hAnsi="Tahoma" w:cs="Tahoma"/>
        </w:rPr>
        <w:t xml:space="preserve"> </w:t>
      </w:r>
      <w:r w:rsidRPr="004E7504">
        <w:rPr>
          <w:rFonts w:ascii="Tahoma" w:hAnsi="Tahoma" w:cs="Tahoma"/>
        </w:rPr>
        <w:t>ter</w:t>
      </w:r>
      <w:r w:rsidR="005E5050">
        <w:rPr>
          <w:rFonts w:ascii="Tahoma" w:hAnsi="Tahoma" w:cs="Tahoma"/>
        </w:rPr>
        <w:t xml:space="preserve"> </w:t>
      </w:r>
      <w:r w:rsidRPr="004E7504">
        <w:rPr>
          <w:rFonts w:ascii="Tahoma" w:hAnsi="Tahoma" w:cs="Tahoma"/>
        </w:rPr>
        <w:t>tega</w:t>
      </w:r>
      <w:r w:rsidR="005E5050">
        <w:rPr>
          <w:rFonts w:ascii="Tahoma" w:hAnsi="Tahoma" w:cs="Tahoma"/>
        </w:rPr>
        <w:t xml:space="preserve"> </w:t>
      </w:r>
      <w:r w:rsidRPr="004E7504">
        <w:rPr>
          <w:rFonts w:ascii="Tahoma" w:hAnsi="Tahoma" w:cs="Tahoma"/>
        </w:rPr>
        <w:t>ne</w:t>
      </w:r>
      <w:r w:rsidR="005E5050">
        <w:rPr>
          <w:rFonts w:ascii="Tahoma" w:hAnsi="Tahoma" w:cs="Tahoma"/>
        </w:rPr>
        <w:t xml:space="preserve"> </w:t>
      </w:r>
      <w:r w:rsidRPr="004E7504">
        <w:rPr>
          <w:rFonts w:ascii="Tahoma" w:hAnsi="Tahoma" w:cs="Tahoma"/>
        </w:rPr>
        <w:t>zagotovi</w:t>
      </w:r>
      <w:r w:rsidR="005E5050">
        <w:rPr>
          <w:rFonts w:ascii="Tahoma" w:hAnsi="Tahoma" w:cs="Tahoma"/>
        </w:rPr>
        <w:t xml:space="preserve"> </w:t>
      </w:r>
      <w:r w:rsidRPr="004E7504">
        <w:rPr>
          <w:rFonts w:ascii="Tahoma" w:hAnsi="Tahoma" w:cs="Tahoma"/>
        </w:rPr>
        <w:t>tudi</w:t>
      </w:r>
      <w:r w:rsidR="005E5050">
        <w:rPr>
          <w:rFonts w:ascii="Tahoma" w:hAnsi="Tahoma" w:cs="Tahoma"/>
        </w:rPr>
        <w:t xml:space="preserve"> </w:t>
      </w:r>
      <w:r w:rsidRPr="004E7504">
        <w:rPr>
          <w:rFonts w:ascii="Tahoma" w:hAnsi="Tahoma" w:cs="Tahoma"/>
        </w:rPr>
        <w:t>po</w:t>
      </w:r>
      <w:r w:rsidR="005E5050">
        <w:rPr>
          <w:rFonts w:ascii="Tahoma" w:hAnsi="Tahoma" w:cs="Tahoma"/>
        </w:rPr>
        <w:t xml:space="preserve"> </w:t>
      </w:r>
      <w:r w:rsidRPr="004E7504">
        <w:rPr>
          <w:rFonts w:ascii="Tahoma" w:hAnsi="Tahoma" w:cs="Tahoma"/>
        </w:rPr>
        <w:t>pisnem</w:t>
      </w:r>
      <w:r w:rsidR="005E5050">
        <w:rPr>
          <w:rFonts w:ascii="Tahoma" w:hAnsi="Tahoma" w:cs="Tahoma"/>
        </w:rPr>
        <w:t xml:space="preserve"> </w:t>
      </w:r>
      <w:r w:rsidRPr="004E7504">
        <w:rPr>
          <w:rFonts w:ascii="Tahoma" w:hAnsi="Tahoma" w:cs="Tahoma"/>
        </w:rPr>
        <w:t>opozorilu</w:t>
      </w:r>
      <w:r w:rsidR="005E5050">
        <w:rPr>
          <w:rFonts w:ascii="Tahoma" w:hAnsi="Tahoma" w:cs="Tahoma"/>
        </w:rPr>
        <w:t xml:space="preserve"> </w:t>
      </w:r>
      <w:r w:rsidRPr="004E7504">
        <w:rPr>
          <w:rFonts w:ascii="Tahoma" w:hAnsi="Tahoma" w:cs="Tahoma"/>
        </w:rPr>
        <w:t>naročnika,</w:t>
      </w:r>
      <w:r w:rsidR="005E5050">
        <w:rPr>
          <w:rFonts w:ascii="Tahoma" w:hAnsi="Tahoma" w:cs="Tahoma"/>
        </w:rPr>
        <w:t xml:space="preserve"> </w:t>
      </w:r>
      <w:r w:rsidRPr="004E7504">
        <w:rPr>
          <w:rFonts w:ascii="Tahoma" w:hAnsi="Tahoma" w:cs="Tahoma"/>
        </w:rPr>
        <w:t>lahko</w:t>
      </w:r>
      <w:r w:rsidR="005E5050">
        <w:rPr>
          <w:rFonts w:ascii="Tahoma" w:hAnsi="Tahoma" w:cs="Tahoma"/>
        </w:rPr>
        <w:t xml:space="preserve"> </w:t>
      </w:r>
      <w:r w:rsidRPr="004E7504">
        <w:rPr>
          <w:rFonts w:ascii="Tahoma" w:hAnsi="Tahoma" w:cs="Tahoma"/>
        </w:rPr>
        <w:t>naročnik</w:t>
      </w:r>
      <w:r w:rsidR="005E5050">
        <w:rPr>
          <w:rFonts w:ascii="Tahoma" w:hAnsi="Tahoma" w:cs="Tahoma"/>
        </w:rPr>
        <w:t xml:space="preserve"> </w:t>
      </w:r>
      <w:r w:rsidRPr="004E7504">
        <w:rPr>
          <w:rFonts w:ascii="Tahoma" w:hAnsi="Tahoma" w:cs="Tahoma"/>
        </w:rPr>
        <w:t>odstopi</w:t>
      </w:r>
      <w:r w:rsidR="005E5050">
        <w:rPr>
          <w:rFonts w:ascii="Tahoma" w:hAnsi="Tahoma" w:cs="Tahoma"/>
        </w:rPr>
        <w:t xml:space="preserve"> </w:t>
      </w:r>
      <w:r w:rsidRPr="004E7504">
        <w:rPr>
          <w:rFonts w:ascii="Tahoma" w:hAnsi="Tahoma" w:cs="Tahoma"/>
        </w:rPr>
        <w:t>od</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4E7504">
        <w:rPr>
          <w:rFonts w:ascii="Tahoma" w:hAnsi="Tahoma" w:cs="Tahoma"/>
        </w:rPr>
        <w:t>brez</w:t>
      </w:r>
      <w:r w:rsidR="005E5050">
        <w:rPr>
          <w:rFonts w:ascii="Tahoma" w:hAnsi="Tahoma" w:cs="Tahoma"/>
        </w:rPr>
        <w:t xml:space="preserve"> </w:t>
      </w:r>
      <w:r w:rsidRPr="004E7504">
        <w:rPr>
          <w:rFonts w:ascii="Tahoma" w:hAnsi="Tahoma" w:cs="Tahoma"/>
        </w:rPr>
        <w:t>obveznosti</w:t>
      </w:r>
      <w:r w:rsidR="005E5050">
        <w:rPr>
          <w:rFonts w:ascii="Tahoma" w:hAnsi="Tahoma" w:cs="Tahoma"/>
        </w:rPr>
        <w:t xml:space="preserve"> </w:t>
      </w:r>
      <w:r w:rsidRPr="004E7504">
        <w:rPr>
          <w:rFonts w:ascii="Tahoma" w:hAnsi="Tahoma" w:cs="Tahoma"/>
        </w:rPr>
        <w:t>do</w:t>
      </w:r>
      <w:r w:rsidR="005E5050">
        <w:rPr>
          <w:rFonts w:ascii="Tahoma" w:hAnsi="Tahoma" w:cs="Tahoma"/>
        </w:rPr>
        <w:t xml:space="preserve"> </w:t>
      </w:r>
      <w:r w:rsidRPr="004E7504">
        <w:rPr>
          <w:rFonts w:ascii="Tahoma" w:hAnsi="Tahoma" w:cs="Tahoma"/>
        </w:rPr>
        <w:t>izvajalca.</w:t>
      </w:r>
      <w:r w:rsidR="005E5050">
        <w:rPr>
          <w:rFonts w:ascii="Tahoma" w:hAnsi="Tahoma" w:cs="Tahoma"/>
        </w:rPr>
        <w:t xml:space="preserve"> </w:t>
      </w:r>
      <w:r w:rsidRPr="004E7504">
        <w:rPr>
          <w:rFonts w:ascii="Tahoma" w:hAnsi="Tahoma" w:cs="Tahoma"/>
        </w:rPr>
        <w:t>O</w:t>
      </w:r>
      <w:r w:rsidR="005E5050">
        <w:rPr>
          <w:rFonts w:ascii="Tahoma" w:hAnsi="Tahoma" w:cs="Tahoma"/>
        </w:rPr>
        <w:t xml:space="preserve"> </w:t>
      </w:r>
      <w:r w:rsidRPr="004E7504">
        <w:rPr>
          <w:rFonts w:ascii="Tahoma" w:hAnsi="Tahoma" w:cs="Tahoma"/>
        </w:rPr>
        <w:t>odstopu</w:t>
      </w:r>
      <w:r w:rsidR="005E5050">
        <w:rPr>
          <w:rFonts w:ascii="Tahoma" w:hAnsi="Tahoma" w:cs="Tahoma"/>
        </w:rPr>
        <w:t xml:space="preserve"> </w:t>
      </w:r>
      <w:r w:rsidRPr="004E7504">
        <w:rPr>
          <w:rFonts w:ascii="Tahoma" w:hAnsi="Tahoma" w:cs="Tahoma"/>
        </w:rPr>
        <w:t>od</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4E7504">
        <w:rPr>
          <w:rFonts w:ascii="Tahoma" w:hAnsi="Tahoma" w:cs="Tahoma"/>
        </w:rPr>
        <w:t>naročnik</w:t>
      </w:r>
      <w:r w:rsidR="005E5050">
        <w:rPr>
          <w:rFonts w:ascii="Tahoma" w:hAnsi="Tahoma" w:cs="Tahoma"/>
        </w:rPr>
        <w:t xml:space="preserve"> </w:t>
      </w:r>
      <w:r w:rsidRPr="004E7504">
        <w:rPr>
          <w:rFonts w:ascii="Tahoma" w:hAnsi="Tahoma" w:cs="Tahoma"/>
        </w:rPr>
        <w:t>pisno</w:t>
      </w:r>
      <w:r w:rsidR="005E5050">
        <w:rPr>
          <w:rFonts w:ascii="Tahoma" w:hAnsi="Tahoma" w:cs="Tahoma"/>
        </w:rPr>
        <w:t xml:space="preserve"> </w:t>
      </w:r>
      <w:r w:rsidRPr="004E7504">
        <w:rPr>
          <w:rFonts w:ascii="Tahoma" w:hAnsi="Tahoma" w:cs="Tahoma"/>
        </w:rPr>
        <w:t>obvesti</w:t>
      </w:r>
      <w:r w:rsidR="005E5050">
        <w:rPr>
          <w:rFonts w:ascii="Tahoma" w:hAnsi="Tahoma" w:cs="Tahoma"/>
        </w:rPr>
        <w:t xml:space="preserve"> </w:t>
      </w:r>
      <w:r w:rsidRPr="004E7504">
        <w:rPr>
          <w:rFonts w:ascii="Tahoma" w:hAnsi="Tahoma" w:cs="Tahoma"/>
        </w:rPr>
        <w:t>izvajalca.</w:t>
      </w:r>
      <w:r w:rsidR="005E5050">
        <w:rPr>
          <w:rFonts w:ascii="Tahoma" w:hAnsi="Tahoma" w:cs="Tahoma"/>
        </w:rPr>
        <w:t xml:space="preserve"> </w:t>
      </w:r>
    </w:p>
    <w:p w14:paraId="547AA4A2" w14:textId="77777777" w:rsidR="00D33F74" w:rsidRDefault="00D33F74" w:rsidP="004227B8">
      <w:pPr>
        <w:keepNext/>
        <w:keepLines/>
        <w:rPr>
          <w:rFonts w:ascii="Tahoma" w:hAnsi="Tahoma" w:cs="Tahoma"/>
          <w:color w:val="000000"/>
        </w:rPr>
      </w:pPr>
    </w:p>
    <w:p w14:paraId="529E728C" w14:textId="7D8FA616" w:rsidR="002B0048" w:rsidRPr="00A679F4" w:rsidRDefault="00B22D78" w:rsidP="004227B8">
      <w:pPr>
        <w:keepNext/>
        <w:keepLines/>
        <w:rPr>
          <w:rFonts w:ascii="Tahoma" w:hAnsi="Tahoma" w:cs="Tahoma"/>
          <w:b/>
          <w:bCs/>
          <w:szCs w:val="22"/>
        </w:rPr>
      </w:pPr>
      <w:r w:rsidRPr="00A679F4">
        <w:rPr>
          <w:rFonts w:ascii="Tahoma" w:hAnsi="Tahoma" w:cs="Tahoma"/>
          <w:b/>
          <w:bCs/>
          <w:szCs w:val="22"/>
        </w:rPr>
        <w:t>VIŠJA</w:t>
      </w:r>
      <w:r w:rsidR="005E5050">
        <w:rPr>
          <w:rFonts w:ascii="Tahoma" w:hAnsi="Tahoma" w:cs="Tahoma"/>
          <w:b/>
          <w:bCs/>
          <w:szCs w:val="22"/>
        </w:rPr>
        <w:t xml:space="preserve"> </w:t>
      </w:r>
      <w:r w:rsidRPr="00A679F4">
        <w:rPr>
          <w:rFonts w:ascii="Tahoma" w:hAnsi="Tahoma" w:cs="Tahoma"/>
          <w:b/>
          <w:bCs/>
          <w:szCs w:val="22"/>
        </w:rPr>
        <w:t>SILA</w:t>
      </w:r>
    </w:p>
    <w:p w14:paraId="75ED96C1" w14:textId="77777777" w:rsidR="00D7722E" w:rsidRPr="00A679F4" w:rsidRDefault="00D7722E" w:rsidP="004227B8">
      <w:pPr>
        <w:keepNext/>
        <w:keepLines/>
        <w:rPr>
          <w:rFonts w:ascii="Tahoma" w:hAnsi="Tahoma" w:cs="Tahoma"/>
          <w:b/>
          <w:bCs/>
          <w:sz w:val="16"/>
          <w:szCs w:val="18"/>
        </w:rPr>
      </w:pPr>
    </w:p>
    <w:p w14:paraId="40C85AAF"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614BBAFF" w14:textId="77777777" w:rsidR="00B22D78" w:rsidRPr="00A679F4" w:rsidRDefault="00B22D78" w:rsidP="004227B8">
      <w:pPr>
        <w:keepNext/>
        <w:keepLines/>
        <w:tabs>
          <w:tab w:val="left" w:pos="1418"/>
          <w:tab w:val="left" w:pos="1702"/>
        </w:tabs>
        <w:jc w:val="both"/>
        <w:rPr>
          <w:rFonts w:ascii="Tahoma" w:hAnsi="Tahoma" w:cs="Tahoma"/>
        </w:rPr>
      </w:pPr>
    </w:p>
    <w:p w14:paraId="3C6C53A4" w14:textId="621A35D1" w:rsidR="000B5221" w:rsidRPr="000B5221" w:rsidRDefault="000B5221" w:rsidP="004227B8">
      <w:pPr>
        <w:keepNext/>
        <w:keepLines/>
        <w:tabs>
          <w:tab w:val="left" w:pos="-1980"/>
          <w:tab w:val="left" w:pos="2880"/>
        </w:tabs>
        <w:jc w:val="both"/>
        <w:rPr>
          <w:rFonts w:ascii="Tahoma" w:hAnsi="Tahoma" w:cs="Tahoma"/>
        </w:rPr>
      </w:pPr>
      <w:r w:rsidRPr="000B5221">
        <w:rPr>
          <w:rFonts w:ascii="Tahoma" w:hAnsi="Tahoma" w:cs="Tahoma"/>
        </w:rPr>
        <w:t>Stranki</w:t>
      </w:r>
      <w:r w:rsidR="005E5050">
        <w:rPr>
          <w:rFonts w:ascii="Tahoma" w:hAnsi="Tahoma" w:cs="Tahoma"/>
        </w:rPr>
        <w:t xml:space="preserve"> </w:t>
      </w:r>
      <w:r w:rsidRPr="000B5221">
        <w:rPr>
          <w:rFonts w:ascii="Tahoma" w:hAnsi="Tahoma" w:cs="Tahoma"/>
        </w:rPr>
        <w:t>okvirnega</w:t>
      </w:r>
      <w:r w:rsidR="005E5050">
        <w:rPr>
          <w:rFonts w:ascii="Tahoma" w:hAnsi="Tahoma" w:cs="Tahoma"/>
        </w:rPr>
        <w:t xml:space="preserve"> </w:t>
      </w:r>
      <w:r w:rsidRPr="000B5221">
        <w:rPr>
          <w:rFonts w:ascii="Tahoma" w:hAnsi="Tahoma" w:cs="Tahoma"/>
        </w:rPr>
        <w:t>sporazuma</w:t>
      </w:r>
      <w:r w:rsidR="005E5050">
        <w:rPr>
          <w:rFonts w:ascii="Tahoma" w:hAnsi="Tahoma" w:cs="Tahoma"/>
        </w:rPr>
        <w:t xml:space="preserve"> </w:t>
      </w:r>
      <w:r w:rsidRPr="000B5221">
        <w:rPr>
          <w:rFonts w:ascii="Tahoma" w:hAnsi="Tahoma" w:cs="Tahoma"/>
        </w:rPr>
        <w:t>nista</w:t>
      </w:r>
      <w:r w:rsidR="005E5050">
        <w:rPr>
          <w:rFonts w:ascii="Tahoma" w:hAnsi="Tahoma" w:cs="Tahoma"/>
        </w:rPr>
        <w:t xml:space="preserve"> </w:t>
      </w:r>
      <w:r w:rsidRPr="000B5221">
        <w:rPr>
          <w:rFonts w:ascii="Tahoma" w:hAnsi="Tahoma" w:cs="Tahoma"/>
        </w:rPr>
        <w:t>odgovorni</w:t>
      </w:r>
      <w:r w:rsidR="005E5050">
        <w:rPr>
          <w:rFonts w:ascii="Tahoma" w:hAnsi="Tahoma" w:cs="Tahoma"/>
        </w:rPr>
        <w:t xml:space="preserve"> </w:t>
      </w:r>
      <w:r w:rsidRPr="000B5221">
        <w:rPr>
          <w:rFonts w:ascii="Tahoma" w:hAnsi="Tahoma" w:cs="Tahoma"/>
        </w:rPr>
        <w:t>za</w:t>
      </w:r>
      <w:r w:rsidR="005E5050">
        <w:rPr>
          <w:rFonts w:ascii="Tahoma" w:hAnsi="Tahoma" w:cs="Tahoma"/>
        </w:rPr>
        <w:t xml:space="preserve"> </w:t>
      </w:r>
      <w:r w:rsidRPr="000B5221">
        <w:rPr>
          <w:rFonts w:ascii="Tahoma" w:hAnsi="Tahoma" w:cs="Tahoma"/>
        </w:rPr>
        <w:t>delno</w:t>
      </w:r>
      <w:r w:rsidR="005E5050">
        <w:rPr>
          <w:rFonts w:ascii="Tahoma" w:hAnsi="Tahoma" w:cs="Tahoma"/>
        </w:rPr>
        <w:t xml:space="preserve"> </w:t>
      </w:r>
      <w:r w:rsidRPr="000B5221">
        <w:rPr>
          <w:rFonts w:ascii="Tahoma" w:hAnsi="Tahoma" w:cs="Tahoma"/>
        </w:rPr>
        <w:t>ali</w:t>
      </w:r>
      <w:r w:rsidR="005E5050">
        <w:rPr>
          <w:rFonts w:ascii="Tahoma" w:hAnsi="Tahoma" w:cs="Tahoma"/>
        </w:rPr>
        <w:t xml:space="preserve"> </w:t>
      </w:r>
      <w:r w:rsidRPr="000B5221">
        <w:rPr>
          <w:rFonts w:ascii="Tahoma" w:hAnsi="Tahoma" w:cs="Tahoma"/>
        </w:rPr>
        <w:t>celotno</w:t>
      </w:r>
      <w:r w:rsidR="005E5050">
        <w:rPr>
          <w:rFonts w:ascii="Tahoma" w:hAnsi="Tahoma" w:cs="Tahoma"/>
        </w:rPr>
        <w:t xml:space="preserve"> </w:t>
      </w:r>
      <w:r w:rsidRPr="000B5221">
        <w:rPr>
          <w:rFonts w:ascii="Tahoma" w:hAnsi="Tahoma" w:cs="Tahoma"/>
        </w:rPr>
        <w:t>neizpolnjevanje</w:t>
      </w:r>
      <w:r w:rsidR="005E5050">
        <w:rPr>
          <w:rFonts w:ascii="Tahoma" w:hAnsi="Tahoma" w:cs="Tahoma"/>
        </w:rPr>
        <w:t xml:space="preserve"> </w:t>
      </w:r>
      <w:r w:rsidRPr="000B5221">
        <w:rPr>
          <w:rFonts w:ascii="Tahoma" w:hAnsi="Tahoma" w:cs="Tahoma"/>
        </w:rPr>
        <w:t>obveznosti</w:t>
      </w:r>
      <w:r w:rsidR="005E5050">
        <w:rPr>
          <w:rFonts w:ascii="Tahoma" w:hAnsi="Tahoma" w:cs="Tahoma"/>
        </w:rPr>
        <w:t xml:space="preserve"> </w:t>
      </w:r>
      <w:r w:rsidRPr="000B5221">
        <w:rPr>
          <w:rFonts w:ascii="Tahoma" w:hAnsi="Tahoma" w:cs="Tahoma"/>
        </w:rPr>
        <w:t>iz</w:t>
      </w:r>
      <w:r w:rsidR="005E5050">
        <w:rPr>
          <w:rFonts w:ascii="Tahoma" w:hAnsi="Tahoma" w:cs="Tahoma"/>
        </w:rPr>
        <w:t xml:space="preserve"> </w:t>
      </w:r>
      <w:r w:rsidRPr="000B5221">
        <w:rPr>
          <w:rFonts w:ascii="Tahoma" w:hAnsi="Tahoma" w:cs="Tahoma"/>
        </w:rPr>
        <w:t>okvirnega</w:t>
      </w:r>
      <w:r w:rsidR="005E5050">
        <w:rPr>
          <w:rFonts w:ascii="Tahoma" w:hAnsi="Tahoma" w:cs="Tahoma"/>
        </w:rPr>
        <w:t xml:space="preserve"> </w:t>
      </w:r>
      <w:r w:rsidRPr="000B5221">
        <w:rPr>
          <w:rFonts w:ascii="Tahoma" w:hAnsi="Tahoma" w:cs="Tahoma"/>
        </w:rPr>
        <w:t>sporazuma,</w:t>
      </w:r>
      <w:r w:rsidR="005E5050">
        <w:rPr>
          <w:rFonts w:ascii="Tahoma" w:hAnsi="Tahoma" w:cs="Tahoma"/>
        </w:rPr>
        <w:t xml:space="preserve"> </w:t>
      </w:r>
      <w:r w:rsidRPr="000B5221">
        <w:rPr>
          <w:rFonts w:ascii="Tahoma" w:hAnsi="Tahoma" w:cs="Tahoma"/>
        </w:rPr>
        <w:t>če</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to</w:t>
      </w:r>
      <w:r w:rsidR="005E5050">
        <w:rPr>
          <w:rFonts w:ascii="Tahoma" w:hAnsi="Tahoma" w:cs="Tahoma"/>
        </w:rPr>
        <w:t xml:space="preserve"> </w:t>
      </w:r>
      <w:r w:rsidRPr="000B5221">
        <w:rPr>
          <w:rFonts w:ascii="Tahoma" w:hAnsi="Tahoma" w:cs="Tahoma"/>
        </w:rPr>
        <w:t>posledica</w:t>
      </w:r>
      <w:r w:rsidR="005E5050">
        <w:rPr>
          <w:rFonts w:ascii="Tahoma" w:hAnsi="Tahoma" w:cs="Tahoma"/>
        </w:rPr>
        <w:t xml:space="preserve"> </w:t>
      </w:r>
      <w:r w:rsidRPr="000B5221">
        <w:rPr>
          <w:rFonts w:ascii="Tahoma" w:hAnsi="Tahoma" w:cs="Tahoma"/>
        </w:rPr>
        <w:t>višje</w:t>
      </w:r>
      <w:r w:rsidR="005E5050">
        <w:rPr>
          <w:rFonts w:ascii="Tahoma" w:hAnsi="Tahoma" w:cs="Tahoma"/>
        </w:rPr>
        <w:t xml:space="preserve"> </w:t>
      </w:r>
      <w:r w:rsidRPr="000B5221">
        <w:rPr>
          <w:rFonts w:ascii="Tahoma" w:hAnsi="Tahoma" w:cs="Tahoma"/>
        </w:rPr>
        <w:t>sile.</w:t>
      </w:r>
      <w:r w:rsidR="005E5050">
        <w:rPr>
          <w:rFonts w:ascii="Tahoma" w:hAnsi="Tahoma" w:cs="Tahoma"/>
        </w:rPr>
        <w:t xml:space="preserve"> </w:t>
      </w:r>
    </w:p>
    <w:p w14:paraId="22D19A90" w14:textId="77777777" w:rsidR="000B5221" w:rsidRPr="000B5221" w:rsidRDefault="000B5221" w:rsidP="004227B8">
      <w:pPr>
        <w:keepNext/>
        <w:keepLines/>
        <w:tabs>
          <w:tab w:val="left" w:pos="-1980"/>
          <w:tab w:val="left" w:pos="2880"/>
        </w:tabs>
        <w:jc w:val="both"/>
        <w:rPr>
          <w:rFonts w:ascii="Tahoma" w:hAnsi="Tahoma" w:cs="Tahoma"/>
        </w:rPr>
      </w:pPr>
    </w:p>
    <w:p w14:paraId="5E2353F0" w14:textId="18FD866C" w:rsidR="000B5221" w:rsidRDefault="000B5221" w:rsidP="004227B8">
      <w:pPr>
        <w:keepNext/>
        <w:keepLines/>
        <w:tabs>
          <w:tab w:val="left" w:pos="-1980"/>
          <w:tab w:val="left" w:pos="2880"/>
        </w:tabs>
        <w:jc w:val="both"/>
        <w:rPr>
          <w:rFonts w:ascii="Tahoma" w:hAnsi="Tahoma" w:cs="Tahoma"/>
        </w:rPr>
      </w:pPr>
      <w:r w:rsidRPr="000B5221">
        <w:rPr>
          <w:rFonts w:ascii="Tahoma" w:hAnsi="Tahoma" w:cs="Tahoma"/>
        </w:rPr>
        <w:t>Višja</w:t>
      </w:r>
      <w:r w:rsidR="005E5050">
        <w:rPr>
          <w:rFonts w:ascii="Tahoma" w:hAnsi="Tahoma" w:cs="Tahoma"/>
        </w:rPr>
        <w:t xml:space="preserve"> </w:t>
      </w:r>
      <w:r w:rsidRPr="000B5221">
        <w:rPr>
          <w:rFonts w:ascii="Tahoma" w:hAnsi="Tahoma" w:cs="Tahoma"/>
        </w:rPr>
        <w:t>sila</w:t>
      </w:r>
      <w:r w:rsidR="005E5050">
        <w:rPr>
          <w:rFonts w:ascii="Tahoma" w:hAnsi="Tahoma" w:cs="Tahoma"/>
        </w:rPr>
        <w:t xml:space="preserve"> </w:t>
      </w:r>
      <w:r w:rsidRPr="000B5221">
        <w:rPr>
          <w:rFonts w:ascii="Tahoma" w:hAnsi="Tahoma" w:cs="Tahoma"/>
        </w:rPr>
        <w:t>pomeni</w:t>
      </w:r>
      <w:r w:rsidR="005E5050">
        <w:rPr>
          <w:rFonts w:ascii="Tahoma" w:hAnsi="Tahoma" w:cs="Tahoma"/>
        </w:rPr>
        <w:t xml:space="preserve"> </w:t>
      </w:r>
      <w:r w:rsidRPr="000B5221">
        <w:rPr>
          <w:rFonts w:ascii="Tahoma" w:hAnsi="Tahoma" w:cs="Tahoma"/>
        </w:rPr>
        <w:t>zunanji</w:t>
      </w:r>
      <w:r w:rsidR="005E5050">
        <w:rPr>
          <w:rFonts w:ascii="Tahoma" w:hAnsi="Tahoma" w:cs="Tahoma"/>
        </w:rPr>
        <w:t xml:space="preserve"> </w:t>
      </w:r>
      <w:r w:rsidRPr="000B5221">
        <w:rPr>
          <w:rFonts w:ascii="Tahoma" w:hAnsi="Tahoma" w:cs="Tahoma"/>
        </w:rPr>
        <w:t>vzrok,</w:t>
      </w:r>
      <w:r w:rsidR="005E5050">
        <w:rPr>
          <w:rFonts w:ascii="Tahoma" w:hAnsi="Tahoma" w:cs="Tahoma"/>
        </w:rPr>
        <w:t xml:space="preserve"> </w:t>
      </w:r>
      <w:r w:rsidRPr="000B5221">
        <w:rPr>
          <w:rFonts w:ascii="Tahoma" w:hAnsi="Tahoma" w:cs="Tahoma"/>
        </w:rPr>
        <w:t>neodvisen</w:t>
      </w:r>
      <w:r w:rsidR="005E5050">
        <w:rPr>
          <w:rFonts w:ascii="Tahoma" w:hAnsi="Tahoma" w:cs="Tahoma"/>
        </w:rPr>
        <w:t xml:space="preserve"> </w:t>
      </w:r>
      <w:r w:rsidRPr="000B5221">
        <w:rPr>
          <w:rFonts w:ascii="Tahoma" w:hAnsi="Tahoma" w:cs="Tahoma"/>
        </w:rPr>
        <w:t>od</w:t>
      </w:r>
      <w:r w:rsidR="005E5050">
        <w:rPr>
          <w:rFonts w:ascii="Tahoma" w:hAnsi="Tahoma" w:cs="Tahoma"/>
        </w:rPr>
        <w:t xml:space="preserve"> </w:t>
      </w:r>
      <w:r w:rsidRPr="000B5221">
        <w:rPr>
          <w:rFonts w:ascii="Tahoma" w:hAnsi="Tahoma" w:cs="Tahoma"/>
        </w:rPr>
        <w:t>volje</w:t>
      </w:r>
      <w:r w:rsidR="005E5050">
        <w:rPr>
          <w:rFonts w:ascii="Tahoma" w:hAnsi="Tahoma" w:cs="Tahoma"/>
        </w:rPr>
        <w:t xml:space="preserve"> </w:t>
      </w:r>
      <w:r w:rsidRPr="000B5221">
        <w:rPr>
          <w:rFonts w:ascii="Tahoma" w:hAnsi="Tahoma" w:cs="Tahoma"/>
        </w:rPr>
        <w:t>in</w:t>
      </w:r>
      <w:r w:rsidR="005E5050">
        <w:rPr>
          <w:rFonts w:ascii="Tahoma" w:hAnsi="Tahoma" w:cs="Tahoma"/>
        </w:rPr>
        <w:t xml:space="preserve"> </w:t>
      </w:r>
      <w:r w:rsidRPr="000B5221">
        <w:rPr>
          <w:rFonts w:ascii="Tahoma" w:hAnsi="Tahoma" w:cs="Tahoma"/>
        </w:rPr>
        <w:t>vpliva</w:t>
      </w:r>
      <w:r w:rsidR="005E5050">
        <w:rPr>
          <w:rFonts w:ascii="Tahoma" w:hAnsi="Tahoma" w:cs="Tahoma"/>
        </w:rPr>
        <w:t xml:space="preserve"> </w:t>
      </w:r>
      <w:r w:rsidRPr="000B5221">
        <w:rPr>
          <w:rFonts w:ascii="Tahoma" w:hAnsi="Tahoma" w:cs="Tahoma"/>
        </w:rPr>
        <w:t>katerekoli</w:t>
      </w:r>
      <w:r w:rsidR="005E5050">
        <w:rPr>
          <w:rFonts w:ascii="Tahoma" w:hAnsi="Tahoma" w:cs="Tahoma"/>
        </w:rPr>
        <w:t xml:space="preserve"> </w:t>
      </w:r>
      <w:r w:rsidRPr="000B5221">
        <w:rPr>
          <w:rFonts w:ascii="Tahoma" w:hAnsi="Tahoma" w:cs="Tahoma"/>
        </w:rPr>
        <w:t>stranke</w:t>
      </w:r>
      <w:r w:rsidR="005E5050">
        <w:rPr>
          <w:rFonts w:ascii="Tahoma" w:hAnsi="Tahoma" w:cs="Tahoma"/>
        </w:rPr>
        <w:t xml:space="preserve"> </w:t>
      </w:r>
      <w:r w:rsidRPr="000B5221">
        <w:rPr>
          <w:rFonts w:ascii="Tahoma" w:hAnsi="Tahoma" w:cs="Tahoma"/>
        </w:rPr>
        <w:t>okvirnega</w:t>
      </w:r>
      <w:r w:rsidR="005E5050">
        <w:rPr>
          <w:rFonts w:ascii="Tahoma" w:hAnsi="Tahoma" w:cs="Tahoma"/>
        </w:rPr>
        <w:t xml:space="preserve"> </w:t>
      </w:r>
      <w:r w:rsidRPr="000B5221">
        <w:rPr>
          <w:rFonts w:ascii="Tahoma" w:hAnsi="Tahoma" w:cs="Tahoma"/>
        </w:rPr>
        <w:t>sporazuma,</w:t>
      </w:r>
      <w:r w:rsidR="005E5050">
        <w:rPr>
          <w:rFonts w:ascii="Tahoma" w:hAnsi="Tahoma" w:cs="Tahoma"/>
        </w:rPr>
        <w:t xml:space="preserve"> </w:t>
      </w:r>
      <w:r w:rsidRPr="000B5221">
        <w:rPr>
          <w:rFonts w:ascii="Tahoma" w:hAnsi="Tahoma" w:cs="Tahoma"/>
        </w:rPr>
        <w:t>ki</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nepričakovan</w:t>
      </w:r>
      <w:r w:rsidR="005E5050">
        <w:rPr>
          <w:rFonts w:ascii="Tahoma" w:hAnsi="Tahoma" w:cs="Tahoma"/>
        </w:rPr>
        <w:t xml:space="preserve"> </w:t>
      </w:r>
      <w:r w:rsidRPr="000B5221">
        <w:rPr>
          <w:rFonts w:ascii="Tahoma" w:hAnsi="Tahoma" w:cs="Tahoma"/>
        </w:rPr>
        <w:t>in</w:t>
      </w:r>
      <w:r w:rsidR="005E5050">
        <w:rPr>
          <w:rFonts w:ascii="Tahoma" w:hAnsi="Tahoma" w:cs="Tahoma"/>
        </w:rPr>
        <w:t xml:space="preserve"> </w:t>
      </w:r>
      <w:r w:rsidRPr="000B5221">
        <w:rPr>
          <w:rFonts w:ascii="Tahoma" w:hAnsi="Tahoma" w:cs="Tahoma"/>
        </w:rPr>
        <w:t>nenaden</w:t>
      </w:r>
      <w:r w:rsidR="005E5050">
        <w:rPr>
          <w:rFonts w:ascii="Tahoma" w:hAnsi="Tahoma" w:cs="Tahoma"/>
        </w:rPr>
        <w:t xml:space="preserve"> </w:t>
      </w:r>
      <w:r w:rsidRPr="000B5221">
        <w:rPr>
          <w:rFonts w:ascii="Tahoma" w:hAnsi="Tahoma" w:cs="Tahoma"/>
        </w:rPr>
        <w:t>in</w:t>
      </w:r>
      <w:r w:rsidR="005E5050">
        <w:rPr>
          <w:rFonts w:ascii="Tahoma" w:hAnsi="Tahoma" w:cs="Tahoma"/>
        </w:rPr>
        <w:t xml:space="preserve"> </w:t>
      </w:r>
      <w:r w:rsidRPr="000B5221">
        <w:rPr>
          <w:rFonts w:ascii="Tahoma" w:hAnsi="Tahoma" w:cs="Tahoma"/>
        </w:rPr>
        <w:t>se</w:t>
      </w:r>
      <w:r w:rsidR="005E5050">
        <w:rPr>
          <w:rFonts w:ascii="Tahoma" w:hAnsi="Tahoma" w:cs="Tahoma"/>
        </w:rPr>
        <w:t xml:space="preserve"> </w:t>
      </w:r>
      <w:r w:rsidRPr="000B5221">
        <w:rPr>
          <w:rFonts w:ascii="Tahoma" w:hAnsi="Tahoma" w:cs="Tahoma"/>
        </w:rPr>
        <w:t>mu</w:t>
      </w:r>
      <w:r w:rsidR="005E5050">
        <w:rPr>
          <w:rFonts w:ascii="Tahoma" w:hAnsi="Tahoma" w:cs="Tahoma"/>
        </w:rPr>
        <w:t xml:space="preserve"> </w:t>
      </w:r>
      <w:r w:rsidRPr="000B5221">
        <w:rPr>
          <w:rFonts w:ascii="Tahoma" w:hAnsi="Tahoma" w:cs="Tahoma"/>
        </w:rPr>
        <w:t>ob</w:t>
      </w:r>
      <w:r w:rsidR="005E5050">
        <w:rPr>
          <w:rFonts w:ascii="Tahoma" w:hAnsi="Tahoma" w:cs="Tahoma"/>
        </w:rPr>
        <w:t xml:space="preserve"> </w:t>
      </w:r>
      <w:r w:rsidRPr="000B5221">
        <w:rPr>
          <w:rFonts w:ascii="Tahoma" w:hAnsi="Tahoma" w:cs="Tahoma"/>
        </w:rPr>
        <w:t>splošni</w:t>
      </w:r>
      <w:r w:rsidR="005E5050">
        <w:rPr>
          <w:rFonts w:ascii="Tahoma" w:hAnsi="Tahoma" w:cs="Tahoma"/>
        </w:rPr>
        <w:t xml:space="preserve"> </w:t>
      </w:r>
      <w:r w:rsidRPr="000B5221">
        <w:rPr>
          <w:rFonts w:ascii="Tahoma" w:hAnsi="Tahoma" w:cs="Tahoma"/>
        </w:rPr>
        <w:t>skrbnosti</w:t>
      </w:r>
      <w:r w:rsidR="005E5050">
        <w:rPr>
          <w:rFonts w:ascii="Tahoma" w:hAnsi="Tahoma" w:cs="Tahoma"/>
        </w:rPr>
        <w:t xml:space="preserve"> </w:t>
      </w:r>
      <w:r w:rsidRPr="000B5221">
        <w:rPr>
          <w:rFonts w:ascii="Tahoma" w:hAnsi="Tahoma" w:cs="Tahoma"/>
        </w:rPr>
        <w:t>ni</w:t>
      </w:r>
      <w:r w:rsidR="005E5050">
        <w:rPr>
          <w:rFonts w:ascii="Tahoma" w:hAnsi="Tahoma" w:cs="Tahoma"/>
        </w:rPr>
        <w:t xml:space="preserve"> </w:t>
      </w:r>
      <w:r w:rsidRPr="000B5221">
        <w:rPr>
          <w:rFonts w:ascii="Tahoma" w:hAnsi="Tahoma" w:cs="Tahoma"/>
        </w:rPr>
        <w:t>bilo</w:t>
      </w:r>
      <w:r w:rsidR="005E5050">
        <w:rPr>
          <w:rFonts w:ascii="Tahoma" w:hAnsi="Tahoma" w:cs="Tahoma"/>
        </w:rPr>
        <w:t xml:space="preserve"> </w:t>
      </w:r>
      <w:r w:rsidRPr="000B5221">
        <w:rPr>
          <w:rFonts w:ascii="Tahoma" w:hAnsi="Tahoma" w:cs="Tahoma"/>
        </w:rPr>
        <w:t>moč</w:t>
      </w:r>
      <w:r w:rsidR="005E5050">
        <w:rPr>
          <w:rFonts w:ascii="Tahoma" w:hAnsi="Tahoma" w:cs="Tahoma"/>
        </w:rPr>
        <w:t xml:space="preserve"> </w:t>
      </w:r>
      <w:r w:rsidRPr="000B5221">
        <w:rPr>
          <w:rFonts w:ascii="Tahoma" w:hAnsi="Tahoma" w:cs="Tahoma"/>
        </w:rPr>
        <w:t>izogniti</w:t>
      </w:r>
      <w:r w:rsidR="005E5050">
        <w:rPr>
          <w:rFonts w:ascii="Tahoma" w:hAnsi="Tahoma" w:cs="Tahoma"/>
        </w:rPr>
        <w:t xml:space="preserve"> </w:t>
      </w:r>
      <w:r w:rsidRPr="000B5221">
        <w:rPr>
          <w:rFonts w:ascii="Tahoma" w:hAnsi="Tahoma" w:cs="Tahoma"/>
        </w:rPr>
        <w:t>in</w:t>
      </w:r>
      <w:r w:rsidR="005E5050">
        <w:rPr>
          <w:rFonts w:ascii="Tahoma" w:hAnsi="Tahoma" w:cs="Tahoma"/>
        </w:rPr>
        <w:t xml:space="preserve"> </w:t>
      </w:r>
      <w:r w:rsidRPr="000B5221">
        <w:rPr>
          <w:rFonts w:ascii="Tahoma" w:hAnsi="Tahoma" w:cs="Tahoma"/>
        </w:rPr>
        <w:t>ga</w:t>
      </w:r>
      <w:r w:rsidR="005E5050">
        <w:rPr>
          <w:rFonts w:ascii="Tahoma" w:hAnsi="Tahoma" w:cs="Tahoma"/>
        </w:rPr>
        <w:t xml:space="preserve"> </w:t>
      </w:r>
      <w:r w:rsidRPr="000B5221">
        <w:rPr>
          <w:rFonts w:ascii="Tahoma" w:hAnsi="Tahoma" w:cs="Tahoma"/>
        </w:rPr>
        <w:t>odvrniti,</w:t>
      </w:r>
      <w:r w:rsidR="005E5050">
        <w:rPr>
          <w:rFonts w:ascii="Tahoma" w:hAnsi="Tahoma" w:cs="Tahoma"/>
        </w:rPr>
        <w:t xml:space="preserve"> </w:t>
      </w:r>
      <w:r w:rsidRPr="000B5221">
        <w:rPr>
          <w:rFonts w:ascii="Tahoma" w:hAnsi="Tahoma" w:cs="Tahoma"/>
        </w:rPr>
        <w:t>takšne</w:t>
      </w:r>
      <w:r w:rsidR="005E5050">
        <w:rPr>
          <w:rFonts w:ascii="Tahoma" w:hAnsi="Tahoma" w:cs="Tahoma"/>
        </w:rPr>
        <w:t xml:space="preserve"> </w:t>
      </w:r>
      <w:r w:rsidRPr="000B5221">
        <w:rPr>
          <w:rFonts w:ascii="Tahoma" w:hAnsi="Tahoma" w:cs="Tahoma"/>
        </w:rPr>
        <w:t>okoliščine</w:t>
      </w:r>
      <w:r w:rsidR="005E5050">
        <w:rPr>
          <w:rFonts w:ascii="Tahoma" w:hAnsi="Tahoma" w:cs="Tahoma"/>
        </w:rPr>
        <w:t xml:space="preserve"> </w:t>
      </w:r>
      <w:r w:rsidRPr="000B5221">
        <w:rPr>
          <w:rFonts w:ascii="Tahoma" w:hAnsi="Tahoma" w:cs="Tahoma"/>
        </w:rPr>
        <w:t>pa</w:t>
      </w:r>
      <w:r w:rsidR="005E5050">
        <w:rPr>
          <w:rFonts w:ascii="Tahoma" w:hAnsi="Tahoma" w:cs="Tahoma"/>
        </w:rPr>
        <w:t xml:space="preserve"> </w:t>
      </w:r>
      <w:r w:rsidRPr="000B5221">
        <w:rPr>
          <w:rFonts w:ascii="Tahoma" w:hAnsi="Tahoma" w:cs="Tahoma"/>
        </w:rPr>
        <w:t>so</w:t>
      </w:r>
      <w:r w:rsidR="005E5050">
        <w:rPr>
          <w:rFonts w:ascii="Tahoma" w:hAnsi="Tahoma" w:cs="Tahoma"/>
        </w:rPr>
        <w:t xml:space="preserve"> </w:t>
      </w:r>
      <w:r w:rsidRPr="000B5221">
        <w:rPr>
          <w:rFonts w:ascii="Tahoma" w:hAnsi="Tahoma" w:cs="Tahoma"/>
        </w:rPr>
        <w:t>se</w:t>
      </w:r>
      <w:r w:rsidR="005E5050">
        <w:rPr>
          <w:rFonts w:ascii="Tahoma" w:hAnsi="Tahoma" w:cs="Tahoma"/>
        </w:rPr>
        <w:t xml:space="preserve"> </w:t>
      </w:r>
      <w:r w:rsidRPr="000B5221">
        <w:rPr>
          <w:rFonts w:ascii="Tahoma" w:hAnsi="Tahoma" w:cs="Tahoma"/>
        </w:rPr>
        <w:t>pojavile</w:t>
      </w:r>
      <w:r w:rsidR="005E5050">
        <w:rPr>
          <w:rFonts w:ascii="Tahoma" w:hAnsi="Tahoma" w:cs="Tahoma"/>
        </w:rPr>
        <w:t xml:space="preserve"> </w:t>
      </w:r>
      <w:r w:rsidRPr="000B5221">
        <w:rPr>
          <w:rFonts w:ascii="Tahoma" w:hAnsi="Tahoma" w:cs="Tahoma"/>
        </w:rPr>
        <w:t>po</w:t>
      </w:r>
      <w:r w:rsidR="005E5050">
        <w:rPr>
          <w:rFonts w:ascii="Tahoma" w:hAnsi="Tahoma" w:cs="Tahoma"/>
        </w:rPr>
        <w:t xml:space="preserve"> </w:t>
      </w:r>
      <w:r w:rsidRPr="000B5221">
        <w:rPr>
          <w:rFonts w:ascii="Tahoma" w:hAnsi="Tahoma" w:cs="Tahoma"/>
        </w:rPr>
        <w:t>sklenitvi</w:t>
      </w:r>
      <w:r w:rsidR="005E5050">
        <w:rPr>
          <w:rFonts w:ascii="Tahoma" w:hAnsi="Tahoma" w:cs="Tahoma"/>
        </w:rPr>
        <w:t xml:space="preserve"> </w:t>
      </w:r>
      <w:r w:rsidRPr="000B5221">
        <w:rPr>
          <w:rFonts w:ascii="Tahoma" w:hAnsi="Tahoma" w:cs="Tahoma"/>
        </w:rPr>
        <w:t>okvirnega</w:t>
      </w:r>
      <w:r w:rsidR="005E5050">
        <w:rPr>
          <w:rFonts w:ascii="Tahoma" w:hAnsi="Tahoma" w:cs="Tahoma"/>
        </w:rPr>
        <w:t xml:space="preserve"> </w:t>
      </w:r>
      <w:r w:rsidRPr="000B5221">
        <w:rPr>
          <w:rFonts w:ascii="Tahoma" w:hAnsi="Tahoma" w:cs="Tahoma"/>
        </w:rPr>
        <w:t>sporazuma.</w:t>
      </w:r>
      <w:r w:rsidR="005E5050">
        <w:rPr>
          <w:rFonts w:ascii="Tahoma" w:hAnsi="Tahoma" w:cs="Tahoma"/>
        </w:rPr>
        <w:t xml:space="preserve"> </w:t>
      </w:r>
      <w:r w:rsidRPr="000B5221">
        <w:rPr>
          <w:rFonts w:ascii="Tahoma" w:hAnsi="Tahoma" w:cs="Tahoma"/>
        </w:rPr>
        <w:t>Če</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izvedba</w:t>
      </w:r>
      <w:r w:rsidR="005E5050">
        <w:rPr>
          <w:rFonts w:ascii="Tahoma" w:hAnsi="Tahoma" w:cs="Tahoma"/>
        </w:rPr>
        <w:t xml:space="preserve"> </w:t>
      </w:r>
      <w:r w:rsidRPr="000B5221">
        <w:rPr>
          <w:rFonts w:ascii="Tahoma" w:hAnsi="Tahoma" w:cs="Tahoma"/>
        </w:rPr>
        <w:t>storitev</w:t>
      </w:r>
      <w:r w:rsidR="005E5050">
        <w:rPr>
          <w:rFonts w:ascii="Tahoma" w:hAnsi="Tahoma" w:cs="Tahoma"/>
        </w:rPr>
        <w:t xml:space="preserve"> </w:t>
      </w:r>
      <w:r w:rsidRPr="000B5221">
        <w:rPr>
          <w:rFonts w:ascii="Tahoma" w:hAnsi="Tahoma" w:cs="Tahoma"/>
        </w:rPr>
        <w:t>delno</w:t>
      </w:r>
      <w:r w:rsidR="005E5050">
        <w:rPr>
          <w:rFonts w:ascii="Tahoma" w:hAnsi="Tahoma" w:cs="Tahoma"/>
        </w:rPr>
        <w:t xml:space="preserve"> </w:t>
      </w:r>
      <w:r w:rsidRPr="000B5221">
        <w:rPr>
          <w:rFonts w:ascii="Tahoma" w:hAnsi="Tahoma" w:cs="Tahoma"/>
        </w:rPr>
        <w:t>ali</w:t>
      </w:r>
      <w:r w:rsidR="005E5050">
        <w:rPr>
          <w:rFonts w:ascii="Tahoma" w:hAnsi="Tahoma" w:cs="Tahoma"/>
        </w:rPr>
        <w:t xml:space="preserve"> </w:t>
      </w:r>
      <w:r w:rsidRPr="000B5221">
        <w:rPr>
          <w:rFonts w:ascii="Tahoma" w:hAnsi="Tahoma" w:cs="Tahoma"/>
        </w:rPr>
        <w:t>v</w:t>
      </w:r>
      <w:r w:rsidR="005E5050">
        <w:rPr>
          <w:rFonts w:ascii="Tahoma" w:hAnsi="Tahoma" w:cs="Tahoma"/>
        </w:rPr>
        <w:t xml:space="preserve"> </w:t>
      </w:r>
      <w:r w:rsidRPr="000B5221">
        <w:rPr>
          <w:rFonts w:ascii="Tahoma" w:hAnsi="Tahoma" w:cs="Tahoma"/>
        </w:rPr>
        <w:t>celoti</w:t>
      </w:r>
      <w:r w:rsidR="005E5050">
        <w:rPr>
          <w:rFonts w:ascii="Tahoma" w:hAnsi="Tahoma" w:cs="Tahoma"/>
        </w:rPr>
        <w:t xml:space="preserve"> </w:t>
      </w:r>
      <w:r w:rsidRPr="000B5221">
        <w:rPr>
          <w:rFonts w:ascii="Tahoma" w:hAnsi="Tahoma" w:cs="Tahoma"/>
        </w:rPr>
        <w:t>motena</w:t>
      </w:r>
      <w:r w:rsidR="005E5050">
        <w:rPr>
          <w:rFonts w:ascii="Tahoma" w:hAnsi="Tahoma" w:cs="Tahoma"/>
        </w:rPr>
        <w:t xml:space="preserve"> </w:t>
      </w:r>
      <w:r w:rsidRPr="000B5221">
        <w:rPr>
          <w:rFonts w:ascii="Tahoma" w:hAnsi="Tahoma" w:cs="Tahoma"/>
        </w:rPr>
        <w:t>oziroma</w:t>
      </w:r>
      <w:r w:rsidR="005E5050">
        <w:rPr>
          <w:rFonts w:ascii="Tahoma" w:hAnsi="Tahoma" w:cs="Tahoma"/>
        </w:rPr>
        <w:t xml:space="preserve"> </w:t>
      </w:r>
      <w:r w:rsidRPr="000B5221">
        <w:rPr>
          <w:rFonts w:ascii="Tahoma" w:hAnsi="Tahoma" w:cs="Tahoma"/>
        </w:rPr>
        <w:t>preprečena,</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izvajalec</w:t>
      </w:r>
      <w:r w:rsidR="005E5050">
        <w:rPr>
          <w:rFonts w:ascii="Tahoma" w:hAnsi="Tahoma" w:cs="Tahoma"/>
        </w:rPr>
        <w:t xml:space="preserve"> </w:t>
      </w:r>
      <w:r w:rsidRPr="000B5221">
        <w:rPr>
          <w:rFonts w:ascii="Tahoma" w:hAnsi="Tahoma" w:cs="Tahoma"/>
        </w:rPr>
        <w:t>o</w:t>
      </w:r>
      <w:r w:rsidR="005E5050">
        <w:rPr>
          <w:rFonts w:ascii="Tahoma" w:hAnsi="Tahoma" w:cs="Tahoma"/>
        </w:rPr>
        <w:t xml:space="preserve"> </w:t>
      </w:r>
      <w:r w:rsidRPr="000B5221">
        <w:rPr>
          <w:rFonts w:ascii="Tahoma" w:hAnsi="Tahoma" w:cs="Tahoma"/>
        </w:rPr>
        <w:t>tem</w:t>
      </w:r>
      <w:r w:rsidR="005E5050">
        <w:rPr>
          <w:rFonts w:ascii="Tahoma" w:hAnsi="Tahoma" w:cs="Tahoma"/>
        </w:rPr>
        <w:t xml:space="preserve"> </w:t>
      </w:r>
      <w:r w:rsidRPr="000B5221">
        <w:rPr>
          <w:rFonts w:ascii="Tahoma" w:hAnsi="Tahoma" w:cs="Tahoma"/>
        </w:rPr>
        <w:t>dolžan</w:t>
      </w:r>
      <w:r w:rsidR="005E5050">
        <w:rPr>
          <w:rFonts w:ascii="Tahoma" w:hAnsi="Tahoma" w:cs="Tahoma"/>
        </w:rPr>
        <w:t xml:space="preserve"> </w:t>
      </w:r>
      <w:r w:rsidRPr="000B5221">
        <w:rPr>
          <w:rFonts w:ascii="Tahoma" w:hAnsi="Tahoma" w:cs="Tahoma"/>
        </w:rPr>
        <w:t>nemudoma</w:t>
      </w:r>
      <w:r w:rsidR="005E5050">
        <w:rPr>
          <w:rFonts w:ascii="Tahoma" w:hAnsi="Tahoma" w:cs="Tahoma"/>
        </w:rPr>
        <w:t xml:space="preserve"> </w:t>
      </w:r>
      <w:r w:rsidRPr="000B5221">
        <w:rPr>
          <w:rFonts w:ascii="Tahoma" w:hAnsi="Tahoma" w:cs="Tahoma"/>
        </w:rPr>
        <w:t>obvestiti</w:t>
      </w:r>
      <w:r w:rsidR="005E5050">
        <w:rPr>
          <w:rFonts w:ascii="Tahoma" w:hAnsi="Tahoma" w:cs="Tahoma"/>
        </w:rPr>
        <w:t xml:space="preserve"> </w:t>
      </w:r>
      <w:r w:rsidRPr="000B5221">
        <w:rPr>
          <w:rFonts w:ascii="Tahoma" w:hAnsi="Tahoma" w:cs="Tahoma"/>
        </w:rPr>
        <w:t>naročnika.</w:t>
      </w:r>
      <w:r w:rsidR="005E5050">
        <w:rPr>
          <w:rFonts w:ascii="Tahoma" w:hAnsi="Tahoma" w:cs="Tahoma"/>
        </w:rPr>
        <w:t xml:space="preserve"> </w:t>
      </w:r>
      <w:r w:rsidRPr="000B5221">
        <w:rPr>
          <w:rFonts w:ascii="Tahoma" w:hAnsi="Tahoma" w:cs="Tahoma"/>
        </w:rPr>
        <w:t>Prav</w:t>
      </w:r>
      <w:r w:rsidR="005E5050">
        <w:rPr>
          <w:rFonts w:ascii="Tahoma" w:hAnsi="Tahoma" w:cs="Tahoma"/>
        </w:rPr>
        <w:t xml:space="preserve"> </w:t>
      </w:r>
      <w:r w:rsidRPr="000B5221">
        <w:rPr>
          <w:rFonts w:ascii="Tahoma" w:hAnsi="Tahoma" w:cs="Tahoma"/>
        </w:rPr>
        <w:t>tako</w:t>
      </w:r>
      <w:r w:rsidR="005E5050">
        <w:rPr>
          <w:rFonts w:ascii="Tahoma" w:hAnsi="Tahoma" w:cs="Tahoma"/>
        </w:rPr>
        <w:t xml:space="preserve"> </w:t>
      </w:r>
      <w:r w:rsidRPr="000B5221">
        <w:rPr>
          <w:rFonts w:ascii="Tahoma" w:hAnsi="Tahoma" w:cs="Tahoma"/>
        </w:rPr>
        <w:t>ga</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dolžan</w:t>
      </w:r>
      <w:r w:rsidR="005E5050">
        <w:rPr>
          <w:rFonts w:ascii="Tahoma" w:hAnsi="Tahoma" w:cs="Tahoma"/>
        </w:rPr>
        <w:t xml:space="preserve"> </w:t>
      </w:r>
      <w:r w:rsidRPr="000B5221">
        <w:rPr>
          <w:rFonts w:ascii="Tahoma" w:hAnsi="Tahoma" w:cs="Tahoma"/>
        </w:rPr>
        <w:t>sproti</w:t>
      </w:r>
      <w:r w:rsidR="005E5050">
        <w:rPr>
          <w:rFonts w:ascii="Tahoma" w:hAnsi="Tahoma" w:cs="Tahoma"/>
        </w:rPr>
        <w:t xml:space="preserve"> </w:t>
      </w:r>
      <w:r w:rsidRPr="000B5221">
        <w:rPr>
          <w:rFonts w:ascii="Tahoma" w:hAnsi="Tahoma" w:cs="Tahoma"/>
        </w:rPr>
        <w:t>obveščati</w:t>
      </w:r>
      <w:r w:rsidR="005E5050">
        <w:rPr>
          <w:rFonts w:ascii="Tahoma" w:hAnsi="Tahoma" w:cs="Tahoma"/>
        </w:rPr>
        <w:t xml:space="preserve"> </w:t>
      </w:r>
      <w:r w:rsidRPr="000B5221">
        <w:rPr>
          <w:rFonts w:ascii="Tahoma" w:hAnsi="Tahoma" w:cs="Tahoma"/>
        </w:rPr>
        <w:t>o</w:t>
      </w:r>
      <w:r w:rsidR="005E5050">
        <w:rPr>
          <w:rFonts w:ascii="Tahoma" w:hAnsi="Tahoma" w:cs="Tahoma"/>
        </w:rPr>
        <w:t xml:space="preserve"> </w:t>
      </w:r>
      <w:r w:rsidRPr="000B5221">
        <w:rPr>
          <w:rFonts w:ascii="Tahoma" w:hAnsi="Tahoma" w:cs="Tahoma"/>
        </w:rPr>
        <w:t>prenehanju</w:t>
      </w:r>
      <w:r w:rsidR="005E5050">
        <w:rPr>
          <w:rFonts w:ascii="Tahoma" w:hAnsi="Tahoma" w:cs="Tahoma"/>
        </w:rPr>
        <w:t xml:space="preserve"> </w:t>
      </w:r>
      <w:r w:rsidRPr="000B5221">
        <w:rPr>
          <w:rFonts w:ascii="Tahoma" w:hAnsi="Tahoma" w:cs="Tahoma"/>
        </w:rPr>
        <w:t>takih</w:t>
      </w:r>
      <w:r w:rsidR="005E5050">
        <w:rPr>
          <w:rFonts w:ascii="Tahoma" w:hAnsi="Tahoma" w:cs="Tahoma"/>
        </w:rPr>
        <w:t xml:space="preserve"> </w:t>
      </w:r>
      <w:r w:rsidRPr="000B5221">
        <w:rPr>
          <w:rFonts w:ascii="Tahoma" w:hAnsi="Tahoma" w:cs="Tahoma"/>
        </w:rPr>
        <w:t>okoliščin.</w:t>
      </w:r>
      <w:r w:rsidR="005E5050">
        <w:rPr>
          <w:rFonts w:ascii="Tahoma" w:hAnsi="Tahoma" w:cs="Tahoma"/>
        </w:rPr>
        <w:t xml:space="preserve"> </w:t>
      </w:r>
      <w:r w:rsidRPr="000B5221">
        <w:rPr>
          <w:rFonts w:ascii="Tahoma" w:hAnsi="Tahoma" w:cs="Tahoma"/>
        </w:rPr>
        <w:t>Na</w:t>
      </w:r>
      <w:r w:rsidR="005E5050">
        <w:rPr>
          <w:rFonts w:ascii="Tahoma" w:hAnsi="Tahoma" w:cs="Tahoma"/>
        </w:rPr>
        <w:t xml:space="preserve"> </w:t>
      </w:r>
      <w:r w:rsidRPr="000B5221">
        <w:rPr>
          <w:rFonts w:ascii="Tahoma" w:hAnsi="Tahoma" w:cs="Tahoma"/>
        </w:rPr>
        <w:t>zahtevo</w:t>
      </w:r>
      <w:r w:rsidR="005E5050">
        <w:rPr>
          <w:rFonts w:ascii="Tahoma" w:hAnsi="Tahoma" w:cs="Tahoma"/>
        </w:rPr>
        <w:t xml:space="preserve"> </w:t>
      </w:r>
      <w:r w:rsidRPr="000B5221">
        <w:rPr>
          <w:rFonts w:ascii="Tahoma" w:hAnsi="Tahoma" w:cs="Tahoma"/>
        </w:rPr>
        <w:t>naročnika</w:t>
      </w:r>
      <w:r w:rsidR="005E5050">
        <w:rPr>
          <w:rFonts w:ascii="Tahoma" w:hAnsi="Tahoma" w:cs="Tahoma"/>
        </w:rPr>
        <w:t xml:space="preserve"> </w:t>
      </w:r>
      <w:r w:rsidRPr="000B5221">
        <w:rPr>
          <w:rFonts w:ascii="Tahoma" w:hAnsi="Tahoma" w:cs="Tahoma"/>
        </w:rPr>
        <w:t>je</w:t>
      </w:r>
      <w:r w:rsidR="005E5050">
        <w:rPr>
          <w:rFonts w:ascii="Tahoma" w:hAnsi="Tahoma" w:cs="Tahoma"/>
        </w:rPr>
        <w:t xml:space="preserve"> </w:t>
      </w:r>
      <w:r w:rsidRPr="000B5221">
        <w:rPr>
          <w:rFonts w:ascii="Tahoma" w:hAnsi="Tahoma" w:cs="Tahoma"/>
        </w:rPr>
        <w:t>izvajalec</w:t>
      </w:r>
      <w:r w:rsidR="005E5050">
        <w:rPr>
          <w:rFonts w:ascii="Tahoma" w:hAnsi="Tahoma" w:cs="Tahoma"/>
        </w:rPr>
        <w:t xml:space="preserve"> </w:t>
      </w:r>
      <w:r w:rsidRPr="000B5221">
        <w:rPr>
          <w:rFonts w:ascii="Tahoma" w:hAnsi="Tahoma" w:cs="Tahoma"/>
        </w:rPr>
        <w:t>dolžan</w:t>
      </w:r>
      <w:r w:rsidR="005E5050">
        <w:rPr>
          <w:rFonts w:ascii="Tahoma" w:hAnsi="Tahoma" w:cs="Tahoma"/>
        </w:rPr>
        <w:t xml:space="preserve"> </w:t>
      </w:r>
      <w:r w:rsidRPr="000B5221">
        <w:rPr>
          <w:rFonts w:ascii="Tahoma" w:hAnsi="Tahoma" w:cs="Tahoma"/>
        </w:rPr>
        <w:t>dokazati</w:t>
      </w:r>
      <w:r w:rsidR="005E5050">
        <w:rPr>
          <w:rFonts w:ascii="Tahoma" w:hAnsi="Tahoma" w:cs="Tahoma"/>
        </w:rPr>
        <w:t xml:space="preserve"> </w:t>
      </w:r>
      <w:r w:rsidRPr="000B5221">
        <w:rPr>
          <w:rFonts w:ascii="Tahoma" w:hAnsi="Tahoma" w:cs="Tahoma"/>
        </w:rPr>
        <w:t>obstoj</w:t>
      </w:r>
      <w:r w:rsidR="005E5050">
        <w:rPr>
          <w:rFonts w:ascii="Tahoma" w:hAnsi="Tahoma" w:cs="Tahoma"/>
        </w:rPr>
        <w:t xml:space="preserve"> </w:t>
      </w:r>
      <w:r w:rsidRPr="000B5221">
        <w:rPr>
          <w:rFonts w:ascii="Tahoma" w:hAnsi="Tahoma" w:cs="Tahoma"/>
        </w:rPr>
        <w:t>višje</w:t>
      </w:r>
      <w:r w:rsidR="005E5050">
        <w:rPr>
          <w:rFonts w:ascii="Tahoma" w:hAnsi="Tahoma" w:cs="Tahoma"/>
        </w:rPr>
        <w:t xml:space="preserve"> </w:t>
      </w:r>
      <w:r w:rsidRPr="000B5221">
        <w:rPr>
          <w:rFonts w:ascii="Tahoma" w:hAnsi="Tahoma" w:cs="Tahoma"/>
        </w:rPr>
        <w:t>sile.</w:t>
      </w:r>
      <w:r w:rsidR="005E5050">
        <w:rPr>
          <w:rFonts w:ascii="Tahoma" w:hAnsi="Tahoma" w:cs="Tahoma"/>
        </w:rPr>
        <w:t xml:space="preserve"> </w:t>
      </w:r>
    </w:p>
    <w:p w14:paraId="6E97FA8C" w14:textId="5773D00F" w:rsidR="00D33F74" w:rsidRDefault="00D33F74" w:rsidP="004227B8">
      <w:pPr>
        <w:keepNext/>
        <w:keepLines/>
        <w:tabs>
          <w:tab w:val="left" w:pos="-1980"/>
          <w:tab w:val="left" w:pos="2880"/>
        </w:tabs>
        <w:jc w:val="both"/>
        <w:rPr>
          <w:rFonts w:ascii="Tahoma" w:hAnsi="Tahoma" w:cs="Tahoma"/>
        </w:rPr>
      </w:pPr>
    </w:p>
    <w:p w14:paraId="0818C9F0" w14:textId="71ED3761" w:rsidR="00D33F74" w:rsidRPr="00812DA3" w:rsidRDefault="00D33F74" w:rsidP="004227B8">
      <w:pPr>
        <w:keepNext/>
        <w:keepLines/>
        <w:jc w:val="both"/>
        <w:rPr>
          <w:rFonts w:ascii="Tahoma" w:hAnsi="Tahoma" w:cs="Tahoma"/>
          <w:snapToGrid w:val="0"/>
        </w:rPr>
      </w:pPr>
      <w:r w:rsidRPr="00812DA3">
        <w:rPr>
          <w:rFonts w:ascii="Tahoma" w:hAnsi="Tahoma" w:cs="Tahoma"/>
          <w:snapToGrid w:val="0"/>
        </w:rPr>
        <w:t>Pomanjkanje</w:t>
      </w:r>
      <w:r w:rsidR="005E5050">
        <w:rPr>
          <w:rFonts w:ascii="Tahoma" w:hAnsi="Tahoma" w:cs="Tahoma"/>
          <w:snapToGrid w:val="0"/>
        </w:rPr>
        <w:t xml:space="preserve"> </w:t>
      </w:r>
      <w:r w:rsidRPr="00812DA3">
        <w:rPr>
          <w:rFonts w:ascii="Tahoma" w:hAnsi="Tahoma" w:cs="Tahoma"/>
          <w:snapToGrid w:val="0"/>
        </w:rPr>
        <w:t>delovne</w:t>
      </w:r>
      <w:r w:rsidR="005E5050">
        <w:rPr>
          <w:rFonts w:ascii="Tahoma" w:hAnsi="Tahoma" w:cs="Tahoma"/>
          <w:snapToGrid w:val="0"/>
        </w:rPr>
        <w:t xml:space="preserve"> </w:t>
      </w:r>
      <w:r w:rsidRPr="00812DA3">
        <w:rPr>
          <w:rFonts w:ascii="Tahoma" w:hAnsi="Tahoma" w:cs="Tahoma"/>
          <w:snapToGrid w:val="0"/>
        </w:rPr>
        <w:t>sile</w:t>
      </w:r>
      <w:r w:rsidR="005E5050">
        <w:rPr>
          <w:rFonts w:ascii="Tahoma" w:hAnsi="Tahoma" w:cs="Tahoma"/>
          <w:snapToGrid w:val="0"/>
        </w:rPr>
        <w:t xml:space="preserve"> </w:t>
      </w:r>
      <w:r w:rsidRPr="00812DA3">
        <w:rPr>
          <w:rFonts w:ascii="Tahoma" w:hAnsi="Tahoma" w:cs="Tahoma"/>
          <w:snapToGrid w:val="0"/>
        </w:rPr>
        <w:t>ali</w:t>
      </w:r>
      <w:r w:rsidR="005E5050">
        <w:rPr>
          <w:rFonts w:ascii="Tahoma" w:hAnsi="Tahoma" w:cs="Tahoma"/>
          <w:snapToGrid w:val="0"/>
        </w:rPr>
        <w:t xml:space="preserve"> </w:t>
      </w:r>
      <w:r w:rsidRPr="00812DA3">
        <w:rPr>
          <w:rFonts w:ascii="Tahoma" w:hAnsi="Tahoma" w:cs="Tahoma"/>
          <w:snapToGrid w:val="0"/>
        </w:rPr>
        <w:t>materiala</w:t>
      </w:r>
      <w:r w:rsidR="005E5050">
        <w:rPr>
          <w:rFonts w:ascii="Tahoma" w:hAnsi="Tahoma" w:cs="Tahoma"/>
          <w:snapToGrid w:val="0"/>
        </w:rPr>
        <w:t xml:space="preserve"> </w:t>
      </w:r>
      <w:r w:rsidRPr="00812DA3">
        <w:rPr>
          <w:rFonts w:ascii="Tahoma" w:hAnsi="Tahoma" w:cs="Tahoma"/>
          <w:snapToGrid w:val="0"/>
        </w:rPr>
        <w:t>pri</w:t>
      </w:r>
      <w:r w:rsidR="005E5050">
        <w:rPr>
          <w:rFonts w:ascii="Tahoma" w:hAnsi="Tahoma" w:cs="Tahoma"/>
          <w:snapToGrid w:val="0"/>
        </w:rPr>
        <w:t xml:space="preserve"> </w:t>
      </w:r>
      <w:r w:rsidRPr="00812DA3">
        <w:rPr>
          <w:rFonts w:ascii="Tahoma" w:hAnsi="Tahoma" w:cs="Tahoma"/>
          <w:snapToGrid w:val="0"/>
        </w:rPr>
        <w:t>izvajalcu</w:t>
      </w:r>
      <w:r w:rsidR="005E5050">
        <w:rPr>
          <w:rFonts w:ascii="Tahoma" w:hAnsi="Tahoma" w:cs="Tahoma"/>
          <w:snapToGrid w:val="0"/>
        </w:rPr>
        <w:t xml:space="preserve"> </w:t>
      </w:r>
      <w:r w:rsidRPr="00812DA3">
        <w:rPr>
          <w:rFonts w:ascii="Tahoma" w:hAnsi="Tahoma" w:cs="Tahoma"/>
          <w:snapToGrid w:val="0"/>
        </w:rPr>
        <w:t>ali</w:t>
      </w:r>
      <w:r w:rsidR="005E5050">
        <w:rPr>
          <w:rFonts w:ascii="Tahoma" w:hAnsi="Tahoma" w:cs="Tahoma"/>
          <w:snapToGrid w:val="0"/>
        </w:rPr>
        <w:t xml:space="preserve"> </w:t>
      </w:r>
      <w:r w:rsidRPr="00812DA3">
        <w:rPr>
          <w:rFonts w:ascii="Tahoma" w:hAnsi="Tahoma" w:cs="Tahoma"/>
          <w:snapToGrid w:val="0"/>
        </w:rPr>
        <w:t>pri</w:t>
      </w:r>
      <w:r w:rsidR="005E5050">
        <w:rPr>
          <w:rFonts w:ascii="Tahoma" w:hAnsi="Tahoma" w:cs="Tahoma"/>
          <w:snapToGrid w:val="0"/>
        </w:rPr>
        <w:t xml:space="preserve"> </w:t>
      </w:r>
      <w:r w:rsidRPr="00812DA3">
        <w:rPr>
          <w:rFonts w:ascii="Tahoma" w:hAnsi="Tahoma" w:cs="Tahoma"/>
          <w:snapToGrid w:val="0"/>
        </w:rPr>
        <w:t>njegovih</w:t>
      </w:r>
      <w:r w:rsidR="005E5050">
        <w:rPr>
          <w:rFonts w:ascii="Tahoma" w:hAnsi="Tahoma" w:cs="Tahoma"/>
          <w:snapToGrid w:val="0"/>
        </w:rPr>
        <w:t xml:space="preserve"> </w:t>
      </w:r>
      <w:r w:rsidRPr="00812DA3">
        <w:rPr>
          <w:rFonts w:ascii="Tahoma" w:hAnsi="Tahoma" w:cs="Tahoma"/>
          <w:snapToGrid w:val="0"/>
        </w:rPr>
        <w:t>podizvajalcih</w:t>
      </w:r>
      <w:r w:rsidR="005E5050">
        <w:rPr>
          <w:rFonts w:ascii="Tahoma" w:hAnsi="Tahoma" w:cs="Tahoma"/>
          <w:snapToGrid w:val="0"/>
        </w:rPr>
        <w:t xml:space="preserve"> </w:t>
      </w:r>
      <w:r w:rsidRPr="00812DA3">
        <w:rPr>
          <w:rFonts w:ascii="Tahoma" w:hAnsi="Tahoma" w:cs="Tahoma"/>
          <w:snapToGrid w:val="0"/>
        </w:rPr>
        <w:t>se</w:t>
      </w:r>
      <w:r w:rsidR="005E5050">
        <w:rPr>
          <w:rFonts w:ascii="Tahoma" w:hAnsi="Tahoma" w:cs="Tahoma"/>
          <w:snapToGrid w:val="0"/>
        </w:rPr>
        <w:t xml:space="preserve"> </w:t>
      </w:r>
      <w:r w:rsidRPr="00812DA3">
        <w:rPr>
          <w:rFonts w:ascii="Tahoma" w:hAnsi="Tahoma" w:cs="Tahoma"/>
          <w:snapToGrid w:val="0"/>
        </w:rPr>
        <w:t>ne</w:t>
      </w:r>
      <w:r w:rsidR="005E5050">
        <w:rPr>
          <w:rFonts w:ascii="Tahoma" w:hAnsi="Tahoma" w:cs="Tahoma"/>
          <w:snapToGrid w:val="0"/>
        </w:rPr>
        <w:t xml:space="preserve"> </w:t>
      </w:r>
      <w:r w:rsidRPr="00812DA3">
        <w:rPr>
          <w:rFonts w:ascii="Tahoma" w:hAnsi="Tahoma" w:cs="Tahoma"/>
          <w:snapToGrid w:val="0"/>
        </w:rPr>
        <w:t>šteje</w:t>
      </w:r>
      <w:r w:rsidR="005E5050">
        <w:rPr>
          <w:rFonts w:ascii="Tahoma" w:hAnsi="Tahoma" w:cs="Tahoma"/>
          <w:snapToGrid w:val="0"/>
        </w:rPr>
        <w:t xml:space="preserve"> </w:t>
      </w:r>
      <w:r w:rsidRPr="00812DA3">
        <w:rPr>
          <w:rFonts w:ascii="Tahoma" w:hAnsi="Tahoma" w:cs="Tahoma"/>
          <w:snapToGrid w:val="0"/>
        </w:rPr>
        <w:t>za</w:t>
      </w:r>
      <w:r w:rsidR="005E5050">
        <w:rPr>
          <w:rFonts w:ascii="Tahoma" w:hAnsi="Tahoma" w:cs="Tahoma"/>
          <w:snapToGrid w:val="0"/>
        </w:rPr>
        <w:t xml:space="preserve"> </w:t>
      </w:r>
      <w:r w:rsidRPr="00812DA3">
        <w:rPr>
          <w:rFonts w:ascii="Tahoma" w:hAnsi="Tahoma" w:cs="Tahoma"/>
          <w:snapToGrid w:val="0"/>
        </w:rPr>
        <w:t>višjo</w:t>
      </w:r>
      <w:r w:rsidR="005E5050">
        <w:rPr>
          <w:rFonts w:ascii="Tahoma" w:hAnsi="Tahoma" w:cs="Tahoma"/>
          <w:snapToGrid w:val="0"/>
        </w:rPr>
        <w:t xml:space="preserve"> </w:t>
      </w:r>
      <w:r w:rsidRPr="00812DA3">
        <w:rPr>
          <w:rFonts w:ascii="Tahoma" w:hAnsi="Tahoma" w:cs="Tahoma"/>
          <w:snapToGrid w:val="0"/>
        </w:rPr>
        <w:t>silo,</w:t>
      </w:r>
      <w:r w:rsidR="005E5050">
        <w:rPr>
          <w:rFonts w:ascii="Tahoma" w:hAnsi="Tahoma" w:cs="Tahoma"/>
          <w:snapToGrid w:val="0"/>
        </w:rPr>
        <w:t xml:space="preserve"> </w:t>
      </w:r>
      <w:r w:rsidRPr="00812DA3">
        <w:rPr>
          <w:rFonts w:ascii="Tahoma" w:hAnsi="Tahoma" w:cs="Tahoma"/>
          <w:snapToGrid w:val="0"/>
        </w:rPr>
        <w:t>razen,</w:t>
      </w:r>
      <w:r w:rsidR="005E5050">
        <w:rPr>
          <w:rFonts w:ascii="Tahoma" w:hAnsi="Tahoma" w:cs="Tahoma"/>
          <w:snapToGrid w:val="0"/>
        </w:rPr>
        <w:t xml:space="preserve"> </w:t>
      </w:r>
      <w:r w:rsidRPr="00812DA3">
        <w:rPr>
          <w:rFonts w:ascii="Tahoma" w:hAnsi="Tahoma" w:cs="Tahoma"/>
          <w:snapToGrid w:val="0"/>
        </w:rPr>
        <w:t>če</w:t>
      </w:r>
      <w:r w:rsidR="005E5050">
        <w:rPr>
          <w:rFonts w:ascii="Tahoma" w:hAnsi="Tahoma" w:cs="Tahoma"/>
          <w:snapToGrid w:val="0"/>
        </w:rPr>
        <w:t xml:space="preserve"> </w:t>
      </w:r>
      <w:r w:rsidRPr="00812DA3">
        <w:rPr>
          <w:rFonts w:ascii="Tahoma" w:hAnsi="Tahoma" w:cs="Tahoma"/>
          <w:snapToGrid w:val="0"/>
        </w:rPr>
        <w:t>ni</w:t>
      </w:r>
      <w:r w:rsidR="005E5050">
        <w:rPr>
          <w:rFonts w:ascii="Tahoma" w:hAnsi="Tahoma" w:cs="Tahoma"/>
          <w:snapToGrid w:val="0"/>
        </w:rPr>
        <w:t xml:space="preserve"> </w:t>
      </w:r>
      <w:r w:rsidRPr="00812DA3">
        <w:rPr>
          <w:rFonts w:ascii="Tahoma" w:hAnsi="Tahoma" w:cs="Tahoma"/>
          <w:snapToGrid w:val="0"/>
        </w:rPr>
        <w:t>posledica</w:t>
      </w:r>
      <w:r w:rsidR="005E5050">
        <w:rPr>
          <w:rFonts w:ascii="Tahoma" w:hAnsi="Tahoma" w:cs="Tahoma"/>
          <w:snapToGrid w:val="0"/>
        </w:rPr>
        <w:t xml:space="preserve"> </w:t>
      </w:r>
      <w:r w:rsidRPr="00812DA3">
        <w:rPr>
          <w:rFonts w:ascii="Tahoma" w:hAnsi="Tahoma" w:cs="Tahoma"/>
          <w:snapToGrid w:val="0"/>
        </w:rPr>
        <w:t>le-te.</w:t>
      </w:r>
    </w:p>
    <w:p w14:paraId="48FA2BFF" w14:textId="77777777" w:rsidR="008553F8" w:rsidRPr="00A679F4" w:rsidRDefault="008553F8" w:rsidP="004227B8">
      <w:pPr>
        <w:keepNext/>
        <w:keepLines/>
        <w:tabs>
          <w:tab w:val="left" w:pos="-1980"/>
          <w:tab w:val="left" w:pos="2880"/>
        </w:tabs>
        <w:jc w:val="both"/>
        <w:rPr>
          <w:rFonts w:ascii="Tahoma" w:hAnsi="Tahoma" w:cs="Tahoma"/>
        </w:rPr>
      </w:pPr>
    </w:p>
    <w:p w14:paraId="5E013C24" w14:textId="113C170F" w:rsidR="00B22D78" w:rsidRPr="00A679F4" w:rsidRDefault="00B22D78" w:rsidP="004227B8">
      <w:pPr>
        <w:keepNext/>
        <w:keepLines/>
        <w:rPr>
          <w:rFonts w:ascii="Tahoma" w:hAnsi="Tahoma" w:cs="Tahoma"/>
          <w:b/>
          <w:szCs w:val="22"/>
        </w:rPr>
      </w:pPr>
      <w:r w:rsidRPr="00A679F4">
        <w:rPr>
          <w:rFonts w:ascii="Tahoma" w:hAnsi="Tahoma" w:cs="Tahoma"/>
          <w:b/>
          <w:szCs w:val="22"/>
        </w:rPr>
        <w:t>OBVEZNOSTI</w:t>
      </w:r>
      <w:r w:rsidR="005E5050">
        <w:rPr>
          <w:rFonts w:ascii="Tahoma" w:hAnsi="Tahoma" w:cs="Tahoma"/>
          <w:b/>
          <w:szCs w:val="22"/>
        </w:rPr>
        <w:t xml:space="preserve"> </w:t>
      </w:r>
      <w:r w:rsidR="00487738">
        <w:rPr>
          <w:rFonts w:ascii="Tahoma" w:hAnsi="Tahoma" w:cs="Tahoma"/>
          <w:b/>
          <w:szCs w:val="22"/>
        </w:rPr>
        <w:t>STRANK</w:t>
      </w:r>
      <w:r w:rsidR="005E5050">
        <w:rPr>
          <w:rFonts w:ascii="Tahoma" w:hAnsi="Tahoma" w:cs="Tahoma"/>
          <w:b/>
          <w:szCs w:val="22"/>
        </w:rPr>
        <w:t xml:space="preserve"> </w:t>
      </w:r>
      <w:r w:rsidR="00487738">
        <w:rPr>
          <w:rFonts w:ascii="Tahoma" w:hAnsi="Tahoma" w:cs="Tahoma"/>
          <w:b/>
          <w:szCs w:val="22"/>
        </w:rPr>
        <w:t>OKVIRNEGA</w:t>
      </w:r>
      <w:r w:rsidR="005E5050">
        <w:rPr>
          <w:rFonts w:ascii="Tahoma" w:hAnsi="Tahoma" w:cs="Tahoma"/>
          <w:b/>
          <w:szCs w:val="22"/>
        </w:rPr>
        <w:t xml:space="preserve"> </w:t>
      </w:r>
      <w:r w:rsidR="00487738">
        <w:rPr>
          <w:rFonts w:ascii="Tahoma" w:hAnsi="Tahoma" w:cs="Tahoma"/>
          <w:b/>
          <w:szCs w:val="22"/>
        </w:rPr>
        <w:t>SPORAZUMA</w:t>
      </w:r>
    </w:p>
    <w:p w14:paraId="706D1A20" w14:textId="77777777" w:rsidR="00B22D78" w:rsidRPr="00A679F4" w:rsidRDefault="00B22D78" w:rsidP="004227B8">
      <w:pPr>
        <w:keepNext/>
        <w:keepLines/>
        <w:tabs>
          <w:tab w:val="left" w:pos="567"/>
          <w:tab w:val="left" w:pos="1134"/>
          <w:tab w:val="left" w:pos="8080"/>
        </w:tabs>
        <w:outlineLvl w:val="1"/>
        <w:rPr>
          <w:rFonts w:ascii="Tahoma" w:hAnsi="Tahoma" w:cs="Tahoma"/>
          <w:bCs/>
        </w:rPr>
      </w:pPr>
    </w:p>
    <w:p w14:paraId="249030CB" w14:textId="37D938FE"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4AAC9644" w14:textId="77777777" w:rsidR="00B22D78" w:rsidRPr="00A679F4" w:rsidRDefault="00B22D78" w:rsidP="004227B8">
      <w:pPr>
        <w:keepNext/>
        <w:keepLines/>
        <w:jc w:val="both"/>
        <w:rPr>
          <w:rFonts w:ascii="Tahoma" w:hAnsi="Tahoma" w:cs="Tahoma"/>
        </w:rPr>
      </w:pPr>
    </w:p>
    <w:p w14:paraId="6C275719" w14:textId="71804407" w:rsidR="00EA180B" w:rsidRPr="00EA180B" w:rsidRDefault="00EA180B" w:rsidP="004227B8">
      <w:pPr>
        <w:keepNext/>
        <w:keepLines/>
        <w:spacing w:after="40"/>
        <w:jc w:val="both"/>
        <w:rPr>
          <w:rFonts w:ascii="Tahoma" w:hAnsi="Tahoma" w:cs="Tahoma"/>
        </w:rPr>
      </w:pPr>
      <w:r w:rsidRPr="00EA180B">
        <w:rPr>
          <w:rFonts w:ascii="Tahoma" w:hAnsi="Tahoma" w:cs="Tahoma"/>
        </w:rPr>
        <w:t>Izvajalec</w:t>
      </w:r>
      <w:r w:rsidR="005E5050">
        <w:rPr>
          <w:rFonts w:ascii="Tahoma" w:hAnsi="Tahoma" w:cs="Tahoma"/>
        </w:rPr>
        <w:t xml:space="preserve"> </w:t>
      </w:r>
      <w:r w:rsidRPr="00EA180B">
        <w:rPr>
          <w:rFonts w:ascii="Tahoma" w:hAnsi="Tahoma" w:cs="Tahoma"/>
        </w:rPr>
        <w:t>se</w:t>
      </w:r>
      <w:r w:rsidR="005E5050">
        <w:rPr>
          <w:rFonts w:ascii="Tahoma" w:hAnsi="Tahoma" w:cs="Tahoma"/>
        </w:rPr>
        <w:t xml:space="preserve"> </w:t>
      </w:r>
      <w:r w:rsidRPr="00EA180B">
        <w:rPr>
          <w:rFonts w:ascii="Tahoma" w:hAnsi="Tahoma" w:cs="Tahoma"/>
        </w:rPr>
        <w:t>v</w:t>
      </w:r>
      <w:r w:rsidR="005E5050">
        <w:rPr>
          <w:rFonts w:ascii="Tahoma" w:hAnsi="Tahoma" w:cs="Tahoma"/>
        </w:rPr>
        <w:t xml:space="preserve"> </w:t>
      </w:r>
      <w:r w:rsidRPr="00EA180B">
        <w:rPr>
          <w:rFonts w:ascii="Tahoma" w:hAnsi="Tahoma" w:cs="Tahoma"/>
        </w:rPr>
        <w:t>okviru</w:t>
      </w:r>
      <w:r w:rsidR="005E5050">
        <w:rPr>
          <w:rFonts w:ascii="Tahoma" w:hAnsi="Tahoma" w:cs="Tahoma"/>
        </w:rPr>
        <w:t xml:space="preserve"> </w:t>
      </w:r>
      <w:r w:rsidRPr="00EA180B">
        <w:rPr>
          <w:rFonts w:ascii="Tahoma" w:hAnsi="Tahoma" w:cs="Tahoma"/>
        </w:rPr>
        <w:t>okvirnega</w:t>
      </w:r>
      <w:r w:rsidR="005E5050">
        <w:rPr>
          <w:rFonts w:ascii="Tahoma" w:hAnsi="Tahoma" w:cs="Tahoma"/>
        </w:rPr>
        <w:t xml:space="preserve"> </w:t>
      </w:r>
      <w:r w:rsidRPr="00EA180B">
        <w:rPr>
          <w:rFonts w:ascii="Tahoma" w:hAnsi="Tahoma" w:cs="Tahoma"/>
        </w:rPr>
        <w:t>sporazuma</w:t>
      </w:r>
      <w:r w:rsidR="005E5050">
        <w:rPr>
          <w:rFonts w:ascii="Tahoma" w:hAnsi="Tahoma" w:cs="Tahoma"/>
        </w:rPr>
        <w:t xml:space="preserve"> </w:t>
      </w:r>
      <w:r w:rsidRPr="00EA180B">
        <w:rPr>
          <w:rFonts w:ascii="Tahoma" w:hAnsi="Tahoma" w:cs="Tahoma"/>
        </w:rPr>
        <w:t>obvezuje,:</w:t>
      </w:r>
    </w:p>
    <w:p w14:paraId="536FF759" w14:textId="66FFAA92" w:rsidR="00B22D78" w:rsidRDefault="00B22D78"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prevzete</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006348AC">
        <w:rPr>
          <w:rFonts w:ascii="Tahoma" w:hAnsi="Tahoma" w:cs="Tahoma"/>
        </w:rPr>
        <w:t>izvajati</w:t>
      </w:r>
      <w:r w:rsidR="005E5050">
        <w:rPr>
          <w:rFonts w:ascii="Tahoma" w:hAnsi="Tahoma" w:cs="Tahoma"/>
        </w:rPr>
        <w:t xml:space="preserve"> </w:t>
      </w:r>
      <w:r w:rsidR="006348AC">
        <w:rPr>
          <w:rFonts w:ascii="Tahoma" w:hAnsi="Tahoma" w:cs="Tahoma"/>
        </w:rPr>
        <w:t>v</w:t>
      </w:r>
      <w:r w:rsidR="005E5050">
        <w:rPr>
          <w:rFonts w:ascii="Tahoma" w:hAnsi="Tahoma" w:cs="Tahoma"/>
        </w:rPr>
        <w:t xml:space="preserve"> </w:t>
      </w:r>
      <w:r w:rsidR="006348AC">
        <w:rPr>
          <w:rFonts w:ascii="Tahoma" w:hAnsi="Tahoma" w:cs="Tahoma"/>
        </w:rPr>
        <w:t>skladu</w:t>
      </w:r>
      <w:r w:rsidR="005E5050">
        <w:rPr>
          <w:rFonts w:ascii="Tahoma" w:hAnsi="Tahoma" w:cs="Tahoma"/>
        </w:rPr>
        <w:t xml:space="preserve"> </w:t>
      </w:r>
      <w:r w:rsidR="006348AC">
        <w:rPr>
          <w:rFonts w:ascii="Tahoma" w:hAnsi="Tahoma" w:cs="Tahoma"/>
        </w:rPr>
        <w:t>z</w:t>
      </w:r>
      <w:r w:rsidR="005E5050">
        <w:rPr>
          <w:rFonts w:ascii="Tahoma" w:hAnsi="Tahoma" w:cs="Tahoma"/>
        </w:rPr>
        <w:t xml:space="preserve"> </w:t>
      </w:r>
      <w:r w:rsidR="006348AC">
        <w:rPr>
          <w:rFonts w:ascii="Tahoma" w:hAnsi="Tahoma" w:cs="Tahoma"/>
        </w:rPr>
        <w:t>načelom</w:t>
      </w:r>
      <w:r w:rsidR="005E5050">
        <w:rPr>
          <w:rFonts w:ascii="Tahoma" w:hAnsi="Tahoma" w:cs="Tahoma"/>
        </w:rPr>
        <w:t xml:space="preserve"> </w:t>
      </w:r>
      <w:r w:rsidR="006348AC">
        <w:rPr>
          <w:rFonts w:ascii="Tahoma" w:hAnsi="Tahoma" w:cs="Tahoma"/>
        </w:rPr>
        <w:t>dobrega</w:t>
      </w:r>
      <w:r w:rsidR="005E5050">
        <w:rPr>
          <w:rFonts w:ascii="Tahoma" w:hAnsi="Tahoma" w:cs="Tahoma"/>
        </w:rPr>
        <w:t xml:space="preserve"> </w:t>
      </w:r>
      <w:r w:rsidR="006348AC">
        <w:rPr>
          <w:rFonts w:ascii="Tahoma" w:hAnsi="Tahoma" w:cs="Tahoma"/>
        </w:rPr>
        <w:t>strokovnjaka,</w:t>
      </w:r>
      <w:r w:rsidR="005E5050">
        <w:rPr>
          <w:rFonts w:ascii="Tahoma" w:hAnsi="Tahoma" w:cs="Tahoma"/>
        </w:rPr>
        <w:t xml:space="preserve"> </w:t>
      </w:r>
      <w:r w:rsidR="006348AC">
        <w:rPr>
          <w:rFonts w:ascii="Tahoma" w:hAnsi="Tahoma" w:cs="Tahoma"/>
        </w:rPr>
        <w:t>vestno</w:t>
      </w:r>
      <w:r w:rsidR="005E5050">
        <w:rPr>
          <w:rFonts w:ascii="Tahoma" w:hAnsi="Tahoma" w:cs="Tahoma"/>
        </w:rPr>
        <w:t xml:space="preserve"> </w:t>
      </w:r>
      <w:r w:rsidR="006348AC">
        <w:rPr>
          <w:rFonts w:ascii="Tahoma" w:hAnsi="Tahoma" w:cs="Tahoma"/>
        </w:rPr>
        <w:t>in</w:t>
      </w:r>
      <w:r w:rsidR="005E5050">
        <w:rPr>
          <w:rFonts w:ascii="Tahoma" w:hAnsi="Tahoma" w:cs="Tahoma"/>
        </w:rPr>
        <w:t xml:space="preserve"> </w:t>
      </w:r>
      <w:r w:rsidRPr="00A679F4">
        <w:rPr>
          <w:rFonts w:ascii="Tahoma" w:hAnsi="Tahoma" w:cs="Tahoma"/>
        </w:rPr>
        <w:t>strokovno</w:t>
      </w:r>
      <w:r w:rsidR="005E5050">
        <w:rPr>
          <w:rFonts w:ascii="Tahoma" w:hAnsi="Tahoma" w:cs="Tahoma"/>
        </w:rPr>
        <w:t xml:space="preserve"> </w:t>
      </w:r>
      <w:r w:rsidRPr="00A679F4">
        <w:rPr>
          <w:rFonts w:ascii="Tahoma" w:hAnsi="Tahoma" w:cs="Tahoma"/>
        </w:rPr>
        <w:t>pravilno,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skladu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veljavnimi</w:t>
      </w:r>
      <w:r w:rsidR="005E5050">
        <w:rPr>
          <w:rFonts w:ascii="Tahoma" w:hAnsi="Tahoma" w:cs="Tahoma"/>
        </w:rPr>
        <w:t xml:space="preserve"> </w:t>
      </w:r>
      <w:r w:rsidRPr="00A679F4">
        <w:rPr>
          <w:rFonts w:ascii="Tahoma" w:hAnsi="Tahoma" w:cs="Tahoma"/>
        </w:rPr>
        <w:t>tehničnimi</w:t>
      </w:r>
      <w:r w:rsidR="005E5050">
        <w:rPr>
          <w:rFonts w:ascii="Tahoma" w:hAnsi="Tahoma" w:cs="Tahoma"/>
        </w:rPr>
        <w:t xml:space="preserve"> </w:t>
      </w:r>
      <w:r w:rsidRPr="00A679F4">
        <w:rPr>
          <w:rFonts w:ascii="Tahoma" w:hAnsi="Tahoma" w:cs="Tahoma"/>
        </w:rPr>
        <w:t>predpisi,</w:t>
      </w:r>
      <w:r w:rsidR="005E5050">
        <w:rPr>
          <w:rFonts w:ascii="Tahoma" w:hAnsi="Tahoma" w:cs="Tahoma"/>
        </w:rPr>
        <w:t xml:space="preserve"> </w:t>
      </w:r>
      <w:r w:rsidRPr="00A679F4">
        <w:rPr>
          <w:rFonts w:ascii="Tahoma" w:hAnsi="Tahoma" w:cs="Tahoma"/>
        </w:rPr>
        <w:t>standardi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normativi,</w:t>
      </w:r>
      <w:r w:rsidR="005E5050">
        <w:rPr>
          <w:rFonts w:ascii="Tahoma" w:hAnsi="Tahoma" w:cs="Tahoma"/>
        </w:rPr>
        <w:t xml:space="preserve"> </w:t>
      </w:r>
      <w:r w:rsidR="006348AC">
        <w:rPr>
          <w:rFonts w:ascii="Tahoma" w:hAnsi="Tahoma" w:cs="Tahoma"/>
        </w:rPr>
        <w:t>pozitivno</w:t>
      </w:r>
      <w:r w:rsidR="005E5050">
        <w:rPr>
          <w:rFonts w:ascii="Tahoma" w:hAnsi="Tahoma" w:cs="Tahoma"/>
        </w:rPr>
        <w:t xml:space="preserve"> </w:t>
      </w:r>
      <w:r w:rsidR="006348AC">
        <w:rPr>
          <w:rFonts w:ascii="Tahoma" w:hAnsi="Tahoma" w:cs="Tahoma"/>
        </w:rPr>
        <w:t>zakonodajo,</w:t>
      </w:r>
      <w:r w:rsidR="005E5050">
        <w:rPr>
          <w:rFonts w:ascii="Tahoma" w:hAnsi="Tahoma" w:cs="Tahoma"/>
        </w:rPr>
        <w:t xml:space="preserve"> </w:t>
      </w:r>
      <w:r w:rsidRPr="00A679F4">
        <w:rPr>
          <w:rFonts w:ascii="Tahoma" w:hAnsi="Tahoma" w:cs="Tahoma"/>
        </w:rPr>
        <w:t>razpisnimi</w:t>
      </w:r>
      <w:r w:rsidR="005E5050">
        <w:rPr>
          <w:rFonts w:ascii="Tahoma" w:hAnsi="Tahoma" w:cs="Tahoma"/>
        </w:rPr>
        <w:t xml:space="preserve"> </w:t>
      </w:r>
      <w:r w:rsidRPr="00A679F4">
        <w:rPr>
          <w:rFonts w:ascii="Tahoma" w:hAnsi="Tahoma" w:cs="Tahoma"/>
        </w:rPr>
        <w:t>pogoji</w:t>
      </w:r>
      <w:r w:rsidR="005E5050">
        <w:rPr>
          <w:rFonts w:ascii="Tahoma" w:hAnsi="Tahoma" w:cs="Tahoma"/>
        </w:rPr>
        <w:t xml:space="preserve"> </w:t>
      </w:r>
      <w:r w:rsidR="006348AC">
        <w:rPr>
          <w:rFonts w:ascii="Tahoma" w:hAnsi="Tahoma" w:cs="Tahoma"/>
        </w:rPr>
        <w:t>in</w:t>
      </w:r>
      <w:r w:rsidR="005E5050">
        <w:rPr>
          <w:rFonts w:ascii="Tahoma" w:hAnsi="Tahoma" w:cs="Tahoma"/>
        </w:rPr>
        <w:t xml:space="preserve"> </w:t>
      </w:r>
      <w:r w:rsidRPr="00A679F4">
        <w:rPr>
          <w:rFonts w:ascii="Tahoma" w:hAnsi="Tahoma" w:cs="Tahoma"/>
        </w:rPr>
        <w:t>ob</w:t>
      </w:r>
      <w:r w:rsidR="005E5050">
        <w:rPr>
          <w:rFonts w:ascii="Tahoma" w:hAnsi="Tahoma" w:cs="Tahoma"/>
        </w:rPr>
        <w:t xml:space="preserve"> </w:t>
      </w:r>
      <w:r w:rsidRPr="00A679F4">
        <w:rPr>
          <w:rFonts w:ascii="Tahoma" w:hAnsi="Tahoma" w:cs="Tahoma"/>
        </w:rPr>
        <w:t>tesnem</w:t>
      </w:r>
      <w:r w:rsidR="005E5050">
        <w:rPr>
          <w:rFonts w:ascii="Tahoma" w:hAnsi="Tahoma" w:cs="Tahoma"/>
        </w:rPr>
        <w:t xml:space="preserve"> </w:t>
      </w:r>
      <w:r w:rsidRPr="00A679F4">
        <w:rPr>
          <w:rFonts w:ascii="Tahoma" w:hAnsi="Tahoma" w:cs="Tahoma"/>
        </w:rPr>
        <w:t>sodelovanju</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naročnikom,</w:t>
      </w:r>
    </w:p>
    <w:p w14:paraId="097102C7" w14:textId="7581A97C" w:rsidR="00B22D78" w:rsidRPr="00A679F4" w:rsidRDefault="00B22D78"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upoštevati</w:t>
      </w:r>
      <w:r w:rsidR="005E5050">
        <w:rPr>
          <w:rFonts w:ascii="Tahoma" w:hAnsi="Tahoma" w:cs="Tahoma"/>
        </w:rPr>
        <w:t xml:space="preserve"> </w:t>
      </w:r>
      <w:r w:rsidRPr="00A679F4">
        <w:rPr>
          <w:rFonts w:ascii="Tahoma" w:hAnsi="Tahoma" w:cs="Tahoma"/>
        </w:rPr>
        <w:t>naročnikova</w:t>
      </w:r>
      <w:r w:rsidR="005E5050">
        <w:rPr>
          <w:rFonts w:ascii="Tahoma" w:hAnsi="Tahoma" w:cs="Tahoma"/>
        </w:rPr>
        <w:t xml:space="preserve"> </w:t>
      </w:r>
      <w:r w:rsidRPr="00A679F4">
        <w:rPr>
          <w:rFonts w:ascii="Tahoma" w:hAnsi="Tahoma" w:cs="Tahoma"/>
        </w:rPr>
        <w:t>navodila,</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pripombe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sproti</w:t>
      </w:r>
      <w:r w:rsidR="005E5050">
        <w:rPr>
          <w:rFonts w:ascii="Tahoma" w:hAnsi="Tahoma" w:cs="Tahoma"/>
        </w:rPr>
        <w:t xml:space="preserve"> </w:t>
      </w:r>
      <w:r w:rsidRPr="00A679F4">
        <w:rPr>
          <w:rFonts w:ascii="Tahoma" w:hAnsi="Tahoma" w:cs="Tahoma"/>
        </w:rPr>
        <w:t>odpravlja</w:t>
      </w:r>
      <w:r w:rsidR="002B0048" w:rsidRPr="00A679F4">
        <w:rPr>
          <w:rFonts w:ascii="Tahoma" w:hAnsi="Tahoma" w:cs="Tahoma"/>
        </w:rPr>
        <w:t>ti</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pomanjkljivosti,</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katere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opozoril</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00BD6EFF" w:rsidRPr="00A679F4">
        <w:rPr>
          <w:rFonts w:ascii="Tahoma" w:hAnsi="Tahoma" w:cs="Tahoma"/>
        </w:rPr>
        <w:t>ter</w:t>
      </w:r>
      <w:r w:rsidR="005E5050">
        <w:rPr>
          <w:rFonts w:ascii="Tahoma" w:hAnsi="Tahoma" w:cs="Tahoma"/>
        </w:rPr>
        <w:t xml:space="preserve"> </w:t>
      </w:r>
      <w:r w:rsidR="00BD6EFF" w:rsidRPr="00A679F4">
        <w:rPr>
          <w:rFonts w:ascii="Tahoma" w:hAnsi="Tahoma" w:cs="Tahoma"/>
        </w:rPr>
        <w:t>sodelovati</w:t>
      </w:r>
      <w:r w:rsidR="005E5050">
        <w:rPr>
          <w:rFonts w:ascii="Tahoma" w:hAnsi="Tahoma" w:cs="Tahoma"/>
        </w:rPr>
        <w:t xml:space="preserve"> </w:t>
      </w:r>
      <w:r w:rsidR="00BD6EFF" w:rsidRPr="00A679F4">
        <w:rPr>
          <w:rFonts w:ascii="Tahoma" w:hAnsi="Tahoma" w:cs="Tahoma"/>
        </w:rPr>
        <w:t>z</w:t>
      </w:r>
      <w:r w:rsidR="005E5050">
        <w:rPr>
          <w:rFonts w:ascii="Tahoma" w:hAnsi="Tahoma" w:cs="Tahoma"/>
        </w:rPr>
        <w:t xml:space="preserve"> </w:t>
      </w:r>
      <w:r w:rsidR="00BD6EFF" w:rsidRPr="00A679F4">
        <w:rPr>
          <w:rFonts w:ascii="Tahoma" w:hAnsi="Tahoma" w:cs="Tahoma"/>
        </w:rPr>
        <w:t>naročnikom</w:t>
      </w:r>
      <w:r w:rsidR="005E5050">
        <w:rPr>
          <w:rFonts w:ascii="Tahoma" w:hAnsi="Tahoma" w:cs="Tahoma"/>
        </w:rPr>
        <w:t xml:space="preserve"> </w:t>
      </w:r>
      <w:r w:rsidR="00BD6EFF" w:rsidRPr="00A679F4">
        <w:rPr>
          <w:rFonts w:ascii="Tahoma" w:hAnsi="Tahoma" w:cs="Tahoma"/>
        </w:rPr>
        <w:t>z</w:t>
      </w:r>
      <w:r w:rsidR="005E5050">
        <w:rPr>
          <w:rFonts w:ascii="Tahoma" w:hAnsi="Tahoma" w:cs="Tahoma"/>
        </w:rPr>
        <w:t xml:space="preserve"> </w:t>
      </w:r>
      <w:r w:rsidR="00BD6EFF" w:rsidRPr="00A679F4">
        <w:rPr>
          <w:rFonts w:ascii="Tahoma" w:hAnsi="Tahoma" w:cs="Tahoma"/>
        </w:rPr>
        <w:t>namenom,</w:t>
      </w:r>
      <w:r w:rsidR="005E5050">
        <w:rPr>
          <w:rFonts w:ascii="Tahoma" w:hAnsi="Tahoma" w:cs="Tahoma"/>
        </w:rPr>
        <w:t xml:space="preserve"> </w:t>
      </w:r>
      <w:r w:rsidR="00BD6EFF" w:rsidRPr="00A679F4">
        <w:rPr>
          <w:rFonts w:ascii="Tahoma" w:hAnsi="Tahoma" w:cs="Tahoma"/>
        </w:rPr>
        <w:t>da</w:t>
      </w:r>
      <w:r w:rsidR="005E5050">
        <w:rPr>
          <w:rFonts w:ascii="Tahoma" w:hAnsi="Tahoma" w:cs="Tahoma"/>
        </w:rPr>
        <w:t xml:space="preserve"> </w:t>
      </w:r>
      <w:r w:rsidR="00BD6EFF" w:rsidRPr="00A679F4">
        <w:rPr>
          <w:rFonts w:ascii="Tahoma" w:hAnsi="Tahoma" w:cs="Tahoma"/>
        </w:rPr>
        <w:t>se</w:t>
      </w:r>
      <w:r w:rsidR="005E5050">
        <w:rPr>
          <w:rFonts w:ascii="Tahoma" w:hAnsi="Tahoma" w:cs="Tahoma"/>
        </w:rPr>
        <w:t xml:space="preserve"> </w:t>
      </w:r>
      <w:r w:rsidR="00BD6EFF" w:rsidRPr="00A679F4">
        <w:rPr>
          <w:rFonts w:ascii="Tahoma" w:hAnsi="Tahoma" w:cs="Tahoma"/>
        </w:rPr>
        <w:t>storitve</w:t>
      </w:r>
      <w:r w:rsidR="005E5050">
        <w:rPr>
          <w:rFonts w:ascii="Tahoma" w:hAnsi="Tahoma" w:cs="Tahoma"/>
        </w:rPr>
        <w:t xml:space="preserve"> </w:t>
      </w:r>
      <w:r w:rsidR="00BD6EFF" w:rsidRPr="00A679F4">
        <w:rPr>
          <w:rFonts w:ascii="Tahoma" w:hAnsi="Tahoma" w:cs="Tahoma"/>
        </w:rPr>
        <w:t>izvršijo</w:t>
      </w:r>
      <w:r w:rsidR="005E5050">
        <w:rPr>
          <w:rFonts w:ascii="Tahoma" w:hAnsi="Tahoma" w:cs="Tahoma"/>
        </w:rPr>
        <w:t xml:space="preserve"> </w:t>
      </w:r>
      <w:r w:rsidR="00BD6EFF" w:rsidRPr="00A679F4">
        <w:rPr>
          <w:rFonts w:ascii="Tahoma" w:hAnsi="Tahoma" w:cs="Tahoma"/>
        </w:rPr>
        <w:t>kvalitetno,</w:t>
      </w:r>
      <w:r w:rsidR="005E5050">
        <w:rPr>
          <w:rFonts w:ascii="Tahoma" w:hAnsi="Tahoma" w:cs="Tahoma"/>
        </w:rPr>
        <w:t xml:space="preserve"> </w:t>
      </w:r>
      <w:r w:rsidR="00BD6EFF" w:rsidRPr="00A679F4">
        <w:rPr>
          <w:rFonts w:ascii="Tahoma" w:hAnsi="Tahoma" w:cs="Tahoma"/>
        </w:rPr>
        <w:t>pravočasno</w:t>
      </w:r>
      <w:r w:rsidR="005E5050">
        <w:rPr>
          <w:rFonts w:ascii="Tahoma" w:hAnsi="Tahoma" w:cs="Tahoma"/>
        </w:rPr>
        <w:t xml:space="preserve"> </w:t>
      </w:r>
      <w:r w:rsidR="00BD6EFF" w:rsidRPr="00A679F4">
        <w:rPr>
          <w:rFonts w:ascii="Tahoma" w:hAnsi="Tahoma" w:cs="Tahoma"/>
        </w:rPr>
        <w:t>in</w:t>
      </w:r>
      <w:r w:rsidR="005E5050">
        <w:rPr>
          <w:rFonts w:ascii="Tahoma" w:hAnsi="Tahoma" w:cs="Tahoma"/>
        </w:rPr>
        <w:t xml:space="preserve"> </w:t>
      </w:r>
      <w:r w:rsidR="00BD6EFF" w:rsidRPr="00A679F4">
        <w:rPr>
          <w:rFonts w:ascii="Tahoma" w:hAnsi="Tahoma" w:cs="Tahoma"/>
        </w:rPr>
        <w:t>v</w:t>
      </w:r>
      <w:r w:rsidR="005E5050">
        <w:rPr>
          <w:rFonts w:ascii="Tahoma" w:hAnsi="Tahoma" w:cs="Tahoma"/>
        </w:rPr>
        <w:t xml:space="preserve"> </w:t>
      </w:r>
      <w:r w:rsidR="00BD6EFF" w:rsidRPr="00A679F4">
        <w:rPr>
          <w:rFonts w:ascii="Tahoma" w:hAnsi="Tahoma" w:cs="Tahoma"/>
        </w:rPr>
        <w:t>obojestransko</w:t>
      </w:r>
      <w:r w:rsidR="005E5050">
        <w:rPr>
          <w:rFonts w:ascii="Tahoma" w:hAnsi="Tahoma" w:cs="Tahoma"/>
        </w:rPr>
        <w:t xml:space="preserve"> </w:t>
      </w:r>
      <w:r w:rsidR="00BD6EFF" w:rsidRPr="00A679F4">
        <w:rPr>
          <w:rFonts w:ascii="Tahoma" w:hAnsi="Tahoma" w:cs="Tahoma"/>
        </w:rPr>
        <w:t>zadovoljstvo,</w:t>
      </w:r>
    </w:p>
    <w:p w14:paraId="4F843FEB" w14:textId="2659D9FE" w:rsidR="00B22D78" w:rsidRDefault="00B22D78"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A679F4">
        <w:rPr>
          <w:rFonts w:ascii="Tahoma" w:hAnsi="Tahoma" w:cs="Tahoma"/>
        </w:rPr>
        <w:t>tekoče</w:t>
      </w:r>
      <w:r w:rsidR="005E5050">
        <w:rPr>
          <w:rFonts w:ascii="Tahoma" w:hAnsi="Tahoma" w:cs="Tahoma"/>
        </w:rPr>
        <w:t xml:space="preserve"> </w:t>
      </w:r>
      <w:r w:rsidRPr="00A679F4">
        <w:rPr>
          <w:rFonts w:ascii="Tahoma" w:hAnsi="Tahoma" w:cs="Tahoma"/>
        </w:rPr>
        <w:t>obveščati</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okoliščinah,</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bi</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vplivale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izvršitev</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07D05B00" w14:textId="40E756DE" w:rsidR="006348AC" w:rsidRDefault="006348AC"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storiti</w:t>
      </w:r>
      <w:r w:rsidR="005E5050">
        <w:rPr>
          <w:rFonts w:ascii="Tahoma" w:hAnsi="Tahoma" w:cs="Tahoma"/>
        </w:rPr>
        <w:t xml:space="preserve"> </w:t>
      </w:r>
      <w:r>
        <w:rPr>
          <w:rFonts w:ascii="Tahoma" w:hAnsi="Tahoma" w:cs="Tahoma"/>
        </w:rPr>
        <w:t>vse,</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bodo</w:t>
      </w:r>
      <w:r w:rsidR="005E5050">
        <w:rPr>
          <w:rFonts w:ascii="Tahoma" w:hAnsi="Tahoma" w:cs="Tahoma"/>
        </w:rPr>
        <w:t xml:space="preserve"> </w:t>
      </w:r>
      <w:r>
        <w:rPr>
          <w:rFonts w:ascii="Tahoma" w:hAnsi="Tahoma" w:cs="Tahoma"/>
        </w:rPr>
        <w:t>po</w:t>
      </w:r>
      <w:r w:rsidR="005E5050">
        <w:rPr>
          <w:rFonts w:ascii="Tahoma" w:hAnsi="Tahoma" w:cs="Tahoma"/>
        </w:rPr>
        <w:t xml:space="preserve"> </w:t>
      </w:r>
      <w:r>
        <w:rPr>
          <w:rFonts w:ascii="Tahoma" w:hAnsi="Tahoma" w:cs="Tahoma"/>
        </w:rPr>
        <w:t>tem</w:t>
      </w:r>
      <w:r w:rsidR="005E5050">
        <w:rPr>
          <w:rFonts w:ascii="Tahoma" w:hAnsi="Tahoma" w:cs="Tahoma"/>
        </w:rPr>
        <w:t xml:space="preserve"> </w:t>
      </w:r>
      <w:r>
        <w:rPr>
          <w:rFonts w:ascii="Tahoma" w:hAnsi="Tahoma" w:cs="Tahoma"/>
        </w:rPr>
        <w:t>okvirnem</w:t>
      </w:r>
      <w:r w:rsidR="005E5050">
        <w:rPr>
          <w:rFonts w:ascii="Tahoma" w:hAnsi="Tahoma" w:cs="Tahoma"/>
        </w:rPr>
        <w:t xml:space="preserve"> </w:t>
      </w:r>
      <w:r>
        <w:rPr>
          <w:rFonts w:ascii="Tahoma" w:hAnsi="Tahoma" w:cs="Tahoma"/>
        </w:rPr>
        <w:t>sporazumu</w:t>
      </w:r>
      <w:r w:rsidR="005E5050">
        <w:rPr>
          <w:rFonts w:ascii="Tahoma" w:hAnsi="Tahoma" w:cs="Tahoma"/>
        </w:rPr>
        <w:t xml:space="preserve"> </w:t>
      </w:r>
      <w:r>
        <w:rPr>
          <w:rFonts w:ascii="Tahoma" w:hAnsi="Tahoma" w:cs="Tahoma"/>
        </w:rPr>
        <w:t>dogovorjeni</w:t>
      </w:r>
      <w:r w:rsidR="005E5050">
        <w:rPr>
          <w:rFonts w:ascii="Tahoma" w:hAnsi="Tahoma" w:cs="Tahoma"/>
        </w:rPr>
        <w:t xml:space="preserve"> </w:t>
      </w:r>
      <w:r>
        <w:rPr>
          <w:rFonts w:ascii="Tahoma" w:hAnsi="Tahoma" w:cs="Tahoma"/>
        </w:rPr>
        <w:t>roki</w:t>
      </w:r>
      <w:r w:rsidR="005E5050">
        <w:rPr>
          <w:rFonts w:ascii="Tahoma" w:hAnsi="Tahoma" w:cs="Tahoma"/>
        </w:rPr>
        <w:t xml:space="preserve"> </w:t>
      </w:r>
      <w:r>
        <w:rPr>
          <w:rFonts w:ascii="Tahoma" w:hAnsi="Tahoma" w:cs="Tahoma"/>
        </w:rPr>
        <w:t>izpolnjeni,</w:t>
      </w:r>
    </w:p>
    <w:p w14:paraId="64CB109E" w14:textId="0291CAF7" w:rsidR="006348AC" w:rsidRDefault="00A51208"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izstavljati</w:t>
      </w:r>
      <w:r w:rsidR="005E5050">
        <w:rPr>
          <w:rFonts w:ascii="Tahoma" w:hAnsi="Tahoma" w:cs="Tahoma"/>
        </w:rPr>
        <w:t xml:space="preserve"> </w:t>
      </w:r>
      <w:r>
        <w:rPr>
          <w:rFonts w:ascii="Tahoma" w:hAnsi="Tahoma" w:cs="Tahoma"/>
        </w:rPr>
        <w:t>vso</w:t>
      </w:r>
      <w:r w:rsidR="005E5050">
        <w:rPr>
          <w:rFonts w:ascii="Tahoma" w:hAnsi="Tahoma" w:cs="Tahoma"/>
        </w:rPr>
        <w:t xml:space="preserve"> </w:t>
      </w:r>
      <w:r>
        <w:rPr>
          <w:rFonts w:ascii="Tahoma" w:hAnsi="Tahoma" w:cs="Tahoma"/>
        </w:rPr>
        <w:t>dokumentacijo</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slovenskem</w:t>
      </w:r>
      <w:r w:rsidR="005E5050">
        <w:rPr>
          <w:rFonts w:ascii="Tahoma" w:hAnsi="Tahoma" w:cs="Tahoma"/>
        </w:rPr>
        <w:t xml:space="preserve"> </w:t>
      </w:r>
      <w:r>
        <w:rPr>
          <w:rFonts w:ascii="Tahoma" w:hAnsi="Tahoma" w:cs="Tahoma"/>
        </w:rPr>
        <w:t>jeziku,</w:t>
      </w:r>
    </w:p>
    <w:p w14:paraId="0630CA7A" w14:textId="2D6DA6BA" w:rsidR="00A51208" w:rsidRDefault="00A51208"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zagotoviti,</w:t>
      </w:r>
      <w:r w:rsidR="005E5050">
        <w:rPr>
          <w:rFonts w:ascii="Tahoma" w:hAnsi="Tahoma" w:cs="Tahoma"/>
        </w:rPr>
        <w:t xml:space="preserve"> </w:t>
      </w:r>
      <w:r>
        <w:rPr>
          <w:rFonts w:ascii="Tahoma" w:hAnsi="Tahoma" w:cs="Tahoma"/>
        </w:rPr>
        <w:t>da</w:t>
      </w:r>
      <w:r w:rsidR="005E5050">
        <w:rPr>
          <w:rFonts w:ascii="Tahoma" w:hAnsi="Tahoma" w:cs="Tahoma"/>
        </w:rPr>
        <w:t xml:space="preserve"> </w:t>
      </w:r>
      <w:r>
        <w:rPr>
          <w:rFonts w:ascii="Tahoma" w:hAnsi="Tahoma" w:cs="Tahoma"/>
        </w:rPr>
        <w:t>bo</w:t>
      </w:r>
      <w:r w:rsidR="005E5050">
        <w:rPr>
          <w:rFonts w:ascii="Tahoma" w:hAnsi="Tahoma" w:cs="Tahoma"/>
        </w:rPr>
        <w:t xml:space="preserve"> </w:t>
      </w:r>
      <w:r>
        <w:rPr>
          <w:rFonts w:ascii="Tahoma" w:hAnsi="Tahoma" w:cs="Tahoma"/>
        </w:rPr>
        <w:t>vsa</w:t>
      </w:r>
      <w:r w:rsidR="005E5050">
        <w:rPr>
          <w:rFonts w:ascii="Tahoma" w:hAnsi="Tahoma" w:cs="Tahoma"/>
        </w:rPr>
        <w:t xml:space="preserve"> </w:t>
      </w:r>
      <w:r>
        <w:rPr>
          <w:rFonts w:ascii="Tahoma" w:hAnsi="Tahoma" w:cs="Tahoma"/>
        </w:rPr>
        <w:t>pisna</w:t>
      </w:r>
      <w:r w:rsidR="005E5050">
        <w:rPr>
          <w:rFonts w:ascii="Tahoma" w:hAnsi="Tahoma" w:cs="Tahoma"/>
        </w:rPr>
        <w:t xml:space="preserve"> </w:t>
      </w:r>
      <w:r>
        <w:rPr>
          <w:rFonts w:ascii="Tahoma" w:hAnsi="Tahoma" w:cs="Tahoma"/>
        </w:rPr>
        <w:t>in</w:t>
      </w:r>
      <w:r w:rsidR="005E5050">
        <w:rPr>
          <w:rFonts w:ascii="Tahoma" w:hAnsi="Tahoma" w:cs="Tahoma"/>
        </w:rPr>
        <w:t xml:space="preserve"> </w:t>
      </w:r>
      <w:r>
        <w:rPr>
          <w:rFonts w:ascii="Tahoma" w:hAnsi="Tahoma" w:cs="Tahoma"/>
        </w:rPr>
        <w:t>ustna</w:t>
      </w:r>
      <w:r w:rsidR="005E5050">
        <w:rPr>
          <w:rFonts w:ascii="Tahoma" w:hAnsi="Tahoma" w:cs="Tahoma"/>
        </w:rPr>
        <w:t xml:space="preserve"> </w:t>
      </w:r>
      <w:r>
        <w:rPr>
          <w:rFonts w:ascii="Tahoma" w:hAnsi="Tahoma" w:cs="Tahoma"/>
        </w:rPr>
        <w:t>komunikacija</w:t>
      </w:r>
      <w:r w:rsidR="005E5050">
        <w:rPr>
          <w:rFonts w:ascii="Tahoma" w:hAnsi="Tahoma" w:cs="Tahoma"/>
        </w:rPr>
        <w:t xml:space="preserve"> </w:t>
      </w:r>
      <w:r>
        <w:rPr>
          <w:rFonts w:ascii="Tahoma" w:hAnsi="Tahoma" w:cs="Tahoma"/>
        </w:rPr>
        <w:t>potekala</w:t>
      </w:r>
      <w:r w:rsidR="005E5050">
        <w:rPr>
          <w:rFonts w:ascii="Tahoma" w:hAnsi="Tahoma" w:cs="Tahoma"/>
        </w:rPr>
        <w:t xml:space="preserve"> </w:t>
      </w:r>
      <w:r>
        <w:rPr>
          <w:rFonts w:ascii="Tahoma" w:hAnsi="Tahoma" w:cs="Tahoma"/>
        </w:rPr>
        <w:t>v</w:t>
      </w:r>
      <w:r w:rsidR="005E5050">
        <w:rPr>
          <w:rFonts w:ascii="Tahoma" w:hAnsi="Tahoma" w:cs="Tahoma"/>
        </w:rPr>
        <w:t xml:space="preserve"> </w:t>
      </w:r>
      <w:r>
        <w:rPr>
          <w:rFonts w:ascii="Tahoma" w:hAnsi="Tahoma" w:cs="Tahoma"/>
        </w:rPr>
        <w:t>slovenskem</w:t>
      </w:r>
      <w:r w:rsidR="005E5050">
        <w:rPr>
          <w:rFonts w:ascii="Tahoma" w:hAnsi="Tahoma" w:cs="Tahoma"/>
        </w:rPr>
        <w:t xml:space="preserve"> </w:t>
      </w:r>
      <w:r>
        <w:rPr>
          <w:rFonts w:ascii="Tahoma" w:hAnsi="Tahoma" w:cs="Tahoma"/>
        </w:rPr>
        <w:t>jeziku,</w:t>
      </w:r>
    </w:p>
    <w:p w14:paraId="32320744" w14:textId="05D77EAC" w:rsidR="000956DC" w:rsidRPr="000956DC" w:rsidRDefault="00B84D6D"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Pr>
          <w:rFonts w:ascii="Tahoma" w:hAnsi="Tahoma" w:cs="Tahoma"/>
        </w:rPr>
        <w:t>podatke,</w:t>
      </w:r>
      <w:r w:rsidR="005E5050">
        <w:rPr>
          <w:rFonts w:ascii="Tahoma" w:hAnsi="Tahoma" w:cs="Tahoma"/>
        </w:rPr>
        <w:t xml:space="preserve"> </w:t>
      </w:r>
      <w:r>
        <w:rPr>
          <w:rFonts w:ascii="Tahoma" w:hAnsi="Tahoma" w:cs="Tahoma"/>
        </w:rPr>
        <w:t>ki</w:t>
      </w:r>
      <w:r w:rsidR="005E5050">
        <w:rPr>
          <w:rFonts w:ascii="Tahoma" w:hAnsi="Tahoma" w:cs="Tahoma"/>
        </w:rPr>
        <w:t xml:space="preserve"> </w:t>
      </w:r>
      <w:r>
        <w:rPr>
          <w:rFonts w:ascii="Tahoma" w:hAnsi="Tahoma" w:cs="Tahoma"/>
        </w:rPr>
        <w:t>jih</w:t>
      </w:r>
      <w:r w:rsidR="005E5050">
        <w:rPr>
          <w:rFonts w:ascii="Tahoma" w:hAnsi="Tahoma" w:cs="Tahoma"/>
        </w:rPr>
        <w:t xml:space="preserve"> </w:t>
      </w:r>
      <w:r>
        <w:rPr>
          <w:rFonts w:ascii="Tahoma" w:hAnsi="Tahoma" w:cs="Tahoma"/>
        </w:rPr>
        <w:t>je</w:t>
      </w:r>
      <w:r w:rsidR="005E5050">
        <w:rPr>
          <w:rFonts w:ascii="Tahoma" w:hAnsi="Tahoma" w:cs="Tahoma"/>
        </w:rPr>
        <w:t xml:space="preserve"> </w:t>
      </w:r>
      <w:r>
        <w:rPr>
          <w:rFonts w:ascii="Tahoma" w:hAnsi="Tahoma" w:cs="Tahoma"/>
        </w:rPr>
        <w:t>pridobil</w:t>
      </w:r>
      <w:r w:rsidR="005E5050">
        <w:rPr>
          <w:rFonts w:ascii="Tahoma" w:hAnsi="Tahoma" w:cs="Tahoma"/>
        </w:rPr>
        <w:t xml:space="preserve"> </w:t>
      </w:r>
      <w:r>
        <w:rPr>
          <w:rFonts w:ascii="Tahoma" w:hAnsi="Tahoma" w:cs="Tahoma"/>
        </w:rPr>
        <w:t>na</w:t>
      </w:r>
      <w:r w:rsidR="005E5050">
        <w:rPr>
          <w:rFonts w:ascii="Tahoma" w:hAnsi="Tahoma" w:cs="Tahoma"/>
        </w:rPr>
        <w:t xml:space="preserve"> </w:t>
      </w:r>
      <w:r>
        <w:rPr>
          <w:rFonts w:ascii="Tahoma" w:hAnsi="Tahoma" w:cs="Tahoma"/>
        </w:rPr>
        <w:t>podlagi</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sidR="000956DC">
        <w:rPr>
          <w:rFonts w:ascii="Tahoma" w:hAnsi="Tahoma" w:cs="Tahoma"/>
        </w:rPr>
        <w:t>sporazuma</w:t>
      </w:r>
      <w:r>
        <w:rPr>
          <w:rFonts w:ascii="Tahoma" w:hAnsi="Tahoma" w:cs="Tahoma"/>
        </w:rPr>
        <w:t>,</w:t>
      </w:r>
      <w:r w:rsidR="005E5050">
        <w:rPr>
          <w:rFonts w:ascii="Tahoma" w:hAnsi="Tahoma" w:cs="Tahoma"/>
        </w:rPr>
        <w:t xml:space="preserve"> </w:t>
      </w:r>
      <w:r>
        <w:rPr>
          <w:rFonts w:ascii="Tahoma" w:hAnsi="Tahoma" w:cs="Tahoma"/>
        </w:rPr>
        <w:t>varova</w:t>
      </w:r>
      <w:r w:rsidR="000956DC">
        <w:rPr>
          <w:rFonts w:ascii="Tahoma" w:hAnsi="Tahoma" w:cs="Tahoma"/>
        </w:rPr>
        <w:t>l</w:t>
      </w:r>
      <w:r w:rsidR="005E5050">
        <w:rPr>
          <w:rFonts w:ascii="Tahoma" w:hAnsi="Tahoma" w:cs="Tahoma"/>
        </w:rPr>
        <w:t xml:space="preserve"> </w:t>
      </w:r>
      <w:r>
        <w:rPr>
          <w:rFonts w:ascii="Tahoma" w:hAnsi="Tahoma" w:cs="Tahoma"/>
        </w:rPr>
        <w:t>po</w:t>
      </w:r>
      <w:r w:rsidR="005E5050">
        <w:rPr>
          <w:rFonts w:ascii="Tahoma" w:hAnsi="Tahoma" w:cs="Tahoma"/>
        </w:rPr>
        <w:t xml:space="preserve"> </w:t>
      </w:r>
      <w:r>
        <w:rPr>
          <w:rFonts w:ascii="Tahoma" w:hAnsi="Tahoma" w:cs="Tahoma"/>
        </w:rPr>
        <w:t>predpisih</w:t>
      </w:r>
      <w:r w:rsidR="005E5050">
        <w:rPr>
          <w:rFonts w:ascii="Tahoma" w:hAnsi="Tahoma" w:cs="Tahoma"/>
        </w:rPr>
        <w:t xml:space="preserve"> </w:t>
      </w:r>
      <w:r>
        <w:rPr>
          <w:rFonts w:ascii="Tahoma" w:hAnsi="Tahoma" w:cs="Tahoma"/>
        </w:rPr>
        <w:t>o</w:t>
      </w:r>
      <w:r w:rsidR="005E5050">
        <w:rPr>
          <w:rFonts w:ascii="Tahoma" w:hAnsi="Tahoma" w:cs="Tahoma"/>
        </w:rPr>
        <w:t xml:space="preserve"> </w:t>
      </w:r>
      <w:r>
        <w:rPr>
          <w:rFonts w:ascii="Tahoma" w:hAnsi="Tahoma" w:cs="Tahoma"/>
        </w:rPr>
        <w:t>poslovnih</w:t>
      </w:r>
      <w:r w:rsidR="005E5050">
        <w:rPr>
          <w:rFonts w:ascii="Tahoma" w:hAnsi="Tahoma" w:cs="Tahoma"/>
        </w:rPr>
        <w:t xml:space="preserve"> </w:t>
      </w:r>
      <w:r>
        <w:rPr>
          <w:rFonts w:ascii="Tahoma" w:hAnsi="Tahoma" w:cs="Tahoma"/>
        </w:rPr>
        <w:t>skrivnosti</w:t>
      </w:r>
      <w:r w:rsidR="000956DC">
        <w:rPr>
          <w:rFonts w:ascii="Tahoma" w:hAnsi="Tahoma" w:cs="Tahoma"/>
        </w:rPr>
        <w:t>,</w:t>
      </w:r>
    </w:p>
    <w:p w14:paraId="55CA97EE" w14:textId="3D43ED74" w:rsidR="005143A7" w:rsidRPr="005143A7" w:rsidRDefault="005143A7"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rPr>
      </w:pPr>
      <w:r w:rsidRPr="005143A7">
        <w:rPr>
          <w:rFonts w:ascii="Tahoma" w:hAnsi="Tahoma" w:cs="Tahoma"/>
        </w:rPr>
        <w:t>omogočati</w:t>
      </w:r>
      <w:r w:rsidR="005E5050">
        <w:rPr>
          <w:rFonts w:ascii="Tahoma" w:hAnsi="Tahoma" w:cs="Tahoma"/>
        </w:rPr>
        <w:t xml:space="preserve"> </w:t>
      </w:r>
      <w:r w:rsidRPr="005143A7">
        <w:rPr>
          <w:rFonts w:ascii="Tahoma" w:hAnsi="Tahoma" w:cs="Tahoma"/>
        </w:rPr>
        <w:t>naročniku</w:t>
      </w:r>
      <w:r w:rsidR="005E5050">
        <w:rPr>
          <w:rFonts w:ascii="Tahoma" w:hAnsi="Tahoma" w:cs="Tahoma"/>
        </w:rPr>
        <w:t xml:space="preserve"> </w:t>
      </w:r>
      <w:r w:rsidRPr="005143A7">
        <w:rPr>
          <w:rFonts w:ascii="Tahoma" w:hAnsi="Tahoma" w:cs="Tahoma"/>
        </w:rPr>
        <w:t>opravljanje</w:t>
      </w:r>
      <w:r w:rsidR="005E5050">
        <w:rPr>
          <w:rFonts w:ascii="Tahoma" w:hAnsi="Tahoma" w:cs="Tahoma"/>
        </w:rPr>
        <w:t xml:space="preserve"> </w:t>
      </w:r>
      <w:r w:rsidRPr="005143A7">
        <w:rPr>
          <w:rFonts w:ascii="Tahoma" w:hAnsi="Tahoma" w:cs="Tahoma"/>
        </w:rPr>
        <w:t>nadzora</w:t>
      </w:r>
      <w:r w:rsidR="005E5050">
        <w:rPr>
          <w:rFonts w:ascii="Tahoma" w:hAnsi="Tahoma" w:cs="Tahoma"/>
        </w:rPr>
        <w:t xml:space="preserve"> </w:t>
      </w:r>
      <w:r w:rsidRPr="005143A7">
        <w:rPr>
          <w:rFonts w:ascii="Tahoma" w:hAnsi="Tahoma" w:cs="Tahoma"/>
        </w:rPr>
        <w:t>in</w:t>
      </w:r>
      <w:r w:rsidR="005E5050">
        <w:rPr>
          <w:rFonts w:ascii="Tahoma" w:hAnsi="Tahoma" w:cs="Tahoma"/>
        </w:rPr>
        <w:t xml:space="preserve"> </w:t>
      </w:r>
      <w:r w:rsidRPr="005143A7">
        <w:rPr>
          <w:rFonts w:ascii="Tahoma" w:hAnsi="Tahoma" w:cs="Tahoma"/>
        </w:rPr>
        <w:t>sodelovanje</w:t>
      </w:r>
      <w:r w:rsidR="005E5050">
        <w:rPr>
          <w:rFonts w:ascii="Tahoma" w:hAnsi="Tahoma" w:cs="Tahoma"/>
        </w:rPr>
        <w:t xml:space="preserve"> </w:t>
      </w:r>
      <w:r w:rsidRPr="005143A7">
        <w:rPr>
          <w:rFonts w:ascii="Tahoma" w:hAnsi="Tahoma" w:cs="Tahoma"/>
        </w:rPr>
        <w:t>pri</w:t>
      </w:r>
      <w:r w:rsidR="005E5050">
        <w:rPr>
          <w:rFonts w:ascii="Tahoma" w:hAnsi="Tahoma" w:cs="Tahoma"/>
        </w:rPr>
        <w:t xml:space="preserve"> </w:t>
      </w:r>
      <w:r w:rsidRPr="005143A7">
        <w:rPr>
          <w:rFonts w:ascii="Tahoma" w:hAnsi="Tahoma" w:cs="Tahoma"/>
        </w:rPr>
        <w:t>izvajanju</w:t>
      </w:r>
      <w:r w:rsidR="005E5050">
        <w:rPr>
          <w:rFonts w:ascii="Tahoma" w:hAnsi="Tahoma" w:cs="Tahoma"/>
        </w:rPr>
        <w:t xml:space="preserve"> </w:t>
      </w:r>
      <w:r w:rsidRPr="005143A7">
        <w:rPr>
          <w:rFonts w:ascii="Tahoma" w:hAnsi="Tahoma" w:cs="Tahoma"/>
        </w:rPr>
        <w:t>obveznosti</w:t>
      </w:r>
      <w:r w:rsidR="005E5050">
        <w:rPr>
          <w:rFonts w:ascii="Tahoma" w:hAnsi="Tahoma" w:cs="Tahoma"/>
        </w:rPr>
        <w:t xml:space="preserve"> </w:t>
      </w:r>
      <w:r w:rsidRPr="005143A7">
        <w:rPr>
          <w:rFonts w:ascii="Tahoma" w:hAnsi="Tahoma" w:cs="Tahoma"/>
        </w:rPr>
        <w:t>ter</w:t>
      </w:r>
      <w:r w:rsidR="005E5050">
        <w:rPr>
          <w:rFonts w:ascii="Tahoma" w:hAnsi="Tahoma" w:cs="Tahoma"/>
        </w:rPr>
        <w:t xml:space="preserve"> </w:t>
      </w:r>
      <w:r w:rsidRPr="005143A7">
        <w:rPr>
          <w:rFonts w:ascii="Tahoma" w:hAnsi="Tahoma" w:cs="Tahoma"/>
        </w:rPr>
        <w:t>mu</w:t>
      </w:r>
      <w:r w:rsidR="005E5050">
        <w:rPr>
          <w:rFonts w:ascii="Tahoma" w:hAnsi="Tahoma" w:cs="Tahoma"/>
        </w:rPr>
        <w:t xml:space="preserve"> </w:t>
      </w:r>
      <w:r w:rsidRPr="005143A7">
        <w:rPr>
          <w:rFonts w:ascii="Tahoma" w:hAnsi="Tahoma" w:cs="Tahoma"/>
        </w:rPr>
        <w:t>pri</w:t>
      </w:r>
      <w:r w:rsidR="005E5050">
        <w:rPr>
          <w:rFonts w:ascii="Tahoma" w:hAnsi="Tahoma" w:cs="Tahoma"/>
        </w:rPr>
        <w:t xml:space="preserve"> </w:t>
      </w:r>
      <w:r w:rsidRPr="005143A7">
        <w:rPr>
          <w:rFonts w:ascii="Tahoma" w:hAnsi="Tahoma" w:cs="Tahoma"/>
        </w:rPr>
        <w:t>tem</w:t>
      </w:r>
      <w:r w:rsidR="005E5050">
        <w:rPr>
          <w:rFonts w:ascii="Tahoma" w:hAnsi="Tahoma" w:cs="Tahoma"/>
        </w:rPr>
        <w:t xml:space="preserve"> </w:t>
      </w:r>
      <w:r w:rsidRPr="005143A7">
        <w:rPr>
          <w:rFonts w:ascii="Tahoma" w:hAnsi="Tahoma" w:cs="Tahoma"/>
        </w:rPr>
        <w:t>nudil</w:t>
      </w:r>
      <w:r w:rsidR="005E5050">
        <w:rPr>
          <w:rFonts w:ascii="Tahoma" w:hAnsi="Tahoma" w:cs="Tahoma"/>
        </w:rPr>
        <w:t xml:space="preserve"> </w:t>
      </w:r>
      <w:r w:rsidRPr="005143A7">
        <w:rPr>
          <w:rFonts w:ascii="Tahoma" w:hAnsi="Tahoma" w:cs="Tahoma"/>
        </w:rPr>
        <w:t>vso</w:t>
      </w:r>
      <w:r w:rsidR="005E5050">
        <w:rPr>
          <w:rFonts w:ascii="Tahoma" w:hAnsi="Tahoma" w:cs="Tahoma"/>
        </w:rPr>
        <w:t xml:space="preserve"> </w:t>
      </w:r>
      <w:r w:rsidRPr="005143A7">
        <w:rPr>
          <w:rFonts w:ascii="Tahoma" w:hAnsi="Tahoma" w:cs="Tahoma"/>
        </w:rPr>
        <w:t>potrebno</w:t>
      </w:r>
      <w:r w:rsidR="005E5050">
        <w:rPr>
          <w:rFonts w:ascii="Tahoma" w:hAnsi="Tahoma" w:cs="Tahoma"/>
        </w:rPr>
        <w:t xml:space="preserve"> </w:t>
      </w:r>
      <w:r w:rsidRPr="005143A7">
        <w:rPr>
          <w:rFonts w:ascii="Tahoma" w:hAnsi="Tahoma" w:cs="Tahoma"/>
        </w:rPr>
        <w:t>podporo</w:t>
      </w:r>
      <w:r w:rsidR="005E5050">
        <w:rPr>
          <w:rFonts w:ascii="Tahoma" w:hAnsi="Tahoma" w:cs="Tahoma"/>
        </w:rPr>
        <w:t xml:space="preserve"> </w:t>
      </w:r>
      <w:r w:rsidRPr="005143A7">
        <w:rPr>
          <w:rFonts w:ascii="Tahoma" w:hAnsi="Tahoma" w:cs="Tahoma"/>
        </w:rPr>
        <w:t>in</w:t>
      </w:r>
      <w:r w:rsidR="005E5050">
        <w:rPr>
          <w:rFonts w:ascii="Tahoma" w:hAnsi="Tahoma" w:cs="Tahoma"/>
        </w:rPr>
        <w:t xml:space="preserve"> </w:t>
      </w:r>
      <w:r w:rsidRPr="005143A7">
        <w:rPr>
          <w:rFonts w:ascii="Tahoma" w:hAnsi="Tahoma" w:cs="Tahoma"/>
        </w:rPr>
        <w:t>pomoč,</w:t>
      </w:r>
    </w:p>
    <w:p w14:paraId="3465AD1A" w14:textId="3E94F2C2" w:rsidR="00DB7B34" w:rsidRDefault="00F5679A"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r w:rsidRPr="00F5679A">
        <w:rPr>
          <w:rFonts w:ascii="Tahoma" w:hAnsi="Tahoma" w:cs="Tahoma"/>
        </w:rPr>
        <w:t>zagotavljati</w:t>
      </w:r>
      <w:r w:rsidR="005E5050">
        <w:rPr>
          <w:rFonts w:ascii="Tahoma" w:hAnsi="Tahoma" w:cs="Tahoma"/>
        </w:rPr>
        <w:t xml:space="preserve"> </w:t>
      </w:r>
      <w:r w:rsidRPr="00F5679A">
        <w:rPr>
          <w:rFonts w:ascii="Tahoma" w:hAnsi="Tahoma" w:cs="Tahoma"/>
        </w:rPr>
        <w:t>takšno</w:t>
      </w:r>
      <w:r w:rsidR="005E5050">
        <w:rPr>
          <w:rFonts w:ascii="Tahoma" w:hAnsi="Tahoma" w:cs="Tahoma"/>
        </w:rPr>
        <w:t xml:space="preserve"> </w:t>
      </w:r>
      <w:r w:rsidRPr="00F5679A">
        <w:rPr>
          <w:rFonts w:ascii="Tahoma" w:hAnsi="Tahoma" w:cs="Tahoma"/>
        </w:rPr>
        <w:t>kadrovsko</w:t>
      </w:r>
      <w:r w:rsidR="005E5050">
        <w:rPr>
          <w:rFonts w:ascii="Tahoma" w:hAnsi="Tahoma" w:cs="Tahoma"/>
        </w:rPr>
        <w:t xml:space="preserve"> </w:t>
      </w:r>
      <w:r w:rsidRPr="00F5679A">
        <w:rPr>
          <w:rFonts w:ascii="Tahoma" w:hAnsi="Tahoma" w:cs="Tahoma"/>
        </w:rPr>
        <w:t>zasedbo,</w:t>
      </w:r>
      <w:r w:rsidR="005E5050">
        <w:rPr>
          <w:rFonts w:ascii="Tahoma" w:hAnsi="Tahoma" w:cs="Tahoma"/>
        </w:rPr>
        <w:t xml:space="preserve"> </w:t>
      </w:r>
      <w:r w:rsidRPr="00F5679A">
        <w:rPr>
          <w:rFonts w:ascii="Tahoma" w:hAnsi="Tahoma" w:cs="Tahoma"/>
        </w:rPr>
        <w:t>ki</w:t>
      </w:r>
      <w:r w:rsidR="005E5050">
        <w:rPr>
          <w:rFonts w:ascii="Tahoma" w:hAnsi="Tahoma" w:cs="Tahoma"/>
        </w:rPr>
        <w:t xml:space="preserve"> </w:t>
      </w:r>
      <w:r w:rsidRPr="00F5679A">
        <w:rPr>
          <w:rFonts w:ascii="Tahoma" w:hAnsi="Tahoma" w:cs="Tahoma"/>
        </w:rPr>
        <w:t>bo</w:t>
      </w:r>
      <w:r w:rsidR="005E5050">
        <w:rPr>
          <w:rFonts w:ascii="Tahoma" w:hAnsi="Tahoma" w:cs="Tahoma"/>
        </w:rPr>
        <w:t xml:space="preserve"> </w:t>
      </w:r>
      <w:r w:rsidRPr="00F5679A">
        <w:rPr>
          <w:rFonts w:ascii="Tahoma" w:hAnsi="Tahoma" w:cs="Tahoma"/>
        </w:rPr>
        <w:t>sposobna</w:t>
      </w:r>
      <w:r w:rsidR="005E5050">
        <w:rPr>
          <w:rFonts w:ascii="Tahoma" w:hAnsi="Tahoma" w:cs="Tahoma"/>
        </w:rPr>
        <w:t xml:space="preserve"> </w:t>
      </w:r>
      <w:r w:rsidRPr="00F5679A">
        <w:rPr>
          <w:rFonts w:ascii="Tahoma" w:hAnsi="Tahoma" w:cs="Tahoma"/>
        </w:rPr>
        <w:t>izpolnjevati</w:t>
      </w:r>
      <w:r w:rsidR="005E5050">
        <w:rPr>
          <w:rFonts w:ascii="Tahoma" w:hAnsi="Tahoma" w:cs="Tahoma"/>
        </w:rPr>
        <w:t xml:space="preserve"> </w:t>
      </w:r>
      <w:r w:rsidRPr="00F5679A">
        <w:rPr>
          <w:rFonts w:ascii="Tahoma" w:hAnsi="Tahoma" w:cs="Tahoma"/>
        </w:rPr>
        <w:t>vse</w:t>
      </w:r>
      <w:r w:rsidR="005E5050">
        <w:rPr>
          <w:rFonts w:ascii="Tahoma" w:hAnsi="Tahoma" w:cs="Tahoma"/>
        </w:rPr>
        <w:t xml:space="preserve"> </w:t>
      </w:r>
      <w:r w:rsidRPr="00F5679A">
        <w:rPr>
          <w:rFonts w:ascii="Tahoma" w:hAnsi="Tahoma" w:cs="Tahoma"/>
        </w:rPr>
        <w:t>obveznosti,</w:t>
      </w:r>
    </w:p>
    <w:p w14:paraId="3365B12B" w14:textId="3CE70E86" w:rsidR="00DB7B34" w:rsidRDefault="00DB7B34"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r>
        <w:rPr>
          <w:rFonts w:ascii="Tahoma" w:hAnsi="Tahoma" w:cs="Tahoma"/>
          <w:sz w:val="18"/>
          <w:szCs w:val="18"/>
        </w:rPr>
        <w:t>da</w:t>
      </w:r>
      <w:r w:rsidR="005E5050">
        <w:rPr>
          <w:rFonts w:ascii="Tahoma" w:hAnsi="Tahoma" w:cs="Tahoma"/>
          <w:sz w:val="18"/>
          <w:szCs w:val="18"/>
        </w:rPr>
        <w:t xml:space="preserve"> </w:t>
      </w:r>
      <w:r>
        <w:rPr>
          <w:rFonts w:ascii="Tahoma" w:hAnsi="Tahoma" w:cs="Tahoma"/>
          <w:sz w:val="18"/>
          <w:szCs w:val="18"/>
        </w:rPr>
        <w:t>bo</w:t>
      </w:r>
      <w:r w:rsidR="005E5050">
        <w:rPr>
          <w:rFonts w:ascii="Tahoma" w:hAnsi="Tahoma" w:cs="Tahoma"/>
          <w:sz w:val="18"/>
          <w:szCs w:val="18"/>
        </w:rPr>
        <w:t xml:space="preserve"> </w:t>
      </w:r>
      <w:r w:rsidRPr="00DB7B34">
        <w:rPr>
          <w:rFonts w:ascii="Tahoma" w:hAnsi="Tahoma" w:cs="Tahoma"/>
        </w:rPr>
        <w:t>načrtovanje</w:t>
      </w:r>
      <w:r w:rsidR="005E5050">
        <w:rPr>
          <w:rFonts w:ascii="Tahoma" w:hAnsi="Tahoma" w:cs="Tahoma"/>
        </w:rPr>
        <w:t xml:space="preserve"> </w:t>
      </w:r>
      <w:r w:rsidRPr="00DB7B34">
        <w:rPr>
          <w:rFonts w:ascii="Tahoma" w:hAnsi="Tahoma" w:cs="Tahoma"/>
        </w:rPr>
        <w:t>obsega</w:t>
      </w:r>
      <w:r w:rsidR="005E5050">
        <w:rPr>
          <w:rFonts w:ascii="Tahoma" w:hAnsi="Tahoma" w:cs="Tahoma"/>
        </w:rPr>
        <w:t xml:space="preserve"> </w:t>
      </w:r>
      <w:r w:rsidRPr="00DB7B34">
        <w:rPr>
          <w:rFonts w:ascii="Tahoma" w:hAnsi="Tahoma" w:cs="Tahoma"/>
        </w:rPr>
        <w:t>in</w:t>
      </w:r>
      <w:r w:rsidR="005E5050">
        <w:rPr>
          <w:rFonts w:ascii="Tahoma" w:hAnsi="Tahoma" w:cs="Tahoma"/>
        </w:rPr>
        <w:t xml:space="preserve"> </w:t>
      </w:r>
      <w:r w:rsidRPr="00DB7B34">
        <w:rPr>
          <w:rFonts w:ascii="Tahoma" w:hAnsi="Tahoma" w:cs="Tahoma"/>
        </w:rPr>
        <w:t>vsebine</w:t>
      </w:r>
      <w:r w:rsidR="005E5050">
        <w:rPr>
          <w:rFonts w:ascii="Tahoma" w:hAnsi="Tahoma" w:cs="Tahoma"/>
        </w:rPr>
        <w:t xml:space="preserve"> </w:t>
      </w:r>
      <w:r w:rsidRPr="00DB7B34">
        <w:rPr>
          <w:rFonts w:ascii="Tahoma" w:hAnsi="Tahoma" w:cs="Tahoma"/>
        </w:rPr>
        <w:t>storitev</w:t>
      </w:r>
      <w:r w:rsidR="005E5050">
        <w:rPr>
          <w:rFonts w:ascii="Tahoma" w:hAnsi="Tahoma" w:cs="Tahoma"/>
        </w:rPr>
        <w:t xml:space="preserve"> </w:t>
      </w:r>
      <w:r w:rsidRPr="00DB7B34">
        <w:rPr>
          <w:rFonts w:ascii="Tahoma" w:hAnsi="Tahoma" w:cs="Tahoma"/>
        </w:rPr>
        <w:t>vedno</w:t>
      </w:r>
      <w:r w:rsidR="005E5050">
        <w:rPr>
          <w:rFonts w:ascii="Tahoma" w:hAnsi="Tahoma" w:cs="Tahoma"/>
        </w:rPr>
        <w:t xml:space="preserve"> </w:t>
      </w:r>
      <w:r w:rsidRPr="00DB7B34">
        <w:rPr>
          <w:rFonts w:ascii="Tahoma" w:hAnsi="Tahoma" w:cs="Tahoma"/>
        </w:rPr>
        <w:t>prej</w:t>
      </w:r>
      <w:r w:rsidR="005E5050">
        <w:rPr>
          <w:rFonts w:ascii="Tahoma" w:hAnsi="Tahoma" w:cs="Tahoma"/>
        </w:rPr>
        <w:t xml:space="preserve"> </w:t>
      </w:r>
      <w:r w:rsidRPr="00DB7B34">
        <w:rPr>
          <w:rFonts w:ascii="Tahoma" w:hAnsi="Tahoma" w:cs="Tahoma"/>
        </w:rPr>
        <w:t>uskladil</w:t>
      </w:r>
      <w:r w:rsidR="005E5050">
        <w:rPr>
          <w:rFonts w:ascii="Tahoma" w:hAnsi="Tahoma" w:cs="Tahoma"/>
        </w:rPr>
        <w:t xml:space="preserve"> </w:t>
      </w:r>
      <w:r w:rsidRPr="00DB7B34">
        <w:rPr>
          <w:rFonts w:ascii="Tahoma" w:hAnsi="Tahoma" w:cs="Tahoma"/>
        </w:rPr>
        <w:t>z</w:t>
      </w:r>
      <w:r w:rsidR="005E5050">
        <w:rPr>
          <w:rFonts w:ascii="Tahoma" w:hAnsi="Tahoma" w:cs="Tahoma"/>
        </w:rPr>
        <w:t xml:space="preserve"> </w:t>
      </w:r>
      <w:r w:rsidRPr="00DB7B34">
        <w:rPr>
          <w:rFonts w:ascii="Tahoma" w:hAnsi="Tahoma" w:cs="Tahoma"/>
        </w:rPr>
        <w:t>naročnikom,</w:t>
      </w:r>
    </w:p>
    <w:p w14:paraId="0BE45E07" w14:textId="6E6E6CB4" w:rsidR="00DB7B34" w:rsidRDefault="00DB7B34"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r w:rsidRPr="00DB7B34">
        <w:rPr>
          <w:rFonts w:ascii="Tahoma" w:hAnsi="Tahoma" w:cs="Tahoma"/>
        </w:rPr>
        <w:t>v</w:t>
      </w:r>
      <w:r w:rsidR="005E5050">
        <w:rPr>
          <w:rFonts w:ascii="Tahoma" w:hAnsi="Tahoma" w:cs="Tahoma"/>
        </w:rPr>
        <w:t xml:space="preserve"> </w:t>
      </w:r>
      <w:r w:rsidRPr="00DB7B34">
        <w:rPr>
          <w:rFonts w:ascii="Tahoma" w:hAnsi="Tahoma" w:cs="Tahoma"/>
        </w:rPr>
        <w:t>vsakem</w:t>
      </w:r>
      <w:r w:rsidR="005E5050">
        <w:rPr>
          <w:rFonts w:ascii="Tahoma" w:hAnsi="Tahoma" w:cs="Tahoma"/>
        </w:rPr>
        <w:t xml:space="preserve"> </w:t>
      </w:r>
      <w:r w:rsidRPr="00DB7B34">
        <w:rPr>
          <w:rFonts w:ascii="Tahoma" w:hAnsi="Tahoma" w:cs="Tahoma"/>
        </w:rPr>
        <w:t>trenutku</w:t>
      </w:r>
      <w:r w:rsidR="005E5050">
        <w:rPr>
          <w:rFonts w:ascii="Tahoma" w:hAnsi="Tahoma" w:cs="Tahoma"/>
        </w:rPr>
        <w:t xml:space="preserve"> </w:t>
      </w:r>
      <w:r w:rsidRPr="00DB7B34">
        <w:rPr>
          <w:rFonts w:ascii="Tahoma" w:hAnsi="Tahoma" w:cs="Tahoma"/>
        </w:rPr>
        <w:t>zadržal</w:t>
      </w:r>
      <w:r w:rsidR="005E5050">
        <w:rPr>
          <w:rFonts w:ascii="Tahoma" w:hAnsi="Tahoma" w:cs="Tahoma"/>
        </w:rPr>
        <w:t xml:space="preserve"> </w:t>
      </w:r>
      <w:r w:rsidRPr="00DB7B34">
        <w:rPr>
          <w:rFonts w:ascii="Tahoma" w:hAnsi="Tahoma" w:cs="Tahoma"/>
        </w:rPr>
        <w:t>neodvisen,</w:t>
      </w:r>
      <w:r w:rsidR="005E5050">
        <w:rPr>
          <w:rFonts w:ascii="Tahoma" w:hAnsi="Tahoma" w:cs="Tahoma"/>
        </w:rPr>
        <w:t xml:space="preserve"> </w:t>
      </w:r>
      <w:r w:rsidRPr="00DB7B34">
        <w:rPr>
          <w:rFonts w:ascii="Tahoma" w:hAnsi="Tahoma" w:cs="Tahoma"/>
        </w:rPr>
        <w:t>nepristranski</w:t>
      </w:r>
      <w:r w:rsidR="005E5050">
        <w:rPr>
          <w:rFonts w:ascii="Tahoma" w:hAnsi="Tahoma" w:cs="Tahoma"/>
        </w:rPr>
        <w:t xml:space="preserve"> </w:t>
      </w:r>
      <w:r w:rsidRPr="00DB7B34">
        <w:rPr>
          <w:rFonts w:ascii="Tahoma" w:hAnsi="Tahoma" w:cs="Tahoma"/>
        </w:rPr>
        <w:t>in</w:t>
      </w:r>
      <w:r w:rsidR="005E5050">
        <w:rPr>
          <w:rFonts w:ascii="Tahoma" w:hAnsi="Tahoma" w:cs="Tahoma"/>
        </w:rPr>
        <w:t xml:space="preserve"> </w:t>
      </w:r>
      <w:r w:rsidRPr="00DB7B34">
        <w:rPr>
          <w:rFonts w:ascii="Tahoma" w:hAnsi="Tahoma" w:cs="Tahoma"/>
        </w:rPr>
        <w:t>objektiven</w:t>
      </w:r>
      <w:r w:rsidR="005E5050">
        <w:rPr>
          <w:rFonts w:ascii="Tahoma" w:hAnsi="Tahoma" w:cs="Tahoma"/>
        </w:rPr>
        <w:t xml:space="preserve"> </w:t>
      </w:r>
      <w:r w:rsidRPr="00DB7B34">
        <w:rPr>
          <w:rFonts w:ascii="Tahoma" w:hAnsi="Tahoma" w:cs="Tahoma"/>
        </w:rPr>
        <w:t>pogled</w:t>
      </w:r>
      <w:r w:rsidR="005E5050">
        <w:rPr>
          <w:rFonts w:ascii="Tahoma" w:hAnsi="Tahoma" w:cs="Tahoma"/>
        </w:rPr>
        <w:t xml:space="preserve"> </w:t>
      </w:r>
      <w:r w:rsidRPr="00DB7B34">
        <w:rPr>
          <w:rFonts w:ascii="Tahoma" w:hAnsi="Tahoma" w:cs="Tahoma"/>
        </w:rPr>
        <w:t>na</w:t>
      </w:r>
      <w:r w:rsidR="005E5050">
        <w:rPr>
          <w:rFonts w:ascii="Tahoma" w:hAnsi="Tahoma" w:cs="Tahoma"/>
        </w:rPr>
        <w:t xml:space="preserve"> </w:t>
      </w:r>
      <w:r w:rsidRPr="00DB7B34">
        <w:rPr>
          <w:rFonts w:ascii="Tahoma" w:hAnsi="Tahoma" w:cs="Tahoma"/>
        </w:rPr>
        <w:t>problematiko,</w:t>
      </w:r>
      <w:r w:rsidR="005E5050">
        <w:rPr>
          <w:rFonts w:ascii="Tahoma" w:hAnsi="Tahoma" w:cs="Tahoma"/>
        </w:rPr>
        <w:t xml:space="preserve"> </w:t>
      </w:r>
      <w:r w:rsidRPr="00DB7B34">
        <w:rPr>
          <w:rFonts w:ascii="Tahoma" w:hAnsi="Tahoma" w:cs="Tahoma"/>
        </w:rPr>
        <w:t>ki</w:t>
      </w:r>
      <w:r w:rsidR="005E5050">
        <w:rPr>
          <w:rFonts w:ascii="Tahoma" w:hAnsi="Tahoma" w:cs="Tahoma"/>
        </w:rPr>
        <w:t xml:space="preserve"> </w:t>
      </w:r>
      <w:r w:rsidRPr="00DB7B34">
        <w:rPr>
          <w:rFonts w:ascii="Tahoma" w:hAnsi="Tahoma" w:cs="Tahoma"/>
        </w:rPr>
        <w:t>jo</w:t>
      </w:r>
      <w:r w:rsidR="005E5050">
        <w:rPr>
          <w:rFonts w:ascii="Tahoma" w:hAnsi="Tahoma" w:cs="Tahoma"/>
        </w:rPr>
        <w:t xml:space="preserve"> </w:t>
      </w:r>
      <w:r w:rsidRPr="00DB7B34">
        <w:rPr>
          <w:rFonts w:ascii="Tahoma" w:hAnsi="Tahoma" w:cs="Tahoma"/>
        </w:rPr>
        <w:t>bo</w:t>
      </w:r>
      <w:r w:rsidR="005E5050">
        <w:rPr>
          <w:rFonts w:ascii="Tahoma" w:hAnsi="Tahoma" w:cs="Tahoma"/>
        </w:rPr>
        <w:t xml:space="preserve"> </w:t>
      </w:r>
      <w:r w:rsidRPr="00DB7B34">
        <w:rPr>
          <w:rFonts w:ascii="Tahoma" w:hAnsi="Tahoma" w:cs="Tahoma"/>
        </w:rPr>
        <w:t>potrebno</w:t>
      </w:r>
      <w:r w:rsidR="005E5050">
        <w:rPr>
          <w:rFonts w:ascii="Tahoma" w:hAnsi="Tahoma" w:cs="Tahoma"/>
        </w:rPr>
        <w:t xml:space="preserve"> </w:t>
      </w:r>
      <w:r w:rsidRPr="00DB7B34">
        <w:rPr>
          <w:rFonts w:ascii="Tahoma" w:hAnsi="Tahoma" w:cs="Tahoma"/>
        </w:rPr>
        <w:t>obravnavati,</w:t>
      </w:r>
    </w:p>
    <w:p w14:paraId="55446B37" w14:textId="5EAB987A" w:rsidR="00DB7B34" w:rsidRDefault="00DB7B34"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r w:rsidRPr="00DB7B34">
        <w:rPr>
          <w:rFonts w:ascii="Tahoma" w:eastAsia="Calibri" w:hAnsi="Tahoma" w:cs="Tahoma"/>
          <w:lang w:eastAsia="en-US"/>
        </w:rPr>
        <w:t>ob</w:t>
      </w:r>
      <w:r w:rsidR="005E5050">
        <w:rPr>
          <w:rFonts w:ascii="Tahoma" w:eastAsia="Calibri" w:hAnsi="Tahoma" w:cs="Tahoma"/>
          <w:lang w:eastAsia="en-US"/>
        </w:rPr>
        <w:t xml:space="preserve"> </w:t>
      </w:r>
      <w:r w:rsidRPr="00DB7B34">
        <w:rPr>
          <w:rFonts w:ascii="Tahoma" w:eastAsia="Calibri" w:hAnsi="Tahoma" w:cs="Tahoma"/>
          <w:lang w:eastAsia="en-US"/>
        </w:rPr>
        <w:t>izteku</w:t>
      </w:r>
      <w:r w:rsidR="005E5050">
        <w:rPr>
          <w:rFonts w:ascii="Tahoma" w:eastAsia="Calibri" w:hAnsi="Tahoma" w:cs="Tahoma"/>
          <w:lang w:eastAsia="en-US"/>
        </w:rPr>
        <w:t xml:space="preserve"> </w:t>
      </w:r>
      <w:r w:rsidRPr="00DB7B34">
        <w:rPr>
          <w:rFonts w:ascii="Tahoma" w:hAnsi="Tahoma" w:cs="Tahoma"/>
        </w:rPr>
        <w:t>okvirnega</w:t>
      </w:r>
      <w:r w:rsidR="005E5050">
        <w:rPr>
          <w:rFonts w:ascii="Tahoma" w:hAnsi="Tahoma" w:cs="Tahoma"/>
        </w:rPr>
        <w:t xml:space="preserve"> </w:t>
      </w:r>
      <w:r w:rsidRPr="00DB7B34">
        <w:rPr>
          <w:rFonts w:ascii="Tahoma" w:hAnsi="Tahoma" w:cs="Tahoma"/>
        </w:rPr>
        <w:t>sporazuma</w:t>
      </w:r>
      <w:r w:rsidR="005E5050">
        <w:rPr>
          <w:rFonts w:ascii="Tahoma" w:hAnsi="Tahoma" w:cs="Tahoma"/>
        </w:rPr>
        <w:t xml:space="preserve"> </w:t>
      </w:r>
      <w:r w:rsidRPr="00DB7B34">
        <w:rPr>
          <w:rFonts w:ascii="Tahoma" w:eastAsia="Calibri" w:hAnsi="Tahoma" w:cs="Tahoma"/>
          <w:lang w:eastAsia="en-US"/>
        </w:rPr>
        <w:t>izročiti</w:t>
      </w:r>
      <w:r w:rsidR="005E5050">
        <w:rPr>
          <w:rFonts w:ascii="Tahoma" w:eastAsia="Calibri" w:hAnsi="Tahoma" w:cs="Tahoma"/>
          <w:lang w:eastAsia="en-US"/>
        </w:rPr>
        <w:t xml:space="preserve"> </w:t>
      </w:r>
      <w:r w:rsidRPr="00DB7B34">
        <w:rPr>
          <w:rFonts w:ascii="Tahoma" w:eastAsia="Calibri" w:hAnsi="Tahoma" w:cs="Tahoma"/>
          <w:lang w:eastAsia="en-US"/>
        </w:rPr>
        <w:t>naročniku</w:t>
      </w:r>
      <w:r w:rsidR="005E5050">
        <w:rPr>
          <w:rFonts w:ascii="Tahoma" w:eastAsia="Calibri" w:hAnsi="Tahoma" w:cs="Tahoma"/>
          <w:lang w:eastAsia="en-US"/>
        </w:rPr>
        <w:t xml:space="preserve"> </w:t>
      </w:r>
      <w:r w:rsidRPr="00DB7B34">
        <w:rPr>
          <w:rFonts w:ascii="Tahoma" w:eastAsia="Calibri" w:hAnsi="Tahoma" w:cs="Tahoma"/>
          <w:lang w:eastAsia="en-US"/>
        </w:rPr>
        <w:t>vso</w:t>
      </w:r>
      <w:r w:rsidR="005E5050">
        <w:rPr>
          <w:rFonts w:ascii="Tahoma" w:eastAsia="Calibri" w:hAnsi="Tahoma" w:cs="Tahoma"/>
          <w:lang w:eastAsia="en-US"/>
        </w:rPr>
        <w:t xml:space="preserve"> </w:t>
      </w:r>
      <w:r w:rsidRPr="00DB7B34">
        <w:rPr>
          <w:rFonts w:ascii="Tahoma" w:eastAsia="Calibri" w:hAnsi="Tahoma" w:cs="Tahoma"/>
          <w:lang w:eastAsia="en-US"/>
        </w:rPr>
        <w:t>dokumentacijo,</w:t>
      </w:r>
      <w:r w:rsidR="005E5050">
        <w:rPr>
          <w:rFonts w:ascii="Tahoma" w:eastAsia="Calibri" w:hAnsi="Tahoma" w:cs="Tahoma"/>
          <w:lang w:eastAsia="en-US"/>
        </w:rPr>
        <w:t xml:space="preserve"> </w:t>
      </w:r>
      <w:r w:rsidRPr="00DB7B34">
        <w:rPr>
          <w:rFonts w:ascii="Tahoma" w:eastAsia="Calibri" w:hAnsi="Tahoma" w:cs="Tahoma"/>
          <w:lang w:eastAsia="en-US"/>
        </w:rPr>
        <w:t>ki</w:t>
      </w:r>
      <w:r w:rsidR="005E5050">
        <w:rPr>
          <w:rFonts w:ascii="Tahoma" w:eastAsia="Calibri" w:hAnsi="Tahoma" w:cs="Tahoma"/>
          <w:lang w:eastAsia="en-US"/>
        </w:rPr>
        <w:t xml:space="preserve"> </w:t>
      </w:r>
      <w:r w:rsidRPr="00DB7B34">
        <w:rPr>
          <w:rFonts w:ascii="Tahoma" w:eastAsia="Calibri" w:hAnsi="Tahoma" w:cs="Tahoma"/>
          <w:lang w:eastAsia="en-US"/>
        </w:rPr>
        <w:t>jo</w:t>
      </w:r>
      <w:r w:rsidR="005E5050">
        <w:rPr>
          <w:rFonts w:ascii="Tahoma" w:eastAsia="Calibri" w:hAnsi="Tahoma" w:cs="Tahoma"/>
          <w:lang w:eastAsia="en-US"/>
        </w:rPr>
        <w:t xml:space="preserve"> </w:t>
      </w:r>
      <w:r w:rsidRPr="00DB7B34">
        <w:rPr>
          <w:rFonts w:ascii="Tahoma" w:eastAsia="Calibri" w:hAnsi="Tahoma" w:cs="Tahoma"/>
          <w:lang w:eastAsia="en-US"/>
        </w:rPr>
        <w:t>je</w:t>
      </w:r>
      <w:r w:rsidR="005E5050">
        <w:rPr>
          <w:rFonts w:ascii="Tahoma" w:eastAsia="Calibri" w:hAnsi="Tahoma" w:cs="Tahoma"/>
          <w:lang w:eastAsia="en-US"/>
        </w:rPr>
        <w:t xml:space="preserve"> </w:t>
      </w:r>
      <w:r w:rsidRPr="00DB7B34">
        <w:rPr>
          <w:rFonts w:ascii="Tahoma" w:eastAsia="Calibri" w:hAnsi="Tahoma" w:cs="Tahoma"/>
          <w:lang w:eastAsia="en-US"/>
        </w:rPr>
        <w:t>od</w:t>
      </w:r>
      <w:r w:rsidR="005E5050">
        <w:rPr>
          <w:rFonts w:ascii="Tahoma" w:eastAsia="Calibri" w:hAnsi="Tahoma" w:cs="Tahoma"/>
          <w:lang w:eastAsia="en-US"/>
        </w:rPr>
        <w:t xml:space="preserve"> </w:t>
      </w:r>
      <w:r w:rsidRPr="00DB7B34">
        <w:rPr>
          <w:rFonts w:ascii="Tahoma" w:eastAsia="Calibri" w:hAnsi="Tahoma" w:cs="Tahoma"/>
          <w:lang w:eastAsia="en-US"/>
        </w:rPr>
        <w:t>naročnika</w:t>
      </w:r>
      <w:r w:rsidR="005E5050">
        <w:rPr>
          <w:rFonts w:ascii="Tahoma" w:eastAsia="Calibri" w:hAnsi="Tahoma" w:cs="Tahoma"/>
          <w:lang w:eastAsia="en-US"/>
        </w:rPr>
        <w:t xml:space="preserve"> </w:t>
      </w:r>
      <w:r w:rsidRPr="00DB7B34">
        <w:rPr>
          <w:rFonts w:ascii="Tahoma" w:eastAsia="Calibri" w:hAnsi="Tahoma" w:cs="Tahoma"/>
          <w:lang w:eastAsia="en-US"/>
        </w:rPr>
        <w:t>prejel</w:t>
      </w:r>
      <w:r w:rsidR="005E5050">
        <w:rPr>
          <w:rFonts w:ascii="Tahoma" w:eastAsia="Calibri" w:hAnsi="Tahoma" w:cs="Tahoma"/>
          <w:lang w:eastAsia="en-US"/>
        </w:rPr>
        <w:t xml:space="preserve"> </w:t>
      </w:r>
      <w:r w:rsidRPr="00DB7B34">
        <w:rPr>
          <w:rFonts w:ascii="Tahoma" w:eastAsia="Calibri" w:hAnsi="Tahoma" w:cs="Tahoma"/>
          <w:lang w:eastAsia="en-US"/>
        </w:rPr>
        <w:t>za</w:t>
      </w:r>
      <w:r w:rsidR="005E5050">
        <w:rPr>
          <w:rFonts w:ascii="Tahoma" w:eastAsia="Calibri" w:hAnsi="Tahoma" w:cs="Tahoma"/>
          <w:lang w:eastAsia="en-US"/>
        </w:rPr>
        <w:t xml:space="preserve"> </w:t>
      </w:r>
      <w:r w:rsidRPr="00DB7B34">
        <w:rPr>
          <w:rFonts w:ascii="Tahoma" w:eastAsia="Calibri" w:hAnsi="Tahoma" w:cs="Tahoma"/>
          <w:lang w:eastAsia="en-US"/>
        </w:rPr>
        <w:t>izvajanje</w:t>
      </w:r>
      <w:r w:rsidR="005E5050">
        <w:rPr>
          <w:rFonts w:ascii="Tahoma" w:eastAsia="Calibri" w:hAnsi="Tahoma" w:cs="Tahoma"/>
          <w:lang w:eastAsia="en-US"/>
        </w:rPr>
        <w:t xml:space="preserve"> </w:t>
      </w:r>
      <w:r w:rsidRPr="00DB7B34">
        <w:rPr>
          <w:rFonts w:ascii="Tahoma" w:eastAsia="Calibri" w:hAnsi="Tahoma" w:cs="Tahoma"/>
          <w:lang w:eastAsia="en-US"/>
        </w:rPr>
        <w:t>svojih</w:t>
      </w:r>
      <w:r w:rsidR="005E5050">
        <w:rPr>
          <w:rFonts w:ascii="Tahoma" w:eastAsia="Calibri" w:hAnsi="Tahoma" w:cs="Tahoma"/>
          <w:lang w:eastAsia="en-US"/>
        </w:rPr>
        <w:t xml:space="preserve"> </w:t>
      </w:r>
      <w:r w:rsidRPr="00DB7B34">
        <w:rPr>
          <w:rFonts w:ascii="Tahoma" w:eastAsia="Calibri" w:hAnsi="Tahoma" w:cs="Tahoma"/>
          <w:lang w:eastAsia="en-US"/>
        </w:rPr>
        <w:t>storitev,</w:t>
      </w:r>
    </w:p>
    <w:p w14:paraId="3549DE7F" w14:textId="1EB09C3A" w:rsidR="00DB7B34" w:rsidRPr="00DB7B34" w:rsidRDefault="00DB7B34" w:rsidP="004227B8">
      <w:pPr>
        <w:keepNext/>
        <w:keepLines/>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r w:rsidRPr="00DB7B34">
        <w:rPr>
          <w:rFonts w:ascii="Tahoma" w:hAnsi="Tahoma" w:cs="Tahoma"/>
        </w:rPr>
        <w:t>na</w:t>
      </w:r>
      <w:r w:rsidR="005E5050">
        <w:rPr>
          <w:rFonts w:ascii="Tahoma" w:hAnsi="Tahoma" w:cs="Tahoma"/>
        </w:rPr>
        <w:t xml:space="preserve"> </w:t>
      </w:r>
      <w:r w:rsidRPr="00DB7B34">
        <w:rPr>
          <w:rFonts w:ascii="Tahoma" w:hAnsi="Tahoma" w:cs="Tahoma"/>
        </w:rPr>
        <w:t>vsakem</w:t>
      </w:r>
      <w:r w:rsidR="005E5050">
        <w:rPr>
          <w:rFonts w:ascii="Tahoma" w:hAnsi="Tahoma" w:cs="Tahoma"/>
        </w:rPr>
        <w:t xml:space="preserve"> </w:t>
      </w:r>
      <w:r w:rsidRPr="00DB7B34">
        <w:rPr>
          <w:rFonts w:ascii="Tahoma" w:hAnsi="Tahoma" w:cs="Tahoma"/>
        </w:rPr>
        <w:t>izstavljenem</w:t>
      </w:r>
      <w:r w:rsidR="005E5050">
        <w:rPr>
          <w:rFonts w:ascii="Tahoma" w:hAnsi="Tahoma" w:cs="Tahoma"/>
        </w:rPr>
        <w:t xml:space="preserve"> </w:t>
      </w:r>
      <w:r w:rsidRPr="00DB7B34">
        <w:rPr>
          <w:rFonts w:ascii="Tahoma" w:hAnsi="Tahoma" w:cs="Tahoma"/>
        </w:rPr>
        <w:t>računu</w:t>
      </w:r>
      <w:r w:rsidR="005E5050">
        <w:rPr>
          <w:rFonts w:ascii="Tahoma" w:hAnsi="Tahoma" w:cs="Tahoma"/>
        </w:rPr>
        <w:t xml:space="preserve"> </w:t>
      </w:r>
      <w:r w:rsidRPr="00DB7B34">
        <w:rPr>
          <w:rFonts w:ascii="Tahoma" w:hAnsi="Tahoma" w:cs="Tahoma"/>
        </w:rPr>
        <w:t>navedel</w:t>
      </w:r>
      <w:r w:rsidR="005E5050">
        <w:rPr>
          <w:rFonts w:ascii="Tahoma" w:hAnsi="Tahoma" w:cs="Tahoma"/>
        </w:rPr>
        <w:t xml:space="preserve"> </w:t>
      </w:r>
      <w:r w:rsidRPr="00DB7B34">
        <w:rPr>
          <w:rFonts w:ascii="Tahoma" w:hAnsi="Tahoma" w:cs="Tahoma"/>
        </w:rPr>
        <w:t>številko</w:t>
      </w:r>
      <w:r w:rsidR="005E5050">
        <w:rPr>
          <w:rFonts w:ascii="Tahoma" w:hAnsi="Tahoma" w:cs="Tahoma"/>
        </w:rPr>
        <w:t xml:space="preserve"> </w:t>
      </w:r>
      <w:r w:rsidRPr="00DB7B34">
        <w:rPr>
          <w:rFonts w:ascii="Tahoma" w:hAnsi="Tahoma" w:cs="Tahoma"/>
        </w:rPr>
        <w:t>pisnega</w:t>
      </w:r>
      <w:r w:rsidR="005E5050">
        <w:rPr>
          <w:rFonts w:ascii="Tahoma" w:hAnsi="Tahoma" w:cs="Tahoma"/>
        </w:rPr>
        <w:t xml:space="preserve"> </w:t>
      </w:r>
      <w:r w:rsidRPr="00DB7B34">
        <w:rPr>
          <w:rFonts w:ascii="Tahoma" w:hAnsi="Tahoma" w:cs="Tahoma"/>
        </w:rPr>
        <w:t>nabavnega</w:t>
      </w:r>
      <w:r w:rsidR="005E5050">
        <w:rPr>
          <w:rFonts w:ascii="Tahoma" w:hAnsi="Tahoma" w:cs="Tahoma"/>
        </w:rPr>
        <w:t xml:space="preserve"> </w:t>
      </w:r>
      <w:r w:rsidRPr="00DB7B34">
        <w:rPr>
          <w:rFonts w:ascii="Tahoma" w:hAnsi="Tahoma" w:cs="Tahoma"/>
        </w:rPr>
        <w:t>naročila</w:t>
      </w:r>
      <w:r w:rsidR="005E5050">
        <w:rPr>
          <w:rFonts w:ascii="Tahoma" w:hAnsi="Tahoma" w:cs="Tahoma"/>
        </w:rPr>
        <w:t xml:space="preserve"> </w:t>
      </w:r>
      <w:r w:rsidRPr="00DB7B34">
        <w:rPr>
          <w:rFonts w:ascii="Tahoma" w:hAnsi="Tahoma" w:cs="Tahoma"/>
        </w:rPr>
        <w:t>naročnika.</w:t>
      </w:r>
    </w:p>
    <w:p w14:paraId="3ABD3767" w14:textId="77777777" w:rsidR="00DB7B34" w:rsidRPr="00A679F4" w:rsidRDefault="00DB7B34" w:rsidP="004227B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ahoma" w:hAnsi="Tahoma" w:cs="Tahoma"/>
          <w:sz w:val="18"/>
          <w:szCs w:val="18"/>
        </w:rPr>
      </w:pPr>
    </w:p>
    <w:p w14:paraId="5D54F76E" w14:textId="0687B385" w:rsidR="00B22D78" w:rsidRPr="00A679F4" w:rsidRDefault="00B22D78" w:rsidP="004227B8">
      <w:pPr>
        <w:keepNext/>
        <w:keepLines/>
        <w:jc w:val="both"/>
        <w:rPr>
          <w:rFonts w:ascii="Tahoma" w:hAnsi="Tahoma" w:cs="Tahoma"/>
          <w:snapToGrid w:val="0"/>
        </w:rPr>
      </w:pPr>
      <w:r w:rsidRPr="00A679F4">
        <w:rPr>
          <w:rFonts w:ascii="Tahoma" w:hAnsi="Tahoma" w:cs="Tahoma"/>
          <w:snapToGrid w:val="0"/>
        </w:rPr>
        <w:t>Stroški</w:t>
      </w:r>
      <w:r w:rsidR="005E5050">
        <w:rPr>
          <w:rFonts w:ascii="Tahoma" w:hAnsi="Tahoma" w:cs="Tahoma"/>
          <w:snapToGrid w:val="0"/>
        </w:rPr>
        <w:t xml:space="preserve"> </w:t>
      </w:r>
      <w:r w:rsidRPr="00A679F4">
        <w:rPr>
          <w:rFonts w:ascii="Tahoma" w:hAnsi="Tahoma" w:cs="Tahoma"/>
          <w:snapToGrid w:val="0"/>
        </w:rPr>
        <w:t>vseh</w:t>
      </w:r>
      <w:r w:rsidR="005E5050">
        <w:rPr>
          <w:rFonts w:ascii="Tahoma" w:hAnsi="Tahoma" w:cs="Tahoma"/>
          <w:snapToGrid w:val="0"/>
        </w:rPr>
        <w:t xml:space="preserve"> </w:t>
      </w:r>
      <w:r w:rsidRPr="00A679F4">
        <w:rPr>
          <w:rFonts w:ascii="Tahoma" w:hAnsi="Tahoma" w:cs="Tahoma"/>
          <w:snapToGrid w:val="0"/>
        </w:rPr>
        <w:t>obveznosti</w:t>
      </w:r>
      <w:r w:rsidR="005E5050">
        <w:rPr>
          <w:rFonts w:ascii="Tahoma" w:hAnsi="Tahoma" w:cs="Tahoma"/>
          <w:snapToGrid w:val="0"/>
        </w:rPr>
        <w:t xml:space="preserve"> </w:t>
      </w:r>
      <w:r w:rsidR="00F5679A">
        <w:rPr>
          <w:rFonts w:ascii="Tahoma" w:hAnsi="Tahoma" w:cs="Tahoma"/>
          <w:snapToGrid w:val="0"/>
        </w:rPr>
        <w:t>izvajalca</w:t>
      </w:r>
      <w:r w:rsidRPr="00A679F4">
        <w:rPr>
          <w:rFonts w:ascii="Tahoma" w:hAnsi="Tahoma" w:cs="Tahoma"/>
          <w:snapToGrid w:val="0"/>
        </w:rPr>
        <w:t>,</w:t>
      </w:r>
      <w:r w:rsidR="005E5050">
        <w:rPr>
          <w:rFonts w:ascii="Tahoma" w:hAnsi="Tahoma" w:cs="Tahoma"/>
          <w:snapToGrid w:val="0"/>
        </w:rPr>
        <w:t xml:space="preserve"> </w:t>
      </w:r>
      <w:r w:rsidRPr="00A679F4">
        <w:rPr>
          <w:rFonts w:ascii="Tahoma" w:hAnsi="Tahoma" w:cs="Tahoma"/>
          <w:snapToGrid w:val="0"/>
        </w:rPr>
        <w:t>ki</w:t>
      </w:r>
      <w:r w:rsidR="005E5050">
        <w:rPr>
          <w:rFonts w:ascii="Tahoma" w:hAnsi="Tahoma" w:cs="Tahoma"/>
          <w:snapToGrid w:val="0"/>
        </w:rPr>
        <w:t xml:space="preserve"> </w:t>
      </w:r>
      <w:r w:rsidRPr="00A679F4">
        <w:rPr>
          <w:rFonts w:ascii="Tahoma" w:hAnsi="Tahoma" w:cs="Tahoma"/>
          <w:snapToGrid w:val="0"/>
        </w:rPr>
        <w:t>so</w:t>
      </w:r>
      <w:r w:rsidR="005E5050">
        <w:rPr>
          <w:rFonts w:ascii="Tahoma" w:hAnsi="Tahoma" w:cs="Tahoma"/>
          <w:snapToGrid w:val="0"/>
        </w:rPr>
        <w:t xml:space="preserve"> </w:t>
      </w:r>
      <w:r w:rsidRPr="00A679F4">
        <w:rPr>
          <w:rFonts w:ascii="Tahoma" w:hAnsi="Tahoma" w:cs="Tahoma"/>
          <w:snapToGrid w:val="0"/>
        </w:rPr>
        <w:t>navedene</w:t>
      </w:r>
      <w:r w:rsidR="005E5050">
        <w:rPr>
          <w:rFonts w:ascii="Tahoma" w:hAnsi="Tahoma" w:cs="Tahoma"/>
          <w:snapToGrid w:val="0"/>
        </w:rPr>
        <w:t xml:space="preserve"> </w:t>
      </w:r>
      <w:r w:rsidRPr="00A679F4">
        <w:rPr>
          <w:rFonts w:ascii="Tahoma" w:hAnsi="Tahoma" w:cs="Tahoma"/>
          <w:snapToGrid w:val="0"/>
        </w:rPr>
        <w:t>v</w:t>
      </w:r>
      <w:r w:rsidR="005E5050">
        <w:rPr>
          <w:rFonts w:ascii="Tahoma" w:hAnsi="Tahoma" w:cs="Tahoma"/>
          <w:snapToGrid w:val="0"/>
        </w:rPr>
        <w:t xml:space="preserve"> </w:t>
      </w:r>
      <w:r w:rsidRPr="00A679F4">
        <w:rPr>
          <w:rFonts w:ascii="Tahoma" w:hAnsi="Tahoma" w:cs="Tahoma"/>
          <w:snapToGrid w:val="0"/>
        </w:rPr>
        <w:t>tem</w:t>
      </w:r>
      <w:r w:rsidR="005E5050">
        <w:rPr>
          <w:rFonts w:ascii="Tahoma" w:hAnsi="Tahoma" w:cs="Tahoma"/>
          <w:snapToGrid w:val="0"/>
        </w:rPr>
        <w:t xml:space="preserve"> </w:t>
      </w:r>
      <w:r w:rsidRPr="00A679F4">
        <w:rPr>
          <w:rFonts w:ascii="Tahoma" w:hAnsi="Tahoma" w:cs="Tahoma"/>
          <w:snapToGrid w:val="0"/>
        </w:rPr>
        <w:t>členu</w:t>
      </w:r>
      <w:r w:rsidR="005E5050">
        <w:rPr>
          <w:rFonts w:ascii="Tahoma" w:hAnsi="Tahoma" w:cs="Tahoma"/>
          <w:snapToGrid w:val="0"/>
        </w:rPr>
        <w:t xml:space="preserve"> </w:t>
      </w:r>
      <w:r w:rsidRPr="00A679F4">
        <w:rPr>
          <w:rFonts w:ascii="Tahoma" w:hAnsi="Tahoma" w:cs="Tahoma"/>
          <w:snapToGrid w:val="0"/>
        </w:rPr>
        <w:t>okvirnega</w:t>
      </w:r>
      <w:r w:rsidR="005E5050">
        <w:rPr>
          <w:rFonts w:ascii="Tahoma" w:hAnsi="Tahoma" w:cs="Tahoma"/>
          <w:snapToGrid w:val="0"/>
        </w:rPr>
        <w:t xml:space="preserve"> </w:t>
      </w:r>
      <w:r w:rsidRPr="00A679F4">
        <w:rPr>
          <w:rFonts w:ascii="Tahoma" w:hAnsi="Tahoma" w:cs="Tahoma"/>
          <w:snapToGrid w:val="0"/>
        </w:rPr>
        <w:t>sporazuma,</w:t>
      </w:r>
      <w:r w:rsidR="005E5050">
        <w:rPr>
          <w:rFonts w:ascii="Tahoma" w:hAnsi="Tahoma" w:cs="Tahoma"/>
          <w:snapToGrid w:val="0"/>
        </w:rPr>
        <w:t xml:space="preserve"> </w:t>
      </w:r>
      <w:r w:rsidRPr="00A679F4">
        <w:rPr>
          <w:rFonts w:ascii="Tahoma" w:hAnsi="Tahoma" w:cs="Tahoma"/>
          <w:snapToGrid w:val="0"/>
        </w:rPr>
        <w:t>so</w:t>
      </w:r>
      <w:r w:rsidR="005E5050">
        <w:rPr>
          <w:rFonts w:ascii="Tahoma" w:hAnsi="Tahoma" w:cs="Tahoma"/>
          <w:snapToGrid w:val="0"/>
        </w:rPr>
        <w:t xml:space="preserve"> </w:t>
      </w:r>
      <w:r w:rsidRPr="00A679F4">
        <w:rPr>
          <w:rFonts w:ascii="Tahoma" w:hAnsi="Tahoma" w:cs="Tahoma"/>
          <w:snapToGrid w:val="0"/>
        </w:rPr>
        <w:t>zajeti</w:t>
      </w:r>
      <w:r w:rsidR="005E5050">
        <w:rPr>
          <w:rFonts w:ascii="Tahoma" w:hAnsi="Tahoma" w:cs="Tahoma"/>
          <w:snapToGrid w:val="0"/>
        </w:rPr>
        <w:t xml:space="preserve"> </w:t>
      </w:r>
      <w:r w:rsidRPr="00A679F4">
        <w:rPr>
          <w:rFonts w:ascii="Tahoma" w:hAnsi="Tahoma" w:cs="Tahoma"/>
          <w:snapToGrid w:val="0"/>
        </w:rPr>
        <w:t>v</w:t>
      </w:r>
      <w:r w:rsidR="005E5050">
        <w:rPr>
          <w:rFonts w:ascii="Tahoma" w:hAnsi="Tahoma" w:cs="Tahoma"/>
          <w:snapToGrid w:val="0"/>
        </w:rPr>
        <w:t xml:space="preserve"> </w:t>
      </w:r>
      <w:r w:rsidRPr="00A679F4">
        <w:rPr>
          <w:rFonts w:ascii="Tahoma" w:hAnsi="Tahoma" w:cs="Tahoma"/>
          <w:snapToGrid w:val="0"/>
        </w:rPr>
        <w:t>ceni</w:t>
      </w:r>
      <w:r w:rsidR="005E5050">
        <w:rPr>
          <w:rFonts w:ascii="Tahoma" w:hAnsi="Tahoma" w:cs="Tahoma"/>
          <w:snapToGrid w:val="0"/>
        </w:rPr>
        <w:t xml:space="preserve"> </w:t>
      </w:r>
      <w:r w:rsidRPr="00A679F4">
        <w:rPr>
          <w:rFonts w:ascii="Tahoma" w:hAnsi="Tahoma" w:cs="Tahoma"/>
          <w:snapToGrid w:val="0"/>
        </w:rPr>
        <w:t>po</w:t>
      </w:r>
      <w:r w:rsidR="005E5050">
        <w:rPr>
          <w:rFonts w:ascii="Tahoma" w:hAnsi="Tahoma" w:cs="Tahoma"/>
          <w:snapToGrid w:val="0"/>
        </w:rPr>
        <w:t xml:space="preserve"> </w:t>
      </w:r>
      <w:r w:rsidRPr="00A679F4">
        <w:rPr>
          <w:rFonts w:ascii="Tahoma" w:hAnsi="Tahoma" w:cs="Tahoma"/>
          <w:snapToGrid w:val="0"/>
        </w:rPr>
        <w:t>okvirnem</w:t>
      </w:r>
      <w:r w:rsidR="005E5050">
        <w:rPr>
          <w:rFonts w:ascii="Tahoma" w:hAnsi="Tahoma" w:cs="Tahoma"/>
          <w:snapToGrid w:val="0"/>
        </w:rPr>
        <w:t xml:space="preserve"> </w:t>
      </w:r>
      <w:r w:rsidRPr="00A679F4">
        <w:rPr>
          <w:rFonts w:ascii="Tahoma" w:hAnsi="Tahoma" w:cs="Tahoma"/>
          <w:snapToGrid w:val="0"/>
        </w:rPr>
        <w:t>sporazumu.</w:t>
      </w:r>
      <w:r w:rsidR="005E5050">
        <w:rPr>
          <w:rFonts w:ascii="Tahoma" w:hAnsi="Tahoma" w:cs="Tahoma"/>
          <w:snapToGrid w:val="0"/>
        </w:rPr>
        <w:t xml:space="preserve"> </w:t>
      </w:r>
      <w:r w:rsidR="00F5679A">
        <w:rPr>
          <w:rFonts w:ascii="Tahoma" w:hAnsi="Tahoma" w:cs="Tahoma"/>
          <w:snapToGrid w:val="0"/>
        </w:rPr>
        <w:t>Izvajalec</w:t>
      </w:r>
      <w:r w:rsidR="005E5050">
        <w:rPr>
          <w:rFonts w:ascii="Tahoma" w:hAnsi="Tahoma" w:cs="Tahoma"/>
          <w:snapToGrid w:val="0"/>
        </w:rPr>
        <w:t xml:space="preserve"> </w:t>
      </w:r>
      <w:r w:rsidRPr="00A679F4">
        <w:rPr>
          <w:rFonts w:ascii="Tahoma" w:hAnsi="Tahoma" w:cs="Tahoma"/>
          <w:snapToGrid w:val="0"/>
        </w:rPr>
        <w:t>nima</w:t>
      </w:r>
      <w:r w:rsidR="005E5050">
        <w:rPr>
          <w:rFonts w:ascii="Tahoma" w:hAnsi="Tahoma" w:cs="Tahoma"/>
          <w:snapToGrid w:val="0"/>
        </w:rPr>
        <w:t xml:space="preserve"> </w:t>
      </w:r>
      <w:r w:rsidRPr="00A679F4">
        <w:rPr>
          <w:rFonts w:ascii="Tahoma" w:hAnsi="Tahoma" w:cs="Tahoma"/>
          <w:snapToGrid w:val="0"/>
        </w:rPr>
        <w:t>pravice</w:t>
      </w:r>
      <w:r w:rsidR="005E5050">
        <w:rPr>
          <w:rFonts w:ascii="Tahoma" w:hAnsi="Tahoma" w:cs="Tahoma"/>
          <w:snapToGrid w:val="0"/>
        </w:rPr>
        <w:t xml:space="preserve"> </w:t>
      </w:r>
      <w:r w:rsidRPr="00A679F4">
        <w:rPr>
          <w:rFonts w:ascii="Tahoma" w:hAnsi="Tahoma" w:cs="Tahoma"/>
          <w:snapToGrid w:val="0"/>
        </w:rPr>
        <w:t>zahtevati</w:t>
      </w:r>
      <w:r w:rsidR="005E5050">
        <w:rPr>
          <w:rFonts w:ascii="Tahoma" w:hAnsi="Tahoma" w:cs="Tahoma"/>
          <w:snapToGrid w:val="0"/>
        </w:rPr>
        <w:t xml:space="preserve"> </w:t>
      </w:r>
      <w:r w:rsidRPr="00A679F4">
        <w:rPr>
          <w:rFonts w:ascii="Tahoma" w:hAnsi="Tahoma" w:cs="Tahoma"/>
          <w:snapToGrid w:val="0"/>
        </w:rPr>
        <w:t>dodatnega</w:t>
      </w:r>
      <w:r w:rsidR="005E5050">
        <w:rPr>
          <w:rFonts w:ascii="Tahoma" w:hAnsi="Tahoma" w:cs="Tahoma"/>
          <w:snapToGrid w:val="0"/>
        </w:rPr>
        <w:t xml:space="preserve"> </w:t>
      </w:r>
      <w:r w:rsidRPr="00A679F4">
        <w:rPr>
          <w:rFonts w:ascii="Tahoma" w:hAnsi="Tahoma" w:cs="Tahoma"/>
          <w:snapToGrid w:val="0"/>
        </w:rPr>
        <w:t>plačila</w:t>
      </w:r>
      <w:r w:rsidR="005E5050">
        <w:rPr>
          <w:rFonts w:ascii="Tahoma" w:hAnsi="Tahoma" w:cs="Tahoma"/>
          <w:snapToGrid w:val="0"/>
        </w:rPr>
        <w:t xml:space="preserve"> </w:t>
      </w:r>
      <w:r w:rsidRPr="00A679F4">
        <w:rPr>
          <w:rFonts w:ascii="Tahoma" w:hAnsi="Tahoma" w:cs="Tahoma"/>
          <w:snapToGrid w:val="0"/>
        </w:rPr>
        <w:t>za</w:t>
      </w:r>
      <w:r w:rsidR="005E5050">
        <w:rPr>
          <w:rFonts w:ascii="Tahoma" w:hAnsi="Tahoma" w:cs="Tahoma"/>
          <w:snapToGrid w:val="0"/>
        </w:rPr>
        <w:t xml:space="preserve"> </w:t>
      </w:r>
      <w:r w:rsidRPr="00A679F4">
        <w:rPr>
          <w:rFonts w:ascii="Tahoma" w:hAnsi="Tahoma" w:cs="Tahoma"/>
          <w:snapToGrid w:val="0"/>
        </w:rPr>
        <w:t>navedene</w:t>
      </w:r>
      <w:r w:rsidR="005E5050">
        <w:rPr>
          <w:rFonts w:ascii="Tahoma" w:hAnsi="Tahoma" w:cs="Tahoma"/>
          <w:snapToGrid w:val="0"/>
        </w:rPr>
        <w:t xml:space="preserve"> </w:t>
      </w:r>
      <w:r w:rsidRPr="00A679F4">
        <w:rPr>
          <w:rFonts w:ascii="Tahoma" w:hAnsi="Tahoma" w:cs="Tahoma"/>
          <w:snapToGrid w:val="0"/>
        </w:rPr>
        <w:t>obveznosti.</w:t>
      </w:r>
      <w:r w:rsidR="005E5050">
        <w:rPr>
          <w:rFonts w:ascii="Tahoma" w:hAnsi="Tahoma" w:cs="Tahoma"/>
          <w:snapToGrid w:val="0"/>
        </w:rPr>
        <w:t xml:space="preserve"> </w:t>
      </w:r>
    </w:p>
    <w:p w14:paraId="1FA51CDE" w14:textId="77777777" w:rsidR="00B22D78" w:rsidRPr="00A679F4" w:rsidRDefault="00B22D78" w:rsidP="004227B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C512553" w14:textId="30265FCB" w:rsidR="00B22D78" w:rsidRPr="00A679F4" w:rsidRDefault="00F5679A" w:rsidP="004227B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Pr>
          <w:rFonts w:ascii="Tahoma" w:hAnsi="Tahoma" w:cs="Tahoma"/>
          <w:snapToGrid w:val="0"/>
        </w:rPr>
        <w:t>Izvajalec</w:t>
      </w:r>
      <w:r w:rsidR="005E5050">
        <w:rPr>
          <w:rFonts w:ascii="Tahoma" w:hAnsi="Tahoma" w:cs="Tahoma"/>
          <w:snapToGrid w:val="0"/>
        </w:rPr>
        <w:t xml:space="preserve"> </w:t>
      </w:r>
      <w:r w:rsidR="00B22D78" w:rsidRPr="00A679F4">
        <w:rPr>
          <w:rFonts w:ascii="Tahoma" w:hAnsi="Tahoma" w:cs="Tahoma"/>
        </w:rPr>
        <w:t>odgovarja</w:t>
      </w:r>
      <w:r w:rsidR="005E5050">
        <w:rPr>
          <w:rFonts w:ascii="Tahoma" w:hAnsi="Tahoma" w:cs="Tahoma"/>
        </w:rPr>
        <w:t xml:space="preserve"> </w:t>
      </w:r>
      <w:r w:rsidR="00B22D78" w:rsidRPr="00A679F4">
        <w:rPr>
          <w:rFonts w:ascii="Tahoma" w:hAnsi="Tahoma" w:cs="Tahoma"/>
        </w:rPr>
        <w:t>za</w:t>
      </w:r>
      <w:r w:rsidR="005E5050">
        <w:rPr>
          <w:rFonts w:ascii="Tahoma" w:hAnsi="Tahoma" w:cs="Tahoma"/>
        </w:rPr>
        <w:t xml:space="preserve"> </w:t>
      </w:r>
      <w:r w:rsidR="00B22D78" w:rsidRPr="00A679F4">
        <w:rPr>
          <w:rFonts w:ascii="Tahoma" w:hAnsi="Tahoma" w:cs="Tahoma"/>
        </w:rPr>
        <w:t>neposredno</w:t>
      </w:r>
      <w:r w:rsidR="005E5050">
        <w:rPr>
          <w:rFonts w:ascii="Tahoma" w:hAnsi="Tahoma" w:cs="Tahoma"/>
        </w:rPr>
        <w:t xml:space="preserve"> </w:t>
      </w:r>
      <w:r w:rsidR="00B22D78" w:rsidRPr="00A679F4">
        <w:rPr>
          <w:rFonts w:ascii="Tahoma" w:hAnsi="Tahoma" w:cs="Tahoma"/>
        </w:rPr>
        <w:t>škodo,</w:t>
      </w:r>
      <w:r w:rsidR="005E5050">
        <w:rPr>
          <w:rFonts w:ascii="Tahoma" w:hAnsi="Tahoma" w:cs="Tahoma"/>
        </w:rPr>
        <w:t xml:space="preserve"> </w:t>
      </w:r>
      <w:r w:rsidR="00B22D78" w:rsidRPr="00A679F4">
        <w:rPr>
          <w:rFonts w:ascii="Tahoma" w:hAnsi="Tahoma" w:cs="Tahoma"/>
        </w:rPr>
        <w:t>ki</w:t>
      </w:r>
      <w:r w:rsidR="005E5050">
        <w:rPr>
          <w:rFonts w:ascii="Tahoma" w:hAnsi="Tahoma" w:cs="Tahoma"/>
        </w:rPr>
        <w:t xml:space="preserve"> </w:t>
      </w:r>
      <w:r w:rsidR="00B22D78" w:rsidRPr="00A679F4">
        <w:rPr>
          <w:rFonts w:ascii="Tahoma" w:hAnsi="Tahoma" w:cs="Tahoma"/>
        </w:rPr>
        <w:t>nastane</w:t>
      </w:r>
      <w:r w:rsidR="005E5050">
        <w:rPr>
          <w:rFonts w:ascii="Tahoma" w:hAnsi="Tahoma" w:cs="Tahoma"/>
        </w:rPr>
        <w:t xml:space="preserve"> </w:t>
      </w:r>
      <w:r w:rsidR="00B22D78" w:rsidRPr="00A679F4">
        <w:rPr>
          <w:rFonts w:ascii="Tahoma" w:hAnsi="Tahoma" w:cs="Tahoma"/>
        </w:rPr>
        <w:t>naročniku</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B22D78" w:rsidRPr="00A679F4">
        <w:rPr>
          <w:rFonts w:ascii="Tahoma" w:hAnsi="Tahoma" w:cs="Tahoma"/>
        </w:rPr>
        <w:t>tretjim</w:t>
      </w:r>
      <w:r w:rsidR="005E5050">
        <w:rPr>
          <w:rFonts w:ascii="Tahoma" w:hAnsi="Tahoma" w:cs="Tahoma"/>
        </w:rPr>
        <w:t xml:space="preserve"> </w:t>
      </w:r>
      <w:r w:rsidR="00B22D78" w:rsidRPr="00A679F4">
        <w:rPr>
          <w:rFonts w:ascii="Tahoma" w:hAnsi="Tahoma" w:cs="Tahoma"/>
        </w:rPr>
        <w:t>osebam</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B22D78" w:rsidRPr="00A679F4">
        <w:rPr>
          <w:rFonts w:ascii="Tahoma" w:hAnsi="Tahoma" w:cs="Tahoma"/>
        </w:rPr>
        <w:t>izvira</w:t>
      </w:r>
      <w:r w:rsidR="005E5050">
        <w:rPr>
          <w:rFonts w:ascii="Tahoma" w:hAnsi="Tahoma" w:cs="Tahoma"/>
        </w:rPr>
        <w:t xml:space="preserve"> </w:t>
      </w:r>
      <w:r w:rsidR="00B22D78" w:rsidRPr="00A679F4">
        <w:rPr>
          <w:rFonts w:ascii="Tahoma" w:hAnsi="Tahoma" w:cs="Tahoma"/>
        </w:rPr>
        <w:t>iz</w:t>
      </w:r>
      <w:r w:rsidR="005E5050">
        <w:rPr>
          <w:rFonts w:ascii="Tahoma" w:hAnsi="Tahoma" w:cs="Tahoma"/>
        </w:rPr>
        <w:t xml:space="preserve"> </w:t>
      </w:r>
      <w:r w:rsidR="00B22D78" w:rsidRPr="00A679F4">
        <w:rPr>
          <w:rFonts w:ascii="Tahoma" w:hAnsi="Tahoma" w:cs="Tahoma"/>
        </w:rPr>
        <w:t>njegovega</w:t>
      </w:r>
      <w:r w:rsidR="005E5050">
        <w:rPr>
          <w:rFonts w:ascii="Tahoma" w:hAnsi="Tahoma" w:cs="Tahoma"/>
        </w:rPr>
        <w:t xml:space="preserve"> </w:t>
      </w:r>
      <w:r w:rsidR="00B22D78" w:rsidRPr="00A679F4">
        <w:rPr>
          <w:rFonts w:ascii="Tahoma" w:hAnsi="Tahoma" w:cs="Tahoma"/>
        </w:rPr>
        <w:t>dela</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B22D78" w:rsidRPr="00A679F4">
        <w:rPr>
          <w:rFonts w:ascii="Tahoma" w:hAnsi="Tahoma" w:cs="Tahoma"/>
        </w:rPr>
        <w:t>njegovih</w:t>
      </w:r>
      <w:r w:rsidR="005E5050">
        <w:rPr>
          <w:rFonts w:ascii="Tahoma" w:hAnsi="Tahoma" w:cs="Tahoma"/>
        </w:rPr>
        <w:t xml:space="preserve"> </w:t>
      </w:r>
      <w:r w:rsidR="00B22D78" w:rsidRPr="00A679F4">
        <w:rPr>
          <w:rFonts w:ascii="Tahoma" w:hAnsi="Tahoma" w:cs="Tahoma"/>
        </w:rPr>
        <w:t>obveznosti</w:t>
      </w:r>
      <w:r w:rsidR="005E5050">
        <w:rPr>
          <w:rFonts w:ascii="Tahoma" w:hAnsi="Tahoma" w:cs="Tahoma"/>
        </w:rPr>
        <w:t xml:space="preserve"> </w:t>
      </w:r>
      <w:r w:rsidR="00B22D78" w:rsidRPr="00A679F4">
        <w:rPr>
          <w:rFonts w:ascii="Tahoma" w:hAnsi="Tahoma" w:cs="Tahoma"/>
        </w:rPr>
        <w:t>po</w:t>
      </w:r>
      <w:r w:rsidR="005E5050">
        <w:rPr>
          <w:rFonts w:ascii="Tahoma" w:hAnsi="Tahoma" w:cs="Tahoma"/>
        </w:rPr>
        <w:t xml:space="preserve"> </w:t>
      </w:r>
      <w:r w:rsidR="00B22D78" w:rsidRPr="00A679F4">
        <w:rPr>
          <w:rFonts w:ascii="Tahoma" w:hAnsi="Tahoma" w:cs="Tahoma"/>
        </w:rPr>
        <w:t>okvirnem</w:t>
      </w:r>
      <w:r w:rsidR="005E5050">
        <w:rPr>
          <w:rFonts w:ascii="Tahoma" w:hAnsi="Tahoma" w:cs="Tahoma"/>
        </w:rPr>
        <w:t xml:space="preserve"> </w:t>
      </w:r>
      <w:r w:rsidR="00B22D78" w:rsidRPr="00A679F4">
        <w:rPr>
          <w:rFonts w:ascii="Tahoma" w:hAnsi="Tahoma" w:cs="Tahoma"/>
        </w:rPr>
        <w:t>sporazumu.</w:t>
      </w:r>
    </w:p>
    <w:p w14:paraId="7011AF3A" w14:textId="77777777" w:rsidR="00B22D78" w:rsidRPr="00A679F4" w:rsidRDefault="00B22D78" w:rsidP="004227B8">
      <w:pPr>
        <w:keepNext/>
        <w:keepLines/>
        <w:jc w:val="both"/>
        <w:rPr>
          <w:rFonts w:ascii="Tahoma" w:hAnsi="Tahoma" w:cs="Tahoma"/>
          <w:snapToGrid w:val="0"/>
        </w:rPr>
      </w:pPr>
    </w:p>
    <w:p w14:paraId="717C283F" w14:textId="378BBE27" w:rsidR="00B22D78" w:rsidRPr="00A679F4" w:rsidRDefault="00F5679A" w:rsidP="004227B8">
      <w:pPr>
        <w:keepNext/>
        <w:keepLines/>
        <w:jc w:val="both"/>
        <w:rPr>
          <w:rFonts w:ascii="Tahoma" w:hAnsi="Tahoma" w:cs="Tahoma"/>
          <w:snapToGrid w:val="0"/>
        </w:rPr>
      </w:pPr>
      <w:r>
        <w:rPr>
          <w:rFonts w:ascii="Tahoma" w:hAnsi="Tahoma" w:cs="Tahoma"/>
          <w:snapToGrid w:val="0"/>
        </w:rPr>
        <w:t>Izvajalec</w:t>
      </w:r>
      <w:r w:rsidR="005E5050">
        <w:rPr>
          <w:rFonts w:ascii="Tahoma" w:hAnsi="Tahoma" w:cs="Tahoma"/>
          <w:snapToGrid w:val="0"/>
        </w:rPr>
        <w:t xml:space="preserve"> </w:t>
      </w:r>
      <w:r w:rsidR="00B22D78" w:rsidRPr="00A679F4">
        <w:rPr>
          <w:rFonts w:ascii="Tahoma" w:hAnsi="Tahoma" w:cs="Tahoma"/>
          <w:snapToGrid w:val="0"/>
        </w:rPr>
        <w:t>v</w:t>
      </w:r>
      <w:r w:rsidR="005E5050">
        <w:rPr>
          <w:rFonts w:ascii="Tahoma" w:hAnsi="Tahoma" w:cs="Tahoma"/>
          <w:snapToGrid w:val="0"/>
        </w:rPr>
        <w:t xml:space="preserve"> </w:t>
      </w:r>
      <w:r w:rsidR="00B22D78" w:rsidRPr="00A679F4">
        <w:rPr>
          <w:rFonts w:ascii="Tahoma" w:hAnsi="Tahoma" w:cs="Tahoma"/>
          <w:snapToGrid w:val="0"/>
        </w:rPr>
        <w:t>celoti</w:t>
      </w:r>
      <w:r w:rsidR="005E5050">
        <w:rPr>
          <w:rFonts w:ascii="Tahoma" w:hAnsi="Tahoma" w:cs="Tahoma"/>
          <w:snapToGrid w:val="0"/>
        </w:rPr>
        <w:t xml:space="preserve"> </w:t>
      </w:r>
      <w:r w:rsidR="00B22D78" w:rsidRPr="00A679F4">
        <w:rPr>
          <w:rFonts w:ascii="Tahoma" w:hAnsi="Tahoma" w:cs="Tahoma"/>
          <w:snapToGrid w:val="0"/>
        </w:rPr>
        <w:t>odgovarja</w:t>
      </w:r>
      <w:r w:rsidR="005E5050">
        <w:rPr>
          <w:rFonts w:ascii="Tahoma" w:hAnsi="Tahoma" w:cs="Tahoma"/>
          <w:snapToGrid w:val="0"/>
        </w:rPr>
        <w:t xml:space="preserve"> </w:t>
      </w:r>
      <w:r w:rsidR="00B22D78" w:rsidRPr="00A679F4">
        <w:rPr>
          <w:rFonts w:ascii="Tahoma" w:hAnsi="Tahoma" w:cs="Tahoma"/>
          <w:snapToGrid w:val="0"/>
        </w:rPr>
        <w:t>za</w:t>
      </w:r>
      <w:r w:rsidR="005E5050">
        <w:rPr>
          <w:rFonts w:ascii="Tahoma" w:hAnsi="Tahoma" w:cs="Tahoma"/>
          <w:snapToGrid w:val="0"/>
        </w:rPr>
        <w:t xml:space="preserve"> </w:t>
      </w:r>
      <w:r w:rsidR="00B22D78" w:rsidRPr="00A679F4">
        <w:rPr>
          <w:rFonts w:ascii="Tahoma" w:hAnsi="Tahoma" w:cs="Tahoma"/>
          <w:snapToGrid w:val="0"/>
        </w:rPr>
        <w:t>delo</w:t>
      </w:r>
      <w:r w:rsidR="005E5050">
        <w:rPr>
          <w:rFonts w:ascii="Tahoma" w:hAnsi="Tahoma" w:cs="Tahoma"/>
          <w:snapToGrid w:val="0"/>
        </w:rPr>
        <w:t xml:space="preserve"> </w:t>
      </w:r>
      <w:r w:rsidR="003541BC" w:rsidRPr="00A679F4">
        <w:rPr>
          <w:rFonts w:ascii="Tahoma" w:hAnsi="Tahoma" w:cs="Tahoma"/>
          <w:snapToGrid w:val="0"/>
        </w:rPr>
        <w:t>svojih</w:t>
      </w:r>
      <w:r w:rsidR="005E5050">
        <w:rPr>
          <w:rFonts w:ascii="Tahoma" w:hAnsi="Tahoma" w:cs="Tahoma"/>
          <w:snapToGrid w:val="0"/>
        </w:rPr>
        <w:t xml:space="preserve"> </w:t>
      </w:r>
      <w:r w:rsidR="00B22D78" w:rsidRPr="00A679F4">
        <w:rPr>
          <w:rFonts w:ascii="Tahoma" w:hAnsi="Tahoma" w:cs="Tahoma"/>
          <w:snapToGrid w:val="0"/>
        </w:rPr>
        <w:t>podizvajalcev</w:t>
      </w:r>
      <w:r w:rsidR="005E5050">
        <w:rPr>
          <w:rFonts w:ascii="Tahoma" w:hAnsi="Tahoma" w:cs="Tahoma"/>
          <w:snapToGrid w:val="0"/>
        </w:rPr>
        <w:t xml:space="preserve"> </w:t>
      </w:r>
      <w:r w:rsidR="00B22D78" w:rsidRPr="00A679F4">
        <w:rPr>
          <w:rFonts w:ascii="Tahoma" w:hAnsi="Tahoma" w:cs="Tahoma"/>
          <w:snapToGrid w:val="0"/>
        </w:rPr>
        <w:t>ter</w:t>
      </w:r>
      <w:r w:rsidR="005E5050">
        <w:rPr>
          <w:rFonts w:ascii="Tahoma" w:hAnsi="Tahoma" w:cs="Tahoma"/>
          <w:snapToGrid w:val="0"/>
        </w:rPr>
        <w:t xml:space="preserve"> </w:t>
      </w:r>
      <w:r w:rsidR="00B22D78" w:rsidRPr="00A679F4">
        <w:rPr>
          <w:rFonts w:ascii="Tahoma" w:hAnsi="Tahoma" w:cs="Tahoma"/>
          <w:snapToGrid w:val="0"/>
        </w:rPr>
        <w:t>za</w:t>
      </w:r>
      <w:r w:rsidR="005E5050">
        <w:rPr>
          <w:rFonts w:ascii="Tahoma" w:hAnsi="Tahoma" w:cs="Tahoma"/>
          <w:snapToGrid w:val="0"/>
        </w:rPr>
        <w:t xml:space="preserve"> </w:t>
      </w:r>
      <w:r w:rsidR="00B22D78" w:rsidRPr="00A679F4">
        <w:rPr>
          <w:rFonts w:ascii="Tahoma" w:hAnsi="Tahoma" w:cs="Tahoma"/>
          <w:snapToGrid w:val="0"/>
        </w:rPr>
        <w:t>delo</w:t>
      </w:r>
      <w:r w:rsidR="005E5050">
        <w:rPr>
          <w:rFonts w:ascii="Tahoma" w:hAnsi="Tahoma" w:cs="Tahoma"/>
          <w:snapToGrid w:val="0"/>
        </w:rPr>
        <w:t xml:space="preserve"> </w:t>
      </w:r>
      <w:r w:rsidR="00B22D78" w:rsidRPr="00A679F4">
        <w:rPr>
          <w:rFonts w:ascii="Tahoma" w:hAnsi="Tahoma" w:cs="Tahoma"/>
          <w:snapToGrid w:val="0"/>
        </w:rPr>
        <w:t>subjektov,</w:t>
      </w:r>
      <w:r w:rsidR="005E5050">
        <w:rPr>
          <w:rFonts w:ascii="Tahoma" w:hAnsi="Tahoma" w:cs="Tahoma"/>
          <w:snapToGrid w:val="0"/>
        </w:rPr>
        <w:t xml:space="preserve"> </w:t>
      </w:r>
      <w:r w:rsidR="00B22D78" w:rsidRPr="00A679F4">
        <w:rPr>
          <w:rFonts w:ascii="Tahoma" w:hAnsi="Tahoma" w:cs="Tahoma"/>
          <w:snapToGrid w:val="0"/>
        </w:rPr>
        <w:t>katerih</w:t>
      </w:r>
      <w:r w:rsidR="005E5050">
        <w:rPr>
          <w:rFonts w:ascii="Tahoma" w:hAnsi="Tahoma" w:cs="Tahoma"/>
          <w:snapToGrid w:val="0"/>
        </w:rPr>
        <w:t xml:space="preserve"> </w:t>
      </w:r>
      <w:r w:rsidR="00B22D78" w:rsidRPr="00A679F4">
        <w:rPr>
          <w:rFonts w:ascii="Tahoma" w:hAnsi="Tahoma" w:cs="Tahoma"/>
          <w:snapToGrid w:val="0"/>
        </w:rPr>
        <w:t>zmogljivosti</w:t>
      </w:r>
      <w:r w:rsidR="005E5050">
        <w:rPr>
          <w:rFonts w:ascii="Tahoma" w:hAnsi="Tahoma" w:cs="Tahoma"/>
          <w:snapToGrid w:val="0"/>
        </w:rPr>
        <w:t xml:space="preserve"> </w:t>
      </w:r>
      <w:r w:rsidR="00B22D78" w:rsidRPr="00A679F4">
        <w:rPr>
          <w:rFonts w:ascii="Tahoma" w:hAnsi="Tahoma" w:cs="Tahoma"/>
          <w:snapToGrid w:val="0"/>
        </w:rPr>
        <w:t>namerava</w:t>
      </w:r>
      <w:r w:rsidR="005E5050">
        <w:rPr>
          <w:rFonts w:ascii="Tahoma" w:hAnsi="Tahoma" w:cs="Tahoma"/>
          <w:snapToGrid w:val="0"/>
        </w:rPr>
        <w:t xml:space="preserve"> </w:t>
      </w:r>
      <w:r w:rsidR="00B22D78" w:rsidRPr="00A679F4">
        <w:rPr>
          <w:rFonts w:ascii="Tahoma" w:hAnsi="Tahoma" w:cs="Tahoma"/>
          <w:snapToGrid w:val="0"/>
        </w:rPr>
        <w:t>uporabiti,</w:t>
      </w:r>
      <w:r w:rsidR="005E5050">
        <w:rPr>
          <w:rFonts w:ascii="Tahoma" w:hAnsi="Tahoma" w:cs="Tahoma"/>
          <w:snapToGrid w:val="0"/>
        </w:rPr>
        <w:t xml:space="preserve"> </w:t>
      </w:r>
      <w:r w:rsidR="00B22D78" w:rsidRPr="00A679F4">
        <w:rPr>
          <w:rFonts w:ascii="Tahoma" w:hAnsi="Tahoma" w:cs="Tahoma"/>
          <w:snapToGrid w:val="0"/>
        </w:rPr>
        <w:t>kot</w:t>
      </w:r>
      <w:r w:rsidR="005E5050">
        <w:rPr>
          <w:rFonts w:ascii="Tahoma" w:hAnsi="Tahoma" w:cs="Tahoma"/>
          <w:snapToGrid w:val="0"/>
        </w:rPr>
        <w:t xml:space="preserve"> </w:t>
      </w:r>
      <w:r w:rsidR="00B22D78" w:rsidRPr="00A679F4">
        <w:rPr>
          <w:rFonts w:ascii="Tahoma" w:hAnsi="Tahoma" w:cs="Tahoma"/>
          <w:snapToGrid w:val="0"/>
        </w:rPr>
        <w:t>da</w:t>
      </w:r>
      <w:r w:rsidR="005E5050">
        <w:rPr>
          <w:rFonts w:ascii="Tahoma" w:hAnsi="Tahoma" w:cs="Tahoma"/>
          <w:snapToGrid w:val="0"/>
        </w:rPr>
        <w:t xml:space="preserve"> </w:t>
      </w:r>
      <w:r w:rsidR="00B22D78" w:rsidRPr="00A679F4">
        <w:rPr>
          <w:rFonts w:ascii="Tahoma" w:hAnsi="Tahoma" w:cs="Tahoma"/>
          <w:snapToGrid w:val="0"/>
        </w:rPr>
        <w:t>bi</w:t>
      </w:r>
      <w:r w:rsidR="005E5050">
        <w:rPr>
          <w:rFonts w:ascii="Tahoma" w:hAnsi="Tahoma" w:cs="Tahoma"/>
          <w:snapToGrid w:val="0"/>
        </w:rPr>
        <w:t xml:space="preserve"> </w:t>
      </w:r>
      <w:r w:rsidR="00B22D78" w:rsidRPr="00A679F4">
        <w:rPr>
          <w:rFonts w:ascii="Tahoma" w:hAnsi="Tahoma" w:cs="Tahoma"/>
          <w:snapToGrid w:val="0"/>
        </w:rPr>
        <w:t>delo</w:t>
      </w:r>
      <w:r w:rsidR="005E5050">
        <w:rPr>
          <w:rFonts w:ascii="Tahoma" w:hAnsi="Tahoma" w:cs="Tahoma"/>
          <w:snapToGrid w:val="0"/>
        </w:rPr>
        <w:t xml:space="preserve"> </w:t>
      </w:r>
      <w:r w:rsidR="00B22D78" w:rsidRPr="00A679F4">
        <w:rPr>
          <w:rFonts w:ascii="Tahoma" w:hAnsi="Tahoma" w:cs="Tahoma"/>
          <w:snapToGrid w:val="0"/>
        </w:rPr>
        <w:t>opravil</w:t>
      </w:r>
      <w:r w:rsidR="005E5050">
        <w:rPr>
          <w:rFonts w:ascii="Tahoma" w:hAnsi="Tahoma" w:cs="Tahoma"/>
          <w:snapToGrid w:val="0"/>
        </w:rPr>
        <w:t xml:space="preserve"> </w:t>
      </w:r>
      <w:r w:rsidR="00B22D78" w:rsidRPr="00A679F4">
        <w:rPr>
          <w:rFonts w:ascii="Tahoma" w:hAnsi="Tahoma" w:cs="Tahoma"/>
          <w:snapToGrid w:val="0"/>
        </w:rPr>
        <w:t>sam.</w:t>
      </w:r>
    </w:p>
    <w:p w14:paraId="3D39747C" w14:textId="658D03A7" w:rsidR="00B84D6D" w:rsidRDefault="00B84D6D" w:rsidP="004227B8">
      <w:pPr>
        <w:keepNext/>
        <w:keepLines/>
        <w:rPr>
          <w:rFonts w:ascii="Tahoma" w:hAnsi="Tahoma" w:cs="Tahoma"/>
          <w:color w:val="000000"/>
        </w:rPr>
      </w:pPr>
    </w:p>
    <w:p w14:paraId="4D6F5EE5" w14:textId="5F28321B"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44984BEF" w14:textId="77777777" w:rsidR="00B22D78" w:rsidRPr="00A679F4" w:rsidRDefault="00B22D78" w:rsidP="004227B8">
      <w:pPr>
        <w:keepNext/>
        <w:keepLines/>
        <w:jc w:val="both"/>
        <w:rPr>
          <w:rFonts w:ascii="Tahoma" w:hAnsi="Tahoma" w:cs="Tahoma"/>
          <w:sz w:val="16"/>
          <w:szCs w:val="16"/>
        </w:rPr>
      </w:pPr>
    </w:p>
    <w:p w14:paraId="21A5FA60" w14:textId="42D35876" w:rsidR="00B22D78" w:rsidRPr="00A679F4" w:rsidRDefault="00B22D78" w:rsidP="004227B8">
      <w:pPr>
        <w:keepNext/>
        <w:keepLines/>
        <w:spacing w:after="40"/>
        <w:jc w:val="both"/>
        <w:rPr>
          <w:rFonts w:ascii="Tahoma" w:hAnsi="Tahoma" w:cs="Tahoma"/>
          <w:snapToGrid w:val="0"/>
        </w:rPr>
      </w:pPr>
      <w:r w:rsidRPr="00A679F4">
        <w:rPr>
          <w:rFonts w:ascii="Tahoma" w:hAnsi="Tahoma" w:cs="Tahoma"/>
          <w:snapToGrid w:val="0"/>
        </w:rPr>
        <w:t>Naročnik</w:t>
      </w:r>
      <w:r w:rsidR="005E5050">
        <w:rPr>
          <w:rFonts w:ascii="Tahoma" w:hAnsi="Tahoma" w:cs="Tahoma"/>
          <w:snapToGrid w:val="0"/>
        </w:rPr>
        <w:t xml:space="preserve"> </w:t>
      </w:r>
      <w:r w:rsidRPr="00A679F4">
        <w:rPr>
          <w:rFonts w:ascii="Tahoma" w:hAnsi="Tahoma" w:cs="Tahoma"/>
          <w:snapToGrid w:val="0"/>
        </w:rPr>
        <w:t>se</w:t>
      </w:r>
      <w:r w:rsidR="005E5050">
        <w:rPr>
          <w:rFonts w:ascii="Tahoma" w:hAnsi="Tahoma" w:cs="Tahoma"/>
          <w:snapToGrid w:val="0"/>
        </w:rPr>
        <w:t xml:space="preserve"> </w:t>
      </w:r>
      <w:r w:rsidRPr="00A679F4">
        <w:rPr>
          <w:rFonts w:ascii="Tahoma" w:hAnsi="Tahoma" w:cs="Tahoma"/>
          <w:snapToGrid w:val="0"/>
        </w:rPr>
        <w:t>v</w:t>
      </w:r>
      <w:r w:rsidR="005E5050">
        <w:rPr>
          <w:rFonts w:ascii="Tahoma" w:hAnsi="Tahoma" w:cs="Tahoma"/>
          <w:snapToGrid w:val="0"/>
        </w:rPr>
        <w:t xml:space="preserve"> </w:t>
      </w:r>
      <w:r w:rsidRPr="00A679F4">
        <w:rPr>
          <w:rFonts w:ascii="Tahoma" w:hAnsi="Tahoma" w:cs="Tahoma"/>
          <w:snapToGrid w:val="0"/>
        </w:rPr>
        <w:t>okviru</w:t>
      </w:r>
      <w:r w:rsidR="005E5050">
        <w:rPr>
          <w:rFonts w:ascii="Tahoma" w:hAnsi="Tahoma" w:cs="Tahoma"/>
          <w:snapToGrid w:val="0"/>
        </w:rPr>
        <w:t xml:space="preserve"> </w:t>
      </w:r>
      <w:r w:rsidRPr="00A679F4">
        <w:rPr>
          <w:rFonts w:ascii="Tahoma" w:hAnsi="Tahoma" w:cs="Tahoma"/>
          <w:snapToGrid w:val="0"/>
        </w:rPr>
        <w:t>okvirnega</w:t>
      </w:r>
      <w:r w:rsidR="005E5050">
        <w:rPr>
          <w:rFonts w:ascii="Tahoma" w:hAnsi="Tahoma" w:cs="Tahoma"/>
          <w:snapToGrid w:val="0"/>
        </w:rPr>
        <w:t xml:space="preserve"> </w:t>
      </w:r>
      <w:r w:rsidRPr="00A679F4">
        <w:rPr>
          <w:rFonts w:ascii="Tahoma" w:hAnsi="Tahoma" w:cs="Tahoma"/>
          <w:snapToGrid w:val="0"/>
        </w:rPr>
        <w:t>sporazuma</w:t>
      </w:r>
      <w:r w:rsidR="005E5050">
        <w:rPr>
          <w:rFonts w:ascii="Tahoma" w:hAnsi="Tahoma" w:cs="Tahoma"/>
          <w:snapToGrid w:val="0"/>
        </w:rPr>
        <w:t xml:space="preserve"> </w:t>
      </w:r>
      <w:r w:rsidRPr="00A679F4">
        <w:rPr>
          <w:rFonts w:ascii="Tahoma" w:hAnsi="Tahoma" w:cs="Tahoma"/>
          <w:snapToGrid w:val="0"/>
        </w:rPr>
        <w:t>obvezuje,</w:t>
      </w:r>
      <w:r w:rsidR="005E5050">
        <w:rPr>
          <w:rFonts w:ascii="Tahoma" w:hAnsi="Tahoma" w:cs="Tahoma"/>
          <w:snapToGrid w:val="0"/>
        </w:rPr>
        <w:t xml:space="preserve"> </w:t>
      </w:r>
      <w:r w:rsidRPr="00A679F4">
        <w:rPr>
          <w:rFonts w:ascii="Tahoma" w:hAnsi="Tahoma" w:cs="Tahoma"/>
          <w:snapToGrid w:val="0"/>
        </w:rPr>
        <w:t>da</w:t>
      </w:r>
      <w:r w:rsidR="005E5050">
        <w:rPr>
          <w:rFonts w:ascii="Tahoma" w:hAnsi="Tahoma" w:cs="Tahoma"/>
          <w:snapToGrid w:val="0"/>
        </w:rPr>
        <w:t xml:space="preserve"> </w:t>
      </w:r>
      <w:r w:rsidRPr="00A679F4">
        <w:rPr>
          <w:rFonts w:ascii="Tahoma" w:hAnsi="Tahoma" w:cs="Tahoma"/>
          <w:snapToGrid w:val="0"/>
        </w:rPr>
        <w:t>bo:</w:t>
      </w:r>
    </w:p>
    <w:p w14:paraId="7782F396" w14:textId="6F5F6037" w:rsidR="00B22D78" w:rsidRDefault="00B22D78" w:rsidP="004227B8">
      <w:pPr>
        <w:keepNext/>
        <w:keepLines/>
        <w:numPr>
          <w:ilvl w:val="0"/>
          <w:numId w:val="17"/>
        </w:numPr>
        <w:tabs>
          <w:tab w:val="left" w:pos="284"/>
        </w:tabs>
        <w:ind w:left="426"/>
        <w:jc w:val="both"/>
        <w:rPr>
          <w:rFonts w:ascii="Tahoma" w:hAnsi="Tahoma" w:cs="Tahoma"/>
        </w:rPr>
      </w:pPr>
      <w:r w:rsidRPr="00A679F4">
        <w:rPr>
          <w:rFonts w:ascii="Tahoma" w:hAnsi="Tahoma" w:cs="Tahoma"/>
        </w:rPr>
        <w:t>sodelova</w:t>
      </w:r>
      <w:r w:rsidR="00044C45" w:rsidRPr="00A679F4">
        <w:rPr>
          <w:rFonts w:ascii="Tahoma" w:hAnsi="Tahoma" w:cs="Tahoma"/>
        </w:rPr>
        <w:t>l</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00F5679A">
        <w:rPr>
          <w:rFonts w:ascii="Tahoma" w:hAnsi="Tahoma" w:cs="Tahoma"/>
        </w:rPr>
        <w:t>izvajalec</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namenom,</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izvrši</w:t>
      </w:r>
      <w:r w:rsidR="005E5050">
        <w:rPr>
          <w:rFonts w:ascii="Tahoma" w:hAnsi="Tahoma" w:cs="Tahoma"/>
        </w:rPr>
        <w:t xml:space="preserve"> </w:t>
      </w:r>
      <w:r w:rsidRPr="00A679F4">
        <w:rPr>
          <w:rFonts w:ascii="Tahoma" w:hAnsi="Tahoma" w:cs="Tahoma"/>
        </w:rPr>
        <w:t>pravočasno,</w:t>
      </w:r>
    </w:p>
    <w:p w14:paraId="647EEB8B" w14:textId="454B3BF8" w:rsidR="00DB7B34" w:rsidRDefault="00B22D78" w:rsidP="004227B8">
      <w:pPr>
        <w:keepNext/>
        <w:keepLines/>
        <w:numPr>
          <w:ilvl w:val="0"/>
          <w:numId w:val="17"/>
        </w:numPr>
        <w:tabs>
          <w:tab w:val="left" w:pos="284"/>
        </w:tabs>
        <w:ind w:left="426"/>
        <w:jc w:val="both"/>
        <w:rPr>
          <w:rFonts w:ascii="Tahoma" w:hAnsi="Tahoma" w:cs="Tahoma"/>
        </w:rPr>
      </w:pPr>
      <w:r w:rsidRPr="00A679F4">
        <w:rPr>
          <w:rFonts w:ascii="Tahoma" w:hAnsi="Tahoma" w:cs="Tahoma"/>
        </w:rPr>
        <w:t>tekoče</w:t>
      </w:r>
      <w:r w:rsidR="005E5050">
        <w:rPr>
          <w:rFonts w:ascii="Tahoma" w:hAnsi="Tahoma" w:cs="Tahoma"/>
        </w:rPr>
        <w:t xml:space="preserve"> </w:t>
      </w:r>
      <w:r w:rsidRPr="00A679F4">
        <w:rPr>
          <w:rFonts w:ascii="Tahoma" w:hAnsi="Tahoma" w:cs="Tahoma"/>
        </w:rPr>
        <w:t>obvešča</w:t>
      </w:r>
      <w:r w:rsidR="00044C45" w:rsidRPr="00A679F4">
        <w:rPr>
          <w:rFonts w:ascii="Tahoma" w:hAnsi="Tahoma" w:cs="Tahoma"/>
        </w:rPr>
        <w:t>l</w:t>
      </w:r>
      <w:r w:rsidR="005E5050">
        <w:rPr>
          <w:rFonts w:ascii="Tahoma" w:hAnsi="Tahoma" w:cs="Tahoma"/>
        </w:rPr>
        <w:t xml:space="preserve"> </w:t>
      </w:r>
      <w:r w:rsidR="00F5679A">
        <w:rPr>
          <w:rFonts w:ascii="Tahoma" w:hAnsi="Tahoma" w:cs="Tahoma"/>
        </w:rPr>
        <w:t>izvajalca</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vseh</w:t>
      </w:r>
      <w:r w:rsidR="005E5050">
        <w:rPr>
          <w:rFonts w:ascii="Tahoma" w:hAnsi="Tahoma" w:cs="Tahoma"/>
        </w:rPr>
        <w:t xml:space="preserve"> </w:t>
      </w:r>
      <w:r w:rsidRPr="00A679F4">
        <w:rPr>
          <w:rFonts w:ascii="Tahoma" w:hAnsi="Tahoma" w:cs="Tahoma"/>
        </w:rPr>
        <w:t>spremembah,</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bi</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vplivale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izvršitev</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5CD2743C" w14:textId="44051DAC" w:rsidR="00DB7B34" w:rsidRPr="00DB7B34" w:rsidRDefault="00DB7B34" w:rsidP="004227B8">
      <w:pPr>
        <w:keepNext/>
        <w:keepLines/>
        <w:numPr>
          <w:ilvl w:val="0"/>
          <w:numId w:val="17"/>
        </w:numPr>
        <w:tabs>
          <w:tab w:val="left" w:pos="284"/>
        </w:tabs>
        <w:ind w:left="426"/>
        <w:jc w:val="both"/>
        <w:rPr>
          <w:rFonts w:ascii="Tahoma" w:hAnsi="Tahoma" w:cs="Tahoma"/>
        </w:rPr>
      </w:pPr>
      <w:r w:rsidRPr="00DB7B34">
        <w:rPr>
          <w:rFonts w:ascii="Tahoma" w:eastAsia="Calibri" w:hAnsi="Tahoma" w:cs="Tahoma"/>
          <w:lang w:eastAsia="en-US"/>
        </w:rPr>
        <w:t>zagotovil</w:t>
      </w:r>
      <w:r w:rsidR="005E5050">
        <w:rPr>
          <w:rFonts w:ascii="Tahoma" w:eastAsia="Calibri" w:hAnsi="Tahoma" w:cs="Tahoma"/>
          <w:lang w:eastAsia="en-US"/>
        </w:rPr>
        <w:t xml:space="preserve"> </w:t>
      </w:r>
      <w:r w:rsidRPr="00DB7B34">
        <w:rPr>
          <w:rFonts w:ascii="Tahoma" w:eastAsia="Calibri" w:hAnsi="Tahoma" w:cs="Tahoma"/>
          <w:lang w:eastAsia="en-US"/>
        </w:rPr>
        <w:t>izvajalcu</w:t>
      </w:r>
      <w:r w:rsidR="005E5050">
        <w:rPr>
          <w:rFonts w:ascii="Tahoma" w:eastAsia="Calibri" w:hAnsi="Tahoma" w:cs="Tahoma"/>
          <w:lang w:eastAsia="en-US"/>
        </w:rPr>
        <w:t xml:space="preserve"> </w:t>
      </w:r>
      <w:r w:rsidRPr="00DB7B34">
        <w:rPr>
          <w:rFonts w:ascii="Tahoma" w:eastAsia="Calibri" w:hAnsi="Tahoma" w:cs="Tahoma"/>
          <w:lang w:eastAsia="en-US"/>
        </w:rPr>
        <w:t>sprotno</w:t>
      </w:r>
      <w:r w:rsidR="005E5050">
        <w:rPr>
          <w:rFonts w:ascii="Tahoma" w:eastAsia="Calibri" w:hAnsi="Tahoma" w:cs="Tahoma"/>
          <w:lang w:eastAsia="en-US"/>
        </w:rPr>
        <w:t xml:space="preserve"> </w:t>
      </w:r>
      <w:r w:rsidRPr="00DB7B34">
        <w:rPr>
          <w:rFonts w:ascii="Tahoma" w:eastAsia="Calibri" w:hAnsi="Tahoma" w:cs="Tahoma"/>
          <w:lang w:eastAsia="en-US"/>
        </w:rPr>
        <w:t>in</w:t>
      </w:r>
      <w:r w:rsidR="005E5050">
        <w:rPr>
          <w:rFonts w:ascii="Tahoma" w:eastAsia="Calibri" w:hAnsi="Tahoma" w:cs="Tahoma"/>
          <w:lang w:eastAsia="en-US"/>
        </w:rPr>
        <w:t xml:space="preserve"> </w:t>
      </w:r>
      <w:r w:rsidRPr="00DB7B34">
        <w:rPr>
          <w:rFonts w:ascii="Tahoma" w:eastAsia="Calibri" w:hAnsi="Tahoma" w:cs="Tahoma"/>
          <w:lang w:eastAsia="en-US"/>
        </w:rPr>
        <w:t>pravočasno</w:t>
      </w:r>
      <w:r w:rsidR="005E5050">
        <w:rPr>
          <w:rFonts w:ascii="Tahoma" w:eastAsia="Calibri" w:hAnsi="Tahoma" w:cs="Tahoma"/>
          <w:lang w:eastAsia="en-US"/>
        </w:rPr>
        <w:t xml:space="preserve"> </w:t>
      </w:r>
      <w:r w:rsidRPr="00DB7B34">
        <w:rPr>
          <w:rFonts w:ascii="Tahoma" w:eastAsia="Calibri" w:hAnsi="Tahoma" w:cs="Tahoma"/>
          <w:lang w:eastAsia="en-US"/>
        </w:rPr>
        <w:t>vse</w:t>
      </w:r>
      <w:r w:rsidR="005E5050">
        <w:rPr>
          <w:rFonts w:ascii="Tahoma" w:eastAsia="Calibri" w:hAnsi="Tahoma" w:cs="Tahoma"/>
          <w:lang w:eastAsia="en-US"/>
        </w:rPr>
        <w:t xml:space="preserve"> </w:t>
      </w:r>
      <w:r w:rsidRPr="00DB7B34">
        <w:rPr>
          <w:rFonts w:ascii="Tahoma" w:eastAsia="Calibri" w:hAnsi="Tahoma" w:cs="Tahoma"/>
          <w:lang w:eastAsia="en-US"/>
        </w:rPr>
        <w:t>informacije</w:t>
      </w:r>
      <w:r w:rsidR="005E5050">
        <w:rPr>
          <w:rFonts w:ascii="Tahoma" w:eastAsia="Calibri" w:hAnsi="Tahoma" w:cs="Tahoma"/>
          <w:lang w:eastAsia="en-US"/>
        </w:rPr>
        <w:t xml:space="preserve"> </w:t>
      </w:r>
      <w:r w:rsidRPr="00DB7B34">
        <w:rPr>
          <w:rFonts w:ascii="Tahoma" w:eastAsia="Calibri" w:hAnsi="Tahoma" w:cs="Tahoma"/>
          <w:lang w:eastAsia="en-US"/>
        </w:rPr>
        <w:t>in</w:t>
      </w:r>
      <w:r w:rsidR="005E5050">
        <w:rPr>
          <w:rFonts w:ascii="Tahoma" w:eastAsia="Calibri" w:hAnsi="Tahoma" w:cs="Tahoma"/>
          <w:lang w:eastAsia="en-US"/>
        </w:rPr>
        <w:t xml:space="preserve"> </w:t>
      </w:r>
      <w:r w:rsidRPr="00DB7B34">
        <w:rPr>
          <w:rFonts w:ascii="Tahoma" w:eastAsia="Calibri" w:hAnsi="Tahoma" w:cs="Tahoma"/>
          <w:lang w:eastAsia="en-US"/>
        </w:rPr>
        <w:t>podatke,</w:t>
      </w:r>
      <w:r w:rsidR="005E5050">
        <w:rPr>
          <w:rFonts w:ascii="Tahoma" w:eastAsia="Calibri" w:hAnsi="Tahoma" w:cs="Tahoma"/>
          <w:lang w:eastAsia="en-US"/>
        </w:rPr>
        <w:t xml:space="preserve"> </w:t>
      </w:r>
      <w:r w:rsidRPr="00DB7B34">
        <w:rPr>
          <w:rFonts w:ascii="Tahoma" w:eastAsia="Calibri" w:hAnsi="Tahoma" w:cs="Tahoma"/>
          <w:lang w:eastAsia="en-US"/>
        </w:rPr>
        <w:t>ki</w:t>
      </w:r>
      <w:r w:rsidR="005E5050">
        <w:rPr>
          <w:rFonts w:ascii="Tahoma" w:eastAsia="Calibri" w:hAnsi="Tahoma" w:cs="Tahoma"/>
          <w:lang w:eastAsia="en-US"/>
        </w:rPr>
        <w:t xml:space="preserve"> </w:t>
      </w:r>
      <w:r w:rsidRPr="00DB7B34">
        <w:rPr>
          <w:rFonts w:ascii="Tahoma" w:eastAsia="Calibri" w:hAnsi="Tahoma" w:cs="Tahoma"/>
          <w:lang w:eastAsia="en-US"/>
        </w:rPr>
        <w:t>so</w:t>
      </w:r>
      <w:r w:rsidR="005E5050">
        <w:rPr>
          <w:rFonts w:ascii="Tahoma" w:eastAsia="Calibri" w:hAnsi="Tahoma" w:cs="Tahoma"/>
          <w:lang w:eastAsia="en-US"/>
        </w:rPr>
        <w:t xml:space="preserve"> </w:t>
      </w:r>
      <w:r w:rsidRPr="00DB7B34">
        <w:rPr>
          <w:rFonts w:ascii="Tahoma" w:eastAsia="Calibri" w:hAnsi="Tahoma" w:cs="Tahoma"/>
          <w:lang w:eastAsia="en-US"/>
        </w:rPr>
        <w:t>potrebni</w:t>
      </w:r>
      <w:r w:rsidR="005E5050">
        <w:rPr>
          <w:rFonts w:ascii="Tahoma" w:eastAsia="Calibri" w:hAnsi="Tahoma" w:cs="Tahoma"/>
          <w:lang w:eastAsia="en-US"/>
        </w:rPr>
        <w:t xml:space="preserve"> </w:t>
      </w:r>
      <w:r w:rsidRPr="00DB7B34">
        <w:rPr>
          <w:rFonts w:ascii="Tahoma" w:eastAsia="Calibri" w:hAnsi="Tahoma" w:cs="Tahoma"/>
          <w:lang w:eastAsia="en-US"/>
        </w:rPr>
        <w:t>za</w:t>
      </w:r>
      <w:r w:rsidR="005E5050">
        <w:rPr>
          <w:rFonts w:ascii="Tahoma" w:eastAsia="Calibri" w:hAnsi="Tahoma" w:cs="Tahoma"/>
          <w:lang w:eastAsia="en-US"/>
        </w:rPr>
        <w:t xml:space="preserve"> </w:t>
      </w:r>
      <w:r w:rsidRPr="00DB7B34">
        <w:rPr>
          <w:rFonts w:ascii="Tahoma" w:eastAsia="Calibri" w:hAnsi="Tahoma" w:cs="Tahoma"/>
          <w:lang w:eastAsia="en-US"/>
        </w:rPr>
        <w:t>realizacijo</w:t>
      </w:r>
      <w:r w:rsidR="005E5050">
        <w:rPr>
          <w:rFonts w:ascii="Tahoma" w:eastAsia="Calibri" w:hAnsi="Tahoma" w:cs="Tahoma"/>
          <w:lang w:eastAsia="en-US"/>
        </w:rPr>
        <w:t xml:space="preserve"> </w:t>
      </w:r>
      <w:r w:rsidRPr="00DB7B34">
        <w:rPr>
          <w:rFonts w:ascii="Tahoma" w:eastAsia="Calibri" w:hAnsi="Tahoma" w:cs="Tahoma"/>
          <w:lang w:eastAsia="en-US"/>
        </w:rPr>
        <w:t>storitev</w:t>
      </w:r>
      <w:r w:rsidR="005E5050">
        <w:rPr>
          <w:rFonts w:ascii="Tahoma" w:eastAsia="Calibri" w:hAnsi="Tahoma" w:cs="Tahoma"/>
          <w:lang w:eastAsia="en-US"/>
        </w:rPr>
        <w:t xml:space="preserve"> </w:t>
      </w:r>
      <w:r w:rsidRPr="00DB7B34">
        <w:rPr>
          <w:rFonts w:ascii="Tahoma" w:eastAsia="Calibri" w:hAnsi="Tahoma" w:cs="Tahoma"/>
          <w:lang w:eastAsia="en-US"/>
        </w:rPr>
        <w:t>iz</w:t>
      </w:r>
      <w:r w:rsidR="005E5050">
        <w:rPr>
          <w:rFonts w:ascii="Tahoma" w:eastAsia="Calibri" w:hAnsi="Tahoma" w:cs="Tahoma"/>
          <w:lang w:eastAsia="en-US"/>
        </w:rPr>
        <w:t xml:space="preserve"> </w:t>
      </w:r>
      <w:r w:rsidRPr="00DB7B34">
        <w:rPr>
          <w:rFonts w:ascii="Tahoma" w:hAnsi="Tahoma" w:cs="Tahoma"/>
        </w:rPr>
        <w:t>okvirnega</w:t>
      </w:r>
      <w:r w:rsidR="005E5050">
        <w:rPr>
          <w:rFonts w:ascii="Tahoma" w:hAnsi="Tahoma" w:cs="Tahoma"/>
        </w:rPr>
        <w:t xml:space="preserve"> </w:t>
      </w:r>
      <w:r w:rsidRPr="00DB7B34">
        <w:rPr>
          <w:rFonts w:ascii="Tahoma" w:hAnsi="Tahoma" w:cs="Tahoma"/>
        </w:rPr>
        <w:t>sporazuma</w:t>
      </w:r>
      <w:r w:rsidRPr="00DB7B34">
        <w:rPr>
          <w:rFonts w:ascii="Tahoma" w:eastAsia="Calibri" w:hAnsi="Tahoma" w:cs="Tahoma"/>
          <w:lang w:eastAsia="en-US"/>
        </w:rPr>
        <w:t>,</w:t>
      </w:r>
      <w:r w:rsidR="005E5050">
        <w:rPr>
          <w:rFonts w:ascii="Tahoma" w:eastAsia="Calibri" w:hAnsi="Tahoma" w:cs="Tahoma"/>
          <w:lang w:eastAsia="en-US"/>
        </w:rPr>
        <w:t xml:space="preserve"> </w:t>
      </w:r>
      <w:r w:rsidRPr="00DB7B34">
        <w:rPr>
          <w:rFonts w:ascii="Tahoma" w:eastAsia="Calibri" w:hAnsi="Tahoma" w:cs="Tahoma"/>
          <w:lang w:eastAsia="en-US"/>
        </w:rPr>
        <w:t>z</w:t>
      </w:r>
      <w:r w:rsidR="005E5050">
        <w:rPr>
          <w:rFonts w:ascii="Tahoma" w:eastAsia="Calibri" w:hAnsi="Tahoma" w:cs="Tahoma"/>
          <w:lang w:eastAsia="en-US"/>
        </w:rPr>
        <w:t xml:space="preserve"> </w:t>
      </w:r>
      <w:r w:rsidRPr="00DB7B34">
        <w:rPr>
          <w:rFonts w:ascii="Tahoma" w:eastAsia="Calibri" w:hAnsi="Tahoma" w:cs="Tahoma"/>
          <w:lang w:eastAsia="en-US"/>
        </w:rPr>
        <w:t>njim</w:t>
      </w:r>
      <w:r w:rsidR="005E5050">
        <w:rPr>
          <w:rFonts w:ascii="Tahoma" w:eastAsia="Calibri" w:hAnsi="Tahoma" w:cs="Tahoma"/>
          <w:lang w:eastAsia="en-US"/>
        </w:rPr>
        <w:t xml:space="preserve"> </w:t>
      </w:r>
      <w:r w:rsidRPr="00DB7B34">
        <w:rPr>
          <w:rFonts w:ascii="Tahoma" w:eastAsia="Calibri" w:hAnsi="Tahoma" w:cs="Tahoma"/>
          <w:lang w:eastAsia="en-US"/>
        </w:rPr>
        <w:t>sodeloval</w:t>
      </w:r>
      <w:r w:rsidR="005E5050">
        <w:rPr>
          <w:rFonts w:ascii="Tahoma" w:eastAsia="Calibri" w:hAnsi="Tahoma" w:cs="Tahoma"/>
          <w:lang w:eastAsia="en-US"/>
        </w:rPr>
        <w:t xml:space="preserve"> </w:t>
      </w:r>
      <w:r w:rsidRPr="00DB7B34">
        <w:rPr>
          <w:rFonts w:ascii="Tahoma" w:eastAsia="Calibri" w:hAnsi="Tahoma" w:cs="Tahoma"/>
          <w:lang w:eastAsia="en-US"/>
        </w:rPr>
        <w:t>in</w:t>
      </w:r>
      <w:r w:rsidR="005E5050">
        <w:rPr>
          <w:rFonts w:ascii="Tahoma" w:eastAsia="Calibri" w:hAnsi="Tahoma" w:cs="Tahoma"/>
          <w:lang w:eastAsia="en-US"/>
        </w:rPr>
        <w:t xml:space="preserve"> </w:t>
      </w:r>
      <w:r w:rsidRPr="00DB7B34">
        <w:rPr>
          <w:rFonts w:ascii="Tahoma" w:eastAsia="Calibri" w:hAnsi="Tahoma" w:cs="Tahoma"/>
          <w:lang w:eastAsia="en-US"/>
        </w:rPr>
        <w:t>mu</w:t>
      </w:r>
      <w:r w:rsidR="005E5050">
        <w:rPr>
          <w:rFonts w:ascii="Tahoma" w:hAnsi="Tahoma" w:cs="Tahoma"/>
        </w:rPr>
        <w:t xml:space="preserve"> </w:t>
      </w:r>
      <w:r w:rsidRPr="00DB7B34">
        <w:rPr>
          <w:rFonts w:ascii="Tahoma" w:hAnsi="Tahoma" w:cs="Tahoma"/>
        </w:rPr>
        <w:t>nudil</w:t>
      </w:r>
      <w:r w:rsidR="005E5050">
        <w:rPr>
          <w:rFonts w:ascii="Tahoma" w:hAnsi="Tahoma" w:cs="Tahoma"/>
        </w:rPr>
        <w:t xml:space="preserve"> </w:t>
      </w:r>
      <w:r w:rsidRPr="00DB7B34">
        <w:rPr>
          <w:rFonts w:ascii="Tahoma" w:hAnsi="Tahoma" w:cs="Tahoma"/>
        </w:rPr>
        <w:t>potrebno</w:t>
      </w:r>
      <w:r w:rsidR="005E5050">
        <w:rPr>
          <w:rFonts w:ascii="Tahoma" w:hAnsi="Tahoma" w:cs="Tahoma"/>
        </w:rPr>
        <w:t xml:space="preserve"> </w:t>
      </w:r>
      <w:r w:rsidRPr="00DB7B34">
        <w:rPr>
          <w:rFonts w:ascii="Tahoma" w:hAnsi="Tahoma" w:cs="Tahoma"/>
        </w:rPr>
        <w:t>pomoč</w:t>
      </w:r>
      <w:r w:rsidR="005E5050">
        <w:rPr>
          <w:rFonts w:ascii="Tahoma" w:hAnsi="Tahoma" w:cs="Tahoma"/>
        </w:rPr>
        <w:t xml:space="preserve"> </w:t>
      </w:r>
      <w:r w:rsidRPr="00DB7B34">
        <w:rPr>
          <w:rFonts w:ascii="Tahoma" w:hAnsi="Tahoma" w:cs="Tahoma"/>
        </w:rPr>
        <w:t>in</w:t>
      </w:r>
      <w:r w:rsidR="005E5050">
        <w:rPr>
          <w:rFonts w:ascii="Tahoma" w:hAnsi="Tahoma" w:cs="Tahoma"/>
        </w:rPr>
        <w:t xml:space="preserve"> </w:t>
      </w:r>
      <w:r w:rsidRPr="00DB7B34">
        <w:rPr>
          <w:rFonts w:ascii="Tahoma" w:hAnsi="Tahoma" w:cs="Tahoma"/>
        </w:rPr>
        <w:t>dajal</w:t>
      </w:r>
      <w:r w:rsidR="005E5050">
        <w:rPr>
          <w:rFonts w:ascii="Tahoma" w:hAnsi="Tahoma" w:cs="Tahoma"/>
        </w:rPr>
        <w:t xml:space="preserve"> </w:t>
      </w:r>
      <w:r w:rsidRPr="00DB7B34">
        <w:rPr>
          <w:rFonts w:ascii="Tahoma" w:hAnsi="Tahoma" w:cs="Tahoma"/>
        </w:rPr>
        <w:t>ustrezna</w:t>
      </w:r>
      <w:r w:rsidR="005E5050">
        <w:rPr>
          <w:rFonts w:ascii="Tahoma" w:hAnsi="Tahoma" w:cs="Tahoma"/>
        </w:rPr>
        <w:t xml:space="preserve"> </w:t>
      </w:r>
      <w:r w:rsidRPr="00DB7B34">
        <w:rPr>
          <w:rFonts w:ascii="Tahoma" w:hAnsi="Tahoma" w:cs="Tahoma"/>
        </w:rPr>
        <w:t>navodila,</w:t>
      </w:r>
    </w:p>
    <w:p w14:paraId="5F4E5044" w14:textId="33D1AE65" w:rsidR="00DD4B25" w:rsidRPr="00487738" w:rsidRDefault="00B22D78" w:rsidP="004227B8">
      <w:pPr>
        <w:keepNext/>
        <w:keepLines/>
        <w:numPr>
          <w:ilvl w:val="0"/>
          <w:numId w:val="17"/>
        </w:numPr>
        <w:tabs>
          <w:tab w:val="left" w:pos="284"/>
        </w:tabs>
        <w:ind w:left="426"/>
        <w:jc w:val="both"/>
        <w:rPr>
          <w:rFonts w:ascii="Tahoma" w:hAnsi="Tahoma" w:cs="Tahoma"/>
        </w:rPr>
      </w:pPr>
      <w:r w:rsidRPr="00A679F4">
        <w:rPr>
          <w:rFonts w:ascii="Tahoma" w:hAnsi="Tahoma" w:cs="Tahoma"/>
        </w:rPr>
        <w:t>poravna</w:t>
      </w:r>
      <w:r w:rsidR="00044C45" w:rsidRPr="00A679F4">
        <w:rPr>
          <w:rFonts w:ascii="Tahoma" w:hAnsi="Tahoma" w:cs="Tahoma"/>
        </w:rPr>
        <w:t>val</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00F5679A">
        <w:rPr>
          <w:rFonts w:ascii="Tahoma" w:hAnsi="Tahoma" w:cs="Tahoma"/>
        </w:rPr>
        <w:t>izvajalca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njegovih</w:t>
      </w:r>
      <w:r w:rsidR="005E5050">
        <w:rPr>
          <w:rFonts w:ascii="Tahoma" w:hAnsi="Tahoma" w:cs="Tahoma"/>
        </w:rPr>
        <w:t xml:space="preserve"> </w:t>
      </w:r>
      <w:r w:rsidRPr="00A679F4">
        <w:rPr>
          <w:rFonts w:ascii="Tahoma" w:hAnsi="Tahoma" w:cs="Tahoma"/>
        </w:rPr>
        <w:t>nominiranih</w:t>
      </w:r>
      <w:r w:rsidR="005E5050">
        <w:rPr>
          <w:rFonts w:ascii="Tahoma" w:hAnsi="Tahoma" w:cs="Tahoma"/>
        </w:rPr>
        <w:t xml:space="preserve"> </w:t>
      </w:r>
      <w:r w:rsidRPr="00A679F4">
        <w:rPr>
          <w:rFonts w:ascii="Tahoma" w:hAnsi="Tahoma" w:cs="Tahoma"/>
        </w:rPr>
        <w:t>podizvajalcev</w:t>
      </w:r>
      <w:r w:rsidR="00DD4B25" w:rsidRPr="00487738">
        <w:rPr>
          <w:rFonts w:ascii="Tahoma" w:hAnsi="Tahoma" w:cs="Tahoma"/>
        </w:rPr>
        <w:t>.</w:t>
      </w:r>
    </w:p>
    <w:p w14:paraId="3277D999" w14:textId="77777777" w:rsidR="00B22D78" w:rsidRPr="00A679F4" w:rsidRDefault="00B22D78" w:rsidP="004227B8">
      <w:pPr>
        <w:keepNext/>
        <w:keepLines/>
        <w:jc w:val="both"/>
        <w:rPr>
          <w:rFonts w:ascii="Tahoma" w:hAnsi="Tahoma" w:cs="Tahoma"/>
          <w:sz w:val="18"/>
          <w:szCs w:val="18"/>
        </w:rPr>
      </w:pPr>
    </w:p>
    <w:p w14:paraId="3AE381BF" w14:textId="4BCFD34F" w:rsidR="00B22D78" w:rsidRPr="00A679F4" w:rsidRDefault="00B22D78" w:rsidP="004227B8">
      <w:pPr>
        <w:keepNext/>
        <w:keepLines/>
        <w:jc w:val="both"/>
        <w:rPr>
          <w:rFonts w:ascii="Tahoma" w:hAnsi="Tahoma" w:cs="Tahoma"/>
        </w:rPr>
      </w:pPr>
      <w:r w:rsidRPr="00A679F4">
        <w:rPr>
          <w:rFonts w:ascii="Tahoma" w:hAnsi="Tahoma" w:cs="Tahoma"/>
        </w:rPr>
        <w:t>Vse</w:t>
      </w:r>
      <w:r w:rsidR="005E5050">
        <w:rPr>
          <w:rFonts w:ascii="Tahoma" w:hAnsi="Tahoma" w:cs="Tahoma"/>
        </w:rPr>
        <w:t xml:space="preserve"> </w:t>
      </w:r>
      <w:r w:rsidRPr="00A679F4">
        <w:rPr>
          <w:rFonts w:ascii="Tahoma" w:hAnsi="Tahoma" w:cs="Tahoma"/>
        </w:rPr>
        <w:t>dodatne</w:t>
      </w:r>
      <w:r w:rsidR="005E5050">
        <w:rPr>
          <w:rFonts w:ascii="Tahoma" w:hAnsi="Tahoma" w:cs="Tahoma"/>
        </w:rPr>
        <w:t xml:space="preserve"> </w:t>
      </w:r>
      <w:r w:rsidRPr="00A679F4">
        <w:rPr>
          <w:rFonts w:ascii="Tahoma" w:hAnsi="Tahoma" w:cs="Tahoma"/>
        </w:rPr>
        <w:t>podatke</w:t>
      </w:r>
      <w:r w:rsidR="005E5050">
        <w:rPr>
          <w:rFonts w:ascii="Tahoma" w:hAnsi="Tahoma" w:cs="Tahoma"/>
        </w:rPr>
        <w:t xml:space="preserve"> </w:t>
      </w:r>
      <w:r w:rsidRPr="00A679F4">
        <w:rPr>
          <w:rFonts w:ascii="Tahoma" w:hAnsi="Tahoma" w:cs="Tahoma"/>
        </w:rPr>
        <w:t>bo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posredoval</w:t>
      </w:r>
      <w:r w:rsidR="005E5050">
        <w:rPr>
          <w:rFonts w:ascii="Tahoma" w:hAnsi="Tahoma" w:cs="Tahoma"/>
        </w:rPr>
        <w:t xml:space="preserve"> </w:t>
      </w:r>
      <w:r w:rsidR="00F87C99">
        <w:rPr>
          <w:rFonts w:ascii="Tahoma" w:hAnsi="Tahoma" w:cs="Tahoma"/>
        </w:rPr>
        <w:t>izvajalca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podlagi</w:t>
      </w:r>
      <w:r w:rsidR="005E5050">
        <w:rPr>
          <w:rFonts w:ascii="Tahoma" w:hAnsi="Tahoma" w:cs="Tahoma"/>
        </w:rPr>
        <w:t xml:space="preserve"> </w:t>
      </w:r>
      <w:r w:rsidRPr="00A679F4">
        <w:rPr>
          <w:rFonts w:ascii="Tahoma" w:hAnsi="Tahoma" w:cs="Tahoma"/>
        </w:rPr>
        <w:t>pisne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ustne</w:t>
      </w:r>
      <w:r w:rsidR="005E5050">
        <w:rPr>
          <w:rFonts w:ascii="Tahoma" w:hAnsi="Tahoma" w:cs="Tahoma"/>
        </w:rPr>
        <w:t xml:space="preserve"> </w:t>
      </w:r>
      <w:r w:rsidRPr="00A679F4">
        <w:rPr>
          <w:rFonts w:ascii="Tahoma" w:hAnsi="Tahoma" w:cs="Tahoma"/>
        </w:rPr>
        <w:t>zahteve</w:t>
      </w:r>
      <w:r w:rsidR="005E5050">
        <w:rPr>
          <w:rFonts w:ascii="Tahoma" w:hAnsi="Tahoma" w:cs="Tahoma"/>
        </w:rPr>
        <w:t xml:space="preserve"> </w:t>
      </w:r>
      <w:r w:rsidR="00F1115E">
        <w:rPr>
          <w:rFonts w:ascii="Tahoma" w:hAnsi="Tahoma" w:cs="Tahoma"/>
        </w:rPr>
        <w:t>izvajalca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lastne</w:t>
      </w:r>
      <w:r w:rsidR="005E5050">
        <w:rPr>
          <w:rFonts w:ascii="Tahoma" w:hAnsi="Tahoma" w:cs="Tahoma"/>
        </w:rPr>
        <w:t xml:space="preserve"> </w:t>
      </w:r>
      <w:r w:rsidRPr="00A679F4">
        <w:rPr>
          <w:rFonts w:ascii="Tahoma" w:hAnsi="Tahoma" w:cs="Tahoma"/>
        </w:rPr>
        <w:t>presoje</w:t>
      </w:r>
      <w:r w:rsidR="005E5050">
        <w:rPr>
          <w:rFonts w:ascii="Tahoma" w:hAnsi="Tahoma" w:cs="Tahoma"/>
        </w:rPr>
        <w:t xml:space="preserve"> </w:t>
      </w:r>
      <w:r w:rsidRPr="00A679F4">
        <w:rPr>
          <w:rFonts w:ascii="Tahoma" w:hAnsi="Tahoma" w:cs="Tahoma"/>
        </w:rPr>
        <w:t>o</w:t>
      </w:r>
      <w:r w:rsidR="005E5050">
        <w:rPr>
          <w:rFonts w:ascii="Tahoma" w:hAnsi="Tahoma" w:cs="Tahoma"/>
        </w:rPr>
        <w:t xml:space="preserve"> </w:t>
      </w:r>
      <w:r w:rsidRPr="00A679F4">
        <w:rPr>
          <w:rFonts w:ascii="Tahoma" w:hAnsi="Tahoma" w:cs="Tahoma"/>
        </w:rPr>
        <w:t>nujnosti</w:t>
      </w:r>
      <w:r w:rsidR="005E5050">
        <w:rPr>
          <w:rFonts w:ascii="Tahoma" w:hAnsi="Tahoma" w:cs="Tahoma"/>
        </w:rPr>
        <w:t xml:space="preserve"> </w:t>
      </w:r>
      <w:r w:rsidRPr="00A679F4">
        <w:rPr>
          <w:rFonts w:ascii="Tahoma" w:hAnsi="Tahoma" w:cs="Tahoma"/>
        </w:rPr>
        <w:t>zahtevanih</w:t>
      </w:r>
      <w:r w:rsidR="005E5050">
        <w:rPr>
          <w:rFonts w:ascii="Tahoma" w:hAnsi="Tahoma" w:cs="Tahoma"/>
        </w:rPr>
        <w:t xml:space="preserve"> </w:t>
      </w:r>
      <w:r w:rsidRPr="00A679F4">
        <w:rPr>
          <w:rFonts w:ascii="Tahoma" w:hAnsi="Tahoma" w:cs="Tahoma"/>
        </w:rPr>
        <w:t>podatkov</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izvedbo</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57A5D86C" w14:textId="77777777" w:rsidR="00125254" w:rsidRDefault="00125254" w:rsidP="004227B8">
      <w:pPr>
        <w:keepNext/>
        <w:keepLines/>
        <w:autoSpaceDE w:val="0"/>
        <w:autoSpaceDN w:val="0"/>
        <w:adjustRightInd w:val="0"/>
        <w:jc w:val="both"/>
        <w:rPr>
          <w:rFonts w:ascii="Tahoma" w:hAnsi="Tahoma" w:cs="Tahoma"/>
          <w:b/>
          <w:szCs w:val="22"/>
        </w:rPr>
      </w:pPr>
    </w:p>
    <w:p w14:paraId="69DBC50B" w14:textId="77777777" w:rsidR="00DB7B34" w:rsidRDefault="00DB7B34" w:rsidP="004227B8">
      <w:pPr>
        <w:keepNext/>
        <w:keepLines/>
        <w:autoSpaceDE w:val="0"/>
        <w:autoSpaceDN w:val="0"/>
        <w:adjustRightInd w:val="0"/>
        <w:jc w:val="both"/>
        <w:rPr>
          <w:rFonts w:ascii="Tahoma" w:hAnsi="Tahoma" w:cs="Tahoma"/>
          <w:b/>
          <w:szCs w:val="22"/>
        </w:rPr>
      </w:pPr>
    </w:p>
    <w:p w14:paraId="60B52576" w14:textId="660D6120" w:rsidR="00D84435" w:rsidRPr="00180BAD" w:rsidRDefault="00D84435" w:rsidP="004227B8">
      <w:pPr>
        <w:keepNext/>
        <w:keepLines/>
        <w:jc w:val="both"/>
        <w:rPr>
          <w:rFonts w:ascii="Tahoma" w:hAnsi="Tahoma" w:cs="Tahoma"/>
          <w:b/>
          <w:szCs w:val="22"/>
        </w:rPr>
      </w:pPr>
      <w:r>
        <w:rPr>
          <w:rFonts w:ascii="Tahoma" w:hAnsi="Tahoma" w:cs="Tahoma"/>
          <w:b/>
        </w:rPr>
        <w:lastRenderedPageBreak/>
        <w:t>POSLOVNA</w:t>
      </w:r>
      <w:r w:rsidR="005E5050">
        <w:rPr>
          <w:rFonts w:ascii="Tahoma" w:hAnsi="Tahoma" w:cs="Tahoma"/>
          <w:b/>
        </w:rPr>
        <w:t xml:space="preserve"> </w:t>
      </w:r>
      <w:r>
        <w:rPr>
          <w:rFonts w:ascii="Tahoma" w:hAnsi="Tahoma" w:cs="Tahoma"/>
          <w:b/>
        </w:rPr>
        <w:t>SKRIVNOST</w:t>
      </w:r>
    </w:p>
    <w:p w14:paraId="206B16C8" w14:textId="77777777" w:rsidR="00D84435" w:rsidRPr="00A45F86" w:rsidRDefault="00D84435" w:rsidP="004227B8">
      <w:pPr>
        <w:keepNext/>
        <w:keepLines/>
        <w:tabs>
          <w:tab w:val="left" w:pos="1702"/>
        </w:tabs>
        <w:jc w:val="both"/>
        <w:rPr>
          <w:rFonts w:ascii="Tahoma" w:eastAsia="Calibri" w:hAnsi="Tahoma" w:cs="Tahoma"/>
          <w:b/>
          <w:bCs/>
        </w:rPr>
      </w:pPr>
    </w:p>
    <w:p w14:paraId="4755B43F" w14:textId="732312DC" w:rsidR="00D84435" w:rsidRPr="00A45F86" w:rsidRDefault="005E5050" w:rsidP="004227B8">
      <w:pPr>
        <w:keepNext/>
        <w:keepLines/>
        <w:numPr>
          <w:ilvl w:val="0"/>
          <w:numId w:val="14"/>
        </w:numPr>
        <w:tabs>
          <w:tab w:val="num" w:pos="360"/>
        </w:tabs>
        <w:ind w:left="426" w:hanging="426"/>
        <w:jc w:val="center"/>
        <w:rPr>
          <w:rFonts w:ascii="Tahoma" w:hAnsi="Tahoma" w:cs="Tahoma"/>
        </w:rPr>
      </w:pPr>
      <w:r>
        <w:rPr>
          <w:rFonts w:ascii="Tahoma" w:hAnsi="Tahoma" w:cs="Tahoma"/>
        </w:rPr>
        <w:t xml:space="preserve"> </w:t>
      </w:r>
      <w:r w:rsidR="00D84435" w:rsidRPr="00D84435">
        <w:rPr>
          <w:rFonts w:ascii="Tahoma" w:hAnsi="Tahoma" w:cs="Tahoma"/>
          <w:color w:val="000000"/>
        </w:rPr>
        <w:t>člen</w:t>
      </w:r>
    </w:p>
    <w:p w14:paraId="3DF0BA91" w14:textId="77777777" w:rsidR="00D84435" w:rsidRPr="00A45F86" w:rsidRDefault="00D84435" w:rsidP="004227B8">
      <w:pPr>
        <w:keepNext/>
        <w:keepLines/>
        <w:tabs>
          <w:tab w:val="left" w:pos="1702"/>
        </w:tabs>
        <w:jc w:val="both"/>
        <w:rPr>
          <w:rFonts w:ascii="Tahoma" w:eastAsia="Calibri" w:hAnsi="Tahoma" w:cs="Tahoma"/>
        </w:rPr>
      </w:pPr>
    </w:p>
    <w:p w14:paraId="1273BF63" w14:textId="196E38C9" w:rsidR="002F2875" w:rsidRPr="008553F8" w:rsidRDefault="002F2875" w:rsidP="004227B8">
      <w:pPr>
        <w:keepNext/>
        <w:keepLines/>
        <w:tabs>
          <w:tab w:val="left" w:pos="0"/>
          <w:tab w:val="left" w:pos="1418"/>
          <w:tab w:val="left" w:pos="1702"/>
        </w:tabs>
        <w:jc w:val="both"/>
        <w:rPr>
          <w:rFonts w:ascii="Tahoma" w:hAnsi="Tahoma" w:cs="Tahoma"/>
        </w:rPr>
      </w:pPr>
      <w:r w:rsidRPr="008553F8">
        <w:rPr>
          <w:rFonts w:ascii="Tahoma" w:hAnsi="Tahoma" w:cs="Tahoma"/>
        </w:rPr>
        <w:t>Stranki</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soglašata,</w:t>
      </w:r>
      <w:r w:rsidR="005E5050">
        <w:rPr>
          <w:rFonts w:ascii="Tahoma" w:hAnsi="Tahoma" w:cs="Tahoma"/>
        </w:rPr>
        <w:t xml:space="preserve"> </w:t>
      </w:r>
      <w:r w:rsidRPr="008553F8">
        <w:rPr>
          <w:rFonts w:ascii="Tahoma" w:hAnsi="Tahoma" w:cs="Tahoma"/>
        </w:rPr>
        <w:t>da</w:t>
      </w:r>
      <w:r w:rsidR="005E5050">
        <w:rPr>
          <w:rFonts w:ascii="Tahoma" w:hAnsi="Tahoma" w:cs="Tahoma"/>
        </w:rPr>
        <w:t xml:space="preserve"> </w:t>
      </w:r>
      <w:r w:rsidRPr="008553F8">
        <w:rPr>
          <w:rFonts w:ascii="Tahoma" w:hAnsi="Tahoma" w:cs="Tahoma"/>
        </w:rPr>
        <w:t>predstavlja</w:t>
      </w:r>
      <w:r w:rsidR="005E5050">
        <w:rPr>
          <w:rFonts w:ascii="Tahoma" w:hAnsi="Tahoma" w:cs="Tahoma"/>
        </w:rPr>
        <w:t xml:space="preserve"> </w:t>
      </w:r>
      <w:r w:rsidRPr="008553F8">
        <w:rPr>
          <w:rFonts w:ascii="Tahoma" w:hAnsi="Tahoma" w:cs="Tahoma"/>
        </w:rPr>
        <w:t>vsebina</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kot</w:t>
      </w:r>
      <w:r w:rsidR="005E5050">
        <w:rPr>
          <w:rFonts w:ascii="Tahoma" w:hAnsi="Tahoma" w:cs="Tahoma"/>
        </w:rPr>
        <w:t xml:space="preserve"> </w:t>
      </w:r>
      <w:r w:rsidRPr="008553F8">
        <w:rPr>
          <w:rFonts w:ascii="Tahoma" w:hAnsi="Tahoma" w:cs="Tahoma"/>
        </w:rPr>
        <w:t>tudi</w:t>
      </w:r>
      <w:r w:rsidR="005E5050">
        <w:rPr>
          <w:rFonts w:ascii="Tahoma" w:hAnsi="Tahoma" w:cs="Tahoma"/>
        </w:rPr>
        <w:t xml:space="preserve"> </w:t>
      </w:r>
      <w:r w:rsidRPr="008553F8">
        <w:rPr>
          <w:rFonts w:ascii="Tahoma" w:hAnsi="Tahoma" w:cs="Tahoma"/>
        </w:rPr>
        <w:t>dokumentacija,</w:t>
      </w:r>
      <w:r w:rsidR="005E5050">
        <w:rPr>
          <w:rFonts w:ascii="Tahoma" w:hAnsi="Tahoma" w:cs="Tahoma"/>
        </w:rPr>
        <w:t xml:space="preserve"> </w:t>
      </w:r>
      <w:r w:rsidRPr="008553F8">
        <w:rPr>
          <w:rFonts w:ascii="Tahoma" w:hAnsi="Tahoma" w:cs="Tahoma"/>
        </w:rPr>
        <w:t>ki</w:t>
      </w:r>
      <w:r w:rsidR="005E5050">
        <w:rPr>
          <w:rFonts w:ascii="Tahoma" w:hAnsi="Tahoma" w:cs="Tahoma"/>
        </w:rPr>
        <w:t xml:space="preserve"> </w:t>
      </w:r>
      <w:r w:rsidRPr="008553F8">
        <w:rPr>
          <w:rFonts w:ascii="Tahoma" w:hAnsi="Tahoma" w:cs="Tahoma"/>
        </w:rPr>
        <w:t>je</w:t>
      </w:r>
      <w:r w:rsidR="005E5050">
        <w:rPr>
          <w:rFonts w:ascii="Tahoma" w:hAnsi="Tahoma" w:cs="Tahoma"/>
        </w:rPr>
        <w:t xml:space="preserve"> </w:t>
      </w:r>
      <w:r w:rsidRPr="008553F8">
        <w:rPr>
          <w:rFonts w:ascii="Tahoma" w:hAnsi="Tahoma" w:cs="Tahoma"/>
        </w:rPr>
        <w:t>sestavni</w:t>
      </w:r>
      <w:r w:rsidR="005E5050">
        <w:rPr>
          <w:rFonts w:ascii="Tahoma" w:hAnsi="Tahoma" w:cs="Tahoma"/>
        </w:rPr>
        <w:t xml:space="preserve"> </w:t>
      </w:r>
      <w:r w:rsidRPr="008553F8">
        <w:rPr>
          <w:rFonts w:ascii="Tahoma" w:hAnsi="Tahoma" w:cs="Tahoma"/>
        </w:rPr>
        <w:t>del</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oziroma</w:t>
      </w:r>
      <w:r w:rsidR="005E5050">
        <w:rPr>
          <w:rFonts w:ascii="Tahoma" w:hAnsi="Tahoma" w:cs="Tahoma"/>
        </w:rPr>
        <w:t xml:space="preserve"> </w:t>
      </w:r>
      <w:r w:rsidRPr="008553F8">
        <w:rPr>
          <w:rFonts w:ascii="Tahoma" w:hAnsi="Tahoma" w:cs="Tahoma"/>
        </w:rPr>
        <w:t>se</w:t>
      </w:r>
      <w:r w:rsidR="005E5050">
        <w:rPr>
          <w:rFonts w:ascii="Tahoma" w:hAnsi="Tahoma" w:cs="Tahoma"/>
        </w:rPr>
        <w:t xml:space="preserve"> </w:t>
      </w:r>
      <w:r w:rsidRPr="008553F8">
        <w:rPr>
          <w:rFonts w:ascii="Tahoma" w:hAnsi="Tahoma" w:cs="Tahoma"/>
        </w:rPr>
        <w:t>nanaša</w:t>
      </w:r>
      <w:r w:rsidR="005E5050">
        <w:rPr>
          <w:rFonts w:ascii="Tahoma" w:hAnsi="Tahoma" w:cs="Tahoma"/>
        </w:rPr>
        <w:t xml:space="preserve"> </w:t>
      </w:r>
      <w:r w:rsidRPr="008553F8">
        <w:rPr>
          <w:rFonts w:ascii="Tahoma" w:hAnsi="Tahoma" w:cs="Tahoma"/>
        </w:rPr>
        <w:t>na</w:t>
      </w:r>
      <w:r w:rsidR="005E5050">
        <w:rPr>
          <w:rFonts w:ascii="Tahoma" w:hAnsi="Tahoma" w:cs="Tahoma"/>
        </w:rPr>
        <w:t xml:space="preserve"> </w:t>
      </w:r>
      <w:r w:rsidRPr="008553F8">
        <w:rPr>
          <w:rFonts w:ascii="Tahoma" w:hAnsi="Tahoma" w:cs="Tahoma"/>
        </w:rPr>
        <w:t>okvirni</w:t>
      </w:r>
      <w:r w:rsidR="005E5050">
        <w:rPr>
          <w:rFonts w:ascii="Tahoma" w:hAnsi="Tahoma" w:cs="Tahoma"/>
        </w:rPr>
        <w:t xml:space="preserve"> </w:t>
      </w:r>
      <w:r w:rsidRPr="008553F8">
        <w:rPr>
          <w:rFonts w:ascii="Tahoma" w:hAnsi="Tahoma" w:cs="Tahoma"/>
        </w:rPr>
        <w:t>sporazum,</w:t>
      </w:r>
      <w:r w:rsidR="005E5050">
        <w:rPr>
          <w:rFonts w:ascii="Tahoma" w:hAnsi="Tahoma" w:cs="Tahoma"/>
        </w:rPr>
        <w:t xml:space="preserve"> </w:t>
      </w:r>
      <w:r w:rsidRPr="008553F8">
        <w:rPr>
          <w:rFonts w:ascii="Tahoma" w:hAnsi="Tahoma" w:cs="Tahoma"/>
        </w:rPr>
        <w:t>tehnični</w:t>
      </w:r>
      <w:r w:rsidR="005E5050">
        <w:rPr>
          <w:rFonts w:ascii="Tahoma" w:hAnsi="Tahoma" w:cs="Tahoma"/>
        </w:rPr>
        <w:t xml:space="preserve"> </w:t>
      </w:r>
      <w:r w:rsidRPr="008553F8">
        <w:rPr>
          <w:rFonts w:ascii="Tahoma" w:hAnsi="Tahoma" w:cs="Tahoma"/>
        </w:rPr>
        <w:t>podatki,</w:t>
      </w:r>
      <w:r w:rsidR="005E5050">
        <w:rPr>
          <w:rFonts w:ascii="Tahoma" w:hAnsi="Tahoma" w:cs="Tahoma"/>
        </w:rPr>
        <w:t xml:space="preserve"> </w:t>
      </w:r>
      <w:r w:rsidRPr="008553F8">
        <w:rPr>
          <w:rFonts w:ascii="Tahoma" w:hAnsi="Tahoma" w:cs="Tahoma"/>
        </w:rPr>
        <w:t>dokumentacija,</w:t>
      </w:r>
      <w:r w:rsidR="005E5050">
        <w:rPr>
          <w:rFonts w:ascii="Tahoma" w:hAnsi="Tahoma" w:cs="Tahoma"/>
        </w:rPr>
        <w:t xml:space="preserve"> </w:t>
      </w:r>
      <w:r w:rsidRPr="008553F8">
        <w:rPr>
          <w:rFonts w:ascii="Tahoma" w:hAnsi="Tahoma" w:cs="Tahoma"/>
        </w:rPr>
        <w:t>poslovne</w:t>
      </w:r>
      <w:r w:rsidR="005E5050">
        <w:rPr>
          <w:rFonts w:ascii="Tahoma" w:hAnsi="Tahoma" w:cs="Tahoma"/>
        </w:rPr>
        <w:t xml:space="preserve"> </w:t>
      </w:r>
      <w:r w:rsidRPr="008553F8">
        <w:rPr>
          <w:rFonts w:ascii="Tahoma" w:hAnsi="Tahoma" w:cs="Tahoma"/>
        </w:rPr>
        <w:t>informacije</w:t>
      </w:r>
      <w:r w:rsidR="005E5050">
        <w:rPr>
          <w:rFonts w:ascii="Tahoma" w:hAnsi="Tahoma" w:cs="Tahoma"/>
        </w:rPr>
        <w:t xml:space="preserve"> </w:t>
      </w:r>
      <w:r w:rsidRPr="008553F8">
        <w:rPr>
          <w:rFonts w:ascii="Tahoma" w:hAnsi="Tahoma" w:cs="Tahoma"/>
        </w:rPr>
        <w:t>ter</w:t>
      </w:r>
      <w:r w:rsidR="005E5050">
        <w:rPr>
          <w:rFonts w:ascii="Tahoma" w:hAnsi="Tahoma" w:cs="Tahoma"/>
        </w:rPr>
        <w:t xml:space="preserve"> </w:t>
      </w:r>
      <w:r w:rsidRPr="008553F8">
        <w:rPr>
          <w:rFonts w:ascii="Tahoma" w:hAnsi="Tahoma" w:cs="Tahoma"/>
        </w:rPr>
        <w:t>drugi</w:t>
      </w:r>
      <w:r w:rsidR="005E5050">
        <w:rPr>
          <w:rFonts w:ascii="Tahoma" w:hAnsi="Tahoma" w:cs="Tahoma"/>
        </w:rPr>
        <w:t xml:space="preserve"> </w:t>
      </w:r>
      <w:r w:rsidRPr="008553F8">
        <w:rPr>
          <w:rFonts w:ascii="Tahoma" w:hAnsi="Tahoma" w:cs="Tahoma"/>
        </w:rPr>
        <w:t>podatki</w:t>
      </w:r>
      <w:r w:rsidR="005E5050">
        <w:rPr>
          <w:rFonts w:ascii="Tahoma" w:hAnsi="Tahoma" w:cs="Tahoma"/>
        </w:rPr>
        <w:t xml:space="preserve"> </w:t>
      </w:r>
      <w:r w:rsidRPr="008553F8">
        <w:rPr>
          <w:rFonts w:ascii="Tahoma" w:hAnsi="Tahoma" w:cs="Tahoma"/>
        </w:rPr>
        <w:t>in</w:t>
      </w:r>
      <w:r w:rsidR="005E5050">
        <w:rPr>
          <w:rFonts w:ascii="Tahoma" w:hAnsi="Tahoma" w:cs="Tahoma"/>
        </w:rPr>
        <w:t xml:space="preserve"> </w:t>
      </w:r>
      <w:r w:rsidRPr="008553F8">
        <w:rPr>
          <w:rFonts w:ascii="Tahoma" w:hAnsi="Tahoma" w:cs="Tahoma"/>
        </w:rPr>
        <w:t>informacije,</w:t>
      </w:r>
      <w:r w:rsidR="005E5050">
        <w:rPr>
          <w:rFonts w:ascii="Tahoma" w:hAnsi="Tahoma" w:cs="Tahoma"/>
        </w:rPr>
        <w:t xml:space="preserve"> </w:t>
      </w:r>
      <w:r w:rsidRPr="008553F8">
        <w:rPr>
          <w:rFonts w:ascii="Tahoma" w:hAnsi="Tahoma" w:cs="Tahoma"/>
        </w:rPr>
        <w:t>ki</w:t>
      </w:r>
      <w:r w:rsidR="005E5050">
        <w:rPr>
          <w:rFonts w:ascii="Tahoma" w:hAnsi="Tahoma" w:cs="Tahoma"/>
        </w:rPr>
        <w:t xml:space="preserve"> </w:t>
      </w:r>
      <w:r w:rsidRPr="008553F8">
        <w:rPr>
          <w:rFonts w:ascii="Tahoma" w:hAnsi="Tahoma" w:cs="Tahoma"/>
        </w:rPr>
        <w:t>izvirajo</w:t>
      </w:r>
      <w:r w:rsidR="005E5050">
        <w:rPr>
          <w:rFonts w:ascii="Tahoma" w:hAnsi="Tahoma" w:cs="Tahoma"/>
        </w:rPr>
        <w:t xml:space="preserve"> </w:t>
      </w:r>
      <w:r w:rsidRPr="008553F8">
        <w:rPr>
          <w:rFonts w:ascii="Tahoma" w:hAnsi="Tahoma" w:cs="Tahoma"/>
        </w:rPr>
        <w:t>iz</w:t>
      </w:r>
      <w:r w:rsidR="005E5050">
        <w:rPr>
          <w:rFonts w:ascii="Tahoma" w:hAnsi="Tahoma" w:cs="Tahoma"/>
        </w:rPr>
        <w:t xml:space="preserve"> </w:t>
      </w:r>
      <w:r w:rsidRPr="008553F8">
        <w:rPr>
          <w:rFonts w:ascii="Tahoma" w:hAnsi="Tahoma" w:cs="Tahoma"/>
        </w:rPr>
        <w:t>tega</w:t>
      </w:r>
      <w:r w:rsidR="005E5050">
        <w:rPr>
          <w:rFonts w:ascii="Tahoma" w:hAnsi="Tahoma" w:cs="Tahoma"/>
        </w:rPr>
        <w:t xml:space="preserve"> </w:t>
      </w:r>
      <w:r w:rsidRPr="008553F8">
        <w:rPr>
          <w:rFonts w:ascii="Tahoma" w:hAnsi="Tahoma" w:cs="Tahoma"/>
        </w:rPr>
        <w:t>razmerja</w:t>
      </w:r>
      <w:r w:rsidR="005E5050">
        <w:rPr>
          <w:rFonts w:ascii="Tahoma" w:hAnsi="Tahoma" w:cs="Tahoma"/>
        </w:rPr>
        <w:t xml:space="preserve"> </w:t>
      </w:r>
      <w:r w:rsidRPr="008553F8">
        <w:rPr>
          <w:rFonts w:ascii="Tahoma" w:hAnsi="Tahoma" w:cs="Tahoma"/>
        </w:rPr>
        <w:t>oziroma</w:t>
      </w:r>
      <w:r w:rsidR="005E5050">
        <w:rPr>
          <w:rFonts w:ascii="Tahoma" w:hAnsi="Tahoma" w:cs="Tahoma"/>
        </w:rPr>
        <w:t xml:space="preserve"> </w:t>
      </w:r>
      <w:r w:rsidRPr="008553F8">
        <w:rPr>
          <w:rFonts w:ascii="Tahoma" w:hAnsi="Tahoma" w:cs="Tahoma"/>
        </w:rPr>
        <w:t>v</w:t>
      </w:r>
      <w:r w:rsidR="005E5050">
        <w:rPr>
          <w:rFonts w:ascii="Tahoma" w:hAnsi="Tahoma" w:cs="Tahoma"/>
        </w:rPr>
        <w:t xml:space="preserve"> </w:t>
      </w:r>
      <w:r w:rsidRPr="008553F8">
        <w:rPr>
          <w:rFonts w:ascii="Tahoma" w:hAnsi="Tahoma" w:cs="Tahoma"/>
        </w:rPr>
        <w:t>zvezi</w:t>
      </w:r>
      <w:r w:rsidR="005E5050">
        <w:rPr>
          <w:rFonts w:ascii="Tahoma" w:hAnsi="Tahoma" w:cs="Tahoma"/>
        </w:rPr>
        <w:t xml:space="preserve"> </w:t>
      </w:r>
      <w:r w:rsidRPr="008553F8">
        <w:rPr>
          <w:rFonts w:ascii="Tahoma" w:hAnsi="Tahoma" w:cs="Tahoma"/>
        </w:rPr>
        <w:t>z</w:t>
      </w:r>
      <w:r w:rsidR="005E5050">
        <w:rPr>
          <w:rFonts w:ascii="Tahoma" w:hAnsi="Tahoma" w:cs="Tahoma"/>
        </w:rPr>
        <w:t xml:space="preserve"> </w:t>
      </w:r>
      <w:r w:rsidRPr="008553F8">
        <w:rPr>
          <w:rFonts w:ascii="Tahoma" w:hAnsi="Tahoma" w:cs="Tahoma"/>
        </w:rPr>
        <w:t>njim,</w:t>
      </w:r>
      <w:r w:rsidR="005E5050">
        <w:rPr>
          <w:rFonts w:ascii="Tahoma" w:hAnsi="Tahoma" w:cs="Tahoma"/>
        </w:rPr>
        <w:t xml:space="preserve"> </w:t>
      </w:r>
      <w:r w:rsidRPr="008553F8">
        <w:rPr>
          <w:rFonts w:ascii="Tahoma" w:hAnsi="Tahoma" w:cs="Tahoma"/>
        </w:rPr>
        <w:t>ali</w:t>
      </w:r>
      <w:r w:rsidR="005E5050">
        <w:rPr>
          <w:rFonts w:ascii="Tahoma" w:hAnsi="Tahoma" w:cs="Tahoma"/>
        </w:rPr>
        <w:t xml:space="preserve"> </w:t>
      </w:r>
      <w:r w:rsidRPr="008553F8">
        <w:rPr>
          <w:rFonts w:ascii="Tahoma" w:hAnsi="Tahoma" w:cs="Tahoma"/>
        </w:rPr>
        <w:t>iz</w:t>
      </w:r>
      <w:r w:rsidR="005E5050">
        <w:rPr>
          <w:rFonts w:ascii="Tahoma" w:hAnsi="Tahoma" w:cs="Tahoma"/>
        </w:rPr>
        <w:t xml:space="preserve"> </w:t>
      </w:r>
      <w:r w:rsidRPr="008553F8">
        <w:rPr>
          <w:rFonts w:ascii="Tahoma" w:hAnsi="Tahoma" w:cs="Tahoma"/>
        </w:rPr>
        <w:t>siceršnjega</w:t>
      </w:r>
      <w:r w:rsidR="005E5050">
        <w:rPr>
          <w:rFonts w:ascii="Tahoma" w:hAnsi="Tahoma" w:cs="Tahoma"/>
        </w:rPr>
        <w:t xml:space="preserve"> </w:t>
      </w:r>
      <w:r w:rsidRPr="008553F8">
        <w:rPr>
          <w:rFonts w:ascii="Tahoma" w:hAnsi="Tahoma" w:cs="Tahoma"/>
        </w:rPr>
        <w:t>opravljanja</w:t>
      </w:r>
      <w:r w:rsidR="005E5050">
        <w:rPr>
          <w:rFonts w:ascii="Tahoma" w:hAnsi="Tahoma" w:cs="Tahoma"/>
        </w:rPr>
        <w:t xml:space="preserve"> </w:t>
      </w:r>
      <w:r w:rsidRPr="008553F8">
        <w:rPr>
          <w:rFonts w:ascii="Tahoma" w:hAnsi="Tahoma" w:cs="Tahoma"/>
        </w:rPr>
        <w:t>dejavnosti</w:t>
      </w:r>
      <w:r w:rsidR="005E5050">
        <w:rPr>
          <w:rFonts w:ascii="Tahoma" w:hAnsi="Tahoma" w:cs="Tahoma"/>
        </w:rPr>
        <w:t xml:space="preserve"> </w:t>
      </w:r>
      <w:r w:rsidRPr="008553F8">
        <w:rPr>
          <w:rFonts w:ascii="Tahoma" w:hAnsi="Tahoma" w:cs="Tahoma"/>
        </w:rPr>
        <w:t>ene</w:t>
      </w:r>
      <w:r w:rsidR="005E5050">
        <w:rPr>
          <w:rFonts w:ascii="Tahoma" w:hAnsi="Tahoma" w:cs="Tahoma"/>
        </w:rPr>
        <w:t xml:space="preserve"> </w:t>
      </w:r>
      <w:r w:rsidRPr="008553F8">
        <w:rPr>
          <w:rFonts w:ascii="Tahoma" w:hAnsi="Tahoma" w:cs="Tahoma"/>
        </w:rPr>
        <w:t>ali</w:t>
      </w:r>
      <w:r w:rsidR="005E5050">
        <w:rPr>
          <w:rFonts w:ascii="Tahoma" w:hAnsi="Tahoma" w:cs="Tahoma"/>
        </w:rPr>
        <w:t xml:space="preserve"> </w:t>
      </w:r>
      <w:r w:rsidRPr="008553F8">
        <w:rPr>
          <w:rFonts w:ascii="Tahoma" w:hAnsi="Tahoma" w:cs="Tahoma"/>
        </w:rPr>
        <w:t>druge</w:t>
      </w:r>
      <w:r w:rsidR="005E5050">
        <w:rPr>
          <w:rFonts w:ascii="Tahoma" w:hAnsi="Tahoma" w:cs="Tahoma"/>
        </w:rPr>
        <w:t xml:space="preserve"> </w:t>
      </w:r>
      <w:r w:rsidRPr="008553F8">
        <w:rPr>
          <w:rFonts w:ascii="Tahoma" w:hAnsi="Tahoma" w:cs="Tahoma"/>
        </w:rPr>
        <w:t>stranke</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poslovno</w:t>
      </w:r>
      <w:r w:rsidR="005E5050">
        <w:rPr>
          <w:rFonts w:ascii="Tahoma" w:hAnsi="Tahoma" w:cs="Tahoma"/>
        </w:rPr>
        <w:t xml:space="preserve"> </w:t>
      </w:r>
      <w:r w:rsidRPr="008553F8">
        <w:rPr>
          <w:rFonts w:ascii="Tahoma" w:hAnsi="Tahoma" w:cs="Tahoma"/>
        </w:rPr>
        <w:t>skrivnost,</w:t>
      </w:r>
      <w:r w:rsidR="005E5050">
        <w:rPr>
          <w:rFonts w:ascii="Tahoma" w:hAnsi="Tahoma" w:cs="Tahoma"/>
        </w:rPr>
        <w:t xml:space="preserve"> </w:t>
      </w:r>
      <w:r w:rsidRPr="008553F8">
        <w:rPr>
          <w:rFonts w:ascii="Tahoma" w:hAnsi="Tahoma" w:cs="Tahoma"/>
        </w:rPr>
        <w:t>ki</w:t>
      </w:r>
      <w:r w:rsidR="005E5050">
        <w:rPr>
          <w:rFonts w:ascii="Tahoma" w:hAnsi="Tahoma" w:cs="Tahoma"/>
        </w:rPr>
        <w:t xml:space="preserve"> </w:t>
      </w:r>
      <w:r w:rsidRPr="008553F8">
        <w:rPr>
          <w:rFonts w:ascii="Tahoma" w:hAnsi="Tahoma" w:cs="Tahoma"/>
        </w:rPr>
        <w:t>sta</w:t>
      </w:r>
      <w:r w:rsidR="005E5050">
        <w:rPr>
          <w:rFonts w:ascii="Tahoma" w:hAnsi="Tahoma" w:cs="Tahoma"/>
        </w:rPr>
        <w:t xml:space="preserve"> </w:t>
      </w:r>
      <w:r w:rsidRPr="008553F8">
        <w:rPr>
          <w:rFonts w:ascii="Tahoma" w:hAnsi="Tahoma" w:cs="Tahoma"/>
        </w:rPr>
        <w:t>jo</w:t>
      </w:r>
      <w:r w:rsidR="005E5050">
        <w:rPr>
          <w:rFonts w:ascii="Tahoma" w:hAnsi="Tahoma" w:cs="Tahoma"/>
        </w:rPr>
        <w:t xml:space="preserve"> </w:t>
      </w:r>
      <w:r w:rsidRPr="008553F8">
        <w:rPr>
          <w:rFonts w:ascii="Tahoma" w:hAnsi="Tahoma" w:cs="Tahoma"/>
        </w:rPr>
        <w:t>dolžni</w:t>
      </w:r>
      <w:r w:rsidR="005E5050">
        <w:rPr>
          <w:rFonts w:ascii="Tahoma" w:hAnsi="Tahoma" w:cs="Tahoma"/>
        </w:rPr>
        <w:t xml:space="preserve"> </w:t>
      </w:r>
      <w:r w:rsidRPr="008553F8">
        <w:rPr>
          <w:rFonts w:ascii="Tahoma" w:hAnsi="Tahoma" w:cs="Tahoma"/>
        </w:rPr>
        <w:t>varovati</w:t>
      </w:r>
      <w:r w:rsidR="005E5050">
        <w:rPr>
          <w:rFonts w:ascii="Tahoma" w:hAnsi="Tahoma" w:cs="Tahoma"/>
        </w:rPr>
        <w:t xml:space="preserve"> </w:t>
      </w:r>
      <w:r w:rsidRPr="008553F8">
        <w:rPr>
          <w:rFonts w:ascii="Tahoma" w:hAnsi="Tahoma" w:cs="Tahoma"/>
        </w:rPr>
        <w:t>ves</w:t>
      </w:r>
      <w:r w:rsidR="005E5050">
        <w:rPr>
          <w:rFonts w:ascii="Tahoma" w:hAnsi="Tahoma" w:cs="Tahoma"/>
        </w:rPr>
        <w:t xml:space="preserve"> </w:t>
      </w:r>
      <w:r w:rsidRPr="008553F8">
        <w:rPr>
          <w:rFonts w:ascii="Tahoma" w:hAnsi="Tahoma" w:cs="Tahoma"/>
        </w:rPr>
        <w:t>čas</w:t>
      </w:r>
      <w:r w:rsidR="005E5050">
        <w:rPr>
          <w:rFonts w:ascii="Tahoma" w:hAnsi="Tahoma" w:cs="Tahoma"/>
        </w:rPr>
        <w:t xml:space="preserve"> </w:t>
      </w:r>
      <w:r w:rsidRPr="008553F8">
        <w:rPr>
          <w:rFonts w:ascii="Tahoma" w:hAnsi="Tahoma" w:cs="Tahoma"/>
        </w:rPr>
        <w:t>veljavnosti</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in</w:t>
      </w:r>
      <w:r w:rsidR="005E5050">
        <w:rPr>
          <w:rFonts w:ascii="Tahoma" w:hAnsi="Tahoma" w:cs="Tahoma"/>
        </w:rPr>
        <w:t xml:space="preserve"> </w:t>
      </w:r>
      <w:r w:rsidRPr="008553F8">
        <w:rPr>
          <w:rFonts w:ascii="Tahoma" w:hAnsi="Tahoma" w:cs="Tahoma"/>
        </w:rPr>
        <w:t>jih</w:t>
      </w:r>
      <w:r w:rsidR="005E5050">
        <w:rPr>
          <w:rFonts w:ascii="Tahoma" w:hAnsi="Tahoma" w:cs="Tahoma"/>
        </w:rPr>
        <w:t xml:space="preserve"> </w:t>
      </w:r>
      <w:r w:rsidRPr="008553F8">
        <w:rPr>
          <w:rFonts w:ascii="Tahoma" w:hAnsi="Tahoma" w:cs="Tahoma"/>
        </w:rPr>
        <w:t>ne</w:t>
      </w:r>
      <w:r w:rsidR="005E5050">
        <w:rPr>
          <w:rFonts w:ascii="Tahoma" w:hAnsi="Tahoma" w:cs="Tahoma"/>
        </w:rPr>
        <w:t xml:space="preserve"> </w:t>
      </w:r>
      <w:r w:rsidRPr="008553F8">
        <w:rPr>
          <w:rFonts w:ascii="Tahoma" w:hAnsi="Tahoma" w:cs="Tahoma"/>
        </w:rPr>
        <w:t>bosta</w:t>
      </w:r>
      <w:r w:rsidR="005E5050">
        <w:rPr>
          <w:rFonts w:ascii="Tahoma" w:hAnsi="Tahoma" w:cs="Tahoma"/>
        </w:rPr>
        <w:t xml:space="preserve"> </w:t>
      </w:r>
      <w:r w:rsidRPr="008553F8">
        <w:rPr>
          <w:rFonts w:ascii="Tahoma" w:hAnsi="Tahoma" w:cs="Tahoma"/>
        </w:rPr>
        <w:t>neupravičeno</w:t>
      </w:r>
      <w:r w:rsidR="005E5050">
        <w:rPr>
          <w:rFonts w:ascii="Tahoma" w:hAnsi="Tahoma" w:cs="Tahoma"/>
        </w:rPr>
        <w:t xml:space="preserve"> </w:t>
      </w:r>
      <w:r w:rsidRPr="008553F8">
        <w:rPr>
          <w:rFonts w:ascii="Tahoma" w:hAnsi="Tahoma" w:cs="Tahoma"/>
        </w:rPr>
        <w:t>uporabljali</w:t>
      </w:r>
      <w:r w:rsidR="005E5050">
        <w:rPr>
          <w:rFonts w:ascii="Tahoma" w:hAnsi="Tahoma" w:cs="Tahoma"/>
        </w:rPr>
        <w:t xml:space="preserve"> </w:t>
      </w:r>
      <w:r w:rsidRPr="008553F8">
        <w:rPr>
          <w:rFonts w:ascii="Tahoma" w:hAnsi="Tahoma" w:cs="Tahoma"/>
        </w:rPr>
        <w:t>v</w:t>
      </w:r>
      <w:r w:rsidR="005E5050">
        <w:rPr>
          <w:rFonts w:ascii="Tahoma" w:hAnsi="Tahoma" w:cs="Tahoma"/>
        </w:rPr>
        <w:t xml:space="preserve"> </w:t>
      </w:r>
      <w:r w:rsidRPr="008553F8">
        <w:rPr>
          <w:rFonts w:ascii="Tahoma" w:hAnsi="Tahoma" w:cs="Tahoma"/>
        </w:rPr>
        <w:t>svojo</w:t>
      </w:r>
      <w:r w:rsidR="005E5050">
        <w:rPr>
          <w:rFonts w:ascii="Tahoma" w:hAnsi="Tahoma" w:cs="Tahoma"/>
        </w:rPr>
        <w:t xml:space="preserve"> </w:t>
      </w:r>
      <w:r w:rsidRPr="008553F8">
        <w:rPr>
          <w:rFonts w:ascii="Tahoma" w:hAnsi="Tahoma" w:cs="Tahoma"/>
        </w:rPr>
        <w:t>korist</w:t>
      </w:r>
      <w:r w:rsidR="005E5050">
        <w:rPr>
          <w:rFonts w:ascii="Tahoma" w:hAnsi="Tahoma" w:cs="Tahoma"/>
        </w:rPr>
        <w:t xml:space="preserve"> </w:t>
      </w:r>
      <w:r w:rsidRPr="008553F8">
        <w:rPr>
          <w:rFonts w:ascii="Tahoma" w:hAnsi="Tahoma" w:cs="Tahoma"/>
        </w:rPr>
        <w:t>oziroma</w:t>
      </w:r>
      <w:r w:rsidR="005E5050">
        <w:rPr>
          <w:rFonts w:ascii="Tahoma" w:hAnsi="Tahoma" w:cs="Tahoma"/>
        </w:rPr>
        <w:t xml:space="preserve"> </w:t>
      </w:r>
      <w:r w:rsidRPr="008553F8">
        <w:rPr>
          <w:rFonts w:ascii="Tahoma" w:hAnsi="Tahoma" w:cs="Tahoma"/>
        </w:rPr>
        <w:t>komercialno</w:t>
      </w:r>
      <w:r w:rsidR="005E5050">
        <w:rPr>
          <w:rFonts w:ascii="Tahoma" w:hAnsi="Tahoma" w:cs="Tahoma"/>
        </w:rPr>
        <w:t xml:space="preserve"> </w:t>
      </w:r>
      <w:r w:rsidRPr="008553F8">
        <w:rPr>
          <w:rFonts w:ascii="Tahoma" w:hAnsi="Tahoma" w:cs="Tahoma"/>
        </w:rPr>
        <w:t>izkoriščali</w:t>
      </w:r>
      <w:r w:rsidR="005E5050">
        <w:rPr>
          <w:rFonts w:ascii="Tahoma" w:hAnsi="Tahoma" w:cs="Tahoma"/>
        </w:rPr>
        <w:t xml:space="preserve"> </w:t>
      </w:r>
      <w:r w:rsidRPr="008553F8">
        <w:rPr>
          <w:rFonts w:ascii="Tahoma" w:hAnsi="Tahoma" w:cs="Tahoma"/>
        </w:rPr>
        <w:t>ali</w:t>
      </w:r>
      <w:r w:rsidR="005E5050">
        <w:rPr>
          <w:rFonts w:ascii="Tahoma" w:hAnsi="Tahoma" w:cs="Tahoma"/>
        </w:rPr>
        <w:t xml:space="preserve"> </w:t>
      </w:r>
      <w:r w:rsidRPr="008553F8">
        <w:rPr>
          <w:rFonts w:ascii="Tahoma" w:hAnsi="Tahoma" w:cs="Tahoma"/>
        </w:rPr>
        <w:t>posredovali</w:t>
      </w:r>
      <w:r w:rsidR="005E5050">
        <w:rPr>
          <w:rFonts w:ascii="Tahoma" w:hAnsi="Tahoma" w:cs="Tahoma"/>
        </w:rPr>
        <w:t xml:space="preserve"> </w:t>
      </w:r>
      <w:r w:rsidRPr="008553F8">
        <w:rPr>
          <w:rFonts w:ascii="Tahoma" w:hAnsi="Tahoma" w:cs="Tahoma"/>
        </w:rPr>
        <w:t>tretjim</w:t>
      </w:r>
      <w:r w:rsidR="005E5050">
        <w:rPr>
          <w:rFonts w:ascii="Tahoma" w:hAnsi="Tahoma" w:cs="Tahoma"/>
        </w:rPr>
        <w:t xml:space="preserve"> </w:t>
      </w:r>
      <w:r w:rsidRPr="008553F8">
        <w:rPr>
          <w:rFonts w:ascii="Tahoma" w:hAnsi="Tahoma" w:cs="Tahoma"/>
        </w:rPr>
        <w:t>osebam</w:t>
      </w:r>
      <w:r w:rsidR="005E5050">
        <w:rPr>
          <w:rFonts w:ascii="Tahoma" w:hAnsi="Tahoma" w:cs="Tahoma"/>
        </w:rPr>
        <w:t xml:space="preserve"> </w:t>
      </w:r>
      <w:r w:rsidRPr="008553F8">
        <w:rPr>
          <w:rFonts w:ascii="Tahoma" w:hAnsi="Tahoma" w:cs="Tahoma"/>
        </w:rPr>
        <w:t>izven</w:t>
      </w:r>
      <w:r w:rsidR="005E5050">
        <w:rPr>
          <w:rFonts w:ascii="Tahoma" w:hAnsi="Tahoma" w:cs="Tahoma"/>
        </w:rPr>
        <w:t xml:space="preserve"> </w:t>
      </w:r>
      <w:r w:rsidRPr="008553F8">
        <w:rPr>
          <w:rFonts w:ascii="Tahoma" w:hAnsi="Tahoma" w:cs="Tahoma"/>
        </w:rPr>
        <w:t>organizacij,</w:t>
      </w:r>
      <w:r w:rsidR="005E5050">
        <w:rPr>
          <w:rFonts w:ascii="Tahoma" w:hAnsi="Tahoma" w:cs="Tahoma"/>
        </w:rPr>
        <w:t xml:space="preserve"> </w:t>
      </w:r>
      <w:r w:rsidRPr="008553F8">
        <w:rPr>
          <w:rFonts w:ascii="Tahoma" w:hAnsi="Tahoma" w:cs="Tahoma"/>
        </w:rPr>
        <w:t>ki</w:t>
      </w:r>
      <w:r w:rsidR="005E5050">
        <w:rPr>
          <w:rFonts w:ascii="Tahoma" w:hAnsi="Tahoma" w:cs="Tahoma"/>
        </w:rPr>
        <w:t xml:space="preserve"> </w:t>
      </w:r>
      <w:r w:rsidRPr="008553F8">
        <w:rPr>
          <w:rFonts w:ascii="Tahoma" w:hAnsi="Tahoma" w:cs="Tahoma"/>
        </w:rPr>
        <w:t>niso</w:t>
      </w:r>
      <w:r w:rsidR="005E5050">
        <w:rPr>
          <w:rFonts w:ascii="Tahoma" w:hAnsi="Tahoma" w:cs="Tahoma"/>
        </w:rPr>
        <w:t xml:space="preserve"> </w:t>
      </w:r>
      <w:r w:rsidRPr="008553F8">
        <w:rPr>
          <w:rFonts w:ascii="Tahoma" w:hAnsi="Tahoma" w:cs="Tahoma"/>
        </w:rPr>
        <w:t>vključene</w:t>
      </w:r>
      <w:r w:rsidR="005E5050">
        <w:rPr>
          <w:rFonts w:ascii="Tahoma" w:hAnsi="Tahoma" w:cs="Tahoma"/>
        </w:rPr>
        <w:t xml:space="preserve"> </w:t>
      </w:r>
      <w:r w:rsidRPr="008553F8">
        <w:rPr>
          <w:rFonts w:ascii="Tahoma" w:hAnsi="Tahoma" w:cs="Tahoma"/>
        </w:rPr>
        <w:t>v</w:t>
      </w:r>
      <w:r w:rsidR="005E5050">
        <w:rPr>
          <w:rFonts w:ascii="Tahoma" w:hAnsi="Tahoma" w:cs="Tahoma"/>
        </w:rPr>
        <w:t xml:space="preserve"> </w:t>
      </w:r>
      <w:r w:rsidRPr="008553F8">
        <w:rPr>
          <w:rFonts w:ascii="Tahoma" w:hAnsi="Tahoma" w:cs="Tahoma"/>
        </w:rPr>
        <w:t>izvedbo</w:t>
      </w:r>
      <w:r w:rsidR="005E5050">
        <w:rPr>
          <w:rFonts w:ascii="Tahoma" w:hAnsi="Tahoma" w:cs="Tahoma"/>
        </w:rPr>
        <w:t xml:space="preserve"> </w:t>
      </w:r>
      <w:r w:rsidRPr="008553F8">
        <w:rPr>
          <w:rFonts w:ascii="Tahoma" w:hAnsi="Tahoma" w:cs="Tahoma"/>
        </w:rPr>
        <w:t>nalog</w:t>
      </w:r>
      <w:r w:rsidR="005E5050">
        <w:rPr>
          <w:rFonts w:ascii="Tahoma" w:hAnsi="Tahoma" w:cs="Tahoma"/>
        </w:rPr>
        <w:t xml:space="preserve"> </w:t>
      </w:r>
      <w:r w:rsidRPr="008553F8">
        <w:rPr>
          <w:rFonts w:ascii="Tahoma" w:hAnsi="Tahoma" w:cs="Tahoma"/>
        </w:rPr>
        <w:t>predmeta</w:t>
      </w:r>
      <w:r w:rsidR="005E5050">
        <w:rPr>
          <w:rFonts w:ascii="Tahoma" w:hAnsi="Tahoma" w:cs="Tahoma"/>
        </w:rPr>
        <w:t xml:space="preserve"> </w:t>
      </w:r>
      <w:r w:rsidRPr="008553F8">
        <w:rPr>
          <w:rFonts w:ascii="Tahoma" w:hAnsi="Tahoma" w:cs="Tahoma"/>
        </w:rPr>
        <w:t>okvirnega</w:t>
      </w:r>
      <w:r w:rsidR="005E5050">
        <w:rPr>
          <w:rFonts w:ascii="Tahoma" w:hAnsi="Tahoma" w:cs="Tahoma"/>
        </w:rPr>
        <w:t xml:space="preserve"> </w:t>
      </w:r>
      <w:r w:rsidRPr="008553F8">
        <w:rPr>
          <w:rFonts w:ascii="Tahoma" w:hAnsi="Tahoma" w:cs="Tahoma"/>
        </w:rPr>
        <w:t>sporazuma,</w:t>
      </w:r>
      <w:r w:rsidR="005E5050">
        <w:rPr>
          <w:rFonts w:ascii="Tahoma" w:hAnsi="Tahoma" w:cs="Tahoma"/>
        </w:rPr>
        <w:t xml:space="preserve"> </w:t>
      </w:r>
      <w:r w:rsidRPr="008553F8">
        <w:rPr>
          <w:rFonts w:ascii="Tahoma" w:hAnsi="Tahoma" w:cs="Tahoma"/>
        </w:rPr>
        <w:t>razen</w:t>
      </w:r>
      <w:r w:rsidR="005E5050">
        <w:rPr>
          <w:rFonts w:ascii="Tahoma" w:hAnsi="Tahoma" w:cs="Tahoma"/>
        </w:rPr>
        <w:t xml:space="preserve"> </w:t>
      </w:r>
      <w:r w:rsidRPr="008553F8">
        <w:rPr>
          <w:rFonts w:ascii="Tahoma" w:hAnsi="Tahoma" w:cs="Tahoma"/>
        </w:rPr>
        <w:t>podatkov</w:t>
      </w:r>
      <w:r w:rsidR="005E5050">
        <w:rPr>
          <w:rFonts w:ascii="Tahoma" w:hAnsi="Tahoma" w:cs="Tahoma"/>
        </w:rPr>
        <w:t xml:space="preserve"> </w:t>
      </w:r>
      <w:r w:rsidRPr="008553F8">
        <w:rPr>
          <w:rFonts w:ascii="Tahoma" w:hAnsi="Tahoma" w:cs="Tahoma"/>
        </w:rPr>
        <w:t>oz.</w:t>
      </w:r>
      <w:r w:rsidR="005E5050">
        <w:rPr>
          <w:rFonts w:ascii="Tahoma" w:hAnsi="Tahoma" w:cs="Tahoma"/>
        </w:rPr>
        <w:t xml:space="preserve"> </w:t>
      </w:r>
      <w:r w:rsidRPr="008553F8">
        <w:rPr>
          <w:rFonts w:ascii="Tahoma" w:hAnsi="Tahoma" w:cs="Tahoma"/>
        </w:rPr>
        <w:t>informacij,</w:t>
      </w:r>
      <w:r w:rsidR="005E5050">
        <w:rPr>
          <w:rFonts w:ascii="Tahoma" w:hAnsi="Tahoma" w:cs="Tahoma"/>
        </w:rPr>
        <w:t xml:space="preserve"> </w:t>
      </w:r>
      <w:r w:rsidRPr="008553F8">
        <w:rPr>
          <w:rFonts w:ascii="Tahoma" w:hAnsi="Tahoma" w:cs="Tahoma"/>
        </w:rPr>
        <w:t>ki</w:t>
      </w:r>
      <w:r w:rsidR="005E5050">
        <w:rPr>
          <w:rFonts w:ascii="Tahoma" w:hAnsi="Tahoma" w:cs="Tahoma"/>
        </w:rPr>
        <w:t xml:space="preserve"> </w:t>
      </w:r>
      <w:r w:rsidRPr="008553F8">
        <w:rPr>
          <w:rFonts w:ascii="Tahoma" w:hAnsi="Tahoma" w:cs="Tahoma"/>
        </w:rPr>
        <w:t>po</w:t>
      </w:r>
      <w:r w:rsidR="005E5050">
        <w:rPr>
          <w:rFonts w:ascii="Tahoma" w:hAnsi="Tahoma" w:cs="Tahoma"/>
        </w:rPr>
        <w:t xml:space="preserve"> </w:t>
      </w:r>
      <w:r w:rsidRPr="008553F8">
        <w:rPr>
          <w:rFonts w:ascii="Tahoma" w:hAnsi="Tahoma" w:cs="Tahoma"/>
        </w:rPr>
        <w:t>veljavnih</w:t>
      </w:r>
      <w:r w:rsidR="005E5050">
        <w:rPr>
          <w:rFonts w:ascii="Tahoma" w:hAnsi="Tahoma" w:cs="Tahoma"/>
        </w:rPr>
        <w:t xml:space="preserve"> </w:t>
      </w:r>
      <w:r w:rsidRPr="008553F8">
        <w:rPr>
          <w:rFonts w:ascii="Tahoma" w:hAnsi="Tahoma" w:cs="Tahoma"/>
        </w:rPr>
        <w:t>predpisih</w:t>
      </w:r>
      <w:r w:rsidR="005E5050">
        <w:rPr>
          <w:rFonts w:ascii="Tahoma" w:hAnsi="Tahoma" w:cs="Tahoma"/>
        </w:rPr>
        <w:t xml:space="preserve"> </w:t>
      </w:r>
      <w:r w:rsidRPr="008553F8">
        <w:rPr>
          <w:rFonts w:ascii="Tahoma" w:hAnsi="Tahoma" w:cs="Tahoma"/>
        </w:rPr>
        <w:t>štejejo</w:t>
      </w:r>
      <w:r w:rsidR="005E5050">
        <w:rPr>
          <w:rFonts w:ascii="Tahoma" w:hAnsi="Tahoma" w:cs="Tahoma"/>
        </w:rPr>
        <w:t xml:space="preserve"> </w:t>
      </w:r>
      <w:r w:rsidRPr="008553F8">
        <w:rPr>
          <w:rFonts w:ascii="Tahoma" w:hAnsi="Tahoma" w:cs="Tahoma"/>
        </w:rPr>
        <w:t>za</w:t>
      </w:r>
      <w:r w:rsidR="005E5050">
        <w:rPr>
          <w:rFonts w:ascii="Tahoma" w:hAnsi="Tahoma" w:cs="Tahoma"/>
        </w:rPr>
        <w:t xml:space="preserve"> </w:t>
      </w:r>
      <w:r w:rsidRPr="008553F8">
        <w:rPr>
          <w:rFonts w:ascii="Tahoma" w:hAnsi="Tahoma" w:cs="Tahoma"/>
        </w:rPr>
        <w:t>javne.</w:t>
      </w:r>
    </w:p>
    <w:p w14:paraId="23CE95CF" w14:textId="77777777" w:rsidR="00B22D78" w:rsidRPr="00A679F4" w:rsidRDefault="00B22D78" w:rsidP="004227B8">
      <w:pPr>
        <w:keepNext/>
        <w:keepLines/>
        <w:jc w:val="both"/>
        <w:rPr>
          <w:rFonts w:ascii="Tahoma" w:hAnsi="Tahoma" w:cs="Tahoma"/>
          <w:color w:val="000000"/>
        </w:rPr>
      </w:pPr>
    </w:p>
    <w:p w14:paraId="0CB31945" w14:textId="74948199" w:rsidR="00B22D78" w:rsidRPr="00A679F4" w:rsidRDefault="00B22D78" w:rsidP="004227B8">
      <w:pPr>
        <w:keepNext/>
        <w:keepLines/>
        <w:rPr>
          <w:rFonts w:ascii="Tahoma" w:hAnsi="Tahoma" w:cs="Tahoma"/>
          <w:b/>
          <w:szCs w:val="22"/>
        </w:rPr>
      </w:pPr>
      <w:r w:rsidRPr="00A679F4">
        <w:rPr>
          <w:rFonts w:ascii="Tahoma" w:hAnsi="Tahoma" w:cs="Tahoma"/>
          <w:b/>
          <w:szCs w:val="22"/>
        </w:rPr>
        <w:t>PREDSTAVNIKI</w:t>
      </w:r>
      <w:r w:rsidR="005E5050">
        <w:rPr>
          <w:rFonts w:ascii="Tahoma" w:hAnsi="Tahoma" w:cs="Tahoma"/>
          <w:b/>
          <w:szCs w:val="22"/>
        </w:rPr>
        <w:t xml:space="preserve"> </w:t>
      </w:r>
      <w:r w:rsidRPr="00A679F4">
        <w:rPr>
          <w:rFonts w:ascii="Tahoma" w:hAnsi="Tahoma" w:cs="Tahoma"/>
          <w:b/>
          <w:szCs w:val="22"/>
        </w:rPr>
        <w:t>STRANK</w:t>
      </w:r>
      <w:r w:rsidR="005E5050">
        <w:rPr>
          <w:rFonts w:ascii="Tahoma" w:hAnsi="Tahoma" w:cs="Tahoma"/>
          <w:b/>
          <w:szCs w:val="22"/>
        </w:rPr>
        <w:t xml:space="preserve"> </w:t>
      </w:r>
      <w:r w:rsidR="003B59F9">
        <w:rPr>
          <w:rFonts w:ascii="Tahoma" w:hAnsi="Tahoma" w:cs="Tahoma"/>
          <w:b/>
          <w:szCs w:val="22"/>
        </w:rPr>
        <w:t>(SKRBNIKI)</w:t>
      </w:r>
      <w:r w:rsidR="005E5050">
        <w:rPr>
          <w:rFonts w:ascii="Tahoma" w:hAnsi="Tahoma" w:cs="Tahoma"/>
          <w:b/>
          <w:szCs w:val="22"/>
        </w:rPr>
        <w:t xml:space="preserve"> </w:t>
      </w:r>
      <w:r w:rsidRPr="00A679F4">
        <w:rPr>
          <w:rFonts w:ascii="Tahoma" w:hAnsi="Tahoma" w:cs="Tahoma"/>
          <w:b/>
          <w:szCs w:val="22"/>
        </w:rPr>
        <w:t>OKVIRNEGA</w:t>
      </w:r>
      <w:r w:rsidR="005E5050">
        <w:rPr>
          <w:rFonts w:ascii="Tahoma" w:hAnsi="Tahoma" w:cs="Tahoma"/>
          <w:b/>
          <w:szCs w:val="22"/>
        </w:rPr>
        <w:t xml:space="preserve"> </w:t>
      </w:r>
      <w:r w:rsidRPr="00A679F4">
        <w:rPr>
          <w:rFonts w:ascii="Tahoma" w:hAnsi="Tahoma" w:cs="Tahoma"/>
          <w:b/>
          <w:szCs w:val="22"/>
        </w:rPr>
        <w:t>SPORAZUMA</w:t>
      </w:r>
    </w:p>
    <w:p w14:paraId="4DDD234A" w14:textId="77777777" w:rsidR="00B22D78" w:rsidRPr="00A679F4" w:rsidRDefault="00B22D78" w:rsidP="004227B8">
      <w:pPr>
        <w:keepNext/>
        <w:keepLines/>
        <w:jc w:val="center"/>
        <w:rPr>
          <w:rFonts w:ascii="Tahoma" w:hAnsi="Tahoma" w:cs="Tahoma"/>
          <w:b/>
          <w:color w:val="000000"/>
        </w:rPr>
      </w:pPr>
    </w:p>
    <w:p w14:paraId="379FA2B4"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02319E8C" w14:textId="77777777" w:rsidR="00B22D78" w:rsidRPr="00A679F4" w:rsidRDefault="00B22D78" w:rsidP="004227B8">
      <w:pPr>
        <w:keepNext/>
        <w:keepLines/>
        <w:jc w:val="both"/>
        <w:rPr>
          <w:rFonts w:ascii="Tahoma" w:hAnsi="Tahoma" w:cs="Tahoma"/>
        </w:rPr>
      </w:pPr>
    </w:p>
    <w:p w14:paraId="449C1B74" w14:textId="3BA83DB7" w:rsidR="00B22D78" w:rsidRPr="00A679F4" w:rsidRDefault="00B22D78" w:rsidP="004227B8">
      <w:pPr>
        <w:keepNext/>
        <w:keepLines/>
        <w:jc w:val="both"/>
        <w:rPr>
          <w:rFonts w:ascii="Tahoma" w:hAnsi="Tahoma" w:cs="Tahoma"/>
        </w:rPr>
      </w:pPr>
      <w:bookmarkStart w:id="25" w:name="_Hlk201053808"/>
      <w:r w:rsidRPr="00A679F4">
        <w:rPr>
          <w:rFonts w:ascii="Tahoma" w:hAnsi="Tahoma" w:cs="Tahoma"/>
        </w:rPr>
        <w:t>Predstavnik</w:t>
      </w:r>
      <w:r w:rsidR="005E5050">
        <w:rPr>
          <w:rFonts w:ascii="Tahoma" w:hAnsi="Tahoma" w:cs="Tahoma"/>
        </w:rPr>
        <w:t xml:space="preserve"> </w:t>
      </w:r>
      <w:r w:rsidRPr="00A679F4">
        <w:rPr>
          <w:rFonts w:ascii="Tahoma" w:hAnsi="Tahoma" w:cs="Tahoma"/>
        </w:rPr>
        <w:t>naročnika</w:t>
      </w:r>
      <w:r w:rsidR="005E5050">
        <w:rPr>
          <w:rFonts w:ascii="Tahoma" w:hAnsi="Tahoma" w:cs="Tahoma"/>
        </w:rPr>
        <w:t xml:space="preserve"> </w:t>
      </w:r>
      <w:r w:rsidR="00EB4914">
        <w:rPr>
          <w:rFonts w:ascii="Tahoma" w:hAnsi="Tahoma" w:cs="Tahoma"/>
        </w:rPr>
        <w:t>(skrbnik</w:t>
      </w:r>
      <w:r w:rsidR="005E5050">
        <w:rPr>
          <w:rFonts w:ascii="Tahoma" w:hAnsi="Tahoma" w:cs="Tahoma"/>
        </w:rPr>
        <w:t xml:space="preserve"> </w:t>
      </w:r>
      <w:r w:rsidR="00EB4914">
        <w:rPr>
          <w:rFonts w:ascii="Tahoma" w:hAnsi="Tahoma" w:cs="Tahoma"/>
        </w:rPr>
        <w:t>okvirnega</w:t>
      </w:r>
      <w:r w:rsidR="005E5050">
        <w:rPr>
          <w:rFonts w:ascii="Tahoma" w:hAnsi="Tahoma" w:cs="Tahoma"/>
        </w:rPr>
        <w:t xml:space="preserve"> </w:t>
      </w:r>
      <w:r w:rsidR="00EB4914">
        <w:rPr>
          <w:rFonts w:ascii="Tahoma" w:hAnsi="Tahoma" w:cs="Tahoma"/>
        </w:rPr>
        <w:t>sporazuma)</w:t>
      </w:r>
      <w:r w:rsidRPr="00A679F4">
        <w:rPr>
          <w:rFonts w:ascii="Tahoma" w:hAnsi="Tahoma" w:cs="Tahoma"/>
        </w:rPr>
        <w: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izvajanje</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00125254">
        <w:rPr>
          <w:rFonts w:ascii="Tahoma" w:hAnsi="Tahoma" w:cs="Tahoma"/>
        </w:rPr>
        <w:t>je</w:t>
      </w:r>
      <w:r w:rsidRPr="00A679F4">
        <w:rPr>
          <w:rFonts w:ascii="Tahoma" w:hAnsi="Tahoma" w:cs="Tahoma"/>
        </w:rPr>
        <w:t>:</w:t>
      </w:r>
    </w:p>
    <w:p w14:paraId="03D3C304" w14:textId="2F1033F1" w:rsidR="00EB4914" w:rsidRDefault="00EB4914" w:rsidP="004227B8">
      <w:pPr>
        <w:keepNext/>
        <w:keepLines/>
        <w:ind w:left="720"/>
        <w:jc w:val="both"/>
        <w:rPr>
          <w:rFonts w:ascii="Tahoma" w:hAnsi="Tahoma" w:cs="Tahoma"/>
        </w:rPr>
      </w:pPr>
      <w:r w:rsidRPr="00A679F4">
        <w:rPr>
          <w:rFonts w:ascii="Tahoma" w:hAnsi="Tahoma" w:cs="Tahoma"/>
        </w:rPr>
        <w:t>g./ga.</w:t>
      </w:r>
      <w:r w:rsidR="005E5050">
        <w:rPr>
          <w:rFonts w:ascii="Tahoma" w:hAnsi="Tahoma" w:cs="Tahoma"/>
        </w:rPr>
        <w:t xml:space="preserve"> </w:t>
      </w:r>
      <w:r w:rsidRPr="00A679F4">
        <w:rPr>
          <w:rFonts w:ascii="Tahoma" w:hAnsi="Tahoma" w:cs="Tahoma"/>
        </w:rPr>
        <w:t>___________________</w:t>
      </w:r>
      <w:r w:rsidR="005E5050">
        <w:rPr>
          <w:rFonts w:ascii="Tahoma" w:hAnsi="Tahoma" w:cs="Tahoma"/>
        </w:rPr>
        <w:t xml:space="preserve"> </w:t>
      </w:r>
      <w:r>
        <w:rPr>
          <w:rFonts w:ascii="Tahoma" w:hAnsi="Tahoma" w:cs="Tahoma"/>
        </w:rPr>
        <w:t>,</w:t>
      </w:r>
      <w:r w:rsidR="005E5050">
        <w:rPr>
          <w:rFonts w:ascii="Tahoma" w:hAnsi="Tahoma" w:cs="Tahoma"/>
        </w:rPr>
        <w:t xml:space="preserve"> </w:t>
      </w:r>
      <w:r w:rsidRPr="00A679F4">
        <w:rPr>
          <w:rFonts w:ascii="Tahoma" w:hAnsi="Tahoma" w:cs="Tahoma"/>
        </w:rPr>
        <w:t>tel</w:t>
      </w:r>
      <w:r>
        <w:rPr>
          <w:rFonts w:ascii="Tahoma" w:hAnsi="Tahoma" w:cs="Tahoma"/>
        </w:rPr>
        <w:t>efon</w:t>
      </w:r>
      <w:r w:rsidRPr="00A679F4">
        <w:rPr>
          <w:rFonts w:ascii="Tahoma" w:hAnsi="Tahoma" w:cs="Tahoma"/>
        </w:rPr>
        <w:t>:</w:t>
      </w:r>
      <w:r w:rsidR="005E5050">
        <w:rPr>
          <w:rFonts w:ascii="Tahoma" w:hAnsi="Tahoma" w:cs="Tahoma"/>
        </w:rPr>
        <w:t xml:space="preserve"> </w:t>
      </w:r>
      <w:r w:rsidRPr="00A679F4">
        <w:rPr>
          <w:rFonts w:ascii="Tahoma" w:hAnsi="Tahoma" w:cs="Tahoma"/>
        </w:rPr>
        <w:t>_____________</w:t>
      </w:r>
      <w:r w:rsidR="005E5050">
        <w:rPr>
          <w:rFonts w:ascii="Tahoma" w:hAnsi="Tahoma" w:cs="Tahoma"/>
        </w:rPr>
        <w:t xml:space="preserve"> </w:t>
      </w:r>
      <w:r>
        <w:rPr>
          <w:rFonts w:ascii="Tahoma" w:hAnsi="Tahoma" w:cs="Tahoma"/>
        </w:rPr>
        <w:t>,</w:t>
      </w:r>
      <w:r w:rsidR="005E5050">
        <w:rPr>
          <w:rFonts w:ascii="Tahoma" w:hAnsi="Tahoma" w:cs="Tahoma"/>
        </w:rPr>
        <w:t xml:space="preserve"> </w:t>
      </w:r>
      <w:r w:rsidRPr="00A679F4">
        <w:rPr>
          <w:rFonts w:ascii="Tahoma" w:hAnsi="Tahoma" w:cs="Tahoma"/>
        </w:rPr>
        <w:t>e</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Pr>
          <w:rFonts w:ascii="Tahoma" w:hAnsi="Tahoma" w:cs="Tahoma"/>
        </w:rPr>
        <w:t>pošta</w:t>
      </w:r>
      <w:r w:rsidRPr="00A679F4">
        <w:rPr>
          <w:rFonts w:ascii="Tahoma" w:hAnsi="Tahoma" w:cs="Tahoma"/>
        </w:rPr>
        <w:t>:</w:t>
      </w:r>
      <w:r w:rsidR="005E5050">
        <w:rPr>
          <w:rFonts w:ascii="Tahoma" w:hAnsi="Tahoma" w:cs="Tahoma"/>
        </w:rPr>
        <w:t xml:space="preserve"> </w:t>
      </w:r>
      <w:r w:rsidRPr="00A679F4">
        <w:rPr>
          <w:rFonts w:ascii="Tahoma" w:hAnsi="Tahoma" w:cs="Tahoma"/>
        </w:rPr>
        <w:t>____________</w:t>
      </w:r>
      <w:r w:rsidR="005E5050">
        <w:rPr>
          <w:rFonts w:ascii="Tahoma" w:hAnsi="Tahoma" w:cs="Tahoma"/>
        </w:rPr>
        <w:t xml:space="preserve"> </w:t>
      </w:r>
      <w:r>
        <w:rPr>
          <w:rFonts w:ascii="Tahoma" w:hAnsi="Tahoma" w:cs="Tahoma"/>
        </w:rPr>
        <w:t>.</w:t>
      </w:r>
    </w:p>
    <w:p w14:paraId="03DA66B4" w14:textId="77777777" w:rsidR="00EB4914" w:rsidRPr="00A679F4" w:rsidRDefault="00EB4914" w:rsidP="004227B8">
      <w:pPr>
        <w:keepNext/>
        <w:keepLines/>
        <w:ind w:left="720"/>
        <w:jc w:val="both"/>
        <w:rPr>
          <w:rFonts w:ascii="Tahoma" w:hAnsi="Tahoma" w:cs="Tahoma"/>
        </w:rPr>
      </w:pPr>
    </w:p>
    <w:bookmarkEnd w:id="25"/>
    <w:p w14:paraId="7BC72FD4" w14:textId="6E58CCC5" w:rsidR="00B22D78" w:rsidRPr="00A679F4" w:rsidRDefault="00B22D78" w:rsidP="004227B8">
      <w:pPr>
        <w:keepNext/>
        <w:keepLines/>
        <w:jc w:val="both"/>
        <w:rPr>
          <w:rFonts w:ascii="Tahoma" w:hAnsi="Tahoma" w:cs="Tahoma"/>
        </w:rPr>
      </w:pPr>
      <w:r w:rsidRPr="00A679F4">
        <w:rPr>
          <w:rFonts w:ascii="Tahoma" w:hAnsi="Tahoma" w:cs="Tahoma"/>
        </w:rPr>
        <w:t>Predstavnik</w:t>
      </w:r>
      <w:r w:rsidR="005E5050">
        <w:rPr>
          <w:rFonts w:ascii="Tahoma" w:hAnsi="Tahoma" w:cs="Tahoma"/>
        </w:rPr>
        <w:t xml:space="preserve"> </w:t>
      </w:r>
      <w:r w:rsidRPr="00A679F4">
        <w:rPr>
          <w:rFonts w:ascii="Tahoma" w:hAnsi="Tahoma" w:cs="Tahoma"/>
        </w:rPr>
        <w:t>izvajalca</w:t>
      </w:r>
      <w:r w:rsidR="005E5050">
        <w:rPr>
          <w:rFonts w:ascii="Tahoma" w:hAnsi="Tahoma" w:cs="Tahoma"/>
        </w:rPr>
        <w:t xml:space="preserve"> </w:t>
      </w:r>
      <w:r w:rsidR="00EB4914">
        <w:rPr>
          <w:rFonts w:ascii="Tahoma" w:hAnsi="Tahoma" w:cs="Tahoma"/>
        </w:rPr>
        <w:t>(skrbnik</w:t>
      </w:r>
      <w:r w:rsidR="005E5050">
        <w:rPr>
          <w:rFonts w:ascii="Tahoma" w:hAnsi="Tahoma" w:cs="Tahoma"/>
        </w:rPr>
        <w:t xml:space="preserve"> </w:t>
      </w:r>
      <w:r w:rsidR="00EB4914">
        <w:rPr>
          <w:rFonts w:ascii="Tahoma" w:hAnsi="Tahoma" w:cs="Tahoma"/>
        </w:rPr>
        <w:t>okvirnega</w:t>
      </w:r>
      <w:r w:rsidR="005E5050">
        <w:rPr>
          <w:rFonts w:ascii="Tahoma" w:hAnsi="Tahoma" w:cs="Tahoma"/>
        </w:rPr>
        <w:t xml:space="preserve"> </w:t>
      </w:r>
      <w:r w:rsidR="00EB4914">
        <w:rPr>
          <w:rFonts w:ascii="Tahoma" w:hAnsi="Tahoma" w:cs="Tahoma"/>
        </w:rPr>
        <w:t>sporazuma)</w:t>
      </w:r>
      <w:r w:rsidRPr="00A679F4">
        <w:rPr>
          <w:rFonts w:ascii="Tahoma" w:hAnsi="Tahoma" w:cs="Tahoma"/>
        </w:rPr>
        <w:t>,</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izvajanje</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00125254">
        <w:rPr>
          <w:rFonts w:ascii="Tahoma" w:hAnsi="Tahoma" w:cs="Tahoma"/>
        </w:rPr>
        <w:t>je</w:t>
      </w:r>
      <w:r w:rsidRPr="00A679F4">
        <w:rPr>
          <w:rFonts w:ascii="Tahoma" w:hAnsi="Tahoma" w:cs="Tahoma"/>
        </w:rPr>
        <w:t>:</w:t>
      </w:r>
    </w:p>
    <w:p w14:paraId="13A6A27D" w14:textId="0654A2B1" w:rsidR="00EB4914" w:rsidRDefault="00EB4914" w:rsidP="004227B8">
      <w:pPr>
        <w:keepNext/>
        <w:keepLines/>
        <w:ind w:left="720"/>
        <w:jc w:val="both"/>
        <w:rPr>
          <w:rFonts w:ascii="Tahoma" w:hAnsi="Tahoma" w:cs="Tahoma"/>
        </w:rPr>
      </w:pPr>
      <w:r w:rsidRPr="00A679F4">
        <w:rPr>
          <w:rFonts w:ascii="Tahoma" w:hAnsi="Tahoma" w:cs="Tahoma"/>
        </w:rPr>
        <w:t>g./ga.</w:t>
      </w:r>
      <w:r w:rsidR="005E5050">
        <w:rPr>
          <w:rFonts w:ascii="Tahoma" w:hAnsi="Tahoma" w:cs="Tahoma"/>
        </w:rPr>
        <w:t xml:space="preserve"> </w:t>
      </w:r>
      <w:r w:rsidRPr="00A679F4">
        <w:rPr>
          <w:rFonts w:ascii="Tahoma" w:hAnsi="Tahoma" w:cs="Tahoma"/>
        </w:rPr>
        <w:t>___________________</w:t>
      </w:r>
      <w:r w:rsidR="005E5050">
        <w:rPr>
          <w:rFonts w:ascii="Tahoma" w:hAnsi="Tahoma" w:cs="Tahoma"/>
        </w:rPr>
        <w:t xml:space="preserve"> </w:t>
      </w:r>
      <w:r>
        <w:rPr>
          <w:rFonts w:ascii="Tahoma" w:hAnsi="Tahoma" w:cs="Tahoma"/>
        </w:rPr>
        <w:t>,</w:t>
      </w:r>
      <w:r w:rsidR="005E5050">
        <w:rPr>
          <w:rFonts w:ascii="Tahoma" w:hAnsi="Tahoma" w:cs="Tahoma"/>
        </w:rPr>
        <w:t xml:space="preserve"> </w:t>
      </w:r>
      <w:r w:rsidRPr="00A679F4">
        <w:rPr>
          <w:rFonts w:ascii="Tahoma" w:hAnsi="Tahoma" w:cs="Tahoma"/>
        </w:rPr>
        <w:t>tel</w:t>
      </w:r>
      <w:r>
        <w:rPr>
          <w:rFonts w:ascii="Tahoma" w:hAnsi="Tahoma" w:cs="Tahoma"/>
        </w:rPr>
        <w:t>efon</w:t>
      </w:r>
      <w:r w:rsidRPr="00A679F4">
        <w:rPr>
          <w:rFonts w:ascii="Tahoma" w:hAnsi="Tahoma" w:cs="Tahoma"/>
        </w:rPr>
        <w:t>:</w:t>
      </w:r>
      <w:r w:rsidR="005E5050">
        <w:rPr>
          <w:rFonts w:ascii="Tahoma" w:hAnsi="Tahoma" w:cs="Tahoma"/>
        </w:rPr>
        <w:t xml:space="preserve"> </w:t>
      </w:r>
      <w:r w:rsidRPr="00A679F4">
        <w:rPr>
          <w:rFonts w:ascii="Tahoma" w:hAnsi="Tahoma" w:cs="Tahoma"/>
        </w:rPr>
        <w:t>_____________</w:t>
      </w:r>
      <w:r w:rsidR="005E5050">
        <w:rPr>
          <w:rFonts w:ascii="Tahoma" w:hAnsi="Tahoma" w:cs="Tahoma"/>
        </w:rPr>
        <w:t xml:space="preserve"> </w:t>
      </w:r>
      <w:r>
        <w:rPr>
          <w:rFonts w:ascii="Tahoma" w:hAnsi="Tahoma" w:cs="Tahoma"/>
        </w:rPr>
        <w:t>,</w:t>
      </w:r>
      <w:r w:rsidR="005E5050">
        <w:rPr>
          <w:rFonts w:ascii="Tahoma" w:hAnsi="Tahoma" w:cs="Tahoma"/>
        </w:rPr>
        <w:t xml:space="preserve"> </w:t>
      </w:r>
      <w:r w:rsidRPr="00A679F4">
        <w:rPr>
          <w:rFonts w:ascii="Tahoma" w:hAnsi="Tahoma" w:cs="Tahoma"/>
        </w:rPr>
        <w:t>e</w:t>
      </w:r>
      <w:r w:rsidR="005E5050">
        <w:rPr>
          <w:rFonts w:ascii="Tahoma" w:hAnsi="Tahoma" w:cs="Tahoma"/>
        </w:rPr>
        <w:t xml:space="preserve"> </w:t>
      </w:r>
      <w:r w:rsidRPr="00A679F4">
        <w:rPr>
          <w:rFonts w:ascii="Tahoma" w:hAnsi="Tahoma" w:cs="Tahoma"/>
        </w:rPr>
        <w:t>-</w:t>
      </w:r>
      <w:r w:rsidR="005E5050">
        <w:rPr>
          <w:rFonts w:ascii="Tahoma" w:hAnsi="Tahoma" w:cs="Tahoma"/>
        </w:rPr>
        <w:t xml:space="preserve"> </w:t>
      </w:r>
      <w:r>
        <w:rPr>
          <w:rFonts w:ascii="Tahoma" w:hAnsi="Tahoma" w:cs="Tahoma"/>
        </w:rPr>
        <w:t>pošta</w:t>
      </w:r>
      <w:r w:rsidRPr="00A679F4">
        <w:rPr>
          <w:rFonts w:ascii="Tahoma" w:hAnsi="Tahoma" w:cs="Tahoma"/>
        </w:rPr>
        <w:t>:</w:t>
      </w:r>
      <w:r w:rsidR="005E5050">
        <w:rPr>
          <w:rFonts w:ascii="Tahoma" w:hAnsi="Tahoma" w:cs="Tahoma"/>
        </w:rPr>
        <w:t xml:space="preserve"> </w:t>
      </w:r>
      <w:r w:rsidRPr="00A679F4">
        <w:rPr>
          <w:rFonts w:ascii="Tahoma" w:hAnsi="Tahoma" w:cs="Tahoma"/>
        </w:rPr>
        <w:t>____________</w:t>
      </w:r>
      <w:r w:rsidR="005E5050">
        <w:rPr>
          <w:rFonts w:ascii="Tahoma" w:hAnsi="Tahoma" w:cs="Tahoma"/>
        </w:rPr>
        <w:t xml:space="preserve"> </w:t>
      </w:r>
      <w:r>
        <w:rPr>
          <w:rFonts w:ascii="Tahoma" w:hAnsi="Tahoma" w:cs="Tahoma"/>
        </w:rPr>
        <w:t>.</w:t>
      </w:r>
    </w:p>
    <w:p w14:paraId="6AB71015" w14:textId="77777777" w:rsidR="00EB4914" w:rsidRDefault="00EB4914" w:rsidP="004227B8">
      <w:pPr>
        <w:keepNext/>
        <w:keepLines/>
        <w:ind w:left="720"/>
        <w:jc w:val="both"/>
        <w:rPr>
          <w:rFonts w:ascii="Tahoma" w:hAnsi="Tahoma" w:cs="Tahoma"/>
        </w:rPr>
      </w:pPr>
    </w:p>
    <w:p w14:paraId="62F82BB3" w14:textId="77777777" w:rsidR="00B22D78" w:rsidRPr="00A679F4" w:rsidRDefault="00B22D78" w:rsidP="004227B8">
      <w:pPr>
        <w:keepNext/>
        <w:keepLines/>
        <w:jc w:val="both"/>
        <w:rPr>
          <w:rFonts w:ascii="Tahoma" w:hAnsi="Tahoma" w:cs="Tahoma"/>
          <w:snapToGrid w:val="0"/>
          <w:sz w:val="8"/>
        </w:rPr>
      </w:pPr>
    </w:p>
    <w:p w14:paraId="56D5B732" w14:textId="2698394C" w:rsidR="00B22D78" w:rsidRDefault="00EB4914" w:rsidP="004227B8">
      <w:pPr>
        <w:keepNext/>
        <w:keepLines/>
        <w:jc w:val="both"/>
        <w:rPr>
          <w:rFonts w:ascii="Tahoma" w:hAnsi="Tahoma" w:cs="Tahoma"/>
        </w:rPr>
      </w:pPr>
      <w:r>
        <w:rPr>
          <w:rFonts w:ascii="Tahoma" w:hAnsi="Tahoma" w:cs="Tahoma"/>
        </w:rPr>
        <w:t>Skrbnik</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00B22D78" w:rsidRPr="00A679F4">
        <w:rPr>
          <w:rFonts w:ascii="Tahoma" w:hAnsi="Tahoma" w:cs="Tahoma"/>
        </w:rPr>
        <w:t>glede</w:t>
      </w:r>
      <w:r w:rsidR="005E5050">
        <w:rPr>
          <w:rFonts w:ascii="Tahoma" w:hAnsi="Tahoma" w:cs="Tahoma"/>
        </w:rPr>
        <w:t xml:space="preserve"> </w:t>
      </w:r>
      <w:r w:rsidR="00B22D78" w:rsidRPr="00A679F4">
        <w:rPr>
          <w:rFonts w:ascii="Tahoma" w:hAnsi="Tahoma" w:cs="Tahoma"/>
        </w:rPr>
        <w:t>izvajanja</w:t>
      </w:r>
      <w:r w:rsidR="005E5050">
        <w:rPr>
          <w:rFonts w:ascii="Tahoma" w:hAnsi="Tahoma" w:cs="Tahoma"/>
        </w:rPr>
        <w:t xml:space="preserve"> </w:t>
      </w:r>
      <w:r w:rsidR="00B22D78" w:rsidRPr="00A679F4">
        <w:rPr>
          <w:rFonts w:ascii="Tahoma" w:hAnsi="Tahoma" w:cs="Tahoma"/>
        </w:rPr>
        <w:t>okvirnega</w:t>
      </w:r>
      <w:r w:rsidR="005E5050">
        <w:rPr>
          <w:rFonts w:ascii="Tahoma" w:hAnsi="Tahoma" w:cs="Tahoma"/>
        </w:rPr>
        <w:t xml:space="preserve"> </w:t>
      </w:r>
      <w:r w:rsidR="00B22D78" w:rsidRPr="00A679F4">
        <w:rPr>
          <w:rFonts w:ascii="Tahoma" w:hAnsi="Tahoma" w:cs="Tahoma"/>
        </w:rPr>
        <w:t>sporazuma</w:t>
      </w:r>
      <w:r w:rsidR="005E5050">
        <w:rPr>
          <w:rFonts w:ascii="Tahoma" w:hAnsi="Tahoma" w:cs="Tahoma"/>
        </w:rPr>
        <w:t xml:space="preserve"> </w:t>
      </w:r>
      <w:r w:rsidR="00B22D78" w:rsidRPr="00A679F4">
        <w:rPr>
          <w:rFonts w:ascii="Tahoma" w:hAnsi="Tahoma" w:cs="Tahoma"/>
        </w:rPr>
        <w:t>zastopa</w:t>
      </w:r>
      <w:r w:rsidR="005E5050">
        <w:rPr>
          <w:rFonts w:ascii="Tahoma" w:hAnsi="Tahoma" w:cs="Tahoma"/>
        </w:rPr>
        <w:t xml:space="preserve"> </w:t>
      </w:r>
      <w:r w:rsidR="00B22D78" w:rsidRPr="00A679F4">
        <w:rPr>
          <w:rFonts w:ascii="Tahoma" w:hAnsi="Tahoma" w:cs="Tahoma"/>
        </w:rPr>
        <w:t>naročnika</w:t>
      </w:r>
      <w:r w:rsidR="005E5050">
        <w:rPr>
          <w:rFonts w:ascii="Tahoma" w:hAnsi="Tahoma" w:cs="Tahoma"/>
        </w:rPr>
        <w:t xml:space="preserve"> </w:t>
      </w:r>
      <w:r w:rsidR="00B22D78" w:rsidRPr="00A679F4">
        <w:rPr>
          <w:rFonts w:ascii="Tahoma" w:hAnsi="Tahoma" w:cs="Tahoma"/>
        </w:rPr>
        <w:t>oziroma</w:t>
      </w:r>
      <w:r w:rsidR="005E5050">
        <w:rPr>
          <w:rFonts w:ascii="Tahoma" w:hAnsi="Tahoma" w:cs="Tahoma"/>
        </w:rPr>
        <w:t xml:space="preserve"> </w:t>
      </w:r>
      <w:r w:rsidR="00B22D78" w:rsidRPr="00A679F4">
        <w:rPr>
          <w:rFonts w:ascii="Tahoma" w:hAnsi="Tahoma" w:cs="Tahoma"/>
        </w:rPr>
        <w:t>izvajalca</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B22D78" w:rsidRPr="00A679F4">
        <w:rPr>
          <w:rFonts w:ascii="Tahoma" w:hAnsi="Tahoma" w:cs="Tahoma"/>
        </w:rPr>
        <w:t>v</w:t>
      </w:r>
      <w:r w:rsidR="005E5050">
        <w:rPr>
          <w:rFonts w:ascii="Tahoma" w:hAnsi="Tahoma" w:cs="Tahoma"/>
        </w:rPr>
        <w:t xml:space="preserve"> </w:t>
      </w:r>
      <w:r w:rsidR="00B22D78" w:rsidRPr="00A679F4">
        <w:rPr>
          <w:rFonts w:ascii="Tahoma" w:hAnsi="Tahoma" w:cs="Tahoma"/>
        </w:rPr>
        <w:t>njegovem</w:t>
      </w:r>
      <w:r w:rsidR="005E5050">
        <w:rPr>
          <w:rFonts w:ascii="Tahoma" w:hAnsi="Tahoma" w:cs="Tahoma"/>
        </w:rPr>
        <w:t xml:space="preserve"> </w:t>
      </w:r>
      <w:r w:rsidR="00B22D78" w:rsidRPr="00A679F4">
        <w:rPr>
          <w:rFonts w:ascii="Tahoma" w:hAnsi="Tahoma" w:cs="Tahoma"/>
        </w:rPr>
        <w:t>imenu</w:t>
      </w:r>
      <w:r w:rsidR="005E5050">
        <w:rPr>
          <w:rFonts w:ascii="Tahoma" w:hAnsi="Tahoma" w:cs="Tahoma"/>
        </w:rPr>
        <w:t xml:space="preserve"> </w:t>
      </w:r>
      <w:r w:rsidR="00B22D78" w:rsidRPr="00A679F4">
        <w:rPr>
          <w:rFonts w:ascii="Tahoma" w:hAnsi="Tahoma" w:cs="Tahoma"/>
        </w:rPr>
        <w:t>izvaja</w:t>
      </w:r>
      <w:r w:rsidR="005E5050">
        <w:rPr>
          <w:rFonts w:ascii="Tahoma" w:hAnsi="Tahoma" w:cs="Tahoma"/>
        </w:rPr>
        <w:t xml:space="preserve"> </w:t>
      </w:r>
      <w:r w:rsidR="00B22D78" w:rsidRPr="00A679F4">
        <w:rPr>
          <w:rFonts w:ascii="Tahoma" w:hAnsi="Tahoma" w:cs="Tahoma"/>
        </w:rPr>
        <w:t>vse</w:t>
      </w:r>
      <w:r w:rsidR="005E5050">
        <w:rPr>
          <w:rFonts w:ascii="Tahoma" w:hAnsi="Tahoma" w:cs="Tahoma"/>
        </w:rPr>
        <w:t xml:space="preserve"> </w:t>
      </w:r>
      <w:r w:rsidR="00B22D78" w:rsidRPr="00A679F4">
        <w:rPr>
          <w:rFonts w:ascii="Tahoma" w:hAnsi="Tahoma" w:cs="Tahoma"/>
        </w:rPr>
        <w:t>ukrepe</w:t>
      </w:r>
      <w:r w:rsidR="005E5050">
        <w:rPr>
          <w:rFonts w:ascii="Tahoma" w:hAnsi="Tahoma" w:cs="Tahoma"/>
        </w:rPr>
        <w:t xml:space="preserve"> </w:t>
      </w:r>
      <w:r w:rsidR="00B22D78" w:rsidRPr="00A679F4">
        <w:rPr>
          <w:rFonts w:ascii="Tahoma" w:hAnsi="Tahoma" w:cs="Tahoma"/>
        </w:rPr>
        <w:t>v</w:t>
      </w:r>
      <w:r w:rsidR="005E5050">
        <w:rPr>
          <w:rFonts w:ascii="Tahoma" w:hAnsi="Tahoma" w:cs="Tahoma"/>
        </w:rPr>
        <w:t xml:space="preserve"> </w:t>
      </w:r>
      <w:r w:rsidR="00B22D78" w:rsidRPr="00A679F4">
        <w:rPr>
          <w:rFonts w:ascii="Tahoma" w:hAnsi="Tahoma" w:cs="Tahoma"/>
        </w:rPr>
        <w:t>zvezi</w:t>
      </w:r>
      <w:r w:rsidR="005E5050">
        <w:rPr>
          <w:rFonts w:ascii="Tahoma" w:hAnsi="Tahoma" w:cs="Tahoma"/>
        </w:rPr>
        <w:t xml:space="preserve"> </w:t>
      </w:r>
      <w:r>
        <w:rPr>
          <w:rFonts w:ascii="Tahoma" w:hAnsi="Tahoma" w:cs="Tahoma"/>
        </w:rPr>
        <w:t>s</w:t>
      </w:r>
      <w:r w:rsidR="005E5050">
        <w:rPr>
          <w:rFonts w:ascii="Tahoma" w:hAnsi="Tahoma" w:cs="Tahoma"/>
        </w:rPr>
        <w:t xml:space="preserve"> </w:t>
      </w:r>
      <w:r>
        <w:rPr>
          <w:rFonts w:ascii="Tahoma" w:hAnsi="Tahoma" w:cs="Tahoma"/>
        </w:rPr>
        <w:t>storitvami</w:t>
      </w:r>
      <w:r w:rsidR="005E5050">
        <w:rPr>
          <w:rFonts w:ascii="Tahoma" w:hAnsi="Tahoma" w:cs="Tahoma"/>
        </w:rPr>
        <w:t xml:space="preserve"> </w:t>
      </w:r>
      <w:r w:rsidR="00B22D78" w:rsidRPr="00A679F4">
        <w:rPr>
          <w:rFonts w:ascii="Tahoma" w:hAnsi="Tahoma" w:cs="Tahoma"/>
        </w:rPr>
        <w:t>po</w:t>
      </w:r>
      <w:r w:rsidR="005E5050">
        <w:rPr>
          <w:rFonts w:ascii="Tahoma" w:hAnsi="Tahoma" w:cs="Tahoma"/>
        </w:rPr>
        <w:t xml:space="preserve"> </w:t>
      </w:r>
      <w:r w:rsidR="00B22D78" w:rsidRPr="00A679F4">
        <w:rPr>
          <w:rFonts w:ascii="Tahoma" w:hAnsi="Tahoma" w:cs="Tahoma"/>
        </w:rPr>
        <w:t>okvirnem</w:t>
      </w:r>
      <w:r w:rsidR="005E5050">
        <w:rPr>
          <w:rFonts w:ascii="Tahoma" w:hAnsi="Tahoma" w:cs="Tahoma"/>
        </w:rPr>
        <w:t xml:space="preserve"> </w:t>
      </w:r>
      <w:r w:rsidR="00B22D78" w:rsidRPr="00A679F4">
        <w:rPr>
          <w:rFonts w:ascii="Tahoma" w:hAnsi="Tahoma" w:cs="Tahoma"/>
        </w:rPr>
        <w:t>sporazumu.</w:t>
      </w:r>
      <w:r w:rsidR="005E5050">
        <w:rPr>
          <w:rFonts w:ascii="Tahoma" w:hAnsi="Tahoma" w:cs="Tahoma"/>
        </w:rPr>
        <w:t xml:space="preserve"> </w:t>
      </w:r>
      <w:r w:rsidR="00B22D78" w:rsidRPr="00A679F4">
        <w:rPr>
          <w:rFonts w:ascii="Tahoma" w:hAnsi="Tahoma" w:cs="Tahoma"/>
        </w:rPr>
        <w:t>Naročnik</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125254">
        <w:rPr>
          <w:rFonts w:ascii="Tahoma" w:hAnsi="Tahoma" w:cs="Tahoma"/>
        </w:rPr>
        <w:t>izvajalec</w:t>
      </w:r>
      <w:r w:rsidR="005E5050">
        <w:rPr>
          <w:rFonts w:ascii="Tahoma" w:hAnsi="Tahoma" w:cs="Tahoma"/>
        </w:rPr>
        <w:t xml:space="preserve"> </w:t>
      </w:r>
      <w:r w:rsidR="00B22D78" w:rsidRPr="00A679F4">
        <w:rPr>
          <w:rFonts w:ascii="Tahoma" w:hAnsi="Tahoma" w:cs="Tahoma"/>
        </w:rPr>
        <w:t>sta</w:t>
      </w:r>
      <w:r w:rsidR="005E5050">
        <w:rPr>
          <w:rFonts w:ascii="Tahoma" w:hAnsi="Tahoma" w:cs="Tahoma"/>
        </w:rPr>
        <w:t xml:space="preserve"> </w:t>
      </w:r>
      <w:r w:rsidR="00B22D78" w:rsidRPr="00A679F4">
        <w:rPr>
          <w:rFonts w:ascii="Tahoma" w:hAnsi="Tahoma" w:cs="Tahoma"/>
        </w:rPr>
        <w:t>se</w:t>
      </w:r>
      <w:r w:rsidR="005E5050">
        <w:rPr>
          <w:rFonts w:ascii="Tahoma" w:hAnsi="Tahoma" w:cs="Tahoma"/>
        </w:rPr>
        <w:t xml:space="preserve"> </w:t>
      </w:r>
      <w:r w:rsidR="00B22D78" w:rsidRPr="00A679F4">
        <w:rPr>
          <w:rFonts w:ascii="Tahoma" w:hAnsi="Tahoma" w:cs="Tahoma"/>
        </w:rPr>
        <w:t>dolžna</w:t>
      </w:r>
      <w:r w:rsidR="005E5050">
        <w:rPr>
          <w:rFonts w:ascii="Tahoma" w:hAnsi="Tahoma" w:cs="Tahoma"/>
        </w:rPr>
        <w:t xml:space="preserve"> </w:t>
      </w:r>
      <w:r w:rsidR="00B22D78" w:rsidRPr="00A679F4">
        <w:rPr>
          <w:rFonts w:ascii="Tahoma" w:hAnsi="Tahoma" w:cs="Tahoma"/>
        </w:rPr>
        <w:t>medsebojno</w:t>
      </w:r>
      <w:r w:rsidR="005E5050">
        <w:rPr>
          <w:rFonts w:ascii="Tahoma" w:hAnsi="Tahoma" w:cs="Tahoma"/>
        </w:rPr>
        <w:t xml:space="preserve"> </w:t>
      </w:r>
      <w:r w:rsidR="00B22D78" w:rsidRPr="00A679F4">
        <w:rPr>
          <w:rFonts w:ascii="Tahoma" w:hAnsi="Tahoma" w:cs="Tahoma"/>
        </w:rPr>
        <w:t>obvestiti</w:t>
      </w:r>
      <w:r w:rsidR="005E5050">
        <w:rPr>
          <w:rFonts w:ascii="Tahoma" w:hAnsi="Tahoma" w:cs="Tahoma"/>
        </w:rPr>
        <w:t xml:space="preserve"> </w:t>
      </w:r>
      <w:r w:rsidR="00B22D78" w:rsidRPr="00A679F4">
        <w:rPr>
          <w:rFonts w:ascii="Tahoma" w:hAnsi="Tahoma" w:cs="Tahoma"/>
        </w:rPr>
        <w:t>o</w:t>
      </w:r>
      <w:r w:rsidR="005E5050">
        <w:rPr>
          <w:rFonts w:ascii="Tahoma" w:hAnsi="Tahoma" w:cs="Tahoma"/>
        </w:rPr>
        <w:t xml:space="preserve"> </w:t>
      </w:r>
      <w:r w:rsidR="00B22D78" w:rsidRPr="00A679F4">
        <w:rPr>
          <w:rFonts w:ascii="Tahoma" w:hAnsi="Tahoma" w:cs="Tahoma"/>
        </w:rPr>
        <w:t>zamenjavi</w:t>
      </w:r>
      <w:r w:rsidR="005E5050">
        <w:rPr>
          <w:rFonts w:ascii="Tahoma" w:hAnsi="Tahoma" w:cs="Tahoma"/>
        </w:rPr>
        <w:t xml:space="preserve"> </w:t>
      </w:r>
      <w:r w:rsidR="00B22D78" w:rsidRPr="00A679F4">
        <w:rPr>
          <w:rFonts w:ascii="Tahoma" w:hAnsi="Tahoma" w:cs="Tahoma"/>
        </w:rPr>
        <w:t>predstavnika</w:t>
      </w:r>
      <w:r w:rsidR="005E5050">
        <w:rPr>
          <w:rFonts w:ascii="Tahoma" w:hAnsi="Tahoma" w:cs="Tahoma"/>
        </w:rPr>
        <w:t xml:space="preserve"> </w:t>
      </w:r>
      <w:r w:rsidR="00B22D78" w:rsidRPr="00A679F4">
        <w:rPr>
          <w:rFonts w:ascii="Tahoma" w:hAnsi="Tahoma" w:cs="Tahoma"/>
        </w:rPr>
        <w:t>(skrbnika),</w:t>
      </w:r>
      <w:r w:rsidR="005E5050">
        <w:rPr>
          <w:rFonts w:ascii="Tahoma" w:hAnsi="Tahoma" w:cs="Tahoma"/>
        </w:rPr>
        <w:t xml:space="preserve"> </w:t>
      </w:r>
      <w:r w:rsidR="00B22D78" w:rsidRPr="00A679F4">
        <w:rPr>
          <w:rFonts w:ascii="Tahoma" w:hAnsi="Tahoma" w:cs="Tahoma"/>
        </w:rPr>
        <w:t>in</w:t>
      </w:r>
      <w:r w:rsidR="005E5050">
        <w:rPr>
          <w:rFonts w:ascii="Tahoma" w:hAnsi="Tahoma" w:cs="Tahoma"/>
        </w:rPr>
        <w:t xml:space="preserve"> </w:t>
      </w:r>
      <w:r w:rsidR="00B22D78" w:rsidRPr="00A679F4">
        <w:rPr>
          <w:rFonts w:ascii="Tahoma" w:hAnsi="Tahoma" w:cs="Tahoma"/>
        </w:rPr>
        <w:t>sicer</w:t>
      </w:r>
      <w:r w:rsidR="005E5050">
        <w:rPr>
          <w:rFonts w:ascii="Tahoma" w:hAnsi="Tahoma" w:cs="Tahoma"/>
        </w:rPr>
        <w:t xml:space="preserve"> </w:t>
      </w:r>
      <w:r w:rsidR="00B22D78" w:rsidRPr="00A679F4">
        <w:rPr>
          <w:rFonts w:ascii="Tahoma" w:hAnsi="Tahoma" w:cs="Tahoma"/>
        </w:rPr>
        <w:t>pisno,</w:t>
      </w:r>
      <w:r w:rsidR="005E5050">
        <w:rPr>
          <w:rFonts w:ascii="Tahoma" w:hAnsi="Tahoma" w:cs="Tahoma"/>
        </w:rPr>
        <w:t xml:space="preserve"> </w:t>
      </w:r>
      <w:r w:rsidR="00B22D78" w:rsidRPr="00A679F4">
        <w:rPr>
          <w:rFonts w:ascii="Tahoma" w:hAnsi="Tahoma" w:cs="Tahoma"/>
        </w:rPr>
        <w:t>z</w:t>
      </w:r>
      <w:r w:rsidR="005E5050">
        <w:rPr>
          <w:rFonts w:ascii="Tahoma" w:hAnsi="Tahoma" w:cs="Tahoma"/>
        </w:rPr>
        <w:t xml:space="preserve"> </w:t>
      </w:r>
      <w:r w:rsidR="00B22D78" w:rsidRPr="00A679F4">
        <w:rPr>
          <w:rFonts w:ascii="Tahoma" w:hAnsi="Tahoma" w:cs="Tahoma"/>
        </w:rPr>
        <w:t>navedbo</w:t>
      </w:r>
      <w:r w:rsidR="005E5050">
        <w:rPr>
          <w:rFonts w:ascii="Tahoma" w:hAnsi="Tahoma" w:cs="Tahoma"/>
        </w:rPr>
        <w:t xml:space="preserve"> </w:t>
      </w:r>
      <w:r w:rsidR="00B22D78" w:rsidRPr="00A679F4">
        <w:rPr>
          <w:rFonts w:ascii="Tahoma" w:hAnsi="Tahoma" w:cs="Tahoma"/>
        </w:rPr>
        <w:t>datuma</w:t>
      </w:r>
      <w:r w:rsidR="005E5050">
        <w:rPr>
          <w:rFonts w:ascii="Tahoma" w:hAnsi="Tahoma" w:cs="Tahoma"/>
        </w:rPr>
        <w:t xml:space="preserve"> </w:t>
      </w:r>
      <w:r w:rsidR="00B22D78" w:rsidRPr="00A679F4">
        <w:rPr>
          <w:rFonts w:ascii="Tahoma" w:hAnsi="Tahoma" w:cs="Tahoma"/>
        </w:rPr>
        <w:t>primopredaje</w:t>
      </w:r>
      <w:r w:rsidR="005E5050">
        <w:rPr>
          <w:rFonts w:ascii="Tahoma" w:hAnsi="Tahoma" w:cs="Tahoma"/>
        </w:rPr>
        <w:t xml:space="preserve"> </w:t>
      </w:r>
      <w:r w:rsidR="00B22D78" w:rsidRPr="00A679F4">
        <w:rPr>
          <w:rFonts w:ascii="Tahoma" w:hAnsi="Tahoma" w:cs="Tahoma"/>
        </w:rPr>
        <w:t>poslov.</w:t>
      </w:r>
      <w:r w:rsidR="005E5050">
        <w:rPr>
          <w:rFonts w:ascii="Tahoma" w:hAnsi="Tahoma" w:cs="Tahoma"/>
        </w:rPr>
        <w:t xml:space="preserve"> </w:t>
      </w:r>
      <w:r w:rsidR="00B22D78" w:rsidRPr="00A679F4">
        <w:rPr>
          <w:rFonts w:ascii="Tahoma" w:hAnsi="Tahoma" w:cs="Tahoma"/>
        </w:rPr>
        <w:t>Pisno</w:t>
      </w:r>
      <w:r w:rsidR="005E5050">
        <w:rPr>
          <w:rFonts w:ascii="Tahoma" w:hAnsi="Tahoma" w:cs="Tahoma"/>
        </w:rPr>
        <w:t xml:space="preserve"> </w:t>
      </w:r>
      <w:r w:rsidR="00B22D78" w:rsidRPr="00A679F4">
        <w:rPr>
          <w:rFonts w:ascii="Tahoma" w:hAnsi="Tahoma" w:cs="Tahoma"/>
        </w:rPr>
        <w:t>obvestilo</w:t>
      </w:r>
      <w:r w:rsidR="005E5050">
        <w:rPr>
          <w:rFonts w:ascii="Tahoma" w:hAnsi="Tahoma" w:cs="Tahoma"/>
        </w:rPr>
        <w:t xml:space="preserve"> </w:t>
      </w:r>
      <w:r w:rsidR="00B22D78" w:rsidRPr="00A679F4">
        <w:rPr>
          <w:rFonts w:ascii="Tahoma" w:hAnsi="Tahoma" w:cs="Tahoma"/>
        </w:rPr>
        <w:t>o</w:t>
      </w:r>
      <w:r w:rsidR="005E5050">
        <w:rPr>
          <w:rFonts w:ascii="Tahoma" w:hAnsi="Tahoma" w:cs="Tahoma"/>
        </w:rPr>
        <w:t xml:space="preserve"> </w:t>
      </w:r>
      <w:r w:rsidR="00B22D78" w:rsidRPr="00A679F4">
        <w:rPr>
          <w:rFonts w:ascii="Tahoma" w:hAnsi="Tahoma" w:cs="Tahoma"/>
        </w:rPr>
        <w:t>tem</w:t>
      </w:r>
      <w:r w:rsidR="005E5050">
        <w:rPr>
          <w:rFonts w:ascii="Tahoma" w:hAnsi="Tahoma" w:cs="Tahoma"/>
        </w:rPr>
        <w:t xml:space="preserve"> </w:t>
      </w:r>
      <w:r w:rsidR="00B22D78" w:rsidRPr="00A679F4">
        <w:rPr>
          <w:rFonts w:ascii="Tahoma" w:hAnsi="Tahoma" w:cs="Tahoma"/>
        </w:rPr>
        <w:t>mora</w:t>
      </w:r>
      <w:r w:rsidR="005E5050">
        <w:rPr>
          <w:rFonts w:ascii="Tahoma" w:hAnsi="Tahoma" w:cs="Tahoma"/>
        </w:rPr>
        <w:t xml:space="preserve"> </w:t>
      </w:r>
      <w:r w:rsidR="00B22D78" w:rsidRPr="00A679F4">
        <w:rPr>
          <w:rFonts w:ascii="Tahoma" w:hAnsi="Tahoma" w:cs="Tahoma"/>
        </w:rPr>
        <w:t>prejeti</w:t>
      </w:r>
      <w:r w:rsidR="005E5050">
        <w:rPr>
          <w:rFonts w:ascii="Tahoma" w:hAnsi="Tahoma" w:cs="Tahoma"/>
        </w:rPr>
        <w:t xml:space="preserve"> </w:t>
      </w:r>
      <w:r w:rsidR="00B22D78" w:rsidRPr="00A679F4">
        <w:rPr>
          <w:rFonts w:ascii="Tahoma" w:hAnsi="Tahoma" w:cs="Tahoma"/>
        </w:rPr>
        <w:t>naročnik</w:t>
      </w:r>
      <w:r w:rsidR="005E5050">
        <w:rPr>
          <w:rFonts w:ascii="Tahoma" w:hAnsi="Tahoma" w:cs="Tahoma"/>
        </w:rPr>
        <w:t xml:space="preserve"> </w:t>
      </w:r>
      <w:r w:rsidR="00B22D78" w:rsidRPr="00A679F4">
        <w:rPr>
          <w:rFonts w:ascii="Tahoma" w:hAnsi="Tahoma" w:cs="Tahoma"/>
        </w:rPr>
        <w:t>oziroma</w:t>
      </w:r>
      <w:r w:rsidR="005E5050">
        <w:rPr>
          <w:rFonts w:ascii="Tahoma" w:hAnsi="Tahoma" w:cs="Tahoma"/>
        </w:rPr>
        <w:t xml:space="preserve"> </w:t>
      </w:r>
      <w:r w:rsidR="00125254">
        <w:rPr>
          <w:rFonts w:ascii="Tahoma" w:hAnsi="Tahoma" w:cs="Tahoma"/>
        </w:rPr>
        <w:t>izvajalec</w:t>
      </w:r>
      <w:r w:rsidR="005E5050">
        <w:rPr>
          <w:rFonts w:ascii="Tahoma" w:hAnsi="Tahoma" w:cs="Tahoma"/>
        </w:rPr>
        <w:t xml:space="preserve"> </w:t>
      </w:r>
      <w:r w:rsidR="00B22D78" w:rsidRPr="00A679F4">
        <w:rPr>
          <w:rFonts w:ascii="Tahoma" w:hAnsi="Tahoma" w:cs="Tahoma"/>
        </w:rPr>
        <w:t>najkasneje</w:t>
      </w:r>
      <w:r w:rsidR="005E5050">
        <w:rPr>
          <w:rFonts w:ascii="Tahoma" w:hAnsi="Tahoma" w:cs="Tahoma"/>
        </w:rPr>
        <w:t xml:space="preserve"> </w:t>
      </w:r>
      <w:r w:rsidR="00B22D78" w:rsidRPr="00A679F4">
        <w:rPr>
          <w:rFonts w:ascii="Tahoma" w:hAnsi="Tahoma" w:cs="Tahoma"/>
        </w:rPr>
        <w:t>v</w:t>
      </w:r>
      <w:r w:rsidR="005E5050">
        <w:rPr>
          <w:rFonts w:ascii="Tahoma" w:hAnsi="Tahoma" w:cs="Tahoma"/>
        </w:rPr>
        <w:t xml:space="preserve"> </w:t>
      </w:r>
      <w:r w:rsidR="00B22D78" w:rsidRPr="00A679F4">
        <w:rPr>
          <w:rFonts w:ascii="Tahoma" w:hAnsi="Tahoma" w:cs="Tahoma"/>
        </w:rPr>
        <w:t>treh</w:t>
      </w:r>
      <w:r w:rsidR="005E5050">
        <w:rPr>
          <w:rFonts w:ascii="Tahoma" w:hAnsi="Tahoma" w:cs="Tahoma"/>
        </w:rPr>
        <w:t xml:space="preserve"> </w:t>
      </w:r>
      <w:r w:rsidR="00B22D78" w:rsidRPr="00A679F4">
        <w:rPr>
          <w:rFonts w:ascii="Tahoma" w:hAnsi="Tahoma" w:cs="Tahoma"/>
        </w:rPr>
        <w:t>(3)</w:t>
      </w:r>
      <w:r w:rsidR="005E5050">
        <w:rPr>
          <w:rFonts w:ascii="Tahoma" w:hAnsi="Tahoma" w:cs="Tahoma"/>
        </w:rPr>
        <w:t xml:space="preserve"> </w:t>
      </w:r>
      <w:r w:rsidR="00B22D78" w:rsidRPr="00A679F4">
        <w:rPr>
          <w:rFonts w:ascii="Tahoma" w:hAnsi="Tahoma" w:cs="Tahoma"/>
        </w:rPr>
        <w:t>koledarskih</w:t>
      </w:r>
      <w:r w:rsidR="005E5050">
        <w:rPr>
          <w:rFonts w:ascii="Tahoma" w:hAnsi="Tahoma" w:cs="Tahoma"/>
        </w:rPr>
        <w:t xml:space="preserve"> </w:t>
      </w:r>
      <w:r w:rsidR="00B22D78" w:rsidRPr="00A679F4">
        <w:rPr>
          <w:rFonts w:ascii="Tahoma" w:hAnsi="Tahoma" w:cs="Tahoma"/>
        </w:rPr>
        <w:t>dneh</w:t>
      </w:r>
      <w:r w:rsidR="005E5050">
        <w:rPr>
          <w:rFonts w:ascii="Tahoma" w:hAnsi="Tahoma" w:cs="Tahoma"/>
        </w:rPr>
        <w:t xml:space="preserve"> </w:t>
      </w:r>
      <w:r w:rsidR="00B22D78" w:rsidRPr="00A679F4">
        <w:rPr>
          <w:rFonts w:ascii="Tahoma" w:hAnsi="Tahoma" w:cs="Tahoma"/>
        </w:rPr>
        <w:t>pred</w:t>
      </w:r>
      <w:r w:rsidR="005E5050">
        <w:rPr>
          <w:rFonts w:ascii="Tahoma" w:hAnsi="Tahoma" w:cs="Tahoma"/>
        </w:rPr>
        <w:t xml:space="preserve"> </w:t>
      </w:r>
      <w:r w:rsidR="00B22D78" w:rsidRPr="00A679F4">
        <w:rPr>
          <w:rFonts w:ascii="Tahoma" w:hAnsi="Tahoma" w:cs="Tahoma"/>
        </w:rPr>
        <w:t>navedenim</w:t>
      </w:r>
      <w:r w:rsidR="005E5050">
        <w:rPr>
          <w:rFonts w:ascii="Tahoma" w:hAnsi="Tahoma" w:cs="Tahoma"/>
        </w:rPr>
        <w:t xml:space="preserve"> </w:t>
      </w:r>
      <w:r w:rsidR="00B22D78" w:rsidRPr="00A679F4">
        <w:rPr>
          <w:rFonts w:ascii="Tahoma" w:hAnsi="Tahoma" w:cs="Tahoma"/>
        </w:rPr>
        <w:t>dnevom</w:t>
      </w:r>
      <w:r w:rsidR="005E5050">
        <w:rPr>
          <w:rFonts w:ascii="Tahoma" w:hAnsi="Tahoma" w:cs="Tahoma"/>
        </w:rPr>
        <w:t xml:space="preserve"> </w:t>
      </w:r>
      <w:r w:rsidR="00B22D78" w:rsidRPr="00A679F4">
        <w:rPr>
          <w:rFonts w:ascii="Tahoma" w:hAnsi="Tahoma" w:cs="Tahoma"/>
        </w:rPr>
        <w:t>primopredaje</w:t>
      </w:r>
      <w:r w:rsidR="005E5050">
        <w:rPr>
          <w:rFonts w:ascii="Tahoma" w:hAnsi="Tahoma" w:cs="Tahoma"/>
        </w:rPr>
        <w:t xml:space="preserve"> </w:t>
      </w:r>
      <w:r w:rsidR="00B22D78" w:rsidRPr="00A679F4">
        <w:rPr>
          <w:rFonts w:ascii="Tahoma" w:hAnsi="Tahoma" w:cs="Tahoma"/>
        </w:rPr>
        <w:t>poslov.</w:t>
      </w:r>
      <w:r w:rsidR="005E5050">
        <w:rPr>
          <w:rFonts w:ascii="Tahoma" w:hAnsi="Tahoma" w:cs="Tahoma"/>
        </w:rPr>
        <w:t xml:space="preserve"> </w:t>
      </w:r>
      <w:r w:rsidR="00B22D78" w:rsidRPr="00A679F4">
        <w:rPr>
          <w:rFonts w:ascii="Tahoma" w:hAnsi="Tahoma" w:cs="Tahoma"/>
        </w:rPr>
        <w:t>V</w:t>
      </w:r>
      <w:r w:rsidR="005E5050">
        <w:rPr>
          <w:rFonts w:ascii="Tahoma" w:hAnsi="Tahoma" w:cs="Tahoma"/>
        </w:rPr>
        <w:t xml:space="preserve"> </w:t>
      </w:r>
      <w:r w:rsidR="00B22D78" w:rsidRPr="00A679F4">
        <w:rPr>
          <w:rFonts w:ascii="Tahoma" w:hAnsi="Tahoma" w:cs="Tahoma"/>
        </w:rPr>
        <w:t>tem</w:t>
      </w:r>
      <w:r w:rsidR="005E5050">
        <w:rPr>
          <w:rFonts w:ascii="Tahoma" w:hAnsi="Tahoma" w:cs="Tahoma"/>
        </w:rPr>
        <w:t xml:space="preserve"> </w:t>
      </w:r>
      <w:r w:rsidR="00B22D78" w:rsidRPr="00A679F4">
        <w:rPr>
          <w:rFonts w:ascii="Tahoma" w:hAnsi="Tahoma" w:cs="Tahoma"/>
        </w:rPr>
        <w:t>primeru</w:t>
      </w:r>
      <w:r w:rsidR="005E5050">
        <w:rPr>
          <w:rFonts w:ascii="Tahoma" w:hAnsi="Tahoma" w:cs="Tahoma"/>
        </w:rPr>
        <w:t xml:space="preserve"> </w:t>
      </w:r>
      <w:r w:rsidR="00B22D78" w:rsidRPr="00A679F4">
        <w:rPr>
          <w:rFonts w:ascii="Tahoma" w:hAnsi="Tahoma" w:cs="Tahoma"/>
        </w:rPr>
        <w:t>aneks</w:t>
      </w:r>
      <w:r w:rsidR="005E5050">
        <w:rPr>
          <w:rFonts w:ascii="Tahoma" w:hAnsi="Tahoma" w:cs="Tahoma"/>
        </w:rPr>
        <w:t xml:space="preserve"> </w:t>
      </w:r>
      <w:r w:rsidR="00B22D78" w:rsidRPr="00A679F4">
        <w:rPr>
          <w:rFonts w:ascii="Tahoma" w:hAnsi="Tahoma" w:cs="Tahoma"/>
        </w:rPr>
        <w:t>k</w:t>
      </w:r>
      <w:r w:rsidR="005E5050">
        <w:rPr>
          <w:rFonts w:ascii="Tahoma" w:hAnsi="Tahoma" w:cs="Tahoma"/>
        </w:rPr>
        <w:t xml:space="preserve"> </w:t>
      </w:r>
      <w:r w:rsidR="00B22D78" w:rsidRPr="00A679F4">
        <w:rPr>
          <w:rFonts w:ascii="Tahoma" w:hAnsi="Tahoma" w:cs="Tahoma"/>
        </w:rPr>
        <w:t>okvirnemu</w:t>
      </w:r>
      <w:r w:rsidR="005E5050">
        <w:rPr>
          <w:rFonts w:ascii="Tahoma" w:hAnsi="Tahoma" w:cs="Tahoma"/>
        </w:rPr>
        <w:t xml:space="preserve"> </w:t>
      </w:r>
      <w:r w:rsidR="00B22D78" w:rsidRPr="00A679F4">
        <w:rPr>
          <w:rFonts w:ascii="Tahoma" w:hAnsi="Tahoma" w:cs="Tahoma"/>
        </w:rPr>
        <w:t>sporazumu</w:t>
      </w:r>
      <w:r w:rsidR="005E5050">
        <w:rPr>
          <w:rFonts w:ascii="Tahoma" w:hAnsi="Tahoma" w:cs="Tahoma"/>
        </w:rPr>
        <w:t xml:space="preserve"> </w:t>
      </w:r>
      <w:r w:rsidR="00B22D78" w:rsidRPr="00A679F4">
        <w:rPr>
          <w:rFonts w:ascii="Tahoma" w:hAnsi="Tahoma" w:cs="Tahoma"/>
        </w:rPr>
        <w:t>ni</w:t>
      </w:r>
      <w:r w:rsidR="005E5050">
        <w:rPr>
          <w:rFonts w:ascii="Tahoma" w:hAnsi="Tahoma" w:cs="Tahoma"/>
        </w:rPr>
        <w:t xml:space="preserve"> </w:t>
      </w:r>
      <w:r w:rsidR="00B22D78" w:rsidRPr="00A679F4">
        <w:rPr>
          <w:rFonts w:ascii="Tahoma" w:hAnsi="Tahoma" w:cs="Tahoma"/>
        </w:rPr>
        <w:t>potreben.</w:t>
      </w:r>
    </w:p>
    <w:p w14:paraId="0857264B" w14:textId="1264C34C" w:rsidR="00914B5A" w:rsidRDefault="00914B5A" w:rsidP="004227B8">
      <w:pPr>
        <w:keepNext/>
        <w:keepLines/>
        <w:jc w:val="both"/>
        <w:rPr>
          <w:rFonts w:ascii="Tahoma" w:hAnsi="Tahoma" w:cs="Tahoma"/>
        </w:rPr>
      </w:pPr>
    </w:p>
    <w:p w14:paraId="578B1C75" w14:textId="729EFC85" w:rsidR="00914B5A" w:rsidRDefault="00125254" w:rsidP="004227B8">
      <w:pPr>
        <w:keepNext/>
        <w:keepLines/>
        <w:jc w:val="both"/>
        <w:rPr>
          <w:rFonts w:ascii="Tahoma" w:hAnsi="Tahoma" w:cs="Tahoma"/>
          <w:iCs/>
        </w:rPr>
      </w:pPr>
      <w:r>
        <w:rPr>
          <w:rFonts w:ascii="Tahoma" w:hAnsi="Tahoma" w:cs="Tahoma"/>
          <w:iCs/>
        </w:rPr>
        <w:t>Izvajalec</w:t>
      </w:r>
      <w:r w:rsidR="005E5050">
        <w:rPr>
          <w:rFonts w:ascii="Tahoma" w:hAnsi="Tahoma" w:cs="Tahoma"/>
          <w:iCs/>
        </w:rPr>
        <w:t xml:space="preserve"> </w:t>
      </w:r>
      <w:r w:rsidR="00914B5A" w:rsidRPr="003B3F7C">
        <w:rPr>
          <w:rFonts w:ascii="Tahoma" w:hAnsi="Tahoma" w:cs="Tahoma"/>
          <w:iCs/>
        </w:rPr>
        <w:t>mora</w:t>
      </w:r>
      <w:r w:rsidR="005E5050">
        <w:rPr>
          <w:rFonts w:ascii="Tahoma" w:hAnsi="Tahoma" w:cs="Tahoma"/>
          <w:iCs/>
        </w:rPr>
        <w:t xml:space="preserve"> </w:t>
      </w:r>
      <w:r w:rsidR="00914B5A" w:rsidRPr="003B3F7C">
        <w:rPr>
          <w:rFonts w:ascii="Tahoma" w:hAnsi="Tahoma" w:cs="Tahoma"/>
          <w:iCs/>
        </w:rPr>
        <w:t>na</w:t>
      </w:r>
      <w:r w:rsidR="005E5050">
        <w:rPr>
          <w:rFonts w:ascii="Tahoma" w:hAnsi="Tahoma" w:cs="Tahoma"/>
          <w:iCs/>
        </w:rPr>
        <w:t xml:space="preserve"> </w:t>
      </w:r>
      <w:r w:rsidR="00914B5A" w:rsidRPr="003B3F7C">
        <w:rPr>
          <w:rFonts w:ascii="Tahoma" w:hAnsi="Tahoma" w:cs="Tahoma"/>
          <w:iCs/>
        </w:rPr>
        <w:t>zahtevo</w:t>
      </w:r>
      <w:r w:rsidR="005E5050">
        <w:rPr>
          <w:rFonts w:ascii="Tahoma" w:hAnsi="Tahoma" w:cs="Tahoma"/>
          <w:iCs/>
        </w:rPr>
        <w:t xml:space="preserve"> </w:t>
      </w:r>
      <w:r w:rsidR="00914B5A" w:rsidRPr="003B3F7C">
        <w:rPr>
          <w:rFonts w:ascii="Tahoma" w:hAnsi="Tahoma" w:cs="Tahoma"/>
          <w:iCs/>
        </w:rPr>
        <w:t>naročnika</w:t>
      </w:r>
      <w:r w:rsidR="005E5050">
        <w:rPr>
          <w:rFonts w:ascii="Tahoma" w:hAnsi="Tahoma" w:cs="Tahoma"/>
          <w:iCs/>
        </w:rPr>
        <w:t xml:space="preserve"> </w:t>
      </w:r>
      <w:r w:rsidR="00914B5A" w:rsidRPr="003B3F7C">
        <w:rPr>
          <w:rFonts w:ascii="Tahoma" w:hAnsi="Tahoma" w:cs="Tahoma"/>
          <w:iCs/>
        </w:rPr>
        <w:t>zamenjati</w:t>
      </w:r>
      <w:r w:rsidR="005E5050">
        <w:rPr>
          <w:rFonts w:ascii="Tahoma" w:hAnsi="Tahoma" w:cs="Tahoma"/>
          <w:iCs/>
        </w:rPr>
        <w:t xml:space="preserve"> </w:t>
      </w:r>
      <w:r w:rsidR="00914B5A">
        <w:rPr>
          <w:rFonts w:ascii="Tahoma" w:hAnsi="Tahoma" w:cs="Tahoma"/>
          <w:iCs/>
        </w:rPr>
        <w:t>skrbnika</w:t>
      </w:r>
      <w:r w:rsidR="005E5050">
        <w:rPr>
          <w:rFonts w:ascii="Tahoma" w:hAnsi="Tahoma" w:cs="Tahoma"/>
          <w:iCs/>
        </w:rPr>
        <w:t xml:space="preserve"> </w:t>
      </w:r>
      <w:r w:rsidR="00914B5A">
        <w:rPr>
          <w:rFonts w:ascii="Tahoma" w:hAnsi="Tahoma" w:cs="Tahoma"/>
          <w:iCs/>
        </w:rPr>
        <w:t>okvirnega</w:t>
      </w:r>
      <w:r w:rsidR="005E5050">
        <w:rPr>
          <w:rFonts w:ascii="Tahoma" w:hAnsi="Tahoma" w:cs="Tahoma"/>
          <w:iCs/>
        </w:rPr>
        <w:t xml:space="preserve"> </w:t>
      </w:r>
      <w:r w:rsidR="00914B5A">
        <w:rPr>
          <w:rFonts w:ascii="Tahoma" w:hAnsi="Tahoma" w:cs="Tahoma"/>
          <w:iCs/>
        </w:rPr>
        <w:t>sporazuma</w:t>
      </w:r>
      <w:r w:rsidR="00914B5A" w:rsidRPr="003B3F7C">
        <w:rPr>
          <w:rFonts w:ascii="Tahoma" w:hAnsi="Tahoma" w:cs="Tahoma"/>
          <w:iCs/>
        </w:rPr>
        <w:t>,</w:t>
      </w:r>
      <w:r w:rsidR="005E5050">
        <w:rPr>
          <w:rFonts w:ascii="Tahoma" w:hAnsi="Tahoma" w:cs="Tahoma"/>
          <w:iCs/>
        </w:rPr>
        <w:t xml:space="preserve"> </w:t>
      </w:r>
      <w:r w:rsidR="00914B5A" w:rsidRPr="003B3F7C">
        <w:rPr>
          <w:rFonts w:ascii="Tahoma" w:hAnsi="Tahoma" w:cs="Tahoma"/>
          <w:iCs/>
        </w:rPr>
        <w:t>če</w:t>
      </w:r>
      <w:r w:rsidR="005E5050">
        <w:rPr>
          <w:rFonts w:ascii="Tahoma" w:hAnsi="Tahoma" w:cs="Tahoma"/>
          <w:iCs/>
        </w:rPr>
        <w:t xml:space="preserve"> </w:t>
      </w:r>
      <w:r w:rsidR="00914B5A" w:rsidRPr="003B3F7C">
        <w:rPr>
          <w:rFonts w:ascii="Tahoma" w:hAnsi="Tahoma" w:cs="Tahoma"/>
          <w:iCs/>
        </w:rPr>
        <w:t>delo</w:t>
      </w:r>
      <w:r w:rsidR="005E5050">
        <w:rPr>
          <w:rFonts w:ascii="Tahoma" w:hAnsi="Tahoma" w:cs="Tahoma"/>
          <w:iCs/>
        </w:rPr>
        <w:t xml:space="preserve"> </w:t>
      </w:r>
      <w:r w:rsidR="00914B5A" w:rsidRPr="003B3F7C">
        <w:rPr>
          <w:rFonts w:ascii="Tahoma" w:hAnsi="Tahoma" w:cs="Tahoma"/>
          <w:iCs/>
        </w:rPr>
        <w:t>opravlja</w:t>
      </w:r>
      <w:r w:rsidR="005E5050">
        <w:rPr>
          <w:rFonts w:ascii="Tahoma" w:hAnsi="Tahoma" w:cs="Tahoma"/>
          <w:iCs/>
        </w:rPr>
        <w:t xml:space="preserve"> </w:t>
      </w:r>
      <w:r w:rsidR="00914B5A" w:rsidRPr="003B3F7C">
        <w:rPr>
          <w:rFonts w:ascii="Tahoma" w:hAnsi="Tahoma" w:cs="Tahoma"/>
          <w:iCs/>
        </w:rPr>
        <w:t>nestrokovno</w:t>
      </w:r>
      <w:r w:rsidR="005E5050">
        <w:rPr>
          <w:rFonts w:ascii="Tahoma" w:hAnsi="Tahoma" w:cs="Tahoma"/>
          <w:iCs/>
        </w:rPr>
        <w:t xml:space="preserve"> </w:t>
      </w:r>
      <w:r w:rsidR="00914B5A" w:rsidRPr="003B3F7C">
        <w:rPr>
          <w:rFonts w:ascii="Tahoma" w:hAnsi="Tahoma" w:cs="Tahoma"/>
          <w:iCs/>
        </w:rPr>
        <w:t>ali</w:t>
      </w:r>
      <w:r w:rsidR="005E5050">
        <w:rPr>
          <w:rFonts w:ascii="Tahoma" w:hAnsi="Tahoma" w:cs="Tahoma"/>
          <w:iCs/>
        </w:rPr>
        <w:t xml:space="preserve"> </w:t>
      </w:r>
      <w:r w:rsidR="00914B5A" w:rsidRPr="003B3F7C">
        <w:rPr>
          <w:rFonts w:ascii="Tahoma" w:hAnsi="Tahoma" w:cs="Tahoma"/>
          <w:iCs/>
        </w:rPr>
        <w:t>v</w:t>
      </w:r>
      <w:r w:rsidR="005E5050">
        <w:rPr>
          <w:rFonts w:ascii="Tahoma" w:hAnsi="Tahoma" w:cs="Tahoma"/>
          <w:iCs/>
        </w:rPr>
        <w:t xml:space="preserve"> </w:t>
      </w:r>
      <w:r w:rsidR="00914B5A" w:rsidRPr="003B3F7C">
        <w:rPr>
          <w:rFonts w:ascii="Tahoma" w:hAnsi="Tahoma" w:cs="Tahoma"/>
          <w:iCs/>
        </w:rPr>
        <w:t>nasprotju</w:t>
      </w:r>
      <w:r w:rsidR="005E5050">
        <w:rPr>
          <w:rFonts w:ascii="Tahoma" w:hAnsi="Tahoma" w:cs="Tahoma"/>
          <w:iCs/>
        </w:rPr>
        <w:t xml:space="preserve"> </w:t>
      </w:r>
      <w:r w:rsidR="00914B5A" w:rsidRPr="003B3F7C">
        <w:rPr>
          <w:rFonts w:ascii="Tahoma" w:hAnsi="Tahoma" w:cs="Tahoma"/>
          <w:iCs/>
        </w:rPr>
        <w:t>z</w:t>
      </w:r>
      <w:r w:rsidR="005E5050">
        <w:rPr>
          <w:rFonts w:ascii="Tahoma" w:hAnsi="Tahoma" w:cs="Tahoma"/>
          <w:iCs/>
        </w:rPr>
        <w:t xml:space="preserve"> </w:t>
      </w:r>
      <w:r w:rsidR="00914B5A" w:rsidRPr="003B3F7C">
        <w:rPr>
          <w:rFonts w:ascii="Tahoma" w:hAnsi="Tahoma" w:cs="Tahoma"/>
          <w:iCs/>
        </w:rPr>
        <w:t>interesi</w:t>
      </w:r>
      <w:r w:rsidR="005E5050">
        <w:rPr>
          <w:rFonts w:ascii="Tahoma" w:hAnsi="Tahoma" w:cs="Tahoma"/>
          <w:iCs/>
        </w:rPr>
        <w:t xml:space="preserve"> </w:t>
      </w:r>
      <w:r w:rsidR="00914B5A" w:rsidRPr="003B3F7C">
        <w:rPr>
          <w:rFonts w:ascii="Tahoma" w:hAnsi="Tahoma" w:cs="Tahoma"/>
          <w:iCs/>
        </w:rPr>
        <w:t>naročnika.</w:t>
      </w:r>
    </w:p>
    <w:p w14:paraId="5FE1CAC2" w14:textId="77777777" w:rsidR="00B22D78" w:rsidRPr="00A679F4" w:rsidRDefault="00B22D78" w:rsidP="004227B8">
      <w:pPr>
        <w:keepNext/>
        <w:keepLines/>
        <w:tabs>
          <w:tab w:val="left" w:pos="851"/>
          <w:tab w:val="left" w:pos="1702"/>
        </w:tabs>
        <w:jc w:val="both"/>
        <w:rPr>
          <w:rFonts w:ascii="Tahoma" w:hAnsi="Tahoma" w:cs="Tahoma"/>
        </w:rPr>
      </w:pPr>
    </w:p>
    <w:p w14:paraId="742C6D42" w14:textId="44EB896E" w:rsidR="00B22D78" w:rsidRPr="00A679F4" w:rsidRDefault="00B22D78" w:rsidP="004227B8">
      <w:pPr>
        <w:keepNext/>
        <w:keepLines/>
        <w:rPr>
          <w:rFonts w:ascii="Tahoma" w:hAnsi="Tahoma" w:cs="Tahoma"/>
          <w:b/>
          <w:szCs w:val="22"/>
        </w:rPr>
      </w:pPr>
      <w:r w:rsidRPr="00A679F4">
        <w:rPr>
          <w:rFonts w:ascii="Tahoma" w:hAnsi="Tahoma" w:cs="Tahoma"/>
          <w:b/>
          <w:szCs w:val="22"/>
        </w:rPr>
        <w:t>SESTAVNI</w:t>
      </w:r>
      <w:r w:rsidR="005E5050">
        <w:rPr>
          <w:rFonts w:ascii="Tahoma" w:hAnsi="Tahoma" w:cs="Tahoma"/>
          <w:b/>
          <w:szCs w:val="22"/>
        </w:rPr>
        <w:t xml:space="preserve"> </w:t>
      </w:r>
      <w:r w:rsidRPr="00A679F4">
        <w:rPr>
          <w:rFonts w:ascii="Tahoma" w:hAnsi="Tahoma" w:cs="Tahoma"/>
          <w:b/>
          <w:szCs w:val="22"/>
        </w:rPr>
        <w:t>DELI</w:t>
      </w:r>
      <w:r w:rsidR="005E5050">
        <w:rPr>
          <w:rFonts w:ascii="Tahoma" w:hAnsi="Tahoma" w:cs="Tahoma"/>
          <w:b/>
          <w:szCs w:val="22"/>
        </w:rPr>
        <w:t xml:space="preserve"> </w:t>
      </w:r>
      <w:r w:rsidRPr="00A679F4">
        <w:rPr>
          <w:rFonts w:ascii="Tahoma" w:hAnsi="Tahoma" w:cs="Tahoma"/>
          <w:b/>
          <w:szCs w:val="22"/>
        </w:rPr>
        <w:t>OKVIRNEGA</w:t>
      </w:r>
      <w:r w:rsidR="005E5050">
        <w:rPr>
          <w:rFonts w:ascii="Tahoma" w:hAnsi="Tahoma" w:cs="Tahoma"/>
          <w:b/>
          <w:szCs w:val="22"/>
        </w:rPr>
        <w:t xml:space="preserve"> </w:t>
      </w:r>
      <w:r w:rsidRPr="00A679F4">
        <w:rPr>
          <w:rFonts w:ascii="Tahoma" w:hAnsi="Tahoma" w:cs="Tahoma"/>
          <w:b/>
          <w:szCs w:val="22"/>
        </w:rPr>
        <w:t>SPORAZUMA</w:t>
      </w:r>
    </w:p>
    <w:p w14:paraId="41FED226" w14:textId="77777777" w:rsidR="001247D6" w:rsidRPr="00A679F4" w:rsidRDefault="001247D6" w:rsidP="004227B8">
      <w:pPr>
        <w:keepNext/>
        <w:keepLines/>
        <w:rPr>
          <w:rFonts w:ascii="Tahoma" w:hAnsi="Tahoma" w:cs="Tahoma"/>
          <w:b/>
          <w:sz w:val="18"/>
          <w:szCs w:val="18"/>
        </w:rPr>
      </w:pPr>
    </w:p>
    <w:p w14:paraId="676875AF"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2D77AC64" w14:textId="77777777" w:rsidR="00B22D78" w:rsidRPr="00A679F4" w:rsidRDefault="00B22D78" w:rsidP="004227B8">
      <w:pPr>
        <w:keepNext/>
        <w:keepLines/>
        <w:jc w:val="center"/>
        <w:rPr>
          <w:rFonts w:ascii="Tahoma" w:hAnsi="Tahoma" w:cs="Tahoma"/>
        </w:rPr>
      </w:pPr>
    </w:p>
    <w:p w14:paraId="631D4ECB" w14:textId="609C55DF" w:rsidR="00B22D78" w:rsidRPr="00A679F4" w:rsidRDefault="00B22D78" w:rsidP="004227B8">
      <w:pPr>
        <w:keepNext/>
        <w:keepLines/>
        <w:tabs>
          <w:tab w:val="left" w:pos="1702"/>
        </w:tabs>
        <w:jc w:val="both"/>
        <w:rPr>
          <w:rFonts w:ascii="Tahoma" w:hAnsi="Tahoma" w:cs="Tahoma"/>
        </w:rPr>
      </w:pPr>
      <w:r w:rsidRPr="00A679F4">
        <w:rPr>
          <w:rFonts w:ascii="Tahoma" w:hAnsi="Tahoma" w:cs="Tahoma"/>
        </w:rPr>
        <w:t>Stranki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ugotavljata,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priloge</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sestavni</w:t>
      </w:r>
      <w:r w:rsidR="005E5050">
        <w:rPr>
          <w:rFonts w:ascii="Tahoma" w:hAnsi="Tahoma" w:cs="Tahoma"/>
        </w:rPr>
        <w:t xml:space="preserve"> </w:t>
      </w:r>
      <w:r w:rsidRPr="00A679F4">
        <w:rPr>
          <w:rFonts w:ascii="Tahoma" w:hAnsi="Tahoma" w:cs="Tahoma"/>
        </w:rPr>
        <w:t>deli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7664B31C" w14:textId="2E10C780" w:rsidR="00B22D78" w:rsidRDefault="00B22D78" w:rsidP="004227B8">
      <w:pPr>
        <w:keepNext/>
        <w:keepLines/>
        <w:numPr>
          <w:ilvl w:val="0"/>
          <w:numId w:val="15"/>
        </w:numPr>
        <w:jc w:val="both"/>
        <w:rPr>
          <w:rFonts w:ascii="Tahoma" w:hAnsi="Tahoma" w:cs="Tahoma"/>
        </w:rPr>
      </w:pPr>
      <w:r w:rsidRPr="00A679F4">
        <w:rPr>
          <w:rFonts w:ascii="Tahoma" w:hAnsi="Tahoma" w:cs="Tahoma"/>
        </w:rPr>
        <w:t>razpisna</w:t>
      </w:r>
      <w:r w:rsidR="005E5050">
        <w:rPr>
          <w:rFonts w:ascii="Tahoma" w:hAnsi="Tahoma" w:cs="Tahoma"/>
        </w:rPr>
        <w:t xml:space="preserve"> </w:t>
      </w:r>
      <w:r w:rsidRPr="00A679F4">
        <w:rPr>
          <w:rFonts w:ascii="Tahoma" w:hAnsi="Tahoma" w:cs="Tahoma"/>
        </w:rPr>
        <w:t>dokumentacija</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vsemi</w:t>
      </w:r>
      <w:r w:rsidR="005E5050">
        <w:rPr>
          <w:rFonts w:ascii="Tahoma" w:hAnsi="Tahoma" w:cs="Tahoma"/>
        </w:rPr>
        <w:t xml:space="preserve"> </w:t>
      </w:r>
      <w:r w:rsidRPr="00A679F4">
        <w:rPr>
          <w:rFonts w:ascii="Tahoma" w:hAnsi="Tahoma" w:cs="Tahoma"/>
        </w:rPr>
        <w:t>njenimi</w:t>
      </w:r>
      <w:r w:rsidR="005E5050">
        <w:rPr>
          <w:rFonts w:ascii="Tahoma" w:hAnsi="Tahoma" w:cs="Tahoma"/>
        </w:rPr>
        <w:t xml:space="preserve"> </w:t>
      </w:r>
      <w:r w:rsidRPr="00A679F4">
        <w:rPr>
          <w:rFonts w:ascii="Tahoma" w:hAnsi="Tahoma" w:cs="Tahoma"/>
        </w:rPr>
        <w:t>prilogami),</w:t>
      </w:r>
    </w:p>
    <w:p w14:paraId="1038328F" w14:textId="6E889EEA" w:rsidR="00B22D78" w:rsidRDefault="00B22D78" w:rsidP="004227B8">
      <w:pPr>
        <w:keepNext/>
        <w:keepLines/>
        <w:numPr>
          <w:ilvl w:val="0"/>
          <w:numId w:val="15"/>
        </w:numPr>
        <w:jc w:val="both"/>
        <w:rPr>
          <w:rFonts w:ascii="Tahoma" w:hAnsi="Tahoma" w:cs="Tahoma"/>
        </w:rPr>
      </w:pPr>
      <w:r w:rsidRPr="00A679F4">
        <w:rPr>
          <w:rFonts w:ascii="Tahoma" w:hAnsi="Tahoma" w:cs="Tahoma"/>
        </w:rPr>
        <w:t>ponudba</w:t>
      </w:r>
      <w:r w:rsidR="005E5050">
        <w:rPr>
          <w:rFonts w:ascii="Tahoma" w:hAnsi="Tahoma" w:cs="Tahoma"/>
        </w:rPr>
        <w:t xml:space="preserve"> </w:t>
      </w:r>
      <w:r w:rsidRPr="00A679F4">
        <w:rPr>
          <w:rFonts w:ascii="Tahoma" w:hAnsi="Tahoma" w:cs="Tahoma"/>
        </w:rPr>
        <w:t>izvajalca</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__</w:t>
      </w:r>
      <w:r w:rsidR="00F41169" w:rsidRPr="00A679F4">
        <w:rPr>
          <w:rFonts w:ascii="Tahoma" w:hAnsi="Tahoma" w:cs="Tahoma"/>
        </w:rPr>
        <w:t>____</w:t>
      </w:r>
      <w:r w:rsidRPr="00A679F4">
        <w:rPr>
          <w:rFonts w:ascii="Tahoma" w:hAnsi="Tahoma" w:cs="Tahoma"/>
        </w:rPr>
        <w:t>__</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dne</w:t>
      </w:r>
      <w:r w:rsidR="005E5050">
        <w:rPr>
          <w:rFonts w:ascii="Tahoma" w:hAnsi="Tahoma" w:cs="Tahoma"/>
        </w:rPr>
        <w:t xml:space="preserve"> </w:t>
      </w:r>
      <w:r w:rsidRPr="00A679F4">
        <w:rPr>
          <w:rFonts w:ascii="Tahoma" w:hAnsi="Tahoma" w:cs="Tahoma"/>
        </w:rPr>
        <w:t>__</w:t>
      </w:r>
      <w:r w:rsidR="00F41169" w:rsidRPr="00A679F4">
        <w:rPr>
          <w:rFonts w:ascii="Tahoma" w:hAnsi="Tahoma" w:cs="Tahoma"/>
        </w:rPr>
        <w:t>_____</w:t>
      </w:r>
      <w:r w:rsidRPr="00A679F4">
        <w:rPr>
          <w:rFonts w:ascii="Tahoma" w:hAnsi="Tahoma" w:cs="Tahoma"/>
        </w:rPr>
        <w:t>__</w:t>
      </w:r>
      <w:r w:rsidR="005E5050">
        <w:rPr>
          <w:rFonts w:ascii="Tahoma" w:hAnsi="Tahoma" w:cs="Tahoma"/>
        </w:rPr>
        <w:t xml:space="preserve"> </w:t>
      </w:r>
      <w:r w:rsidRPr="00A679F4">
        <w:rPr>
          <w:rFonts w:ascii="Tahoma" w:hAnsi="Tahoma" w:cs="Tahoma"/>
        </w:rPr>
        <w:t>,</w:t>
      </w:r>
    </w:p>
    <w:p w14:paraId="0FEDD534" w14:textId="4B93975E" w:rsidR="00B22D78" w:rsidRPr="00A679F4" w:rsidRDefault="00B22D78" w:rsidP="004227B8">
      <w:pPr>
        <w:keepNext/>
        <w:keepLines/>
        <w:numPr>
          <w:ilvl w:val="0"/>
          <w:numId w:val="15"/>
        </w:numPr>
        <w:jc w:val="both"/>
        <w:rPr>
          <w:rFonts w:ascii="Tahoma" w:hAnsi="Tahoma" w:cs="Tahoma"/>
        </w:rPr>
      </w:pPr>
      <w:r w:rsidRPr="00A679F4">
        <w:rPr>
          <w:rFonts w:ascii="Tahoma" w:hAnsi="Tahoma" w:cs="Tahoma"/>
        </w:rPr>
        <w:t>vsi</w:t>
      </w:r>
      <w:r w:rsidR="005E5050">
        <w:rPr>
          <w:rFonts w:ascii="Tahoma" w:hAnsi="Tahoma" w:cs="Tahoma"/>
        </w:rPr>
        <w:t xml:space="preserve"> </w:t>
      </w:r>
      <w:r w:rsidRPr="00A679F4">
        <w:rPr>
          <w:rFonts w:ascii="Tahoma" w:hAnsi="Tahoma" w:cs="Tahoma"/>
        </w:rPr>
        <w:t>drugi</w:t>
      </w:r>
      <w:r w:rsidR="005E5050">
        <w:rPr>
          <w:rFonts w:ascii="Tahoma" w:hAnsi="Tahoma" w:cs="Tahoma"/>
        </w:rPr>
        <w:t xml:space="preserve"> </w:t>
      </w:r>
      <w:r w:rsidRPr="00A679F4">
        <w:rPr>
          <w:rFonts w:ascii="Tahoma" w:hAnsi="Tahoma" w:cs="Tahoma"/>
        </w:rPr>
        <w:t>pisni</w:t>
      </w:r>
      <w:r w:rsidR="005E5050">
        <w:rPr>
          <w:rFonts w:ascii="Tahoma" w:hAnsi="Tahoma" w:cs="Tahoma"/>
        </w:rPr>
        <w:t xml:space="preserve"> </w:t>
      </w:r>
      <w:r w:rsidRPr="00A679F4">
        <w:rPr>
          <w:rFonts w:ascii="Tahoma" w:hAnsi="Tahoma" w:cs="Tahoma"/>
        </w:rPr>
        <w:t>sporazumi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zapisniške</w:t>
      </w:r>
      <w:r w:rsidR="005E5050">
        <w:rPr>
          <w:rFonts w:ascii="Tahoma" w:hAnsi="Tahoma" w:cs="Tahoma"/>
        </w:rPr>
        <w:t xml:space="preserve"> </w:t>
      </w:r>
      <w:r w:rsidRPr="00A679F4">
        <w:rPr>
          <w:rFonts w:ascii="Tahoma" w:hAnsi="Tahoma" w:cs="Tahoma"/>
        </w:rPr>
        <w:t>ugotovitve,</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sta</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podpisala</w:t>
      </w:r>
      <w:r w:rsidR="005E5050">
        <w:rPr>
          <w:rFonts w:ascii="Tahoma" w:hAnsi="Tahoma" w:cs="Tahoma"/>
        </w:rPr>
        <w:t xml:space="preserve"> </w:t>
      </w:r>
      <w:r w:rsidRPr="00A679F4">
        <w:rPr>
          <w:rFonts w:ascii="Tahoma" w:hAnsi="Tahoma" w:cs="Tahoma"/>
        </w:rPr>
        <w:t>predstavnika</w:t>
      </w:r>
      <w:r w:rsidR="005E5050">
        <w:rPr>
          <w:rFonts w:ascii="Tahoma" w:hAnsi="Tahoma" w:cs="Tahoma"/>
        </w:rPr>
        <w:t xml:space="preserve"> </w:t>
      </w:r>
      <w:r w:rsidRPr="00A679F4">
        <w:rPr>
          <w:rFonts w:ascii="Tahoma" w:hAnsi="Tahoma" w:cs="Tahoma"/>
        </w:rPr>
        <w:t>strank</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3218D806" w14:textId="77777777" w:rsidR="00B22D78" w:rsidRPr="00A679F4" w:rsidRDefault="00B22D78" w:rsidP="004227B8">
      <w:pPr>
        <w:keepNext/>
        <w:keepLines/>
        <w:jc w:val="both"/>
        <w:rPr>
          <w:rFonts w:ascii="Tahoma" w:hAnsi="Tahoma" w:cs="Tahoma"/>
          <w:lang w:eastAsia="ar-SA"/>
        </w:rPr>
      </w:pPr>
    </w:p>
    <w:p w14:paraId="7E24377E" w14:textId="4C583504" w:rsidR="00B22D78" w:rsidRPr="00A679F4" w:rsidRDefault="00B22D78" w:rsidP="004227B8">
      <w:pPr>
        <w:keepNext/>
        <w:keepLines/>
        <w:jc w:val="both"/>
        <w:rPr>
          <w:rFonts w:ascii="Tahoma" w:hAnsi="Tahoma" w:cs="Tahoma"/>
          <w:lang w:eastAsia="ar-SA"/>
        </w:rPr>
      </w:pPr>
      <w:r w:rsidRPr="00A679F4">
        <w:rPr>
          <w:rFonts w:ascii="Tahoma" w:hAnsi="Tahoma" w:cs="Tahoma"/>
          <w:lang w:eastAsia="ar-SA"/>
        </w:rPr>
        <w:t>V</w:t>
      </w:r>
      <w:r w:rsidR="005E5050">
        <w:rPr>
          <w:rFonts w:ascii="Tahoma" w:hAnsi="Tahoma" w:cs="Tahoma"/>
          <w:lang w:eastAsia="ar-SA"/>
        </w:rPr>
        <w:t xml:space="preserve"> </w:t>
      </w:r>
      <w:r w:rsidRPr="00A679F4">
        <w:rPr>
          <w:rFonts w:ascii="Tahoma" w:hAnsi="Tahoma" w:cs="Tahoma"/>
          <w:lang w:eastAsia="ar-SA"/>
        </w:rPr>
        <w:t>primeru,</w:t>
      </w:r>
      <w:r w:rsidR="005E5050">
        <w:rPr>
          <w:rFonts w:ascii="Tahoma" w:hAnsi="Tahoma" w:cs="Tahoma"/>
          <w:lang w:eastAsia="ar-SA"/>
        </w:rPr>
        <w:t xml:space="preserve"> </w:t>
      </w:r>
      <w:r w:rsidRPr="00A679F4">
        <w:rPr>
          <w:rFonts w:ascii="Tahoma" w:hAnsi="Tahoma" w:cs="Tahoma"/>
          <w:lang w:eastAsia="ar-SA"/>
        </w:rPr>
        <w:t>če</w:t>
      </w:r>
      <w:r w:rsidR="005E5050">
        <w:rPr>
          <w:rFonts w:ascii="Tahoma" w:hAnsi="Tahoma" w:cs="Tahoma"/>
          <w:lang w:eastAsia="ar-SA"/>
        </w:rPr>
        <w:t xml:space="preserve"> </w:t>
      </w:r>
      <w:r w:rsidRPr="00A679F4">
        <w:rPr>
          <w:rFonts w:ascii="Tahoma" w:hAnsi="Tahoma" w:cs="Tahoma"/>
          <w:lang w:eastAsia="ar-SA"/>
        </w:rPr>
        <w:t>si</w:t>
      </w:r>
      <w:r w:rsidR="005E5050">
        <w:rPr>
          <w:rFonts w:ascii="Tahoma" w:hAnsi="Tahoma" w:cs="Tahoma"/>
          <w:lang w:eastAsia="ar-SA"/>
        </w:rPr>
        <w:t xml:space="preserve"> </w:t>
      </w:r>
      <w:r w:rsidRPr="00A679F4">
        <w:rPr>
          <w:rFonts w:ascii="Tahoma" w:hAnsi="Tahoma" w:cs="Tahoma"/>
          <w:lang w:eastAsia="ar-SA"/>
        </w:rPr>
        <w:t>vsebina</w:t>
      </w:r>
      <w:r w:rsidR="005E5050">
        <w:rPr>
          <w:rFonts w:ascii="Tahoma" w:hAnsi="Tahoma" w:cs="Tahoma"/>
          <w:lang w:eastAsia="ar-SA"/>
        </w:rPr>
        <w:t xml:space="preserve"> </w:t>
      </w:r>
      <w:r w:rsidRPr="00A679F4">
        <w:rPr>
          <w:rFonts w:ascii="Tahoma" w:hAnsi="Tahoma" w:cs="Tahoma"/>
          <w:lang w:eastAsia="ar-SA"/>
        </w:rPr>
        <w:t>zgoraj</w:t>
      </w:r>
      <w:r w:rsidR="005E5050">
        <w:rPr>
          <w:rFonts w:ascii="Tahoma" w:hAnsi="Tahoma" w:cs="Tahoma"/>
          <w:lang w:eastAsia="ar-SA"/>
        </w:rPr>
        <w:t xml:space="preserve"> </w:t>
      </w:r>
      <w:r w:rsidRPr="00A679F4">
        <w:rPr>
          <w:rFonts w:ascii="Tahoma" w:hAnsi="Tahoma" w:cs="Tahoma"/>
          <w:lang w:eastAsia="ar-SA"/>
        </w:rPr>
        <w:t>navedenih</w:t>
      </w:r>
      <w:r w:rsidR="005E5050">
        <w:rPr>
          <w:rFonts w:ascii="Tahoma" w:hAnsi="Tahoma" w:cs="Tahoma"/>
          <w:lang w:eastAsia="ar-SA"/>
        </w:rPr>
        <w:t xml:space="preserve"> </w:t>
      </w:r>
      <w:r w:rsidRPr="00A679F4">
        <w:rPr>
          <w:rFonts w:ascii="Tahoma" w:hAnsi="Tahoma" w:cs="Tahoma"/>
          <w:lang w:eastAsia="ar-SA"/>
        </w:rPr>
        <w:t>dokumentov</w:t>
      </w:r>
      <w:r w:rsidR="005E5050">
        <w:rPr>
          <w:rFonts w:ascii="Tahoma" w:hAnsi="Tahoma" w:cs="Tahoma"/>
          <w:lang w:eastAsia="ar-SA"/>
        </w:rPr>
        <w:t xml:space="preserve"> </w:t>
      </w:r>
      <w:r w:rsidRPr="00A679F4">
        <w:rPr>
          <w:rFonts w:ascii="Tahoma" w:hAnsi="Tahoma" w:cs="Tahoma"/>
          <w:lang w:eastAsia="ar-SA"/>
        </w:rPr>
        <w:t>nasprotuje</w:t>
      </w:r>
      <w:r w:rsidR="005E5050">
        <w:rPr>
          <w:rFonts w:ascii="Tahoma" w:hAnsi="Tahoma" w:cs="Tahoma"/>
          <w:lang w:eastAsia="ar-SA"/>
        </w:rPr>
        <w:t xml:space="preserve"> </w:t>
      </w:r>
      <w:r w:rsidRPr="00A679F4">
        <w:rPr>
          <w:rFonts w:ascii="Tahoma" w:hAnsi="Tahoma" w:cs="Tahoma"/>
          <w:lang w:eastAsia="ar-SA"/>
        </w:rPr>
        <w:t>in</w:t>
      </w:r>
      <w:r w:rsidR="005E5050">
        <w:rPr>
          <w:rFonts w:ascii="Tahoma" w:hAnsi="Tahoma" w:cs="Tahoma"/>
          <w:lang w:eastAsia="ar-SA"/>
        </w:rPr>
        <w:t xml:space="preserve"> </w:t>
      </w:r>
      <w:r w:rsidRPr="00A679F4">
        <w:rPr>
          <w:rFonts w:ascii="Tahoma" w:hAnsi="Tahoma" w:cs="Tahoma"/>
          <w:lang w:eastAsia="ar-SA"/>
        </w:rPr>
        <w:t>če</w:t>
      </w:r>
      <w:r w:rsidR="005E5050">
        <w:rPr>
          <w:rFonts w:ascii="Tahoma" w:hAnsi="Tahoma" w:cs="Tahoma"/>
          <w:lang w:eastAsia="ar-SA"/>
        </w:rPr>
        <w:t xml:space="preserve"> </w:t>
      </w:r>
      <w:r w:rsidRPr="00A679F4">
        <w:rPr>
          <w:rFonts w:ascii="Tahoma" w:hAnsi="Tahoma" w:cs="Tahoma"/>
          <w:lang w:eastAsia="ar-SA"/>
        </w:rPr>
        <w:t>volja</w:t>
      </w:r>
      <w:r w:rsidR="005E5050">
        <w:rPr>
          <w:rFonts w:ascii="Tahoma" w:hAnsi="Tahoma" w:cs="Tahoma"/>
          <w:lang w:eastAsia="ar-SA"/>
        </w:rPr>
        <w:t xml:space="preserve"> </w:t>
      </w:r>
      <w:r w:rsidRPr="00A679F4">
        <w:rPr>
          <w:rFonts w:ascii="Tahoma" w:hAnsi="Tahoma" w:cs="Tahoma"/>
          <w:lang w:eastAsia="ar-SA"/>
        </w:rPr>
        <w:t>strank</w:t>
      </w:r>
      <w:r w:rsidR="005E5050">
        <w:rPr>
          <w:rFonts w:ascii="Tahoma" w:hAnsi="Tahoma" w:cs="Tahoma"/>
          <w:lang w:eastAsia="ar-SA"/>
        </w:rPr>
        <w:t xml:space="preserve"> </w:t>
      </w:r>
      <w:r w:rsidRPr="00A679F4">
        <w:rPr>
          <w:rFonts w:ascii="Tahoma" w:hAnsi="Tahoma" w:cs="Tahoma"/>
          <w:lang w:eastAsia="ar-SA"/>
        </w:rPr>
        <w:t>okvirnega</w:t>
      </w:r>
      <w:r w:rsidR="005E5050">
        <w:rPr>
          <w:rFonts w:ascii="Tahoma" w:hAnsi="Tahoma" w:cs="Tahoma"/>
          <w:lang w:eastAsia="ar-SA"/>
        </w:rPr>
        <w:t xml:space="preserve"> </w:t>
      </w:r>
      <w:r w:rsidRPr="00A679F4">
        <w:rPr>
          <w:rFonts w:ascii="Tahoma" w:hAnsi="Tahoma" w:cs="Tahoma"/>
          <w:lang w:eastAsia="ar-SA"/>
        </w:rPr>
        <w:t>sporazuma</w:t>
      </w:r>
      <w:r w:rsidR="005E5050">
        <w:rPr>
          <w:rFonts w:ascii="Tahoma" w:hAnsi="Tahoma" w:cs="Tahoma"/>
          <w:lang w:eastAsia="ar-SA"/>
        </w:rPr>
        <w:t xml:space="preserve"> </w:t>
      </w:r>
      <w:r w:rsidRPr="00A679F4">
        <w:rPr>
          <w:rFonts w:ascii="Tahoma" w:hAnsi="Tahoma" w:cs="Tahoma"/>
          <w:lang w:eastAsia="ar-SA"/>
        </w:rPr>
        <w:t>ni</w:t>
      </w:r>
      <w:r w:rsidR="005E5050">
        <w:rPr>
          <w:rFonts w:ascii="Tahoma" w:hAnsi="Tahoma" w:cs="Tahoma"/>
          <w:lang w:eastAsia="ar-SA"/>
        </w:rPr>
        <w:t xml:space="preserve"> </w:t>
      </w:r>
      <w:r w:rsidRPr="00A679F4">
        <w:rPr>
          <w:rFonts w:ascii="Tahoma" w:hAnsi="Tahoma" w:cs="Tahoma"/>
          <w:lang w:eastAsia="ar-SA"/>
        </w:rPr>
        <w:t>jasno</w:t>
      </w:r>
      <w:r w:rsidR="005E5050">
        <w:rPr>
          <w:rFonts w:ascii="Tahoma" w:hAnsi="Tahoma" w:cs="Tahoma"/>
          <w:lang w:eastAsia="ar-SA"/>
        </w:rPr>
        <w:t xml:space="preserve"> </w:t>
      </w:r>
      <w:r w:rsidRPr="00A679F4">
        <w:rPr>
          <w:rFonts w:ascii="Tahoma" w:hAnsi="Tahoma" w:cs="Tahoma"/>
          <w:lang w:eastAsia="ar-SA"/>
        </w:rPr>
        <w:t>izražena,</w:t>
      </w:r>
      <w:r w:rsidR="005E5050">
        <w:rPr>
          <w:rFonts w:ascii="Tahoma" w:hAnsi="Tahoma" w:cs="Tahoma"/>
          <w:lang w:eastAsia="ar-SA"/>
        </w:rPr>
        <w:t xml:space="preserve"> </w:t>
      </w:r>
      <w:r w:rsidRPr="00A679F4">
        <w:rPr>
          <w:rFonts w:ascii="Tahoma" w:hAnsi="Tahoma" w:cs="Tahoma"/>
          <w:lang w:eastAsia="ar-SA"/>
        </w:rPr>
        <w:t>za</w:t>
      </w:r>
      <w:r w:rsidR="005E5050">
        <w:rPr>
          <w:rFonts w:ascii="Tahoma" w:hAnsi="Tahoma" w:cs="Tahoma"/>
          <w:lang w:eastAsia="ar-SA"/>
        </w:rPr>
        <w:t xml:space="preserve"> </w:t>
      </w:r>
      <w:r w:rsidRPr="00A679F4">
        <w:rPr>
          <w:rFonts w:ascii="Tahoma" w:hAnsi="Tahoma" w:cs="Tahoma"/>
          <w:lang w:eastAsia="ar-SA"/>
        </w:rPr>
        <w:t>razlago</w:t>
      </w:r>
      <w:r w:rsidR="005E5050">
        <w:rPr>
          <w:rFonts w:ascii="Tahoma" w:hAnsi="Tahoma" w:cs="Tahoma"/>
          <w:lang w:eastAsia="ar-SA"/>
        </w:rPr>
        <w:t xml:space="preserve"> </w:t>
      </w:r>
      <w:r w:rsidRPr="00A679F4">
        <w:rPr>
          <w:rFonts w:ascii="Tahoma" w:hAnsi="Tahoma" w:cs="Tahoma"/>
          <w:lang w:eastAsia="ar-SA"/>
        </w:rPr>
        <w:t>volje</w:t>
      </w:r>
      <w:r w:rsidR="005E5050">
        <w:rPr>
          <w:rFonts w:ascii="Tahoma" w:hAnsi="Tahoma" w:cs="Tahoma"/>
          <w:lang w:eastAsia="ar-SA"/>
        </w:rPr>
        <w:t xml:space="preserve"> </w:t>
      </w:r>
      <w:r w:rsidRPr="00A679F4">
        <w:rPr>
          <w:rFonts w:ascii="Tahoma" w:hAnsi="Tahoma" w:cs="Tahoma"/>
          <w:lang w:eastAsia="ar-SA"/>
        </w:rPr>
        <w:t>obeh</w:t>
      </w:r>
      <w:r w:rsidR="005E5050">
        <w:rPr>
          <w:rFonts w:ascii="Tahoma" w:hAnsi="Tahoma" w:cs="Tahoma"/>
          <w:lang w:eastAsia="ar-SA"/>
        </w:rPr>
        <w:t xml:space="preserve"> </w:t>
      </w:r>
      <w:r w:rsidRPr="00A679F4">
        <w:rPr>
          <w:rFonts w:ascii="Tahoma" w:hAnsi="Tahoma" w:cs="Tahoma"/>
          <w:lang w:eastAsia="ar-SA"/>
        </w:rPr>
        <w:t>strank</w:t>
      </w:r>
      <w:r w:rsidR="005E5050">
        <w:rPr>
          <w:rFonts w:ascii="Tahoma" w:hAnsi="Tahoma" w:cs="Tahoma"/>
          <w:lang w:eastAsia="ar-SA"/>
        </w:rPr>
        <w:t xml:space="preserve"> </w:t>
      </w:r>
      <w:r w:rsidRPr="00A679F4">
        <w:rPr>
          <w:rFonts w:ascii="Tahoma" w:hAnsi="Tahoma" w:cs="Tahoma"/>
          <w:lang w:eastAsia="ar-SA"/>
        </w:rPr>
        <w:t>okvirnega</w:t>
      </w:r>
      <w:r w:rsidR="005E5050">
        <w:rPr>
          <w:rFonts w:ascii="Tahoma" w:hAnsi="Tahoma" w:cs="Tahoma"/>
          <w:lang w:eastAsia="ar-SA"/>
        </w:rPr>
        <w:t xml:space="preserve"> </w:t>
      </w:r>
      <w:r w:rsidRPr="00A679F4">
        <w:rPr>
          <w:rFonts w:ascii="Tahoma" w:hAnsi="Tahoma" w:cs="Tahoma"/>
          <w:lang w:eastAsia="ar-SA"/>
        </w:rPr>
        <w:t>sporazuma</w:t>
      </w:r>
      <w:r w:rsidR="005E5050">
        <w:rPr>
          <w:rFonts w:ascii="Tahoma" w:hAnsi="Tahoma" w:cs="Tahoma"/>
          <w:lang w:eastAsia="ar-SA"/>
        </w:rPr>
        <w:t xml:space="preserve"> </w:t>
      </w:r>
      <w:r w:rsidRPr="00A679F4">
        <w:rPr>
          <w:rFonts w:ascii="Tahoma" w:hAnsi="Tahoma" w:cs="Tahoma"/>
          <w:lang w:eastAsia="ar-SA"/>
        </w:rPr>
        <w:t>najprej</w:t>
      </w:r>
      <w:r w:rsidR="005E5050">
        <w:rPr>
          <w:rFonts w:ascii="Tahoma" w:hAnsi="Tahoma" w:cs="Tahoma"/>
          <w:lang w:eastAsia="ar-SA"/>
        </w:rPr>
        <w:t xml:space="preserve"> </w:t>
      </w:r>
      <w:r w:rsidRPr="00A679F4">
        <w:rPr>
          <w:rFonts w:ascii="Tahoma" w:hAnsi="Tahoma" w:cs="Tahoma"/>
          <w:lang w:eastAsia="ar-SA"/>
        </w:rPr>
        <w:t>veljajo</w:t>
      </w:r>
      <w:r w:rsidR="005E5050">
        <w:rPr>
          <w:rFonts w:ascii="Tahoma" w:hAnsi="Tahoma" w:cs="Tahoma"/>
          <w:lang w:eastAsia="ar-SA"/>
        </w:rPr>
        <w:t xml:space="preserve"> </w:t>
      </w:r>
      <w:r w:rsidRPr="00A679F4">
        <w:rPr>
          <w:rFonts w:ascii="Tahoma" w:hAnsi="Tahoma" w:cs="Tahoma"/>
          <w:lang w:eastAsia="ar-SA"/>
        </w:rPr>
        <w:t>določila</w:t>
      </w:r>
      <w:r w:rsidR="005E5050">
        <w:rPr>
          <w:rFonts w:ascii="Tahoma" w:hAnsi="Tahoma" w:cs="Tahoma"/>
          <w:lang w:eastAsia="ar-SA"/>
        </w:rPr>
        <w:t xml:space="preserve"> </w:t>
      </w:r>
      <w:r w:rsidRPr="00A679F4">
        <w:rPr>
          <w:rFonts w:ascii="Tahoma" w:hAnsi="Tahoma" w:cs="Tahoma"/>
          <w:lang w:eastAsia="ar-SA"/>
        </w:rPr>
        <w:t>tega</w:t>
      </w:r>
      <w:r w:rsidR="005E5050">
        <w:rPr>
          <w:rFonts w:ascii="Tahoma" w:hAnsi="Tahoma" w:cs="Tahoma"/>
          <w:lang w:eastAsia="ar-SA"/>
        </w:rPr>
        <w:t xml:space="preserve"> </w:t>
      </w:r>
      <w:r w:rsidRPr="00A679F4">
        <w:rPr>
          <w:rFonts w:ascii="Tahoma" w:hAnsi="Tahoma" w:cs="Tahoma"/>
          <w:lang w:eastAsia="ar-SA"/>
        </w:rPr>
        <w:t>okvirnega</w:t>
      </w:r>
      <w:r w:rsidR="005E5050">
        <w:rPr>
          <w:rFonts w:ascii="Tahoma" w:hAnsi="Tahoma" w:cs="Tahoma"/>
          <w:lang w:eastAsia="ar-SA"/>
        </w:rPr>
        <w:t xml:space="preserve"> </w:t>
      </w:r>
      <w:r w:rsidRPr="00A679F4">
        <w:rPr>
          <w:rFonts w:ascii="Tahoma" w:hAnsi="Tahoma" w:cs="Tahoma"/>
          <w:lang w:eastAsia="ar-SA"/>
        </w:rPr>
        <w:t>sporazuma,</w:t>
      </w:r>
      <w:r w:rsidR="005E5050">
        <w:rPr>
          <w:rFonts w:ascii="Tahoma" w:hAnsi="Tahoma" w:cs="Tahoma"/>
          <w:lang w:eastAsia="ar-SA"/>
        </w:rPr>
        <w:t xml:space="preserve"> </w:t>
      </w:r>
      <w:r w:rsidRPr="00A679F4">
        <w:rPr>
          <w:rFonts w:ascii="Tahoma" w:hAnsi="Tahoma" w:cs="Tahoma"/>
          <w:lang w:eastAsia="ar-SA"/>
        </w:rPr>
        <w:t>nato</w:t>
      </w:r>
      <w:r w:rsidR="005E5050">
        <w:rPr>
          <w:rFonts w:ascii="Tahoma" w:hAnsi="Tahoma" w:cs="Tahoma"/>
          <w:lang w:eastAsia="ar-SA"/>
        </w:rPr>
        <w:t xml:space="preserve"> </w:t>
      </w:r>
      <w:r w:rsidRPr="00A679F4">
        <w:rPr>
          <w:rFonts w:ascii="Tahoma" w:hAnsi="Tahoma" w:cs="Tahoma"/>
          <w:lang w:eastAsia="ar-SA"/>
        </w:rPr>
        <w:t>razpisna</w:t>
      </w:r>
      <w:r w:rsidR="005E5050">
        <w:rPr>
          <w:rFonts w:ascii="Tahoma" w:hAnsi="Tahoma" w:cs="Tahoma"/>
          <w:lang w:eastAsia="ar-SA"/>
        </w:rPr>
        <w:t xml:space="preserve"> </w:t>
      </w:r>
      <w:r w:rsidRPr="00A679F4">
        <w:rPr>
          <w:rFonts w:ascii="Tahoma" w:hAnsi="Tahoma" w:cs="Tahoma"/>
          <w:lang w:eastAsia="ar-SA"/>
        </w:rPr>
        <w:t>dokumentacija,</w:t>
      </w:r>
      <w:r w:rsidR="005E5050">
        <w:rPr>
          <w:rFonts w:ascii="Tahoma" w:hAnsi="Tahoma" w:cs="Tahoma"/>
          <w:lang w:eastAsia="ar-SA"/>
        </w:rPr>
        <w:t xml:space="preserve"> </w:t>
      </w:r>
      <w:r w:rsidRPr="00A679F4">
        <w:rPr>
          <w:rFonts w:ascii="Tahoma" w:hAnsi="Tahoma" w:cs="Tahoma"/>
          <w:lang w:eastAsia="ar-SA"/>
        </w:rPr>
        <w:t>na</w:t>
      </w:r>
      <w:r w:rsidR="005E5050">
        <w:rPr>
          <w:rFonts w:ascii="Tahoma" w:hAnsi="Tahoma" w:cs="Tahoma"/>
          <w:lang w:eastAsia="ar-SA"/>
        </w:rPr>
        <w:t xml:space="preserve"> </w:t>
      </w:r>
      <w:r w:rsidRPr="00A679F4">
        <w:rPr>
          <w:rFonts w:ascii="Tahoma" w:hAnsi="Tahoma" w:cs="Tahoma"/>
          <w:lang w:eastAsia="ar-SA"/>
        </w:rPr>
        <w:t>podlagi</w:t>
      </w:r>
      <w:r w:rsidR="005E5050">
        <w:rPr>
          <w:rFonts w:ascii="Tahoma" w:hAnsi="Tahoma" w:cs="Tahoma"/>
          <w:lang w:eastAsia="ar-SA"/>
        </w:rPr>
        <w:t xml:space="preserve"> </w:t>
      </w:r>
      <w:r w:rsidRPr="00A679F4">
        <w:rPr>
          <w:rFonts w:ascii="Tahoma" w:hAnsi="Tahoma" w:cs="Tahoma"/>
          <w:lang w:eastAsia="ar-SA"/>
        </w:rPr>
        <w:t>katere</w:t>
      </w:r>
      <w:r w:rsidR="005E5050">
        <w:rPr>
          <w:rFonts w:ascii="Tahoma" w:hAnsi="Tahoma" w:cs="Tahoma"/>
          <w:lang w:eastAsia="ar-SA"/>
        </w:rPr>
        <w:t xml:space="preserve"> </w:t>
      </w:r>
      <w:r w:rsidRPr="00A679F4">
        <w:rPr>
          <w:rFonts w:ascii="Tahoma" w:hAnsi="Tahoma" w:cs="Tahoma"/>
          <w:lang w:eastAsia="ar-SA"/>
        </w:rPr>
        <w:t>je</w:t>
      </w:r>
      <w:r w:rsidR="005E5050">
        <w:rPr>
          <w:rFonts w:ascii="Tahoma" w:hAnsi="Tahoma" w:cs="Tahoma"/>
          <w:lang w:eastAsia="ar-SA"/>
        </w:rPr>
        <w:t xml:space="preserve"> </w:t>
      </w:r>
      <w:r w:rsidR="00B36598">
        <w:rPr>
          <w:rFonts w:ascii="Tahoma" w:hAnsi="Tahoma" w:cs="Tahoma"/>
          <w:snapToGrid w:val="0"/>
        </w:rPr>
        <w:t>izvajalec</w:t>
      </w:r>
      <w:r w:rsidR="005E5050">
        <w:rPr>
          <w:rFonts w:ascii="Tahoma" w:hAnsi="Tahoma" w:cs="Tahoma"/>
          <w:snapToGrid w:val="0"/>
        </w:rPr>
        <w:t xml:space="preserve"> </w:t>
      </w:r>
      <w:r w:rsidRPr="00A679F4">
        <w:rPr>
          <w:rFonts w:ascii="Tahoma" w:hAnsi="Tahoma" w:cs="Tahoma"/>
          <w:lang w:eastAsia="ar-SA"/>
        </w:rPr>
        <w:t>podal</w:t>
      </w:r>
      <w:r w:rsidR="008553F8">
        <w:rPr>
          <w:rFonts w:ascii="Tahoma" w:hAnsi="Tahoma" w:cs="Tahoma"/>
          <w:lang w:eastAsia="ar-SA"/>
        </w:rPr>
        <w:t>a</w:t>
      </w:r>
      <w:r w:rsidR="005E5050">
        <w:rPr>
          <w:rFonts w:ascii="Tahoma" w:hAnsi="Tahoma" w:cs="Tahoma"/>
          <w:lang w:eastAsia="ar-SA"/>
        </w:rPr>
        <w:t xml:space="preserve"> </w:t>
      </w:r>
      <w:r w:rsidRPr="00A679F4">
        <w:rPr>
          <w:rFonts w:ascii="Tahoma" w:hAnsi="Tahoma" w:cs="Tahoma"/>
          <w:lang w:eastAsia="ar-SA"/>
        </w:rPr>
        <w:t>svojo</w:t>
      </w:r>
      <w:r w:rsidR="005E5050">
        <w:rPr>
          <w:rFonts w:ascii="Tahoma" w:hAnsi="Tahoma" w:cs="Tahoma"/>
          <w:lang w:eastAsia="ar-SA"/>
        </w:rPr>
        <w:t xml:space="preserve"> </w:t>
      </w:r>
      <w:r w:rsidRPr="00A679F4">
        <w:rPr>
          <w:rFonts w:ascii="Tahoma" w:hAnsi="Tahoma" w:cs="Tahoma"/>
          <w:lang w:eastAsia="ar-SA"/>
        </w:rPr>
        <w:t>ponudbo</w:t>
      </w:r>
      <w:r w:rsidR="005E5050">
        <w:rPr>
          <w:rFonts w:ascii="Tahoma" w:hAnsi="Tahoma" w:cs="Tahoma"/>
          <w:lang w:eastAsia="ar-SA"/>
        </w:rPr>
        <w:t xml:space="preserve"> </w:t>
      </w:r>
      <w:r w:rsidRPr="00A679F4">
        <w:rPr>
          <w:rFonts w:ascii="Tahoma" w:hAnsi="Tahoma" w:cs="Tahoma"/>
          <w:lang w:eastAsia="ar-SA"/>
        </w:rPr>
        <w:t>in</w:t>
      </w:r>
      <w:r w:rsidR="005E5050">
        <w:rPr>
          <w:rFonts w:ascii="Tahoma" w:hAnsi="Tahoma" w:cs="Tahoma"/>
          <w:lang w:eastAsia="ar-SA"/>
        </w:rPr>
        <w:t xml:space="preserve"> </w:t>
      </w:r>
      <w:r w:rsidRPr="00A679F4">
        <w:rPr>
          <w:rFonts w:ascii="Tahoma" w:hAnsi="Tahoma" w:cs="Tahoma"/>
          <w:lang w:eastAsia="ar-SA"/>
        </w:rPr>
        <w:t>sklenil</w:t>
      </w:r>
      <w:r w:rsidR="005E5050">
        <w:rPr>
          <w:rFonts w:ascii="Tahoma" w:hAnsi="Tahoma" w:cs="Tahoma"/>
          <w:lang w:eastAsia="ar-SA"/>
        </w:rPr>
        <w:t xml:space="preserve"> </w:t>
      </w:r>
      <w:r w:rsidRPr="00A679F4">
        <w:rPr>
          <w:rFonts w:ascii="Tahoma" w:hAnsi="Tahoma" w:cs="Tahoma"/>
          <w:lang w:eastAsia="ar-SA"/>
        </w:rPr>
        <w:t>okvirni</w:t>
      </w:r>
      <w:r w:rsidR="005E5050">
        <w:rPr>
          <w:rFonts w:ascii="Tahoma" w:hAnsi="Tahoma" w:cs="Tahoma"/>
          <w:lang w:eastAsia="ar-SA"/>
        </w:rPr>
        <w:t xml:space="preserve"> </w:t>
      </w:r>
      <w:r w:rsidRPr="00A679F4">
        <w:rPr>
          <w:rFonts w:ascii="Tahoma" w:hAnsi="Tahoma" w:cs="Tahoma"/>
          <w:lang w:eastAsia="ar-SA"/>
        </w:rPr>
        <w:t>sporazum</w:t>
      </w:r>
      <w:r w:rsidR="005E5050">
        <w:rPr>
          <w:rFonts w:ascii="Tahoma" w:hAnsi="Tahoma" w:cs="Tahoma"/>
          <w:lang w:eastAsia="ar-SA"/>
        </w:rPr>
        <w:t xml:space="preserve"> </w:t>
      </w:r>
      <w:r w:rsidR="002674C1">
        <w:rPr>
          <w:rFonts w:ascii="Tahoma" w:hAnsi="Tahoma" w:cs="Tahoma"/>
          <w:lang w:eastAsia="ar-SA"/>
        </w:rPr>
        <w:t>z</w:t>
      </w:r>
      <w:r w:rsidR="005E5050">
        <w:rPr>
          <w:rFonts w:ascii="Tahoma" w:hAnsi="Tahoma" w:cs="Tahoma"/>
          <w:lang w:eastAsia="ar-SA"/>
        </w:rPr>
        <w:t xml:space="preserve"> </w:t>
      </w:r>
      <w:r w:rsidRPr="00A679F4">
        <w:rPr>
          <w:rFonts w:ascii="Tahoma" w:hAnsi="Tahoma" w:cs="Tahoma"/>
          <w:lang w:eastAsia="ar-SA"/>
        </w:rPr>
        <w:t>naročnikom,</w:t>
      </w:r>
      <w:r w:rsidR="005E5050">
        <w:rPr>
          <w:rFonts w:ascii="Tahoma" w:hAnsi="Tahoma" w:cs="Tahoma"/>
          <w:lang w:eastAsia="ar-SA"/>
        </w:rPr>
        <w:t xml:space="preserve"> </w:t>
      </w:r>
      <w:r w:rsidRPr="00A679F4">
        <w:rPr>
          <w:rFonts w:ascii="Tahoma" w:hAnsi="Tahoma" w:cs="Tahoma"/>
          <w:lang w:eastAsia="ar-SA"/>
        </w:rPr>
        <w:t>potem</w:t>
      </w:r>
      <w:r w:rsidR="005E5050">
        <w:rPr>
          <w:rFonts w:ascii="Tahoma" w:hAnsi="Tahoma" w:cs="Tahoma"/>
          <w:lang w:eastAsia="ar-SA"/>
        </w:rPr>
        <w:t xml:space="preserve"> </w:t>
      </w:r>
      <w:r w:rsidRPr="00A679F4">
        <w:rPr>
          <w:rFonts w:ascii="Tahoma" w:hAnsi="Tahoma" w:cs="Tahoma"/>
          <w:lang w:eastAsia="ar-SA"/>
        </w:rPr>
        <w:t>pa</w:t>
      </w:r>
      <w:r w:rsidR="005E5050">
        <w:rPr>
          <w:rFonts w:ascii="Tahoma" w:hAnsi="Tahoma" w:cs="Tahoma"/>
          <w:lang w:eastAsia="ar-SA"/>
        </w:rPr>
        <w:t xml:space="preserve"> </w:t>
      </w:r>
      <w:r w:rsidRPr="00A679F4">
        <w:rPr>
          <w:rFonts w:ascii="Tahoma" w:hAnsi="Tahoma" w:cs="Tahoma"/>
          <w:lang w:eastAsia="ar-SA"/>
        </w:rPr>
        <w:t>dokumenti</w:t>
      </w:r>
      <w:r w:rsidR="005E5050">
        <w:rPr>
          <w:rFonts w:ascii="Tahoma" w:hAnsi="Tahoma" w:cs="Tahoma"/>
          <w:lang w:eastAsia="ar-SA"/>
        </w:rPr>
        <w:t xml:space="preserve"> </w:t>
      </w:r>
      <w:r w:rsidRPr="00A679F4">
        <w:rPr>
          <w:rFonts w:ascii="Tahoma" w:hAnsi="Tahoma" w:cs="Tahoma"/>
          <w:lang w:eastAsia="ar-SA"/>
        </w:rPr>
        <w:t>v</w:t>
      </w:r>
      <w:r w:rsidR="005E5050">
        <w:rPr>
          <w:rFonts w:ascii="Tahoma" w:hAnsi="Tahoma" w:cs="Tahoma"/>
          <w:lang w:eastAsia="ar-SA"/>
        </w:rPr>
        <w:t xml:space="preserve"> </w:t>
      </w:r>
      <w:r w:rsidRPr="00A679F4">
        <w:rPr>
          <w:rFonts w:ascii="Tahoma" w:hAnsi="Tahoma" w:cs="Tahoma"/>
          <w:lang w:eastAsia="ar-SA"/>
        </w:rPr>
        <w:t>vrstnem</w:t>
      </w:r>
      <w:r w:rsidR="005E5050">
        <w:rPr>
          <w:rFonts w:ascii="Tahoma" w:hAnsi="Tahoma" w:cs="Tahoma"/>
          <w:lang w:eastAsia="ar-SA"/>
        </w:rPr>
        <w:t xml:space="preserve"> </w:t>
      </w:r>
      <w:r w:rsidRPr="00A679F4">
        <w:rPr>
          <w:rFonts w:ascii="Tahoma" w:hAnsi="Tahoma" w:cs="Tahoma"/>
          <w:lang w:eastAsia="ar-SA"/>
        </w:rPr>
        <w:t>redu,</w:t>
      </w:r>
      <w:r w:rsidR="005E5050">
        <w:rPr>
          <w:rFonts w:ascii="Tahoma" w:hAnsi="Tahoma" w:cs="Tahoma"/>
          <w:lang w:eastAsia="ar-SA"/>
        </w:rPr>
        <w:t xml:space="preserve"> </w:t>
      </w:r>
      <w:r w:rsidRPr="00A679F4">
        <w:rPr>
          <w:rFonts w:ascii="Tahoma" w:hAnsi="Tahoma" w:cs="Tahoma"/>
          <w:lang w:eastAsia="ar-SA"/>
        </w:rPr>
        <w:t>kot</w:t>
      </w:r>
      <w:r w:rsidR="005E5050">
        <w:rPr>
          <w:rFonts w:ascii="Tahoma" w:hAnsi="Tahoma" w:cs="Tahoma"/>
          <w:lang w:eastAsia="ar-SA"/>
        </w:rPr>
        <w:t xml:space="preserve"> </w:t>
      </w:r>
      <w:r w:rsidRPr="00A679F4">
        <w:rPr>
          <w:rFonts w:ascii="Tahoma" w:hAnsi="Tahoma" w:cs="Tahoma"/>
          <w:lang w:eastAsia="ar-SA"/>
        </w:rPr>
        <w:t>si</w:t>
      </w:r>
      <w:r w:rsidR="005E5050">
        <w:rPr>
          <w:rFonts w:ascii="Tahoma" w:hAnsi="Tahoma" w:cs="Tahoma"/>
          <w:lang w:eastAsia="ar-SA"/>
        </w:rPr>
        <w:t xml:space="preserve"> </w:t>
      </w:r>
      <w:r w:rsidRPr="00A679F4">
        <w:rPr>
          <w:rFonts w:ascii="Tahoma" w:hAnsi="Tahoma" w:cs="Tahoma"/>
          <w:lang w:eastAsia="ar-SA"/>
        </w:rPr>
        <w:t>sledijo</w:t>
      </w:r>
      <w:r w:rsidR="005E5050">
        <w:rPr>
          <w:rFonts w:ascii="Tahoma" w:hAnsi="Tahoma" w:cs="Tahoma"/>
          <w:lang w:eastAsia="ar-SA"/>
        </w:rPr>
        <w:t xml:space="preserve"> </w:t>
      </w:r>
      <w:r w:rsidRPr="00A679F4">
        <w:rPr>
          <w:rFonts w:ascii="Tahoma" w:hAnsi="Tahoma" w:cs="Tahoma"/>
          <w:lang w:eastAsia="ar-SA"/>
        </w:rPr>
        <w:t>v</w:t>
      </w:r>
      <w:r w:rsidR="005E5050">
        <w:rPr>
          <w:rFonts w:ascii="Tahoma" w:hAnsi="Tahoma" w:cs="Tahoma"/>
          <w:lang w:eastAsia="ar-SA"/>
        </w:rPr>
        <w:t xml:space="preserve"> </w:t>
      </w:r>
      <w:r w:rsidRPr="00A679F4">
        <w:rPr>
          <w:rFonts w:ascii="Tahoma" w:hAnsi="Tahoma" w:cs="Tahoma"/>
          <w:lang w:eastAsia="ar-SA"/>
        </w:rPr>
        <w:t>tem</w:t>
      </w:r>
      <w:r w:rsidR="005E5050">
        <w:rPr>
          <w:rFonts w:ascii="Tahoma" w:hAnsi="Tahoma" w:cs="Tahoma"/>
          <w:lang w:eastAsia="ar-SA"/>
        </w:rPr>
        <w:t xml:space="preserve"> </w:t>
      </w:r>
      <w:r w:rsidRPr="00A679F4">
        <w:rPr>
          <w:rFonts w:ascii="Tahoma" w:hAnsi="Tahoma" w:cs="Tahoma"/>
          <w:lang w:eastAsia="ar-SA"/>
        </w:rPr>
        <w:t>členu.</w:t>
      </w:r>
    </w:p>
    <w:p w14:paraId="2DD0B69A" w14:textId="77777777" w:rsidR="001247D6" w:rsidRPr="00A679F4" w:rsidRDefault="001247D6" w:rsidP="004227B8">
      <w:pPr>
        <w:keepNext/>
        <w:keepLines/>
        <w:tabs>
          <w:tab w:val="left" w:pos="851"/>
          <w:tab w:val="left" w:pos="1702"/>
        </w:tabs>
        <w:jc w:val="both"/>
        <w:rPr>
          <w:rFonts w:ascii="Tahoma" w:hAnsi="Tahoma" w:cs="Tahoma"/>
          <w:b/>
        </w:rPr>
      </w:pPr>
    </w:p>
    <w:p w14:paraId="7E6E54A3" w14:textId="1FC393AD" w:rsidR="00B22D78" w:rsidRPr="00A679F4" w:rsidRDefault="00B22D78" w:rsidP="004227B8">
      <w:pPr>
        <w:keepNext/>
        <w:keepLines/>
        <w:tabs>
          <w:tab w:val="left" w:pos="851"/>
          <w:tab w:val="left" w:pos="1702"/>
        </w:tabs>
        <w:jc w:val="both"/>
        <w:rPr>
          <w:rFonts w:ascii="Tahoma" w:hAnsi="Tahoma" w:cs="Tahoma"/>
          <w:b/>
        </w:rPr>
      </w:pPr>
      <w:r w:rsidRPr="00A679F4">
        <w:rPr>
          <w:rFonts w:ascii="Tahoma" w:hAnsi="Tahoma" w:cs="Tahoma"/>
          <w:b/>
        </w:rPr>
        <w:t>ODSTOP</w:t>
      </w:r>
      <w:r w:rsidR="005E5050">
        <w:rPr>
          <w:rFonts w:ascii="Tahoma" w:hAnsi="Tahoma" w:cs="Tahoma"/>
          <w:b/>
        </w:rPr>
        <w:t xml:space="preserve"> </w:t>
      </w:r>
      <w:r w:rsidRPr="00A679F4">
        <w:rPr>
          <w:rFonts w:ascii="Tahoma" w:hAnsi="Tahoma" w:cs="Tahoma"/>
          <w:b/>
        </w:rPr>
        <w:t>IN</w:t>
      </w:r>
      <w:r w:rsidR="005E5050">
        <w:rPr>
          <w:rFonts w:ascii="Tahoma" w:hAnsi="Tahoma" w:cs="Tahoma"/>
          <w:b/>
        </w:rPr>
        <w:t xml:space="preserve"> </w:t>
      </w:r>
      <w:r w:rsidRPr="00A679F4">
        <w:rPr>
          <w:rFonts w:ascii="Tahoma" w:hAnsi="Tahoma" w:cs="Tahoma"/>
          <w:b/>
        </w:rPr>
        <w:t>ODPOVED</w:t>
      </w:r>
      <w:r w:rsidR="005E5050">
        <w:rPr>
          <w:rFonts w:ascii="Tahoma" w:hAnsi="Tahoma" w:cs="Tahoma"/>
          <w:b/>
        </w:rPr>
        <w:t xml:space="preserve"> </w:t>
      </w:r>
      <w:r w:rsidRPr="00A679F4">
        <w:rPr>
          <w:rFonts w:ascii="Tahoma" w:hAnsi="Tahoma" w:cs="Tahoma"/>
          <w:b/>
        </w:rPr>
        <w:t>OKVIRNEGA</w:t>
      </w:r>
      <w:r w:rsidR="005E5050">
        <w:rPr>
          <w:rFonts w:ascii="Tahoma" w:hAnsi="Tahoma" w:cs="Tahoma"/>
          <w:b/>
        </w:rPr>
        <w:t xml:space="preserve"> </w:t>
      </w:r>
      <w:r w:rsidRPr="00A679F4">
        <w:rPr>
          <w:rFonts w:ascii="Tahoma" w:hAnsi="Tahoma" w:cs="Tahoma"/>
          <w:b/>
        </w:rPr>
        <w:t>SPORAZUMA</w:t>
      </w:r>
    </w:p>
    <w:p w14:paraId="69B1EA26" w14:textId="77777777" w:rsidR="00B22D78" w:rsidRPr="00A679F4" w:rsidRDefault="00B22D78" w:rsidP="004227B8">
      <w:pPr>
        <w:keepNext/>
        <w:keepLines/>
        <w:tabs>
          <w:tab w:val="left" w:pos="851"/>
          <w:tab w:val="left" w:pos="1702"/>
        </w:tabs>
        <w:jc w:val="both"/>
        <w:rPr>
          <w:rFonts w:ascii="Tahoma" w:hAnsi="Tahoma" w:cs="Tahoma"/>
          <w:sz w:val="18"/>
          <w:szCs w:val="18"/>
        </w:rPr>
      </w:pPr>
    </w:p>
    <w:p w14:paraId="6970943C"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1EF3B93C" w14:textId="77777777" w:rsidR="00B22D78" w:rsidRPr="00A679F4" w:rsidRDefault="00B22D78" w:rsidP="004227B8">
      <w:pPr>
        <w:keepNext/>
        <w:keepLines/>
        <w:jc w:val="both"/>
        <w:rPr>
          <w:rFonts w:ascii="Tahoma" w:hAnsi="Tahoma" w:cs="Tahoma"/>
          <w:szCs w:val="22"/>
        </w:rPr>
      </w:pPr>
    </w:p>
    <w:p w14:paraId="17B3C5EE" w14:textId="4C94A14A" w:rsidR="00125254" w:rsidRPr="005F051B" w:rsidRDefault="00125254" w:rsidP="004227B8">
      <w:pPr>
        <w:keepNext/>
        <w:keepLines/>
        <w:tabs>
          <w:tab w:val="left" w:pos="284"/>
          <w:tab w:val="left" w:pos="1702"/>
        </w:tabs>
        <w:jc w:val="both"/>
        <w:rPr>
          <w:rFonts w:ascii="Tahoma" w:hAnsi="Tahoma" w:cs="Tahoma"/>
        </w:rPr>
      </w:pPr>
      <w:r w:rsidRPr="005F051B">
        <w:rPr>
          <w:rFonts w:ascii="Tahoma" w:hAnsi="Tahoma" w:cs="Tahoma"/>
        </w:rPr>
        <w:t>Naročnik</w:t>
      </w:r>
      <w:r w:rsidR="005E5050">
        <w:rPr>
          <w:rFonts w:ascii="Tahoma" w:hAnsi="Tahoma" w:cs="Tahoma"/>
        </w:rPr>
        <w:t xml:space="preserve"> </w:t>
      </w:r>
      <w:r w:rsidRPr="005F051B">
        <w:rPr>
          <w:rFonts w:ascii="Tahoma" w:hAnsi="Tahoma" w:cs="Tahoma"/>
        </w:rPr>
        <w:t>lahko</w:t>
      </w:r>
      <w:r w:rsidR="005E5050">
        <w:rPr>
          <w:rFonts w:ascii="Tahoma" w:hAnsi="Tahoma" w:cs="Tahoma"/>
        </w:rPr>
        <w:t xml:space="preserve"> </w:t>
      </w:r>
      <w:r w:rsidRPr="005F051B">
        <w:rPr>
          <w:rFonts w:ascii="Tahoma" w:hAnsi="Tahoma" w:cs="Tahoma"/>
        </w:rPr>
        <w:t>odstopi</w:t>
      </w:r>
      <w:r w:rsidR="005E5050">
        <w:rPr>
          <w:rFonts w:ascii="Tahoma" w:hAnsi="Tahoma" w:cs="Tahoma"/>
        </w:rPr>
        <w:t xml:space="preserve"> </w:t>
      </w:r>
      <w:r w:rsidRPr="005F051B">
        <w:rPr>
          <w:rFonts w:ascii="Tahoma" w:hAnsi="Tahoma" w:cs="Tahoma"/>
        </w:rPr>
        <w:t>od</w:t>
      </w:r>
      <w:r w:rsidR="005E5050">
        <w:rPr>
          <w:rFonts w:ascii="Tahoma" w:hAnsi="Tahoma" w:cs="Tahoma"/>
        </w:rPr>
        <w:t xml:space="preserve"> </w:t>
      </w:r>
      <w:r w:rsidRPr="005F051B">
        <w:rPr>
          <w:rFonts w:ascii="Tahoma" w:hAnsi="Tahoma" w:cs="Tahoma"/>
        </w:rPr>
        <w:t>okvirnega</w:t>
      </w:r>
      <w:r w:rsidR="005E5050">
        <w:rPr>
          <w:rFonts w:ascii="Tahoma" w:hAnsi="Tahoma" w:cs="Tahoma"/>
        </w:rPr>
        <w:t xml:space="preserve"> </w:t>
      </w:r>
      <w:r w:rsidRPr="005F051B">
        <w:rPr>
          <w:rFonts w:ascii="Tahoma" w:hAnsi="Tahoma" w:cs="Tahoma"/>
        </w:rPr>
        <w:t>sporazuma,</w:t>
      </w:r>
      <w:r w:rsidR="005E5050">
        <w:rPr>
          <w:rFonts w:ascii="Tahoma" w:hAnsi="Tahoma" w:cs="Tahoma"/>
        </w:rPr>
        <w:t xml:space="preserve"> </w:t>
      </w:r>
      <w:r w:rsidRPr="005F051B">
        <w:rPr>
          <w:rFonts w:ascii="Tahoma" w:hAnsi="Tahoma" w:cs="Tahoma"/>
        </w:rPr>
        <w:t>z</w:t>
      </w:r>
      <w:r w:rsidR="005E5050">
        <w:rPr>
          <w:rFonts w:ascii="Tahoma" w:hAnsi="Tahoma" w:cs="Tahoma"/>
        </w:rPr>
        <w:t xml:space="preserve"> </w:t>
      </w:r>
      <w:r w:rsidRPr="005F051B">
        <w:rPr>
          <w:rFonts w:ascii="Tahoma" w:hAnsi="Tahoma" w:cs="Tahoma"/>
        </w:rPr>
        <w:t>obvestilom,</w:t>
      </w:r>
      <w:r w:rsidR="005E5050">
        <w:rPr>
          <w:rFonts w:ascii="Tahoma" w:hAnsi="Tahoma" w:cs="Tahoma"/>
        </w:rPr>
        <w:t xml:space="preserve"> </w:t>
      </w:r>
      <w:r w:rsidRPr="005F051B">
        <w:rPr>
          <w:rFonts w:ascii="Tahoma" w:hAnsi="Tahoma" w:cs="Tahoma"/>
        </w:rPr>
        <w:t>poslanim</w:t>
      </w:r>
      <w:r w:rsidR="005E5050">
        <w:rPr>
          <w:rFonts w:ascii="Tahoma" w:hAnsi="Tahoma" w:cs="Tahoma"/>
        </w:rPr>
        <w:t xml:space="preserve"> </w:t>
      </w:r>
      <w:r w:rsidRPr="005F051B">
        <w:rPr>
          <w:rFonts w:ascii="Tahoma" w:hAnsi="Tahoma" w:cs="Tahoma"/>
        </w:rPr>
        <w:t>s</w:t>
      </w:r>
      <w:r w:rsidR="005E5050">
        <w:rPr>
          <w:rFonts w:ascii="Tahoma" w:hAnsi="Tahoma" w:cs="Tahoma"/>
        </w:rPr>
        <w:t xml:space="preserve"> </w:t>
      </w:r>
      <w:r w:rsidRPr="005F051B">
        <w:rPr>
          <w:rFonts w:ascii="Tahoma" w:hAnsi="Tahoma" w:cs="Tahoma"/>
        </w:rPr>
        <w:t>priporočeno</w:t>
      </w:r>
      <w:r w:rsidR="005E5050">
        <w:rPr>
          <w:rFonts w:ascii="Tahoma" w:hAnsi="Tahoma" w:cs="Tahoma"/>
        </w:rPr>
        <w:t xml:space="preserve"> </w:t>
      </w:r>
      <w:r w:rsidRPr="005F051B">
        <w:rPr>
          <w:rFonts w:ascii="Tahoma" w:hAnsi="Tahoma" w:cs="Tahoma"/>
        </w:rPr>
        <w:t>pošiljko</w:t>
      </w:r>
      <w:r w:rsidR="005E5050">
        <w:rPr>
          <w:rFonts w:ascii="Tahoma" w:hAnsi="Tahoma" w:cs="Tahoma"/>
        </w:rPr>
        <w:t xml:space="preserve"> </w:t>
      </w:r>
      <w:r w:rsidRPr="005F051B">
        <w:rPr>
          <w:rFonts w:ascii="Tahoma" w:hAnsi="Tahoma" w:cs="Tahoma"/>
        </w:rPr>
        <w:t>po</w:t>
      </w:r>
      <w:r w:rsidR="005E5050">
        <w:rPr>
          <w:rFonts w:ascii="Tahoma" w:hAnsi="Tahoma" w:cs="Tahoma"/>
        </w:rPr>
        <w:t xml:space="preserve"> </w:t>
      </w:r>
      <w:r w:rsidRPr="005F051B">
        <w:rPr>
          <w:rFonts w:ascii="Tahoma" w:hAnsi="Tahoma" w:cs="Tahoma"/>
        </w:rPr>
        <w:t>pošti,</w:t>
      </w:r>
      <w:r w:rsidR="005E5050">
        <w:rPr>
          <w:rFonts w:ascii="Tahoma" w:hAnsi="Tahoma" w:cs="Tahoma"/>
        </w:rPr>
        <w:t xml:space="preserve"> </w:t>
      </w:r>
      <w:r w:rsidRPr="005F051B">
        <w:rPr>
          <w:rFonts w:ascii="Tahoma" w:hAnsi="Tahoma" w:cs="Tahoma"/>
        </w:rPr>
        <w:t>brez</w:t>
      </w:r>
      <w:r w:rsidR="005E5050">
        <w:rPr>
          <w:rFonts w:ascii="Tahoma" w:hAnsi="Tahoma" w:cs="Tahoma"/>
        </w:rPr>
        <w:t xml:space="preserve"> </w:t>
      </w:r>
      <w:r w:rsidRPr="005F051B">
        <w:rPr>
          <w:rFonts w:ascii="Tahoma" w:hAnsi="Tahoma" w:cs="Tahoma"/>
        </w:rPr>
        <w:t>obveznosti</w:t>
      </w:r>
      <w:r w:rsidR="005E5050">
        <w:rPr>
          <w:rFonts w:ascii="Tahoma" w:hAnsi="Tahoma" w:cs="Tahoma"/>
        </w:rPr>
        <w:t xml:space="preserve"> </w:t>
      </w:r>
      <w:r w:rsidRPr="005F051B">
        <w:rPr>
          <w:rFonts w:ascii="Tahoma" w:hAnsi="Tahoma" w:cs="Tahoma"/>
        </w:rPr>
        <w:t>do</w:t>
      </w:r>
      <w:r w:rsidR="005E5050">
        <w:rPr>
          <w:rFonts w:ascii="Tahoma" w:hAnsi="Tahoma" w:cs="Tahoma"/>
        </w:rPr>
        <w:t xml:space="preserve"> </w:t>
      </w:r>
      <w:r w:rsidRPr="005F051B">
        <w:rPr>
          <w:rFonts w:ascii="Tahoma" w:hAnsi="Tahoma" w:cs="Tahoma"/>
        </w:rPr>
        <w:t>izvajalca:</w:t>
      </w:r>
    </w:p>
    <w:p w14:paraId="49E5EE89" w14:textId="7F486953" w:rsidR="00125254" w:rsidRPr="007C3078" w:rsidRDefault="00125254" w:rsidP="004227B8">
      <w:pPr>
        <w:keepNext/>
        <w:keepLines/>
        <w:numPr>
          <w:ilvl w:val="0"/>
          <w:numId w:val="39"/>
        </w:numPr>
        <w:ind w:left="284" w:hanging="284"/>
        <w:jc w:val="both"/>
        <w:rPr>
          <w:rFonts w:ascii="Tahoma" w:hAnsi="Tahoma" w:cs="Tahoma"/>
        </w:rPr>
      </w:pPr>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začne</w:t>
      </w:r>
      <w:r w:rsidR="005E5050">
        <w:rPr>
          <w:rFonts w:ascii="Tahoma" w:hAnsi="Tahoma" w:cs="Tahoma"/>
        </w:rPr>
        <w:t xml:space="preserve"> </w:t>
      </w:r>
      <w:r w:rsidRPr="007C3078">
        <w:rPr>
          <w:rFonts w:ascii="Tahoma" w:hAnsi="Tahoma" w:cs="Tahoma"/>
        </w:rPr>
        <w:t>z</w:t>
      </w:r>
      <w:r w:rsidR="005E5050">
        <w:rPr>
          <w:rFonts w:ascii="Tahoma" w:hAnsi="Tahoma" w:cs="Tahoma"/>
        </w:rPr>
        <w:t xml:space="preserve"> </w:t>
      </w:r>
      <w:r w:rsidRPr="007C3078">
        <w:rPr>
          <w:rFonts w:ascii="Tahoma" w:hAnsi="Tahoma" w:cs="Tahoma"/>
        </w:rPr>
        <w:t>izvedbo</w:t>
      </w:r>
      <w:r w:rsidR="005E5050">
        <w:rPr>
          <w:rFonts w:ascii="Tahoma" w:hAnsi="Tahoma" w:cs="Tahoma"/>
        </w:rPr>
        <w:t xml:space="preserve"> </w:t>
      </w:r>
      <w:r w:rsidRPr="007C3078">
        <w:rPr>
          <w:rFonts w:ascii="Tahoma" w:hAnsi="Tahoma" w:cs="Tahoma"/>
        </w:rPr>
        <w:t>dogovorjenih</w:t>
      </w:r>
      <w:r w:rsidR="005E5050">
        <w:rPr>
          <w:rFonts w:ascii="Tahoma" w:hAnsi="Tahoma" w:cs="Tahoma"/>
        </w:rPr>
        <w:t xml:space="preserve"> </w:t>
      </w:r>
      <w:r>
        <w:rPr>
          <w:rFonts w:ascii="Tahoma" w:hAnsi="Tahoma" w:cs="Tahoma"/>
        </w:rPr>
        <w:t>del</w:t>
      </w:r>
      <w:r w:rsidR="005E5050">
        <w:rPr>
          <w:rFonts w:ascii="Tahoma" w:hAnsi="Tahoma" w:cs="Tahoma"/>
        </w:rPr>
        <w:t xml:space="preserve"> </w:t>
      </w:r>
      <w:r w:rsidRPr="007C3078">
        <w:rPr>
          <w:rFonts w:ascii="Tahoma" w:hAnsi="Tahoma" w:cs="Tahoma"/>
        </w:rPr>
        <w:t>v</w:t>
      </w:r>
      <w:r w:rsidR="005E5050">
        <w:rPr>
          <w:rFonts w:ascii="Tahoma" w:hAnsi="Tahoma" w:cs="Tahoma"/>
        </w:rPr>
        <w:t xml:space="preserve"> </w:t>
      </w:r>
      <w:r w:rsidRPr="007C3078">
        <w:rPr>
          <w:rFonts w:ascii="Tahoma" w:hAnsi="Tahoma" w:cs="Tahoma"/>
        </w:rPr>
        <w:t>roku</w:t>
      </w:r>
      <w:r w:rsidR="005E5050">
        <w:rPr>
          <w:rFonts w:ascii="Tahoma" w:hAnsi="Tahoma" w:cs="Tahoma"/>
        </w:rPr>
        <w:t xml:space="preserve"> </w:t>
      </w:r>
      <w:r w:rsidRPr="007C3078">
        <w:rPr>
          <w:rFonts w:ascii="Tahoma" w:hAnsi="Tahoma" w:cs="Tahoma"/>
        </w:rPr>
        <w:t>iz</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niti</w:t>
      </w:r>
      <w:r w:rsidR="005E5050">
        <w:rPr>
          <w:rFonts w:ascii="Tahoma" w:hAnsi="Tahoma" w:cs="Tahoma"/>
        </w:rPr>
        <w:t xml:space="preserve"> </w:t>
      </w:r>
      <w:r w:rsidRPr="007C3078">
        <w:rPr>
          <w:rFonts w:ascii="Tahoma" w:hAnsi="Tahoma" w:cs="Tahoma"/>
        </w:rPr>
        <w:t>v</w:t>
      </w:r>
      <w:r w:rsidR="005E5050">
        <w:rPr>
          <w:rFonts w:ascii="Tahoma" w:hAnsi="Tahoma" w:cs="Tahoma"/>
        </w:rPr>
        <w:t xml:space="preserve"> </w:t>
      </w:r>
      <w:r w:rsidRPr="007C3078">
        <w:rPr>
          <w:rFonts w:ascii="Tahoma" w:hAnsi="Tahoma" w:cs="Tahoma"/>
        </w:rPr>
        <w:t>naknadnem</w:t>
      </w:r>
      <w:r w:rsidR="005E5050">
        <w:rPr>
          <w:rFonts w:ascii="Tahoma" w:hAnsi="Tahoma" w:cs="Tahoma"/>
        </w:rPr>
        <w:t xml:space="preserve"> </w:t>
      </w:r>
      <w:r w:rsidRPr="007C3078">
        <w:rPr>
          <w:rFonts w:ascii="Tahoma" w:hAnsi="Tahoma" w:cs="Tahoma"/>
        </w:rPr>
        <w:t>roku,</w:t>
      </w:r>
      <w:r w:rsidR="005E5050">
        <w:rPr>
          <w:rFonts w:ascii="Tahoma" w:hAnsi="Tahoma" w:cs="Tahoma"/>
        </w:rPr>
        <w:t xml:space="preserve"> </w:t>
      </w:r>
      <w:r w:rsidRPr="007C3078">
        <w:rPr>
          <w:rFonts w:ascii="Tahoma" w:hAnsi="Tahoma" w:cs="Tahoma"/>
        </w:rPr>
        <w:t>ki</w:t>
      </w:r>
      <w:r w:rsidR="005E5050">
        <w:rPr>
          <w:rFonts w:ascii="Tahoma" w:hAnsi="Tahoma" w:cs="Tahoma"/>
        </w:rPr>
        <w:t xml:space="preserve"> </w:t>
      </w:r>
      <w:r w:rsidRPr="007C3078">
        <w:rPr>
          <w:rFonts w:ascii="Tahoma" w:hAnsi="Tahoma" w:cs="Tahoma"/>
        </w:rPr>
        <w:t>mu</w:t>
      </w:r>
      <w:r w:rsidR="005E5050">
        <w:rPr>
          <w:rFonts w:ascii="Tahoma" w:hAnsi="Tahoma" w:cs="Tahoma"/>
        </w:rPr>
        <w:t xml:space="preserve"> </w:t>
      </w:r>
      <w:r w:rsidRPr="007C3078">
        <w:rPr>
          <w:rFonts w:ascii="Tahoma" w:hAnsi="Tahoma" w:cs="Tahoma"/>
        </w:rPr>
        <w:t>ga</w:t>
      </w:r>
      <w:r w:rsidR="005E5050">
        <w:rPr>
          <w:rFonts w:ascii="Tahoma" w:hAnsi="Tahoma" w:cs="Tahoma"/>
        </w:rPr>
        <w:t xml:space="preserve"> </w:t>
      </w:r>
      <w:r w:rsidRPr="007C3078">
        <w:rPr>
          <w:rFonts w:ascii="Tahoma" w:hAnsi="Tahoma" w:cs="Tahoma"/>
        </w:rPr>
        <w:t>določi</w:t>
      </w:r>
      <w:r w:rsidR="005E5050">
        <w:rPr>
          <w:rFonts w:ascii="Tahoma" w:hAnsi="Tahoma" w:cs="Tahoma"/>
        </w:rPr>
        <w:t xml:space="preserve"> </w:t>
      </w:r>
      <w:r w:rsidRPr="007C3078">
        <w:rPr>
          <w:rFonts w:ascii="Tahoma" w:hAnsi="Tahoma" w:cs="Tahoma"/>
        </w:rPr>
        <w:t>naročnik,</w:t>
      </w:r>
    </w:p>
    <w:p w14:paraId="14FCECE4" w14:textId="365F5CDD" w:rsidR="00125254" w:rsidRPr="007C3078" w:rsidRDefault="00125254" w:rsidP="004227B8">
      <w:pPr>
        <w:keepNext/>
        <w:keepLines/>
        <w:numPr>
          <w:ilvl w:val="0"/>
          <w:numId w:val="39"/>
        </w:numPr>
        <w:ind w:left="284" w:hanging="284"/>
        <w:jc w:val="both"/>
        <w:rPr>
          <w:rFonts w:ascii="Tahoma" w:hAnsi="Tahoma" w:cs="Tahoma"/>
        </w:rPr>
      </w:pPr>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dosega</w:t>
      </w:r>
      <w:r w:rsidR="005E5050">
        <w:rPr>
          <w:rFonts w:ascii="Tahoma" w:hAnsi="Tahoma" w:cs="Tahoma"/>
        </w:rPr>
        <w:t xml:space="preserve"> </w:t>
      </w:r>
      <w:r w:rsidRPr="007C3078">
        <w:rPr>
          <w:rFonts w:ascii="Tahoma" w:hAnsi="Tahoma" w:cs="Tahoma"/>
        </w:rPr>
        <w:t>dogovorjene</w:t>
      </w:r>
      <w:r w:rsidR="005E5050">
        <w:rPr>
          <w:rFonts w:ascii="Tahoma" w:hAnsi="Tahoma" w:cs="Tahoma"/>
        </w:rPr>
        <w:t xml:space="preserve"> </w:t>
      </w:r>
      <w:r w:rsidRPr="007C3078">
        <w:rPr>
          <w:rFonts w:ascii="Tahoma" w:hAnsi="Tahoma" w:cs="Tahoma"/>
        </w:rPr>
        <w:t>kvalitete</w:t>
      </w:r>
      <w:r w:rsidR="005E5050">
        <w:rPr>
          <w:rFonts w:ascii="Tahoma" w:hAnsi="Tahoma" w:cs="Tahoma"/>
        </w:rPr>
        <w:t xml:space="preserve"> </w:t>
      </w:r>
      <w:r w:rsidRPr="007C3078">
        <w:rPr>
          <w:rFonts w:ascii="Tahoma" w:hAnsi="Tahoma" w:cs="Tahoma"/>
        </w:rPr>
        <w:t>po</w:t>
      </w:r>
      <w:r w:rsidR="005E5050">
        <w:rPr>
          <w:rFonts w:ascii="Tahoma" w:hAnsi="Tahoma" w:cs="Tahoma"/>
        </w:rPr>
        <w:t xml:space="preserve"> </w:t>
      </w:r>
      <w:r w:rsidRPr="007C3078">
        <w:rPr>
          <w:rFonts w:ascii="Tahoma" w:hAnsi="Tahoma" w:cs="Tahoma"/>
        </w:rPr>
        <w:t>okvirnem</w:t>
      </w:r>
      <w:r w:rsidR="005E5050">
        <w:rPr>
          <w:rFonts w:ascii="Tahoma" w:hAnsi="Tahoma" w:cs="Tahoma"/>
        </w:rPr>
        <w:t xml:space="preserve"> </w:t>
      </w:r>
      <w:r w:rsidRPr="007C3078">
        <w:rPr>
          <w:rFonts w:ascii="Tahoma" w:hAnsi="Tahoma" w:cs="Tahoma"/>
        </w:rPr>
        <w:t>sporazumu</w:t>
      </w:r>
      <w:r w:rsidR="005E5050">
        <w:rPr>
          <w:rFonts w:ascii="Tahoma" w:hAnsi="Tahoma" w:cs="Tahoma"/>
        </w:rPr>
        <w:t xml:space="preserve"> </w:t>
      </w:r>
      <w:r w:rsidRPr="007C3078">
        <w:rPr>
          <w:rFonts w:ascii="Tahoma" w:hAnsi="Tahoma" w:cs="Tahoma"/>
        </w:rPr>
        <w:t>in</w:t>
      </w:r>
      <w:r w:rsidR="005E5050">
        <w:rPr>
          <w:rFonts w:ascii="Tahoma" w:hAnsi="Tahoma" w:cs="Tahoma"/>
        </w:rPr>
        <w:t xml:space="preserve"> </w:t>
      </w:r>
      <w:r w:rsidRPr="007C3078">
        <w:rPr>
          <w:rFonts w:ascii="Tahoma" w:hAnsi="Tahoma" w:cs="Tahoma"/>
        </w:rPr>
        <w:t>te</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vzpostavi</w:t>
      </w:r>
      <w:r w:rsidR="005E5050">
        <w:rPr>
          <w:rFonts w:ascii="Tahoma" w:hAnsi="Tahoma" w:cs="Tahoma"/>
        </w:rPr>
        <w:t xml:space="preserve"> </w:t>
      </w:r>
      <w:r w:rsidRPr="007C3078">
        <w:rPr>
          <w:rFonts w:ascii="Tahoma" w:hAnsi="Tahoma" w:cs="Tahoma"/>
        </w:rPr>
        <w:t>niti</w:t>
      </w:r>
      <w:r w:rsidR="005E5050">
        <w:rPr>
          <w:rFonts w:ascii="Tahoma" w:hAnsi="Tahoma" w:cs="Tahoma"/>
        </w:rPr>
        <w:t xml:space="preserve"> </w:t>
      </w:r>
      <w:r w:rsidRPr="007C3078">
        <w:rPr>
          <w:rFonts w:ascii="Tahoma" w:hAnsi="Tahoma" w:cs="Tahoma"/>
        </w:rPr>
        <w:t>v</w:t>
      </w:r>
      <w:r w:rsidR="005E5050">
        <w:rPr>
          <w:rFonts w:ascii="Tahoma" w:hAnsi="Tahoma" w:cs="Tahoma"/>
        </w:rPr>
        <w:t xml:space="preserve"> </w:t>
      </w:r>
      <w:r w:rsidRPr="007C3078">
        <w:rPr>
          <w:rFonts w:ascii="Tahoma" w:hAnsi="Tahoma" w:cs="Tahoma"/>
        </w:rPr>
        <w:t>naknadnem</w:t>
      </w:r>
      <w:r w:rsidR="005E5050">
        <w:rPr>
          <w:rFonts w:ascii="Tahoma" w:hAnsi="Tahoma" w:cs="Tahoma"/>
        </w:rPr>
        <w:t xml:space="preserve"> </w:t>
      </w:r>
      <w:r w:rsidRPr="007C3078">
        <w:rPr>
          <w:rFonts w:ascii="Tahoma" w:hAnsi="Tahoma" w:cs="Tahoma"/>
        </w:rPr>
        <w:t>roku,</w:t>
      </w:r>
      <w:r w:rsidR="005E5050">
        <w:rPr>
          <w:rFonts w:ascii="Tahoma" w:hAnsi="Tahoma" w:cs="Tahoma"/>
        </w:rPr>
        <w:t xml:space="preserve"> </w:t>
      </w:r>
      <w:r w:rsidRPr="007C3078">
        <w:rPr>
          <w:rFonts w:ascii="Tahoma" w:hAnsi="Tahoma" w:cs="Tahoma"/>
        </w:rPr>
        <w:t>ki</w:t>
      </w:r>
      <w:r w:rsidR="005E5050">
        <w:rPr>
          <w:rFonts w:ascii="Tahoma" w:hAnsi="Tahoma" w:cs="Tahoma"/>
        </w:rPr>
        <w:t xml:space="preserve"> </w:t>
      </w:r>
      <w:r w:rsidRPr="007C3078">
        <w:rPr>
          <w:rFonts w:ascii="Tahoma" w:hAnsi="Tahoma" w:cs="Tahoma"/>
        </w:rPr>
        <w:t>mu</w:t>
      </w:r>
      <w:r w:rsidR="005E5050">
        <w:rPr>
          <w:rFonts w:ascii="Tahoma" w:hAnsi="Tahoma" w:cs="Tahoma"/>
        </w:rPr>
        <w:t xml:space="preserve"> </w:t>
      </w:r>
      <w:r w:rsidRPr="007C3078">
        <w:rPr>
          <w:rFonts w:ascii="Tahoma" w:hAnsi="Tahoma" w:cs="Tahoma"/>
        </w:rPr>
        <w:t>ga</w:t>
      </w:r>
      <w:r w:rsidR="005E5050">
        <w:rPr>
          <w:rFonts w:ascii="Tahoma" w:hAnsi="Tahoma" w:cs="Tahoma"/>
        </w:rPr>
        <w:t xml:space="preserve"> </w:t>
      </w:r>
      <w:r w:rsidRPr="007C3078">
        <w:rPr>
          <w:rFonts w:ascii="Tahoma" w:hAnsi="Tahoma" w:cs="Tahoma"/>
        </w:rPr>
        <w:t>določi</w:t>
      </w:r>
      <w:r w:rsidR="005E5050">
        <w:rPr>
          <w:rFonts w:ascii="Tahoma" w:hAnsi="Tahoma" w:cs="Tahoma"/>
        </w:rPr>
        <w:t xml:space="preserve"> </w:t>
      </w:r>
      <w:r w:rsidRPr="007C3078">
        <w:rPr>
          <w:rFonts w:ascii="Tahoma" w:hAnsi="Tahoma" w:cs="Tahoma"/>
        </w:rPr>
        <w:t>naročnik,</w:t>
      </w:r>
    </w:p>
    <w:p w14:paraId="4618A89D" w14:textId="00AE294B" w:rsidR="00125254" w:rsidRPr="007C3078" w:rsidRDefault="00125254" w:rsidP="004227B8">
      <w:pPr>
        <w:keepNext/>
        <w:keepLines/>
        <w:numPr>
          <w:ilvl w:val="0"/>
          <w:numId w:val="39"/>
        </w:numPr>
        <w:ind w:left="284" w:hanging="284"/>
        <w:jc w:val="both"/>
        <w:rPr>
          <w:rFonts w:ascii="Tahoma" w:hAnsi="Tahoma" w:cs="Tahoma"/>
        </w:rPr>
      </w:pPr>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upošteva</w:t>
      </w:r>
      <w:r w:rsidR="005E5050">
        <w:rPr>
          <w:rFonts w:ascii="Tahoma" w:hAnsi="Tahoma" w:cs="Tahoma"/>
        </w:rPr>
        <w:t xml:space="preserve"> </w:t>
      </w:r>
      <w:r w:rsidRPr="007C3078">
        <w:rPr>
          <w:rFonts w:ascii="Tahoma" w:hAnsi="Tahoma" w:cs="Tahoma"/>
        </w:rPr>
        <w:t>navodil</w:t>
      </w:r>
      <w:r w:rsidR="005E5050">
        <w:rPr>
          <w:rFonts w:ascii="Tahoma" w:hAnsi="Tahoma" w:cs="Tahoma"/>
        </w:rPr>
        <w:t xml:space="preserve"> </w:t>
      </w:r>
      <w:r w:rsidRPr="007C3078">
        <w:rPr>
          <w:rFonts w:ascii="Tahoma" w:hAnsi="Tahoma" w:cs="Tahoma"/>
        </w:rPr>
        <w:t>naročnika</w:t>
      </w:r>
      <w:r w:rsidR="005E5050">
        <w:rPr>
          <w:rFonts w:ascii="Tahoma" w:hAnsi="Tahoma" w:cs="Tahoma"/>
        </w:rPr>
        <w:t xml:space="preserve"> </w:t>
      </w:r>
      <w:r w:rsidRPr="007C3078">
        <w:rPr>
          <w:rFonts w:ascii="Tahoma" w:hAnsi="Tahoma" w:cs="Tahoma"/>
        </w:rPr>
        <w:t>in</w:t>
      </w:r>
      <w:r w:rsidR="005E5050">
        <w:rPr>
          <w:rFonts w:ascii="Tahoma" w:hAnsi="Tahoma" w:cs="Tahoma"/>
        </w:rPr>
        <w:t xml:space="preserve"> </w:t>
      </w:r>
      <w:r w:rsidRPr="007C3078">
        <w:rPr>
          <w:rFonts w:ascii="Tahoma" w:hAnsi="Tahoma" w:cs="Tahoma"/>
        </w:rPr>
        <w:t>to</w:t>
      </w:r>
      <w:r w:rsidR="005E5050">
        <w:rPr>
          <w:rFonts w:ascii="Tahoma" w:hAnsi="Tahoma" w:cs="Tahoma"/>
        </w:rPr>
        <w:t xml:space="preserve"> </w:t>
      </w:r>
      <w:r w:rsidRPr="007C3078">
        <w:rPr>
          <w:rFonts w:ascii="Tahoma" w:hAnsi="Tahoma" w:cs="Tahoma"/>
        </w:rPr>
        <w:t>kljub</w:t>
      </w:r>
      <w:r w:rsidR="005E5050">
        <w:rPr>
          <w:rFonts w:ascii="Tahoma" w:hAnsi="Tahoma" w:cs="Tahoma"/>
        </w:rPr>
        <w:t xml:space="preserve"> </w:t>
      </w:r>
      <w:r w:rsidRPr="007C3078">
        <w:rPr>
          <w:rFonts w:ascii="Tahoma" w:hAnsi="Tahoma" w:cs="Tahoma"/>
        </w:rPr>
        <w:t>opozorilu</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popravi,</w:t>
      </w:r>
    </w:p>
    <w:p w14:paraId="3B097B4F" w14:textId="09DF78D5" w:rsidR="00125254" w:rsidRPr="007C3078" w:rsidRDefault="00125254" w:rsidP="004227B8">
      <w:pPr>
        <w:keepNext/>
        <w:keepLines/>
        <w:numPr>
          <w:ilvl w:val="0"/>
          <w:numId w:val="39"/>
        </w:numPr>
        <w:ind w:left="284" w:hanging="284"/>
        <w:jc w:val="both"/>
        <w:rPr>
          <w:rFonts w:ascii="Tahoma" w:hAnsi="Tahoma" w:cs="Tahoma"/>
        </w:rPr>
      </w:pPr>
      <w:r w:rsidRPr="005F051B">
        <w:rPr>
          <w:rFonts w:ascii="Tahoma" w:hAnsi="Tahoma" w:cs="Tahoma"/>
        </w:rPr>
        <w:lastRenderedPageBreak/>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neredno</w:t>
      </w:r>
      <w:r w:rsidR="005E5050">
        <w:rPr>
          <w:rFonts w:ascii="Tahoma" w:hAnsi="Tahoma" w:cs="Tahoma"/>
        </w:rPr>
        <w:t xml:space="preserve"> </w:t>
      </w:r>
      <w:r w:rsidRPr="007C3078">
        <w:rPr>
          <w:rFonts w:ascii="Tahoma" w:hAnsi="Tahoma" w:cs="Tahoma"/>
        </w:rPr>
        <w:t>poravnava</w:t>
      </w:r>
      <w:r w:rsidR="005E5050">
        <w:rPr>
          <w:rFonts w:ascii="Tahoma" w:hAnsi="Tahoma" w:cs="Tahoma"/>
        </w:rPr>
        <w:t xml:space="preserve"> </w:t>
      </w:r>
      <w:r w:rsidRPr="007C3078">
        <w:rPr>
          <w:rFonts w:ascii="Tahoma" w:hAnsi="Tahoma" w:cs="Tahoma"/>
        </w:rPr>
        <w:t>obveznosti</w:t>
      </w:r>
      <w:r w:rsidR="005E5050">
        <w:rPr>
          <w:rFonts w:ascii="Tahoma" w:hAnsi="Tahoma" w:cs="Tahoma"/>
        </w:rPr>
        <w:t xml:space="preserve"> </w:t>
      </w:r>
      <w:r w:rsidRPr="007C3078">
        <w:rPr>
          <w:rFonts w:ascii="Tahoma" w:hAnsi="Tahoma" w:cs="Tahoma"/>
        </w:rPr>
        <w:t>do</w:t>
      </w:r>
      <w:r w:rsidR="005E5050">
        <w:rPr>
          <w:rFonts w:ascii="Tahoma" w:hAnsi="Tahoma" w:cs="Tahoma"/>
        </w:rPr>
        <w:t xml:space="preserve"> </w:t>
      </w:r>
      <w:r w:rsidRPr="007C3078">
        <w:rPr>
          <w:rFonts w:ascii="Tahoma" w:hAnsi="Tahoma" w:cs="Tahoma"/>
        </w:rPr>
        <w:t>zaposlenih,</w:t>
      </w:r>
    </w:p>
    <w:p w14:paraId="75CC4B3B" w14:textId="02B09367" w:rsidR="00125254" w:rsidRPr="007C3078" w:rsidRDefault="00125254" w:rsidP="004227B8">
      <w:pPr>
        <w:keepNext/>
        <w:keepLines/>
        <w:numPr>
          <w:ilvl w:val="0"/>
          <w:numId w:val="39"/>
        </w:numPr>
        <w:ind w:left="284" w:hanging="284"/>
        <w:jc w:val="both"/>
        <w:rPr>
          <w:rFonts w:ascii="Tahoma" w:hAnsi="Tahoma" w:cs="Tahoma"/>
        </w:rPr>
      </w:pPr>
      <w:bookmarkStart w:id="26" w:name="_Hlk220577436"/>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poviša</w:t>
      </w:r>
      <w:r w:rsidR="005E5050">
        <w:rPr>
          <w:rFonts w:ascii="Tahoma" w:hAnsi="Tahoma" w:cs="Tahoma"/>
        </w:rPr>
        <w:t xml:space="preserve"> </w:t>
      </w:r>
      <w:r w:rsidRPr="007C3078">
        <w:rPr>
          <w:rFonts w:ascii="Tahoma" w:hAnsi="Tahoma" w:cs="Tahoma"/>
        </w:rPr>
        <w:t>cene</w:t>
      </w:r>
      <w:r w:rsidR="005E5050">
        <w:rPr>
          <w:rFonts w:ascii="Tahoma" w:hAnsi="Tahoma" w:cs="Tahoma"/>
        </w:rPr>
        <w:t xml:space="preserve"> </w:t>
      </w:r>
      <w:r w:rsidRPr="007C3078">
        <w:rPr>
          <w:rFonts w:ascii="Tahoma" w:hAnsi="Tahoma" w:cs="Tahoma"/>
        </w:rPr>
        <w:t>v</w:t>
      </w:r>
      <w:r w:rsidR="005E5050">
        <w:rPr>
          <w:rFonts w:ascii="Tahoma" w:hAnsi="Tahoma" w:cs="Tahoma"/>
        </w:rPr>
        <w:t xml:space="preserve"> </w:t>
      </w:r>
      <w:r w:rsidRPr="007C3078">
        <w:rPr>
          <w:rFonts w:ascii="Tahoma" w:hAnsi="Tahoma" w:cs="Tahoma"/>
        </w:rPr>
        <w:t>času</w:t>
      </w:r>
      <w:r w:rsidR="005E5050">
        <w:rPr>
          <w:rFonts w:ascii="Tahoma" w:hAnsi="Tahoma" w:cs="Tahoma"/>
        </w:rPr>
        <w:t xml:space="preserve"> </w:t>
      </w:r>
      <w:r w:rsidRPr="007C3078">
        <w:rPr>
          <w:rFonts w:ascii="Tahoma" w:hAnsi="Tahoma" w:cs="Tahoma"/>
        </w:rPr>
        <w:t>veljavnosti</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p>
    <w:bookmarkEnd w:id="26"/>
    <w:p w14:paraId="734059EE" w14:textId="3885B51B" w:rsidR="00125254" w:rsidRPr="007C3078" w:rsidRDefault="00125254" w:rsidP="004227B8">
      <w:pPr>
        <w:keepNext/>
        <w:keepLines/>
        <w:numPr>
          <w:ilvl w:val="0"/>
          <w:numId w:val="39"/>
        </w:numPr>
        <w:ind w:left="284" w:hanging="284"/>
        <w:jc w:val="both"/>
        <w:rPr>
          <w:rFonts w:ascii="Tahoma" w:hAnsi="Tahoma" w:cs="Tahoma"/>
        </w:rPr>
      </w:pPr>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preda</w:t>
      </w:r>
      <w:r w:rsidR="005E5050">
        <w:rPr>
          <w:rFonts w:ascii="Tahoma" w:hAnsi="Tahoma" w:cs="Tahoma"/>
        </w:rPr>
        <w:t xml:space="preserve"> </w:t>
      </w:r>
      <w:r w:rsidRPr="007C3078">
        <w:rPr>
          <w:rFonts w:ascii="Tahoma" w:hAnsi="Tahoma" w:cs="Tahoma"/>
        </w:rPr>
        <w:t>izvedbo</w:t>
      </w:r>
      <w:r w:rsidR="005E5050">
        <w:rPr>
          <w:rFonts w:ascii="Tahoma" w:hAnsi="Tahoma" w:cs="Tahoma"/>
        </w:rPr>
        <w:t xml:space="preserve"> </w:t>
      </w:r>
      <w:r w:rsidRPr="007C3078">
        <w:rPr>
          <w:rFonts w:ascii="Tahoma" w:hAnsi="Tahoma" w:cs="Tahoma"/>
        </w:rPr>
        <w:t>obveznosti</w:t>
      </w:r>
      <w:r w:rsidR="005E5050">
        <w:rPr>
          <w:rFonts w:ascii="Tahoma" w:hAnsi="Tahoma" w:cs="Tahoma"/>
        </w:rPr>
        <w:t xml:space="preserve"> </w:t>
      </w:r>
      <w:r w:rsidRPr="007C3078">
        <w:rPr>
          <w:rFonts w:ascii="Tahoma" w:hAnsi="Tahoma" w:cs="Tahoma"/>
        </w:rPr>
        <w:t>po</w:t>
      </w:r>
      <w:r w:rsidR="005E5050">
        <w:rPr>
          <w:rFonts w:ascii="Tahoma" w:hAnsi="Tahoma" w:cs="Tahoma"/>
        </w:rPr>
        <w:t xml:space="preserve"> </w:t>
      </w:r>
      <w:r w:rsidRPr="007C3078">
        <w:rPr>
          <w:rFonts w:ascii="Tahoma" w:hAnsi="Tahoma" w:cs="Tahoma"/>
        </w:rPr>
        <w:t>tem</w:t>
      </w:r>
      <w:r w:rsidR="005E5050">
        <w:rPr>
          <w:rFonts w:ascii="Tahoma" w:hAnsi="Tahoma" w:cs="Tahoma"/>
        </w:rPr>
        <w:t xml:space="preserve"> </w:t>
      </w:r>
      <w:r w:rsidRPr="007C3078">
        <w:rPr>
          <w:rFonts w:ascii="Tahoma" w:hAnsi="Tahoma" w:cs="Tahoma"/>
        </w:rPr>
        <w:t>okvirnem</w:t>
      </w:r>
      <w:r w:rsidR="005E5050">
        <w:rPr>
          <w:rFonts w:ascii="Tahoma" w:hAnsi="Tahoma" w:cs="Tahoma"/>
        </w:rPr>
        <w:t xml:space="preserve"> </w:t>
      </w:r>
      <w:r w:rsidRPr="007C3078">
        <w:rPr>
          <w:rFonts w:ascii="Tahoma" w:hAnsi="Tahoma" w:cs="Tahoma"/>
        </w:rPr>
        <w:t>sporazumu</w:t>
      </w:r>
      <w:r w:rsidR="005E5050">
        <w:rPr>
          <w:rFonts w:ascii="Tahoma" w:hAnsi="Tahoma" w:cs="Tahoma"/>
        </w:rPr>
        <w:t xml:space="preserve"> </w:t>
      </w:r>
      <w:r w:rsidRPr="007C3078">
        <w:rPr>
          <w:rFonts w:ascii="Tahoma" w:hAnsi="Tahoma" w:cs="Tahoma"/>
        </w:rPr>
        <w:t>tretji</w:t>
      </w:r>
      <w:r w:rsidR="005E5050">
        <w:rPr>
          <w:rFonts w:ascii="Tahoma" w:hAnsi="Tahoma" w:cs="Tahoma"/>
        </w:rPr>
        <w:t xml:space="preserve"> </w:t>
      </w:r>
      <w:r w:rsidRPr="007C3078">
        <w:rPr>
          <w:rFonts w:ascii="Tahoma" w:hAnsi="Tahoma" w:cs="Tahoma"/>
        </w:rPr>
        <w:t>osebi</w:t>
      </w:r>
      <w:r w:rsidR="005E5050">
        <w:rPr>
          <w:rFonts w:ascii="Tahoma" w:hAnsi="Tahoma" w:cs="Tahoma"/>
        </w:rPr>
        <w:t xml:space="preserve"> </w:t>
      </w:r>
      <w:r w:rsidRPr="007C3078">
        <w:rPr>
          <w:rFonts w:ascii="Tahoma" w:hAnsi="Tahoma" w:cs="Tahoma"/>
        </w:rPr>
        <w:t>brez</w:t>
      </w:r>
      <w:r w:rsidR="005E5050">
        <w:rPr>
          <w:rFonts w:ascii="Tahoma" w:hAnsi="Tahoma" w:cs="Tahoma"/>
        </w:rPr>
        <w:t xml:space="preserve"> </w:t>
      </w:r>
      <w:r w:rsidRPr="007C3078">
        <w:rPr>
          <w:rFonts w:ascii="Tahoma" w:hAnsi="Tahoma" w:cs="Tahoma"/>
        </w:rPr>
        <w:t>predhodnega</w:t>
      </w:r>
      <w:r w:rsidR="005E5050">
        <w:rPr>
          <w:rFonts w:ascii="Tahoma" w:hAnsi="Tahoma" w:cs="Tahoma"/>
        </w:rPr>
        <w:t xml:space="preserve"> </w:t>
      </w:r>
      <w:r w:rsidRPr="007C3078">
        <w:rPr>
          <w:rFonts w:ascii="Tahoma" w:hAnsi="Tahoma" w:cs="Tahoma"/>
        </w:rPr>
        <w:t>pisnega</w:t>
      </w:r>
      <w:r w:rsidR="005E5050">
        <w:rPr>
          <w:rFonts w:ascii="Tahoma" w:hAnsi="Tahoma" w:cs="Tahoma"/>
        </w:rPr>
        <w:t xml:space="preserve"> </w:t>
      </w:r>
      <w:r w:rsidRPr="007C3078">
        <w:rPr>
          <w:rFonts w:ascii="Tahoma" w:hAnsi="Tahoma" w:cs="Tahoma"/>
        </w:rPr>
        <w:t>soglasja</w:t>
      </w:r>
      <w:r w:rsidR="005E5050">
        <w:rPr>
          <w:rFonts w:ascii="Tahoma" w:hAnsi="Tahoma" w:cs="Tahoma"/>
        </w:rPr>
        <w:t xml:space="preserve"> </w:t>
      </w:r>
      <w:r w:rsidRPr="007C3078">
        <w:rPr>
          <w:rFonts w:ascii="Tahoma" w:hAnsi="Tahoma" w:cs="Tahoma"/>
        </w:rPr>
        <w:t>naročnika,</w:t>
      </w:r>
    </w:p>
    <w:p w14:paraId="06C6E238" w14:textId="35A15332" w:rsidR="00125254" w:rsidRDefault="00125254" w:rsidP="004227B8">
      <w:pPr>
        <w:keepNext/>
        <w:keepLines/>
        <w:numPr>
          <w:ilvl w:val="0"/>
          <w:numId w:val="39"/>
        </w:numPr>
        <w:ind w:left="284" w:hanging="284"/>
        <w:jc w:val="both"/>
        <w:rPr>
          <w:rFonts w:ascii="Tahoma" w:hAnsi="Tahoma" w:cs="Tahoma"/>
        </w:rPr>
      </w:pPr>
      <w:r w:rsidRPr="005F051B">
        <w:rPr>
          <w:rFonts w:ascii="Tahoma" w:hAnsi="Tahoma" w:cs="Tahoma"/>
        </w:rPr>
        <w:t>če</w:t>
      </w:r>
      <w:r w:rsidR="005E5050">
        <w:rPr>
          <w:rFonts w:ascii="Tahoma" w:hAnsi="Tahoma" w:cs="Tahoma"/>
        </w:rPr>
        <w:t xml:space="preserve"> </w:t>
      </w:r>
      <w:r w:rsidRPr="005F051B">
        <w:rPr>
          <w:rFonts w:ascii="Tahoma" w:hAnsi="Tahoma" w:cs="Tahoma"/>
        </w:rPr>
        <w:t>izvajalec</w:t>
      </w:r>
      <w:r w:rsidR="005E5050">
        <w:rPr>
          <w:rFonts w:ascii="Tahoma" w:hAnsi="Tahoma" w:cs="Tahoma"/>
        </w:rPr>
        <w:t xml:space="preserve"> </w:t>
      </w:r>
      <w:r w:rsidRPr="007C3078">
        <w:rPr>
          <w:rFonts w:ascii="Tahoma" w:hAnsi="Tahoma" w:cs="Tahoma"/>
        </w:rPr>
        <w:t>prekine</w:t>
      </w:r>
      <w:r w:rsidR="005E5050">
        <w:rPr>
          <w:rFonts w:ascii="Tahoma" w:hAnsi="Tahoma" w:cs="Tahoma"/>
        </w:rPr>
        <w:t xml:space="preserve"> </w:t>
      </w:r>
      <w:r w:rsidRPr="007C3078">
        <w:rPr>
          <w:rFonts w:ascii="Tahoma" w:hAnsi="Tahoma" w:cs="Tahoma"/>
        </w:rPr>
        <w:t>z</w:t>
      </w:r>
      <w:r w:rsidR="005E5050">
        <w:rPr>
          <w:rFonts w:ascii="Tahoma" w:hAnsi="Tahoma" w:cs="Tahoma"/>
        </w:rPr>
        <w:t xml:space="preserve"> </w:t>
      </w:r>
      <w:r w:rsidRPr="007C3078">
        <w:rPr>
          <w:rFonts w:ascii="Tahoma" w:hAnsi="Tahoma" w:cs="Tahoma"/>
        </w:rPr>
        <w:t>izvedbo</w:t>
      </w:r>
      <w:r w:rsidR="005E5050">
        <w:rPr>
          <w:rFonts w:ascii="Tahoma" w:hAnsi="Tahoma" w:cs="Tahoma"/>
        </w:rPr>
        <w:t xml:space="preserve"> </w:t>
      </w:r>
      <w:r w:rsidRPr="007C3078">
        <w:rPr>
          <w:rFonts w:ascii="Tahoma" w:hAnsi="Tahoma" w:cs="Tahoma"/>
        </w:rPr>
        <w:t>obveznosti</w:t>
      </w:r>
      <w:r w:rsidR="005E5050">
        <w:rPr>
          <w:rFonts w:ascii="Tahoma" w:hAnsi="Tahoma" w:cs="Tahoma"/>
        </w:rPr>
        <w:t xml:space="preserve"> </w:t>
      </w:r>
      <w:r w:rsidRPr="007C3078">
        <w:rPr>
          <w:rFonts w:ascii="Tahoma" w:hAnsi="Tahoma" w:cs="Tahoma"/>
        </w:rPr>
        <w:t>brez</w:t>
      </w:r>
      <w:r w:rsidR="005E5050">
        <w:rPr>
          <w:rFonts w:ascii="Tahoma" w:hAnsi="Tahoma" w:cs="Tahoma"/>
        </w:rPr>
        <w:t xml:space="preserve"> </w:t>
      </w:r>
      <w:r w:rsidRPr="007C3078">
        <w:rPr>
          <w:rFonts w:ascii="Tahoma" w:hAnsi="Tahoma" w:cs="Tahoma"/>
        </w:rPr>
        <w:t>predhodnega</w:t>
      </w:r>
      <w:r w:rsidR="005E5050">
        <w:rPr>
          <w:rFonts w:ascii="Tahoma" w:hAnsi="Tahoma" w:cs="Tahoma"/>
        </w:rPr>
        <w:t xml:space="preserve"> </w:t>
      </w:r>
      <w:r w:rsidRPr="007C3078">
        <w:rPr>
          <w:rFonts w:ascii="Tahoma" w:hAnsi="Tahoma" w:cs="Tahoma"/>
        </w:rPr>
        <w:t>pisnega</w:t>
      </w:r>
      <w:r w:rsidR="005E5050">
        <w:rPr>
          <w:rFonts w:ascii="Tahoma" w:hAnsi="Tahoma" w:cs="Tahoma"/>
        </w:rPr>
        <w:t xml:space="preserve"> </w:t>
      </w:r>
      <w:r w:rsidRPr="007C3078">
        <w:rPr>
          <w:rFonts w:ascii="Tahoma" w:hAnsi="Tahoma" w:cs="Tahoma"/>
        </w:rPr>
        <w:t>soglasja</w:t>
      </w:r>
      <w:r w:rsidR="005E5050">
        <w:rPr>
          <w:rFonts w:ascii="Tahoma" w:hAnsi="Tahoma" w:cs="Tahoma"/>
        </w:rPr>
        <w:t xml:space="preserve"> </w:t>
      </w:r>
      <w:r w:rsidRPr="007C3078">
        <w:rPr>
          <w:rFonts w:ascii="Tahoma" w:hAnsi="Tahoma" w:cs="Tahoma"/>
        </w:rPr>
        <w:t>naročnika</w:t>
      </w:r>
      <w:r>
        <w:rPr>
          <w:rFonts w:ascii="Tahoma" w:hAnsi="Tahoma" w:cs="Tahoma"/>
        </w:rPr>
        <w:t>,</w:t>
      </w:r>
    </w:p>
    <w:p w14:paraId="16E14168" w14:textId="3BEA1F77" w:rsidR="00125254" w:rsidRPr="007C3078" w:rsidRDefault="00125254" w:rsidP="004227B8">
      <w:pPr>
        <w:keepNext/>
        <w:keepLines/>
        <w:numPr>
          <w:ilvl w:val="0"/>
          <w:numId w:val="39"/>
        </w:numPr>
        <w:ind w:left="284" w:hanging="284"/>
        <w:jc w:val="both"/>
        <w:rPr>
          <w:rFonts w:ascii="Tahoma" w:hAnsi="Tahoma" w:cs="Tahoma"/>
        </w:rPr>
      </w:pPr>
      <w:bookmarkStart w:id="27" w:name="_Hlk220577441"/>
      <w:r w:rsidRPr="001A025E">
        <w:rPr>
          <w:rFonts w:ascii="Tahoma" w:hAnsi="Tahoma" w:cs="Tahoma"/>
        </w:rPr>
        <w:t>v</w:t>
      </w:r>
      <w:r w:rsidR="005E5050">
        <w:rPr>
          <w:rFonts w:ascii="Tahoma" w:hAnsi="Tahoma" w:cs="Tahoma"/>
        </w:rPr>
        <w:t xml:space="preserve"> </w:t>
      </w:r>
      <w:r w:rsidRPr="001A025E">
        <w:rPr>
          <w:rFonts w:ascii="Tahoma" w:hAnsi="Tahoma" w:cs="Tahoma"/>
        </w:rPr>
        <w:t>drugih</w:t>
      </w:r>
      <w:r w:rsidR="005E5050">
        <w:rPr>
          <w:rFonts w:ascii="Tahoma" w:hAnsi="Tahoma" w:cs="Tahoma"/>
        </w:rPr>
        <w:t xml:space="preserve"> </w:t>
      </w:r>
      <w:r w:rsidRPr="001A025E">
        <w:rPr>
          <w:rFonts w:ascii="Tahoma" w:hAnsi="Tahoma" w:cs="Tahoma"/>
        </w:rPr>
        <w:t>primerih,</w:t>
      </w:r>
      <w:r w:rsidR="005E5050">
        <w:rPr>
          <w:rFonts w:ascii="Tahoma" w:hAnsi="Tahoma" w:cs="Tahoma"/>
        </w:rPr>
        <w:t xml:space="preserve"> </w:t>
      </w:r>
      <w:r w:rsidRPr="001A025E">
        <w:rPr>
          <w:rFonts w:ascii="Tahoma" w:hAnsi="Tahoma" w:cs="Tahoma"/>
        </w:rPr>
        <w:t>ki</w:t>
      </w:r>
      <w:r w:rsidR="005E5050">
        <w:rPr>
          <w:rFonts w:ascii="Tahoma" w:hAnsi="Tahoma" w:cs="Tahoma"/>
        </w:rPr>
        <w:t xml:space="preserve"> </w:t>
      </w:r>
      <w:r w:rsidRPr="001A025E">
        <w:rPr>
          <w:rFonts w:ascii="Tahoma" w:hAnsi="Tahoma" w:cs="Tahoma"/>
        </w:rPr>
        <w:t>jih</w:t>
      </w:r>
      <w:r w:rsidR="005E5050">
        <w:rPr>
          <w:rFonts w:ascii="Tahoma" w:hAnsi="Tahoma" w:cs="Tahoma"/>
        </w:rPr>
        <w:t xml:space="preserve"> </w:t>
      </w:r>
      <w:r w:rsidRPr="001A025E">
        <w:rPr>
          <w:rFonts w:ascii="Tahoma" w:hAnsi="Tahoma" w:cs="Tahoma"/>
        </w:rPr>
        <w:t>določa</w:t>
      </w:r>
      <w:r w:rsidR="005E5050">
        <w:rPr>
          <w:rFonts w:ascii="Tahoma" w:hAnsi="Tahoma" w:cs="Tahoma"/>
        </w:rPr>
        <w:t xml:space="preserve"> </w:t>
      </w:r>
      <w:r>
        <w:rPr>
          <w:rFonts w:ascii="Tahoma" w:hAnsi="Tahoma" w:cs="Tahoma"/>
        </w:rPr>
        <w:t>okvirni</w:t>
      </w:r>
      <w:r w:rsidR="005E5050">
        <w:rPr>
          <w:rFonts w:ascii="Tahoma" w:hAnsi="Tahoma" w:cs="Tahoma"/>
        </w:rPr>
        <w:t xml:space="preserve"> </w:t>
      </w:r>
      <w:r>
        <w:rPr>
          <w:rFonts w:ascii="Tahoma" w:hAnsi="Tahoma" w:cs="Tahoma"/>
        </w:rPr>
        <w:t>sporazum</w:t>
      </w:r>
      <w:r w:rsidR="005E5050">
        <w:rPr>
          <w:rFonts w:ascii="Tahoma" w:hAnsi="Tahoma" w:cs="Tahoma"/>
        </w:rPr>
        <w:t xml:space="preserve"> </w:t>
      </w:r>
      <w:r w:rsidRPr="001A025E">
        <w:rPr>
          <w:rFonts w:ascii="Tahoma" w:hAnsi="Tahoma" w:cs="Tahoma"/>
        </w:rPr>
        <w:t>ali</w:t>
      </w:r>
      <w:r w:rsidR="005E5050">
        <w:rPr>
          <w:rFonts w:ascii="Tahoma" w:hAnsi="Tahoma" w:cs="Tahoma"/>
        </w:rPr>
        <w:t xml:space="preserve"> </w:t>
      </w:r>
      <w:r w:rsidRPr="001A025E">
        <w:rPr>
          <w:rFonts w:ascii="Tahoma" w:hAnsi="Tahoma" w:cs="Tahoma"/>
        </w:rPr>
        <w:t>zakon</w:t>
      </w:r>
      <w:r w:rsidRPr="007C3078">
        <w:rPr>
          <w:rFonts w:ascii="Tahoma" w:hAnsi="Tahoma" w:cs="Tahoma"/>
        </w:rPr>
        <w:t>.</w:t>
      </w:r>
    </w:p>
    <w:bookmarkEnd w:id="27"/>
    <w:p w14:paraId="5A96FC0F" w14:textId="77777777" w:rsidR="00125254" w:rsidRDefault="00125254" w:rsidP="004227B8">
      <w:pPr>
        <w:keepNext/>
        <w:keepLines/>
        <w:tabs>
          <w:tab w:val="left" w:pos="709"/>
          <w:tab w:val="left" w:pos="1702"/>
        </w:tabs>
        <w:ind w:left="1701" w:hanging="1701"/>
        <w:jc w:val="both"/>
        <w:rPr>
          <w:rFonts w:ascii="Tahoma" w:hAnsi="Tahoma" w:cs="Tahoma"/>
        </w:rPr>
      </w:pPr>
    </w:p>
    <w:p w14:paraId="6D50BE03" w14:textId="08EB5AAF" w:rsidR="00125254" w:rsidRPr="00BA3F91" w:rsidRDefault="00125254" w:rsidP="004227B8">
      <w:pPr>
        <w:keepNext/>
        <w:keepLines/>
        <w:tabs>
          <w:tab w:val="left" w:pos="284"/>
          <w:tab w:val="left" w:pos="1702"/>
        </w:tabs>
        <w:jc w:val="both"/>
        <w:rPr>
          <w:rFonts w:ascii="Tahoma" w:hAnsi="Tahoma" w:cs="Tahoma"/>
        </w:rPr>
      </w:pPr>
      <w:bookmarkStart w:id="28" w:name="_Hlk220577468"/>
      <w:r w:rsidRPr="00EC4317">
        <w:rPr>
          <w:rFonts w:ascii="Tahoma" w:hAnsi="Tahoma" w:cs="Tahoma"/>
        </w:rPr>
        <w:t>V</w:t>
      </w:r>
      <w:r w:rsidR="005E5050">
        <w:rPr>
          <w:rFonts w:ascii="Tahoma" w:hAnsi="Tahoma" w:cs="Tahoma"/>
        </w:rPr>
        <w:t xml:space="preserve"> </w:t>
      </w:r>
      <w:r w:rsidRPr="00EC4317">
        <w:rPr>
          <w:rFonts w:ascii="Tahoma" w:hAnsi="Tahoma" w:cs="Tahoma"/>
        </w:rPr>
        <w:t>primerih</w:t>
      </w:r>
      <w:r w:rsidR="005E5050">
        <w:rPr>
          <w:rFonts w:ascii="Tahoma" w:hAnsi="Tahoma" w:cs="Tahoma"/>
        </w:rPr>
        <w:t xml:space="preserve"> </w:t>
      </w:r>
      <w:r>
        <w:rPr>
          <w:rFonts w:ascii="Tahoma" w:hAnsi="Tahoma" w:cs="Tahoma"/>
        </w:rPr>
        <w:t>iz</w:t>
      </w:r>
      <w:r w:rsidR="005E5050">
        <w:rPr>
          <w:rFonts w:ascii="Tahoma" w:hAnsi="Tahoma" w:cs="Tahoma"/>
        </w:rPr>
        <w:t xml:space="preserve"> </w:t>
      </w:r>
      <w:r>
        <w:rPr>
          <w:rFonts w:ascii="Tahoma" w:hAnsi="Tahoma" w:cs="Tahoma"/>
        </w:rPr>
        <w:t>prejšnjega</w:t>
      </w:r>
      <w:r w:rsidR="005E5050">
        <w:rPr>
          <w:rFonts w:ascii="Tahoma" w:hAnsi="Tahoma" w:cs="Tahoma"/>
        </w:rPr>
        <w:t xml:space="preserve"> </w:t>
      </w:r>
      <w:r>
        <w:rPr>
          <w:rFonts w:ascii="Tahoma" w:hAnsi="Tahoma" w:cs="Tahoma"/>
        </w:rPr>
        <w:t>odstavka</w:t>
      </w:r>
      <w:r w:rsidR="005E5050">
        <w:rPr>
          <w:rFonts w:ascii="Tahoma" w:hAnsi="Tahoma" w:cs="Tahoma"/>
        </w:rPr>
        <w:t xml:space="preserve"> </w:t>
      </w:r>
      <w:r>
        <w:rPr>
          <w:rFonts w:ascii="Tahoma" w:hAnsi="Tahoma" w:cs="Tahoma"/>
        </w:rPr>
        <w:t>tega</w:t>
      </w:r>
      <w:r w:rsidR="005E5050">
        <w:rPr>
          <w:rFonts w:ascii="Tahoma" w:hAnsi="Tahoma" w:cs="Tahoma"/>
        </w:rPr>
        <w:t xml:space="preserve"> </w:t>
      </w:r>
      <w:r>
        <w:rPr>
          <w:rFonts w:ascii="Tahoma" w:hAnsi="Tahoma" w:cs="Tahoma"/>
        </w:rPr>
        <w:t>člena</w:t>
      </w:r>
      <w:r w:rsidR="005E5050">
        <w:rPr>
          <w:rFonts w:ascii="Tahoma" w:hAnsi="Tahoma" w:cs="Tahoma"/>
        </w:rPr>
        <w:t xml:space="preserve"> </w:t>
      </w:r>
      <w:r w:rsidRPr="00EC4317">
        <w:rPr>
          <w:rFonts w:ascii="Tahoma" w:hAnsi="Tahoma" w:cs="Tahoma"/>
        </w:rPr>
        <w:t>lahko</w:t>
      </w:r>
      <w:r w:rsidR="005E5050">
        <w:rPr>
          <w:rFonts w:ascii="Tahoma" w:hAnsi="Tahoma" w:cs="Tahoma"/>
        </w:rPr>
        <w:t xml:space="preserve"> </w:t>
      </w:r>
      <w:r w:rsidRPr="00EC4317">
        <w:rPr>
          <w:rFonts w:ascii="Tahoma" w:hAnsi="Tahoma" w:cs="Tahoma"/>
        </w:rPr>
        <w:t>naročnik</w:t>
      </w:r>
      <w:r w:rsidR="005E5050">
        <w:rPr>
          <w:rFonts w:ascii="Tahoma" w:hAnsi="Tahoma" w:cs="Tahoma"/>
        </w:rPr>
        <w:t xml:space="preserve"> </w:t>
      </w:r>
      <w:r w:rsidRPr="00EC4317">
        <w:rPr>
          <w:rFonts w:ascii="Tahoma" w:hAnsi="Tahoma" w:cs="Tahoma"/>
        </w:rPr>
        <w:t>takoj</w:t>
      </w:r>
      <w:r w:rsidR="005E5050">
        <w:rPr>
          <w:rFonts w:ascii="Tahoma" w:hAnsi="Tahoma" w:cs="Tahoma"/>
        </w:rPr>
        <w:t xml:space="preserve"> </w:t>
      </w:r>
      <w:r w:rsidRPr="00EC4317">
        <w:rPr>
          <w:rFonts w:ascii="Tahoma" w:hAnsi="Tahoma" w:cs="Tahoma"/>
        </w:rPr>
        <w:t>unovči</w:t>
      </w:r>
      <w:r w:rsidR="005E5050">
        <w:rPr>
          <w:rFonts w:ascii="Tahoma" w:hAnsi="Tahoma" w:cs="Tahoma"/>
        </w:rPr>
        <w:t xml:space="preserve"> </w:t>
      </w:r>
      <w:r w:rsidRPr="00EC4317">
        <w:rPr>
          <w:rFonts w:ascii="Tahoma" w:hAnsi="Tahoma" w:cs="Tahoma"/>
        </w:rPr>
        <w:t>finančn</w:t>
      </w:r>
      <w:r>
        <w:rPr>
          <w:rFonts w:ascii="Tahoma" w:hAnsi="Tahoma" w:cs="Tahoma"/>
        </w:rPr>
        <w:t>o</w:t>
      </w:r>
      <w:r w:rsidR="005E5050">
        <w:rPr>
          <w:rFonts w:ascii="Tahoma" w:hAnsi="Tahoma" w:cs="Tahoma"/>
        </w:rPr>
        <w:t xml:space="preserve"> </w:t>
      </w:r>
      <w:r w:rsidRPr="00EC4317">
        <w:rPr>
          <w:rFonts w:ascii="Tahoma" w:hAnsi="Tahoma" w:cs="Tahoma"/>
        </w:rPr>
        <w:t>zavarovanj</w:t>
      </w:r>
      <w:r>
        <w:rPr>
          <w:rFonts w:ascii="Tahoma" w:hAnsi="Tahoma" w:cs="Tahoma"/>
        </w:rPr>
        <w:t>e</w:t>
      </w:r>
      <w:r w:rsidR="001C00FE">
        <w:rPr>
          <w:rFonts w:ascii="Tahoma" w:hAnsi="Tahoma" w:cs="Tahoma"/>
        </w:rPr>
        <w:t>,</w:t>
      </w:r>
      <w:r w:rsidR="005E5050">
        <w:rPr>
          <w:rFonts w:ascii="Tahoma" w:hAnsi="Tahoma" w:cs="Tahoma"/>
        </w:rPr>
        <w:t xml:space="preserve"> </w:t>
      </w:r>
      <w:r w:rsidR="001C00FE">
        <w:rPr>
          <w:rFonts w:ascii="Tahoma" w:hAnsi="Tahoma" w:cs="Tahoma"/>
        </w:rPr>
        <w:t>prav</w:t>
      </w:r>
      <w:r w:rsidR="005E5050">
        <w:rPr>
          <w:rFonts w:ascii="Tahoma" w:hAnsi="Tahoma" w:cs="Tahoma"/>
        </w:rPr>
        <w:t xml:space="preserve"> </w:t>
      </w:r>
      <w:r w:rsidR="001C00FE">
        <w:rPr>
          <w:rFonts w:ascii="Tahoma" w:hAnsi="Tahoma" w:cs="Tahoma"/>
        </w:rPr>
        <w:t>tako</w:t>
      </w:r>
      <w:r w:rsidR="005E5050">
        <w:rPr>
          <w:rFonts w:ascii="Tahoma" w:hAnsi="Tahoma" w:cs="Tahoma"/>
        </w:rPr>
        <w:t xml:space="preserve"> </w:t>
      </w:r>
      <w:r w:rsidR="001C00FE">
        <w:rPr>
          <w:rFonts w:ascii="Tahoma" w:hAnsi="Tahoma" w:cs="Tahoma"/>
        </w:rPr>
        <w:t>pa</w:t>
      </w:r>
      <w:r w:rsidR="005E5050">
        <w:rPr>
          <w:rFonts w:ascii="Tahoma" w:hAnsi="Tahoma" w:cs="Tahoma"/>
        </w:rPr>
        <w:t xml:space="preserve"> </w:t>
      </w:r>
      <w:r w:rsidR="001C00FE">
        <w:rPr>
          <w:rFonts w:ascii="Tahoma" w:hAnsi="Tahoma" w:cs="Tahoma"/>
        </w:rPr>
        <w:t>je</w:t>
      </w:r>
      <w:r w:rsidR="005E5050">
        <w:rPr>
          <w:rFonts w:ascii="Tahoma" w:hAnsi="Tahoma" w:cs="Tahoma"/>
        </w:rPr>
        <w:t xml:space="preserve"> </w:t>
      </w:r>
      <w:r w:rsidR="001C00FE" w:rsidRPr="004C1F13">
        <w:rPr>
          <w:rFonts w:ascii="Tahoma" w:eastAsia="Frutiger" w:hAnsi="Tahoma" w:cs="Tahoma"/>
          <w:lang w:eastAsia="en-US"/>
        </w:rPr>
        <w:t>izvajalec</w:t>
      </w:r>
      <w:r w:rsidR="005E5050">
        <w:rPr>
          <w:rFonts w:ascii="Tahoma" w:eastAsia="Frutiger" w:hAnsi="Tahoma" w:cs="Tahoma"/>
          <w:lang w:eastAsia="en-US"/>
        </w:rPr>
        <w:t xml:space="preserve"> </w:t>
      </w:r>
      <w:r w:rsidR="001C00FE" w:rsidRPr="004C1F13">
        <w:rPr>
          <w:rFonts w:ascii="Tahoma" w:eastAsia="Frutiger" w:hAnsi="Tahoma" w:cs="Tahoma"/>
          <w:lang w:eastAsia="en-US"/>
        </w:rPr>
        <w:t>dolžan</w:t>
      </w:r>
      <w:r w:rsidR="005E5050">
        <w:rPr>
          <w:rFonts w:ascii="Tahoma" w:eastAsia="Frutiger" w:hAnsi="Tahoma" w:cs="Tahoma"/>
          <w:lang w:eastAsia="en-US"/>
        </w:rPr>
        <w:t xml:space="preserve"> </w:t>
      </w:r>
      <w:r w:rsidR="001C00FE" w:rsidRPr="004C1F13">
        <w:rPr>
          <w:rFonts w:ascii="Tahoma" w:eastAsia="Frutiger" w:hAnsi="Tahoma" w:cs="Tahoma"/>
          <w:lang w:eastAsia="en-US"/>
        </w:rPr>
        <w:t>naročniku</w:t>
      </w:r>
      <w:r w:rsidR="005E5050">
        <w:rPr>
          <w:rFonts w:ascii="Tahoma" w:eastAsia="Frutiger" w:hAnsi="Tahoma" w:cs="Tahoma"/>
          <w:lang w:eastAsia="en-US"/>
        </w:rPr>
        <w:t xml:space="preserve"> </w:t>
      </w:r>
      <w:r w:rsidR="001C00FE" w:rsidRPr="004C1F13">
        <w:rPr>
          <w:rFonts w:ascii="Tahoma" w:eastAsia="Frutiger" w:hAnsi="Tahoma" w:cs="Tahoma"/>
          <w:lang w:eastAsia="en-US"/>
        </w:rPr>
        <w:t>povrniti</w:t>
      </w:r>
      <w:r w:rsidR="005E5050">
        <w:rPr>
          <w:rFonts w:ascii="Tahoma" w:eastAsia="Frutiger" w:hAnsi="Tahoma" w:cs="Tahoma"/>
          <w:lang w:eastAsia="en-US"/>
        </w:rPr>
        <w:t xml:space="preserve"> </w:t>
      </w:r>
      <w:r w:rsidR="001C00FE" w:rsidRPr="004C1F13">
        <w:rPr>
          <w:rFonts w:ascii="Tahoma" w:eastAsia="Frutiger" w:hAnsi="Tahoma" w:cs="Tahoma"/>
          <w:lang w:eastAsia="en-US"/>
        </w:rPr>
        <w:t>vso</w:t>
      </w:r>
      <w:r w:rsidR="005E5050">
        <w:rPr>
          <w:rFonts w:ascii="Tahoma" w:eastAsia="Frutiger" w:hAnsi="Tahoma" w:cs="Tahoma"/>
          <w:lang w:eastAsia="en-US"/>
        </w:rPr>
        <w:t xml:space="preserve"> </w:t>
      </w:r>
      <w:r w:rsidR="001C00FE" w:rsidRPr="004C1F13">
        <w:rPr>
          <w:rFonts w:ascii="Tahoma" w:eastAsia="Frutiger" w:hAnsi="Tahoma" w:cs="Tahoma"/>
          <w:lang w:eastAsia="en-US"/>
        </w:rPr>
        <w:t>nastalo</w:t>
      </w:r>
      <w:r w:rsidR="005E5050">
        <w:rPr>
          <w:rFonts w:ascii="Tahoma" w:eastAsia="Frutiger" w:hAnsi="Tahoma" w:cs="Tahoma"/>
          <w:lang w:eastAsia="en-US"/>
        </w:rPr>
        <w:t xml:space="preserve"> </w:t>
      </w:r>
      <w:r w:rsidR="001C00FE" w:rsidRPr="004C1F13">
        <w:rPr>
          <w:rFonts w:ascii="Tahoma" w:eastAsia="Frutiger" w:hAnsi="Tahoma" w:cs="Tahoma"/>
          <w:lang w:eastAsia="en-US"/>
        </w:rPr>
        <w:t>škodo</w:t>
      </w:r>
      <w:r w:rsidR="005E5050">
        <w:rPr>
          <w:rFonts w:ascii="Tahoma" w:eastAsia="Frutiger" w:hAnsi="Tahoma" w:cs="Tahoma"/>
          <w:lang w:eastAsia="en-US"/>
        </w:rPr>
        <w:t xml:space="preserve"> </w:t>
      </w:r>
      <w:r w:rsidR="001C00FE" w:rsidRPr="004C1F13">
        <w:rPr>
          <w:rFonts w:ascii="Tahoma" w:eastAsia="Frutiger" w:hAnsi="Tahoma" w:cs="Tahoma"/>
          <w:lang w:eastAsia="en-US"/>
        </w:rPr>
        <w:t>zaradi</w:t>
      </w:r>
      <w:r w:rsidR="005E5050">
        <w:rPr>
          <w:rFonts w:ascii="Tahoma" w:eastAsia="Frutiger" w:hAnsi="Tahoma" w:cs="Tahoma"/>
          <w:lang w:eastAsia="en-US"/>
        </w:rPr>
        <w:t xml:space="preserve"> </w:t>
      </w:r>
      <w:r w:rsidR="001C00FE" w:rsidRPr="004C1F13">
        <w:rPr>
          <w:rFonts w:ascii="Tahoma" w:eastAsia="Frutiger" w:hAnsi="Tahoma" w:cs="Tahoma"/>
          <w:lang w:eastAsia="en-US"/>
        </w:rPr>
        <w:t>neizpolnjevanja</w:t>
      </w:r>
      <w:r w:rsidR="005E5050">
        <w:rPr>
          <w:rFonts w:ascii="Tahoma" w:eastAsia="Frutiger" w:hAnsi="Tahoma" w:cs="Tahoma"/>
          <w:lang w:eastAsia="en-US"/>
        </w:rPr>
        <w:t xml:space="preserve"> </w:t>
      </w:r>
      <w:r w:rsidR="001C00FE" w:rsidRPr="004C1F13">
        <w:rPr>
          <w:rFonts w:ascii="Tahoma" w:eastAsia="Frutiger" w:hAnsi="Tahoma" w:cs="Tahoma"/>
          <w:lang w:eastAsia="en-US"/>
        </w:rPr>
        <w:t>obveznosti</w:t>
      </w:r>
      <w:r w:rsidR="001C00FE">
        <w:rPr>
          <w:rFonts w:ascii="Tahoma" w:eastAsia="Frutiger" w:hAnsi="Tahoma" w:cs="Tahoma"/>
          <w:lang w:eastAsia="en-US"/>
        </w:rPr>
        <w:t>.</w:t>
      </w:r>
    </w:p>
    <w:bookmarkEnd w:id="28"/>
    <w:p w14:paraId="4D966EE0" w14:textId="301DF0F2" w:rsidR="00125254" w:rsidRDefault="00125254" w:rsidP="004227B8">
      <w:pPr>
        <w:keepNext/>
        <w:keepLines/>
        <w:tabs>
          <w:tab w:val="left" w:pos="284"/>
          <w:tab w:val="left" w:pos="1702"/>
        </w:tabs>
        <w:jc w:val="both"/>
        <w:rPr>
          <w:rFonts w:ascii="Tahoma" w:hAnsi="Tahoma" w:cs="Tahoma"/>
        </w:rPr>
      </w:pPr>
    </w:p>
    <w:p w14:paraId="07B13BED" w14:textId="7B418D8E" w:rsidR="001C00FE" w:rsidRDefault="001C00FE" w:rsidP="004227B8">
      <w:pPr>
        <w:keepNext/>
        <w:keepLines/>
        <w:tabs>
          <w:tab w:val="left" w:pos="284"/>
          <w:tab w:val="left" w:pos="1702"/>
        </w:tabs>
        <w:jc w:val="both"/>
        <w:rPr>
          <w:rFonts w:ascii="Tahoma" w:hAnsi="Tahoma" w:cs="Tahoma"/>
        </w:rPr>
      </w:pPr>
      <w:r w:rsidRPr="004C1F13">
        <w:rPr>
          <w:rFonts w:ascii="Tahoma" w:eastAsia="Frutiger" w:hAnsi="Tahoma" w:cs="Tahoma"/>
          <w:lang w:eastAsia="en-US"/>
        </w:rPr>
        <w:t>Izvajalec</w:t>
      </w:r>
      <w:r w:rsidR="005E5050">
        <w:rPr>
          <w:rFonts w:ascii="Tahoma" w:eastAsia="Frutiger" w:hAnsi="Tahoma" w:cs="Tahoma"/>
          <w:lang w:eastAsia="en-US"/>
        </w:rPr>
        <w:t xml:space="preserve"> </w:t>
      </w:r>
      <w:r w:rsidRPr="004C1F13">
        <w:rPr>
          <w:rFonts w:ascii="Tahoma" w:eastAsia="Frutiger" w:hAnsi="Tahoma" w:cs="Tahoma"/>
          <w:lang w:eastAsia="en-US"/>
        </w:rPr>
        <w:t>ima</w:t>
      </w:r>
      <w:r w:rsidR="005E5050">
        <w:rPr>
          <w:rFonts w:ascii="Tahoma" w:eastAsia="Frutiger" w:hAnsi="Tahoma" w:cs="Tahoma"/>
          <w:lang w:eastAsia="en-US"/>
        </w:rPr>
        <w:t xml:space="preserve"> </w:t>
      </w:r>
      <w:r w:rsidRPr="004C1F13">
        <w:rPr>
          <w:rFonts w:ascii="Tahoma" w:eastAsia="Frutiger" w:hAnsi="Tahoma" w:cs="Tahoma"/>
          <w:lang w:eastAsia="en-US"/>
        </w:rPr>
        <w:t>pravico</w:t>
      </w:r>
      <w:r w:rsidR="005E5050">
        <w:rPr>
          <w:rFonts w:ascii="Tahoma" w:eastAsia="Frutiger" w:hAnsi="Tahoma" w:cs="Tahoma"/>
          <w:lang w:eastAsia="en-US"/>
        </w:rPr>
        <w:t xml:space="preserve"> </w:t>
      </w:r>
      <w:r w:rsidRPr="004C1F13">
        <w:rPr>
          <w:rFonts w:ascii="Tahoma" w:eastAsia="Frutiger" w:hAnsi="Tahoma" w:cs="Tahoma"/>
          <w:lang w:eastAsia="en-US"/>
        </w:rPr>
        <w:t>do</w:t>
      </w:r>
      <w:r w:rsidR="005E5050">
        <w:rPr>
          <w:rFonts w:ascii="Tahoma" w:eastAsia="Frutiger" w:hAnsi="Tahoma" w:cs="Tahoma"/>
          <w:lang w:eastAsia="en-US"/>
        </w:rPr>
        <w:t xml:space="preserve"> </w:t>
      </w:r>
      <w:r w:rsidRPr="004C1F13">
        <w:rPr>
          <w:rFonts w:ascii="Tahoma" w:eastAsia="Frutiger" w:hAnsi="Tahoma" w:cs="Tahoma"/>
          <w:lang w:eastAsia="en-US"/>
        </w:rPr>
        <w:t>odstopa</w:t>
      </w:r>
      <w:r w:rsidR="005E5050">
        <w:rPr>
          <w:rFonts w:ascii="Tahoma" w:eastAsia="Frutiger" w:hAnsi="Tahoma" w:cs="Tahoma"/>
          <w:lang w:eastAsia="en-US"/>
        </w:rPr>
        <w:t xml:space="preserve"> </w:t>
      </w:r>
      <w:r w:rsidRPr="004C1F13">
        <w:rPr>
          <w:rFonts w:ascii="Tahoma" w:eastAsia="Frutiger" w:hAnsi="Tahoma" w:cs="Tahoma"/>
          <w:lang w:eastAsia="en-US"/>
        </w:rPr>
        <w:t>od</w:t>
      </w:r>
      <w:r w:rsidR="005E5050">
        <w:rPr>
          <w:rFonts w:ascii="Tahoma" w:eastAsia="Frutiger" w:hAnsi="Tahoma" w:cs="Tahoma"/>
          <w:lang w:eastAsia="en-US"/>
        </w:rPr>
        <w:t xml:space="preserve"> </w:t>
      </w:r>
      <w:r w:rsidRPr="004C1F13">
        <w:rPr>
          <w:rFonts w:ascii="Tahoma" w:eastAsia="Frutiger" w:hAnsi="Tahoma" w:cs="Tahoma"/>
          <w:lang w:eastAsia="en-US"/>
        </w:rPr>
        <w:t>pogodbe</w:t>
      </w:r>
      <w:r w:rsidR="005E5050">
        <w:rPr>
          <w:rFonts w:ascii="Tahoma" w:eastAsia="Frutiger" w:hAnsi="Tahoma" w:cs="Tahoma"/>
          <w:lang w:eastAsia="en-US"/>
        </w:rPr>
        <w:t xml:space="preserve"> </w:t>
      </w:r>
      <w:r w:rsidRPr="004C1F13">
        <w:rPr>
          <w:rFonts w:ascii="Tahoma" w:eastAsia="Frutiger" w:hAnsi="Tahoma" w:cs="Tahoma"/>
          <w:lang w:eastAsia="en-US"/>
        </w:rPr>
        <w:t>v</w:t>
      </w:r>
      <w:r w:rsidR="005E5050">
        <w:rPr>
          <w:rFonts w:ascii="Tahoma" w:eastAsia="Frutiger" w:hAnsi="Tahoma" w:cs="Tahoma"/>
          <w:lang w:eastAsia="en-US"/>
        </w:rPr>
        <w:t xml:space="preserve"> </w:t>
      </w:r>
      <w:r w:rsidRPr="004C1F13">
        <w:rPr>
          <w:rFonts w:ascii="Tahoma" w:eastAsia="Frutiger" w:hAnsi="Tahoma" w:cs="Tahoma"/>
          <w:lang w:eastAsia="en-US"/>
        </w:rPr>
        <w:t>primeru</w:t>
      </w:r>
      <w:r w:rsidR="005E5050">
        <w:rPr>
          <w:rFonts w:ascii="Tahoma" w:eastAsia="Frutiger" w:hAnsi="Tahoma" w:cs="Tahoma"/>
          <w:lang w:eastAsia="en-US"/>
        </w:rPr>
        <w:t xml:space="preserve"> </w:t>
      </w:r>
      <w:r w:rsidRPr="004C1F13">
        <w:rPr>
          <w:rFonts w:ascii="Tahoma" w:eastAsia="Frutiger" w:hAnsi="Tahoma" w:cs="Tahoma"/>
          <w:lang w:eastAsia="en-US"/>
        </w:rPr>
        <w:t>kršenja</w:t>
      </w:r>
      <w:r w:rsidR="005E5050">
        <w:rPr>
          <w:rFonts w:ascii="Tahoma" w:eastAsia="Frutiger" w:hAnsi="Tahoma" w:cs="Tahoma"/>
          <w:lang w:eastAsia="en-US"/>
        </w:rPr>
        <w:t xml:space="preserve"> </w:t>
      </w:r>
      <w:r w:rsidRPr="004C1F13">
        <w:rPr>
          <w:rFonts w:ascii="Tahoma" w:eastAsia="Frutiger" w:hAnsi="Tahoma" w:cs="Tahoma"/>
          <w:lang w:eastAsia="en-US"/>
        </w:rPr>
        <w:t>pogodbenih</w:t>
      </w:r>
      <w:r w:rsidR="005E5050">
        <w:rPr>
          <w:rFonts w:ascii="Tahoma" w:eastAsia="Frutiger" w:hAnsi="Tahoma" w:cs="Tahoma"/>
          <w:lang w:eastAsia="en-US"/>
        </w:rPr>
        <w:t xml:space="preserve"> </w:t>
      </w:r>
      <w:r w:rsidRPr="004C1F13">
        <w:rPr>
          <w:rFonts w:ascii="Tahoma" w:eastAsia="Frutiger" w:hAnsi="Tahoma" w:cs="Tahoma"/>
          <w:lang w:eastAsia="en-US"/>
        </w:rPr>
        <w:t>določil</w:t>
      </w:r>
      <w:r w:rsidR="005E5050">
        <w:rPr>
          <w:rFonts w:ascii="Tahoma" w:eastAsia="Frutiger" w:hAnsi="Tahoma" w:cs="Tahoma"/>
          <w:lang w:eastAsia="en-US"/>
        </w:rPr>
        <w:t xml:space="preserve"> </w:t>
      </w:r>
      <w:r w:rsidRPr="004C1F13">
        <w:rPr>
          <w:rFonts w:ascii="Tahoma" w:eastAsia="Frutiger" w:hAnsi="Tahoma" w:cs="Tahoma"/>
          <w:lang w:eastAsia="en-US"/>
        </w:rPr>
        <w:t>s</w:t>
      </w:r>
      <w:r w:rsidR="005E5050">
        <w:rPr>
          <w:rFonts w:ascii="Tahoma" w:eastAsia="Frutiger" w:hAnsi="Tahoma" w:cs="Tahoma"/>
          <w:lang w:eastAsia="en-US"/>
        </w:rPr>
        <w:t xml:space="preserve"> </w:t>
      </w:r>
      <w:r w:rsidRPr="004C1F13">
        <w:rPr>
          <w:rFonts w:ascii="Tahoma" w:eastAsia="Frutiger" w:hAnsi="Tahoma" w:cs="Tahoma"/>
          <w:lang w:eastAsia="en-US"/>
        </w:rPr>
        <w:t>strani</w:t>
      </w:r>
      <w:r w:rsidR="005E5050">
        <w:rPr>
          <w:rFonts w:ascii="Tahoma" w:eastAsia="Frutiger" w:hAnsi="Tahoma" w:cs="Tahoma"/>
          <w:lang w:eastAsia="en-US"/>
        </w:rPr>
        <w:t xml:space="preserve"> </w:t>
      </w:r>
      <w:r w:rsidRPr="004C1F13">
        <w:rPr>
          <w:rFonts w:ascii="Tahoma" w:eastAsia="Frutiger" w:hAnsi="Tahoma" w:cs="Tahoma"/>
          <w:lang w:eastAsia="en-US"/>
        </w:rPr>
        <w:t>naročnika.</w:t>
      </w:r>
      <w:r w:rsidR="005E5050">
        <w:rPr>
          <w:rFonts w:ascii="Tahoma" w:eastAsia="Frutiger" w:hAnsi="Tahoma" w:cs="Tahoma"/>
          <w:lang w:eastAsia="en-US"/>
        </w:rPr>
        <w:t xml:space="preserve"> </w:t>
      </w:r>
      <w:r w:rsidRPr="004C1F13">
        <w:rPr>
          <w:rFonts w:ascii="Tahoma" w:eastAsia="Frutiger" w:hAnsi="Tahoma" w:cs="Tahoma"/>
          <w:lang w:eastAsia="en-US"/>
        </w:rPr>
        <w:t>V</w:t>
      </w:r>
      <w:r w:rsidR="005E5050">
        <w:rPr>
          <w:rFonts w:ascii="Tahoma" w:eastAsia="Frutiger" w:hAnsi="Tahoma" w:cs="Tahoma"/>
          <w:lang w:eastAsia="en-US"/>
        </w:rPr>
        <w:t xml:space="preserve"> </w:t>
      </w:r>
      <w:r w:rsidRPr="004C1F13">
        <w:rPr>
          <w:rFonts w:ascii="Tahoma" w:eastAsia="Frutiger" w:hAnsi="Tahoma" w:cs="Tahoma"/>
          <w:lang w:eastAsia="en-US"/>
        </w:rPr>
        <w:t>tem</w:t>
      </w:r>
      <w:r w:rsidR="005E5050">
        <w:rPr>
          <w:rFonts w:ascii="Tahoma" w:eastAsia="Frutiger" w:hAnsi="Tahoma" w:cs="Tahoma"/>
          <w:lang w:eastAsia="en-US"/>
        </w:rPr>
        <w:t xml:space="preserve"> </w:t>
      </w:r>
      <w:r w:rsidRPr="004C1F13">
        <w:rPr>
          <w:rFonts w:ascii="Tahoma" w:eastAsia="Frutiger" w:hAnsi="Tahoma" w:cs="Tahoma"/>
          <w:lang w:eastAsia="en-US"/>
        </w:rPr>
        <w:t>primeru</w:t>
      </w:r>
      <w:r w:rsidR="005E5050">
        <w:rPr>
          <w:rFonts w:ascii="Tahoma" w:eastAsia="Frutiger" w:hAnsi="Tahoma" w:cs="Tahoma"/>
          <w:lang w:eastAsia="en-US"/>
        </w:rPr>
        <w:t xml:space="preserve"> </w:t>
      </w:r>
      <w:r w:rsidRPr="004C1F13">
        <w:rPr>
          <w:rFonts w:ascii="Tahoma" w:eastAsia="Frutiger" w:hAnsi="Tahoma" w:cs="Tahoma"/>
          <w:lang w:eastAsia="en-US"/>
        </w:rPr>
        <w:t>pogodba</w:t>
      </w:r>
      <w:r w:rsidR="005E5050">
        <w:rPr>
          <w:rFonts w:ascii="Tahoma" w:eastAsia="Frutiger" w:hAnsi="Tahoma" w:cs="Tahoma"/>
          <w:lang w:eastAsia="en-US"/>
        </w:rPr>
        <w:t xml:space="preserve"> </w:t>
      </w:r>
      <w:r w:rsidRPr="004C1F13">
        <w:rPr>
          <w:rFonts w:ascii="Tahoma" w:eastAsia="Frutiger" w:hAnsi="Tahoma" w:cs="Tahoma"/>
          <w:lang w:eastAsia="en-US"/>
        </w:rPr>
        <w:t>preneha</w:t>
      </w:r>
      <w:r w:rsidR="005E5050">
        <w:rPr>
          <w:rFonts w:ascii="Tahoma" w:eastAsia="Frutiger" w:hAnsi="Tahoma" w:cs="Tahoma"/>
          <w:lang w:eastAsia="en-US"/>
        </w:rPr>
        <w:t xml:space="preserve"> </w:t>
      </w:r>
      <w:r w:rsidRPr="004C1F13">
        <w:rPr>
          <w:rFonts w:ascii="Tahoma" w:eastAsia="Frutiger" w:hAnsi="Tahoma" w:cs="Tahoma"/>
          <w:lang w:eastAsia="en-US"/>
        </w:rPr>
        <w:t>veljati,</w:t>
      </w:r>
      <w:r w:rsidR="005E5050">
        <w:rPr>
          <w:rFonts w:ascii="Tahoma" w:eastAsia="Frutiger" w:hAnsi="Tahoma" w:cs="Tahoma"/>
          <w:lang w:eastAsia="en-US"/>
        </w:rPr>
        <w:t xml:space="preserve"> </w:t>
      </w:r>
      <w:r w:rsidRPr="004C1F13">
        <w:rPr>
          <w:rFonts w:ascii="Tahoma" w:eastAsia="Frutiger" w:hAnsi="Tahoma" w:cs="Tahoma"/>
          <w:lang w:eastAsia="en-US"/>
        </w:rPr>
        <w:t>ko</w:t>
      </w:r>
      <w:r w:rsidR="005E5050">
        <w:rPr>
          <w:rFonts w:ascii="Tahoma" w:eastAsia="Frutiger" w:hAnsi="Tahoma" w:cs="Tahoma"/>
          <w:lang w:eastAsia="en-US"/>
        </w:rPr>
        <w:t xml:space="preserve"> </w:t>
      </w:r>
      <w:r w:rsidRPr="004C1F13">
        <w:rPr>
          <w:rFonts w:ascii="Tahoma" w:eastAsia="Frutiger" w:hAnsi="Tahoma" w:cs="Tahoma"/>
          <w:lang w:eastAsia="en-US"/>
        </w:rPr>
        <w:t>naročnik</w:t>
      </w:r>
      <w:r w:rsidR="005E5050">
        <w:rPr>
          <w:rFonts w:ascii="Tahoma" w:eastAsia="Frutiger" w:hAnsi="Tahoma" w:cs="Tahoma"/>
          <w:lang w:eastAsia="en-US"/>
        </w:rPr>
        <w:t xml:space="preserve"> </w:t>
      </w:r>
      <w:r w:rsidRPr="004C1F13">
        <w:rPr>
          <w:rFonts w:ascii="Tahoma" w:eastAsia="Frutiger" w:hAnsi="Tahoma" w:cs="Tahoma"/>
          <w:lang w:eastAsia="en-US"/>
        </w:rPr>
        <w:t>prejme</w:t>
      </w:r>
      <w:r w:rsidR="005E5050">
        <w:rPr>
          <w:rFonts w:ascii="Tahoma" w:eastAsia="Frutiger" w:hAnsi="Tahoma" w:cs="Tahoma"/>
          <w:lang w:eastAsia="en-US"/>
        </w:rPr>
        <w:t xml:space="preserve"> </w:t>
      </w:r>
      <w:r w:rsidRPr="004C1F13">
        <w:rPr>
          <w:rFonts w:ascii="Tahoma" w:eastAsia="Frutiger" w:hAnsi="Tahoma" w:cs="Tahoma"/>
          <w:lang w:eastAsia="en-US"/>
        </w:rPr>
        <w:t>pisno</w:t>
      </w:r>
      <w:r w:rsidR="005E5050">
        <w:rPr>
          <w:rFonts w:ascii="Tahoma" w:eastAsia="Frutiger" w:hAnsi="Tahoma" w:cs="Tahoma"/>
          <w:lang w:eastAsia="en-US"/>
        </w:rPr>
        <w:t xml:space="preserve"> </w:t>
      </w:r>
      <w:r w:rsidRPr="004C1F13">
        <w:rPr>
          <w:rFonts w:ascii="Tahoma" w:eastAsia="Frutiger" w:hAnsi="Tahoma" w:cs="Tahoma"/>
          <w:lang w:eastAsia="en-US"/>
        </w:rPr>
        <w:t>obvestilo</w:t>
      </w:r>
      <w:r w:rsidR="005E5050">
        <w:rPr>
          <w:rFonts w:ascii="Tahoma" w:eastAsia="Frutiger" w:hAnsi="Tahoma" w:cs="Tahoma"/>
          <w:lang w:eastAsia="en-US"/>
        </w:rPr>
        <w:t xml:space="preserve"> </w:t>
      </w:r>
      <w:r w:rsidRPr="004C1F13">
        <w:rPr>
          <w:rFonts w:ascii="Tahoma" w:eastAsia="Frutiger" w:hAnsi="Tahoma" w:cs="Tahoma"/>
          <w:lang w:eastAsia="en-US"/>
        </w:rPr>
        <w:t>o</w:t>
      </w:r>
      <w:r w:rsidR="005E5050">
        <w:rPr>
          <w:rFonts w:ascii="Tahoma" w:eastAsia="Frutiger" w:hAnsi="Tahoma" w:cs="Tahoma"/>
          <w:lang w:eastAsia="en-US"/>
        </w:rPr>
        <w:t xml:space="preserve"> </w:t>
      </w:r>
      <w:r w:rsidRPr="004C1F13">
        <w:rPr>
          <w:rFonts w:ascii="Tahoma" w:eastAsia="Frutiger" w:hAnsi="Tahoma" w:cs="Tahoma"/>
          <w:lang w:eastAsia="en-US"/>
        </w:rPr>
        <w:t>odstopu</w:t>
      </w:r>
      <w:r w:rsidR="005E5050">
        <w:rPr>
          <w:rFonts w:ascii="Tahoma" w:eastAsia="Frutiger" w:hAnsi="Tahoma" w:cs="Tahoma"/>
          <w:lang w:eastAsia="en-US"/>
        </w:rPr>
        <w:t xml:space="preserve"> </w:t>
      </w:r>
      <w:r w:rsidRPr="004C1F13">
        <w:rPr>
          <w:rFonts w:ascii="Tahoma" w:eastAsia="Frutiger" w:hAnsi="Tahoma" w:cs="Tahoma"/>
          <w:lang w:eastAsia="en-US"/>
        </w:rPr>
        <w:t>od</w:t>
      </w:r>
      <w:r w:rsidR="005E5050">
        <w:rPr>
          <w:rFonts w:ascii="Tahoma" w:eastAsia="Frutiger" w:hAnsi="Tahoma" w:cs="Tahoma"/>
          <w:lang w:eastAsia="en-US"/>
        </w:rPr>
        <w:t xml:space="preserve"> </w:t>
      </w:r>
      <w:r w:rsidRPr="004C1F13">
        <w:rPr>
          <w:rFonts w:ascii="Tahoma" w:eastAsia="Frutiger" w:hAnsi="Tahoma" w:cs="Tahoma"/>
          <w:lang w:eastAsia="en-US"/>
        </w:rPr>
        <w:t>pogodbe</w:t>
      </w:r>
      <w:r>
        <w:rPr>
          <w:rFonts w:ascii="Tahoma" w:eastAsia="Frutiger" w:hAnsi="Tahoma" w:cs="Tahoma"/>
          <w:lang w:eastAsia="en-US"/>
        </w:rPr>
        <w:t>,</w:t>
      </w:r>
      <w:r w:rsidR="005E5050">
        <w:rPr>
          <w:rFonts w:ascii="Tahoma" w:eastAsia="Frutiger" w:hAnsi="Tahoma" w:cs="Tahoma"/>
          <w:lang w:eastAsia="en-US"/>
        </w:rPr>
        <w:t xml:space="preserve"> </w:t>
      </w:r>
      <w:r w:rsidRPr="004C1F13">
        <w:rPr>
          <w:rFonts w:ascii="Tahoma" w:eastAsia="Frutiger" w:hAnsi="Tahoma" w:cs="Tahoma"/>
          <w:lang w:eastAsia="en-US"/>
        </w:rPr>
        <w:t>z</w:t>
      </w:r>
      <w:r w:rsidR="005E5050">
        <w:rPr>
          <w:rFonts w:ascii="Tahoma" w:eastAsia="Frutiger" w:hAnsi="Tahoma" w:cs="Tahoma"/>
          <w:lang w:eastAsia="en-US"/>
        </w:rPr>
        <w:t xml:space="preserve"> </w:t>
      </w:r>
      <w:r w:rsidRPr="004C1F13">
        <w:rPr>
          <w:rFonts w:ascii="Tahoma" w:eastAsia="Frutiger" w:hAnsi="Tahoma" w:cs="Tahoma"/>
          <w:lang w:eastAsia="en-US"/>
        </w:rPr>
        <w:t>navedbo</w:t>
      </w:r>
      <w:r w:rsidR="005E5050">
        <w:rPr>
          <w:rFonts w:ascii="Tahoma" w:eastAsia="Frutiger" w:hAnsi="Tahoma" w:cs="Tahoma"/>
          <w:lang w:eastAsia="en-US"/>
        </w:rPr>
        <w:t xml:space="preserve"> </w:t>
      </w:r>
      <w:r w:rsidRPr="004C1F13">
        <w:rPr>
          <w:rFonts w:ascii="Tahoma" w:eastAsia="Frutiger" w:hAnsi="Tahoma" w:cs="Tahoma"/>
          <w:lang w:eastAsia="en-US"/>
        </w:rPr>
        <w:t>razloga</w:t>
      </w:r>
      <w:r w:rsidR="005E5050">
        <w:rPr>
          <w:rFonts w:ascii="Tahoma" w:eastAsia="Frutiger" w:hAnsi="Tahoma" w:cs="Tahoma"/>
          <w:lang w:eastAsia="en-US"/>
        </w:rPr>
        <w:t xml:space="preserve"> </w:t>
      </w:r>
      <w:r w:rsidRPr="004C1F13">
        <w:rPr>
          <w:rFonts w:ascii="Tahoma" w:eastAsia="Frutiger" w:hAnsi="Tahoma" w:cs="Tahoma"/>
          <w:lang w:eastAsia="en-US"/>
        </w:rPr>
        <w:t>za</w:t>
      </w:r>
      <w:r w:rsidR="005E5050">
        <w:rPr>
          <w:rFonts w:ascii="Tahoma" w:eastAsia="Frutiger" w:hAnsi="Tahoma" w:cs="Tahoma"/>
          <w:lang w:eastAsia="en-US"/>
        </w:rPr>
        <w:t xml:space="preserve"> </w:t>
      </w:r>
      <w:r w:rsidRPr="004C1F13">
        <w:rPr>
          <w:rFonts w:ascii="Tahoma" w:eastAsia="Frutiger" w:hAnsi="Tahoma" w:cs="Tahoma"/>
          <w:lang w:eastAsia="en-US"/>
        </w:rPr>
        <w:t>odstop</w:t>
      </w:r>
      <w:r>
        <w:rPr>
          <w:rFonts w:ascii="Tahoma" w:eastAsia="Frutiger" w:hAnsi="Tahoma" w:cs="Tahoma"/>
          <w:lang w:eastAsia="en-US"/>
        </w:rPr>
        <w:t>,</w:t>
      </w:r>
      <w:r w:rsidR="005E5050">
        <w:rPr>
          <w:rFonts w:ascii="Tahoma" w:eastAsia="Frutiger" w:hAnsi="Tahoma" w:cs="Tahoma"/>
          <w:lang w:eastAsia="en-US"/>
        </w:rPr>
        <w:t xml:space="preserve"> </w:t>
      </w:r>
      <w:r>
        <w:rPr>
          <w:rFonts w:ascii="Tahoma" w:eastAsia="Frutiger" w:hAnsi="Tahoma" w:cs="Tahoma"/>
          <w:lang w:eastAsia="en-US"/>
        </w:rPr>
        <w:t>poslano</w:t>
      </w:r>
      <w:r w:rsidR="005E5050">
        <w:rPr>
          <w:rFonts w:ascii="Tahoma" w:eastAsia="Frutiger" w:hAnsi="Tahoma" w:cs="Tahoma"/>
          <w:lang w:eastAsia="en-US"/>
        </w:rPr>
        <w:t xml:space="preserve"> </w:t>
      </w:r>
      <w:r w:rsidRPr="004C1F13">
        <w:rPr>
          <w:rFonts w:ascii="Tahoma" w:eastAsia="Frutiger" w:hAnsi="Tahoma" w:cs="Tahoma"/>
          <w:lang w:eastAsia="en-US"/>
        </w:rPr>
        <w:t>s</w:t>
      </w:r>
      <w:r w:rsidR="005E5050">
        <w:rPr>
          <w:rFonts w:ascii="Tahoma" w:eastAsia="Frutiger" w:hAnsi="Tahoma" w:cs="Tahoma"/>
          <w:lang w:eastAsia="en-US"/>
        </w:rPr>
        <w:t xml:space="preserve"> </w:t>
      </w:r>
      <w:r w:rsidRPr="004C1F13">
        <w:rPr>
          <w:rFonts w:ascii="Tahoma" w:eastAsia="Frutiger" w:hAnsi="Tahoma" w:cs="Tahoma"/>
          <w:lang w:eastAsia="en-US"/>
        </w:rPr>
        <w:t>priporočeno</w:t>
      </w:r>
      <w:r w:rsidR="005E5050">
        <w:rPr>
          <w:rFonts w:ascii="Tahoma" w:eastAsia="Frutiger" w:hAnsi="Tahoma" w:cs="Tahoma"/>
          <w:lang w:eastAsia="en-US"/>
        </w:rPr>
        <w:t xml:space="preserve"> </w:t>
      </w:r>
      <w:r w:rsidRPr="004C1F13">
        <w:rPr>
          <w:rFonts w:ascii="Tahoma" w:eastAsia="Frutiger" w:hAnsi="Tahoma" w:cs="Tahoma"/>
          <w:lang w:eastAsia="en-US"/>
        </w:rPr>
        <w:t>pošiljko</w:t>
      </w:r>
      <w:r w:rsidR="005E5050">
        <w:rPr>
          <w:rFonts w:ascii="Tahoma" w:eastAsia="Frutiger" w:hAnsi="Tahoma" w:cs="Tahoma"/>
          <w:lang w:eastAsia="en-US"/>
        </w:rPr>
        <w:t xml:space="preserve"> </w:t>
      </w:r>
      <w:r w:rsidRPr="004C1F13">
        <w:rPr>
          <w:rFonts w:ascii="Tahoma" w:eastAsia="Frutiger" w:hAnsi="Tahoma" w:cs="Tahoma"/>
          <w:lang w:eastAsia="en-US"/>
        </w:rPr>
        <w:t>po</w:t>
      </w:r>
      <w:r w:rsidR="005E5050">
        <w:rPr>
          <w:rFonts w:ascii="Tahoma" w:eastAsia="Frutiger" w:hAnsi="Tahoma" w:cs="Tahoma"/>
          <w:lang w:eastAsia="en-US"/>
        </w:rPr>
        <w:t xml:space="preserve"> </w:t>
      </w:r>
      <w:r w:rsidRPr="004C1F13">
        <w:rPr>
          <w:rFonts w:ascii="Tahoma" w:eastAsia="Frutiger" w:hAnsi="Tahoma" w:cs="Tahoma"/>
          <w:lang w:eastAsia="en-US"/>
        </w:rPr>
        <w:t>pošti.</w:t>
      </w:r>
    </w:p>
    <w:p w14:paraId="30E1429A" w14:textId="77777777" w:rsidR="00B22D78" w:rsidRPr="00A679F4" w:rsidRDefault="00B22D78" w:rsidP="004227B8">
      <w:pPr>
        <w:keepNext/>
        <w:keepLines/>
        <w:jc w:val="both"/>
        <w:rPr>
          <w:rFonts w:ascii="Calibri" w:hAnsi="Calibri" w:cs="Calibri"/>
        </w:rPr>
      </w:pPr>
    </w:p>
    <w:p w14:paraId="4CC4DAD2" w14:textId="7331B4F8" w:rsidR="00B22D78" w:rsidRPr="00A679F4" w:rsidRDefault="00B22D78" w:rsidP="004227B8">
      <w:pPr>
        <w:keepNext/>
        <w:keepLines/>
        <w:tabs>
          <w:tab w:val="left" w:pos="709"/>
          <w:tab w:val="left" w:pos="1702"/>
        </w:tabs>
        <w:jc w:val="both"/>
        <w:rPr>
          <w:rFonts w:ascii="Tahoma" w:hAnsi="Tahoma" w:cs="Tahoma"/>
        </w:rPr>
      </w:pP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odstopa</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sta</w:t>
      </w:r>
      <w:r w:rsidR="005E5050">
        <w:rPr>
          <w:rFonts w:ascii="Tahoma" w:hAnsi="Tahoma" w:cs="Tahoma"/>
        </w:rPr>
        <w:t xml:space="preserve"> </w:t>
      </w:r>
      <w:r w:rsidRPr="00A679F4">
        <w:rPr>
          <w:rFonts w:ascii="Tahoma" w:hAnsi="Tahoma" w:cs="Tahoma"/>
        </w:rPr>
        <w:t>stranki</w:t>
      </w:r>
      <w:r w:rsidR="005E5050">
        <w:rPr>
          <w:rFonts w:ascii="Tahoma" w:hAnsi="Tahoma" w:cs="Tahoma"/>
        </w:rPr>
        <w:t xml:space="preserve"> </w:t>
      </w:r>
      <w:r w:rsidRPr="00A679F4">
        <w:rPr>
          <w:rFonts w:ascii="Tahoma" w:hAnsi="Tahoma" w:cs="Tahoma"/>
        </w:rPr>
        <w:t>dolžni</w:t>
      </w:r>
      <w:r w:rsidR="005E5050">
        <w:rPr>
          <w:rFonts w:ascii="Tahoma" w:hAnsi="Tahoma" w:cs="Tahoma"/>
        </w:rPr>
        <w:t xml:space="preserve"> </w:t>
      </w:r>
      <w:r w:rsidRPr="00A679F4">
        <w:rPr>
          <w:rFonts w:ascii="Tahoma" w:hAnsi="Tahoma" w:cs="Tahoma"/>
        </w:rPr>
        <w:t>do</w:t>
      </w:r>
      <w:r w:rsidR="005E5050">
        <w:rPr>
          <w:rFonts w:ascii="Tahoma" w:hAnsi="Tahoma" w:cs="Tahoma"/>
        </w:rPr>
        <w:t xml:space="preserve"> </w:t>
      </w:r>
      <w:r w:rsidRPr="00A679F4">
        <w:rPr>
          <w:rFonts w:ascii="Tahoma" w:hAnsi="Tahoma" w:cs="Tahoma"/>
        </w:rPr>
        <w:t>tedaj</w:t>
      </w:r>
      <w:r w:rsidR="005E5050">
        <w:rPr>
          <w:rFonts w:ascii="Tahoma" w:hAnsi="Tahoma" w:cs="Tahoma"/>
        </w:rPr>
        <w:t xml:space="preserve"> </w:t>
      </w:r>
      <w:r w:rsidRPr="00A679F4">
        <w:rPr>
          <w:rFonts w:ascii="Tahoma" w:hAnsi="Tahoma" w:cs="Tahoma"/>
        </w:rPr>
        <w:t>prevzete</w:t>
      </w:r>
      <w:r w:rsidR="005E5050">
        <w:rPr>
          <w:rFonts w:ascii="Tahoma" w:hAnsi="Tahoma" w:cs="Tahoma"/>
        </w:rPr>
        <w:t xml:space="preserve"> </w:t>
      </w:r>
      <w:r w:rsidRPr="00A679F4">
        <w:rPr>
          <w:rFonts w:ascii="Tahoma" w:hAnsi="Tahoma" w:cs="Tahoma"/>
        </w:rPr>
        <w:t>obveznosti</w:t>
      </w:r>
      <w:r w:rsidR="005E5050">
        <w:rPr>
          <w:rFonts w:ascii="Tahoma" w:hAnsi="Tahoma" w:cs="Tahoma"/>
        </w:rPr>
        <w:t xml:space="preserve"> </w:t>
      </w:r>
      <w:r w:rsidRPr="00A679F4">
        <w:rPr>
          <w:rFonts w:ascii="Tahoma" w:hAnsi="Tahoma" w:cs="Tahoma"/>
        </w:rPr>
        <w:t>izpolniti</w:t>
      </w:r>
      <w:r w:rsidR="005E5050">
        <w:rPr>
          <w:rFonts w:ascii="Tahoma" w:hAnsi="Tahoma" w:cs="Tahoma"/>
        </w:rPr>
        <w:t xml:space="preserve"> </w:t>
      </w:r>
      <w:r w:rsidRPr="00A679F4">
        <w:rPr>
          <w:rFonts w:ascii="Tahoma" w:hAnsi="Tahoma" w:cs="Tahoma"/>
        </w:rPr>
        <w:t>tako,</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bilo</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dogovorjeno</w:t>
      </w:r>
      <w:r w:rsidR="005E5050">
        <w:rPr>
          <w:rFonts w:ascii="Tahoma" w:hAnsi="Tahoma" w:cs="Tahoma"/>
        </w:rPr>
        <w:t xml:space="preserve"> </w:t>
      </w:r>
      <w:r w:rsidRPr="00A679F4">
        <w:rPr>
          <w:rFonts w:ascii="Tahoma" w:hAnsi="Tahoma" w:cs="Tahoma"/>
        </w:rPr>
        <w:t>pred</w:t>
      </w:r>
      <w:r w:rsidR="005E5050">
        <w:rPr>
          <w:rFonts w:ascii="Tahoma" w:hAnsi="Tahoma" w:cs="Tahoma"/>
        </w:rPr>
        <w:t xml:space="preserve"> </w:t>
      </w:r>
      <w:r w:rsidRPr="00A679F4">
        <w:rPr>
          <w:rFonts w:ascii="Tahoma" w:hAnsi="Tahoma" w:cs="Tahoma"/>
        </w:rPr>
        <w:t>odstopom.</w:t>
      </w:r>
    </w:p>
    <w:p w14:paraId="370B9211" w14:textId="77777777" w:rsidR="00B22D78" w:rsidRPr="00A679F4" w:rsidRDefault="00B22D78" w:rsidP="004227B8">
      <w:pPr>
        <w:keepNext/>
        <w:keepLines/>
        <w:tabs>
          <w:tab w:val="left" w:pos="709"/>
          <w:tab w:val="left" w:pos="1702"/>
        </w:tabs>
        <w:jc w:val="both"/>
        <w:rPr>
          <w:rFonts w:ascii="Tahoma" w:hAnsi="Tahoma" w:cs="Tahoma"/>
        </w:rPr>
      </w:pPr>
    </w:p>
    <w:p w14:paraId="51EF5F9B" w14:textId="245A66DD" w:rsidR="00B22D78" w:rsidRPr="00A679F4" w:rsidRDefault="00B22D78" w:rsidP="004227B8">
      <w:pPr>
        <w:keepNext/>
        <w:keepLines/>
        <w:tabs>
          <w:tab w:val="left" w:pos="709"/>
          <w:tab w:val="left" w:pos="1702"/>
        </w:tabs>
        <w:jc w:val="both"/>
        <w:rPr>
          <w:rFonts w:ascii="Tahoma" w:hAnsi="Tahoma" w:cs="Tahoma"/>
        </w:rPr>
      </w:pPr>
      <w:r w:rsidRPr="00A679F4">
        <w:rPr>
          <w:rFonts w:ascii="Tahoma" w:hAnsi="Tahoma" w:cs="Tahoma"/>
        </w:rPr>
        <w:t>Med</w:t>
      </w:r>
      <w:r w:rsidR="005E5050">
        <w:rPr>
          <w:rFonts w:ascii="Tahoma" w:hAnsi="Tahoma" w:cs="Tahoma"/>
        </w:rPr>
        <w:t xml:space="preserve"> </w:t>
      </w:r>
      <w:r w:rsidRPr="00A679F4">
        <w:rPr>
          <w:rFonts w:ascii="Tahoma" w:hAnsi="Tahoma" w:cs="Tahoma"/>
        </w:rPr>
        <w:t>veljavnostjo</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lahko</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glede</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določbe</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obligacijska</w:t>
      </w:r>
      <w:r w:rsidR="005E5050">
        <w:rPr>
          <w:rFonts w:ascii="Tahoma" w:hAnsi="Tahoma" w:cs="Tahoma"/>
        </w:rPr>
        <w:t xml:space="preserve"> </w:t>
      </w:r>
      <w:r w:rsidRPr="00A679F4">
        <w:rPr>
          <w:rFonts w:ascii="Tahoma" w:hAnsi="Tahoma" w:cs="Tahoma"/>
        </w:rPr>
        <w:t>razmerja,</w:t>
      </w:r>
      <w:r w:rsidR="005E5050">
        <w:rPr>
          <w:rFonts w:ascii="Tahoma" w:hAnsi="Tahoma" w:cs="Tahoma"/>
        </w:rPr>
        <w:t xml:space="preserve"> </w:t>
      </w:r>
      <w:r w:rsidRPr="00A679F4">
        <w:rPr>
          <w:rFonts w:ascii="Tahoma" w:hAnsi="Tahoma" w:cs="Tahoma"/>
        </w:rPr>
        <w:t>odstopi</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tudi</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primerih</w:t>
      </w:r>
      <w:r w:rsidR="005E5050">
        <w:rPr>
          <w:rFonts w:ascii="Tahoma" w:hAnsi="Tahoma" w:cs="Tahoma"/>
        </w:rPr>
        <w:t xml:space="preserve"> </w:t>
      </w:r>
      <w:r w:rsidRPr="00A679F4">
        <w:rPr>
          <w:rFonts w:ascii="Tahoma" w:hAnsi="Tahoma" w:cs="Tahoma"/>
        </w:rPr>
        <w:t>iz</w:t>
      </w:r>
      <w:r w:rsidR="005E5050">
        <w:rPr>
          <w:rFonts w:ascii="Tahoma" w:hAnsi="Tahoma" w:cs="Tahoma"/>
        </w:rPr>
        <w:t xml:space="preserve"> </w:t>
      </w:r>
      <w:r w:rsidRPr="00A679F4">
        <w:rPr>
          <w:rFonts w:ascii="Tahoma" w:hAnsi="Tahoma" w:cs="Tahoma"/>
        </w:rPr>
        <w:t>96.</w:t>
      </w:r>
      <w:r w:rsidR="005E5050">
        <w:rPr>
          <w:rFonts w:ascii="Tahoma" w:hAnsi="Tahoma" w:cs="Tahoma"/>
        </w:rPr>
        <w:t xml:space="preserve"> </w:t>
      </w:r>
      <w:r w:rsidRPr="00A679F4">
        <w:rPr>
          <w:rFonts w:ascii="Tahoma" w:hAnsi="Tahoma" w:cs="Tahoma"/>
        </w:rPr>
        <w:t>člena</w:t>
      </w:r>
      <w:r w:rsidR="005E5050">
        <w:rPr>
          <w:rFonts w:ascii="Tahoma" w:hAnsi="Tahoma" w:cs="Tahoma"/>
        </w:rPr>
        <w:t xml:space="preserve"> </w:t>
      </w:r>
      <w:r w:rsidRPr="00A679F4">
        <w:rPr>
          <w:rFonts w:ascii="Tahoma" w:hAnsi="Tahoma" w:cs="Tahoma"/>
        </w:rPr>
        <w:t>ZJN-3.</w:t>
      </w:r>
    </w:p>
    <w:p w14:paraId="5E3A1E1D" w14:textId="77777777" w:rsidR="000D665D" w:rsidRPr="00A679F4" w:rsidRDefault="000D665D" w:rsidP="004227B8">
      <w:pPr>
        <w:keepNext/>
        <w:keepLines/>
        <w:tabs>
          <w:tab w:val="left" w:pos="284"/>
          <w:tab w:val="left" w:pos="1702"/>
        </w:tabs>
        <w:jc w:val="both"/>
        <w:rPr>
          <w:rFonts w:ascii="Tahoma" w:hAnsi="Tahoma" w:cs="Tahoma"/>
        </w:rPr>
      </w:pPr>
    </w:p>
    <w:p w14:paraId="4145DDF6"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3060EF46" w14:textId="77777777" w:rsidR="00B22D78" w:rsidRPr="00A679F4" w:rsidRDefault="00B22D78" w:rsidP="004227B8">
      <w:pPr>
        <w:keepNext/>
        <w:keepLines/>
        <w:tabs>
          <w:tab w:val="left" w:pos="284"/>
          <w:tab w:val="left" w:pos="1702"/>
        </w:tabs>
        <w:jc w:val="both"/>
        <w:rPr>
          <w:rFonts w:ascii="Tahoma" w:hAnsi="Tahoma" w:cs="Tahoma"/>
        </w:rPr>
      </w:pPr>
    </w:p>
    <w:p w14:paraId="0A848A8D" w14:textId="388FB36E" w:rsidR="00125254" w:rsidRPr="007C3078" w:rsidRDefault="00125254" w:rsidP="004227B8">
      <w:pPr>
        <w:keepNext/>
        <w:keepLines/>
        <w:tabs>
          <w:tab w:val="left" w:pos="284"/>
          <w:tab w:val="left" w:pos="1702"/>
        </w:tabs>
        <w:jc w:val="both"/>
        <w:rPr>
          <w:rFonts w:ascii="Tahoma" w:hAnsi="Tahoma" w:cs="Tahoma"/>
        </w:rPr>
      </w:pPr>
      <w:r w:rsidRPr="007C3078">
        <w:rPr>
          <w:rFonts w:ascii="Tahoma" w:hAnsi="Tahoma" w:cs="Tahoma"/>
        </w:rPr>
        <w:t>Vsaka</w:t>
      </w:r>
      <w:r w:rsidR="005E5050">
        <w:rPr>
          <w:rFonts w:ascii="Tahoma" w:hAnsi="Tahoma" w:cs="Tahoma"/>
        </w:rPr>
        <w:t xml:space="preserve"> </w:t>
      </w:r>
      <w:r w:rsidRPr="007C3078">
        <w:rPr>
          <w:rFonts w:ascii="Tahoma" w:hAnsi="Tahoma" w:cs="Tahoma"/>
        </w:rPr>
        <w:t>stranka</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ima</w:t>
      </w:r>
      <w:r w:rsidR="005E5050">
        <w:rPr>
          <w:rFonts w:ascii="Tahoma" w:hAnsi="Tahoma" w:cs="Tahoma"/>
        </w:rPr>
        <w:t xml:space="preserve"> </w:t>
      </w:r>
      <w:r w:rsidRPr="007C3078">
        <w:rPr>
          <w:rFonts w:ascii="Tahoma" w:hAnsi="Tahoma" w:cs="Tahoma"/>
        </w:rPr>
        <w:t>pravico</w:t>
      </w:r>
      <w:r w:rsidR="005E5050">
        <w:rPr>
          <w:rFonts w:ascii="Tahoma" w:hAnsi="Tahoma" w:cs="Tahoma"/>
        </w:rPr>
        <w:t xml:space="preserve"> </w:t>
      </w:r>
      <w:r w:rsidRPr="007C3078">
        <w:rPr>
          <w:rFonts w:ascii="Tahoma" w:hAnsi="Tahoma" w:cs="Tahoma"/>
        </w:rPr>
        <w:t>odpovedati</w:t>
      </w:r>
      <w:r w:rsidR="005E5050">
        <w:rPr>
          <w:rFonts w:ascii="Tahoma" w:hAnsi="Tahoma" w:cs="Tahoma"/>
        </w:rPr>
        <w:t xml:space="preserve"> </w:t>
      </w:r>
      <w:r w:rsidRPr="007C3078">
        <w:rPr>
          <w:rFonts w:ascii="Tahoma" w:hAnsi="Tahoma" w:cs="Tahoma"/>
        </w:rPr>
        <w:t>okvirni</w:t>
      </w:r>
      <w:r w:rsidR="005E5050">
        <w:rPr>
          <w:rFonts w:ascii="Tahoma" w:hAnsi="Tahoma" w:cs="Tahoma"/>
        </w:rPr>
        <w:t xml:space="preserve"> </w:t>
      </w:r>
      <w:r w:rsidRPr="007C3078">
        <w:rPr>
          <w:rFonts w:ascii="Tahoma" w:hAnsi="Tahoma" w:cs="Tahoma"/>
        </w:rPr>
        <w:t>sporazum</w:t>
      </w:r>
      <w:r w:rsidR="005E5050">
        <w:rPr>
          <w:rFonts w:ascii="Tahoma" w:hAnsi="Tahoma" w:cs="Tahoma"/>
        </w:rPr>
        <w:t xml:space="preserve"> </w:t>
      </w:r>
      <w:r w:rsidRPr="007C3078">
        <w:rPr>
          <w:rFonts w:ascii="Tahoma" w:hAnsi="Tahoma" w:cs="Tahoma"/>
        </w:rPr>
        <w:t>z</w:t>
      </w:r>
      <w:r w:rsidR="005E5050">
        <w:rPr>
          <w:rFonts w:ascii="Tahoma" w:hAnsi="Tahoma" w:cs="Tahoma"/>
        </w:rPr>
        <w:t xml:space="preserve"> </w:t>
      </w:r>
      <w:r>
        <w:rPr>
          <w:rFonts w:ascii="Tahoma" w:hAnsi="Tahoma" w:cs="Tahoma"/>
        </w:rPr>
        <w:t>tri</w:t>
      </w:r>
      <w:r w:rsidR="005E5050">
        <w:rPr>
          <w:rFonts w:ascii="Tahoma" w:hAnsi="Tahoma" w:cs="Tahoma"/>
        </w:rPr>
        <w:t xml:space="preserve"> </w:t>
      </w:r>
      <w:r w:rsidRPr="007C3078">
        <w:rPr>
          <w:rFonts w:ascii="Tahoma" w:hAnsi="Tahoma" w:cs="Tahoma"/>
        </w:rPr>
        <w:t>(</w:t>
      </w:r>
      <w:r>
        <w:rPr>
          <w:rFonts w:ascii="Tahoma" w:hAnsi="Tahoma" w:cs="Tahoma"/>
        </w:rPr>
        <w:t>3</w:t>
      </w:r>
      <w:r w:rsidRPr="007C3078">
        <w:rPr>
          <w:rFonts w:ascii="Tahoma" w:hAnsi="Tahoma" w:cs="Tahoma"/>
        </w:rPr>
        <w:t>)</w:t>
      </w:r>
      <w:r w:rsidR="005E5050">
        <w:rPr>
          <w:rFonts w:ascii="Tahoma" w:hAnsi="Tahoma" w:cs="Tahoma"/>
        </w:rPr>
        <w:t xml:space="preserve"> </w:t>
      </w:r>
      <w:r w:rsidRPr="007C3078">
        <w:rPr>
          <w:rFonts w:ascii="Tahoma" w:hAnsi="Tahoma" w:cs="Tahoma"/>
        </w:rPr>
        <w:t>mesečnim</w:t>
      </w:r>
      <w:r w:rsidR="005E5050">
        <w:rPr>
          <w:rFonts w:ascii="Tahoma" w:hAnsi="Tahoma" w:cs="Tahoma"/>
        </w:rPr>
        <w:t xml:space="preserve"> </w:t>
      </w:r>
      <w:r w:rsidRPr="007C3078">
        <w:rPr>
          <w:rFonts w:ascii="Tahoma" w:hAnsi="Tahoma" w:cs="Tahoma"/>
        </w:rPr>
        <w:t>odpovednim</w:t>
      </w:r>
      <w:r w:rsidR="005E5050">
        <w:rPr>
          <w:rFonts w:ascii="Tahoma" w:hAnsi="Tahoma" w:cs="Tahoma"/>
        </w:rPr>
        <w:t xml:space="preserve"> </w:t>
      </w:r>
      <w:r w:rsidRPr="007C3078">
        <w:rPr>
          <w:rFonts w:ascii="Tahoma" w:hAnsi="Tahoma" w:cs="Tahoma"/>
        </w:rPr>
        <w:t>rokom,</w:t>
      </w:r>
      <w:r w:rsidR="005E5050">
        <w:rPr>
          <w:rFonts w:ascii="Tahoma" w:hAnsi="Tahoma" w:cs="Tahoma"/>
        </w:rPr>
        <w:t xml:space="preserve"> </w:t>
      </w:r>
      <w:r w:rsidRPr="007C3078">
        <w:rPr>
          <w:rFonts w:ascii="Tahoma" w:hAnsi="Tahoma" w:cs="Tahoma"/>
        </w:rPr>
        <w:t>če</w:t>
      </w:r>
      <w:r w:rsidR="005E5050">
        <w:rPr>
          <w:rFonts w:ascii="Tahoma" w:hAnsi="Tahoma" w:cs="Tahoma"/>
        </w:rPr>
        <w:t xml:space="preserve"> </w:t>
      </w:r>
      <w:r w:rsidRPr="007C3078">
        <w:rPr>
          <w:rFonts w:ascii="Tahoma" w:hAnsi="Tahoma" w:cs="Tahoma"/>
        </w:rPr>
        <w:t>se</w:t>
      </w:r>
      <w:r w:rsidR="005E5050">
        <w:rPr>
          <w:rFonts w:ascii="Tahoma" w:hAnsi="Tahoma" w:cs="Tahoma"/>
        </w:rPr>
        <w:t xml:space="preserve"> </w:t>
      </w:r>
      <w:r w:rsidRPr="007C3078">
        <w:rPr>
          <w:rFonts w:ascii="Tahoma" w:hAnsi="Tahoma" w:cs="Tahoma"/>
        </w:rPr>
        <w:t>okoliščine</w:t>
      </w:r>
      <w:r w:rsidR="005E5050">
        <w:rPr>
          <w:rFonts w:ascii="Tahoma" w:hAnsi="Tahoma" w:cs="Tahoma"/>
        </w:rPr>
        <w:t xml:space="preserve"> </w:t>
      </w:r>
      <w:r w:rsidRPr="007C3078">
        <w:rPr>
          <w:rFonts w:ascii="Tahoma" w:hAnsi="Tahoma" w:cs="Tahoma"/>
        </w:rPr>
        <w:t>po</w:t>
      </w:r>
      <w:r w:rsidR="005E5050">
        <w:rPr>
          <w:rFonts w:ascii="Tahoma" w:hAnsi="Tahoma" w:cs="Tahoma"/>
        </w:rPr>
        <w:t xml:space="preserve"> </w:t>
      </w:r>
      <w:r w:rsidRPr="007C3078">
        <w:rPr>
          <w:rFonts w:ascii="Tahoma" w:hAnsi="Tahoma" w:cs="Tahoma"/>
        </w:rPr>
        <w:t>sklenitvi</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spremenijo</w:t>
      </w:r>
      <w:r w:rsidR="005E5050">
        <w:rPr>
          <w:rFonts w:ascii="Tahoma" w:hAnsi="Tahoma" w:cs="Tahoma"/>
        </w:rPr>
        <w:t xml:space="preserve"> </w:t>
      </w:r>
      <w:r w:rsidRPr="007C3078">
        <w:rPr>
          <w:rFonts w:ascii="Tahoma" w:hAnsi="Tahoma" w:cs="Tahoma"/>
        </w:rPr>
        <w:t>tako,</w:t>
      </w:r>
      <w:r w:rsidR="005E5050">
        <w:rPr>
          <w:rFonts w:ascii="Tahoma" w:hAnsi="Tahoma" w:cs="Tahoma"/>
        </w:rPr>
        <w:t xml:space="preserve"> </w:t>
      </w:r>
      <w:r w:rsidRPr="007C3078">
        <w:rPr>
          <w:rFonts w:ascii="Tahoma" w:hAnsi="Tahoma" w:cs="Tahoma"/>
        </w:rPr>
        <w:t>da</w:t>
      </w:r>
      <w:r w:rsidR="005E5050">
        <w:rPr>
          <w:rFonts w:ascii="Tahoma" w:hAnsi="Tahoma" w:cs="Tahoma"/>
        </w:rPr>
        <w:t xml:space="preserve"> </w:t>
      </w:r>
      <w:r w:rsidRPr="007C3078">
        <w:rPr>
          <w:rFonts w:ascii="Tahoma" w:hAnsi="Tahoma" w:cs="Tahoma"/>
        </w:rPr>
        <w:t>sklenjen</w:t>
      </w:r>
      <w:r w:rsidR="005E5050">
        <w:rPr>
          <w:rFonts w:ascii="Tahoma" w:hAnsi="Tahoma" w:cs="Tahoma"/>
        </w:rPr>
        <w:t xml:space="preserve"> </w:t>
      </w:r>
      <w:r w:rsidRPr="007C3078">
        <w:rPr>
          <w:rFonts w:ascii="Tahoma" w:hAnsi="Tahoma" w:cs="Tahoma"/>
        </w:rPr>
        <w:t>okvirni</w:t>
      </w:r>
      <w:r w:rsidR="005E5050">
        <w:rPr>
          <w:rFonts w:ascii="Tahoma" w:hAnsi="Tahoma" w:cs="Tahoma"/>
        </w:rPr>
        <w:t xml:space="preserve"> </w:t>
      </w:r>
      <w:r w:rsidRPr="007C3078">
        <w:rPr>
          <w:rFonts w:ascii="Tahoma" w:hAnsi="Tahoma" w:cs="Tahoma"/>
        </w:rPr>
        <w:t>sporazum</w:t>
      </w:r>
      <w:r w:rsidR="005E5050">
        <w:rPr>
          <w:rFonts w:ascii="Tahoma" w:hAnsi="Tahoma" w:cs="Tahoma"/>
        </w:rPr>
        <w:t xml:space="preserve"> </w:t>
      </w:r>
      <w:r w:rsidRPr="007C3078">
        <w:rPr>
          <w:rFonts w:ascii="Tahoma" w:hAnsi="Tahoma" w:cs="Tahoma"/>
        </w:rPr>
        <w:t>ne</w:t>
      </w:r>
      <w:r w:rsidR="005E5050">
        <w:rPr>
          <w:rFonts w:ascii="Tahoma" w:hAnsi="Tahoma" w:cs="Tahoma"/>
        </w:rPr>
        <w:t xml:space="preserve"> </w:t>
      </w:r>
      <w:r w:rsidRPr="007C3078">
        <w:rPr>
          <w:rFonts w:ascii="Tahoma" w:hAnsi="Tahoma" w:cs="Tahoma"/>
        </w:rPr>
        <w:t>izraža</w:t>
      </w:r>
      <w:r w:rsidR="005E5050">
        <w:rPr>
          <w:rFonts w:ascii="Tahoma" w:hAnsi="Tahoma" w:cs="Tahoma"/>
        </w:rPr>
        <w:t xml:space="preserve"> </w:t>
      </w:r>
      <w:r w:rsidRPr="007C3078">
        <w:rPr>
          <w:rFonts w:ascii="Tahoma" w:hAnsi="Tahoma" w:cs="Tahoma"/>
        </w:rPr>
        <w:t>več</w:t>
      </w:r>
      <w:r w:rsidR="005E5050">
        <w:rPr>
          <w:rFonts w:ascii="Tahoma" w:hAnsi="Tahoma" w:cs="Tahoma"/>
        </w:rPr>
        <w:t xml:space="preserve"> </w:t>
      </w:r>
      <w:r w:rsidRPr="007C3078">
        <w:rPr>
          <w:rFonts w:ascii="Tahoma" w:hAnsi="Tahoma" w:cs="Tahoma"/>
        </w:rPr>
        <w:t>prave</w:t>
      </w:r>
      <w:r w:rsidR="005E5050">
        <w:rPr>
          <w:rFonts w:ascii="Tahoma" w:hAnsi="Tahoma" w:cs="Tahoma"/>
        </w:rPr>
        <w:t xml:space="preserve"> </w:t>
      </w:r>
      <w:r w:rsidRPr="007C3078">
        <w:rPr>
          <w:rFonts w:ascii="Tahoma" w:hAnsi="Tahoma" w:cs="Tahoma"/>
        </w:rPr>
        <w:t>volje</w:t>
      </w:r>
      <w:r w:rsidR="005E5050">
        <w:rPr>
          <w:rFonts w:ascii="Tahoma" w:hAnsi="Tahoma" w:cs="Tahoma"/>
        </w:rPr>
        <w:t xml:space="preserve"> </w:t>
      </w:r>
      <w:r w:rsidRPr="007C3078">
        <w:rPr>
          <w:rFonts w:ascii="Tahoma" w:hAnsi="Tahoma" w:cs="Tahoma"/>
        </w:rPr>
        <w:t>stranke</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in</w:t>
      </w:r>
      <w:r w:rsidR="005E5050">
        <w:rPr>
          <w:rFonts w:ascii="Tahoma" w:hAnsi="Tahoma" w:cs="Tahoma"/>
        </w:rPr>
        <w:t xml:space="preserve"> </w:t>
      </w:r>
      <w:r w:rsidRPr="007C3078">
        <w:rPr>
          <w:rFonts w:ascii="Tahoma" w:hAnsi="Tahoma" w:cs="Tahoma"/>
        </w:rPr>
        <w:t>pod</w:t>
      </w:r>
      <w:r w:rsidR="005E5050">
        <w:rPr>
          <w:rFonts w:ascii="Tahoma" w:hAnsi="Tahoma" w:cs="Tahoma"/>
        </w:rPr>
        <w:t xml:space="preserve"> </w:t>
      </w:r>
      <w:r w:rsidRPr="007C3078">
        <w:rPr>
          <w:rFonts w:ascii="Tahoma" w:hAnsi="Tahoma" w:cs="Tahoma"/>
        </w:rPr>
        <w:t>pogojem,</w:t>
      </w:r>
      <w:r w:rsidR="005E5050">
        <w:rPr>
          <w:rFonts w:ascii="Tahoma" w:hAnsi="Tahoma" w:cs="Tahoma"/>
        </w:rPr>
        <w:t xml:space="preserve"> </w:t>
      </w:r>
      <w:r w:rsidRPr="007C3078">
        <w:rPr>
          <w:rFonts w:ascii="Tahoma" w:hAnsi="Tahoma" w:cs="Tahoma"/>
        </w:rPr>
        <w:t>da</w:t>
      </w:r>
      <w:r w:rsidR="005E5050">
        <w:rPr>
          <w:rFonts w:ascii="Tahoma" w:hAnsi="Tahoma" w:cs="Tahoma"/>
        </w:rPr>
        <w:t xml:space="preserve"> </w:t>
      </w:r>
      <w:r w:rsidRPr="007C3078">
        <w:rPr>
          <w:rFonts w:ascii="Tahoma" w:hAnsi="Tahoma" w:cs="Tahoma"/>
        </w:rPr>
        <w:t>je</w:t>
      </w:r>
      <w:r w:rsidR="005E5050">
        <w:rPr>
          <w:rFonts w:ascii="Tahoma" w:hAnsi="Tahoma" w:cs="Tahoma"/>
        </w:rPr>
        <w:t xml:space="preserve"> </w:t>
      </w:r>
      <w:r w:rsidRPr="007C3078">
        <w:rPr>
          <w:rFonts w:ascii="Tahoma" w:hAnsi="Tahoma" w:cs="Tahoma"/>
        </w:rPr>
        <w:t>stranka</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poravnala</w:t>
      </w:r>
      <w:r w:rsidR="005E5050">
        <w:rPr>
          <w:rFonts w:ascii="Tahoma" w:hAnsi="Tahoma" w:cs="Tahoma"/>
        </w:rPr>
        <w:t xml:space="preserve"> </w:t>
      </w:r>
      <w:r w:rsidRPr="007C3078">
        <w:rPr>
          <w:rFonts w:ascii="Tahoma" w:hAnsi="Tahoma" w:cs="Tahoma"/>
        </w:rPr>
        <w:t>svoje</w:t>
      </w:r>
      <w:r w:rsidR="005E5050">
        <w:rPr>
          <w:rFonts w:ascii="Tahoma" w:hAnsi="Tahoma" w:cs="Tahoma"/>
        </w:rPr>
        <w:t xml:space="preserve"> </w:t>
      </w:r>
      <w:r w:rsidRPr="007C3078">
        <w:rPr>
          <w:rFonts w:ascii="Tahoma" w:hAnsi="Tahoma" w:cs="Tahoma"/>
        </w:rPr>
        <w:t>zapadle</w:t>
      </w:r>
      <w:r w:rsidR="005E5050">
        <w:rPr>
          <w:rFonts w:ascii="Tahoma" w:hAnsi="Tahoma" w:cs="Tahoma"/>
        </w:rPr>
        <w:t xml:space="preserve"> </w:t>
      </w:r>
      <w:r w:rsidRPr="007C3078">
        <w:rPr>
          <w:rFonts w:ascii="Tahoma" w:hAnsi="Tahoma" w:cs="Tahoma"/>
        </w:rPr>
        <w:t>obveznosti</w:t>
      </w:r>
      <w:r w:rsidR="005E5050">
        <w:rPr>
          <w:rFonts w:ascii="Tahoma" w:hAnsi="Tahoma" w:cs="Tahoma"/>
        </w:rPr>
        <w:t xml:space="preserve"> </w:t>
      </w:r>
      <w:r w:rsidRPr="007C3078">
        <w:rPr>
          <w:rFonts w:ascii="Tahoma" w:hAnsi="Tahoma" w:cs="Tahoma"/>
        </w:rPr>
        <w:t>do</w:t>
      </w:r>
      <w:r w:rsidR="005E5050">
        <w:rPr>
          <w:rFonts w:ascii="Tahoma" w:hAnsi="Tahoma" w:cs="Tahoma"/>
        </w:rPr>
        <w:t xml:space="preserve"> </w:t>
      </w:r>
      <w:r w:rsidRPr="007C3078">
        <w:rPr>
          <w:rFonts w:ascii="Tahoma" w:hAnsi="Tahoma" w:cs="Tahoma"/>
        </w:rPr>
        <w:t>druge</w:t>
      </w:r>
      <w:r w:rsidR="005E5050">
        <w:rPr>
          <w:rFonts w:ascii="Tahoma" w:hAnsi="Tahoma" w:cs="Tahoma"/>
        </w:rPr>
        <w:t xml:space="preserve"> </w:t>
      </w:r>
      <w:r w:rsidRPr="007C3078">
        <w:rPr>
          <w:rFonts w:ascii="Tahoma" w:hAnsi="Tahoma" w:cs="Tahoma"/>
        </w:rPr>
        <w:t>stranke</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Odpovedni</w:t>
      </w:r>
      <w:r w:rsidR="005E5050">
        <w:rPr>
          <w:rFonts w:ascii="Tahoma" w:hAnsi="Tahoma" w:cs="Tahoma"/>
        </w:rPr>
        <w:t xml:space="preserve"> </w:t>
      </w:r>
      <w:r w:rsidRPr="007C3078">
        <w:rPr>
          <w:rFonts w:ascii="Tahoma" w:hAnsi="Tahoma" w:cs="Tahoma"/>
        </w:rPr>
        <w:t>rok</w:t>
      </w:r>
      <w:r w:rsidR="005E5050">
        <w:rPr>
          <w:rFonts w:ascii="Tahoma" w:hAnsi="Tahoma" w:cs="Tahoma"/>
        </w:rPr>
        <w:t xml:space="preserve"> </w:t>
      </w:r>
      <w:r w:rsidRPr="007C3078">
        <w:rPr>
          <w:rFonts w:ascii="Tahoma" w:hAnsi="Tahoma" w:cs="Tahoma"/>
        </w:rPr>
        <w:t>prične</w:t>
      </w:r>
      <w:r w:rsidR="005E5050">
        <w:rPr>
          <w:rFonts w:ascii="Tahoma" w:hAnsi="Tahoma" w:cs="Tahoma"/>
        </w:rPr>
        <w:t xml:space="preserve"> </w:t>
      </w:r>
      <w:r w:rsidRPr="007C3078">
        <w:rPr>
          <w:rFonts w:ascii="Tahoma" w:hAnsi="Tahoma" w:cs="Tahoma"/>
        </w:rPr>
        <w:t>teči</w:t>
      </w:r>
      <w:r w:rsidR="005E5050">
        <w:rPr>
          <w:rFonts w:ascii="Tahoma" w:hAnsi="Tahoma" w:cs="Tahoma"/>
        </w:rPr>
        <w:t xml:space="preserve"> </w:t>
      </w:r>
      <w:r w:rsidRPr="007C3078">
        <w:rPr>
          <w:rFonts w:ascii="Tahoma" w:hAnsi="Tahoma" w:cs="Tahoma"/>
        </w:rPr>
        <w:t>naslednji</w:t>
      </w:r>
      <w:r w:rsidR="005E5050">
        <w:rPr>
          <w:rFonts w:ascii="Tahoma" w:hAnsi="Tahoma" w:cs="Tahoma"/>
        </w:rPr>
        <w:t xml:space="preserve"> </w:t>
      </w:r>
      <w:r w:rsidRPr="007C3078">
        <w:rPr>
          <w:rFonts w:ascii="Tahoma" w:hAnsi="Tahoma" w:cs="Tahoma"/>
        </w:rPr>
        <w:t>dan</w:t>
      </w:r>
      <w:r w:rsidR="005E5050">
        <w:rPr>
          <w:rFonts w:ascii="Tahoma" w:hAnsi="Tahoma" w:cs="Tahoma"/>
        </w:rPr>
        <w:t xml:space="preserve"> </w:t>
      </w:r>
      <w:r w:rsidRPr="007C3078">
        <w:rPr>
          <w:rFonts w:ascii="Tahoma" w:hAnsi="Tahoma" w:cs="Tahoma"/>
        </w:rPr>
        <w:t>po</w:t>
      </w:r>
      <w:r w:rsidR="005E5050">
        <w:rPr>
          <w:rFonts w:ascii="Tahoma" w:hAnsi="Tahoma" w:cs="Tahoma"/>
        </w:rPr>
        <w:t xml:space="preserve"> </w:t>
      </w:r>
      <w:r w:rsidRPr="007C3078">
        <w:rPr>
          <w:rFonts w:ascii="Tahoma" w:hAnsi="Tahoma" w:cs="Tahoma"/>
        </w:rPr>
        <w:t>prejemu</w:t>
      </w:r>
      <w:r w:rsidR="005E5050">
        <w:rPr>
          <w:rFonts w:ascii="Tahoma" w:hAnsi="Tahoma" w:cs="Tahoma"/>
        </w:rPr>
        <w:t xml:space="preserve"> </w:t>
      </w:r>
      <w:r w:rsidRPr="007C3078">
        <w:rPr>
          <w:rFonts w:ascii="Tahoma" w:hAnsi="Tahoma" w:cs="Tahoma"/>
        </w:rPr>
        <w:t>pisne</w:t>
      </w:r>
      <w:r w:rsidR="005E5050">
        <w:rPr>
          <w:rFonts w:ascii="Tahoma" w:hAnsi="Tahoma" w:cs="Tahoma"/>
        </w:rPr>
        <w:t xml:space="preserve"> </w:t>
      </w:r>
      <w:r w:rsidRPr="007C3078">
        <w:rPr>
          <w:rFonts w:ascii="Tahoma" w:hAnsi="Tahoma" w:cs="Tahoma"/>
        </w:rPr>
        <w:t>odpovedi,</w:t>
      </w:r>
      <w:r w:rsidR="005E5050">
        <w:rPr>
          <w:rFonts w:ascii="Tahoma" w:hAnsi="Tahoma" w:cs="Tahoma"/>
        </w:rPr>
        <w:t xml:space="preserve"> </w:t>
      </w:r>
      <w:r w:rsidRPr="007C3078">
        <w:rPr>
          <w:rFonts w:ascii="Tahoma" w:hAnsi="Tahoma" w:cs="Tahoma"/>
        </w:rPr>
        <w:t>ki</w:t>
      </w:r>
      <w:r w:rsidR="005E5050">
        <w:rPr>
          <w:rFonts w:ascii="Tahoma" w:hAnsi="Tahoma" w:cs="Tahoma"/>
        </w:rPr>
        <w:t xml:space="preserve"> </w:t>
      </w:r>
      <w:r w:rsidRPr="007C3078">
        <w:rPr>
          <w:rFonts w:ascii="Tahoma" w:hAnsi="Tahoma" w:cs="Tahoma"/>
        </w:rPr>
        <w:t>mora</w:t>
      </w:r>
      <w:r w:rsidR="005E5050">
        <w:rPr>
          <w:rFonts w:ascii="Tahoma" w:hAnsi="Tahoma" w:cs="Tahoma"/>
        </w:rPr>
        <w:t xml:space="preserve"> </w:t>
      </w:r>
      <w:r w:rsidRPr="007C3078">
        <w:rPr>
          <w:rFonts w:ascii="Tahoma" w:hAnsi="Tahoma" w:cs="Tahoma"/>
        </w:rPr>
        <w:t>biti</w:t>
      </w:r>
      <w:r w:rsidR="005E5050">
        <w:rPr>
          <w:rFonts w:ascii="Tahoma" w:hAnsi="Tahoma" w:cs="Tahoma"/>
        </w:rPr>
        <w:t xml:space="preserve"> </w:t>
      </w:r>
      <w:r w:rsidRPr="007C3078">
        <w:rPr>
          <w:rFonts w:ascii="Tahoma" w:hAnsi="Tahoma" w:cs="Tahoma"/>
        </w:rPr>
        <w:t>drugi</w:t>
      </w:r>
      <w:r w:rsidR="005E5050">
        <w:rPr>
          <w:rFonts w:ascii="Tahoma" w:hAnsi="Tahoma" w:cs="Tahoma"/>
        </w:rPr>
        <w:t xml:space="preserve"> </w:t>
      </w:r>
      <w:r w:rsidRPr="007C3078">
        <w:rPr>
          <w:rFonts w:ascii="Tahoma" w:hAnsi="Tahoma" w:cs="Tahoma"/>
        </w:rPr>
        <w:t>stranki</w:t>
      </w:r>
      <w:r w:rsidR="005E5050">
        <w:rPr>
          <w:rFonts w:ascii="Tahoma" w:hAnsi="Tahoma" w:cs="Tahoma"/>
        </w:rPr>
        <w:t xml:space="preserve"> </w:t>
      </w:r>
      <w:r w:rsidRPr="007C3078">
        <w:rPr>
          <w:rFonts w:ascii="Tahoma" w:hAnsi="Tahoma" w:cs="Tahoma"/>
        </w:rPr>
        <w:t>okvirnega</w:t>
      </w:r>
      <w:r w:rsidR="005E5050">
        <w:rPr>
          <w:rFonts w:ascii="Tahoma" w:hAnsi="Tahoma" w:cs="Tahoma"/>
        </w:rPr>
        <w:t xml:space="preserve"> </w:t>
      </w:r>
      <w:r w:rsidRPr="007C3078">
        <w:rPr>
          <w:rFonts w:ascii="Tahoma" w:hAnsi="Tahoma" w:cs="Tahoma"/>
        </w:rPr>
        <w:t>sporazuma</w:t>
      </w:r>
      <w:r w:rsidR="005E5050">
        <w:rPr>
          <w:rFonts w:ascii="Tahoma" w:hAnsi="Tahoma" w:cs="Tahoma"/>
        </w:rPr>
        <w:t xml:space="preserve"> </w:t>
      </w:r>
      <w:r w:rsidRPr="007C3078">
        <w:rPr>
          <w:rFonts w:ascii="Tahoma" w:hAnsi="Tahoma" w:cs="Tahoma"/>
        </w:rPr>
        <w:t>poslana</w:t>
      </w:r>
      <w:r w:rsidR="005E5050">
        <w:rPr>
          <w:rFonts w:ascii="Tahoma" w:hAnsi="Tahoma" w:cs="Tahoma"/>
        </w:rPr>
        <w:t xml:space="preserve"> </w:t>
      </w:r>
      <w:r w:rsidRPr="007C3078">
        <w:rPr>
          <w:rFonts w:ascii="Tahoma" w:hAnsi="Tahoma" w:cs="Tahoma"/>
        </w:rPr>
        <w:t>s</w:t>
      </w:r>
      <w:r w:rsidR="005E5050">
        <w:rPr>
          <w:rFonts w:ascii="Tahoma" w:hAnsi="Tahoma" w:cs="Tahoma"/>
        </w:rPr>
        <w:t xml:space="preserve"> </w:t>
      </w:r>
      <w:r w:rsidRPr="007C3078">
        <w:rPr>
          <w:rFonts w:ascii="Tahoma" w:hAnsi="Tahoma" w:cs="Tahoma"/>
        </w:rPr>
        <w:t>priporočeno</w:t>
      </w:r>
      <w:r w:rsidR="005E5050">
        <w:rPr>
          <w:rFonts w:ascii="Tahoma" w:hAnsi="Tahoma" w:cs="Tahoma"/>
        </w:rPr>
        <w:t xml:space="preserve"> </w:t>
      </w:r>
      <w:r w:rsidRPr="007C3078">
        <w:rPr>
          <w:rFonts w:ascii="Tahoma" w:hAnsi="Tahoma" w:cs="Tahoma"/>
        </w:rPr>
        <w:t>pošiljko.</w:t>
      </w:r>
    </w:p>
    <w:p w14:paraId="19C4095C" w14:textId="77777777" w:rsidR="00125254" w:rsidRPr="007C3078" w:rsidRDefault="00125254" w:rsidP="004227B8">
      <w:pPr>
        <w:keepNext/>
        <w:keepLines/>
        <w:tabs>
          <w:tab w:val="left" w:pos="284"/>
          <w:tab w:val="left" w:pos="1702"/>
        </w:tabs>
        <w:jc w:val="both"/>
        <w:rPr>
          <w:rFonts w:ascii="Tahoma" w:hAnsi="Tahoma" w:cs="Tahoma"/>
        </w:rPr>
      </w:pPr>
    </w:p>
    <w:p w14:paraId="10A7C280" w14:textId="630A1FF0" w:rsidR="00125254" w:rsidRDefault="00125254" w:rsidP="004227B8">
      <w:pPr>
        <w:keepNext/>
        <w:keepLines/>
        <w:tabs>
          <w:tab w:val="left" w:pos="284"/>
          <w:tab w:val="left" w:pos="1702"/>
        </w:tabs>
        <w:jc w:val="both"/>
        <w:rPr>
          <w:rFonts w:ascii="Tahoma" w:hAnsi="Tahoma" w:cs="Tahoma"/>
        </w:rPr>
      </w:pPr>
      <w:r w:rsidRPr="007C3078">
        <w:rPr>
          <w:rFonts w:ascii="Tahoma" w:hAnsi="Tahoma" w:cs="Tahoma"/>
        </w:rPr>
        <w:t>Izvajalec</w:t>
      </w:r>
      <w:r w:rsidR="005E5050">
        <w:rPr>
          <w:rFonts w:ascii="Tahoma" w:hAnsi="Tahoma" w:cs="Tahoma"/>
        </w:rPr>
        <w:t xml:space="preserve"> </w:t>
      </w:r>
      <w:r w:rsidRPr="007C3078">
        <w:rPr>
          <w:rFonts w:ascii="Tahoma" w:hAnsi="Tahoma" w:cs="Tahoma"/>
        </w:rPr>
        <w:t>se</w:t>
      </w:r>
      <w:r w:rsidR="005E5050">
        <w:rPr>
          <w:rFonts w:ascii="Tahoma" w:hAnsi="Tahoma" w:cs="Tahoma"/>
        </w:rPr>
        <w:t xml:space="preserve"> </w:t>
      </w:r>
      <w:r w:rsidRPr="007C3078">
        <w:rPr>
          <w:rFonts w:ascii="Tahoma" w:hAnsi="Tahoma" w:cs="Tahoma"/>
        </w:rPr>
        <w:t>v</w:t>
      </w:r>
      <w:r w:rsidR="005E5050">
        <w:rPr>
          <w:rFonts w:ascii="Tahoma" w:hAnsi="Tahoma" w:cs="Tahoma"/>
        </w:rPr>
        <w:t xml:space="preserve"> </w:t>
      </w:r>
      <w:r w:rsidRPr="007C3078">
        <w:rPr>
          <w:rFonts w:ascii="Tahoma" w:hAnsi="Tahoma" w:cs="Tahoma"/>
        </w:rPr>
        <w:t>času</w:t>
      </w:r>
      <w:r w:rsidR="005E5050">
        <w:rPr>
          <w:rFonts w:ascii="Tahoma" w:hAnsi="Tahoma" w:cs="Tahoma"/>
        </w:rPr>
        <w:t xml:space="preserve"> </w:t>
      </w:r>
      <w:r w:rsidRPr="007C3078">
        <w:rPr>
          <w:rFonts w:ascii="Tahoma" w:hAnsi="Tahoma" w:cs="Tahoma"/>
        </w:rPr>
        <w:t>odpovedi</w:t>
      </w:r>
      <w:r w:rsidR="005E5050">
        <w:rPr>
          <w:rFonts w:ascii="Tahoma" w:hAnsi="Tahoma" w:cs="Tahoma"/>
        </w:rPr>
        <w:t xml:space="preserve"> </w:t>
      </w:r>
      <w:r w:rsidRPr="007C3078">
        <w:rPr>
          <w:rFonts w:ascii="Tahoma" w:hAnsi="Tahoma" w:cs="Tahoma"/>
        </w:rPr>
        <w:t>medsebojnega</w:t>
      </w:r>
      <w:r w:rsidR="005E5050">
        <w:rPr>
          <w:rFonts w:ascii="Tahoma" w:hAnsi="Tahoma" w:cs="Tahoma"/>
        </w:rPr>
        <w:t xml:space="preserve"> </w:t>
      </w:r>
      <w:r w:rsidRPr="007C3078">
        <w:rPr>
          <w:rFonts w:ascii="Tahoma" w:hAnsi="Tahoma" w:cs="Tahoma"/>
        </w:rPr>
        <w:t>razmerja</w:t>
      </w:r>
      <w:r w:rsidR="005E5050">
        <w:rPr>
          <w:rFonts w:ascii="Tahoma" w:hAnsi="Tahoma" w:cs="Tahoma"/>
        </w:rPr>
        <w:t xml:space="preserve"> </w:t>
      </w:r>
      <w:r w:rsidRPr="007C3078">
        <w:rPr>
          <w:rFonts w:ascii="Tahoma" w:hAnsi="Tahoma" w:cs="Tahoma"/>
        </w:rPr>
        <w:t>po</w:t>
      </w:r>
      <w:r w:rsidR="005E5050">
        <w:rPr>
          <w:rFonts w:ascii="Tahoma" w:hAnsi="Tahoma" w:cs="Tahoma"/>
        </w:rPr>
        <w:t xml:space="preserve"> </w:t>
      </w:r>
      <w:r w:rsidRPr="007C3078">
        <w:rPr>
          <w:rFonts w:ascii="Tahoma" w:hAnsi="Tahoma" w:cs="Tahoma"/>
        </w:rPr>
        <w:t>okvirnem</w:t>
      </w:r>
      <w:r w:rsidR="005E5050">
        <w:rPr>
          <w:rFonts w:ascii="Tahoma" w:hAnsi="Tahoma" w:cs="Tahoma"/>
        </w:rPr>
        <w:t xml:space="preserve"> </w:t>
      </w:r>
      <w:r w:rsidRPr="007C3078">
        <w:rPr>
          <w:rFonts w:ascii="Tahoma" w:hAnsi="Tahoma" w:cs="Tahoma"/>
        </w:rPr>
        <w:t>sporazumu</w:t>
      </w:r>
      <w:r w:rsidR="005E5050">
        <w:rPr>
          <w:rFonts w:ascii="Tahoma" w:hAnsi="Tahoma" w:cs="Tahoma"/>
        </w:rPr>
        <w:t xml:space="preserve"> </w:t>
      </w:r>
      <w:r w:rsidRPr="007C3078">
        <w:rPr>
          <w:rFonts w:ascii="Tahoma" w:hAnsi="Tahoma" w:cs="Tahoma"/>
        </w:rPr>
        <w:t>obvezuje</w:t>
      </w:r>
      <w:r w:rsidR="005E5050">
        <w:rPr>
          <w:rFonts w:ascii="Tahoma" w:hAnsi="Tahoma" w:cs="Tahoma"/>
        </w:rPr>
        <w:t xml:space="preserve"> </w:t>
      </w:r>
      <w:r w:rsidRPr="007C3078">
        <w:rPr>
          <w:rFonts w:ascii="Tahoma" w:hAnsi="Tahoma" w:cs="Tahoma"/>
        </w:rPr>
        <w:t>izvajati</w:t>
      </w:r>
      <w:r w:rsidR="005E5050">
        <w:rPr>
          <w:rFonts w:ascii="Tahoma" w:hAnsi="Tahoma" w:cs="Tahoma"/>
        </w:rPr>
        <w:t xml:space="preserve"> </w:t>
      </w:r>
      <w:r w:rsidRPr="007C3078">
        <w:rPr>
          <w:rFonts w:ascii="Tahoma" w:hAnsi="Tahoma" w:cs="Tahoma"/>
        </w:rPr>
        <w:t>storitve</w:t>
      </w:r>
      <w:r w:rsidR="005E5050">
        <w:rPr>
          <w:rFonts w:ascii="Tahoma" w:hAnsi="Tahoma" w:cs="Tahoma"/>
        </w:rPr>
        <w:t xml:space="preserve"> </w:t>
      </w:r>
      <w:r w:rsidRPr="007C3078">
        <w:rPr>
          <w:rFonts w:ascii="Tahoma" w:hAnsi="Tahoma" w:cs="Tahoma"/>
        </w:rPr>
        <w:t>do</w:t>
      </w:r>
      <w:r w:rsidR="005E5050">
        <w:rPr>
          <w:rFonts w:ascii="Tahoma" w:hAnsi="Tahoma" w:cs="Tahoma"/>
        </w:rPr>
        <w:t xml:space="preserve"> </w:t>
      </w:r>
      <w:r w:rsidRPr="007C3078">
        <w:rPr>
          <w:rFonts w:ascii="Tahoma" w:hAnsi="Tahoma" w:cs="Tahoma"/>
        </w:rPr>
        <w:t>izteka</w:t>
      </w:r>
      <w:r w:rsidR="005E5050">
        <w:rPr>
          <w:rFonts w:ascii="Tahoma" w:hAnsi="Tahoma" w:cs="Tahoma"/>
        </w:rPr>
        <w:t xml:space="preserve"> </w:t>
      </w:r>
      <w:r w:rsidRPr="007C3078">
        <w:rPr>
          <w:rFonts w:ascii="Tahoma" w:hAnsi="Tahoma" w:cs="Tahoma"/>
        </w:rPr>
        <w:t>odpovednega</w:t>
      </w:r>
      <w:r w:rsidR="005E5050">
        <w:rPr>
          <w:rFonts w:ascii="Tahoma" w:hAnsi="Tahoma" w:cs="Tahoma"/>
        </w:rPr>
        <w:t xml:space="preserve"> </w:t>
      </w:r>
      <w:r w:rsidRPr="007C3078">
        <w:rPr>
          <w:rFonts w:ascii="Tahoma" w:hAnsi="Tahoma" w:cs="Tahoma"/>
        </w:rPr>
        <w:t>roka,</w:t>
      </w:r>
      <w:r w:rsidR="005E5050">
        <w:rPr>
          <w:rFonts w:ascii="Tahoma" w:hAnsi="Tahoma" w:cs="Tahoma"/>
        </w:rPr>
        <w:t xml:space="preserve"> </w:t>
      </w:r>
      <w:r w:rsidRPr="007C3078">
        <w:rPr>
          <w:rFonts w:ascii="Tahoma" w:hAnsi="Tahoma" w:cs="Tahoma"/>
        </w:rPr>
        <w:t>pri</w:t>
      </w:r>
      <w:r w:rsidR="005E5050">
        <w:rPr>
          <w:rFonts w:ascii="Tahoma" w:hAnsi="Tahoma" w:cs="Tahoma"/>
        </w:rPr>
        <w:t xml:space="preserve"> </w:t>
      </w:r>
      <w:r w:rsidRPr="007C3078">
        <w:rPr>
          <w:rFonts w:ascii="Tahoma" w:hAnsi="Tahoma" w:cs="Tahoma"/>
        </w:rPr>
        <w:t>čemer</w:t>
      </w:r>
      <w:r w:rsidR="005E5050">
        <w:rPr>
          <w:rFonts w:ascii="Tahoma" w:hAnsi="Tahoma" w:cs="Tahoma"/>
        </w:rPr>
        <w:t xml:space="preserve"> </w:t>
      </w:r>
      <w:r w:rsidRPr="007C3078">
        <w:rPr>
          <w:rFonts w:ascii="Tahoma" w:hAnsi="Tahoma" w:cs="Tahoma"/>
        </w:rPr>
        <w:t>se</w:t>
      </w:r>
      <w:r w:rsidR="005E5050">
        <w:rPr>
          <w:rFonts w:ascii="Tahoma" w:hAnsi="Tahoma" w:cs="Tahoma"/>
        </w:rPr>
        <w:t xml:space="preserve"> </w:t>
      </w:r>
      <w:r w:rsidRPr="007C3078">
        <w:rPr>
          <w:rFonts w:ascii="Tahoma" w:hAnsi="Tahoma" w:cs="Tahoma"/>
        </w:rPr>
        <w:t>naročnik</w:t>
      </w:r>
      <w:r w:rsidR="005E5050">
        <w:rPr>
          <w:rFonts w:ascii="Tahoma" w:hAnsi="Tahoma" w:cs="Tahoma"/>
        </w:rPr>
        <w:t xml:space="preserve"> </w:t>
      </w:r>
      <w:r w:rsidRPr="007C3078">
        <w:rPr>
          <w:rFonts w:ascii="Tahoma" w:hAnsi="Tahoma" w:cs="Tahoma"/>
        </w:rPr>
        <w:t>in</w:t>
      </w:r>
      <w:r w:rsidR="005E5050">
        <w:rPr>
          <w:rFonts w:ascii="Tahoma" w:hAnsi="Tahoma" w:cs="Tahoma"/>
        </w:rPr>
        <w:t xml:space="preserve"> </w:t>
      </w:r>
      <w:r w:rsidRPr="007C3078">
        <w:rPr>
          <w:rFonts w:ascii="Tahoma" w:hAnsi="Tahoma" w:cs="Tahoma"/>
        </w:rPr>
        <w:t>izvajalec</w:t>
      </w:r>
      <w:r w:rsidR="005E5050">
        <w:rPr>
          <w:rFonts w:ascii="Tahoma" w:hAnsi="Tahoma" w:cs="Tahoma"/>
        </w:rPr>
        <w:t xml:space="preserve"> </w:t>
      </w:r>
      <w:r w:rsidRPr="007C3078">
        <w:rPr>
          <w:rFonts w:ascii="Tahoma" w:hAnsi="Tahoma" w:cs="Tahoma"/>
        </w:rPr>
        <w:t>lahko</w:t>
      </w:r>
      <w:r w:rsidR="005E5050">
        <w:rPr>
          <w:rFonts w:ascii="Tahoma" w:hAnsi="Tahoma" w:cs="Tahoma"/>
        </w:rPr>
        <w:t xml:space="preserve"> </w:t>
      </w:r>
      <w:r w:rsidRPr="007C3078">
        <w:rPr>
          <w:rFonts w:ascii="Tahoma" w:hAnsi="Tahoma" w:cs="Tahoma"/>
        </w:rPr>
        <w:t>pisno</w:t>
      </w:r>
      <w:r w:rsidR="005E5050">
        <w:rPr>
          <w:rFonts w:ascii="Tahoma" w:hAnsi="Tahoma" w:cs="Tahoma"/>
        </w:rPr>
        <w:t xml:space="preserve"> </w:t>
      </w:r>
      <w:r w:rsidRPr="007C3078">
        <w:rPr>
          <w:rFonts w:ascii="Tahoma" w:hAnsi="Tahoma" w:cs="Tahoma"/>
        </w:rPr>
        <w:t>sporazumeta</w:t>
      </w:r>
      <w:r w:rsidR="005E5050">
        <w:rPr>
          <w:rFonts w:ascii="Tahoma" w:hAnsi="Tahoma" w:cs="Tahoma"/>
        </w:rPr>
        <w:t xml:space="preserve"> </w:t>
      </w:r>
      <w:r w:rsidRPr="007C3078">
        <w:rPr>
          <w:rFonts w:ascii="Tahoma" w:hAnsi="Tahoma" w:cs="Tahoma"/>
        </w:rPr>
        <w:t>za</w:t>
      </w:r>
      <w:r w:rsidR="005E5050">
        <w:rPr>
          <w:rFonts w:ascii="Tahoma" w:hAnsi="Tahoma" w:cs="Tahoma"/>
        </w:rPr>
        <w:t xml:space="preserve"> </w:t>
      </w:r>
      <w:r w:rsidRPr="007C3078">
        <w:rPr>
          <w:rFonts w:ascii="Tahoma" w:hAnsi="Tahoma" w:cs="Tahoma"/>
        </w:rPr>
        <w:t>drugačen</w:t>
      </w:r>
      <w:r w:rsidR="005E5050">
        <w:rPr>
          <w:rFonts w:ascii="Tahoma" w:hAnsi="Tahoma" w:cs="Tahoma"/>
        </w:rPr>
        <w:t xml:space="preserve"> </w:t>
      </w:r>
      <w:r w:rsidRPr="007C3078">
        <w:rPr>
          <w:rFonts w:ascii="Tahoma" w:hAnsi="Tahoma" w:cs="Tahoma"/>
        </w:rPr>
        <w:t>odpovedni</w:t>
      </w:r>
      <w:r w:rsidR="005E5050">
        <w:rPr>
          <w:rFonts w:ascii="Tahoma" w:hAnsi="Tahoma" w:cs="Tahoma"/>
        </w:rPr>
        <w:t xml:space="preserve"> </w:t>
      </w:r>
      <w:r w:rsidRPr="007C3078">
        <w:rPr>
          <w:rFonts w:ascii="Tahoma" w:hAnsi="Tahoma" w:cs="Tahoma"/>
        </w:rPr>
        <w:t>rok.</w:t>
      </w:r>
      <w:r w:rsidR="005E5050">
        <w:rPr>
          <w:rFonts w:ascii="Tahoma" w:hAnsi="Tahoma" w:cs="Tahoma"/>
        </w:rPr>
        <w:t xml:space="preserve"> </w:t>
      </w:r>
    </w:p>
    <w:p w14:paraId="11C70E36" w14:textId="77777777" w:rsidR="006E0D1E" w:rsidRPr="00A679F4" w:rsidRDefault="006E0D1E" w:rsidP="004227B8">
      <w:pPr>
        <w:keepNext/>
        <w:keepLines/>
        <w:jc w:val="both"/>
        <w:rPr>
          <w:rFonts w:ascii="Tahoma" w:hAnsi="Tahoma" w:cs="Tahoma"/>
        </w:rPr>
      </w:pPr>
    </w:p>
    <w:p w14:paraId="120F0138" w14:textId="18A216D6" w:rsidR="00B22D78" w:rsidRPr="00A679F4" w:rsidRDefault="00B22D78" w:rsidP="004227B8">
      <w:pPr>
        <w:keepNext/>
        <w:keepLines/>
        <w:jc w:val="both"/>
        <w:rPr>
          <w:rFonts w:ascii="Tahoma" w:hAnsi="Tahoma" w:cs="Tahoma"/>
          <w:b/>
        </w:rPr>
      </w:pPr>
      <w:r w:rsidRPr="00A679F4">
        <w:rPr>
          <w:rFonts w:ascii="Tahoma" w:hAnsi="Tahoma" w:cs="Tahoma"/>
          <w:b/>
        </w:rPr>
        <w:t>RAZVEZNI</w:t>
      </w:r>
      <w:r w:rsidR="005E5050">
        <w:rPr>
          <w:rFonts w:ascii="Tahoma" w:hAnsi="Tahoma" w:cs="Tahoma"/>
          <w:b/>
        </w:rPr>
        <w:t xml:space="preserve"> </w:t>
      </w:r>
      <w:r w:rsidRPr="00A679F4">
        <w:rPr>
          <w:rFonts w:ascii="Tahoma" w:hAnsi="Tahoma" w:cs="Tahoma"/>
          <w:b/>
        </w:rPr>
        <w:t>POGOJ</w:t>
      </w:r>
    </w:p>
    <w:p w14:paraId="2D96F815" w14:textId="77777777" w:rsidR="0010280A" w:rsidRPr="00A679F4" w:rsidRDefault="0010280A" w:rsidP="004227B8">
      <w:pPr>
        <w:keepNext/>
        <w:keepLines/>
        <w:jc w:val="both"/>
        <w:rPr>
          <w:rFonts w:ascii="Tahoma" w:hAnsi="Tahoma" w:cs="Tahoma"/>
          <w:bCs/>
        </w:rPr>
      </w:pPr>
    </w:p>
    <w:p w14:paraId="64AE7A83"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149EE423" w14:textId="77777777" w:rsidR="00B22D78" w:rsidRPr="00A679F4" w:rsidRDefault="00B22D78" w:rsidP="004227B8">
      <w:pPr>
        <w:keepNext/>
        <w:keepLines/>
        <w:tabs>
          <w:tab w:val="left" w:pos="567"/>
          <w:tab w:val="left" w:pos="1418"/>
          <w:tab w:val="left" w:pos="1702"/>
        </w:tabs>
        <w:jc w:val="both"/>
        <w:rPr>
          <w:rFonts w:ascii="Tahoma" w:eastAsia="Calibri" w:hAnsi="Tahoma" w:cs="Tahoma"/>
          <w:sz w:val="18"/>
        </w:rPr>
      </w:pPr>
    </w:p>
    <w:p w14:paraId="3C0FB397" w14:textId="3571C0B9" w:rsidR="001C00FE" w:rsidRPr="001C00FE" w:rsidRDefault="001C00FE" w:rsidP="004227B8">
      <w:pPr>
        <w:keepNext/>
        <w:keepLines/>
        <w:tabs>
          <w:tab w:val="left" w:pos="1080"/>
          <w:tab w:val="left" w:pos="1702"/>
        </w:tabs>
        <w:jc w:val="both"/>
        <w:rPr>
          <w:rFonts w:ascii="Tahoma" w:hAnsi="Tahoma" w:cs="Tahoma"/>
        </w:rPr>
      </w:pPr>
      <w:r>
        <w:rPr>
          <w:rFonts w:ascii="Tahoma" w:hAnsi="Tahoma" w:cs="Tahoma"/>
        </w:rPr>
        <w:t>O</w:t>
      </w:r>
      <w:r w:rsidRPr="001C00FE">
        <w:rPr>
          <w:rFonts w:ascii="Tahoma" w:hAnsi="Tahoma" w:cs="Tahoma"/>
        </w:rPr>
        <w:t>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sklenjen</w:t>
      </w:r>
      <w:r w:rsidR="005E5050">
        <w:rPr>
          <w:rFonts w:ascii="Tahoma" w:hAnsi="Tahoma" w:cs="Tahoma"/>
        </w:rPr>
        <w:t xml:space="preserve"> </w:t>
      </w:r>
      <w:r w:rsidRPr="001C00FE">
        <w:rPr>
          <w:rFonts w:ascii="Tahoma" w:hAnsi="Tahoma" w:cs="Tahoma"/>
        </w:rPr>
        <w:t>pod</w:t>
      </w:r>
      <w:r w:rsidR="005E5050">
        <w:rPr>
          <w:rFonts w:ascii="Tahoma" w:hAnsi="Tahoma" w:cs="Tahoma"/>
        </w:rPr>
        <w:t xml:space="preserve"> </w:t>
      </w:r>
      <w:r w:rsidRPr="001C00FE">
        <w:rPr>
          <w:rFonts w:ascii="Tahoma" w:hAnsi="Tahoma" w:cs="Tahoma"/>
        </w:rPr>
        <w:t>razveznim</w:t>
      </w:r>
      <w:r w:rsidR="005E5050">
        <w:rPr>
          <w:rFonts w:ascii="Tahoma" w:hAnsi="Tahoma" w:cs="Tahoma"/>
        </w:rPr>
        <w:t xml:space="preserve"> </w:t>
      </w:r>
      <w:r w:rsidRPr="001C00FE">
        <w:rPr>
          <w:rFonts w:ascii="Tahoma" w:hAnsi="Tahoma" w:cs="Tahoma"/>
        </w:rPr>
        <w:t>pogojem,</w:t>
      </w:r>
      <w:r w:rsidR="005E5050">
        <w:rPr>
          <w:rFonts w:ascii="Tahoma" w:hAnsi="Tahoma" w:cs="Tahoma"/>
        </w:rPr>
        <w:t xml:space="preserve"> </w:t>
      </w:r>
      <w:r w:rsidRPr="001C00FE">
        <w:rPr>
          <w:rFonts w:ascii="Tahoma" w:hAnsi="Tahoma" w:cs="Tahoma"/>
        </w:rPr>
        <w:t>ki</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uresniči</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primeru</w:t>
      </w:r>
      <w:r w:rsidR="005E5050">
        <w:rPr>
          <w:rFonts w:ascii="Tahoma" w:hAnsi="Tahoma" w:cs="Tahoma"/>
        </w:rPr>
        <w:t xml:space="preserve"> </w:t>
      </w:r>
      <w:r w:rsidRPr="001C00FE">
        <w:rPr>
          <w:rFonts w:ascii="Tahoma" w:hAnsi="Tahoma" w:cs="Tahoma"/>
        </w:rPr>
        <w:t>izpolnitve</w:t>
      </w:r>
      <w:r w:rsidR="005E5050">
        <w:rPr>
          <w:rFonts w:ascii="Tahoma" w:hAnsi="Tahoma" w:cs="Tahoma"/>
        </w:rPr>
        <w:t xml:space="preserve"> </w:t>
      </w:r>
      <w:r w:rsidRPr="001C00FE">
        <w:rPr>
          <w:rFonts w:ascii="Tahoma" w:hAnsi="Tahoma" w:cs="Tahoma"/>
        </w:rPr>
        <w:t>ene</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naslednjih</w:t>
      </w:r>
      <w:r w:rsidR="005E5050">
        <w:rPr>
          <w:rFonts w:ascii="Tahoma" w:hAnsi="Tahoma" w:cs="Tahoma"/>
        </w:rPr>
        <w:t xml:space="preserve"> </w:t>
      </w:r>
      <w:r w:rsidRPr="001C00FE">
        <w:rPr>
          <w:rFonts w:ascii="Tahoma" w:hAnsi="Tahoma" w:cs="Tahoma"/>
        </w:rPr>
        <w:t>okoliščin:</w:t>
      </w:r>
    </w:p>
    <w:p w14:paraId="41698631" w14:textId="36943CFF" w:rsidR="001C00FE" w:rsidRPr="001C00FE" w:rsidRDefault="001C00FE" w:rsidP="004227B8">
      <w:pPr>
        <w:keepNext/>
        <w:keepLines/>
        <w:numPr>
          <w:ilvl w:val="0"/>
          <w:numId w:val="26"/>
        </w:numPr>
        <w:tabs>
          <w:tab w:val="left" w:pos="1080"/>
          <w:tab w:val="left" w:pos="1702"/>
        </w:tabs>
        <w:jc w:val="both"/>
        <w:rPr>
          <w:rFonts w:ascii="Tahoma" w:hAnsi="Tahoma" w:cs="Tahoma"/>
        </w:rPr>
      </w:pPr>
      <w:r w:rsidRPr="001C00FE">
        <w:rPr>
          <w:rFonts w:ascii="Tahoma" w:hAnsi="Tahoma" w:cs="Tahoma"/>
        </w:rPr>
        <w:t>če</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seznanjen,</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sodišče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pravnomočno</w:t>
      </w:r>
      <w:r w:rsidR="005E5050">
        <w:rPr>
          <w:rFonts w:ascii="Tahoma" w:hAnsi="Tahoma" w:cs="Tahoma"/>
        </w:rPr>
        <w:t xml:space="preserve"> </w:t>
      </w:r>
      <w:r w:rsidRPr="001C00FE">
        <w:rPr>
          <w:rFonts w:ascii="Tahoma" w:hAnsi="Tahoma" w:cs="Tahoma"/>
        </w:rPr>
        <w:t>odločitvijo</w:t>
      </w:r>
      <w:r w:rsidR="005E5050">
        <w:rPr>
          <w:rFonts w:ascii="Tahoma" w:hAnsi="Tahoma" w:cs="Tahoma"/>
        </w:rPr>
        <w:t xml:space="preserve"> </w:t>
      </w:r>
      <w:r w:rsidRPr="001C00FE">
        <w:rPr>
          <w:rFonts w:ascii="Tahoma" w:hAnsi="Tahoma" w:cs="Tahoma"/>
        </w:rPr>
        <w:t>ugotovilo</w:t>
      </w:r>
      <w:r w:rsidR="005E5050">
        <w:rPr>
          <w:rFonts w:ascii="Tahoma" w:hAnsi="Tahoma" w:cs="Tahoma"/>
        </w:rPr>
        <w:t xml:space="preserve"> </w:t>
      </w:r>
      <w:r w:rsidRPr="001C00FE">
        <w:rPr>
          <w:rFonts w:ascii="Tahoma" w:hAnsi="Tahoma" w:cs="Tahoma"/>
        </w:rPr>
        <w:t>kršitev</w:t>
      </w:r>
      <w:r w:rsidR="005E5050">
        <w:rPr>
          <w:rFonts w:ascii="Tahoma" w:hAnsi="Tahoma" w:cs="Tahoma"/>
        </w:rPr>
        <w:t xml:space="preserve"> </w:t>
      </w:r>
      <w:r w:rsidRPr="001C00FE">
        <w:rPr>
          <w:rFonts w:ascii="Tahoma" w:hAnsi="Tahoma" w:cs="Tahoma"/>
        </w:rPr>
        <w:t>obveznosti</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drugega</w:t>
      </w:r>
      <w:r w:rsidR="005E5050">
        <w:rPr>
          <w:rFonts w:ascii="Tahoma" w:hAnsi="Tahoma" w:cs="Tahoma"/>
        </w:rPr>
        <w:t xml:space="preserve"> </w:t>
      </w:r>
      <w:r w:rsidRPr="001C00FE">
        <w:rPr>
          <w:rFonts w:ascii="Tahoma" w:hAnsi="Tahoma" w:cs="Tahoma"/>
        </w:rPr>
        <w:t>odstavka</w:t>
      </w:r>
      <w:r w:rsidR="005E5050">
        <w:rPr>
          <w:rFonts w:ascii="Tahoma" w:hAnsi="Tahoma" w:cs="Tahoma"/>
        </w:rPr>
        <w:t xml:space="preserve"> </w:t>
      </w:r>
      <w:r w:rsidRPr="001C00FE">
        <w:rPr>
          <w:rFonts w:ascii="Tahoma" w:hAnsi="Tahoma" w:cs="Tahoma"/>
        </w:rPr>
        <w:t>3.</w:t>
      </w:r>
      <w:r w:rsidR="005E5050">
        <w:rPr>
          <w:rFonts w:ascii="Tahoma" w:hAnsi="Tahoma" w:cs="Tahoma"/>
        </w:rPr>
        <w:t xml:space="preserve"> </w:t>
      </w:r>
      <w:r w:rsidRPr="001C00FE">
        <w:rPr>
          <w:rFonts w:ascii="Tahoma" w:hAnsi="Tahoma" w:cs="Tahoma"/>
        </w:rPr>
        <w:t>člena</w:t>
      </w:r>
      <w:r w:rsidR="005E5050">
        <w:rPr>
          <w:rFonts w:ascii="Tahoma" w:hAnsi="Tahoma" w:cs="Tahoma"/>
        </w:rPr>
        <w:t xml:space="preserve"> </w:t>
      </w:r>
      <w:r w:rsidRPr="001C00FE">
        <w:rPr>
          <w:rFonts w:ascii="Tahoma" w:hAnsi="Tahoma" w:cs="Tahoma"/>
        </w:rPr>
        <w:t>ZJN-3</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strani</w:t>
      </w:r>
      <w:r w:rsidR="005E5050">
        <w:rPr>
          <w:rFonts w:ascii="Tahoma" w:hAnsi="Tahoma" w:cs="Tahoma"/>
        </w:rPr>
        <w:t xml:space="preserve"> </w:t>
      </w:r>
      <w:r w:rsidRPr="001C00FE">
        <w:rPr>
          <w:rFonts w:ascii="Tahoma" w:hAnsi="Tahoma" w:cs="Tahoma"/>
        </w:rPr>
        <w:t>izvajalca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njegovega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p>
    <w:p w14:paraId="084DD394" w14:textId="352EA3A0" w:rsidR="001C00FE" w:rsidRPr="001C00FE" w:rsidRDefault="001C00FE" w:rsidP="004227B8">
      <w:pPr>
        <w:keepNext/>
        <w:keepLines/>
        <w:numPr>
          <w:ilvl w:val="0"/>
          <w:numId w:val="26"/>
        </w:numPr>
        <w:tabs>
          <w:tab w:val="left" w:pos="1080"/>
          <w:tab w:val="left" w:pos="1702"/>
        </w:tabs>
        <w:jc w:val="both"/>
        <w:rPr>
          <w:rFonts w:ascii="Tahoma" w:hAnsi="Tahoma" w:cs="Tahoma"/>
        </w:rPr>
      </w:pPr>
      <w:r w:rsidRPr="001C00FE">
        <w:rPr>
          <w:rFonts w:ascii="Tahoma" w:hAnsi="Tahoma" w:cs="Tahoma"/>
        </w:rPr>
        <w:t>če</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seznanjen,</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pristojni</w:t>
      </w:r>
      <w:r w:rsidR="005E5050">
        <w:rPr>
          <w:rFonts w:ascii="Tahoma" w:hAnsi="Tahoma" w:cs="Tahoma"/>
        </w:rPr>
        <w:t xml:space="preserve"> </w:t>
      </w:r>
      <w:r w:rsidRPr="001C00FE">
        <w:rPr>
          <w:rFonts w:ascii="Tahoma" w:hAnsi="Tahoma" w:cs="Tahoma"/>
        </w:rPr>
        <w:t>državni</w:t>
      </w:r>
      <w:r w:rsidR="005E5050">
        <w:rPr>
          <w:rFonts w:ascii="Tahoma" w:hAnsi="Tahoma" w:cs="Tahoma"/>
        </w:rPr>
        <w:t xml:space="preserve"> </w:t>
      </w:r>
      <w:r w:rsidRPr="001C00FE">
        <w:rPr>
          <w:rFonts w:ascii="Tahoma" w:hAnsi="Tahoma" w:cs="Tahoma"/>
        </w:rPr>
        <w:t>organ</w:t>
      </w:r>
      <w:r w:rsidR="005E5050">
        <w:rPr>
          <w:rFonts w:ascii="Tahoma" w:hAnsi="Tahoma" w:cs="Tahoma"/>
        </w:rPr>
        <w:t xml:space="preserve"> </w:t>
      </w:r>
      <w:r w:rsidRPr="001C00FE">
        <w:rPr>
          <w:rFonts w:ascii="Tahoma" w:hAnsi="Tahoma" w:cs="Tahoma"/>
        </w:rPr>
        <w:t>pri</w:t>
      </w:r>
      <w:r w:rsidR="005E5050">
        <w:rPr>
          <w:rFonts w:ascii="Tahoma" w:hAnsi="Tahoma" w:cs="Tahoma"/>
        </w:rPr>
        <w:t xml:space="preserve"> </w:t>
      </w:r>
      <w:r w:rsidRPr="001C00FE">
        <w:rPr>
          <w:rFonts w:ascii="Tahoma" w:hAnsi="Tahoma" w:cs="Tahoma"/>
        </w:rPr>
        <w:t>izvajalcu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njegovem</w:t>
      </w:r>
      <w:r w:rsidR="005E5050">
        <w:rPr>
          <w:rFonts w:ascii="Tahoma" w:hAnsi="Tahoma" w:cs="Tahoma"/>
        </w:rPr>
        <w:t xml:space="preserve"> </w:t>
      </w:r>
      <w:r w:rsidRPr="001C00FE">
        <w:rPr>
          <w:rFonts w:ascii="Tahoma" w:hAnsi="Tahoma" w:cs="Tahoma"/>
        </w:rPr>
        <w:t>podizvajalcu</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času</w:t>
      </w:r>
      <w:r w:rsidR="005E5050">
        <w:rPr>
          <w:rFonts w:ascii="Tahoma" w:hAnsi="Tahoma" w:cs="Tahoma"/>
        </w:rPr>
        <w:t xml:space="preserve"> </w:t>
      </w:r>
      <w:r w:rsidRPr="001C00FE">
        <w:rPr>
          <w:rFonts w:ascii="Tahoma" w:hAnsi="Tahoma" w:cs="Tahoma"/>
        </w:rPr>
        <w:t>izvajanja</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ugotovil</w:t>
      </w:r>
      <w:r w:rsidR="005E5050">
        <w:rPr>
          <w:rFonts w:ascii="Tahoma" w:hAnsi="Tahoma" w:cs="Tahoma"/>
        </w:rPr>
        <w:t xml:space="preserve"> </w:t>
      </w:r>
      <w:r w:rsidRPr="001C00FE">
        <w:rPr>
          <w:rFonts w:ascii="Tahoma" w:hAnsi="Tahoma" w:cs="Tahoma"/>
        </w:rPr>
        <w:t>najmanj</w:t>
      </w:r>
      <w:r w:rsidR="005E5050">
        <w:rPr>
          <w:rFonts w:ascii="Tahoma" w:hAnsi="Tahoma" w:cs="Tahoma"/>
        </w:rPr>
        <w:t xml:space="preserve"> </w:t>
      </w:r>
      <w:r w:rsidRPr="001C00FE">
        <w:rPr>
          <w:rFonts w:ascii="Tahoma" w:hAnsi="Tahoma" w:cs="Tahoma"/>
        </w:rPr>
        <w:t>dve</w:t>
      </w:r>
      <w:r w:rsidR="005E5050">
        <w:rPr>
          <w:rFonts w:ascii="Tahoma" w:hAnsi="Tahoma" w:cs="Tahoma"/>
        </w:rPr>
        <w:t xml:space="preserve"> </w:t>
      </w:r>
      <w:r w:rsidRPr="001C00FE">
        <w:rPr>
          <w:rFonts w:ascii="Tahoma" w:hAnsi="Tahoma" w:cs="Tahoma"/>
        </w:rPr>
        <w:t>kršitvi</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zvezi</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plačilom</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delo,</w:t>
      </w:r>
      <w:r w:rsidR="005E5050">
        <w:rPr>
          <w:rFonts w:ascii="Tahoma" w:hAnsi="Tahoma" w:cs="Tahoma"/>
        </w:rPr>
        <w:t xml:space="preserve"> </w:t>
      </w:r>
      <w:r w:rsidRPr="001C00FE">
        <w:rPr>
          <w:rFonts w:ascii="Tahoma" w:hAnsi="Tahoma" w:cs="Tahoma"/>
        </w:rPr>
        <w:t>delovnim</w:t>
      </w:r>
      <w:r w:rsidR="005E5050">
        <w:rPr>
          <w:rFonts w:ascii="Tahoma" w:hAnsi="Tahoma" w:cs="Tahoma"/>
        </w:rPr>
        <w:t xml:space="preserve"> </w:t>
      </w:r>
      <w:r w:rsidRPr="001C00FE">
        <w:rPr>
          <w:rFonts w:ascii="Tahoma" w:hAnsi="Tahoma" w:cs="Tahoma"/>
        </w:rPr>
        <w:t>časom,</w:t>
      </w:r>
      <w:r w:rsidR="005E5050">
        <w:rPr>
          <w:rFonts w:ascii="Tahoma" w:hAnsi="Tahoma" w:cs="Tahoma"/>
        </w:rPr>
        <w:t xml:space="preserve"> </w:t>
      </w:r>
      <w:r w:rsidRPr="001C00FE">
        <w:rPr>
          <w:rFonts w:ascii="Tahoma" w:hAnsi="Tahoma" w:cs="Tahoma"/>
        </w:rPr>
        <w:t>počitki,</w:t>
      </w:r>
      <w:r w:rsidR="005E5050">
        <w:rPr>
          <w:rFonts w:ascii="Tahoma" w:hAnsi="Tahoma" w:cs="Tahoma"/>
        </w:rPr>
        <w:t xml:space="preserve"> </w:t>
      </w:r>
      <w:r w:rsidRPr="001C00FE">
        <w:rPr>
          <w:rFonts w:ascii="Tahoma" w:hAnsi="Tahoma" w:cs="Tahoma"/>
        </w:rPr>
        <w:t>opravljanjem</w:t>
      </w:r>
      <w:r w:rsidR="005E5050">
        <w:rPr>
          <w:rFonts w:ascii="Tahoma" w:hAnsi="Tahoma" w:cs="Tahoma"/>
        </w:rPr>
        <w:t xml:space="preserve"> </w:t>
      </w:r>
      <w:r w:rsidRPr="001C00FE">
        <w:rPr>
          <w:rFonts w:ascii="Tahoma" w:hAnsi="Tahoma" w:cs="Tahoma"/>
        </w:rPr>
        <w:t>dela</w:t>
      </w:r>
      <w:r w:rsidR="005E5050">
        <w:rPr>
          <w:rFonts w:ascii="Tahoma" w:hAnsi="Tahoma" w:cs="Tahoma"/>
        </w:rPr>
        <w:t xml:space="preserve"> </w:t>
      </w:r>
      <w:r w:rsidRPr="001C00FE">
        <w:rPr>
          <w:rFonts w:ascii="Tahoma" w:hAnsi="Tahoma" w:cs="Tahoma"/>
        </w:rPr>
        <w:t>na</w:t>
      </w:r>
      <w:r w:rsidR="005E5050">
        <w:rPr>
          <w:rFonts w:ascii="Tahoma" w:hAnsi="Tahoma" w:cs="Tahoma"/>
        </w:rPr>
        <w:t xml:space="preserve"> </w:t>
      </w:r>
      <w:r w:rsidRPr="001C00FE">
        <w:rPr>
          <w:rFonts w:ascii="Tahoma" w:hAnsi="Tahoma" w:cs="Tahoma"/>
        </w:rPr>
        <w:t>podlagi</w:t>
      </w:r>
      <w:r w:rsidR="005E5050">
        <w:rPr>
          <w:rFonts w:ascii="Tahoma" w:hAnsi="Tahoma" w:cs="Tahoma"/>
        </w:rPr>
        <w:t xml:space="preserve"> </w:t>
      </w:r>
      <w:r w:rsidRPr="001C00FE">
        <w:rPr>
          <w:rFonts w:ascii="Tahoma" w:hAnsi="Tahoma" w:cs="Tahoma"/>
        </w:rPr>
        <w:t>pogodb</w:t>
      </w:r>
      <w:r w:rsidR="005E5050">
        <w:rPr>
          <w:rFonts w:ascii="Tahoma" w:hAnsi="Tahoma" w:cs="Tahoma"/>
        </w:rPr>
        <w:t xml:space="preserve"> </w:t>
      </w:r>
      <w:r w:rsidRPr="001C00FE">
        <w:rPr>
          <w:rFonts w:ascii="Tahoma" w:hAnsi="Tahoma" w:cs="Tahoma"/>
        </w:rPr>
        <w:t>civilnega</w:t>
      </w:r>
      <w:r w:rsidR="005E5050">
        <w:rPr>
          <w:rFonts w:ascii="Tahoma" w:hAnsi="Tahoma" w:cs="Tahoma"/>
        </w:rPr>
        <w:t xml:space="preserve"> </w:t>
      </w:r>
      <w:r w:rsidRPr="001C00FE">
        <w:rPr>
          <w:rFonts w:ascii="Tahoma" w:hAnsi="Tahoma" w:cs="Tahoma"/>
        </w:rPr>
        <w:t>prava</w:t>
      </w:r>
      <w:r w:rsidR="005E5050">
        <w:rPr>
          <w:rFonts w:ascii="Tahoma" w:hAnsi="Tahoma" w:cs="Tahoma"/>
        </w:rPr>
        <w:t xml:space="preserve"> </w:t>
      </w:r>
      <w:r w:rsidRPr="001C00FE">
        <w:rPr>
          <w:rFonts w:ascii="Tahoma" w:hAnsi="Tahoma" w:cs="Tahoma"/>
        </w:rPr>
        <w:t>kljub</w:t>
      </w:r>
      <w:r w:rsidR="005E5050">
        <w:rPr>
          <w:rFonts w:ascii="Tahoma" w:hAnsi="Tahoma" w:cs="Tahoma"/>
        </w:rPr>
        <w:t xml:space="preserve"> </w:t>
      </w:r>
      <w:r w:rsidRPr="001C00FE">
        <w:rPr>
          <w:rFonts w:ascii="Tahoma" w:hAnsi="Tahoma" w:cs="Tahoma"/>
        </w:rPr>
        <w:t>obstoju</w:t>
      </w:r>
      <w:r w:rsidR="005E5050">
        <w:rPr>
          <w:rFonts w:ascii="Tahoma" w:hAnsi="Tahoma" w:cs="Tahoma"/>
        </w:rPr>
        <w:t xml:space="preserve"> </w:t>
      </w:r>
      <w:r w:rsidRPr="001C00FE">
        <w:rPr>
          <w:rFonts w:ascii="Tahoma" w:hAnsi="Tahoma" w:cs="Tahoma"/>
        </w:rPr>
        <w:t>elementov</w:t>
      </w:r>
      <w:r w:rsidR="005E5050">
        <w:rPr>
          <w:rFonts w:ascii="Tahoma" w:hAnsi="Tahoma" w:cs="Tahoma"/>
        </w:rPr>
        <w:t xml:space="preserve"> </w:t>
      </w:r>
      <w:r w:rsidRPr="001C00FE">
        <w:rPr>
          <w:rFonts w:ascii="Tahoma" w:hAnsi="Tahoma" w:cs="Tahoma"/>
        </w:rPr>
        <w:t>delovnega</w:t>
      </w:r>
      <w:r w:rsidR="005E5050">
        <w:rPr>
          <w:rFonts w:ascii="Tahoma" w:hAnsi="Tahoma" w:cs="Tahoma"/>
        </w:rPr>
        <w:t xml:space="preserve"> </w:t>
      </w:r>
      <w:r w:rsidRPr="001C00FE">
        <w:rPr>
          <w:rFonts w:ascii="Tahoma" w:hAnsi="Tahoma" w:cs="Tahoma"/>
        </w:rPr>
        <w:t>razmerja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zvezi</w:t>
      </w:r>
      <w:r w:rsidR="005E5050">
        <w:rPr>
          <w:rFonts w:ascii="Tahoma" w:hAnsi="Tahoma" w:cs="Tahoma"/>
        </w:rPr>
        <w:t xml:space="preserve"> </w:t>
      </w:r>
      <w:r w:rsidRPr="001C00FE">
        <w:rPr>
          <w:rFonts w:ascii="Tahoma" w:hAnsi="Tahoma" w:cs="Tahoma"/>
        </w:rPr>
        <w:t>z</w:t>
      </w:r>
      <w:r w:rsidR="005E5050">
        <w:rPr>
          <w:rFonts w:ascii="Tahoma" w:hAnsi="Tahoma" w:cs="Tahoma"/>
        </w:rPr>
        <w:t xml:space="preserve"> </w:t>
      </w:r>
      <w:r w:rsidRPr="001C00FE">
        <w:rPr>
          <w:rFonts w:ascii="Tahoma" w:hAnsi="Tahoma" w:cs="Tahoma"/>
        </w:rPr>
        <w:t>zaposlovanjem</w:t>
      </w:r>
      <w:r w:rsidR="005E5050">
        <w:rPr>
          <w:rFonts w:ascii="Tahoma" w:hAnsi="Tahoma" w:cs="Tahoma"/>
        </w:rPr>
        <w:t xml:space="preserve"> </w:t>
      </w:r>
      <w:r w:rsidRPr="001C00FE">
        <w:rPr>
          <w:rFonts w:ascii="Tahoma" w:hAnsi="Tahoma" w:cs="Tahoma"/>
        </w:rPr>
        <w:t>na</w:t>
      </w:r>
      <w:r w:rsidR="005E5050">
        <w:rPr>
          <w:rFonts w:ascii="Tahoma" w:hAnsi="Tahoma" w:cs="Tahoma"/>
        </w:rPr>
        <w:t xml:space="preserve"> </w:t>
      </w:r>
      <w:r w:rsidRPr="001C00FE">
        <w:rPr>
          <w:rFonts w:ascii="Tahoma" w:hAnsi="Tahoma" w:cs="Tahoma"/>
        </w:rPr>
        <w:t>črno</w:t>
      </w:r>
      <w:r w:rsidR="005E5050">
        <w:rPr>
          <w:rFonts w:ascii="Tahoma" w:hAnsi="Tahoma" w:cs="Tahoma"/>
        </w:rPr>
        <w:t xml:space="preserve"> </w:t>
      </w:r>
      <w:r w:rsidRPr="001C00FE">
        <w:rPr>
          <w:rFonts w:ascii="Tahoma" w:hAnsi="Tahoma" w:cs="Tahoma"/>
        </w:rPr>
        <w:t>in</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kateri</w:t>
      </w:r>
      <w:r w:rsidR="005E5050">
        <w:rPr>
          <w:rFonts w:ascii="Tahoma" w:hAnsi="Tahoma" w:cs="Tahoma"/>
        </w:rPr>
        <w:t xml:space="preserve"> </w:t>
      </w:r>
      <w:r w:rsidRPr="001C00FE">
        <w:rPr>
          <w:rFonts w:ascii="Tahoma" w:hAnsi="Tahoma" w:cs="Tahoma"/>
        </w:rPr>
        <w:t>mu</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bila</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pravnomočno</w:t>
      </w:r>
      <w:r w:rsidR="005E5050">
        <w:rPr>
          <w:rFonts w:ascii="Tahoma" w:hAnsi="Tahoma" w:cs="Tahoma"/>
        </w:rPr>
        <w:t xml:space="preserve"> </w:t>
      </w:r>
      <w:r w:rsidRPr="001C00FE">
        <w:rPr>
          <w:rFonts w:ascii="Tahoma" w:hAnsi="Tahoma" w:cs="Tahoma"/>
        </w:rPr>
        <w:t>odločitvijo</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več</w:t>
      </w:r>
      <w:r w:rsidR="005E5050">
        <w:rPr>
          <w:rFonts w:ascii="Tahoma" w:hAnsi="Tahoma" w:cs="Tahoma"/>
        </w:rPr>
        <w:t xml:space="preserve"> </w:t>
      </w:r>
      <w:r w:rsidRPr="001C00FE">
        <w:rPr>
          <w:rFonts w:ascii="Tahoma" w:hAnsi="Tahoma" w:cs="Tahoma"/>
        </w:rPr>
        <w:t>pravnomočnimi</w:t>
      </w:r>
      <w:r w:rsidR="005E5050">
        <w:rPr>
          <w:rFonts w:ascii="Tahoma" w:hAnsi="Tahoma" w:cs="Tahoma"/>
        </w:rPr>
        <w:t xml:space="preserve"> </w:t>
      </w:r>
      <w:r w:rsidRPr="001C00FE">
        <w:rPr>
          <w:rFonts w:ascii="Tahoma" w:hAnsi="Tahoma" w:cs="Tahoma"/>
        </w:rPr>
        <w:t>odločitvami</w:t>
      </w:r>
      <w:r w:rsidR="005E5050">
        <w:rPr>
          <w:rFonts w:ascii="Tahoma" w:hAnsi="Tahoma" w:cs="Tahoma"/>
        </w:rPr>
        <w:t xml:space="preserve"> </w:t>
      </w:r>
      <w:r w:rsidRPr="001C00FE">
        <w:rPr>
          <w:rFonts w:ascii="Tahoma" w:hAnsi="Tahoma" w:cs="Tahoma"/>
        </w:rPr>
        <w:t>izrečena</w:t>
      </w:r>
      <w:r w:rsidR="005E5050">
        <w:rPr>
          <w:rFonts w:ascii="Tahoma" w:hAnsi="Tahoma" w:cs="Tahoma"/>
        </w:rPr>
        <w:t xml:space="preserve"> </w:t>
      </w:r>
      <w:r w:rsidRPr="001C00FE">
        <w:rPr>
          <w:rFonts w:ascii="Tahoma" w:hAnsi="Tahoma" w:cs="Tahoma"/>
        </w:rPr>
        <w:t>globa</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prekršek.</w:t>
      </w:r>
      <w:r w:rsidR="005E5050">
        <w:rPr>
          <w:rFonts w:ascii="Tahoma" w:hAnsi="Tahoma" w:cs="Tahoma"/>
        </w:rPr>
        <w:t xml:space="preserve"> </w:t>
      </w:r>
    </w:p>
    <w:p w14:paraId="2CBA9D13" w14:textId="77777777" w:rsidR="001C00FE" w:rsidRPr="001C00FE" w:rsidRDefault="001C00FE" w:rsidP="004227B8">
      <w:pPr>
        <w:keepNext/>
        <w:keepLines/>
        <w:tabs>
          <w:tab w:val="left" w:pos="1080"/>
          <w:tab w:val="left" w:pos="1702"/>
        </w:tabs>
        <w:jc w:val="both"/>
        <w:rPr>
          <w:rFonts w:ascii="Tahoma" w:hAnsi="Tahoma" w:cs="Tahoma"/>
        </w:rPr>
      </w:pPr>
    </w:p>
    <w:p w14:paraId="0E28A03F" w14:textId="6E6573AC" w:rsidR="001C00FE" w:rsidRPr="001C00FE" w:rsidRDefault="001C00FE" w:rsidP="004227B8">
      <w:pPr>
        <w:keepNext/>
        <w:keepLines/>
        <w:tabs>
          <w:tab w:val="left" w:pos="1080"/>
          <w:tab w:val="left" w:pos="1702"/>
        </w:tabs>
        <w:jc w:val="both"/>
        <w:rPr>
          <w:rFonts w:ascii="Tahoma" w:hAnsi="Tahoma" w:cs="Tahoma"/>
        </w:rPr>
      </w:pPr>
      <w:r w:rsidRPr="001C00FE">
        <w:rPr>
          <w:rFonts w:ascii="Tahoma" w:hAnsi="Tahoma" w:cs="Tahoma"/>
        </w:rPr>
        <w:t>V</w:t>
      </w:r>
      <w:r w:rsidR="005E5050">
        <w:rPr>
          <w:rFonts w:ascii="Tahoma" w:hAnsi="Tahoma" w:cs="Tahoma"/>
        </w:rPr>
        <w:t xml:space="preserve"> </w:t>
      </w:r>
      <w:r w:rsidRPr="001C00FE">
        <w:rPr>
          <w:rFonts w:ascii="Tahoma" w:hAnsi="Tahoma" w:cs="Tahoma"/>
        </w:rPr>
        <w:t>primeru</w:t>
      </w:r>
      <w:r w:rsidR="005E5050">
        <w:rPr>
          <w:rFonts w:ascii="Tahoma" w:hAnsi="Tahoma" w:cs="Tahoma"/>
        </w:rPr>
        <w:t xml:space="preserve"> </w:t>
      </w:r>
      <w:r w:rsidRPr="001C00FE">
        <w:rPr>
          <w:rFonts w:ascii="Tahoma" w:hAnsi="Tahoma" w:cs="Tahoma"/>
        </w:rPr>
        <w:t>seznanitve</w:t>
      </w:r>
      <w:r w:rsidR="005E5050">
        <w:rPr>
          <w:rFonts w:ascii="Tahoma" w:hAnsi="Tahoma" w:cs="Tahoma"/>
        </w:rPr>
        <w:t xml:space="preserve"> </w:t>
      </w:r>
      <w:r w:rsidRPr="001C00FE">
        <w:rPr>
          <w:rFonts w:ascii="Tahoma" w:hAnsi="Tahoma" w:cs="Tahoma"/>
        </w:rPr>
        <w:t>naročnika</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kršitvijo</w:t>
      </w:r>
      <w:r w:rsidR="005E5050">
        <w:rPr>
          <w:rFonts w:ascii="Tahoma" w:hAnsi="Tahoma" w:cs="Tahoma"/>
        </w:rPr>
        <w:t xml:space="preserve"> </w:t>
      </w:r>
      <w:r w:rsidRPr="001C00FE">
        <w:rPr>
          <w:rFonts w:ascii="Tahoma" w:hAnsi="Tahoma" w:cs="Tahoma"/>
        </w:rPr>
        <w:t>mora</w:t>
      </w:r>
      <w:r w:rsidR="005E5050">
        <w:rPr>
          <w:rFonts w:ascii="Tahoma" w:hAnsi="Tahoma" w:cs="Tahoma"/>
        </w:rPr>
        <w:t xml:space="preserve"> </w:t>
      </w:r>
      <w:r w:rsidRPr="001C00FE">
        <w:rPr>
          <w:rFonts w:ascii="Tahoma" w:hAnsi="Tahoma" w:cs="Tahoma"/>
        </w:rPr>
        <w:t>ta</w:t>
      </w:r>
      <w:r w:rsidR="005E5050">
        <w:rPr>
          <w:rFonts w:ascii="Tahoma" w:hAnsi="Tahoma" w:cs="Tahoma"/>
        </w:rPr>
        <w:t xml:space="preserve"> </w:t>
      </w:r>
      <w:r w:rsidRPr="001C00FE">
        <w:rPr>
          <w:rFonts w:ascii="Tahoma" w:hAnsi="Tahoma" w:cs="Tahoma"/>
        </w:rPr>
        <w:t>o</w:t>
      </w:r>
      <w:r w:rsidR="005E5050">
        <w:rPr>
          <w:rFonts w:ascii="Tahoma" w:hAnsi="Tahoma" w:cs="Tahoma"/>
        </w:rPr>
        <w:t xml:space="preserve"> </w:t>
      </w:r>
      <w:r w:rsidRPr="001C00FE">
        <w:rPr>
          <w:rFonts w:ascii="Tahoma" w:hAnsi="Tahoma" w:cs="Tahoma"/>
        </w:rPr>
        <w:t>tem</w:t>
      </w:r>
      <w:r w:rsidR="005E5050">
        <w:rPr>
          <w:rFonts w:ascii="Tahoma" w:hAnsi="Tahoma" w:cs="Tahoma"/>
        </w:rPr>
        <w:t xml:space="preserve"> </w:t>
      </w:r>
      <w:r w:rsidRPr="001C00FE">
        <w:rPr>
          <w:rFonts w:ascii="Tahoma" w:hAnsi="Tahoma" w:cs="Tahoma"/>
        </w:rPr>
        <w:t>obvestiti</w:t>
      </w:r>
      <w:r w:rsidR="005E5050">
        <w:rPr>
          <w:rFonts w:ascii="Tahoma" w:hAnsi="Tahoma" w:cs="Tahoma"/>
        </w:rPr>
        <w:t xml:space="preserve"> </w:t>
      </w:r>
      <w:r w:rsidRPr="001C00FE">
        <w:rPr>
          <w:rFonts w:ascii="Tahoma" w:hAnsi="Tahoma" w:cs="Tahoma"/>
        </w:rPr>
        <w:t>izvajalca</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desetih</w:t>
      </w:r>
      <w:r w:rsidR="005E5050">
        <w:rPr>
          <w:rFonts w:ascii="Tahoma" w:hAnsi="Tahoma" w:cs="Tahoma"/>
        </w:rPr>
        <w:t xml:space="preserve"> </w:t>
      </w:r>
      <w:r w:rsidRPr="001C00FE">
        <w:rPr>
          <w:rFonts w:ascii="Tahoma" w:hAnsi="Tahoma" w:cs="Tahoma"/>
        </w:rPr>
        <w:t>(10)</w:t>
      </w:r>
      <w:r w:rsidR="005E5050">
        <w:rPr>
          <w:rFonts w:ascii="Tahoma" w:hAnsi="Tahoma" w:cs="Tahoma"/>
        </w:rPr>
        <w:t xml:space="preserve"> </w:t>
      </w:r>
      <w:r w:rsidRPr="001C00FE">
        <w:rPr>
          <w:rFonts w:ascii="Tahoma" w:hAnsi="Tahoma" w:cs="Tahoma"/>
        </w:rPr>
        <w:t>dneh.</w:t>
      </w:r>
      <w:r w:rsidR="005E5050">
        <w:rPr>
          <w:rFonts w:ascii="Tahoma" w:hAnsi="Tahoma" w:cs="Tahoma"/>
        </w:rPr>
        <w:t xml:space="preserve"> </w:t>
      </w:r>
    </w:p>
    <w:p w14:paraId="47984928" w14:textId="77777777" w:rsidR="001C00FE" w:rsidRPr="001C00FE" w:rsidRDefault="001C00FE" w:rsidP="004227B8">
      <w:pPr>
        <w:keepNext/>
        <w:keepLines/>
        <w:tabs>
          <w:tab w:val="left" w:pos="1080"/>
          <w:tab w:val="left" w:pos="1702"/>
        </w:tabs>
        <w:jc w:val="both"/>
        <w:rPr>
          <w:rFonts w:ascii="Tahoma" w:hAnsi="Tahoma" w:cs="Tahoma"/>
        </w:rPr>
      </w:pPr>
    </w:p>
    <w:p w14:paraId="383B6D2E" w14:textId="0607B3DC" w:rsidR="001C00FE" w:rsidRPr="001C00FE" w:rsidRDefault="001C00FE" w:rsidP="004227B8">
      <w:pPr>
        <w:keepNext/>
        <w:keepLines/>
        <w:tabs>
          <w:tab w:val="left" w:pos="1080"/>
          <w:tab w:val="left" w:pos="1702"/>
        </w:tabs>
        <w:jc w:val="both"/>
        <w:rPr>
          <w:rFonts w:ascii="Tahoma" w:hAnsi="Tahoma" w:cs="Tahoma"/>
        </w:rPr>
      </w:pPr>
      <w:r w:rsidRPr="001C00FE">
        <w:rPr>
          <w:rFonts w:ascii="Tahoma" w:hAnsi="Tahoma" w:cs="Tahoma"/>
        </w:rPr>
        <w:t>Izvajalec</w:t>
      </w:r>
      <w:r w:rsidR="005E5050">
        <w:rPr>
          <w:rFonts w:ascii="Tahoma" w:hAnsi="Tahoma" w:cs="Tahoma"/>
        </w:rPr>
        <w:t xml:space="preserve"> </w:t>
      </w:r>
      <w:r w:rsidRPr="001C00FE">
        <w:rPr>
          <w:rFonts w:ascii="Tahoma" w:hAnsi="Tahoma" w:cs="Tahoma"/>
        </w:rPr>
        <w:t>lahko</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roku,</w:t>
      </w:r>
      <w:r w:rsidR="005E5050">
        <w:rPr>
          <w:rFonts w:ascii="Tahoma" w:hAnsi="Tahoma" w:cs="Tahoma"/>
        </w:rPr>
        <w:t xml:space="preserve"> </w:t>
      </w:r>
      <w:r w:rsidRPr="001C00FE">
        <w:rPr>
          <w:rFonts w:ascii="Tahoma" w:hAnsi="Tahoma" w:cs="Tahoma"/>
        </w:rPr>
        <w:t>ki</w:t>
      </w:r>
      <w:r w:rsidR="005E5050">
        <w:rPr>
          <w:rFonts w:ascii="Tahoma" w:hAnsi="Tahoma" w:cs="Tahoma"/>
        </w:rPr>
        <w:t xml:space="preserve"> </w:t>
      </w:r>
      <w:r w:rsidRPr="001C00FE">
        <w:rPr>
          <w:rFonts w:ascii="Tahoma" w:hAnsi="Tahoma" w:cs="Tahoma"/>
        </w:rPr>
        <w:t>ga</w:t>
      </w:r>
      <w:r w:rsidR="005E5050">
        <w:rPr>
          <w:rFonts w:ascii="Tahoma" w:hAnsi="Tahoma" w:cs="Tahoma"/>
        </w:rPr>
        <w:t xml:space="preserve"> </w:t>
      </w:r>
      <w:r w:rsidRPr="001C00FE">
        <w:rPr>
          <w:rFonts w:ascii="Tahoma" w:hAnsi="Tahoma" w:cs="Tahoma"/>
        </w:rPr>
        <w:t>določi</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ki</w:t>
      </w:r>
      <w:r w:rsidR="005E5050">
        <w:rPr>
          <w:rFonts w:ascii="Tahoma" w:hAnsi="Tahoma" w:cs="Tahoma"/>
        </w:rPr>
        <w:t xml:space="preserve"> </w:t>
      </w:r>
      <w:r w:rsidRPr="001C00FE">
        <w:rPr>
          <w:rFonts w:ascii="Tahoma" w:hAnsi="Tahoma" w:cs="Tahoma"/>
        </w:rPr>
        <w:t>pa</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sme</w:t>
      </w:r>
      <w:r w:rsidR="005E5050">
        <w:rPr>
          <w:rFonts w:ascii="Tahoma" w:hAnsi="Tahoma" w:cs="Tahoma"/>
        </w:rPr>
        <w:t xml:space="preserve"> </w:t>
      </w:r>
      <w:r w:rsidRPr="001C00FE">
        <w:rPr>
          <w:rFonts w:ascii="Tahoma" w:hAnsi="Tahoma" w:cs="Tahoma"/>
        </w:rPr>
        <w:t>biti</w:t>
      </w:r>
      <w:r w:rsidR="005E5050">
        <w:rPr>
          <w:rFonts w:ascii="Tahoma" w:hAnsi="Tahoma" w:cs="Tahoma"/>
        </w:rPr>
        <w:t xml:space="preserve"> </w:t>
      </w:r>
      <w:r w:rsidRPr="001C00FE">
        <w:rPr>
          <w:rFonts w:ascii="Tahoma" w:hAnsi="Tahoma" w:cs="Tahoma"/>
        </w:rPr>
        <w:t>daljši</w:t>
      </w:r>
      <w:r w:rsidR="005E5050">
        <w:rPr>
          <w:rFonts w:ascii="Tahoma" w:hAnsi="Tahoma" w:cs="Tahoma"/>
        </w:rPr>
        <w:t xml:space="preserve"> </w:t>
      </w:r>
      <w:r w:rsidRPr="001C00FE">
        <w:rPr>
          <w:rFonts w:ascii="Tahoma" w:hAnsi="Tahoma" w:cs="Tahoma"/>
        </w:rPr>
        <w:t>kot</w:t>
      </w:r>
      <w:r w:rsidR="005E5050">
        <w:rPr>
          <w:rFonts w:ascii="Tahoma" w:hAnsi="Tahoma" w:cs="Tahoma"/>
        </w:rPr>
        <w:t xml:space="preserve"> </w:t>
      </w:r>
      <w:r w:rsidRPr="001C00FE">
        <w:rPr>
          <w:rFonts w:ascii="Tahoma" w:hAnsi="Tahoma" w:cs="Tahoma"/>
        </w:rPr>
        <w:t>petnajst</w:t>
      </w:r>
      <w:r w:rsidR="005E5050">
        <w:rPr>
          <w:rFonts w:ascii="Tahoma" w:hAnsi="Tahoma" w:cs="Tahoma"/>
        </w:rPr>
        <w:t xml:space="preserve"> </w:t>
      </w:r>
      <w:r w:rsidRPr="001C00FE">
        <w:rPr>
          <w:rFonts w:ascii="Tahoma" w:hAnsi="Tahoma" w:cs="Tahoma"/>
        </w:rPr>
        <w:t>(15)</w:t>
      </w:r>
      <w:r w:rsidR="005E5050">
        <w:rPr>
          <w:rFonts w:ascii="Tahoma" w:hAnsi="Tahoma" w:cs="Tahoma"/>
        </w:rPr>
        <w:t xml:space="preserve"> </w:t>
      </w:r>
      <w:r w:rsidRPr="001C00FE">
        <w:rPr>
          <w:rFonts w:ascii="Tahoma" w:hAnsi="Tahoma" w:cs="Tahoma"/>
        </w:rPr>
        <w:t>dni,</w:t>
      </w:r>
      <w:r w:rsidR="005E5050">
        <w:rPr>
          <w:rFonts w:ascii="Tahoma" w:hAnsi="Tahoma" w:cs="Tahoma"/>
        </w:rPr>
        <w:t xml:space="preserve"> </w:t>
      </w:r>
      <w:r w:rsidRPr="001C00FE">
        <w:rPr>
          <w:rFonts w:ascii="Tahoma" w:hAnsi="Tahoma" w:cs="Tahoma"/>
        </w:rPr>
        <w:t>predloži</w:t>
      </w:r>
      <w:r w:rsidR="005E5050">
        <w:rPr>
          <w:rFonts w:ascii="Tahoma" w:hAnsi="Tahoma" w:cs="Tahoma"/>
        </w:rPr>
        <w:t xml:space="preserve"> </w:t>
      </w:r>
      <w:r w:rsidRPr="001C00FE">
        <w:rPr>
          <w:rFonts w:ascii="Tahoma" w:hAnsi="Tahoma" w:cs="Tahoma"/>
        </w:rPr>
        <w:t>dokaze,</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sprejel</w:t>
      </w:r>
      <w:r w:rsidR="005E5050">
        <w:rPr>
          <w:rFonts w:ascii="Tahoma" w:hAnsi="Tahoma" w:cs="Tahoma"/>
        </w:rPr>
        <w:t xml:space="preserve"> </w:t>
      </w:r>
      <w:r w:rsidRPr="001C00FE">
        <w:rPr>
          <w:rFonts w:ascii="Tahoma" w:hAnsi="Tahoma" w:cs="Tahoma"/>
        </w:rPr>
        <w:t>zadostne</w:t>
      </w:r>
      <w:r w:rsidR="005E5050">
        <w:rPr>
          <w:rFonts w:ascii="Tahoma" w:hAnsi="Tahoma" w:cs="Tahoma"/>
        </w:rPr>
        <w:t xml:space="preserve"> </w:t>
      </w:r>
      <w:r w:rsidRPr="001C00FE">
        <w:rPr>
          <w:rFonts w:ascii="Tahoma" w:hAnsi="Tahoma" w:cs="Tahoma"/>
        </w:rPr>
        <w:t>ukrepe,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katerimi</w:t>
      </w:r>
      <w:r w:rsidR="005E5050">
        <w:rPr>
          <w:rFonts w:ascii="Tahoma" w:hAnsi="Tahoma" w:cs="Tahoma"/>
        </w:rPr>
        <w:t xml:space="preserve"> </w:t>
      </w:r>
      <w:r w:rsidRPr="001C00FE">
        <w:rPr>
          <w:rFonts w:ascii="Tahoma" w:hAnsi="Tahoma" w:cs="Tahoma"/>
        </w:rPr>
        <w:t>lahko</w:t>
      </w:r>
      <w:r w:rsidR="005E5050">
        <w:rPr>
          <w:rFonts w:ascii="Tahoma" w:hAnsi="Tahoma" w:cs="Tahoma"/>
        </w:rPr>
        <w:t xml:space="preserve"> </w:t>
      </w:r>
      <w:r w:rsidRPr="001C00FE">
        <w:rPr>
          <w:rFonts w:ascii="Tahoma" w:hAnsi="Tahoma" w:cs="Tahoma"/>
        </w:rPr>
        <w:t>dokaže</w:t>
      </w:r>
      <w:r w:rsidR="005E5050">
        <w:rPr>
          <w:rFonts w:ascii="Tahoma" w:hAnsi="Tahoma" w:cs="Tahoma"/>
        </w:rPr>
        <w:t xml:space="preserve"> </w:t>
      </w:r>
      <w:r w:rsidRPr="001C00FE">
        <w:rPr>
          <w:rFonts w:ascii="Tahoma" w:hAnsi="Tahoma" w:cs="Tahoma"/>
        </w:rPr>
        <w:t>svojo</w:t>
      </w:r>
      <w:r w:rsidR="005E5050">
        <w:rPr>
          <w:rFonts w:ascii="Tahoma" w:hAnsi="Tahoma" w:cs="Tahoma"/>
        </w:rPr>
        <w:t xml:space="preserve"> </w:t>
      </w:r>
      <w:r w:rsidRPr="001C00FE">
        <w:rPr>
          <w:rFonts w:ascii="Tahoma" w:hAnsi="Tahoma" w:cs="Tahoma"/>
        </w:rPr>
        <w:t>zanesljivost</w:t>
      </w:r>
      <w:r w:rsidR="005E5050">
        <w:rPr>
          <w:rFonts w:ascii="Tahoma" w:hAnsi="Tahoma" w:cs="Tahoma"/>
        </w:rPr>
        <w:t xml:space="preserve"> </w:t>
      </w:r>
      <w:r w:rsidRPr="001C00FE">
        <w:rPr>
          <w:rFonts w:ascii="Tahoma" w:hAnsi="Tahoma" w:cs="Tahoma"/>
        </w:rPr>
        <w:t>kljub</w:t>
      </w:r>
      <w:r w:rsidR="005E5050">
        <w:rPr>
          <w:rFonts w:ascii="Tahoma" w:hAnsi="Tahoma" w:cs="Tahoma"/>
        </w:rPr>
        <w:t xml:space="preserve"> </w:t>
      </w:r>
      <w:r w:rsidRPr="001C00FE">
        <w:rPr>
          <w:rFonts w:ascii="Tahoma" w:hAnsi="Tahoma" w:cs="Tahoma"/>
        </w:rPr>
        <w:t>obstoju</w:t>
      </w:r>
      <w:r w:rsidR="005E5050">
        <w:rPr>
          <w:rFonts w:ascii="Tahoma" w:hAnsi="Tahoma" w:cs="Tahoma"/>
        </w:rPr>
        <w:t xml:space="preserve"> </w:t>
      </w:r>
      <w:r w:rsidRPr="001C00FE">
        <w:rPr>
          <w:rFonts w:ascii="Tahoma" w:hAnsi="Tahoma" w:cs="Tahoma"/>
        </w:rPr>
        <w:t>kršitev.</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obstaja</w:t>
      </w:r>
      <w:r w:rsidR="005E5050">
        <w:rPr>
          <w:rFonts w:ascii="Tahoma" w:hAnsi="Tahoma" w:cs="Tahoma"/>
        </w:rPr>
        <w:t xml:space="preserve"> </w:t>
      </w:r>
      <w:r w:rsidRPr="001C00FE">
        <w:rPr>
          <w:rFonts w:ascii="Tahoma" w:hAnsi="Tahoma" w:cs="Tahoma"/>
        </w:rPr>
        <w:t>kršitev</w:t>
      </w:r>
      <w:r w:rsidR="005E5050">
        <w:rPr>
          <w:rFonts w:ascii="Tahoma" w:hAnsi="Tahoma" w:cs="Tahoma"/>
        </w:rPr>
        <w:t xml:space="preserve"> </w:t>
      </w:r>
      <w:r w:rsidRPr="001C00FE">
        <w:rPr>
          <w:rFonts w:ascii="Tahoma" w:hAnsi="Tahoma" w:cs="Tahoma"/>
        </w:rPr>
        <w:t>pri</w:t>
      </w:r>
      <w:r w:rsidR="005E5050">
        <w:rPr>
          <w:rFonts w:ascii="Tahoma" w:hAnsi="Tahoma" w:cs="Tahoma"/>
        </w:rPr>
        <w:t xml:space="preserve"> </w:t>
      </w:r>
      <w:r w:rsidRPr="001C00FE">
        <w:rPr>
          <w:rFonts w:ascii="Tahoma" w:hAnsi="Tahoma" w:cs="Tahoma"/>
        </w:rPr>
        <w:t>podizvajalcu,</w:t>
      </w:r>
      <w:r w:rsidR="005E5050">
        <w:rPr>
          <w:rFonts w:ascii="Tahoma" w:hAnsi="Tahoma" w:cs="Tahoma"/>
        </w:rPr>
        <w:t xml:space="preserve"> </w:t>
      </w:r>
      <w:r w:rsidRPr="001C00FE">
        <w:rPr>
          <w:rFonts w:ascii="Tahoma" w:hAnsi="Tahoma" w:cs="Tahoma"/>
        </w:rPr>
        <w:t>lahko</w:t>
      </w:r>
      <w:r w:rsidR="005E5050">
        <w:rPr>
          <w:rFonts w:ascii="Tahoma" w:hAnsi="Tahoma" w:cs="Tahoma"/>
        </w:rPr>
        <w:t xml:space="preserve"> </w:t>
      </w:r>
      <w:r w:rsidRPr="001C00FE">
        <w:rPr>
          <w:rFonts w:ascii="Tahoma" w:hAnsi="Tahoma" w:cs="Tahoma"/>
        </w:rPr>
        <w:t>izvajalec</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istem</w:t>
      </w:r>
      <w:r w:rsidR="005E5050">
        <w:rPr>
          <w:rFonts w:ascii="Tahoma" w:hAnsi="Tahoma" w:cs="Tahoma"/>
        </w:rPr>
        <w:t xml:space="preserve"> </w:t>
      </w:r>
      <w:r w:rsidRPr="001C00FE">
        <w:rPr>
          <w:rFonts w:ascii="Tahoma" w:hAnsi="Tahoma" w:cs="Tahoma"/>
        </w:rPr>
        <w:t>roku</w:t>
      </w:r>
      <w:r w:rsidR="005E5050">
        <w:rPr>
          <w:rFonts w:ascii="Tahoma" w:hAnsi="Tahoma" w:cs="Tahoma"/>
        </w:rPr>
        <w:t xml:space="preserve"> </w:t>
      </w:r>
      <w:r w:rsidRPr="001C00FE">
        <w:rPr>
          <w:rFonts w:ascii="Tahoma" w:hAnsi="Tahoma" w:cs="Tahoma"/>
        </w:rPr>
        <w:t>predloži</w:t>
      </w:r>
      <w:r w:rsidR="005E5050">
        <w:rPr>
          <w:rFonts w:ascii="Tahoma" w:hAnsi="Tahoma" w:cs="Tahoma"/>
        </w:rPr>
        <w:t xml:space="preserve"> </w:t>
      </w:r>
      <w:r w:rsidRPr="001C00FE">
        <w:rPr>
          <w:rFonts w:ascii="Tahoma" w:hAnsi="Tahoma" w:cs="Tahoma"/>
        </w:rPr>
        <w:t>dokaze,</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podizvajalec</w:t>
      </w:r>
      <w:r w:rsidR="005E5050">
        <w:rPr>
          <w:rFonts w:ascii="Tahoma" w:hAnsi="Tahoma" w:cs="Tahoma"/>
        </w:rPr>
        <w:t xml:space="preserve"> </w:t>
      </w:r>
      <w:r w:rsidRPr="001C00FE">
        <w:rPr>
          <w:rFonts w:ascii="Tahoma" w:hAnsi="Tahoma" w:cs="Tahoma"/>
        </w:rPr>
        <w:t>sprejel</w:t>
      </w:r>
      <w:r w:rsidR="005E5050">
        <w:rPr>
          <w:rFonts w:ascii="Tahoma" w:hAnsi="Tahoma" w:cs="Tahoma"/>
        </w:rPr>
        <w:t xml:space="preserve"> </w:t>
      </w:r>
      <w:r w:rsidRPr="001C00FE">
        <w:rPr>
          <w:rFonts w:ascii="Tahoma" w:hAnsi="Tahoma" w:cs="Tahoma"/>
        </w:rPr>
        <w:t>zadostne</w:t>
      </w:r>
      <w:r w:rsidR="005E5050">
        <w:rPr>
          <w:rFonts w:ascii="Tahoma" w:hAnsi="Tahoma" w:cs="Tahoma"/>
        </w:rPr>
        <w:t xml:space="preserve"> </w:t>
      </w:r>
      <w:r w:rsidRPr="001C00FE">
        <w:rPr>
          <w:rFonts w:ascii="Tahoma" w:hAnsi="Tahoma" w:cs="Tahoma"/>
        </w:rPr>
        <w:t>ukrepe,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katerimi</w:t>
      </w:r>
      <w:r w:rsidR="005E5050">
        <w:rPr>
          <w:rFonts w:ascii="Tahoma" w:hAnsi="Tahoma" w:cs="Tahoma"/>
        </w:rPr>
        <w:t xml:space="preserve"> </w:t>
      </w:r>
      <w:r w:rsidRPr="001C00FE">
        <w:rPr>
          <w:rFonts w:ascii="Tahoma" w:hAnsi="Tahoma" w:cs="Tahoma"/>
        </w:rPr>
        <w:t>lahko</w:t>
      </w:r>
      <w:r w:rsidR="005E5050">
        <w:rPr>
          <w:rFonts w:ascii="Tahoma" w:hAnsi="Tahoma" w:cs="Tahoma"/>
        </w:rPr>
        <w:t xml:space="preserve"> </w:t>
      </w:r>
      <w:r w:rsidRPr="001C00FE">
        <w:rPr>
          <w:rFonts w:ascii="Tahoma" w:hAnsi="Tahoma" w:cs="Tahoma"/>
        </w:rPr>
        <w:t>dokaže</w:t>
      </w:r>
      <w:r w:rsidR="005E5050">
        <w:rPr>
          <w:rFonts w:ascii="Tahoma" w:hAnsi="Tahoma" w:cs="Tahoma"/>
        </w:rPr>
        <w:t xml:space="preserve"> </w:t>
      </w:r>
      <w:r w:rsidRPr="001C00FE">
        <w:rPr>
          <w:rFonts w:ascii="Tahoma" w:hAnsi="Tahoma" w:cs="Tahoma"/>
        </w:rPr>
        <w:t>svojo</w:t>
      </w:r>
      <w:r w:rsidR="005E5050">
        <w:rPr>
          <w:rFonts w:ascii="Tahoma" w:hAnsi="Tahoma" w:cs="Tahoma"/>
        </w:rPr>
        <w:t xml:space="preserve"> </w:t>
      </w:r>
      <w:r w:rsidRPr="001C00FE">
        <w:rPr>
          <w:rFonts w:ascii="Tahoma" w:hAnsi="Tahoma" w:cs="Tahoma"/>
        </w:rPr>
        <w:t>zanesljivost</w:t>
      </w:r>
      <w:r w:rsidR="005E5050">
        <w:rPr>
          <w:rFonts w:ascii="Tahoma" w:hAnsi="Tahoma" w:cs="Tahoma"/>
        </w:rPr>
        <w:t xml:space="preserve"> </w:t>
      </w:r>
      <w:r w:rsidRPr="001C00FE">
        <w:rPr>
          <w:rFonts w:ascii="Tahoma" w:hAnsi="Tahoma" w:cs="Tahoma"/>
        </w:rPr>
        <w:t>kljub</w:t>
      </w:r>
      <w:r w:rsidR="005E5050">
        <w:rPr>
          <w:rFonts w:ascii="Tahoma" w:hAnsi="Tahoma" w:cs="Tahoma"/>
        </w:rPr>
        <w:t xml:space="preserve"> </w:t>
      </w:r>
      <w:r w:rsidRPr="001C00FE">
        <w:rPr>
          <w:rFonts w:ascii="Tahoma" w:hAnsi="Tahoma" w:cs="Tahoma"/>
        </w:rPr>
        <w:t>obstoju</w:t>
      </w:r>
      <w:r w:rsidR="005E5050">
        <w:rPr>
          <w:rFonts w:ascii="Tahoma" w:hAnsi="Tahoma" w:cs="Tahoma"/>
        </w:rPr>
        <w:t xml:space="preserve"> </w:t>
      </w:r>
      <w:r w:rsidRPr="001C00FE">
        <w:rPr>
          <w:rFonts w:ascii="Tahoma" w:hAnsi="Tahoma" w:cs="Tahoma"/>
        </w:rPr>
        <w:t>kršitev.</w:t>
      </w:r>
      <w:r w:rsidR="005E5050">
        <w:rPr>
          <w:rFonts w:ascii="Tahoma" w:hAnsi="Tahoma" w:cs="Tahoma"/>
        </w:rPr>
        <w:t xml:space="preserve"> </w:t>
      </w:r>
    </w:p>
    <w:p w14:paraId="5AD85BE5" w14:textId="77777777" w:rsidR="001C00FE" w:rsidRPr="001C00FE" w:rsidRDefault="001C00FE" w:rsidP="004227B8">
      <w:pPr>
        <w:keepNext/>
        <w:keepLines/>
        <w:tabs>
          <w:tab w:val="left" w:pos="1080"/>
          <w:tab w:val="left" w:pos="1702"/>
        </w:tabs>
        <w:jc w:val="both"/>
        <w:rPr>
          <w:rFonts w:ascii="Tahoma" w:hAnsi="Tahoma" w:cs="Tahoma"/>
        </w:rPr>
      </w:pPr>
    </w:p>
    <w:p w14:paraId="394A4665" w14:textId="70D651E4" w:rsidR="001C00FE" w:rsidRPr="001C00FE" w:rsidRDefault="001C00FE" w:rsidP="004227B8">
      <w:pPr>
        <w:keepNext/>
        <w:keepLines/>
        <w:tabs>
          <w:tab w:val="left" w:pos="1080"/>
          <w:tab w:val="left" w:pos="1702"/>
        </w:tabs>
        <w:jc w:val="both"/>
        <w:rPr>
          <w:rFonts w:ascii="Tahoma" w:hAnsi="Tahoma" w:cs="Tahoma"/>
        </w:rPr>
      </w:pPr>
      <w:r w:rsidRPr="001C00FE">
        <w:rPr>
          <w:rFonts w:ascii="Tahoma" w:hAnsi="Tahoma" w:cs="Tahoma"/>
        </w:rPr>
        <w:t>Če</w:t>
      </w:r>
      <w:r w:rsidR="005E5050">
        <w:rPr>
          <w:rFonts w:ascii="Tahoma" w:hAnsi="Tahoma" w:cs="Tahoma"/>
        </w:rPr>
        <w:t xml:space="preserve"> </w:t>
      </w:r>
      <w:r w:rsidRPr="001C00FE">
        <w:rPr>
          <w:rFonts w:ascii="Tahoma" w:hAnsi="Tahoma" w:cs="Tahoma"/>
        </w:rPr>
        <w:t>izvajalec</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predloži</w:t>
      </w:r>
      <w:r w:rsidR="005E5050">
        <w:rPr>
          <w:rFonts w:ascii="Tahoma" w:hAnsi="Tahoma" w:cs="Tahoma"/>
        </w:rPr>
        <w:t xml:space="preserve"> </w:t>
      </w:r>
      <w:r w:rsidRPr="001C00FE">
        <w:rPr>
          <w:rFonts w:ascii="Tahoma" w:hAnsi="Tahoma" w:cs="Tahoma"/>
        </w:rPr>
        <w:t>dokazov</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jih</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pa</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oceni,</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ti</w:t>
      </w:r>
      <w:r w:rsidR="005E5050">
        <w:rPr>
          <w:rFonts w:ascii="Tahoma" w:hAnsi="Tahoma" w:cs="Tahoma"/>
        </w:rPr>
        <w:t xml:space="preserve"> </w:t>
      </w:r>
      <w:r w:rsidRPr="001C00FE">
        <w:rPr>
          <w:rFonts w:ascii="Tahoma" w:hAnsi="Tahoma" w:cs="Tahoma"/>
        </w:rPr>
        <w:t>ukrepi</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zadoščajo,</w:t>
      </w:r>
      <w:r w:rsidR="005E5050">
        <w:rPr>
          <w:rFonts w:ascii="Tahoma" w:hAnsi="Tahoma" w:cs="Tahoma"/>
        </w:rPr>
        <w:t xml:space="preserve"> </w:t>
      </w:r>
      <w:r w:rsidRPr="001C00FE">
        <w:rPr>
          <w:rFonts w:ascii="Tahoma" w:hAnsi="Tahoma" w:cs="Tahoma"/>
        </w:rPr>
        <w:t>lahko</w:t>
      </w:r>
      <w:r w:rsidR="005E5050">
        <w:rPr>
          <w:rFonts w:ascii="Tahoma" w:hAnsi="Tahoma" w:cs="Tahoma"/>
        </w:rPr>
        <w:t xml:space="preserve"> </w:t>
      </w:r>
      <w:r w:rsidRPr="001C00FE">
        <w:rPr>
          <w:rFonts w:ascii="Tahoma" w:hAnsi="Tahoma" w:cs="Tahoma"/>
        </w:rPr>
        <w:t>izvajalec</w:t>
      </w:r>
      <w:r w:rsidR="005E5050">
        <w:rPr>
          <w:rFonts w:ascii="Tahoma" w:hAnsi="Tahoma" w:cs="Tahoma"/>
        </w:rPr>
        <w:t xml:space="preserve"> </w:t>
      </w:r>
      <w:r w:rsidRPr="001C00FE">
        <w:rPr>
          <w:rFonts w:ascii="Tahoma" w:hAnsi="Tahoma" w:cs="Tahoma"/>
        </w:rPr>
        <w:t>zamenja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roku,</w:t>
      </w:r>
      <w:r w:rsidR="005E5050">
        <w:rPr>
          <w:rFonts w:ascii="Tahoma" w:hAnsi="Tahoma" w:cs="Tahoma"/>
        </w:rPr>
        <w:t xml:space="preserve"> </w:t>
      </w:r>
      <w:r w:rsidRPr="001C00FE">
        <w:rPr>
          <w:rFonts w:ascii="Tahoma" w:hAnsi="Tahoma" w:cs="Tahoma"/>
        </w:rPr>
        <w:t>ki</w:t>
      </w:r>
      <w:r w:rsidR="005E5050">
        <w:rPr>
          <w:rFonts w:ascii="Tahoma" w:hAnsi="Tahoma" w:cs="Tahoma"/>
        </w:rPr>
        <w:t xml:space="preserve"> </w:t>
      </w:r>
      <w:r w:rsidRPr="001C00FE">
        <w:rPr>
          <w:rFonts w:ascii="Tahoma" w:hAnsi="Tahoma" w:cs="Tahoma"/>
        </w:rPr>
        <w:t>ga</w:t>
      </w:r>
      <w:r w:rsidR="005E5050">
        <w:rPr>
          <w:rFonts w:ascii="Tahoma" w:hAnsi="Tahoma" w:cs="Tahoma"/>
        </w:rPr>
        <w:t xml:space="preserve"> </w:t>
      </w:r>
      <w:r w:rsidRPr="001C00FE">
        <w:rPr>
          <w:rFonts w:ascii="Tahoma" w:hAnsi="Tahoma" w:cs="Tahoma"/>
        </w:rPr>
        <w:t>določi</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in</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sme</w:t>
      </w:r>
      <w:r w:rsidR="005E5050">
        <w:rPr>
          <w:rFonts w:ascii="Tahoma" w:hAnsi="Tahoma" w:cs="Tahoma"/>
        </w:rPr>
        <w:t xml:space="preserve"> </w:t>
      </w:r>
      <w:r w:rsidRPr="001C00FE">
        <w:rPr>
          <w:rFonts w:ascii="Tahoma" w:hAnsi="Tahoma" w:cs="Tahoma"/>
        </w:rPr>
        <w:t>biti</w:t>
      </w:r>
      <w:r w:rsidR="005E5050">
        <w:rPr>
          <w:rFonts w:ascii="Tahoma" w:hAnsi="Tahoma" w:cs="Tahoma"/>
        </w:rPr>
        <w:t xml:space="preserve"> </w:t>
      </w:r>
      <w:r w:rsidRPr="001C00FE">
        <w:rPr>
          <w:rFonts w:ascii="Tahoma" w:hAnsi="Tahoma" w:cs="Tahoma"/>
        </w:rPr>
        <w:t>daljši</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petnajst</w:t>
      </w:r>
      <w:r w:rsidR="005E5050">
        <w:rPr>
          <w:rFonts w:ascii="Tahoma" w:hAnsi="Tahoma" w:cs="Tahoma"/>
        </w:rPr>
        <w:t xml:space="preserve"> </w:t>
      </w:r>
      <w:r w:rsidRPr="001C00FE">
        <w:rPr>
          <w:rFonts w:ascii="Tahoma" w:hAnsi="Tahoma" w:cs="Tahoma"/>
        </w:rPr>
        <w:t>(15)</w:t>
      </w:r>
      <w:r w:rsidR="005E5050">
        <w:rPr>
          <w:rFonts w:ascii="Tahoma" w:hAnsi="Tahoma" w:cs="Tahoma"/>
        </w:rPr>
        <w:t xml:space="preserve"> </w:t>
      </w:r>
      <w:r w:rsidRPr="001C00FE">
        <w:rPr>
          <w:rFonts w:ascii="Tahoma" w:hAnsi="Tahoma" w:cs="Tahoma"/>
        </w:rPr>
        <w:t>dni</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skladu</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94.</w:t>
      </w:r>
      <w:r w:rsidR="005E5050">
        <w:rPr>
          <w:rFonts w:ascii="Tahoma" w:hAnsi="Tahoma" w:cs="Tahoma"/>
        </w:rPr>
        <w:t xml:space="preserve"> </w:t>
      </w:r>
      <w:r w:rsidRPr="001C00FE">
        <w:rPr>
          <w:rFonts w:ascii="Tahoma" w:hAnsi="Tahoma" w:cs="Tahoma"/>
        </w:rPr>
        <w:t>členom</w:t>
      </w:r>
      <w:r w:rsidR="005E5050">
        <w:rPr>
          <w:rFonts w:ascii="Tahoma" w:hAnsi="Tahoma" w:cs="Tahoma"/>
        </w:rPr>
        <w:t xml:space="preserve"> </w:t>
      </w:r>
      <w:r w:rsidRPr="001C00FE">
        <w:rPr>
          <w:rFonts w:ascii="Tahoma" w:hAnsi="Tahoma" w:cs="Tahoma"/>
        </w:rPr>
        <w:t>ZJN-3,</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sam</w:t>
      </w:r>
      <w:r w:rsidR="005E5050">
        <w:rPr>
          <w:rFonts w:ascii="Tahoma" w:hAnsi="Tahoma" w:cs="Tahoma"/>
        </w:rPr>
        <w:t xml:space="preserve"> </w:t>
      </w:r>
      <w:r w:rsidRPr="001C00FE">
        <w:rPr>
          <w:rFonts w:ascii="Tahoma" w:hAnsi="Tahoma" w:cs="Tahoma"/>
        </w:rPr>
        <w:t>prevzame</w:t>
      </w:r>
      <w:r w:rsidR="005E5050">
        <w:rPr>
          <w:rFonts w:ascii="Tahoma" w:hAnsi="Tahoma" w:cs="Tahoma"/>
        </w:rPr>
        <w:t xml:space="preserve"> </w:t>
      </w:r>
      <w:r w:rsidRPr="001C00FE">
        <w:rPr>
          <w:rFonts w:ascii="Tahoma" w:hAnsi="Tahoma" w:cs="Tahoma"/>
        </w:rPr>
        <w:t>del,</w:t>
      </w:r>
      <w:r w:rsidR="005E5050">
        <w:rPr>
          <w:rFonts w:ascii="Tahoma" w:hAnsi="Tahoma" w:cs="Tahoma"/>
        </w:rPr>
        <w:t xml:space="preserve"> </w:t>
      </w:r>
      <w:r w:rsidRPr="001C00FE">
        <w:rPr>
          <w:rFonts w:ascii="Tahoma" w:hAnsi="Tahoma" w:cs="Tahoma"/>
        </w:rPr>
        <w:t>ki</w:t>
      </w:r>
      <w:r w:rsidR="005E5050">
        <w:rPr>
          <w:rFonts w:ascii="Tahoma" w:hAnsi="Tahoma" w:cs="Tahoma"/>
        </w:rPr>
        <w:t xml:space="preserve"> </w:t>
      </w:r>
      <w:r w:rsidRPr="001C00FE">
        <w:rPr>
          <w:rFonts w:ascii="Tahoma" w:hAnsi="Tahoma" w:cs="Tahoma"/>
        </w:rPr>
        <w:t>ga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oddal</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podizvajanje</w:t>
      </w:r>
      <w:r w:rsidR="005E5050">
        <w:rPr>
          <w:rFonts w:ascii="Tahoma" w:hAnsi="Tahoma" w:cs="Tahoma"/>
        </w:rPr>
        <w:t xml:space="preserve"> </w:t>
      </w:r>
      <w:r w:rsidRPr="001C00FE">
        <w:rPr>
          <w:rFonts w:ascii="Tahoma" w:hAnsi="Tahoma" w:cs="Tahoma"/>
        </w:rPr>
        <w:t>temu</w:t>
      </w:r>
      <w:r w:rsidR="005E5050">
        <w:rPr>
          <w:rFonts w:ascii="Tahoma" w:hAnsi="Tahoma" w:cs="Tahoma"/>
        </w:rPr>
        <w:t xml:space="preserve"> </w:t>
      </w:r>
      <w:r w:rsidRPr="001C00FE">
        <w:rPr>
          <w:rFonts w:ascii="Tahoma" w:hAnsi="Tahoma" w:cs="Tahoma"/>
        </w:rPr>
        <w:t>podizvajalcu,</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ta</w:t>
      </w:r>
      <w:r w:rsidR="005E5050">
        <w:rPr>
          <w:rFonts w:ascii="Tahoma" w:hAnsi="Tahoma" w:cs="Tahoma"/>
        </w:rPr>
        <w:t xml:space="preserve"> </w:t>
      </w:r>
      <w:r w:rsidRPr="001C00FE">
        <w:rPr>
          <w:rFonts w:ascii="Tahoma" w:hAnsi="Tahoma" w:cs="Tahoma"/>
        </w:rPr>
        <w:t>zamenjava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prevzem</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pomeni</w:t>
      </w:r>
      <w:r w:rsidR="005E5050">
        <w:rPr>
          <w:rFonts w:ascii="Tahoma" w:hAnsi="Tahoma" w:cs="Tahoma"/>
        </w:rPr>
        <w:t xml:space="preserve"> </w:t>
      </w:r>
      <w:r w:rsidRPr="001C00FE">
        <w:rPr>
          <w:rFonts w:ascii="Tahoma" w:hAnsi="Tahoma" w:cs="Tahoma"/>
        </w:rPr>
        <w:t>bistvene</w:t>
      </w:r>
      <w:r w:rsidR="005E5050">
        <w:rPr>
          <w:rFonts w:ascii="Tahoma" w:hAnsi="Tahoma" w:cs="Tahoma"/>
        </w:rPr>
        <w:t xml:space="preserve"> </w:t>
      </w:r>
      <w:r w:rsidRPr="001C00FE">
        <w:rPr>
          <w:rFonts w:ascii="Tahoma" w:hAnsi="Tahoma" w:cs="Tahoma"/>
        </w:rPr>
        <w:t>spremembe</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p>
    <w:p w14:paraId="717B613D" w14:textId="77777777" w:rsidR="001C00FE" w:rsidRPr="001C00FE" w:rsidRDefault="001C00FE" w:rsidP="004227B8">
      <w:pPr>
        <w:keepNext/>
        <w:keepLines/>
        <w:tabs>
          <w:tab w:val="left" w:pos="1080"/>
          <w:tab w:val="left" w:pos="1702"/>
        </w:tabs>
        <w:jc w:val="both"/>
        <w:rPr>
          <w:rFonts w:ascii="Tahoma" w:hAnsi="Tahoma" w:cs="Tahoma"/>
        </w:rPr>
      </w:pPr>
    </w:p>
    <w:p w14:paraId="254E451E" w14:textId="405B4860" w:rsidR="001C00FE" w:rsidRPr="001C00FE" w:rsidRDefault="001C00FE" w:rsidP="004227B8">
      <w:pPr>
        <w:keepNext/>
        <w:keepLines/>
        <w:tabs>
          <w:tab w:val="left" w:pos="1080"/>
          <w:tab w:val="left" w:pos="1702"/>
        </w:tabs>
        <w:jc w:val="both"/>
        <w:rPr>
          <w:rFonts w:ascii="Tahoma" w:hAnsi="Tahoma" w:cs="Tahoma"/>
        </w:rPr>
      </w:pPr>
      <w:r w:rsidRPr="001C00FE">
        <w:rPr>
          <w:rFonts w:ascii="Tahoma" w:hAnsi="Tahoma" w:cs="Tahoma"/>
        </w:rPr>
        <w:lastRenderedPageBreak/>
        <w:t>Če</w:t>
      </w:r>
      <w:r w:rsidR="005E5050">
        <w:rPr>
          <w:rFonts w:ascii="Tahoma" w:hAnsi="Tahoma" w:cs="Tahoma"/>
        </w:rPr>
        <w:t xml:space="preserve"> </w:t>
      </w:r>
      <w:r w:rsidRPr="001C00FE">
        <w:rPr>
          <w:rFonts w:ascii="Tahoma" w:hAnsi="Tahoma" w:cs="Tahoma"/>
        </w:rPr>
        <w:t>izvajalec</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predloži</w:t>
      </w:r>
      <w:r w:rsidR="005E5050">
        <w:rPr>
          <w:rFonts w:ascii="Tahoma" w:hAnsi="Tahoma" w:cs="Tahoma"/>
        </w:rPr>
        <w:t xml:space="preserve"> </w:t>
      </w:r>
      <w:r w:rsidRPr="001C00FE">
        <w:rPr>
          <w:rFonts w:ascii="Tahoma" w:hAnsi="Tahoma" w:cs="Tahoma"/>
        </w:rPr>
        <w:t>dokazov</w:t>
      </w:r>
      <w:r w:rsidR="005E5050">
        <w:rPr>
          <w:rFonts w:ascii="Tahoma" w:hAnsi="Tahoma" w:cs="Tahoma"/>
        </w:rPr>
        <w:t xml:space="preserve"> </w:t>
      </w:r>
      <w:r w:rsidRPr="001C00FE">
        <w:rPr>
          <w:rFonts w:ascii="Tahoma" w:hAnsi="Tahoma" w:cs="Tahoma"/>
        </w:rPr>
        <w:t>zase</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jih</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pa</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oceni,</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ti</w:t>
      </w:r>
      <w:r w:rsidR="005E5050">
        <w:rPr>
          <w:rFonts w:ascii="Tahoma" w:hAnsi="Tahoma" w:cs="Tahoma"/>
        </w:rPr>
        <w:t xml:space="preserve"> </w:t>
      </w:r>
      <w:r w:rsidRPr="001C00FE">
        <w:rPr>
          <w:rFonts w:ascii="Tahoma" w:hAnsi="Tahoma" w:cs="Tahoma"/>
        </w:rPr>
        <w:t>ukrepi</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zadoščajo,</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izvajalec</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prevzame</w:t>
      </w:r>
      <w:r w:rsidR="005E5050">
        <w:rPr>
          <w:rFonts w:ascii="Tahoma" w:hAnsi="Tahoma" w:cs="Tahoma"/>
        </w:rPr>
        <w:t xml:space="preserve"> </w:t>
      </w:r>
      <w:r w:rsidRPr="001C00FE">
        <w:rPr>
          <w:rFonts w:ascii="Tahoma" w:hAnsi="Tahoma" w:cs="Tahoma"/>
        </w:rPr>
        <w:t>del</w:t>
      </w:r>
      <w:r w:rsidR="005E5050">
        <w:rPr>
          <w:rFonts w:ascii="Tahoma" w:hAnsi="Tahoma" w:cs="Tahoma"/>
        </w:rPr>
        <w:t xml:space="preserve"> </w:t>
      </w:r>
      <w:r w:rsidRPr="001C00FE">
        <w:rPr>
          <w:rFonts w:ascii="Tahoma" w:hAnsi="Tahoma" w:cs="Tahoma"/>
        </w:rPr>
        <w:t>sam</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predlaga</w:t>
      </w:r>
      <w:r w:rsidR="005E5050">
        <w:rPr>
          <w:rFonts w:ascii="Tahoma" w:hAnsi="Tahoma" w:cs="Tahoma"/>
        </w:rPr>
        <w:t xml:space="preserve"> </w:t>
      </w:r>
      <w:r w:rsidRPr="001C00FE">
        <w:rPr>
          <w:rFonts w:ascii="Tahoma" w:hAnsi="Tahoma" w:cs="Tahoma"/>
        </w:rPr>
        <w:t>novega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skladu</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94.</w:t>
      </w:r>
      <w:r w:rsidR="005E5050">
        <w:rPr>
          <w:rFonts w:ascii="Tahoma" w:hAnsi="Tahoma" w:cs="Tahoma"/>
        </w:rPr>
        <w:t xml:space="preserve"> </w:t>
      </w:r>
      <w:r w:rsidRPr="001C00FE">
        <w:rPr>
          <w:rFonts w:ascii="Tahoma" w:hAnsi="Tahoma" w:cs="Tahoma"/>
        </w:rPr>
        <w:t>členom</w:t>
      </w:r>
      <w:r w:rsidR="005E5050">
        <w:rPr>
          <w:rFonts w:ascii="Tahoma" w:hAnsi="Tahoma" w:cs="Tahoma"/>
        </w:rPr>
        <w:t xml:space="preserve"> </w:t>
      </w:r>
      <w:r w:rsidRPr="001C00FE">
        <w:rPr>
          <w:rFonts w:ascii="Tahoma" w:hAnsi="Tahoma" w:cs="Tahoma"/>
        </w:rPr>
        <w:t>ZJN-3</w:t>
      </w:r>
      <w:r w:rsidR="005E5050">
        <w:rPr>
          <w:rFonts w:ascii="Tahoma" w:hAnsi="Tahoma" w:cs="Tahoma"/>
        </w:rPr>
        <w:t xml:space="preserve"> </w:t>
      </w:r>
      <w:r w:rsidRPr="001C00FE">
        <w:rPr>
          <w:rFonts w:ascii="Tahoma" w:hAnsi="Tahoma" w:cs="Tahoma"/>
        </w:rPr>
        <w:t>pravočasno</w:t>
      </w:r>
      <w:r w:rsidR="005E5050">
        <w:rPr>
          <w:rFonts w:ascii="Tahoma" w:hAnsi="Tahoma" w:cs="Tahoma"/>
        </w:rPr>
        <w:t xml:space="preserve"> </w:t>
      </w:r>
      <w:r w:rsidRPr="001C00FE">
        <w:rPr>
          <w:rFonts w:ascii="Tahoma" w:hAnsi="Tahoma" w:cs="Tahoma"/>
        </w:rPr>
        <w:t>predlaganega</w:t>
      </w:r>
      <w:r w:rsidR="005E5050">
        <w:rPr>
          <w:rFonts w:ascii="Tahoma" w:hAnsi="Tahoma" w:cs="Tahoma"/>
        </w:rPr>
        <w:t xml:space="preserve"> </w:t>
      </w:r>
      <w:r w:rsidRPr="001C00FE">
        <w:rPr>
          <w:rFonts w:ascii="Tahoma" w:hAnsi="Tahoma" w:cs="Tahoma"/>
        </w:rPr>
        <w:t>novega</w:t>
      </w:r>
      <w:r w:rsidR="005E5050">
        <w:rPr>
          <w:rFonts w:ascii="Tahoma" w:hAnsi="Tahoma" w:cs="Tahoma"/>
        </w:rPr>
        <w:t xml:space="preserve"> </w:t>
      </w:r>
      <w:r w:rsidRPr="001C00FE">
        <w:rPr>
          <w:rFonts w:ascii="Tahoma" w:hAnsi="Tahoma" w:cs="Tahoma"/>
        </w:rPr>
        <w:t>podizvajalca</w:t>
      </w:r>
      <w:r w:rsidR="005E5050">
        <w:rPr>
          <w:rFonts w:ascii="Tahoma" w:hAnsi="Tahoma" w:cs="Tahoma"/>
        </w:rPr>
        <w:t xml:space="preserve"> </w:t>
      </w:r>
      <w:r w:rsidRPr="001C00FE">
        <w:rPr>
          <w:rFonts w:ascii="Tahoma" w:hAnsi="Tahoma" w:cs="Tahoma"/>
        </w:rPr>
        <w:t>zavrne,</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razvezni</w:t>
      </w:r>
      <w:r w:rsidR="005E5050">
        <w:rPr>
          <w:rFonts w:ascii="Tahoma" w:hAnsi="Tahoma" w:cs="Tahoma"/>
        </w:rPr>
        <w:t xml:space="preserve"> </w:t>
      </w:r>
      <w:r w:rsidRPr="001C00FE">
        <w:rPr>
          <w:rFonts w:ascii="Tahoma" w:hAnsi="Tahoma" w:cs="Tahoma"/>
        </w:rPr>
        <w:t>pogoj</w:t>
      </w:r>
      <w:r w:rsidR="005E5050">
        <w:rPr>
          <w:rFonts w:ascii="Tahoma" w:hAnsi="Tahoma" w:cs="Tahoma"/>
        </w:rPr>
        <w:t xml:space="preserve"> </w:t>
      </w:r>
      <w:r w:rsidRPr="001C00FE">
        <w:rPr>
          <w:rFonts w:ascii="Tahoma" w:hAnsi="Tahoma" w:cs="Tahoma"/>
        </w:rPr>
        <w:t>uresniči</w:t>
      </w:r>
      <w:r w:rsidR="005E5050">
        <w:rPr>
          <w:rFonts w:ascii="Tahoma" w:hAnsi="Tahoma" w:cs="Tahoma"/>
        </w:rPr>
        <w:t xml:space="preserve"> </w:t>
      </w:r>
      <w:r w:rsidRPr="001C00FE">
        <w:rPr>
          <w:rFonts w:ascii="Tahoma" w:hAnsi="Tahoma" w:cs="Tahoma"/>
        </w:rPr>
        <w:t>pod</w:t>
      </w:r>
      <w:r w:rsidR="005E5050">
        <w:rPr>
          <w:rFonts w:ascii="Tahoma" w:hAnsi="Tahoma" w:cs="Tahoma"/>
        </w:rPr>
        <w:t xml:space="preserve"> </w:t>
      </w:r>
      <w:r w:rsidRPr="001C00FE">
        <w:rPr>
          <w:rFonts w:ascii="Tahoma" w:hAnsi="Tahoma" w:cs="Tahoma"/>
        </w:rPr>
        <w:t>pogojem,</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seznanitve</w:t>
      </w:r>
      <w:r w:rsidR="005E5050">
        <w:rPr>
          <w:rFonts w:ascii="Tahoma" w:hAnsi="Tahoma" w:cs="Tahoma"/>
        </w:rPr>
        <w:t xml:space="preserve"> </w:t>
      </w:r>
      <w:r w:rsidRPr="001C00FE">
        <w:rPr>
          <w:rFonts w:ascii="Tahoma" w:hAnsi="Tahoma" w:cs="Tahoma"/>
        </w:rPr>
        <w:t>naročnika</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kršitvijo</w:t>
      </w:r>
      <w:r w:rsidR="005E5050">
        <w:rPr>
          <w:rFonts w:ascii="Tahoma" w:hAnsi="Tahoma" w:cs="Tahoma"/>
        </w:rPr>
        <w:t xml:space="preserve"> </w:t>
      </w:r>
      <w:r w:rsidRPr="001C00FE">
        <w:rPr>
          <w:rFonts w:ascii="Tahoma" w:hAnsi="Tahoma" w:cs="Tahoma"/>
        </w:rPr>
        <w:t>in</w:t>
      </w:r>
      <w:r w:rsidR="005E5050">
        <w:rPr>
          <w:rFonts w:ascii="Tahoma" w:hAnsi="Tahoma" w:cs="Tahoma"/>
        </w:rPr>
        <w:t xml:space="preserve"> </w:t>
      </w:r>
      <w:r w:rsidRPr="001C00FE">
        <w:rPr>
          <w:rFonts w:ascii="Tahoma" w:hAnsi="Tahoma" w:cs="Tahoma"/>
        </w:rPr>
        <w:t>do</w:t>
      </w:r>
      <w:r w:rsidR="005E5050">
        <w:rPr>
          <w:rFonts w:ascii="Tahoma" w:hAnsi="Tahoma" w:cs="Tahoma"/>
        </w:rPr>
        <w:t xml:space="preserve"> </w:t>
      </w:r>
      <w:r w:rsidRPr="001C00FE">
        <w:rPr>
          <w:rFonts w:ascii="Tahoma" w:hAnsi="Tahoma" w:cs="Tahoma"/>
        </w:rPr>
        <w:t>izteka</w:t>
      </w:r>
      <w:r w:rsidR="005E5050">
        <w:rPr>
          <w:rFonts w:ascii="Tahoma" w:hAnsi="Tahoma" w:cs="Tahoma"/>
        </w:rPr>
        <w:t xml:space="preserve"> </w:t>
      </w:r>
      <w:r w:rsidRPr="001C00FE">
        <w:rPr>
          <w:rFonts w:ascii="Tahoma" w:hAnsi="Tahoma" w:cs="Tahoma"/>
        </w:rPr>
        <w:t>veljavnosti</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še</w:t>
      </w:r>
      <w:r w:rsidR="005E5050">
        <w:rPr>
          <w:rFonts w:ascii="Tahoma" w:hAnsi="Tahoma" w:cs="Tahoma"/>
        </w:rPr>
        <w:t xml:space="preserve"> </w:t>
      </w:r>
      <w:r w:rsidRPr="001C00FE">
        <w:rPr>
          <w:rFonts w:ascii="Tahoma" w:hAnsi="Tahoma" w:cs="Tahoma"/>
        </w:rPr>
        <w:t>najmanj</w:t>
      </w:r>
      <w:r w:rsidR="005E5050">
        <w:rPr>
          <w:rFonts w:ascii="Tahoma" w:hAnsi="Tahoma" w:cs="Tahoma"/>
        </w:rPr>
        <w:t xml:space="preserve"> </w:t>
      </w:r>
      <w:r w:rsidRPr="001C00FE">
        <w:rPr>
          <w:rFonts w:ascii="Tahoma" w:hAnsi="Tahoma" w:cs="Tahoma"/>
        </w:rPr>
        <w:t>šest</w:t>
      </w:r>
      <w:r w:rsidR="005E5050">
        <w:rPr>
          <w:rFonts w:ascii="Tahoma" w:hAnsi="Tahoma" w:cs="Tahoma"/>
        </w:rPr>
        <w:t xml:space="preserve"> </w:t>
      </w:r>
      <w:r w:rsidRPr="001C00FE">
        <w:rPr>
          <w:rFonts w:ascii="Tahoma" w:hAnsi="Tahoma" w:cs="Tahoma"/>
        </w:rPr>
        <w:t>(6)</w:t>
      </w:r>
      <w:r w:rsidR="005E5050">
        <w:rPr>
          <w:rFonts w:ascii="Tahoma" w:hAnsi="Tahoma" w:cs="Tahoma"/>
        </w:rPr>
        <w:t xml:space="preserve"> </w:t>
      </w:r>
      <w:r w:rsidRPr="001C00FE">
        <w:rPr>
          <w:rFonts w:ascii="Tahoma" w:hAnsi="Tahoma" w:cs="Tahoma"/>
        </w:rPr>
        <w:t>mesecev.</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glede</w:t>
      </w:r>
      <w:r w:rsidR="005E5050">
        <w:rPr>
          <w:rFonts w:ascii="Tahoma" w:hAnsi="Tahoma" w:cs="Tahoma"/>
        </w:rPr>
        <w:t xml:space="preserve"> </w:t>
      </w:r>
      <w:r w:rsidRPr="001C00FE">
        <w:rPr>
          <w:rFonts w:ascii="Tahoma" w:hAnsi="Tahoma" w:cs="Tahoma"/>
        </w:rPr>
        <w:t>na</w:t>
      </w:r>
      <w:r w:rsidR="005E5050">
        <w:rPr>
          <w:rFonts w:ascii="Tahoma" w:hAnsi="Tahoma" w:cs="Tahoma"/>
        </w:rPr>
        <w:t xml:space="preserve"> </w:t>
      </w:r>
      <w:r w:rsidRPr="001C00FE">
        <w:rPr>
          <w:rFonts w:ascii="Tahoma" w:hAnsi="Tahoma" w:cs="Tahoma"/>
        </w:rPr>
        <w:t>prejšnji</w:t>
      </w:r>
      <w:r w:rsidR="005E5050">
        <w:rPr>
          <w:rFonts w:ascii="Tahoma" w:hAnsi="Tahoma" w:cs="Tahoma"/>
        </w:rPr>
        <w:t xml:space="preserve"> </w:t>
      </w:r>
      <w:r w:rsidRPr="001C00FE">
        <w:rPr>
          <w:rFonts w:ascii="Tahoma" w:hAnsi="Tahoma" w:cs="Tahoma"/>
        </w:rPr>
        <w:t>stavek</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izvedbo</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naročila</w:t>
      </w:r>
      <w:r w:rsidR="005E5050">
        <w:rPr>
          <w:rFonts w:ascii="Tahoma" w:hAnsi="Tahoma" w:cs="Tahoma"/>
        </w:rPr>
        <w:t xml:space="preserve"> </w:t>
      </w:r>
      <w:r w:rsidRPr="001C00FE">
        <w:rPr>
          <w:rFonts w:ascii="Tahoma" w:hAnsi="Tahoma" w:cs="Tahoma"/>
        </w:rPr>
        <w:t>gradnje</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razveže,</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bi</w:t>
      </w:r>
      <w:r w:rsidR="005E5050">
        <w:rPr>
          <w:rFonts w:ascii="Tahoma" w:hAnsi="Tahoma" w:cs="Tahoma"/>
        </w:rPr>
        <w:t xml:space="preserve"> </w:t>
      </w:r>
      <w:r w:rsidRPr="001C00FE">
        <w:rPr>
          <w:rFonts w:ascii="Tahoma" w:hAnsi="Tahoma" w:cs="Tahoma"/>
        </w:rPr>
        <w:t>razveza</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naročniku</w:t>
      </w:r>
      <w:r w:rsidR="005E5050">
        <w:rPr>
          <w:rFonts w:ascii="Tahoma" w:hAnsi="Tahoma" w:cs="Tahoma"/>
        </w:rPr>
        <w:t xml:space="preserve"> </w:t>
      </w:r>
      <w:r w:rsidRPr="001C00FE">
        <w:rPr>
          <w:rFonts w:ascii="Tahoma" w:hAnsi="Tahoma" w:cs="Tahoma"/>
        </w:rPr>
        <w:t>povzročila</w:t>
      </w:r>
      <w:r w:rsidR="005E5050">
        <w:rPr>
          <w:rFonts w:ascii="Tahoma" w:hAnsi="Tahoma" w:cs="Tahoma"/>
        </w:rPr>
        <w:t xml:space="preserve"> </w:t>
      </w:r>
      <w:r w:rsidRPr="001C00FE">
        <w:rPr>
          <w:rFonts w:ascii="Tahoma" w:hAnsi="Tahoma" w:cs="Tahoma"/>
        </w:rPr>
        <w:t>nesorazmerne</w:t>
      </w:r>
      <w:r w:rsidR="005E5050">
        <w:rPr>
          <w:rFonts w:ascii="Tahoma" w:hAnsi="Tahoma" w:cs="Tahoma"/>
        </w:rPr>
        <w:t xml:space="preserve"> </w:t>
      </w:r>
      <w:r w:rsidRPr="001C00FE">
        <w:rPr>
          <w:rFonts w:ascii="Tahoma" w:hAnsi="Tahoma" w:cs="Tahoma"/>
        </w:rPr>
        <w:t>stroške</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bistvene</w:t>
      </w:r>
      <w:r w:rsidR="005E5050">
        <w:rPr>
          <w:rFonts w:ascii="Tahoma" w:hAnsi="Tahoma" w:cs="Tahoma"/>
        </w:rPr>
        <w:t xml:space="preserve"> </w:t>
      </w:r>
      <w:r w:rsidRPr="001C00FE">
        <w:rPr>
          <w:rFonts w:ascii="Tahoma" w:hAnsi="Tahoma" w:cs="Tahoma"/>
        </w:rPr>
        <w:t>težave</w:t>
      </w:r>
      <w:r w:rsidR="005E5050">
        <w:rPr>
          <w:rFonts w:ascii="Tahoma" w:hAnsi="Tahoma" w:cs="Tahoma"/>
        </w:rPr>
        <w:t xml:space="preserve"> </w:t>
      </w:r>
      <w:r w:rsidRPr="001C00FE">
        <w:rPr>
          <w:rFonts w:ascii="Tahoma" w:hAnsi="Tahoma" w:cs="Tahoma"/>
        </w:rPr>
        <w:t>pri</w:t>
      </w:r>
      <w:r w:rsidR="005E5050">
        <w:rPr>
          <w:rFonts w:ascii="Tahoma" w:hAnsi="Tahoma" w:cs="Tahoma"/>
        </w:rPr>
        <w:t xml:space="preserve"> </w:t>
      </w:r>
      <w:r w:rsidRPr="001C00FE">
        <w:rPr>
          <w:rFonts w:ascii="Tahoma" w:hAnsi="Tahoma" w:cs="Tahoma"/>
        </w:rPr>
        <w:t>nemoteni</w:t>
      </w:r>
      <w:r w:rsidR="005E5050">
        <w:rPr>
          <w:rFonts w:ascii="Tahoma" w:hAnsi="Tahoma" w:cs="Tahoma"/>
        </w:rPr>
        <w:t xml:space="preserve"> </w:t>
      </w:r>
      <w:r w:rsidRPr="001C00FE">
        <w:rPr>
          <w:rFonts w:ascii="Tahoma" w:hAnsi="Tahoma" w:cs="Tahoma"/>
        </w:rPr>
        <w:t>izvedbi</w:t>
      </w:r>
      <w:r w:rsidR="005E5050">
        <w:rPr>
          <w:rFonts w:ascii="Tahoma" w:hAnsi="Tahoma" w:cs="Tahoma"/>
        </w:rPr>
        <w:t xml:space="preserve"> </w:t>
      </w:r>
      <w:r w:rsidRPr="001C00FE">
        <w:rPr>
          <w:rFonts w:ascii="Tahoma" w:hAnsi="Tahoma" w:cs="Tahoma"/>
        </w:rPr>
        <w:t>gradnje</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nesorazmerno</w:t>
      </w:r>
      <w:r w:rsidR="005E5050">
        <w:rPr>
          <w:rFonts w:ascii="Tahoma" w:hAnsi="Tahoma" w:cs="Tahoma"/>
        </w:rPr>
        <w:t xml:space="preserve"> </w:t>
      </w:r>
      <w:r w:rsidRPr="001C00FE">
        <w:rPr>
          <w:rFonts w:ascii="Tahoma" w:hAnsi="Tahoma" w:cs="Tahoma"/>
        </w:rPr>
        <w:t>časovno</w:t>
      </w:r>
      <w:r w:rsidR="005E5050">
        <w:rPr>
          <w:rFonts w:ascii="Tahoma" w:hAnsi="Tahoma" w:cs="Tahoma"/>
        </w:rPr>
        <w:t xml:space="preserve"> </w:t>
      </w:r>
      <w:r w:rsidRPr="001C00FE">
        <w:rPr>
          <w:rFonts w:ascii="Tahoma" w:hAnsi="Tahoma" w:cs="Tahoma"/>
        </w:rPr>
        <w:t>zamudo</w:t>
      </w:r>
      <w:r w:rsidR="005E5050">
        <w:rPr>
          <w:rFonts w:ascii="Tahoma" w:hAnsi="Tahoma" w:cs="Tahoma"/>
        </w:rPr>
        <w:t xml:space="preserve"> </w:t>
      </w:r>
      <w:r w:rsidRPr="001C00FE">
        <w:rPr>
          <w:rFonts w:ascii="Tahoma" w:hAnsi="Tahoma" w:cs="Tahoma"/>
        </w:rPr>
        <w:t>in</w:t>
      </w:r>
      <w:r w:rsidR="005E5050">
        <w:rPr>
          <w:rFonts w:ascii="Tahoma" w:hAnsi="Tahoma" w:cs="Tahoma"/>
        </w:rPr>
        <w:t xml:space="preserve"> </w:t>
      </w:r>
      <w:r w:rsidRPr="001C00FE">
        <w:rPr>
          <w:rFonts w:ascii="Tahoma" w:hAnsi="Tahoma" w:cs="Tahoma"/>
        </w:rPr>
        <w:t>pod</w:t>
      </w:r>
      <w:r w:rsidR="005E5050">
        <w:rPr>
          <w:rFonts w:ascii="Tahoma" w:hAnsi="Tahoma" w:cs="Tahoma"/>
        </w:rPr>
        <w:t xml:space="preserve"> </w:t>
      </w:r>
      <w:r w:rsidRPr="001C00FE">
        <w:rPr>
          <w:rFonts w:ascii="Tahoma" w:hAnsi="Tahoma" w:cs="Tahoma"/>
        </w:rPr>
        <w:t>pogojem,</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izvajalca</w:t>
      </w:r>
      <w:r w:rsidR="005E5050">
        <w:rPr>
          <w:rFonts w:ascii="Tahoma" w:hAnsi="Tahoma" w:cs="Tahoma"/>
        </w:rPr>
        <w:t xml:space="preserve"> </w:t>
      </w:r>
      <w:r w:rsidRPr="001C00FE">
        <w:rPr>
          <w:rFonts w:ascii="Tahoma" w:hAnsi="Tahoma" w:cs="Tahoma"/>
        </w:rPr>
        <w:t>najkasneje</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dvajsetih</w:t>
      </w:r>
      <w:r w:rsidR="005E5050">
        <w:rPr>
          <w:rFonts w:ascii="Tahoma" w:hAnsi="Tahoma" w:cs="Tahoma"/>
        </w:rPr>
        <w:t xml:space="preserve"> </w:t>
      </w:r>
      <w:r w:rsidRPr="001C00FE">
        <w:rPr>
          <w:rFonts w:ascii="Tahoma" w:hAnsi="Tahoma" w:cs="Tahoma"/>
        </w:rPr>
        <w:t>(20)</w:t>
      </w:r>
      <w:r w:rsidR="005E5050">
        <w:rPr>
          <w:rFonts w:ascii="Tahoma" w:hAnsi="Tahoma" w:cs="Tahoma"/>
        </w:rPr>
        <w:t xml:space="preserve"> </w:t>
      </w:r>
      <w:r w:rsidRPr="001C00FE">
        <w:rPr>
          <w:rFonts w:ascii="Tahoma" w:hAnsi="Tahoma" w:cs="Tahoma"/>
        </w:rPr>
        <w:t>dneh</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seznanitve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kršitvijo</w:t>
      </w:r>
      <w:r w:rsidR="005E5050">
        <w:rPr>
          <w:rFonts w:ascii="Tahoma" w:hAnsi="Tahoma" w:cs="Tahoma"/>
        </w:rPr>
        <w:t xml:space="preserve"> </w:t>
      </w:r>
      <w:r w:rsidRPr="001C00FE">
        <w:rPr>
          <w:rFonts w:ascii="Tahoma" w:hAnsi="Tahoma" w:cs="Tahoma"/>
        </w:rPr>
        <w:t>obvesti,</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razveže.</w:t>
      </w:r>
      <w:r w:rsidR="005E5050">
        <w:rPr>
          <w:rFonts w:ascii="Tahoma" w:hAnsi="Tahoma" w:cs="Tahoma"/>
        </w:rPr>
        <w:t xml:space="preserve"> </w:t>
      </w:r>
    </w:p>
    <w:p w14:paraId="46BE4F5D" w14:textId="77777777" w:rsidR="001C00FE" w:rsidRPr="001C00FE" w:rsidRDefault="001C00FE" w:rsidP="004227B8">
      <w:pPr>
        <w:keepNext/>
        <w:keepLines/>
        <w:tabs>
          <w:tab w:val="left" w:pos="1080"/>
          <w:tab w:val="left" w:pos="1702"/>
        </w:tabs>
        <w:jc w:val="both"/>
        <w:rPr>
          <w:rFonts w:ascii="Tahoma" w:hAnsi="Tahoma" w:cs="Tahoma"/>
        </w:rPr>
      </w:pPr>
    </w:p>
    <w:p w14:paraId="0DF776DC" w14:textId="52C8D810" w:rsidR="001C00FE" w:rsidRPr="001C00FE" w:rsidRDefault="001C00FE" w:rsidP="004227B8">
      <w:pPr>
        <w:keepNext/>
        <w:keepLines/>
        <w:tabs>
          <w:tab w:val="left" w:pos="1080"/>
          <w:tab w:val="left" w:pos="1702"/>
        </w:tabs>
        <w:jc w:val="both"/>
        <w:rPr>
          <w:rFonts w:ascii="Tahoma" w:hAnsi="Tahoma" w:cs="Tahoma"/>
        </w:rPr>
      </w:pPr>
      <w:r w:rsidRPr="001C00FE">
        <w:rPr>
          <w:rFonts w:ascii="Tahoma" w:hAnsi="Tahoma" w:cs="Tahoma"/>
        </w:rPr>
        <w:t>V</w:t>
      </w:r>
      <w:r w:rsidR="005E5050">
        <w:rPr>
          <w:rFonts w:ascii="Tahoma" w:hAnsi="Tahoma" w:cs="Tahoma"/>
        </w:rPr>
        <w:t xml:space="preserve"> </w:t>
      </w:r>
      <w:r w:rsidRPr="001C00FE">
        <w:rPr>
          <w:rFonts w:ascii="Tahoma" w:hAnsi="Tahoma" w:cs="Tahoma"/>
        </w:rPr>
        <w:t>primeru</w:t>
      </w:r>
      <w:r w:rsidR="005E5050">
        <w:rPr>
          <w:rFonts w:ascii="Tahoma" w:hAnsi="Tahoma" w:cs="Tahoma"/>
        </w:rPr>
        <w:t xml:space="preserve"> </w:t>
      </w:r>
      <w:r w:rsidRPr="001C00FE">
        <w:rPr>
          <w:rFonts w:ascii="Tahoma" w:hAnsi="Tahoma" w:cs="Tahoma"/>
        </w:rPr>
        <w:t>izpolnitve</w:t>
      </w:r>
      <w:r w:rsidR="005E5050">
        <w:rPr>
          <w:rFonts w:ascii="Tahoma" w:hAnsi="Tahoma" w:cs="Tahoma"/>
        </w:rPr>
        <w:t xml:space="preserve"> </w:t>
      </w:r>
      <w:r w:rsidRPr="001C00FE">
        <w:rPr>
          <w:rFonts w:ascii="Tahoma" w:hAnsi="Tahoma" w:cs="Tahoma"/>
        </w:rPr>
        <w:t>razveznega</w:t>
      </w:r>
      <w:r w:rsidR="005E5050">
        <w:rPr>
          <w:rFonts w:ascii="Tahoma" w:hAnsi="Tahoma" w:cs="Tahoma"/>
        </w:rPr>
        <w:t xml:space="preserve"> </w:t>
      </w:r>
      <w:r w:rsidRPr="001C00FE">
        <w:rPr>
          <w:rFonts w:ascii="Tahoma" w:hAnsi="Tahoma" w:cs="Tahoma"/>
        </w:rPr>
        <w:t>pogoja</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šteje,</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razvezan</w:t>
      </w:r>
      <w:r w:rsidR="005E5050">
        <w:rPr>
          <w:rFonts w:ascii="Tahoma" w:hAnsi="Tahoma" w:cs="Tahoma"/>
        </w:rPr>
        <w:t xml:space="preserve"> </w:t>
      </w:r>
      <w:r w:rsidRPr="001C00FE">
        <w:rPr>
          <w:rFonts w:ascii="Tahoma" w:hAnsi="Tahoma" w:cs="Tahoma"/>
        </w:rPr>
        <w:t>z</w:t>
      </w:r>
      <w:r w:rsidR="005E5050">
        <w:rPr>
          <w:rFonts w:ascii="Tahoma" w:hAnsi="Tahoma" w:cs="Tahoma"/>
        </w:rPr>
        <w:t xml:space="preserve"> </w:t>
      </w:r>
      <w:r w:rsidRPr="001C00FE">
        <w:rPr>
          <w:rFonts w:ascii="Tahoma" w:hAnsi="Tahoma" w:cs="Tahoma"/>
        </w:rPr>
        <w:t>dnem</w:t>
      </w:r>
      <w:r w:rsidR="005E5050">
        <w:rPr>
          <w:rFonts w:ascii="Tahoma" w:hAnsi="Tahoma" w:cs="Tahoma"/>
        </w:rPr>
        <w:t xml:space="preserve"> </w:t>
      </w:r>
      <w:r w:rsidRPr="001C00FE">
        <w:rPr>
          <w:rFonts w:ascii="Tahoma" w:hAnsi="Tahoma" w:cs="Tahoma"/>
        </w:rPr>
        <w:t>sklenitve</w:t>
      </w:r>
      <w:r w:rsidR="005E5050">
        <w:rPr>
          <w:rFonts w:ascii="Tahoma" w:hAnsi="Tahoma" w:cs="Tahoma"/>
        </w:rPr>
        <w:t xml:space="preserve"> </w:t>
      </w:r>
      <w:r w:rsidRPr="001C00FE">
        <w:rPr>
          <w:rFonts w:ascii="Tahoma" w:hAnsi="Tahoma" w:cs="Tahoma"/>
        </w:rPr>
        <w:t>novega</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o</w:t>
      </w:r>
      <w:r w:rsidR="005E5050">
        <w:rPr>
          <w:rFonts w:ascii="Tahoma" w:hAnsi="Tahoma" w:cs="Tahoma"/>
        </w:rPr>
        <w:t xml:space="preserve"> </w:t>
      </w:r>
      <w:r w:rsidRPr="001C00FE">
        <w:rPr>
          <w:rFonts w:ascii="Tahoma" w:hAnsi="Tahoma" w:cs="Tahoma"/>
        </w:rPr>
        <w:t>izvedbi</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naročila,</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pa</w:t>
      </w:r>
      <w:r w:rsidR="005E5050">
        <w:rPr>
          <w:rFonts w:ascii="Tahoma" w:hAnsi="Tahoma" w:cs="Tahoma"/>
        </w:rPr>
        <w:t xml:space="preserve"> </w:t>
      </w:r>
      <w:r w:rsidRPr="001C00FE">
        <w:rPr>
          <w:rFonts w:ascii="Tahoma" w:hAnsi="Tahoma" w:cs="Tahoma"/>
        </w:rPr>
        <w:t>mora</w:t>
      </w:r>
      <w:r w:rsidR="005E5050">
        <w:rPr>
          <w:rFonts w:ascii="Tahoma" w:hAnsi="Tahoma" w:cs="Tahoma"/>
        </w:rPr>
        <w:t xml:space="preserve"> </w:t>
      </w:r>
      <w:r w:rsidRPr="001C00FE">
        <w:rPr>
          <w:rFonts w:ascii="Tahoma" w:hAnsi="Tahoma" w:cs="Tahoma"/>
        </w:rPr>
        <w:t>nov</w:t>
      </w:r>
      <w:r w:rsidR="005E5050">
        <w:rPr>
          <w:rFonts w:ascii="Tahoma" w:hAnsi="Tahoma" w:cs="Tahoma"/>
        </w:rPr>
        <w:t xml:space="preserve"> </w:t>
      </w:r>
      <w:r w:rsidRPr="001C00FE">
        <w:rPr>
          <w:rFonts w:ascii="Tahoma" w:hAnsi="Tahoma" w:cs="Tahoma"/>
        </w:rPr>
        <w:t>postopek</w:t>
      </w:r>
      <w:r w:rsidR="005E5050">
        <w:rPr>
          <w:rFonts w:ascii="Tahoma" w:hAnsi="Tahoma" w:cs="Tahoma"/>
        </w:rPr>
        <w:t xml:space="preserve"> </w:t>
      </w:r>
      <w:r w:rsidRPr="001C00FE">
        <w:rPr>
          <w:rFonts w:ascii="Tahoma" w:hAnsi="Tahoma" w:cs="Tahoma"/>
        </w:rPr>
        <w:t>oddaje</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naročila</w:t>
      </w:r>
      <w:r w:rsidR="005E5050">
        <w:rPr>
          <w:rFonts w:ascii="Tahoma" w:hAnsi="Tahoma" w:cs="Tahoma"/>
        </w:rPr>
        <w:t xml:space="preserve"> </w:t>
      </w:r>
      <w:r w:rsidRPr="001C00FE">
        <w:rPr>
          <w:rFonts w:ascii="Tahoma" w:hAnsi="Tahoma" w:cs="Tahoma"/>
        </w:rPr>
        <w:t>začeti</w:t>
      </w:r>
      <w:r w:rsidR="005E5050">
        <w:rPr>
          <w:rFonts w:ascii="Tahoma" w:hAnsi="Tahoma" w:cs="Tahoma"/>
        </w:rPr>
        <w:t xml:space="preserve"> </w:t>
      </w:r>
      <w:r w:rsidRPr="001C00FE">
        <w:rPr>
          <w:rFonts w:ascii="Tahoma" w:hAnsi="Tahoma" w:cs="Tahoma"/>
        </w:rPr>
        <w:t>nemudoma,</w:t>
      </w:r>
      <w:r w:rsidR="005E5050">
        <w:rPr>
          <w:rFonts w:ascii="Tahoma" w:hAnsi="Tahoma" w:cs="Tahoma"/>
        </w:rPr>
        <w:t xml:space="preserve"> </w:t>
      </w:r>
      <w:r w:rsidRPr="001C00FE">
        <w:rPr>
          <w:rFonts w:ascii="Tahoma" w:hAnsi="Tahoma" w:cs="Tahoma"/>
        </w:rPr>
        <w:t>vendar</w:t>
      </w:r>
      <w:r w:rsidR="005E5050">
        <w:rPr>
          <w:rFonts w:ascii="Tahoma" w:hAnsi="Tahoma" w:cs="Tahoma"/>
        </w:rPr>
        <w:t xml:space="preserve"> </w:t>
      </w:r>
      <w:r w:rsidRPr="001C00FE">
        <w:rPr>
          <w:rFonts w:ascii="Tahoma" w:hAnsi="Tahoma" w:cs="Tahoma"/>
        </w:rPr>
        <w:t>najkasneje</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šestdesetih</w:t>
      </w:r>
      <w:r w:rsidR="005E5050">
        <w:rPr>
          <w:rFonts w:ascii="Tahoma" w:hAnsi="Tahoma" w:cs="Tahoma"/>
        </w:rPr>
        <w:t xml:space="preserve"> </w:t>
      </w:r>
      <w:r w:rsidRPr="001C00FE">
        <w:rPr>
          <w:rFonts w:ascii="Tahoma" w:hAnsi="Tahoma" w:cs="Tahoma"/>
        </w:rPr>
        <w:t>(60)</w:t>
      </w:r>
      <w:r w:rsidR="005E5050">
        <w:rPr>
          <w:rFonts w:ascii="Tahoma" w:hAnsi="Tahoma" w:cs="Tahoma"/>
        </w:rPr>
        <w:t xml:space="preserve"> </w:t>
      </w:r>
      <w:r w:rsidRPr="001C00FE">
        <w:rPr>
          <w:rFonts w:ascii="Tahoma" w:hAnsi="Tahoma" w:cs="Tahoma"/>
        </w:rPr>
        <w:t>dneh</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seznanitve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kršitvijo.</w:t>
      </w:r>
      <w:r w:rsidR="005E5050">
        <w:rPr>
          <w:rFonts w:ascii="Tahoma" w:hAnsi="Tahoma" w:cs="Tahoma"/>
        </w:rPr>
        <w:t xml:space="preserve"> </w:t>
      </w:r>
      <w:r w:rsidRPr="001C00FE">
        <w:rPr>
          <w:rFonts w:ascii="Tahoma" w:hAnsi="Tahoma" w:cs="Tahoma"/>
        </w:rPr>
        <w:t>Če</w:t>
      </w:r>
      <w:r w:rsidR="005E5050">
        <w:rPr>
          <w:rFonts w:ascii="Tahoma" w:hAnsi="Tahoma" w:cs="Tahoma"/>
        </w:rPr>
        <w:t xml:space="preserve"> </w:t>
      </w:r>
      <w:r w:rsidRPr="001C00FE">
        <w:rPr>
          <w:rFonts w:ascii="Tahoma" w:hAnsi="Tahoma" w:cs="Tahoma"/>
        </w:rPr>
        <w:t>naročnik</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tem</w:t>
      </w:r>
      <w:r w:rsidR="005E5050">
        <w:rPr>
          <w:rFonts w:ascii="Tahoma" w:hAnsi="Tahoma" w:cs="Tahoma"/>
        </w:rPr>
        <w:t xml:space="preserve"> </w:t>
      </w:r>
      <w:r w:rsidRPr="001C00FE">
        <w:rPr>
          <w:rFonts w:ascii="Tahoma" w:hAnsi="Tahoma" w:cs="Tahoma"/>
        </w:rPr>
        <w:t>roku</w:t>
      </w:r>
      <w:r w:rsidR="005E5050">
        <w:rPr>
          <w:rFonts w:ascii="Tahoma" w:hAnsi="Tahoma" w:cs="Tahoma"/>
        </w:rPr>
        <w:t xml:space="preserve"> </w:t>
      </w:r>
      <w:r w:rsidRPr="001C00FE">
        <w:rPr>
          <w:rFonts w:ascii="Tahoma" w:hAnsi="Tahoma" w:cs="Tahoma"/>
        </w:rPr>
        <w:t>ne</w:t>
      </w:r>
      <w:r w:rsidR="005E5050">
        <w:rPr>
          <w:rFonts w:ascii="Tahoma" w:hAnsi="Tahoma" w:cs="Tahoma"/>
        </w:rPr>
        <w:t xml:space="preserve"> </w:t>
      </w:r>
      <w:r w:rsidRPr="001C00FE">
        <w:rPr>
          <w:rFonts w:ascii="Tahoma" w:hAnsi="Tahoma" w:cs="Tahoma"/>
        </w:rPr>
        <w:t>začne</w:t>
      </w:r>
      <w:r w:rsidR="005E5050">
        <w:rPr>
          <w:rFonts w:ascii="Tahoma" w:hAnsi="Tahoma" w:cs="Tahoma"/>
        </w:rPr>
        <w:t xml:space="preserve"> </w:t>
      </w:r>
      <w:r w:rsidRPr="001C00FE">
        <w:rPr>
          <w:rFonts w:ascii="Tahoma" w:hAnsi="Tahoma" w:cs="Tahoma"/>
        </w:rPr>
        <w:t>novega</w:t>
      </w:r>
      <w:r w:rsidR="005E5050">
        <w:rPr>
          <w:rFonts w:ascii="Tahoma" w:hAnsi="Tahoma" w:cs="Tahoma"/>
        </w:rPr>
        <w:t xml:space="preserve"> </w:t>
      </w:r>
      <w:r w:rsidRPr="001C00FE">
        <w:rPr>
          <w:rFonts w:ascii="Tahoma" w:hAnsi="Tahoma" w:cs="Tahoma"/>
        </w:rPr>
        <w:t>postopka</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naročila,</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šteje,</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razvezan</w:t>
      </w:r>
      <w:r w:rsidR="005E5050">
        <w:rPr>
          <w:rFonts w:ascii="Tahoma" w:hAnsi="Tahoma" w:cs="Tahoma"/>
        </w:rPr>
        <w:t xml:space="preserve"> </w:t>
      </w:r>
      <w:r w:rsidRPr="001C00FE">
        <w:rPr>
          <w:rFonts w:ascii="Tahoma" w:hAnsi="Tahoma" w:cs="Tahoma"/>
        </w:rPr>
        <w:t>šestdeseti</w:t>
      </w:r>
      <w:r w:rsidR="005E5050">
        <w:rPr>
          <w:rFonts w:ascii="Tahoma" w:hAnsi="Tahoma" w:cs="Tahoma"/>
        </w:rPr>
        <w:t xml:space="preserve"> </w:t>
      </w:r>
      <w:r w:rsidRPr="001C00FE">
        <w:rPr>
          <w:rFonts w:ascii="Tahoma" w:hAnsi="Tahoma" w:cs="Tahoma"/>
        </w:rPr>
        <w:t>(60.)</w:t>
      </w:r>
      <w:r w:rsidR="005E5050">
        <w:rPr>
          <w:rFonts w:ascii="Tahoma" w:hAnsi="Tahoma" w:cs="Tahoma"/>
        </w:rPr>
        <w:t xml:space="preserve"> </w:t>
      </w:r>
      <w:r w:rsidRPr="001C00FE">
        <w:rPr>
          <w:rFonts w:ascii="Tahoma" w:hAnsi="Tahoma" w:cs="Tahoma"/>
        </w:rPr>
        <w:t>dan</w:t>
      </w:r>
      <w:r w:rsidR="005E5050">
        <w:rPr>
          <w:rFonts w:ascii="Tahoma" w:hAnsi="Tahoma" w:cs="Tahoma"/>
        </w:rPr>
        <w:t xml:space="preserve"> </w:t>
      </w:r>
      <w:r w:rsidRPr="001C00FE">
        <w:rPr>
          <w:rFonts w:ascii="Tahoma" w:hAnsi="Tahoma" w:cs="Tahoma"/>
        </w:rPr>
        <w:t>od</w:t>
      </w:r>
      <w:r w:rsidR="005E5050">
        <w:rPr>
          <w:rFonts w:ascii="Tahoma" w:hAnsi="Tahoma" w:cs="Tahoma"/>
        </w:rPr>
        <w:t xml:space="preserve"> </w:t>
      </w:r>
      <w:r w:rsidRPr="001C00FE">
        <w:rPr>
          <w:rFonts w:ascii="Tahoma" w:hAnsi="Tahoma" w:cs="Tahoma"/>
        </w:rPr>
        <w:t>seznanitve</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kršitvijo.</w:t>
      </w:r>
    </w:p>
    <w:p w14:paraId="76F286DA" w14:textId="77777777" w:rsidR="000D665D" w:rsidRPr="00A679F4" w:rsidRDefault="000D665D" w:rsidP="004227B8">
      <w:pPr>
        <w:keepNext/>
        <w:keepLines/>
        <w:tabs>
          <w:tab w:val="left" w:pos="1080"/>
          <w:tab w:val="left" w:pos="1702"/>
        </w:tabs>
        <w:jc w:val="both"/>
        <w:rPr>
          <w:rFonts w:ascii="Tahoma" w:hAnsi="Tahoma" w:cs="Tahoma"/>
        </w:rPr>
      </w:pPr>
    </w:p>
    <w:p w14:paraId="727587E7" w14:textId="22E58B53" w:rsidR="00B22D78" w:rsidRPr="00A679F4" w:rsidRDefault="00B22D78" w:rsidP="004227B8">
      <w:pPr>
        <w:keepNext/>
        <w:keepLines/>
        <w:jc w:val="both"/>
        <w:rPr>
          <w:rFonts w:ascii="Tahoma" w:hAnsi="Tahoma" w:cs="Tahoma"/>
          <w:b/>
        </w:rPr>
      </w:pPr>
      <w:r w:rsidRPr="00A679F4">
        <w:rPr>
          <w:rFonts w:ascii="Tahoma" w:hAnsi="Tahoma" w:cs="Tahoma"/>
          <w:b/>
        </w:rPr>
        <w:t>PROTIKORUPCIJSKA</w:t>
      </w:r>
      <w:r w:rsidR="005E5050">
        <w:rPr>
          <w:rFonts w:ascii="Tahoma" w:hAnsi="Tahoma" w:cs="Tahoma"/>
          <w:b/>
        </w:rPr>
        <w:t xml:space="preserve"> </w:t>
      </w:r>
      <w:r w:rsidRPr="00A679F4">
        <w:rPr>
          <w:rFonts w:ascii="Tahoma" w:hAnsi="Tahoma" w:cs="Tahoma"/>
          <w:b/>
        </w:rPr>
        <w:t>KLAVZULA</w:t>
      </w:r>
    </w:p>
    <w:p w14:paraId="1566CAEE" w14:textId="77777777" w:rsidR="0010280A" w:rsidRPr="00A679F4" w:rsidRDefault="0010280A" w:rsidP="004227B8">
      <w:pPr>
        <w:keepNext/>
        <w:keepLines/>
        <w:jc w:val="both"/>
        <w:rPr>
          <w:rFonts w:ascii="Tahoma" w:hAnsi="Tahoma" w:cs="Tahoma"/>
          <w:bCs/>
        </w:rPr>
      </w:pPr>
    </w:p>
    <w:p w14:paraId="21EB8E86" w14:textId="4334B66F"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r w:rsidR="005E5050">
        <w:rPr>
          <w:rFonts w:ascii="Tahoma" w:hAnsi="Tahoma" w:cs="Tahoma"/>
          <w:color w:val="000000"/>
        </w:rPr>
        <w:t xml:space="preserve"> </w:t>
      </w:r>
    </w:p>
    <w:p w14:paraId="64C769D8" w14:textId="77777777" w:rsidR="00B22D78" w:rsidRPr="00A679F4" w:rsidRDefault="00B22D78" w:rsidP="004227B8">
      <w:pPr>
        <w:keepNext/>
        <w:keepLines/>
        <w:tabs>
          <w:tab w:val="left" w:pos="567"/>
          <w:tab w:val="left" w:pos="1418"/>
          <w:tab w:val="left" w:pos="1702"/>
        </w:tabs>
        <w:jc w:val="both"/>
        <w:rPr>
          <w:rFonts w:ascii="Tahoma" w:eastAsia="Calibri" w:hAnsi="Tahoma" w:cs="Tahoma"/>
        </w:rPr>
      </w:pPr>
    </w:p>
    <w:p w14:paraId="13F63A08" w14:textId="0F916F88" w:rsidR="001C00FE" w:rsidRPr="001C00FE" w:rsidRDefault="001C00FE" w:rsidP="004227B8">
      <w:pPr>
        <w:keepNext/>
        <w:keepLines/>
        <w:jc w:val="both"/>
        <w:rPr>
          <w:rFonts w:ascii="Tahoma" w:hAnsi="Tahoma" w:cs="Tahoma"/>
        </w:rPr>
      </w:pPr>
      <w:r w:rsidRPr="001C00FE">
        <w:rPr>
          <w:rFonts w:ascii="Tahoma" w:hAnsi="Tahoma" w:cs="Tahoma"/>
        </w:rPr>
        <w:t>V</w:t>
      </w:r>
      <w:r w:rsidR="005E5050">
        <w:rPr>
          <w:rFonts w:ascii="Tahoma" w:hAnsi="Tahoma" w:cs="Tahoma"/>
        </w:rPr>
        <w:t xml:space="preserve"> </w:t>
      </w:r>
      <w:r w:rsidRPr="001C00FE">
        <w:rPr>
          <w:rFonts w:ascii="Tahoma" w:hAnsi="Tahoma" w:cs="Tahoma"/>
        </w:rPr>
        <w:t>primeru,</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se</w:t>
      </w:r>
      <w:r w:rsidR="005E5050">
        <w:rPr>
          <w:rFonts w:ascii="Tahoma" w:hAnsi="Tahoma" w:cs="Tahoma"/>
        </w:rPr>
        <w:t xml:space="preserve"> </w:t>
      </w:r>
      <w:r w:rsidRPr="001C00FE">
        <w:rPr>
          <w:rFonts w:ascii="Tahoma" w:hAnsi="Tahoma" w:cs="Tahoma"/>
        </w:rPr>
        <w:t>ugotovi,</w:t>
      </w:r>
      <w:r w:rsidR="005E5050">
        <w:rPr>
          <w:rFonts w:ascii="Tahoma" w:hAnsi="Tahoma" w:cs="Tahoma"/>
        </w:rPr>
        <w:t xml:space="preserve"> </w:t>
      </w:r>
      <w:r w:rsidRPr="001C00FE">
        <w:rPr>
          <w:rFonts w:ascii="Tahoma" w:hAnsi="Tahoma" w:cs="Tahoma"/>
        </w:rPr>
        <w:t>da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pri</w:t>
      </w:r>
      <w:r w:rsidR="005E5050">
        <w:rPr>
          <w:rFonts w:ascii="Tahoma" w:hAnsi="Tahoma" w:cs="Tahoma"/>
        </w:rPr>
        <w:t xml:space="preserve"> </w:t>
      </w:r>
      <w:r w:rsidRPr="001C00FE">
        <w:rPr>
          <w:rFonts w:ascii="Tahoma" w:hAnsi="Tahoma" w:cs="Tahoma"/>
        </w:rPr>
        <w:t>izvedbi</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naročila,</w:t>
      </w:r>
      <w:r w:rsidR="005E5050">
        <w:rPr>
          <w:rFonts w:ascii="Tahoma" w:hAnsi="Tahoma" w:cs="Tahoma"/>
        </w:rPr>
        <w:t xml:space="preserve"> </w:t>
      </w:r>
      <w:r w:rsidRPr="001C00FE">
        <w:rPr>
          <w:rFonts w:ascii="Tahoma" w:hAnsi="Tahoma" w:cs="Tahoma"/>
        </w:rPr>
        <w:t>na</w:t>
      </w:r>
      <w:r w:rsidR="005E5050">
        <w:rPr>
          <w:rFonts w:ascii="Tahoma" w:hAnsi="Tahoma" w:cs="Tahoma"/>
        </w:rPr>
        <w:t xml:space="preserve"> </w:t>
      </w:r>
      <w:r w:rsidRPr="001C00FE">
        <w:rPr>
          <w:rFonts w:ascii="Tahoma" w:hAnsi="Tahoma" w:cs="Tahoma"/>
        </w:rPr>
        <w:t>podlagi</w:t>
      </w:r>
      <w:r w:rsidR="005E5050">
        <w:rPr>
          <w:rFonts w:ascii="Tahoma" w:hAnsi="Tahoma" w:cs="Tahoma"/>
        </w:rPr>
        <w:t xml:space="preserve"> </w:t>
      </w:r>
      <w:r w:rsidRPr="001C00FE">
        <w:rPr>
          <w:rFonts w:ascii="Tahoma" w:hAnsi="Tahoma" w:cs="Tahoma"/>
        </w:rPr>
        <w:t>katerega</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sklenjen</w:t>
      </w:r>
      <w:r w:rsidR="005E5050">
        <w:rPr>
          <w:rFonts w:ascii="Tahoma" w:hAnsi="Tahoma" w:cs="Tahoma"/>
        </w:rPr>
        <w:t xml:space="preserve"> </w:t>
      </w:r>
      <w:r w:rsidRPr="001C00FE">
        <w:rPr>
          <w:rFonts w:ascii="Tahoma" w:hAnsi="Tahoma" w:cs="Tahoma"/>
        </w:rPr>
        <w:t>ta</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pri</w:t>
      </w:r>
      <w:r w:rsidR="005E5050">
        <w:rPr>
          <w:rFonts w:ascii="Tahoma" w:hAnsi="Tahoma" w:cs="Tahoma"/>
        </w:rPr>
        <w:t xml:space="preserve"> </w:t>
      </w:r>
      <w:r w:rsidRPr="001C00FE">
        <w:rPr>
          <w:rFonts w:ascii="Tahoma" w:hAnsi="Tahoma" w:cs="Tahoma"/>
        </w:rPr>
        <w:t>izvajanju</w:t>
      </w:r>
      <w:r w:rsidR="005E5050">
        <w:rPr>
          <w:rFonts w:ascii="Tahoma" w:hAnsi="Tahoma" w:cs="Tahoma"/>
        </w:rPr>
        <w:t xml:space="preserve"> </w:t>
      </w:r>
      <w:r w:rsidRPr="001C00FE">
        <w:rPr>
          <w:rFonts w:ascii="Tahoma" w:hAnsi="Tahoma" w:cs="Tahoma"/>
        </w:rPr>
        <w:t>tega</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kdo</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imenu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na</w:t>
      </w:r>
      <w:r w:rsidR="005E5050">
        <w:rPr>
          <w:rFonts w:ascii="Tahoma" w:hAnsi="Tahoma" w:cs="Tahoma"/>
        </w:rPr>
        <w:t xml:space="preserve"> </w:t>
      </w:r>
      <w:r w:rsidRPr="001C00FE">
        <w:rPr>
          <w:rFonts w:ascii="Tahoma" w:hAnsi="Tahoma" w:cs="Tahoma"/>
        </w:rPr>
        <w:t>račun</w:t>
      </w:r>
      <w:r w:rsidR="005E5050">
        <w:rPr>
          <w:rFonts w:ascii="Tahoma" w:hAnsi="Tahoma" w:cs="Tahoma"/>
        </w:rPr>
        <w:t xml:space="preserve"> </w:t>
      </w:r>
      <w:r w:rsidRPr="001C00FE">
        <w:rPr>
          <w:rFonts w:ascii="Tahoma" w:hAnsi="Tahoma" w:cs="Tahoma"/>
        </w:rPr>
        <w:t>izvajalca,</w:t>
      </w:r>
      <w:r w:rsidR="005E5050">
        <w:rPr>
          <w:rFonts w:ascii="Tahoma" w:hAnsi="Tahoma" w:cs="Tahoma"/>
        </w:rPr>
        <w:t xml:space="preserve"> </w:t>
      </w:r>
      <w:r w:rsidRPr="001C00FE">
        <w:rPr>
          <w:rFonts w:ascii="Tahoma" w:hAnsi="Tahoma" w:cs="Tahoma"/>
        </w:rPr>
        <w:t>predstavniku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posredniku</w:t>
      </w:r>
      <w:r w:rsidR="005E5050">
        <w:rPr>
          <w:rFonts w:ascii="Tahoma" w:hAnsi="Tahoma" w:cs="Tahoma"/>
        </w:rPr>
        <w:t xml:space="preserve"> </w:t>
      </w:r>
      <w:r w:rsidRPr="001C00FE">
        <w:rPr>
          <w:rFonts w:ascii="Tahoma" w:hAnsi="Tahoma" w:cs="Tahoma"/>
        </w:rPr>
        <w:t>naročnika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drugega</w:t>
      </w:r>
      <w:r w:rsidR="005E5050">
        <w:rPr>
          <w:rFonts w:ascii="Tahoma" w:hAnsi="Tahoma" w:cs="Tahoma"/>
        </w:rPr>
        <w:t xml:space="preserve"> </w:t>
      </w:r>
      <w:r w:rsidRPr="001C00FE">
        <w:rPr>
          <w:rFonts w:ascii="Tahoma" w:hAnsi="Tahoma" w:cs="Tahoma"/>
        </w:rPr>
        <w:t>organa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organizacije</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sektorja</w:t>
      </w:r>
      <w:r w:rsidR="005E5050">
        <w:rPr>
          <w:rFonts w:ascii="Tahoma" w:hAnsi="Tahoma" w:cs="Tahoma"/>
        </w:rPr>
        <w:t xml:space="preserve"> </w:t>
      </w:r>
      <w:r w:rsidRPr="001C00FE">
        <w:rPr>
          <w:rFonts w:ascii="Tahoma" w:hAnsi="Tahoma" w:cs="Tahoma"/>
        </w:rPr>
        <w:t>obljubil,</w:t>
      </w:r>
      <w:r w:rsidR="005E5050">
        <w:rPr>
          <w:rFonts w:ascii="Tahoma" w:hAnsi="Tahoma" w:cs="Tahoma"/>
        </w:rPr>
        <w:t xml:space="preserve"> </w:t>
      </w:r>
      <w:r w:rsidRPr="001C00FE">
        <w:rPr>
          <w:rFonts w:ascii="Tahoma" w:hAnsi="Tahoma" w:cs="Tahoma"/>
        </w:rPr>
        <w:t>ponudil</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dal</w:t>
      </w:r>
      <w:r w:rsidR="005E5050">
        <w:rPr>
          <w:rFonts w:ascii="Tahoma" w:hAnsi="Tahoma" w:cs="Tahoma"/>
        </w:rPr>
        <w:t xml:space="preserve"> </w:t>
      </w:r>
      <w:r w:rsidRPr="001C00FE">
        <w:rPr>
          <w:rFonts w:ascii="Tahoma" w:hAnsi="Tahoma" w:cs="Tahoma"/>
        </w:rPr>
        <w:t>kakšno</w:t>
      </w:r>
      <w:r w:rsidR="005E5050">
        <w:rPr>
          <w:rFonts w:ascii="Tahoma" w:hAnsi="Tahoma" w:cs="Tahoma"/>
        </w:rPr>
        <w:t xml:space="preserve"> </w:t>
      </w:r>
      <w:r w:rsidRPr="001C00FE">
        <w:rPr>
          <w:rFonts w:ascii="Tahoma" w:hAnsi="Tahoma" w:cs="Tahoma"/>
        </w:rPr>
        <w:t>nedovoljeno</w:t>
      </w:r>
      <w:r w:rsidR="005E5050">
        <w:rPr>
          <w:rFonts w:ascii="Tahoma" w:hAnsi="Tahoma" w:cs="Tahoma"/>
        </w:rPr>
        <w:t xml:space="preserve"> </w:t>
      </w:r>
      <w:r w:rsidRPr="001C00FE">
        <w:rPr>
          <w:rFonts w:ascii="Tahoma" w:hAnsi="Tahoma" w:cs="Tahoma"/>
        </w:rPr>
        <w:t>korist</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pridobitev</w:t>
      </w:r>
      <w:r w:rsidR="005E5050">
        <w:rPr>
          <w:rFonts w:ascii="Tahoma" w:hAnsi="Tahoma" w:cs="Tahoma"/>
        </w:rPr>
        <w:t xml:space="preserve"> </w:t>
      </w:r>
      <w:r w:rsidRPr="001C00FE">
        <w:rPr>
          <w:rFonts w:ascii="Tahoma" w:hAnsi="Tahoma" w:cs="Tahoma"/>
        </w:rPr>
        <w:t>tega</w:t>
      </w:r>
      <w:r w:rsidR="005E5050">
        <w:rPr>
          <w:rFonts w:ascii="Tahoma" w:hAnsi="Tahoma" w:cs="Tahoma"/>
        </w:rPr>
        <w:t xml:space="preserve"> </w:t>
      </w:r>
      <w:r w:rsidRPr="001C00FE">
        <w:rPr>
          <w:rFonts w:ascii="Tahoma" w:hAnsi="Tahoma" w:cs="Tahoma"/>
        </w:rPr>
        <w:t>posla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sklenitev</w:t>
      </w:r>
      <w:r w:rsidR="005E5050">
        <w:rPr>
          <w:rFonts w:ascii="Tahoma" w:hAnsi="Tahoma" w:cs="Tahoma"/>
        </w:rPr>
        <w:t xml:space="preserve"> </w:t>
      </w:r>
      <w:r w:rsidRPr="001C00FE">
        <w:rPr>
          <w:rFonts w:ascii="Tahoma" w:hAnsi="Tahoma" w:cs="Tahoma"/>
        </w:rPr>
        <w:t>tega</w:t>
      </w:r>
      <w:r w:rsidR="005E5050">
        <w:rPr>
          <w:rFonts w:ascii="Tahoma" w:hAnsi="Tahoma" w:cs="Tahoma"/>
        </w:rPr>
        <w:t xml:space="preserve"> </w:t>
      </w:r>
      <w:r w:rsidRPr="001C00FE">
        <w:rPr>
          <w:rFonts w:ascii="Tahoma" w:hAnsi="Tahoma" w:cs="Tahoma"/>
        </w:rPr>
        <w:t>posla</w:t>
      </w:r>
      <w:r w:rsidR="005E5050">
        <w:rPr>
          <w:rFonts w:ascii="Tahoma" w:hAnsi="Tahoma" w:cs="Tahoma"/>
        </w:rPr>
        <w:t xml:space="preserve"> </w:t>
      </w:r>
      <w:r w:rsidRPr="001C00FE">
        <w:rPr>
          <w:rFonts w:ascii="Tahoma" w:hAnsi="Tahoma" w:cs="Tahoma"/>
        </w:rPr>
        <w:t>pod</w:t>
      </w:r>
      <w:r w:rsidR="005E5050">
        <w:rPr>
          <w:rFonts w:ascii="Tahoma" w:hAnsi="Tahoma" w:cs="Tahoma"/>
        </w:rPr>
        <w:t xml:space="preserve"> </w:t>
      </w:r>
      <w:r w:rsidRPr="001C00FE">
        <w:rPr>
          <w:rFonts w:ascii="Tahoma" w:hAnsi="Tahoma" w:cs="Tahoma"/>
        </w:rPr>
        <w:t>ugodnejšimi</w:t>
      </w:r>
      <w:r w:rsidR="005E5050">
        <w:rPr>
          <w:rFonts w:ascii="Tahoma" w:hAnsi="Tahoma" w:cs="Tahoma"/>
        </w:rPr>
        <w:t xml:space="preserve"> </w:t>
      </w:r>
      <w:r w:rsidRPr="001C00FE">
        <w:rPr>
          <w:rFonts w:ascii="Tahoma" w:hAnsi="Tahoma" w:cs="Tahoma"/>
        </w:rPr>
        <w:t>pogoji</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opustitev</w:t>
      </w:r>
      <w:r w:rsidR="005E5050">
        <w:rPr>
          <w:rFonts w:ascii="Tahoma" w:hAnsi="Tahoma" w:cs="Tahoma"/>
        </w:rPr>
        <w:t xml:space="preserve"> </w:t>
      </w:r>
      <w:r w:rsidRPr="001C00FE">
        <w:rPr>
          <w:rFonts w:ascii="Tahoma" w:hAnsi="Tahoma" w:cs="Tahoma"/>
        </w:rPr>
        <w:t>dolžnega</w:t>
      </w:r>
      <w:r w:rsidR="005E5050">
        <w:rPr>
          <w:rFonts w:ascii="Tahoma" w:hAnsi="Tahoma" w:cs="Tahoma"/>
        </w:rPr>
        <w:t xml:space="preserve"> </w:t>
      </w:r>
      <w:r w:rsidRPr="001C00FE">
        <w:rPr>
          <w:rFonts w:ascii="Tahoma" w:hAnsi="Tahoma" w:cs="Tahoma"/>
        </w:rPr>
        <w:t>nadzora</w:t>
      </w:r>
      <w:r w:rsidR="005E5050">
        <w:rPr>
          <w:rFonts w:ascii="Tahoma" w:hAnsi="Tahoma" w:cs="Tahoma"/>
        </w:rPr>
        <w:t xml:space="preserve"> </w:t>
      </w:r>
      <w:r w:rsidRPr="001C00FE">
        <w:rPr>
          <w:rFonts w:ascii="Tahoma" w:hAnsi="Tahoma" w:cs="Tahoma"/>
        </w:rPr>
        <w:t>nad</w:t>
      </w:r>
      <w:r w:rsidR="005E5050">
        <w:rPr>
          <w:rFonts w:ascii="Tahoma" w:hAnsi="Tahoma" w:cs="Tahoma"/>
        </w:rPr>
        <w:t xml:space="preserve"> </w:t>
      </w:r>
      <w:r w:rsidRPr="001C00FE">
        <w:rPr>
          <w:rFonts w:ascii="Tahoma" w:hAnsi="Tahoma" w:cs="Tahoma"/>
        </w:rPr>
        <w:t>izvajanjem</w:t>
      </w:r>
      <w:r w:rsidR="005E5050">
        <w:rPr>
          <w:rFonts w:ascii="Tahoma" w:hAnsi="Tahoma" w:cs="Tahoma"/>
        </w:rPr>
        <w:t xml:space="preserve"> </w:t>
      </w:r>
      <w:r w:rsidRPr="001C00FE">
        <w:rPr>
          <w:rFonts w:ascii="Tahoma" w:hAnsi="Tahoma" w:cs="Tahoma"/>
        </w:rPr>
        <w:t>obveznosti</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drugo</w:t>
      </w:r>
      <w:r w:rsidR="005E5050">
        <w:rPr>
          <w:rFonts w:ascii="Tahoma" w:hAnsi="Tahoma" w:cs="Tahoma"/>
        </w:rPr>
        <w:t xml:space="preserve"> </w:t>
      </w:r>
      <w:r w:rsidRPr="001C00FE">
        <w:rPr>
          <w:rFonts w:ascii="Tahoma" w:hAnsi="Tahoma" w:cs="Tahoma"/>
        </w:rPr>
        <w:t>ravnanje</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opustitev,</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katerim</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naročniku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organu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organizaciji</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sektorja</w:t>
      </w:r>
      <w:r w:rsidR="005E5050">
        <w:rPr>
          <w:rFonts w:ascii="Tahoma" w:hAnsi="Tahoma" w:cs="Tahoma"/>
        </w:rPr>
        <w:t xml:space="preserve"> </w:t>
      </w:r>
      <w:r w:rsidRPr="001C00FE">
        <w:rPr>
          <w:rFonts w:ascii="Tahoma" w:hAnsi="Tahoma" w:cs="Tahoma"/>
        </w:rPr>
        <w:t>povzročena</w:t>
      </w:r>
      <w:r w:rsidR="005E5050">
        <w:rPr>
          <w:rFonts w:ascii="Tahoma" w:hAnsi="Tahoma" w:cs="Tahoma"/>
        </w:rPr>
        <w:t xml:space="preserve"> </w:t>
      </w:r>
      <w:r w:rsidRPr="001C00FE">
        <w:rPr>
          <w:rFonts w:ascii="Tahoma" w:hAnsi="Tahoma" w:cs="Tahoma"/>
        </w:rPr>
        <w:t>škoda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omogočena</w:t>
      </w:r>
      <w:r w:rsidR="005E5050">
        <w:rPr>
          <w:rFonts w:ascii="Tahoma" w:hAnsi="Tahoma" w:cs="Tahoma"/>
        </w:rPr>
        <w:t xml:space="preserve"> </w:t>
      </w:r>
      <w:r w:rsidRPr="001C00FE">
        <w:rPr>
          <w:rFonts w:ascii="Tahoma" w:hAnsi="Tahoma" w:cs="Tahoma"/>
        </w:rPr>
        <w:t>pridobitev</w:t>
      </w:r>
      <w:r w:rsidR="005E5050">
        <w:rPr>
          <w:rFonts w:ascii="Tahoma" w:hAnsi="Tahoma" w:cs="Tahoma"/>
        </w:rPr>
        <w:t xml:space="preserve"> </w:t>
      </w:r>
      <w:r w:rsidRPr="001C00FE">
        <w:rPr>
          <w:rFonts w:ascii="Tahoma" w:hAnsi="Tahoma" w:cs="Tahoma"/>
        </w:rPr>
        <w:t>nedovoljene</w:t>
      </w:r>
      <w:r w:rsidR="005E5050">
        <w:rPr>
          <w:rFonts w:ascii="Tahoma" w:hAnsi="Tahoma" w:cs="Tahoma"/>
        </w:rPr>
        <w:t xml:space="preserve"> </w:t>
      </w:r>
      <w:r w:rsidRPr="001C00FE">
        <w:rPr>
          <w:rFonts w:ascii="Tahoma" w:hAnsi="Tahoma" w:cs="Tahoma"/>
        </w:rPr>
        <w:t>koristi</w:t>
      </w:r>
      <w:r w:rsidR="005E5050">
        <w:rPr>
          <w:rFonts w:ascii="Tahoma" w:hAnsi="Tahoma" w:cs="Tahoma"/>
        </w:rPr>
        <w:t xml:space="preserve"> </w:t>
      </w:r>
      <w:r w:rsidRPr="001C00FE">
        <w:rPr>
          <w:rFonts w:ascii="Tahoma" w:hAnsi="Tahoma" w:cs="Tahoma"/>
        </w:rPr>
        <w:t>predstavniku</w:t>
      </w:r>
      <w:r w:rsidR="005E5050">
        <w:rPr>
          <w:rFonts w:ascii="Tahoma" w:hAnsi="Tahoma" w:cs="Tahoma"/>
        </w:rPr>
        <w:t xml:space="preserve"> </w:t>
      </w:r>
      <w:r w:rsidRPr="001C00FE">
        <w:rPr>
          <w:rFonts w:ascii="Tahoma" w:hAnsi="Tahoma" w:cs="Tahoma"/>
        </w:rPr>
        <w:t>naročnika,</w:t>
      </w:r>
      <w:r w:rsidR="005E5050">
        <w:rPr>
          <w:rFonts w:ascii="Tahoma" w:hAnsi="Tahoma" w:cs="Tahoma"/>
        </w:rPr>
        <w:t xml:space="preserve"> </w:t>
      </w:r>
      <w:r w:rsidRPr="001C00FE">
        <w:rPr>
          <w:rFonts w:ascii="Tahoma" w:hAnsi="Tahoma" w:cs="Tahoma"/>
        </w:rPr>
        <w:t>predstavniku</w:t>
      </w:r>
      <w:r w:rsidR="005E5050">
        <w:rPr>
          <w:rFonts w:ascii="Tahoma" w:hAnsi="Tahoma" w:cs="Tahoma"/>
        </w:rPr>
        <w:t xml:space="preserve"> </w:t>
      </w:r>
      <w:r w:rsidRPr="001C00FE">
        <w:rPr>
          <w:rFonts w:ascii="Tahoma" w:hAnsi="Tahoma" w:cs="Tahoma"/>
        </w:rPr>
        <w:t>organa,</w:t>
      </w:r>
      <w:r w:rsidR="005E5050">
        <w:rPr>
          <w:rFonts w:ascii="Tahoma" w:hAnsi="Tahoma" w:cs="Tahoma"/>
        </w:rPr>
        <w:t xml:space="preserve"> </w:t>
      </w:r>
      <w:r w:rsidRPr="001C00FE">
        <w:rPr>
          <w:rFonts w:ascii="Tahoma" w:hAnsi="Tahoma" w:cs="Tahoma"/>
        </w:rPr>
        <w:t>posredniku</w:t>
      </w:r>
      <w:r w:rsidR="005E5050">
        <w:rPr>
          <w:rFonts w:ascii="Tahoma" w:hAnsi="Tahoma" w:cs="Tahoma"/>
        </w:rPr>
        <w:t xml:space="preserve"> </w:t>
      </w:r>
      <w:r w:rsidRPr="001C00FE">
        <w:rPr>
          <w:rFonts w:ascii="Tahoma" w:hAnsi="Tahoma" w:cs="Tahoma"/>
        </w:rPr>
        <w:t>organa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organizacije</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javnega</w:t>
      </w:r>
      <w:r w:rsidR="005E5050">
        <w:rPr>
          <w:rFonts w:ascii="Tahoma" w:hAnsi="Tahoma" w:cs="Tahoma"/>
        </w:rPr>
        <w:t xml:space="preserve"> </w:t>
      </w:r>
      <w:r w:rsidRPr="001C00FE">
        <w:rPr>
          <w:rFonts w:ascii="Tahoma" w:hAnsi="Tahoma" w:cs="Tahoma"/>
        </w:rPr>
        <w:t>sektorja,</w:t>
      </w:r>
      <w:r w:rsidR="005E5050">
        <w:rPr>
          <w:rFonts w:ascii="Tahoma" w:hAnsi="Tahoma" w:cs="Tahoma"/>
        </w:rPr>
        <w:t xml:space="preserve"> </w:t>
      </w:r>
      <w:r w:rsidRPr="001C00FE">
        <w:rPr>
          <w:rFonts w:ascii="Tahoma" w:hAnsi="Tahoma" w:cs="Tahoma"/>
        </w:rPr>
        <w:t>izvajalcu</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njegovemu</w:t>
      </w:r>
      <w:r w:rsidR="005E5050">
        <w:rPr>
          <w:rFonts w:ascii="Tahoma" w:hAnsi="Tahoma" w:cs="Tahoma"/>
        </w:rPr>
        <w:t xml:space="preserve"> </w:t>
      </w:r>
      <w:r w:rsidRPr="001C00FE">
        <w:rPr>
          <w:rFonts w:ascii="Tahoma" w:hAnsi="Tahoma" w:cs="Tahoma"/>
        </w:rPr>
        <w:t>predstavniku,</w:t>
      </w:r>
      <w:r w:rsidR="005E5050">
        <w:rPr>
          <w:rFonts w:ascii="Tahoma" w:hAnsi="Tahoma" w:cs="Tahoma"/>
        </w:rPr>
        <w:t xml:space="preserve"> </w:t>
      </w:r>
      <w:r w:rsidRPr="001C00FE">
        <w:rPr>
          <w:rFonts w:ascii="Tahoma" w:hAnsi="Tahoma" w:cs="Tahoma"/>
        </w:rPr>
        <w:t>zastopniku,</w:t>
      </w:r>
      <w:r w:rsidR="005E5050">
        <w:rPr>
          <w:rFonts w:ascii="Tahoma" w:hAnsi="Tahoma" w:cs="Tahoma"/>
        </w:rPr>
        <w:t xml:space="preserve"> </w:t>
      </w:r>
      <w:r w:rsidRPr="001C00FE">
        <w:rPr>
          <w:rFonts w:ascii="Tahoma" w:hAnsi="Tahoma" w:cs="Tahoma"/>
        </w:rPr>
        <w:t>posredniku,</w:t>
      </w:r>
      <w:r w:rsidR="005E5050">
        <w:rPr>
          <w:rFonts w:ascii="Tahoma" w:hAnsi="Tahoma" w:cs="Tahoma"/>
        </w:rPr>
        <w:t xml:space="preserve"> </w:t>
      </w:r>
      <w:r w:rsidRPr="001C00FE">
        <w:rPr>
          <w:rFonts w:ascii="Tahoma" w:hAnsi="Tahoma" w:cs="Tahoma"/>
        </w:rPr>
        <w:t>je</w:t>
      </w:r>
      <w:r w:rsidR="005E5050">
        <w:rPr>
          <w:rFonts w:ascii="Tahoma" w:hAnsi="Tahoma" w:cs="Tahoma"/>
        </w:rPr>
        <w:t xml:space="preserve"> </w:t>
      </w:r>
      <w:r w:rsidRPr="001C00FE">
        <w:rPr>
          <w:rFonts w:ascii="Tahoma" w:hAnsi="Tahoma" w:cs="Tahoma"/>
        </w:rPr>
        <w:t>ta</w:t>
      </w:r>
      <w:r w:rsidR="005E5050">
        <w:rPr>
          <w:rFonts w:ascii="Tahoma" w:hAnsi="Tahoma" w:cs="Tahoma"/>
        </w:rPr>
        <w:t xml:space="preserve"> </w:t>
      </w:r>
      <w:r w:rsidRPr="001C00FE">
        <w:rPr>
          <w:rFonts w:ascii="Tahoma" w:hAnsi="Tahoma" w:cs="Tahoma"/>
        </w:rPr>
        <w:t>okvirni</w:t>
      </w:r>
      <w:r w:rsidR="005E5050">
        <w:rPr>
          <w:rFonts w:ascii="Tahoma" w:hAnsi="Tahoma" w:cs="Tahoma"/>
        </w:rPr>
        <w:t xml:space="preserve"> </w:t>
      </w:r>
      <w:r w:rsidRPr="001C00FE">
        <w:rPr>
          <w:rFonts w:ascii="Tahoma" w:hAnsi="Tahoma" w:cs="Tahoma"/>
        </w:rPr>
        <w:t>sporazum</w:t>
      </w:r>
      <w:r w:rsidR="005E5050">
        <w:rPr>
          <w:rFonts w:ascii="Tahoma" w:hAnsi="Tahoma" w:cs="Tahoma"/>
        </w:rPr>
        <w:t xml:space="preserve"> </w:t>
      </w:r>
      <w:r w:rsidRPr="001C00FE">
        <w:rPr>
          <w:rFonts w:ascii="Tahoma" w:hAnsi="Tahoma" w:cs="Tahoma"/>
        </w:rPr>
        <w:t>ničen.</w:t>
      </w:r>
    </w:p>
    <w:p w14:paraId="681CF9FE" w14:textId="77777777" w:rsidR="001C00FE" w:rsidRPr="001C00FE" w:rsidRDefault="001C00FE" w:rsidP="004227B8">
      <w:pPr>
        <w:keepNext/>
        <w:keepLines/>
        <w:jc w:val="both"/>
        <w:rPr>
          <w:rFonts w:ascii="Tahoma" w:hAnsi="Tahoma" w:cs="Tahoma"/>
        </w:rPr>
      </w:pPr>
    </w:p>
    <w:p w14:paraId="0D1A3204" w14:textId="6F4372E8" w:rsidR="00B22D78" w:rsidRPr="00A679F4" w:rsidRDefault="001C00FE" w:rsidP="004227B8">
      <w:pPr>
        <w:keepNext/>
        <w:keepLines/>
        <w:jc w:val="both"/>
        <w:rPr>
          <w:rFonts w:ascii="Tahoma" w:hAnsi="Tahoma" w:cs="Tahoma"/>
        </w:rPr>
      </w:pPr>
      <w:r w:rsidRPr="001C00FE">
        <w:rPr>
          <w:rFonts w:ascii="Tahoma" w:hAnsi="Tahoma" w:cs="Tahoma"/>
        </w:rPr>
        <w:t>Naročnik</w:t>
      </w:r>
      <w:r w:rsidR="005E5050">
        <w:rPr>
          <w:rFonts w:ascii="Tahoma" w:hAnsi="Tahoma" w:cs="Tahoma"/>
        </w:rPr>
        <w:t xml:space="preserve"> </w:t>
      </w:r>
      <w:r w:rsidRPr="001C00FE">
        <w:rPr>
          <w:rFonts w:ascii="Tahoma" w:hAnsi="Tahoma" w:cs="Tahoma"/>
        </w:rPr>
        <w:t>bo</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primeru</w:t>
      </w:r>
      <w:r w:rsidR="005E5050">
        <w:rPr>
          <w:rFonts w:ascii="Tahoma" w:hAnsi="Tahoma" w:cs="Tahoma"/>
        </w:rPr>
        <w:t xml:space="preserve"> </w:t>
      </w:r>
      <w:r w:rsidRPr="001C00FE">
        <w:rPr>
          <w:rFonts w:ascii="Tahoma" w:hAnsi="Tahoma" w:cs="Tahoma"/>
        </w:rPr>
        <w:t>ugotovitve</w:t>
      </w:r>
      <w:r w:rsidR="005E5050">
        <w:rPr>
          <w:rFonts w:ascii="Tahoma" w:hAnsi="Tahoma" w:cs="Tahoma"/>
        </w:rPr>
        <w:t xml:space="preserve"> </w:t>
      </w:r>
      <w:r w:rsidRPr="001C00FE">
        <w:rPr>
          <w:rFonts w:ascii="Tahoma" w:hAnsi="Tahoma" w:cs="Tahoma"/>
        </w:rPr>
        <w:t>o</w:t>
      </w:r>
      <w:r w:rsidR="005E5050">
        <w:rPr>
          <w:rFonts w:ascii="Tahoma" w:hAnsi="Tahoma" w:cs="Tahoma"/>
        </w:rPr>
        <w:t xml:space="preserve"> </w:t>
      </w:r>
      <w:r w:rsidRPr="001C00FE">
        <w:rPr>
          <w:rFonts w:ascii="Tahoma" w:hAnsi="Tahoma" w:cs="Tahoma"/>
        </w:rPr>
        <w:t>domnevnem</w:t>
      </w:r>
      <w:r w:rsidR="005E5050">
        <w:rPr>
          <w:rFonts w:ascii="Tahoma" w:hAnsi="Tahoma" w:cs="Tahoma"/>
        </w:rPr>
        <w:t xml:space="preserve"> </w:t>
      </w:r>
      <w:r w:rsidRPr="001C00FE">
        <w:rPr>
          <w:rFonts w:ascii="Tahoma" w:hAnsi="Tahoma" w:cs="Tahoma"/>
        </w:rPr>
        <w:t>obstoju</w:t>
      </w:r>
      <w:r w:rsidR="005E5050">
        <w:rPr>
          <w:rFonts w:ascii="Tahoma" w:hAnsi="Tahoma" w:cs="Tahoma"/>
        </w:rPr>
        <w:t xml:space="preserve"> </w:t>
      </w:r>
      <w:r w:rsidRPr="001C00FE">
        <w:rPr>
          <w:rFonts w:ascii="Tahoma" w:hAnsi="Tahoma" w:cs="Tahoma"/>
        </w:rPr>
        <w:t>dejanskega</w:t>
      </w:r>
      <w:r w:rsidR="005E5050">
        <w:rPr>
          <w:rFonts w:ascii="Tahoma" w:hAnsi="Tahoma" w:cs="Tahoma"/>
        </w:rPr>
        <w:t xml:space="preserve"> </w:t>
      </w:r>
      <w:r w:rsidRPr="001C00FE">
        <w:rPr>
          <w:rFonts w:ascii="Tahoma" w:hAnsi="Tahoma" w:cs="Tahoma"/>
        </w:rPr>
        <w:t>stanja</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prvega</w:t>
      </w:r>
      <w:r w:rsidR="005E5050">
        <w:rPr>
          <w:rFonts w:ascii="Tahoma" w:hAnsi="Tahoma" w:cs="Tahoma"/>
        </w:rPr>
        <w:t xml:space="preserve"> </w:t>
      </w:r>
      <w:r w:rsidRPr="001C00FE">
        <w:rPr>
          <w:rFonts w:ascii="Tahoma" w:hAnsi="Tahoma" w:cs="Tahoma"/>
        </w:rPr>
        <w:t>odstavka</w:t>
      </w:r>
      <w:r w:rsidR="005E5050">
        <w:rPr>
          <w:rFonts w:ascii="Tahoma" w:hAnsi="Tahoma" w:cs="Tahoma"/>
        </w:rPr>
        <w:t xml:space="preserve"> </w:t>
      </w:r>
      <w:r w:rsidRPr="001C00FE">
        <w:rPr>
          <w:rFonts w:ascii="Tahoma" w:hAnsi="Tahoma" w:cs="Tahoma"/>
        </w:rPr>
        <w:t>tega</w:t>
      </w:r>
      <w:r w:rsidR="005E5050">
        <w:rPr>
          <w:rFonts w:ascii="Tahoma" w:hAnsi="Tahoma" w:cs="Tahoma"/>
        </w:rPr>
        <w:t xml:space="preserve"> </w:t>
      </w:r>
      <w:r w:rsidRPr="001C00FE">
        <w:rPr>
          <w:rFonts w:ascii="Tahoma" w:hAnsi="Tahoma" w:cs="Tahoma"/>
        </w:rPr>
        <w:t>člena</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obvestila</w:t>
      </w:r>
      <w:r w:rsidR="005E5050">
        <w:rPr>
          <w:rFonts w:ascii="Tahoma" w:hAnsi="Tahoma" w:cs="Tahoma"/>
        </w:rPr>
        <w:t xml:space="preserve"> </w:t>
      </w:r>
      <w:r w:rsidRPr="001C00FE">
        <w:rPr>
          <w:rFonts w:ascii="Tahoma" w:hAnsi="Tahoma" w:cs="Tahoma"/>
        </w:rPr>
        <w:t>Komisije</w:t>
      </w:r>
      <w:r w:rsidR="005E5050">
        <w:rPr>
          <w:rFonts w:ascii="Tahoma" w:hAnsi="Tahoma" w:cs="Tahoma"/>
        </w:rPr>
        <w:t xml:space="preserve"> </w:t>
      </w:r>
      <w:r w:rsidRPr="001C00FE">
        <w:rPr>
          <w:rFonts w:ascii="Tahoma" w:hAnsi="Tahoma" w:cs="Tahoma"/>
        </w:rPr>
        <w:t>za</w:t>
      </w:r>
      <w:r w:rsidR="005E5050">
        <w:rPr>
          <w:rFonts w:ascii="Tahoma" w:hAnsi="Tahoma" w:cs="Tahoma"/>
        </w:rPr>
        <w:t xml:space="preserve"> </w:t>
      </w:r>
      <w:r w:rsidRPr="001C00FE">
        <w:rPr>
          <w:rFonts w:ascii="Tahoma" w:hAnsi="Tahoma" w:cs="Tahoma"/>
        </w:rPr>
        <w:t>preprečevanje</w:t>
      </w:r>
      <w:r w:rsidR="005E5050">
        <w:rPr>
          <w:rFonts w:ascii="Tahoma" w:hAnsi="Tahoma" w:cs="Tahoma"/>
        </w:rPr>
        <w:t xml:space="preserve"> </w:t>
      </w:r>
      <w:r w:rsidRPr="001C00FE">
        <w:rPr>
          <w:rFonts w:ascii="Tahoma" w:hAnsi="Tahoma" w:cs="Tahoma"/>
        </w:rPr>
        <w:t>korupcije</w:t>
      </w:r>
      <w:r w:rsidR="005E5050">
        <w:rPr>
          <w:rFonts w:ascii="Tahoma" w:hAnsi="Tahoma" w:cs="Tahoma"/>
        </w:rPr>
        <w:t xml:space="preserve"> </w:t>
      </w:r>
      <w:r w:rsidRPr="001C00FE">
        <w:rPr>
          <w:rFonts w:ascii="Tahoma" w:hAnsi="Tahoma" w:cs="Tahoma"/>
        </w:rPr>
        <w:t>Republike</w:t>
      </w:r>
      <w:r w:rsidR="005E5050">
        <w:rPr>
          <w:rFonts w:ascii="Tahoma" w:hAnsi="Tahoma" w:cs="Tahoma"/>
        </w:rPr>
        <w:t xml:space="preserve"> </w:t>
      </w:r>
      <w:r w:rsidRPr="001C00FE">
        <w:rPr>
          <w:rFonts w:ascii="Tahoma" w:hAnsi="Tahoma" w:cs="Tahoma"/>
        </w:rPr>
        <w:t>Slovenije</w:t>
      </w:r>
      <w:r w:rsidR="005E5050">
        <w:rPr>
          <w:rFonts w:ascii="Tahoma" w:hAnsi="Tahoma" w:cs="Tahoma"/>
        </w:rPr>
        <w:t xml:space="preserve"> </w:t>
      </w:r>
      <w:r w:rsidRPr="001C00FE">
        <w:rPr>
          <w:rFonts w:ascii="Tahoma" w:hAnsi="Tahoma" w:cs="Tahoma"/>
        </w:rPr>
        <w:t>ali</w:t>
      </w:r>
      <w:r w:rsidR="005E5050">
        <w:rPr>
          <w:rFonts w:ascii="Tahoma" w:hAnsi="Tahoma" w:cs="Tahoma"/>
        </w:rPr>
        <w:t xml:space="preserve"> </w:t>
      </w:r>
      <w:r w:rsidRPr="001C00FE">
        <w:rPr>
          <w:rFonts w:ascii="Tahoma" w:hAnsi="Tahoma" w:cs="Tahoma"/>
        </w:rPr>
        <w:t>drugih</w:t>
      </w:r>
      <w:r w:rsidR="005E5050">
        <w:rPr>
          <w:rFonts w:ascii="Tahoma" w:hAnsi="Tahoma" w:cs="Tahoma"/>
        </w:rPr>
        <w:t xml:space="preserve"> </w:t>
      </w:r>
      <w:r w:rsidRPr="001C00FE">
        <w:rPr>
          <w:rFonts w:ascii="Tahoma" w:hAnsi="Tahoma" w:cs="Tahoma"/>
        </w:rPr>
        <w:t>organov,</w:t>
      </w:r>
      <w:r w:rsidR="005E5050">
        <w:rPr>
          <w:rFonts w:ascii="Tahoma" w:hAnsi="Tahoma" w:cs="Tahoma"/>
        </w:rPr>
        <w:t xml:space="preserve"> </w:t>
      </w:r>
      <w:r w:rsidRPr="001C00FE">
        <w:rPr>
          <w:rFonts w:ascii="Tahoma" w:hAnsi="Tahoma" w:cs="Tahoma"/>
        </w:rPr>
        <w:t>glede</w:t>
      </w:r>
      <w:r w:rsidR="005E5050">
        <w:rPr>
          <w:rFonts w:ascii="Tahoma" w:hAnsi="Tahoma" w:cs="Tahoma"/>
        </w:rPr>
        <w:t xml:space="preserve"> </w:t>
      </w:r>
      <w:r w:rsidRPr="001C00FE">
        <w:rPr>
          <w:rFonts w:ascii="Tahoma" w:hAnsi="Tahoma" w:cs="Tahoma"/>
        </w:rPr>
        <w:t>njegovega</w:t>
      </w:r>
      <w:r w:rsidR="005E5050">
        <w:rPr>
          <w:rFonts w:ascii="Tahoma" w:hAnsi="Tahoma" w:cs="Tahoma"/>
        </w:rPr>
        <w:t xml:space="preserve"> </w:t>
      </w:r>
      <w:r w:rsidRPr="001C00FE">
        <w:rPr>
          <w:rFonts w:ascii="Tahoma" w:hAnsi="Tahoma" w:cs="Tahoma"/>
        </w:rPr>
        <w:t>domnevnega</w:t>
      </w:r>
      <w:r w:rsidR="005E5050">
        <w:rPr>
          <w:rFonts w:ascii="Tahoma" w:hAnsi="Tahoma" w:cs="Tahoma"/>
        </w:rPr>
        <w:t xml:space="preserve"> </w:t>
      </w:r>
      <w:r w:rsidRPr="001C00FE">
        <w:rPr>
          <w:rFonts w:ascii="Tahoma" w:hAnsi="Tahoma" w:cs="Tahoma"/>
        </w:rPr>
        <w:t>nastanka,</w:t>
      </w:r>
      <w:r w:rsidR="005E5050">
        <w:rPr>
          <w:rFonts w:ascii="Tahoma" w:hAnsi="Tahoma" w:cs="Tahoma"/>
        </w:rPr>
        <w:t xml:space="preserve"> </w:t>
      </w:r>
      <w:r w:rsidRPr="001C00FE">
        <w:rPr>
          <w:rFonts w:ascii="Tahoma" w:hAnsi="Tahoma" w:cs="Tahoma"/>
        </w:rPr>
        <w:t>pričel</w:t>
      </w:r>
      <w:r w:rsidR="005E5050">
        <w:rPr>
          <w:rFonts w:ascii="Tahoma" w:hAnsi="Tahoma" w:cs="Tahoma"/>
        </w:rPr>
        <w:t xml:space="preserve"> </w:t>
      </w:r>
      <w:r w:rsidRPr="001C00FE">
        <w:rPr>
          <w:rFonts w:ascii="Tahoma" w:hAnsi="Tahoma" w:cs="Tahoma"/>
        </w:rPr>
        <w:t>z</w:t>
      </w:r>
      <w:r w:rsidR="005E5050">
        <w:rPr>
          <w:rFonts w:ascii="Tahoma" w:hAnsi="Tahoma" w:cs="Tahoma"/>
        </w:rPr>
        <w:t xml:space="preserve"> </w:t>
      </w:r>
      <w:r w:rsidRPr="001C00FE">
        <w:rPr>
          <w:rFonts w:ascii="Tahoma" w:hAnsi="Tahoma" w:cs="Tahoma"/>
        </w:rPr>
        <w:t>ugotavljanjem</w:t>
      </w:r>
      <w:r w:rsidR="005E5050">
        <w:rPr>
          <w:rFonts w:ascii="Tahoma" w:hAnsi="Tahoma" w:cs="Tahoma"/>
        </w:rPr>
        <w:t xml:space="preserve"> </w:t>
      </w:r>
      <w:r w:rsidRPr="001C00FE">
        <w:rPr>
          <w:rFonts w:ascii="Tahoma" w:hAnsi="Tahoma" w:cs="Tahoma"/>
        </w:rPr>
        <w:t>pogojev</w:t>
      </w:r>
      <w:r w:rsidR="005E5050">
        <w:rPr>
          <w:rFonts w:ascii="Tahoma" w:hAnsi="Tahoma" w:cs="Tahoma"/>
        </w:rPr>
        <w:t xml:space="preserve"> </w:t>
      </w:r>
      <w:r w:rsidRPr="001C00FE">
        <w:rPr>
          <w:rFonts w:ascii="Tahoma" w:hAnsi="Tahoma" w:cs="Tahoma"/>
        </w:rPr>
        <w:t>ničnosti</w:t>
      </w:r>
      <w:r w:rsidR="005E5050">
        <w:rPr>
          <w:rFonts w:ascii="Tahoma" w:hAnsi="Tahoma" w:cs="Tahoma"/>
        </w:rPr>
        <w:t xml:space="preserve"> </w:t>
      </w:r>
      <w:r w:rsidRPr="001C00FE">
        <w:rPr>
          <w:rFonts w:ascii="Tahoma" w:hAnsi="Tahoma" w:cs="Tahoma"/>
        </w:rPr>
        <w:t>okvirnega</w:t>
      </w:r>
      <w:r w:rsidR="005E5050">
        <w:rPr>
          <w:rFonts w:ascii="Tahoma" w:hAnsi="Tahoma" w:cs="Tahoma"/>
        </w:rPr>
        <w:t xml:space="preserve"> </w:t>
      </w:r>
      <w:r w:rsidRPr="001C00FE">
        <w:rPr>
          <w:rFonts w:ascii="Tahoma" w:hAnsi="Tahoma" w:cs="Tahoma"/>
        </w:rPr>
        <w:t>sporazuma</w:t>
      </w:r>
      <w:r w:rsidR="005E5050">
        <w:rPr>
          <w:rFonts w:ascii="Tahoma" w:hAnsi="Tahoma" w:cs="Tahoma"/>
        </w:rPr>
        <w:t xml:space="preserve"> </w:t>
      </w:r>
      <w:r w:rsidRPr="001C00FE">
        <w:rPr>
          <w:rFonts w:ascii="Tahoma" w:hAnsi="Tahoma" w:cs="Tahoma"/>
        </w:rPr>
        <w:t>iz</w:t>
      </w:r>
      <w:r w:rsidR="005E5050">
        <w:rPr>
          <w:rFonts w:ascii="Tahoma" w:hAnsi="Tahoma" w:cs="Tahoma"/>
        </w:rPr>
        <w:t xml:space="preserve"> </w:t>
      </w:r>
      <w:r w:rsidRPr="001C00FE">
        <w:rPr>
          <w:rFonts w:ascii="Tahoma" w:hAnsi="Tahoma" w:cs="Tahoma"/>
        </w:rPr>
        <w:t>prejšnjega</w:t>
      </w:r>
      <w:r w:rsidR="005E5050">
        <w:rPr>
          <w:rFonts w:ascii="Tahoma" w:hAnsi="Tahoma" w:cs="Tahoma"/>
        </w:rPr>
        <w:t xml:space="preserve"> </w:t>
      </w:r>
      <w:r w:rsidRPr="001C00FE">
        <w:rPr>
          <w:rFonts w:ascii="Tahoma" w:hAnsi="Tahoma" w:cs="Tahoma"/>
        </w:rPr>
        <w:t>odstavka</w:t>
      </w:r>
      <w:r w:rsidR="005E5050">
        <w:rPr>
          <w:rFonts w:ascii="Tahoma" w:hAnsi="Tahoma" w:cs="Tahoma"/>
        </w:rPr>
        <w:t xml:space="preserve"> </w:t>
      </w:r>
      <w:r w:rsidRPr="001C00FE">
        <w:rPr>
          <w:rFonts w:ascii="Tahoma" w:hAnsi="Tahoma" w:cs="Tahoma"/>
        </w:rPr>
        <w:t>tega</w:t>
      </w:r>
      <w:r w:rsidR="005E5050">
        <w:rPr>
          <w:rFonts w:ascii="Tahoma" w:hAnsi="Tahoma" w:cs="Tahoma"/>
        </w:rPr>
        <w:t xml:space="preserve"> </w:t>
      </w:r>
      <w:r w:rsidRPr="001C00FE">
        <w:rPr>
          <w:rFonts w:ascii="Tahoma" w:hAnsi="Tahoma" w:cs="Tahoma"/>
        </w:rPr>
        <w:t>člena</w:t>
      </w:r>
      <w:r w:rsidR="005E5050">
        <w:rPr>
          <w:rFonts w:ascii="Tahoma" w:hAnsi="Tahoma" w:cs="Tahoma"/>
        </w:rPr>
        <w:t xml:space="preserve"> </w:t>
      </w:r>
      <w:r w:rsidRPr="001C00FE">
        <w:rPr>
          <w:rFonts w:ascii="Tahoma" w:hAnsi="Tahoma" w:cs="Tahoma"/>
        </w:rPr>
        <w:t>oziroma</w:t>
      </w:r>
      <w:r w:rsidR="005E5050">
        <w:rPr>
          <w:rFonts w:ascii="Tahoma" w:hAnsi="Tahoma" w:cs="Tahoma"/>
        </w:rPr>
        <w:t xml:space="preserve"> </w:t>
      </w:r>
      <w:r w:rsidRPr="001C00FE">
        <w:rPr>
          <w:rFonts w:ascii="Tahoma" w:hAnsi="Tahoma" w:cs="Tahoma"/>
        </w:rPr>
        <w:t>z</w:t>
      </w:r>
      <w:r w:rsidR="005E5050">
        <w:rPr>
          <w:rFonts w:ascii="Tahoma" w:hAnsi="Tahoma" w:cs="Tahoma"/>
        </w:rPr>
        <w:t xml:space="preserve"> </w:t>
      </w:r>
      <w:r w:rsidRPr="001C00FE">
        <w:rPr>
          <w:rFonts w:ascii="Tahoma" w:hAnsi="Tahoma" w:cs="Tahoma"/>
        </w:rPr>
        <w:t>drugimi</w:t>
      </w:r>
      <w:r w:rsidR="005E5050">
        <w:rPr>
          <w:rFonts w:ascii="Tahoma" w:hAnsi="Tahoma" w:cs="Tahoma"/>
        </w:rPr>
        <w:t xml:space="preserve"> </w:t>
      </w:r>
      <w:r w:rsidRPr="001C00FE">
        <w:rPr>
          <w:rFonts w:ascii="Tahoma" w:hAnsi="Tahoma" w:cs="Tahoma"/>
        </w:rPr>
        <w:t>ukrepi</w:t>
      </w:r>
      <w:r w:rsidR="005E5050">
        <w:rPr>
          <w:rFonts w:ascii="Tahoma" w:hAnsi="Tahoma" w:cs="Tahoma"/>
        </w:rPr>
        <w:t xml:space="preserve"> </w:t>
      </w:r>
      <w:r w:rsidRPr="001C00FE">
        <w:rPr>
          <w:rFonts w:ascii="Tahoma" w:hAnsi="Tahoma" w:cs="Tahoma"/>
        </w:rPr>
        <w:t>v</w:t>
      </w:r>
      <w:r w:rsidR="005E5050">
        <w:rPr>
          <w:rFonts w:ascii="Tahoma" w:hAnsi="Tahoma" w:cs="Tahoma"/>
        </w:rPr>
        <w:t xml:space="preserve"> </w:t>
      </w:r>
      <w:r w:rsidRPr="001C00FE">
        <w:rPr>
          <w:rFonts w:ascii="Tahoma" w:hAnsi="Tahoma" w:cs="Tahoma"/>
        </w:rPr>
        <w:t>skladu</w:t>
      </w:r>
      <w:r w:rsidR="005E5050">
        <w:rPr>
          <w:rFonts w:ascii="Tahoma" w:hAnsi="Tahoma" w:cs="Tahoma"/>
        </w:rPr>
        <w:t xml:space="preserve"> </w:t>
      </w:r>
      <w:r w:rsidRPr="001C00FE">
        <w:rPr>
          <w:rFonts w:ascii="Tahoma" w:hAnsi="Tahoma" w:cs="Tahoma"/>
        </w:rPr>
        <w:t>s</w:t>
      </w:r>
      <w:r w:rsidR="005E5050">
        <w:rPr>
          <w:rFonts w:ascii="Tahoma" w:hAnsi="Tahoma" w:cs="Tahoma"/>
        </w:rPr>
        <w:t xml:space="preserve"> </w:t>
      </w:r>
      <w:r w:rsidRPr="001C00FE">
        <w:rPr>
          <w:rFonts w:ascii="Tahoma" w:hAnsi="Tahoma" w:cs="Tahoma"/>
        </w:rPr>
        <w:t>predpisi</w:t>
      </w:r>
      <w:r w:rsidR="005E5050">
        <w:rPr>
          <w:rFonts w:ascii="Tahoma" w:hAnsi="Tahoma" w:cs="Tahoma"/>
        </w:rPr>
        <w:t xml:space="preserve"> </w:t>
      </w:r>
      <w:r w:rsidRPr="001C00FE">
        <w:rPr>
          <w:rFonts w:ascii="Tahoma" w:hAnsi="Tahoma" w:cs="Tahoma"/>
        </w:rPr>
        <w:t>Republike</w:t>
      </w:r>
      <w:r w:rsidR="005E5050">
        <w:rPr>
          <w:rFonts w:ascii="Tahoma" w:hAnsi="Tahoma" w:cs="Tahoma"/>
        </w:rPr>
        <w:t xml:space="preserve"> </w:t>
      </w:r>
      <w:r w:rsidRPr="001C00FE">
        <w:rPr>
          <w:rFonts w:ascii="Tahoma" w:hAnsi="Tahoma" w:cs="Tahoma"/>
        </w:rPr>
        <w:t>Slovenije.</w:t>
      </w:r>
    </w:p>
    <w:p w14:paraId="40FD82EB" w14:textId="77777777" w:rsidR="00B22D78" w:rsidRPr="00A679F4" w:rsidRDefault="00B22D78" w:rsidP="004227B8">
      <w:pPr>
        <w:keepNext/>
        <w:keepLines/>
        <w:tabs>
          <w:tab w:val="left" w:pos="851"/>
          <w:tab w:val="left" w:pos="1702"/>
        </w:tabs>
        <w:jc w:val="both"/>
        <w:rPr>
          <w:rFonts w:ascii="Tahoma" w:hAnsi="Tahoma" w:cs="Tahoma"/>
          <w:b/>
        </w:rPr>
      </w:pPr>
    </w:p>
    <w:p w14:paraId="58944571" w14:textId="47B01CCB" w:rsidR="00B22D78" w:rsidRPr="00A679F4" w:rsidRDefault="00B22D78" w:rsidP="004227B8">
      <w:pPr>
        <w:keepNext/>
        <w:keepLines/>
        <w:tabs>
          <w:tab w:val="left" w:pos="851"/>
          <w:tab w:val="left" w:pos="1702"/>
        </w:tabs>
        <w:jc w:val="both"/>
        <w:rPr>
          <w:rFonts w:ascii="Tahoma" w:hAnsi="Tahoma" w:cs="Tahoma"/>
          <w:b/>
        </w:rPr>
      </w:pPr>
      <w:r w:rsidRPr="00A679F4">
        <w:rPr>
          <w:rFonts w:ascii="Tahoma" w:hAnsi="Tahoma" w:cs="Tahoma"/>
          <w:b/>
        </w:rPr>
        <w:t>REŠEVANJE</w:t>
      </w:r>
      <w:r w:rsidR="005E5050">
        <w:rPr>
          <w:rFonts w:ascii="Tahoma" w:hAnsi="Tahoma" w:cs="Tahoma"/>
          <w:b/>
        </w:rPr>
        <w:t xml:space="preserve"> </w:t>
      </w:r>
      <w:r w:rsidRPr="00A679F4">
        <w:rPr>
          <w:rFonts w:ascii="Tahoma" w:hAnsi="Tahoma" w:cs="Tahoma"/>
          <w:b/>
        </w:rPr>
        <w:t>SPOROV</w:t>
      </w:r>
    </w:p>
    <w:p w14:paraId="0F1F7A9B" w14:textId="77777777" w:rsidR="0010280A" w:rsidRPr="00A679F4" w:rsidRDefault="0010280A" w:rsidP="004227B8">
      <w:pPr>
        <w:keepNext/>
        <w:keepLines/>
        <w:tabs>
          <w:tab w:val="left" w:pos="851"/>
          <w:tab w:val="left" w:pos="1702"/>
        </w:tabs>
        <w:jc w:val="both"/>
        <w:rPr>
          <w:rFonts w:ascii="Tahoma" w:hAnsi="Tahoma" w:cs="Tahoma"/>
          <w:bCs/>
        </w:rPr>
      </w:pPr>
    </w:p>
    <w:p w14:paraId="4B38D23F"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5DE69EB1" w14:textId="77777777" w:rsidR="00B22D78" w:rsidRPr="00A679F4" w:rsidRDefault="00B22D78" w:rsidP="004227B8">
      <w:pPr>
        <w:keepNext/>
        <w:keepLines/>
        <w:tabs>
          <w:tab w:val="left" w:pos="567"/>
          <w:tab w:val="left" w:pos="1418"/>
          <w:tab w:val="left" w:pos="1702"/>
        </w:tabs>
        <w:jc w:val="both"/>
        <w:rPr>
          <w:rFonts w:ascii="Tahoma" w:eastAsia="Calibri" w:hAnsi="Tahoma" w:cs="Tahoma"/>
        </w:rPr>
      </w:pPr>
    </w:p>
    <w:p w14:paraId="17F5B521" w14:textId="101A3D35" w:rsidR="00691B9F" w:rsidRPr="00A679F4" w:rsidRDefault="00B22D78" w:rsidP="004227B8">
      <w:pPr>
        <w:keepNext/>
        <w:keepLines/>
        <w:tabs>
          <w:tab w:val="left" w:pos="567"/>
          <w:tab w:val="left" w:pos="1418"/>
          <w:tab w:val="left" w:pos="1702"/>
        </w:tabs>
        <w:jc w:val="both"/>
        <w:rPr>
          <w:rFonts w:ascii="Tahoma" w:eastAsia="Calibri" w:hAnsi="Tahoma" w:cs="Tahoma"/>
        </w:rPr>
      </w:pPr>
      <w:r w:rsidRPr="00A679F4">
        <w:rPr>
          <w:rFonts w:ascii="Tahoma" w:eastAsia="Calibri" w:hAnsi="Tahoma" w:cs="Tahoma"/>
        </w:rPr>
        <w:t>Morebitne</w:t>
      </w:r>
      <w:r w:rsidR="005E5050">
        <w:rPr>
          <w:rFonts w:ascii="Tahoma" w:eastAsia="Calibri" w:hAnsi="Tahoma" w:cs="Tahoma"/>
        </w:rPr>
        <w:t xml:space="preserve"> </w:t>
      </w:r>
      <w:r w:rsidRPr="00A679F4">
        <w:rPr>
          <w:rFonts w:ascii="Tahoma" w:eastAsia="Calibri" w:hAnsi="Tahoma" w:cs="Tahoma"/>
        </w:rPr>
        <w:t>spore,</w:t>
      </w:r>
      <w:r w:rsidR="005E5050">
        <w:rPr>
          <w:rFonts w:ascii="Tahoma" w:eastAsia="Calibri" w:hAnsi="Tahoma" w:cs="Tahoma"/>
        </w:rPr>
        <w:t xml:space="preserve"> </w:t>
      </w:r>
      <w:r w:rsidRPr="00A679F4">
        <w:rPr>
          <w:rFonts w:ascii="Tahoma" w:eastAsia="Calibri" w:hAnsi="Tahoma" w:cs="Tahoma"/>
        </w:rPr>
        <w:t>ki</w:t>
      </w:r>
      <w:r w:rsidR="005E5050">
        <w:rPr>
          <w:rFonts w:ascii="Tahoma" w:eastAsia="Calibri" w:hAnsi="Tahoma" w:cs="Tahoma"/>
        </w:rPr>
        <w:t xml:space="preserve"> </w:t>
      </w:r>
      <w:r w:rsidRPr="00A679F4">
        <w:rPr>
          <w:rFonts w:ascii="Tahoma" w:eastAsia="Calibri" w:hAnsi="Tahoma" w:cs="Tahoma"/>
        </w:rPr>
        <w:t>bi</w:t>
      </w:r>
      <w:r w:rsidR="005E5050">
        <w:rPr>
          <w:rFonts w:ascii="Tahoma" w:eastAsia="Calibri" w:hAnsi="Tahoma" w:cs="Tahoma"/>
        </w:rPr>
        <w:t xml:space="preserve"> </w:t>
      </w:r>
      <w:r w:rsidRPr="00A679F4">
        <w:rPr>
          <w:rFonts w:ascii="Tahoma" w:eastAsia="Calibri" w:hAnsi="Tahoma" w:cs="Tahoma"/>
        </w:rPr>
        <w:t>nastali</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zvezi</w:t>
      </w:r>
      <w:r w:rsidR="005E5050">
        <w:rPr>
          <w:rFonts w:ascii="Tahoma" w:eastAsia="Calibri" w:hAnsi="Tahoma" w:cs="Tahoma"/>
        </w:rPr>
        <w:t xml:space="preserve"> </w:t>
      </w:r>
      <w:r w:rsidRPr="00A679F4">
        <w:rPr>
          <w:rFonts w:ascii="Tahoma" w:eastAsia="Calibri" w:hAnsi="Tahoma" w:cs="Tahoma"/>
        </w:rPr>
        <w:t>z</w:t>
      </w:r>
      <w:r w:rsidR="005E5050">
        <w:rPr>
          <w:rFonts w:ascii="Tahoma" w:eastAsia="Calibri" w:hAnsi="Tahoma" w:cs="Tahoma"/>
        </w:rPr>
        <w:t xml:space="preserve"> </w:t>
      </w:r>
      <w:r w:rsidRPr="00A679F4">
        <w:rPr>
          <w:rFonts w:ascii="Tahoma" w:eastAsia="Calibri" w:hAnsi="Tahoma" w:cs="Tahoma"/>
        </w:rPr>
        <w:t>izvajanjem</w:t>
      </w:r>
      <w:r w:rsidR="005E5050">
        <w:rPr>
          <w:rFonts w:ascii="Tahoma" w:eastAsia="Calibri"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Pr="00A679F4">
        <w:rPr>
          <w:rFonts w:ascii="Tahoma" w:eastAsia="Calibri" w:hAnsi="Tahoma" w:cs="Tahoma"/>
        </w:rPr>
        <w:t>,</w:t>
      </w:r>
      <w:r w:rsidR="005E5050">
        <w:rPr>
          <w:rFonts w:ascii="Tahoma" w:eastAsia="Calibri" w:hAnsi="Tahoma" w:cs="Tahoma"/>
        </w:rPr>
        <w:t xml:space="preserve"> </w:t>
      </w:r>
      <w:r w:rsidRPr="00A679F4">
        <w:rPr>
          <w:rFonts w:ascii="Tahoma" w:eastAsia="Calibri" w:hAnsi="Tahoma" w:cs="Tahoma"/>
        </w:rPr>
        <w:t>bosta</w:t>
      </w:r>
      <w:r w:rsidR="005E5050">
        <w:rPr>
          <w:rFonts w:ascii="Tahoma" w:eastAsia="Calibri" w:hAnsi="Tahoma" w:cs="Tahoma"/>
        </w:rPr>
        <w:t xml:space="preserve"> </w:t>
      </w:r>
      <w:r w:rsidRPr="00A679F4">
        <w:rPr>
          <w:rFonts w:ascii="Tahoma" w:eastAsia="Calibri" w:hAnsi="Tahoma" w:cs="Tahoma"/>
        </w:rPr>
        <w:t>stranki</w:t>
      </w:r>
      <w:r w:rsidR="005E5050">
        <w:rPr>
          <w:rFonts w:ascii="Tahoma" w:eastAsia="Calibri"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eastAsia="Calibri" w:hAnsi="Tahoma" w:cs="Tahoma"/>
        </w:rPr>
        <w:t xml:space="preserve"> </w:t>
      </w:r>
      <w:r w:rsidRPr="00A679F4">
        <w:rPr>
          <w:rFonts w:ascii="Tahoma" w:eastAsia="Calibri" w:hAnsi="Tahoma" w:cs="Tahoma"/>
        </w:rPr>
        <w:t>skušali</w:t>
      </w:r>
      <w:r w:rsidR="005E5050">
        <w:rPr>
          <w:rFonts w:ascii="Tahoma" w:eastAsia="Calibri" w:hAnsi="Tahoma" w:cs="Tahoma"/>
        </w:rPr>
        <w:t xml:space="preserve"> </w:t>
      </w:r>
      <w:r w:rsidRPr="00A679F4">
        <w:rPr>
          <w:rFonts w:ascii="Tahoma" w:eastAsia="Calibri" w:hAnsi="Tahoma" w:cs="Tahoma"/>
        </w:rPr>
        <w:t>rešiti</w:t>
      </w:r>
      <w:r w:rsidR="005E5050">
        <w:rPr>
          <w:rFonts w:ascii="Tahoma" w:eastAsia="Calibri" w:hAnsi="Tahoma" w:cs="Tahoma"/>
        </w:rPr>
        <w:t xml:space="preserve"> </w:t>
      </w:r>
      <w:r w:rsidRPr="00A679F4">
        <w:rPr>
          <w:rFonts w:ascii="Tahoma" w:eastAsia="Calibri" w:hAnsi="Tahoma" w:cs="Tahoma"/>
        </w:rPr>
        <w:t>sporazumno.</w:t>
      </w:r>
      <w:r w:rsidR="005E5050">
        <w:rPr>
          <w:rFonts w:ascii="Tahoma" w:eastAsia="Calibri" w:hAnsi="Tahoma" w:cs="Tahoma"/>
        </w:rPr>
        <w:t xml:space="preserve"> </w:t>
      </w:r>
      <w:r w:rsidRPr="00A679F4">
        <w:rPr>
          <w:rFonts w:ascii="Tahoma" w:eastAsia="Calibri" w:hAnsi="Tahoma" w:cs="Tahoma"/>
        </w:rPr>
        <w:t>Če</w:t>
      </w:r>
      <w:r w:rsidR="005E5050">
        <w:rPr>
          <w:rFonts w:ascii="Tahoma" w:eastAsia="Calibri" w:hAnsi="Tahoma" w:cs="Tahoma"/>
        </w:rPr>
        <w:t xml:space="preserve"> </w:t>
      </w:r>
      <w:r w:rsidRPr="00A679F4">
        <w:rPr>
          <w:rFonts w:ascii="Tahoma" w:eastAsia="Calibri" w:hAnsi="Tahoma" w:cs="Tahoma"/>
        </w:rPr>
        <w:t>spora</w:t>
      </w:r>
      <w:r w:rsidR="005E5050">
        <w:rPr>
          <w:rFonts w:ascii="Tahoma" w:eastAsia="Calibri" w:hAnsi="Tahoma" w:cs="Tahoma"/>
        </w:rPr>
        <w:t xml:space="preserve"> </w:t>
      </w:r>
      <w:r w:rsidRPr="00A679F4">
        <w:rPr>
          <w:rFonts w:ascii="Tahoma" w:eastAsia="Calibri" w:hAnsi="Tahoma" w:cs="Tahoma"/>
        </w:rPr>
        <w:t>ne</w:t>
      </w:r>
      <w:r w:rsidR="005E5050">
        <w:rPr>
          <w:rFonts w:ascii="Tahoma" w:eastAsia="Calibri" w:hAnsi="Tahoma" w:cs="Tahoma"/>
        </w:rPr>
        <w:t xml:space="preserve"> </w:t>
      </w:r>
      <w:r w:rsidRPr="00A679F4">
        <w:rPr>
          <w:rFonts w:ascii="Tahoma" w:eastAsia="Calibri" w:hAnsi="Tahoma" w:cs="Tahoma"/>
        </w:rPr>
        <w:t>bo</w:t>
      </w:r>
      <w:r w:rsidR="005E5050">
        <w:rPr>
          <w:rFonts w:ascii="Tahoma" w:eastAsia="Calibri" w:hAnsi="Tahoma" w:cs="Tahoma"/>
        </w:rPr>
        <w:t xml:space="preserve"> </w:t>
      </w:r>
      <w:r w:rsidRPr="00A679F4">
        <w:rPr>
          <w:rFonts w:ascii="Tahoma" w:eastAsia="Calibri" w:hAnsi="Tahoma" w:cs="Tahoma"/>
        </w:rPr>
        <w:t>možno</w:t>
      </w:r>
      <w:r w:rsidR="005E5050">
        <w:rPr>
          <w:rFonts w:ascii="Tahoma" w:eastAsia="Calibri" w:hAnsi="Tahoma" w:cs="Tahoma"/>
        </w:rPr>
        <w:t xml:space="preserve"> </w:t>
      </w:r>
      <w:r w:rsidRPr="00A679F4">
        <w:rPr>
          <w:rFonts w:ascii="Tahoma" w:eastAsia="Calibri" w:hAnsi="Tahoma" w:cs="Tahoma"/>
        </w:rPr>
        <w:t>rešiti</w:t>
      </w:r>
      <w:r w:rsidR="005E5050">
        <w:rPr>
          <w:rFonts w:ascii="Tahoma" w:eastAsia="Calibri" w:hAnsi="Tahoma" w:cs="Tahoma"/>
        </w:rPr>
        <w:t xml:space="preserve"> </w:t>
      </w:r>
      <w:r w:rsidRPr="00A679F4">
        <w:rPr>
          <w:rFonts w:ascii="Tahoma" w:eastAsia="Calibri" w:hAnsi="Tahoma" w:cs="Tahoma"/>
        </w:rPr>
        <w:t>sporazumno,</w:t>
      </w:r>
      <w:r w:rsidR="005E5050">
        <w:rPr>
          <w:rFonts w:ascii="Tahoma" w:eastAsia="Calibri" w:hAnsi="Tahoma" w:cs="Tahoma"/>
        </w:rPr>
        <w:t xml:space="preserve"> </w:t>
      </w:r>
      <w:r w:rsidRPr="00A679F4">
        <w:rPr>
          <w:rFonts w:ascii="Tahoma" w:eastAsia="Calibri" w:hAnsi="Tahoma" w:cs="Tahoma"/>
        </w:rPr>
        <w:t>lahko</w:t>
      </w:r>
      <w:r w:rsidR="005E5050">
        <w:rPr>
          <w:rFonts w:ascii="Tahoma" w:eastAsia="Calibri" w:hAnsi="Tahoma" w:cs="Tahoma"/>
        </w:rPr>
        <w:t xml:space="preserve"> </w:t>
      </w:r>
      <w:r w:rsidRPr="00A679F4">
        <w:rPr>
          <w:rFonts w:ascii="Tahoma" w:eastAsia="Calibri" w:hAnsi="Tahoma" w:cs="Tahoma"/>
        </w:rPr>
        <w:t>vsaka</w:t>
      </w:r>
      <w:r w:rsidR="005E5050">
        <w:rPr>
          <w:rFonts w:ascii="Tahoma" w:eastAsia="Calibri" w:hAnsi="Tahoma" w:cs="Tahoma"/>
        </w:rPr>
        <w:t xml:space="preserve"> </w:t>
      </w:r>
      <w:r w:rsidRPr="00A679F4">
        <w:rPr>
          <w:rFonts w:ascii="Tahoma" w:eastAsia="Calibri" w:hAnsi="Tahoma" w:cs="Tahoma"/>
        </w:rPr>
        <w:t>stranka</w:t>
      </w:r>
      <w:r w:rsidR="005E5050">
        <w:rPr>
          <w:rFonts w:ascii="Tahoma" w:eastAsia="Calibri"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eastAsia="Calibri" w:hAnsi="Tahoma" w:cs="Tahoma"/>
        </w:rPr>
        <w:t xml:space="preserve"> </w:t>
      </w:r>
      <w:r w:rsidRPr="00A679F4">
        <w:rPr>
          <w:rFonts w:ascii="Tahoma" w:eastAsia="Calibri" w:hAnsi="Tahoma" w:cs="Tahoma"/>
        </w:rPr>
        <w:t>sproži</w:t>
      </w:r>
      <w:r w:rsidR="005E5050">
        <w:rPr>
          <w:rFonts w:ascii="Tahoma" w:eastAsia="Calibri" w:hAnsi="Tahoma" w:cs="Tahoma"/>
        </w:rPr>
        <w:t xml:space="preserve"> </w:t>
      </w:r>
      <w:r w:rsidRPr="00A679F4">
        <w:rPr>
          <w:rFonts w:ascii="Tahoma" w:eastAsia="Calibri" w:hAnsi="Tahoma" w:cs="Tahoma"/>
        </w:rPr>
        <w:t>postopek</w:t>
      </w:r>
      <w:r w:rsidR="005E5050">
        <w:rPr>
          <w:rFonts w:ascii="Tahoma" w:eastAsia="Calibri" w:hAnsi="Tahoma" w:cs="Tahoma"/>
        </w:rPr>
        <w:t xml:space="preserve"> </w:t>
      </w:r>
      <w:r w:rsidRPr="00A679F4">
        <w:rPr>
          <w:rFonts w:ascii="Tahoma" w:eastAsia="Calibri" w:hAnsi="Tahoma" w:cs="Tahoma"/>
        </w:rPr>
        <w:t>za</w:t>
      </w:r>
      <w:r w:rsidR="005E5050">
        <w:rPr>
          <w:rFonts w:ascii="Tahoma" w:eastAsia="Calibri" w:hAnsi="Tahoma" w:cs="Tahoma"/>
        </w:rPr>
        <w:t xml:space="preserve"> </w:t>
      </w:r>
      <w:r w:rsidRPr="00A679F4">
        <w:rPr>
          <w:rFonts w:ascii="Tahoma" w:eastAsia="Calibri" w:hAnsi="Tahoma" w:cs="Tahoma"/>
        </w:rPr>
        <w:t>rešitev</w:t>
      </w:r>
      <w:r w:rsidR="005E5050">
        <w:rPr>
          <w:rFonts w:ascii="Tahoma" w:eastAsia="Calibri" w:hAnsi="Tahoma" w:cs="Tahoma"/>
        </w:rPr>
        <w:t xml:space="preserve"> </w:t>
      </w:r>
      <w:r w:rsidRPr="00A679F4">
        <w:rPr>
          <w:rFonts w:ascii="Tahoma" w:eastAsia="Calibri" w:hAnsi="Tahoma" w:cs="Tahoma"/>
        </w:rPr>
        <w:t>spora</w:t>
      </w:r>
      <w:r w:rsidR="005E5050">
        <w:rPr>
          <w:rFonts w:ascii="Tahoma" w:eastAsia="Calibri" w:hAnsi="Tahoma" w:cs="Tahoma"/>
        </w:rPr>
        <w:t xml:space="preserve"> </w:t>
      </w:r>
      <w:r w:rsidRPr="00A679F4">
        <w:rPr>
          <w:rFonts w:ascii="Tahoma" w:eastAsia="Calibri" w:hAnsi="Tahoma" w:cs="Tahoma"/>
        </w:rPr>
        <w:t>pri</w:t>
      </w:r>
      <w:r w:rsidR="005E5050">
        <w:rPr>
          <w:rFonts w:ascii="Tahoma" w:eastAsia="Calibri" w:hAnsi="Tahoma" w:cs="Tahoma"/>
        </w:rPr>
        <w:t xml:space="preserve"> </w:t>
      </w:r>
      <w:r w:rsidRPr="00A679F4">
        <w:rPr>
          <w:rFonts w:ascii="Tahoma" w:eastAsia="Calibri" w:hAnsi="Tahoma" w:cs="Tahoma"/>
        </w:rPr>
        <w:t>stvarno</w:t>
      </w:r>
      <w:r w:rsidR="005E5050">
        <w:rPr>
          <w:rFonts w:ascii="Tahoma" w:eastAsia="Calibri" w:hAnsi="Tahoma" w:cs="Tahoma"/>
        </w:rPr>
        <w:t xml:space="preserve"> </w:t>
      </w:r>
      <w:r w:rsidRPr="00A679F4">
        <w:rPr>
          <w:rFonts w:ascii="Tahoma" w:eastAsia="Calibri" w:hAnsi="Tahoma" w:cs="Tahoma"/>
        </w:rPr>
        <w:t>pristojnem</w:t>
      </w:r>
      <w:r w:rsidR="005E5050">
        <w:rPr>
          <w:rFonts w:ascii="Tahoma" w:eastAsia="Calibri" w:hAnsi="Tahoma" w:cs="Tahoma"/>
        </w:rPr>
        <w:t xml:space="preserve"> </w:t>
      </w:r>
      <w:r w:rsidRPr="00A679F4">
        <w:rPr>
          <w:rFonts w:ascii="Tahoma" w:eastAsia="Calibri" w:hAnsi="Tahoma" w:cs="Tahoma"/>
        </w:rPr>
        <w:t>sodišču</w:t>
      </w:r>
      <w:r w:rsidR="005E5050">
        <w:rPr>
          <w:rFonts w:ascii="Tahoma" w:eastAsia="Calibri" w:hAnsi="Tahoma" w:cs="Tahoma"/>
        </w:rPr>
        <w:t xml:space="preserve"> </w:t>
      </w:r>
      <w:r w:rsidRPr="00A679F4">
        <w:rPr>
          <w:rFonts w:ascii="Tahoma" w:eastAsia="Calibri" w:hAnsi="Tahoma" w:cs="Tahoma"/>
        </w:rPr>
        <w:t>v</w:t>
      </w:r>
      <w:r w:rsidR="005E5050">
        <w:rPr>
          <w:rFonts w:ascii="Tahoma" w:eastAsia="Calibri" w:hAnsi="Tahoma" w:cs="Tahoma"/>
        </w:rPr>
        <w:t xml:space="preserve"> </w:t>
      </w:r>
      <w:r w:rsidRPr="00A679F4">
        <w:rPr>
          <w:rFonts w:ascii="Tahoma" w:eastAsia="Calibri" w:hAnsi="Tahoma" w:cs="Tahoma"/>
        </w:rPr>
        <w:t>Ljubljani</w:t>
      </w:r>
      <w:r w:rsidR="005E5050">
        <w:t xml:space="preserve"> </w:t>
      </w:r>
      <w:r w:rsidR="008E6F70" w:rsidRPr="00A679F4">
        <w:rPr>
          <w:rFonts w:ascii="Tahoma" w:eastAsia="Calibri" w:hAnsi="Tahoma" w:cs="Tahoma"/>
        </w:rPr>
        <w:t>z</w:t>
      </w:r>
      <w:r w:rsidR="005E5050">
        <w:rPr>
          <w:rFonts w:ascii="Tahoma" w:eastAsia="Calibri" w:hAnsi="Tahoma" w:cs="Tahoma"/>
        </w:rPr>
        <w:t xml:space="preserve"> </w:t>
      </w:r>
      <w:r w:rsidR="008E6F70" w:rsidRPr="00A679F4">
        <w:rPr>
          <w:rFonts w:ascii="Tahoma" w:eastAsia="Calibri" w:hAnsi="Tahoma" w:cs="Tahoma"/>
        </w:rPr>
        <w:t>uporabo</w:t>
      </w:r>
      <w:r w:rsidR="005E5050">
        <w:rPr>
          <w:rFonts w:ascii="Tahoma" w:eastAsia="Calibri" w:hAnsi="Tahoma" w:cs="Tahoma"/>
        </w:rPr>
        <w:t xml:space="preserve"> </w:t>
      </w:r>
      <w:r w:rsidR="008E6F70" w:rsidRPr="00A679F4">
        <w:rPr>
          <w:rFonts w:ascii="Tahoma" w:eastAsia="Calibri" w:hAnsi="Tahoma" w:cs="Tahoma"/>
        </w:rPr>
        <w:t>prava</w:t>
      </w:r>
      <w:r w:rsidR="005E5050">
        <w:rPr>
          <w:rFonts w:ascii="Tahoma" w:eastAsia="Calibri" w:hAnsi="Tahoma" w:cs="Tahoma"/>
        </w:rPr>
        <w:t xml:space="preserve"> </w:t>
      </w:r>
      <w:r w:rsidR="008E6F70" w:rsidRPr="00A679F4">
        <w:rPr>
          <w:rFonts w:ascii="Tahoma" w:eastAsia="Calibri" w:hAnsi="Tahoma" w:cs="Tahoma"/>
        </w:rPr>
        <w:t>Republike</w:t>
      </w:r>
      <w:r w:rsidR="005E5050">
        <w:rPr>
          <w:rFonts w:ascii="Tahoma" w:eastAsia="Calibri" w:hAnsi="Tahoma" w:cs="Tahoma"/>
        </w:rPr>
        <w:t xml:space="preserve"> </w:t>
      </w:r>
      <w:r w:rsidR="008E6F70" w:rsidRPr="00A679F4">
        <w:rPr>
          <w:rFonts w:ascii="Tahoma" w:eastAsia="Calibri" w:hAnsi="Tahoma" w:cs="Tahoma"/>
        </w:rPr>
        <w:t>Slovenije</w:t>
      </w:r>
      <w:r w:rsidRPr="00A679F4">
        <w:rPr>
          <w:rFonts w:ascii="Tahoma" w:eastAsia="Calibri" w:hAnsi="Tahoma" w:cs="Tahoma"/>
        </w:rPr>
        <w:t>.</w:t>
      </w:r>
    </w:p>
    <w:p w14:paraId="4FA8DF61" w14:textId="77777777" w:rsidR="00691B9F" w:rsidRPr="00A679F4" w:rsidRDefault="00691B9F" w:rsidP="004227B8">
      <w:pPr>
        <w:keepNext/>
        <w:keepLines/>
        <w:tabs>
          <w:tab w:val="left" w:pos="851"/>
          <w:tab w:val="left" w:pos="1702"/>
        </w:tabs>
        <w:jc w:val="both"/>
        <w:rPr>
          <w:rFonts w:ascii="Tahoma" w:hAnsi="Tahoma" w:cs="Tahoma"/>
          <w:b/>
        </w:rPr>
      </w:pPr>
    </w:p>
    <w:p w14:paraId="53D31E5A" w14:textId="08FF4C78" w:rsidR="00B22D78" w:rsidRPr="00A679F4" w:rsidRDefault="00B22D78" w:rsidP="004227B8">
      <w:pPr>
        <w:keepNext/>
        <w:keepLines/>
        <w:tabs>
          <w:tab w:val="left" w:pos="851"/>
          <w:tab w:val="left" w:pos="1702"/>
        </w:tabs>
        <w:jc w:val="both"/>
        <w:rPr>
          <w:rFonts w:ascii="Tahoma" w:hAnsi="Tahoma" w:cs="Tahoma"/>
          <w:b/>
        </w:rPr>
      </w:pPr>
      <w:r w:rsidRPr="00A679F4">
        <w:rPr>
          <w:rFonts w:ascii="Tahoma" w:hAnsi="Tahoma" w:cs="Tahoma"/>
          <w:b/>
        </w:rPr>
        <w:t>OSTALE</w:t>
      </w:r>
      <w:r w:rsidR="005E5050">
        <w:rPr>
          <w:rFonts w:ascii="Tahoma" w:hAnsi="Tahoma" w:cs="Tahoma"/>
          <w:b/>
        </w:rPr>
        <w:t xml:space="preserve"> </w:t>
      </w:r>
      <w:r w:rsidRPr="00A679F4">
        <w:rPr>
          <w:rFonts w:ascii="Tahoma" w:hAnsi="Tahoma" w:cs="Tahoma"/>
          <w:b/>
        </w:rPr>
        <w:t>DOLOČBE</w:t>
      </w:r>
    </w:p>
    <w:p w14:paraId="7087C42B" w14:textId="77777777" w:rsidR="0010280A" w:rsidRPr="00A679F4" w:rsidRDefault="0010280A" w:rsidP="004227B8">
      <w:pPr>
        <w:keepNext/>
        <w:keepLines/>
        <w:tabs>
          <w:tab w:val="left" w:pos="851"/>
          <w:tab w:val="left" w:pos="1702"/>
        </w:tabs>
        <w:jc w:val="both"/>
        <w:rPr>
          <w:rFonts w:ascii="Tahoma" w:hAnsi="Tahoma" w:cs="Tahoma"/>
          <w:bCs/>
        </w:rPr>
      </w:pPr>
    </w:p>
    <w:p w14:paraId="6540345D"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6B25D389" w14:textId="77777777" w:rsidR="00B22D78" w:rsidRPr="00A679F4" w:rsidRDefault="00B22D78" w:rsidP="004227B8">
      <w:pPr>
        <w:keepNext/>
        <w:keepLines/>
        <w:jc w:val="both"/>
        <w:rPr>
          <w:rFonts w:ascii="Tahoma" w:hAnsi="Tahoma" w:cs="Tahoma"/>
        </w:rPr>
      </w:pPr>
    </w:p>
    <w:p w14:paraId="2531235C" w14:textId="06F2B987" w:rsidR="00B22D78" w:rsidRPr="00A679F4" w:rsidRDefault="00B22D78" w:rsidP="004227B8">
      <w:pPr>
        <w:keepNext/>
        <w:keepLines/>
        <w:tabs>
          <w:tab w:val="left" w:pos="567"/>
          <w:tab w:val="left" w:pos="1418"/>
          <w:tab w:val="left" w:pos="1702"/>
        </w:tabs>
        <w:jc w:val="both"/>
        <w:rPr>
          <w:rFonts w:ascii="Tahoma" w:hAnsi="Tahoma" w:cs="Tahoma"/>
        </w:rPr>
      </w:pPr>
      <w:r w:rsidRPr="00A679F4">
        <w:rPr>
          <w:rFonts w:ascii="Tahoma" w:hAnsi="Tahoma" w:cs="Tahoma"/>
        </w:rPr>
        <w:t>Stranki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obvezujeta,</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bosta</w:t>
      </w:r>
      <w:r w:rsidR="005E5050">
        <w:rPr>
          <w:rFonts w:ascii="Tahoma" w:hAnsi="Tahoma" w:cs="Tahoma"/>
        </w:rPr>
        <w:t xml:space="preserve"> </w:t>
      </w:r>
      <w:r w:rsidRPr="00A679F4">
        <w:rPr>
          <w:rFonts w:ascii="Tahoma" w:hAnsi="Tahoma" w:cs="Tahoma"/>
        </w:rPr>
        <w:t>uredili</w:t>
      </w:r>
      <w:r w:rsidR="005E5050">
        <w:rPr>
          <w:rFonts w:ascii="Tahoma" w:hAnsi="Tahoma" w:cs="Tahoma"/>
        </w:rPr>
        <w:t xml:space="preserve"> </w:t>
      </w:r>
      <w:r w:rsidRPr="00A679F4">
        <w:rPr>
          <w:rFonts w:ascii="Tahoma" w:hAnsi="Tahoma" w:cs="Tahoma"/>
        </w:rPr>
        <w:t>vse,</w:t>
      </w:r>
      <w:r w:rsidR="005E5050">
        <w:rPr>
          <w:rFonts w:ascii="Tahoma" w:hAnsi="Tahoma" w:cs="Tahoma"/>
        </w:rPr>
        <w:t xml:space="preserve"> </w:t>
      </w:r>
      <w:r w:rsidRPr="00A679F4">
        <w:rPr>
          <w:rFonts w:ascii="Tahoma" w:hAnsi="Tahoma" w:cs="Tahoma"/>
        </w:rPr>
        <w:t>kar</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potrebno</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izvršitev</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bosta</w:t>
      </w:r>
      <w:r w:rsidR="005E5050">
        <w:rPr>
          <w:rFonts w:ascii="Tahoma" w:hAnsi="Tahoma" w:cs="Tahoma"/>
        </w:rPr>
        <w:t xml:space="preserve"> </w:t>
      </w:r>
      <w:r w:rsidRPr="00A679F4">
        <w:rPr>
          <w:rFonts w:ascii="Tahoma" w:hAnsi="Tahoma" w:cs="Tahoma"/>
        </w:rPr>
        <w:t>ravnali</w:t>
      </w:r>
      <w:r w:rsidR="005E5050">
        <w:rPr>
          <w:rFonts w:ascii="Tahoma" w:hAnsi="Tahoma" w:cs="Tahoma"/>
        </w:rPr>
        <w:t xml:space="preserve"> </w:t>
      </w:r>
      <w:r w:rsidRPr="00A679F4">
        <w:rPr>
          <w:rFonts w:ascii="Tahoma" w:hAnsi="Tahoma" w:cs="Tahoma"/>
        </w:rPr>
        <w:t>kot</w:t>
      </w:r>
      <w:r w:rsidR="005E5050">
        <w:rPr>
          <w:rFonts w:ascii="Tahoma" w:hAnsi="Tahoma" w:cs="Tahoma"/>
        </w:rPr>
        <w:t xml:space="preserve"> </w:t>
      </w:r>
      <w:r w:rsidRPr="00A679F4">
        <w:rPr>
          <w:rFonts w:ascii="Tahoma" w:hAnsi="Tahoma" w:cs="Tahoma"/>
        </w:rPr>
        <w:t>dobra</w:t>
      </w:r>
      <w:r w:rsidR="005E5050">
        <w:rPr>
          <w:rFonts w:ascii="Tahoma" w:hAnsi="Tahoma" w:cs="Tahoma"/>
        </w:rPr>
        <w:t xml:space="preserve"> </w:t>
      </w:r>
      <w:r w:rsidRPr="00A679F4">
        <w:rPr>
          <w:rFonts w:ascii="Tahoma" w:hAnsi="Tahoma" w:cs="Tahoma"/>
        </w:rPr>
        <w:t>gospodarstvenika.</w:t>
      </w:r>
      <w:r w:rsidR="005E5050">
        <w:rPr>
          <w:rFonts w:ascii="Tahoma" w:hAnsi="Tahoma" w:cs="Tahoma"/>
        </w:rPr>
        <w:t xml:space="preserve"> </w:t>
      </w:r>
      <w:r w:rsidRPr="00A679F4">
        <w:rPr>
          <w:rFonts w:ascii="Tahoma" w:hAnsi="Tahoma" w:cs="Tahoma"/>
        </w:rPr>
        <w:t>Za</w:t>
      </w:r>
      <w:r w:rsidR="005E5050">
        <w:rPr>
          <w:rFonts w:ascii="Tahoma" w:hAnsi="Tahoma" w:cs="Tahoma"/>
        </w:rPr>
        <w:t xml:space="preserve"> </w:t>
      </w:r>
      <w:r w:rsidRPr="00A679F4">
        <w:rPr>
          <w:rFonts w:ascii="Tahoma" w:hAnsi="Tahoma" w:cs="Tahoma"/>
        </w:rPr>
        <w:t>urejanje</w:t>
      </w:r>
      <w:r w:rsidR="005E5050">
        <w:rPr>
          <w:rFonts w:ascii="Tahoma" w:hAnsi="Tahoma" w:cs="Tahoma"/>
        </w:rPr>
        <w:t xml:space="preserve"> </w:t>
      </w:r>
      <w:r w:rsidRPr="00A679F4">
        <w:rPr>
          <w:rFonts w:ascii="Tahoma" w:hAnsi="Tahoma" w:cs="Tahoma"/>
        </w:rPr>
        <w:t>razmerij,</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niso</w:t>
      </w:r>
      <w:r w:rsidR="005E5050">
        <w:rPr>
          <w:rFonts w:ascii="Tahoma" w:hAnsi="Tahoma" w:cs="Tahoma"/>
        </w:rPr>
        <w:t xml:space="preserve"> </w:t>
      </w:r>
      <w:r w:rsidRPr="00A679F4">
        <w:rPr>
          <w:rFonts w:ascii="Tahoma" w:hAnsi="Tahoma" w:cs="Tahoma"/>
        </w:rPr>
        <w:t>urejena</w:t>
      </w:r>
      <w:r w:rsidR="005E5050">
        <w:rPr>
          <w:rFonts w:ascii="Tahoma" w:hAnsi="Tahoma" w:cs="Tahoma"/>
        </w:rPr>
        <w:t xml:space="preserve"> </w:t>
      </w:r>
      <w:r w:rsidRPr="00A679F4">
        <w:rPr>
          <w:rFonts w:ascii="Tahoma" w:hAnsi="Tahoma" w:cs="Tahoma"/>
        </w:rPr>
        <w:t>s</w:t>
      </w:r>
      <w:r w:rsidR="005E5050">
        <w:rPr>
          <w:rFonts w:ascii="Tahoma" w:hAnsi="Tahoma" w:cs="Tahoma"/>
        </w:rPr>
        <w:t xml:space="preserve"> </w:t>
      </w:r>
      <w:r w:rsidRPr="00A679F4">
        <w:rPr>
          <w:rFonts w:ascii="Tahoma" w:hAnsi="Tahoma" w:cs="Tahoma"/>
        </w:rPr>
        <w:t>tem</w:t>
      </w:r>
      <w:r w:rsidR="005E5050">
        <w:rPr>
          <w:rFonts w:ascii="Tahoma" w:hAnsi="Tahoma" w:cs="Tahoma"/>
        </w:rPr>
        <w:t xml:space="preserve"> </w:t>
      </w:r>
      <w:r w:rsidRPr="00A679F4">
        <w:rPr>
          <w:rFonts w:ascii="Tahoma" w:hAnsi="Tahoma" w:cs="Tahoma"/>
        </w:rPr>
        <w:t>okvirnim</w:t>
      </w:r>
      <w:r w:rsidR="005E5050">
        <w:rPr>
          <w:rFonts w:ascii="Tahoma" w:hAnsi="Tahoma" w:cs="Tahoma"/>
        </w:rPr>
        <w:t xml:space="preserve"> </w:t>
      </w:r>
      <w:r w:rsidRPr="00A679F4">
        <w:rPr>
          <w:rFonts w:ascii="Tahoma" w:hAnsi="Tahoma" w:cs="Tahoma"/>
        </w:rPr>
        <w:t>sporazumom</w:t>
      </w:r>
      <w:r w:rsidR="0010280A" w:rsidRPr="00A679F4">
        <w:rPr>
          <w:rFonts w:ascii="Tahoma" w:hAnsi="Tahoma" w:cs="Tahoma"/>
        </w:rPr>
        <w:t>,</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uporabljajo</w:t>
      </w:r>
      <w:r w:rsidR="005E5050">
        <w:rPr>
          <w:rFonts w:ascii="Tahoma" w:hAnsi="Tahoma" w:cs="Tahoma"/>
        </w:rPr>
        <w:t xml:space="preserve"> </w:t>
      </w:r>
      <w:r w:rsidRPr="00A679F4">
        <w:rPr>
          <w:rFonts w:ascii="Tahoma" w:hAnsi="Tahoma" w:cs="Tahoma"/>
        </w:rPr>
        <w:t>določila</w:t>
      </w:r>
      <w:r w:rsidR="005E5050">
        <w:rPr>
          <w:rFonts w:ascii="Tahoma" w:hAnsi="Tahoma" w:cs="Tahoma"/>
        </w:rPr>
        <w:t xml:space="preserve"> </w:t>
      </w:r>
      <w:r w:rsidRPr="00A679F4">
        <w:rPr>
          <w:rFonts w:ascii="Tahoma" w:hAnsi="Tahoma" w:cs="Tahoma"/>
        </w:rPr>
        <w:t>zakona,</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ureja</w:t>
      </w:r>
      <w:r w:rsidR="005E5050">
        <w:rPr>
          <w:rFonts w:ascii="Tahoma" w:hAnsi="Tahoma" w:cs="Tahoma"/>
        </w:rPr>
        <w:t xml:space="preserve"> </w:t>
      </w:r>
      <w:r w:rsidRPr="00A679F4">
        <w:rPr>
          <w:rFonts w:ascii="Tahoma" w:hAnsi="Tahoma" w:cs="Tahoma"/>
        </w:rPr>
        <w:t>obligacijska</w:t>
      </w:r>
      <w:r w:rsidR="005E5050">
        <w:rPr>
          <w:rFonts w:ascii="Tahoma" w:hAnsi="Tahoma" w:cs="Tahoma"/>
        </w:rPr>
        <w:t xml:space="preserve"> </w:t>
      </w:r>
      <w:r w:rsidRPr="00A679F4">
        <w:rPr>
          <w:rFonts w:ascii="Tahoma" w:hAnsi="Tahoma" w:cs="Tahoma"/>
        </w:rPr>
        <w:t>razmerja.</w:t>
      </w:r>
    </w:p>
    <w:p w14:paraId="69264C2C" w14:textId="77777777" w:rsidR="00B22D78" w:rsidRPr="00A679F4" w:rsidRDefault="00B22D78" w:rsidP="004227B8">
      <w:pPr>
        <w:keepNext/>
        <w:keepLines/>
        <w:tabs>
          <w:tab w:val="left" w:pos="567"/>
          <w:tab w:val="left" w:pos="1418"/>
          <w:tab w:val="left" w:pos="1702"/>
        </w:tabs>
        <w:jc w:val="both"/>
        <w:rPr>
          <w:rFonts w:ascii="Tahoma" w:eastAsia="Calibri" w:hAnsi="Tahoma" w:cs="Tahoma"/>
        </w:rPr>
      </w:pPr>
    </w:p>
    <w:p w14:paraId="4999E0B0" w14:textId="49681F89" w:rsidR="00395B48" w:rsidRPr="002E3650" w:rsidRDefault="00395B48" w:rsidP="004227B8">
      <w:pPr>
        <w:keepNext/>
        <w:keepLines/>
        <w:jc w:val="both"/>
        <w:rPr>
          <w:rFonts w:ascii="Tahoma" w:eastAsia="Frutiger" w:hAnsi="Tahoma" w:cs="Tahoma"/>
          <w:lang w:eastAsia="en-US"/>
        </w:rPr>
      </w:pPr>
      <w:r w:rsidRPr="002E3650">
        <w:rPr>
          <w:rFonts w:ascii="Tahoma" w:eastAsia="Frutiger" w:hAnsi="Tahoma" w:cs="Tahoma"/>
          <w:lang w:eastAsia="en-US"/>
        </w:rPr>
        <w:t>Strank</w:t>
      </w:r>
      <w:r>
        <w:rPr>
          <w:rFonts w:ascii="Tahoma" w:eastAsia="Frutiger" w:hAnsi="Tahoma" w:cs="Tahoma"/>
          <w:lang w:eastAsia="en-US"/>
        </w:rPr>
        <w:t>i</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se</w:t>
      </w:r>
      <w:r w:rsidR="005E5050">
        <w:rPr>
          <w:rFonts w:ascii="Tahoma" w:eastAsia="Frutiger" w:hAnsi="Tahoma" w:cs="Tahoma"/>
          <w:lang w:eastAsia="en-US"/>
        </w:rPr>
        <w:t xml:space="preserve"> </w:t>
      </w:r>
      <w:r w:rsidRPr="002E3650">
        <w:rPr>
          <w:rFonts w:ascii="Tahoma" w:eastAsia="Frutiger" w:hAnsi="Tahoma" w:cs="Tahoma"/>
          <w:lang w:eastAsia="en-US"/>
        </w:rPr>
        <w:t>obvezuje</w:t>
      </w:r>
      <w:r>
        <w:rPr>
          <w:rFonts w:ascii="Tahoma" w:eastAsia="Frutiger" w:hAnsi="Tahoma" w:cs="Tahoma"/>
          <w:lang w:eastAsia="en-US"/>
        </w:rPr>
        <w:t>ta</w:t>
      </w:r>
      <w:r w:rsidRPr="002E3650">
        <w:rPr>
          <w:rFonts w:ascii="Tahoma" w:eastAsia="Frutiger" w:hAnsi="Tahoma" w:cs="Tahoma"/>
          <w:lang w:eastAsia="en-US"/>
        </w:rPr>
        <w:t>,</w:t>
      </w:r>
      <w:r w:rsidR="005E5050">
        <w:rPr>
          <w:rFonts w:ascii="Tahoma" w:eastAsia="Frutiger" w:hAnsi="Tahoma" w:cs="Tahoma"/>
          <w:lang w:eastAsia="en-US"/>
        </w:rPr>
        <w:t xml:space="preserve"> </w:t>
      </w:r>
      <w:r w:rsidRPr="002E3650">
        <w:rPr>
          <w:rFonts w:ascii="Tahoma" w:eastAsia="Frutiger" w:hAnsi="Tahoma" w:cs="Tahoma"/>
          <w:lang w:eastAsia="en-US"/>
        </w:rPr>
        <w:t>da</w:t>
      </w:r>
      <w:r w:rsidR="005E5050">
        <w:rPr>
          <w:rFonts w:ascii="Tahoma" w:eastAsia="Frutiger" w:hAnsi="Tahoma" w:cs="Tahoma"/>
          <w:lang w:eastAsia="en-US"/>
        </w:rPr>
        <w:t xml:space="preserve"> </w:t>
      </w:r>
      <w:r w:rsidRPr="002E3650">
        <w:rPr>
          <w:rFonts w:ascii="Tahoma" w:eastAsia="Frutiger" w:hAnsi="Tahoma" w:cs="Tahoma"/>
          <w:lang w:eastAsia="en-US"/>
        </w:rPr>
        <w:t>bosta</w:t>
      </w:r>
      <w:r w:rsidR="005E5050">
        <w:rPr>
          <w:rFonts w:ascii="Tahoma" w:eastAsia="Frutiger" w:hAnsi="Tahoma" w:cs="Tahoma"/>
          <w:lang w:eastAsia="en-US"/>
        </w:rPr>
        <w:t xml:space="preserve"> </w:t>
      </w:r>
      <w:r w:rsidRPr="002E3650">
        <w:rPr>
          <w:rFonts w:ascii="Tahoma" w:eastAsia="Frutiger" w:hAnsi="Tahoma" w:cs="Tahoma"/>
          <w:lang w:eastAsia="en-US"/>
        </w:rPr>
        <w:t>druga</w:t>
      </w:r>
      <w:r w:rsidR="005E5050">
        <w:rPr>
          <w:rFonts w:ascii="Tahoma" w:eastAsia="Frutiger" w:hAnsi="Tahoma" w:cs="Tahoma"/>
          <w:lang w:eastAsia="en-US"/>
        </w:rPr>
        <w:t xml:space="preserve"> </w:t>
      </w:r>
      <w:r w:rsidRPr="002E3650">
        <w:rPr>
          <w:rFonts w:ascii="Tahoma" w:eastAsia="Frutiger" w:hAnsi="Tahoma" w:cs="Tahoma"/>
          <w:lang w:eastAsia="en-US"/>
        </w:rPr>
        <w:t>drugi</w:t>
      </w:r>
      <w:r w:rsidR="005E5050">
        <w:rPr>
          <w:rFonts w:ascii="Tahoma" w:eastAsia="Frutiger" w:hAnsi="Tahoma" w:cs="Tahoma"/>
          <w:lang w:eastAsia="en-US"/>
        </w:rPr>
        <w:t xml:space="preserve"> </w:t>
      </w:r>
      <w:r w:rsidRPr="002E3650">
        <w:rPr>
          <w:rFonts w:ascii="Tahoma" w:eastAsia="Frutiger" w:hAnsi="Tahoma" w:cs="Tahoma"/>
          <w:lang w:eastAsia="en-US"/>
        </w:rPr>
        <w:t>takoj</w:t>
      </w:r>
      <w:r w:rsidR="005E5050">
        <w:rPr>
          <w:rFonts w:ascii="Tahoma" w:eastAsia="Frutiger" w:hAnsi="Tahoma" w:cs="Tahoma"/>
          <w:lang w:eastAsia="en-US"/>
        </w:rPr>
        <w:t xml:space="preserve"> </w:t>
      </w:r>
      <w:r w:rsidRPr="002E3650">
        <w:rPr>
          <w:rFonts w:ascii="Tahoma" w:eastAsia="Frutiger" w:hAnsi="Tahoma" w:cs="Tahoma"/>
          <w:lang w:eastAsia="en-US"/>
        </w:rPr>
        <w:t>javili</w:t>
      </w:r>
      <w:r w:rsidR="005E5050">
        <w:rPr>
          <w:rFonts w:ascii="Tahoma" w:eastAsia="Frutiger" w:hAnsi="Tahoma" w:cs="Tahoma"/>
          <w:lang w:eastAsia="en-US"/>
        </w:rPr>
        <w:t xml:space="preserve"> </w:t>
      </w:r>
      <w:r w:rsidRPr="002E3650">
        <w:rPr>
          <w:rFonts w:ascii="Tahoma" w:eastAsia="Frutiger" w:hAnsi="Tahoma" w:cs="Tahoma"/>
          <w:lang w:eastAsia="en-US"/>
        </w:rPr>
        <w:t>eventualne</w:t>
      </w:r>
      <w:r w:rsidR="005E5050">
        <w:rPr>
          <w:rFonts w:ascii="Tahoma" w:eastAsia="Frutiger" w:hAnsi="Tahoma" w:cs="Tahoma"/>
          <w:lang w:eastAsia="en-US"/>
        </w:rPr>
        <w:t xml:space="preserve"> </w:t>
      </w:r>
      <w:r w:rsidRPr="002E3650">
        <w:rPr>
          <w:rFonts w:ascii="Tahoma" w:eastAsia="Frutiger" w:hAnsi="Tahoma" w:cs="Tahoma"/>
          <w:lang w:eastAsia="en-US"/>
        </w:rPr>
        <w:t>statusno</w:t>
      </w:r>
      <w:r w:rsidR="005E5050">
        <w:rPr>
          <w:rFonts w:ascii="Tahoma" w:eastAsia="Frutiger" w:hAnsi="Tahoma" w:cs="Tahoma"/>
          <w:lang w:eastAsia="en-US"/>
        </w:rPr>
        <w:t xml:space="preserve"> </w:t>
      </w:r>
      <w:r w:rsidRPr="002E3650">
        <w:rPr>
          <w:rFonts w:ascii="Tahoma" w:eastAsia="Frutiger" w:hAnsi="Tahoma" w:cs="Tahoma"/>
          <w:lang w:eastAsia="en-US"/>
        </w:rPr>
        <w:t>pravne</w:t>
      </w:r>
      <w:r w:rsidR="005E5050">
        <w:rPr>
          <w:rFonts w:ascii="Tahoma" w:eastAsia="Frutiger" w:hAnsi="Tahoma" w:cs="Tahoma"/>
          <w:lang w:eastAsia="en-US"/>
        </w:rPr>
        <w:t xml:space="preserve"> </w:t>
      </w:r>
      <w:r w:rsidRPr="002E3650">
        <w:rPr>
          <w:rFonts w:ascii="Tahoma" w:eastAsia="Frutiger" w:hAnsi="Tahoma" w:cs="Tahoma"/>
          <w:lang w:eastAsia="en-US"/>
        </w:rPr>
        <w:t>spremembe,</w:t>
      </w:r>
      <w:r w:rsidR="005E5050">
        <w:rPr>
          <w:rFonts w:ascii="Tahoma" w:eastAsia="Frutiger" w:hAnsi="Tahoma" w:cs="Tahoma"/>
          <w:lang w:eastAsia="en-US"/>
        </w:rPr>
        <w:t xml:space="preserve"> </w:t>
      </w:r>
      <w:r w:rsidRPr="002E3650">
        <w:rPr>
          <w:rFonts w:ascii="Tahoma" w:eastAsia="Frutiger" w:hAnsi="Tahoma" w:cs="Tahoma"/>
          <w:lang w:eastAsia="en-US"/>
        </w:rPr>
        <w:t>do</w:t>
      </w:r>
      <w:r w:rsidR="005E5050">
        <w:rPr>
          <w:rFonts w:ascii="Tahoma" w:eastAsia="Frutiger" w:hAnsi="Tahoma" w:cs="Tahoma"/>
          <w:lang w:eastAsia="en-US"/>
        </w:rPr>
        <w:t xml:space="preserve"> </w:t>
      </w:r>
      <w:r w:rsidRPr="002E3650">
        <w:rPr>
          <w:rFonts w:ascii="Tahoma" w:eastAsia="Frutiger" w:hAnsi="Tahoma" w:cs="Tahoma"/>
          <w:lang w:eastAsia="en-US"/>
        </w:rPr>
        <w:t>katerih</w:t>
      </w:r>
      <w:r w:rsidR="005E5050">
        <w:rPr>
          <w:rFonts w:ascii="Tahoma" w:eastAsia="Frutiger" w:hAnsi="Tahoma" w:cs="Tahoma"/>
          <w:lang w:eastAsia="en-US"/>
        </w:rPr>
        <w:t xml:space="preserve"> </w:t>
      </w:r>
      <w:r w:rsidRPr="002E3650">
        <w:rPr>
          <w:rFonts w:ascii="Tahoma" w:eastAsia="Frutiger" w:hAnsi="Tahoma" w:cs="Tahoma"/>
          <w:lang w:eastAsia="en-US"/>
        </w:rPr>
        <w:t>bi</w:t>
      </w:r>
      <w:r w:rsidR="005E5050">
        <w:rPr>
          <w:rFonts w:ascii="Tahoma" w:eastAsia="Frutiger" w:hAnsi="Tahoma" w:cs="Tahoma"/>
          <w:lang w:eastAsia="en-US"/>
        </w:rPr>
        <w:t xml:space="preserve"> </w:t>
      </w:r>
      <w:r w:rsidRPr="002E3650">
        <w:rPr>
          <w:rFonts w:ascii="Tahoma" w:eastAsia="Frutiger" w:hAnsi="Tahoma" w:cs="Tahoma"/>
          <w:lang w:eastAsia="en-US"/>
        </w:rPr>
        <w:t>prišlo</w:t>
      </w:r>
      <w:r w:rsidR="005E5050">
        <w:rPr>
          <w:rFonts w:ascii="Tahoma" w:eastAsia="Frutiger" w:hAnsi="Tahoma" w:cs="Tahoma"/>
          <w:lang w:eastAsia="en-US"/>
        </w:rPr>
        <w:t xml:space="preserve"> </w:t>
      </w:r>
      <w:r w:rsidRPr="002E3650">
        <w:rPr>
          <w:rFonts w:ascii="Tahoma" w:eastAsia="Frutiger" w:hAnsi="Tahoma" w:cs="Tahoma"/>
          <w:lang w:eastAsia="en-US"/>
        </w:rPr>
        <w:t>na</w:t>
      </w:r>
      <w:r w:rsidR="005E5050">
        <w:rPr>
          <w:rFonts w:ascii="Tahoma" w:eastAsia="Frutiger" w:hAnsi="Tahoma" w:cs="Tahoma"/>
          <w:lang w:eastAsia="en-US"/>
        </w:rPr>
        <w:t xml:space="preserve"> </w:t>
      </w:r>
      <w:r w:rsidRPr="002E3650">
        <w:rPr>
          <w:rFonts w:ascii="Tahoma" w:eastAsia="Frutiger" w:hAnsi="Tahoma" w:cs="Tahoma"/>
          <w:lang w:eastAsia="en-US"/>
        </w:rPr>
        <w:t>strani</w:t>
      </w:r>
      <w:r w:rsidR="005E5050">
        <w:rPr>
          <w:rFonts w:ascii="Tahoma" w:eastAsia="Frutiger" w:hAnsi="Tahoma" w:cs="Tahoma"/>
          <w:lang w:eastAsia="en-US"/>
        </w:rPr>
        <w:t xml:space="preserve"> </w:t>
      </w:r>
      <w:r w:rsidRPr="002E3650">
        <w:rPr>
          <w:rFonts w:ascii="Tahoma" w:eastAsia="Frutiger" w:hAnsi="Tahoma" w:cs="Tahoma"/>
          <w:lang w:eastAsia="en-US"/>
        </w:rPr>
        <w:t>posamezne</w:t>
      </w:r>
      <w:r w:rsidR="005E5050">
        <w:rPr>
          <w:rFonts w:ascii="Tahoma" w:eastAsia="Frutiger" w:hAnsi="Tahoma" w:cs="Tahoma"/>
          <w:lang w:eastAsia="en-US"/>
        </w:rPr>
        <w:t xml:space="preserve"> </w:t>
      </w:r>
      <w:r w:rsidRPr="002E3650">
        <w:rPr>
          <w:rFonts w:ascii="Tahoma" w:eastAsia="Frutiger" w:hAnsi="Tahoma" w:cs="Tahoma"/>
          <w:lang w:eastAsia="en-US"/>
        </w:rPr>
        <w:t>stranke</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v</w:t>
      </w:r>
      <w:r w:rsidR="005E5050">
        <w:rPr>
          <w:rFonts w:ascii="Tahoma" w:eastAsia="Frutiger" w:hAnsi="Tahoma" w:cs="Tahoma"/>
          <w:lang w:eastAsia="en-US"/>
        </w:rPr>
        <w:t xml:space="preserve"> </w:t>
      </w:r>
      <w:r w:rsidRPr="002E3650">
        <w:rPr>
          <w:rFonts w:ascii="Tahoma" w:eastAsia="Frutiger" w:hAnsi="Tahoma" w:cs="Tahoma"/>
          <w:lang w:eastAsia="en-US"/>
        </w:rPr>
        <w:t>času</w:t>
      </w:r>
      <w:r w:rsidR="005E5050">
        <w:rPr>
          <w:rFonts w:ascii="Tahoma" w:eastAsia="Frutiger" w:hAnsi="Tahoma" w:cs="Tahoma"/>
          <w:lang w:eastAsia="en-US"/>
        </w:rPr>
        <w:t xml:space="preserve"> </w:t>
      </w:r>
      <w:r w:rsidRPr="002E3650">
        <w:rPr>
          <w:rFonts w:ascii="Tahoma" w:eastAsia="Frutiger" w:hAnsi="Tahoma" w:cs="Tahoma"/>
          <w:lang w:eastAsia="en-US"/>
        </w:rPr>
        <w:t>po</w:t>
      </w:r>
      <w:r w:rsidR="005E5050">
        <w:rPr>
          <w:rFonts w:ascii="Tahoma" w:eastAsia="Frutiger" w:hAnsi="Tahoma" w:cs="Tahoma"/>
          <w:lang w:eastAsia="en-US"/>
        </w:rPr>
        <w:t xml:space="preserve"> </w:t>
      </w:r>
      <w:r w:rsidRPr="002E3650">
        <w:rPr>
          <w:rFonts w:ascii="Tahoma" w:eastAsia="Frutiger" w:hAnsi="Tahoma" w:cs="Tahoma"/>
          <w:lang w:eastAsia="en-US"/>
        </w:rPr>
        <w:t>sklenitvi</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in</w:t>
      </w:r>
      <w:r w:rsidR="005E5050">
        <w:rPr>
          <w:rFonts w:ascii="Tahoma" w:eastAsia="Frutiger" w:hAnsi="Tahoma" w:cs="Tahoma"/>
          <w:lang w:eastAsia="en-US"/>
        </w:rPr>
        <w:t xml:space="preserve"> </w:t>
      </w:r>
      <w:r w:rsidRPr="002E3650">
        <w:rPr>
          <w:rFonts w:ascii="Tahoma" w:eastAsia="Frutiger" w:hAnsi="Tahoma" w:cs="Tahoma"/>
          <w:lang w:eastAsia="en-US"/>
        </w:rPr>
        <w:t>ki</w:t>
      </w:r>
      <w:r w:rsidR="005E5050">
        <w:rPr>
          <w:rFonts w:ascii="Tahoma" w:eastAsia="Frutiger" w:hAnsi="Tahoma" w:cs="Tahoma"/>
          <w:lang w:eastAsia="en-US"/>
        </w:rPr>
        <w:t xml:space="preserve"> </w:t>
      </w:r>
      <w:r w:rsidRPr="002E3650">
        <w:rPr>
          <w:rFonts w:ascii="Tahoma" w:eastAsia="Frutiger" w:hAnsi="Tahoma" w:cs="Tahoma"/>
          <w:lang w:eastAsia="en-US"/>
        </w:rPr>
        <w:t>bi</w:t>
      </w:r>
      <w:r w:rsidR="005E5050">
        <w:rPr>
          <w:rFonts w:ascii="Tahoma" w:eastAsia="Frutiger" w:hAnsi="Tahoma" w:cs="Tahoma"/>
          <w:lang w:eastAsia="en-US"/>
        </w:rPr>
        <w:t xml:space="preserve"> </w:t>
      </w:r>
      <w:r w:rsidRPr="002E3650">
        <w:rPr>
          <w:rFonts w:ascii="Tahoma" w:eastAsia="Frutiger" w:hAnsi="Tahoma" w:cs="Tahoma"/>
          <w:lang w:eastAsia="en-US"/>
        </w:rPr>
        <w:t>lahko</w:t>
      </w:r>
      <w:r w:rsidR="005E5050">
        <w:rPr>
          <w:rFonts w:ascii="Tahoma" w:eastAsia="Frutiger" w:hAnsi="Tahoma" w:cs="Tahoma"/>
          <w:lang w:eastAsia="en-US"/>
        </w:rPr>
        <w:t xml:space="preserve"> </w:t>
      </w:r>
      <w:r w:rsidRPr="002E3650">
        <w:rPr>
          <w:rFonts w:ascii="Tahoma" w:eastAsia="Frutiger" w:hAnsi="Tahoma" w:cs="Tahoma"/>
          <w:lang w:eastAsia="en-US"/>
        </w:rPr>
        <w:t>vplivale</w:t>
      </w:r>
      <w:r w:rsidR="005E5050">
        <w:rPr>
          <w:rFonts w:ascii="Tahoma" w:eastAsia="Frutiger" w:hAnsi="Tahoma" w:cs="Tahoma"/>
          <w:lang w:eastAsia="en-US"/>
        </w:rPr>
        <w:t xml:space="preserve"> </w:t>
      </w:r>
      <w:r w:rsidRPr="002E3650">
        <w:rPr>
          <w:rFonts w:ascii="Tahoma" w:eastAsia="Frutiger" w:hAnsi="Tahoma" w:cs="Tahoma"/>
          <w:lang w:eastAsia="en-US"/>
        </w:rPr>
        <w:t>na</w:t>
      </w:r>
      <w:r w:rsidR="005E5050">
        <w:rPr>
          <w:rFonts w:ascii="Tahoma" w:eastAsia="Frutiger" w:hAnsi="Tahoma" w:cs="Tahoma"/>
          <w:lang w:eastAsia="en-US"/>
        </w:rPr>
        <w:t xml:space="preserve"> </w:t>
      </w:r>
      <w:r w:rsidRPr="002E3650">
        <w:rPr>
          <w:rFonts w:ascii="Tahoma" w:eastAsia="Frutiger" w:hAnsi="Tahoma" w:cs="Tahoma"/>
          <w:lang w:eastAsia="en-US"/>
        </w:rPr>
        <w:t>izvrševanje</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ter</w:t>
      </w:r>
      <w:r w:rsidR="005E5050">
        <w:rPr>
          <w:rFonts w:ascii="Tahoma" w:eastAsia="Frutiger" w:hAnsi="Tahoma" w:cs="Tahoma"/>
          <w:lang w:eastAsia="en-US"/>
        </w:rPr>
        <w:t xml:space="preserve"> </w:t>
      </w:r>
      <w:r w:rsidRPr="002E3650">
        <w:rPr>
          <w:rFonts w:ascii="Tahoma" w:eastAsia="Frutiger" w:hAnsi="Tahoma" w:cs="Tahoma"/>
          <w:lang w:eastAsia="en-US"/>
        </w:rPr>
        <w:t>zagotovi</w:t>
      </w:r>
      <w:r w:rsidR="005E5050">
        <w:rPr>
          <w:rFonts w:ascii="Tahoma" w:eastAsia="Frutiger" w:hAnsi="Tahoma" w:cs="Tahoma"/>
          <w:lang w:eastAsia="en-US"/>
        </w:rPr>
        <w:t xml:space="preserve"> </w:t>
      </w:r>
      <w:r w:rsidRPr="002E3650">
        <w:rPr>
          <w:rFonts w:ascii="Tahoma" w:eastAsia="Frutiger" w:hAnsi="Tahoma" w:cs="Tahoma"/>
          <w:lang w:eastAsia="en-US"/>
        </w:rPr>
        <w:t>prenos</w:t>
      </w:r>
      <w:r w:rsidR="005E5050">
        <w:rPr>
          <w:rFonts w:ascii="Tahoma" w:eastAsia="Frutiger" w:hAnsi="Tahoma" w:cs="Tahoma"/>
          <w:lang w:eastAsia="en-US"/>
        </w:rPr>
        <w:t xml:space="preserve"> </w:t>
      </w:r>
      <w:r w:rsidRPr="002E3650">
        <w:rPr>
          <w:rFonts w:ascii="Tahoma" w:eastAsia="Frutiger" w:hAnsi="Tahoma" w:cs="Tahoma"/>
          <w:lang w:eastAsia="en-US"/>
        </w:rPr>
        <w:t>pravic</w:t>
      </w:r>
      <w:r w:rsidR="005E5050">
        <w:rPr>
          <w:rFonts w:ascii="Tahoma" w:eastAsia="Frutiger" w:hAnsi="Tahoma" w:cs="Tahoma"/>
          <w:lang w:eastAsia="en-US"/>
        </w:rPr>
        <w:t xml:space="preserve"> </w:t>
      </w:r>
      <w:r w:rsidRPr="002E3650">
        <w:rPr>
          <w:rFonts w:ascii="Tahoma" w:eastAsia="Frutiger" w:hAnsi="Tahoma" w:cs="Tahoma"/>
          <w:lang w:eastAsia="en-US"/>
        </w:rPr>
        <w:t>in</w:t>
      </w:r>
      <w:r w:rsidR="005E5050">
        <w:rPr>
          <w:rFonts w:ascii="Tahoma" w:eastAsia="Frutiger" w:hAnsi="Tahoma" w:cs="Tahoma"/>
          <w:lang w:eastAsia="en-US"/>
        </w:rPr>
        <w:t xml:space="preserve"> </w:t>
      </w:r>
      <w:r w:rsidRPr="002E3650">
        <w:rPr>
          <w:rFonts w:ascii="Tahoma" w:eastAsia="Frutiger" w:hAnsi="Tahoma" w:cs="Tahoma"/>
          <w:lang w:eastAsia="en-US"/>
        </w:rPr>
        <w:t>obveznosti</w:t>
      </w:r>
      <w:r w:rsidR="005E5050">
        <w:rPr>
          <w:rFonts w:ascii="Tahoma" w:eastAsia="Frutiger" w:hAnsi="Tahoma" w:cs="Tahoma"/>
          <w:lang w:eastAsia="en-US"/>
        </w:rPr>
        <w:t xml:space="preserve"> </w:t>
      </w:r>
      <w:r w:rsidRPr="002E3650">
        <w:rPr>
          <w:rFonts w:ascii="Tahoma" w:eastAsia="Frutiger" w:hAnsi="Tahoma" w:cs="Tahoma"/>
          <w:lang w:eastAsia="en-US"/>
        </w:rPr>
        <w:t>iz</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na</w:t>
      </w:r>
      <w:r w:rsidR="005E5050">
        <w:rPr>
          <w:rFonts w:ascii="Tahoma" w:eastAsia="Frutiger" w:hAnsi="Tahoma" w:cs="Tahoma"/>
          <w:lang w:eastAsia="en-US"/>
        </w:rPr>
        <w:t xml:space="preserve"> </w:t>
      </w:r>
      <w:r w:rsidRPr="002E3650">
        <w:rPr>
          <w:rFonts w:ascii="Tahoma" w:eastAsia="Frutiger" w:hAnsi="Tahoma" w:cs="Tahoma"/>
          <w:lang w:eastAsia="en-US"/>
        </w:rPr>
        <w:t>nove</w:t>
      </w:r>
      <w:r w:rsidR="005E5050">
        <w:rPr>
          <w:rFonts w:ascii="Tahoma" w:eastAsia="Frutiger" w:hAnsi="Tahoma" w:cs="Tahoma"/>
          <w:lang w:eastAsia="en-US"/>
        </w:rPr>
        <w:t xml:space="preserve"> </w:t>
      </w:r>
      <w:r w:rsidRPr="002E3650">
        <w:rPr>
          <w:rFonts w:ascii="Tahoma" w:eastAsia="Frutiger" w:hAnsi="Tahoma" w:cs="Tahoma"/>
          <w:lang w:eastAsia="en-US"/>
        </w:rPr>
        <w:t>pravne</w:t>
      </w:r>
      <w:r w:rsidR="005E5050">
        <w:rPr>
          <w:rFonts w:ascii="Tahoma" w:eastAsia="Frutiger" w:hAnsi="Tahoma" w:cs="Tahoma"/>
          <w:lang w:eastAsia="en-US"/>
        </w:rPr>
        <w:t xml:space="preserve"> </w:t>
      </w:r>
      <w:r w:rsidRPr="002E3650">
        <w:rPr>
          <w:rFonts w:ascii="Tahoma" w:eastAsia="Frutiger" w:hAnsi="Tahoma" w:cs="Tahoma"/>
          <w:lang w:eastAsia="en-US"/>
        </w:rPr>
        <w:t>subjekte.</w:t>
      </w:r>
      <w:r w:rsidR="005E5050">
        <w:rPr>
          <w:rFonts w:ascii="Tahoma" w:eastAsia="Frutiger" w:hAnsi="Tahoma" w:cs="Tahoma"/>
          <w:lang w:eastAsia="en-US"/>
        </w:rPr>
        <w:t xml:space="preserve"> </w:t>
      </w:r>
      <w:r w:rsidRPr="002E3650">
        <w:rPr>
          <w:rFonts w:ascii="Tahoma" w:eastAsia="Frutiger" w:hAnsi="Tahoma" w:cs="Tahoma"/>
          <w:lang w:eastAsia="en-US"/>
        </w:rPr>
        <w:t>Šteje</w:t>
      </w:r>
      <w:r w:rsidR="005E5050">
        <w:rPr>
          <w:rFonts w:ascii="Tahoma" w:eastAsia="Frutiger" w:hAnsi="Tahoma" w:cs="Tahoma"/>
          <w:lang w:eastAsia="en-US"/>
        </w:rPr>
        <w:t xml:space="preserve"> </w:t>
      </w:r>
      <w:r w:rsidRPr="002E3650">
        <w:rPr>
          <w:rFonts w:ascii="Tahoma" w:eastAsia="Frutiger" w:hAnsi="Tahoma" w:cs="Tahoma"/>
          <w:lang w:eastAsia="en-US"/>
        </w:rPr>
        <w:t>se,</w:t>
      </w:r>
      <w:r w:rsidR="005E5050">
        <w:rPr>
          <w:rFonts w:ascii="Tahoma" w:eastAsia="Frutiger" w:hAnsi="Tahoma" w:cs="Tahoma"/>
          <w:lang w:eastAsia="en-US"/>
        </w:rPr>
        <w:t xml:space="preserve"> </w:t>
      </w:r>
      <w:r w:rsidRPr="002E3650">
        <w:rPr>
          <w:rFonts w:ascii="Tahoma" w:eastAsia="Frutiger" w:hAnsi="Tahoma" w:cs="Tahoma"/>
          <w:lang w:eastAsia="en-US"/>
        </w:rPr>
        <w:t>da</w:t>
      </w:r>
      <w:r w:rsidR="005E5050">
        <w:rPr>
          <w:rFonts w:ascii="Tahoma" w:eastAsia="Frutiger" w:hAnsi="Tahoma" w:cs="Tahoma"/>
          <w:lang w:eastAsia="en-US"/>
        </w:rPr>
        <w:t xml:space="preserve"> </w:t>
      </w:r>
      <w:r w:rsidRPr="002E3650">
        <w:rPr>
          <w:rFonts w:ascii="Tahoma" w:eastAsia="Frutiger" w:hAnsi="Tahoma" w:cs="Tahoma"/>
          <w:lang w:eastAsia="en-US"/>
        </w:rPr>
        <w:t>je</w:t>
      </w:r>
      <w:r w:rsidR="005E5050">
        <w:rPr>
          <w:rFonts w:ascii="Tahoma" w:eastAsia="Frutiger" w:hAnsi="Tahoma" w:cs="Tahoma"/>
          <w:lang w:eastAsia="en-US"/>
        </w:rPr>
        <w:t xml:space="preserve"> </w:t>
      </w:r>
      <w:r w:rsidRPr="002E3650">
        <w:rPr>
          <w:rFonts w:ascii="Tahoma" w:eastAsia="Frutiger" w:hAnsi="Tahoma" w:cs="Tahoma"/>
          <w:lang w:eastAsia="en-US"/>
        </w:rPr>
        <w:t>prenos</w:t>
      </w:r>
      <w:r w:rsidR="005E5050">
        <w:rPr>
          <w:rFonts w:ascii="Tahoma" w:eastAsia="Frutiger" w:hAnsi="Tahoma" w:cs="Tahoma"/>
          <w:lang w:eastAsia="en-US"/>
        </w:rPr>
        <w:t xml:space="preserve"> </w:t>
      </w:r>
      <w:r w:rsidRPr="002E3650">
        <w:rPr>
          <w:rFonts w:ascii="Tahoma" w:eastAsia="Frutiger" w:hAnsi="Tahoma" w:cs="Tahoma"/>
          <w:lang w:eastAsia="en-US"/>
        </w:rPr>
        <w:t>pravic</w:t>
      </w:r>
      <w:r w:rsidR="005E5050">
        <w:rPr>
          <w:rFonts w:ascii="Tahoma" w:eastAsia="Frutiger" w:hAnsi="Tahoma" w:cs="Tahoma"/>
          <w:lang w:eastAsia="en-US"/>
        </w:rPr>
        <w:t xml:space="preserve"> </w:t>
      </w:r>
      <w:r w:rsidRPr="002E3650">
        <w:rPr>
          <w:rFonts w:ascii="Tahoma" w:eastAsia="Frutiger" w:hAnsi="Tahoma" w:cs="Tahoma"/>
          <w:lang w:eastAsia="en-US"/>
        </w:rPr>
        <w:t>in</w:t>
      </w:r>
      <w:r w:rsidR="005E5050">
        <w:rPr>
          <w:rFonts w:ascii="Tahoma" w:eastAsia="Frutiger" w:hAnsi="Tahoma" w:cs="Tahoma"/>
          <w:lang w:eastAsia="en-US"/>
        </w:rPr>
        <w:t xml:space="preserve"> </w:t>
      </w:r>
      <w:r w:rsidRPr="002E3650">
        <w:rPr>
          <w:rFonts w:ascii="Tahoma" w:eastAsia="Frutiger" w:hAnsi="Tahoma" w:cs="Tahoma"/>
          <w:lang w:eastAsia="en-US"/>
        </w:rPr>
        <w:t>obveznosti</w:t>
      </w:r>
      <w:r w:rsidR="005E5050">
        <w:rPr>
          <w:rFonts w:ascii="Tahoma" w:eastAsia="Frutiger" w:hAnsi="Tahoma" w:cs="Tahoma"/>
          <w:lang w:eastAsia="en-US"/>
        </w:rPr>
        <w:t xml:space="preserve"> </w:t>
      </w:r>
      <w:r w:rsidRPr="002E3650">
        <w:rPr>
          <w:rFonts w:ascii="Tahoma" w:eastAsia="Frutiger" w:hAnsi="Tahoma" w:cs="Tahoma"/>
          <w:lang w:eastAsia="en-US"/>
        </w:rPr>
        <w:t>iz</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na</w:t>
      </w:r>
      <w:r w:rsidR="005E5050">
        <w:rPr>
          <w:rFonts w:ascii="Tahoma" w:eastAsia="Frutiger" w:hAnsi="Tahoma" w:cs="Tahoma"/>
          <w:lang w:eastAsia="en-US"/>
        </w:rPr>
        <w:t xml:space="preserve"> </w:t>
      </w:r>
      <w:r w:rsidRPr="002E3650">
        <w:rPr>
          <w:rFonts w:ascii="Tahoma" w:eastAsia="Frutiger" w:hAnsi="Tahoma" w:cs="Tahoma"/>
          <w:lang w:eastAsia="en-US"/>
        </w:rPr>
        <w:t>nove</w:t>
      </w:r>
      <w:r w:rsidR="005E5050">
        <w:rPr>
          <w:rFonts w:ascii="Tahoma" w:eastAsia="Frutiger" w:hAnsi="Tahoma" w:cs="Tahoma"/>
          <w:lang w:eastAsia="en-US"/>
        </w:rPr>
        <w:t xml:space="preserve"> </w:t>
      </w:r>
      <w:r w:rsidRPr="002E3650">
        <w:rPr>
          <w:rFonts w:ascii="Tahoma" w:eastAsia="Frutiger" w:hAnsi="Tahoma" w:cs="Tahoma"/>
          <w:lang w:eastAsia="en-US"/>
        </w:rPr>
        <w:t>pravne</w:t>
      </w:r>
      <w:r w:rsidR="005E5050">
        <w:rPr>
          <w:rFonts w:ascii="Tahoma" w:eastAsia="Frutiger" w:hAnsi="Tahoma" w:cs="Tahoma"/>
          <w:lang w:eastAsia="en-US"/>
        </w:rPr>
        <w:t xml:space="preserve"> </w:t>
      </w:r>
      <w:r w:rsidRPr="002E3650">
        <w:rPr>
          <w:rFonts w:ascii="Tahoma" w:eastAsia="Frutiger" w:hAnsi="Tahoma" w:cs="Tahoma"/>
          <w:lang w:eastAsia="en-US"/>
        </w:rPr>
        <w:t>naslednike</w:t>
      </w:r>
      <w:r w:rsidR="005E5050">
        <w:rPr>
          <w:rFonts w:ascii="Tahoma" w:eastAsia="Frutiger" w:hAnsi="Tahoma" w:cs="Tahoma"/>
          <w:lang w:eastAsia="en-US"/>
        </w:rPr>
        <w:t xml:space="preserve"> </w:t>
      </w:r>
      <w:r>
        <w:rPr>
          <w:rFonts w:ascii="Tahoma" w:eastAsia="Frutiger" w:hAnsi="Tahoma" w:cs="Tahoma"/>
          <w:lang w:eastAsia="en-US"/>
        </w:rPr>
        <w:t>izvajalca</w:t>
      </w:r>
      <w:r w:rsidR="005E5050">
        <w:rPr>
          <w:rFonts w:ascii="Tahoma" w:eastAsia="Frutiger" w:hAnsi="Tahoma" w:cs="Tahoma"/>
          <w:lang w:eastAsia="en-US"/>
        </w:rPr>
        <w:t xml:space="preserve"> </w:t>
      </w:r>
      <w:r w:rsidRPr="002E3650">
        <w:rPr>
          <w:rFonts w:ascii="Tahoma" w:eastAsia="Frutiger" w:hAnsi="Tahoma" w:cs="Tahoma"/>
          <w:lang w:eastAsia="en-US"/>
        </w:rPr>
        <w:t>zagotovljen</w:t>
      </w:r>
      <w:r w:rsidR="005E5050">
        <w:rPr>
          <w:rFonts w:ascii="Tahoma" w:eastAsia="Frutiger" w:hAnsi="Tahoma" w:cs="Tahoma"/>
          <w:lang w:eastAsia="en-US"/>
        </w:rPr>
        <w:t xml:space="preserve"> </w:t>
      </w:r>
      <w:r w:rsidRPr="002E3650">
        <w:rPr>
          <w:rFonts w:ascii="Tahoma" w:eastAsia="Frutiger" w:hAnsi="Tahoma" w:cs="Tahoma"/>
          <w:lang w:eastAsia="en-US"/>
        </w:rPr>
        <w:t>šele</w:t>
      </w:r>
      <w:r w:rsidR="005E5050">
        <w:rPr>
          <w:rFonts w:ascii="Tahoma" w:eastAsia="Frutiger" w:hAnsi="Tahoma" w:cs="Tahoma"/>
          <w:lang w:eastAsia="en-US"/>
        </w:rPr>
        <w:t xml:space="preserve"> </w:t>
      </w:r>
      <w:r w:rsidRPr="002E3650">
        <w:rPr>
          <w:rFonts w:ascii="Tahoma" w:eastAsia="Frutiger" w:hAnsi="Tahoma" w:cs="Tahoma"/>
          <w:lang w:eastAsia="en-US"/>
        </w:rPr>
        <w:t>takrat,</w:t>
      </w:r>
      <w:r w:rsidR="005E5050">
        <w:rPr>
          <w:rFonts w:ascii="Tahoma" w:eastAsia="Frutiger" w:hAnsi="Tahoma" w:cs="Tahoma"/>
          <w:lang w:eastAsia="en-US"/>
        </w:rPr>
        <w:t xml:space="preserve"> </w:t>
      </w:r>
      <w:r w:rsidRPr="002E3650">
        <w:rPr>
          <w:rFonts w:ascii="Tahoma" w:eastAsia="Frutiger" w:hAnsi="Tahoma" w:cs="Tahoma"/>
          <w:lang w:eastAsia="en-US"/>
        </w:rPr>
        <w:t>ko</w:t>
      </w:r>
      <w:r w:rsidR="005E5050">
        <w:rPr>
          <w:rFonts w:ascii="Tahoma" w:eastAsia="Frutiger" w:hAnsi="Tahoma" w:cs="Tahoma"/>
          <w:lang w:eastAsia="en-US"/>
        </w:rPr>
        <w:t xml:space="preserve"> </w:t>
      </w:r>
      <w:r w:rsidRPr="002E3650">
        <w:rPr>
          <w:rFonts w:ascii="Tahoma" w:eastAsia="Frutiger" w:hAnsi="Tahoma" w:cs="Tahoma"/>
          <w:lang w:eastAsia="en-US"/>
        </w:rPr>
        <w:t>novi</w:t>
      </w:r>
      <w:r w:rsidR="005E5050">
        <w:rPr>
          <w:rFonts w:ascii="Tahoma" w:eastAsia="Frutiger" w:hAnsi="Tahoma" w:cs="Tahoma"/>
          <w:lang w:eastAsia="en-US"/>
        </w:rPr>
        <w:t xml:space="preserve"> </w:t>
      </w:r>
      <w:r w:rsidRPr="002E3650">
        <w:rPr>
          <w:rFonts w:ascii="Tahoma" w:eastAsia="Frutiger" w:hAnsi="Tahoma" w:cs="Tahoma"/>
          <w:lang w:eastAsia="en-US"/>
        </w:rPr>
        <w:t>pravni</w:t>
      </w:r>
      <w:r w:rsidR="005E5050">
        <w:rPr>
          <w:rFonts w:ascii="Tahoma" w:eastAsia="Frutiger" w:hAnsi="Tahoma" w:cs="Tahoma"/>
          <w:lang w:eastAsia="en-US"/>
        </w:rPr>
        <w:t xml:space="preserve"> </w:t>
      </w:r>
      <w:r w:rsidRPr="002E3650">
        <w:rPr>
          <w:rFonts w:ascii="Tahoma" w:eastAsia="Frutiger" w:hAnsi="Tahoma" w:cs="Tahoma"/>
          <w:lang w:eastAsia="en-US"/>
        </w:rPr>
        <w:t>naslednik</w:t>
      </w:r>
      <w:r w:rsidR="005E5050">
        <w:rPr>
          <w:rFonts w:ascii="Tahoma" w:eastAsia="Frutiger" w:hAnsi="Tahoma" w:cs="Tahoma"/>
          <w:lang w:eastAsia="en-US"/>
        </w:rPr>
        <w:t xml:space="preserve"> </w:t>
      </w:r>
      <w:r w:rsidRPr="002E3650">
        <w:rPr>
          <w:rFonts w:ascii="Tahoma" w:eastAsia="Frutiger" w:hAnsi="Tahoma" w:cs="Tahoma"/>
          <w:lang w:eastAsia="en-US"/>
        </w:rPr>
        <w:t>pisno</w:t>
      </w:r>
      <w:r w:rsidR="005E5050">
        <w:rPr>
          <w:rFonts w:ascii="Tahoma" w:eastAsia="Frutiger" w:hAnsi="Tahoma" w:cs="Tahoma"/>
          <w:lang w:eastAsia="en-US"/>
        </w:rPr>
        <w:t xml:space="preserve"> </w:t>
      </w:r>
      <w:r w:rsidRPr="002E3650">
        <w:rPr>
          <w:rFonts w:ascii="Tahoma" w:eastAsia="Frutiger" w:hAnsi="Tahoma" w:cs="Tahoma"/>
          <w:lang w:eastAsia="en-US"/>
        </w:rPr>
        <w:t>potrdi</w:t>
      </w:r>
      <w:r w:rsidR="005E5050">
        <w:rPr>
          <w:rFonts w:ascii="Tahoma" w:eastAsia="Frutiger" w:hAnsi="Tahoma" w:cs="Tahoma"/>
          <w:lang w:eastAsia="en-US"/>
        </w:rPr>
        <w:t xml:space="preserve"> </w:t>
      </w:r>
      <w:r w:rsidRPr="002E3650">
        <w:rPr>
          <w:rFonts w:ascii="Tahoma" w:eastAsia="Frutiger" w:hAnsi="Tahoma" w:cs="Tahoma"/>
          <w:lang w:eastAsia="en-US"/>
        </w:rPr>
        <w:t>prevzem</w:t>
      </w:r>
      <w:r w:rsidR="005E5050">
        <w:rPr>
          <w:rFonts w:ascii="Tahoma" w:eastAsia="Frutiger" w:hAnsi="Tahoma" w:cs="Tahoma"/>
          <w:lang w:eastAsia="en-US"/>
        </w:rPr>
        <w:t xml:space="preserve"> </w:t>
      </w:r>
      <w:r w:rsidRPr="002E3650">
        <w:rPr>
          <w:rFonts w:ascii="Tahoma" w:eastAsia="Frutiger" w:hAnsi="Tahoma" w:cs="Tahoma"/>
          <w:lang w:eastAsia="en-US"/>
        </w:rPr>
        <w:t>pravic</w:t>
      </w:r>
      <w:r w:rsidR="005E5050">
        <w:rPr>
          <w:rFonts w:ascii="Tahoma" w:eastAsia="Frutiger" w:hAnsi="Tahoma" w:cs="Tahoma"/>
          <w:lang w:eastAsia="en-US"/>
        </w:rPr>
        <w:t xml:space="preserve"> </w:t>
      </w:r>
      <w:r w:rsidRPr="002E3650">
        <w:rPr>
          <w:rFonts w:ascii="Tahoma" w:eastAsia="Frutiger" w:hAnsi="Tahoma" w:cs="Tahoma"/>
          <w:lang w:eastAsia="en-US"/>
        </w:rPr>
        <w:t>in</w:t>
      </w:r>
      <w:r w:rsidR="005E5050">
        <w:rPr>
          <w:rFonts w:ascii="Tahoma" w:eastAsia="Frutiger" w:hAnsi="Tahoma" w:cs="Tahoma"/>
          <w:lang w:eastAsia="en-US"/>
        </w:rPr>
        <w:t xml:space="preserve"> </w:t>
      </w:r>
      <w:r w:rsidRPr="002E3650">
        <w:rPr>
          <w:rFonts w:ascii="Tahoma" w:eastAsia="Frutiger" w:hAnsi="Tahoma" w:cs="Tahoma"/>
          <w:lang w:eastAsia="en-US"/>
        </w:rPr>
        <w:t>obveznosti</w:t>
      </w:r>
      <w:r w:rsidR="005E5050">
        <w:rPr>
          <w:rFonts w:ascii="Tahoma" w:eastAsia="Frutiger" w:hAnsi="Tahoma" w:cs="Tahoma"/>
          <w:lang w:eastAsia="en-US"/>
        </w:rPr>
        <w:t xml:space="preserve"> </w:t>
      </w:r>
      <w:r w:rsidRPr="002E3650">
        <w:rPr>
          <w:rFonts w:ascii="Tahoma" w:eastAsia="Frutiger" w:hAnsi="Tahoma" w:cs="Tahoma"/>
          <w:lang w:eastAsia="en-US"/>
        </w:rPr>
        <w:t>iz</w:t>
      </w:r>
      <w:r w:rsidR="005E5050">
        <w:rPr>
          <w:rFonts w:ascii="Tahoma" w:eastAsia="Frutiger" w:hAnsi="Tahoma" w:cs="Tahoma"/>
          <w:lang w:eastAsia="en-US"/>
        </w:rPr>
        <w:t xml:space="preserve"> </w:t>
      </w:r>
      <w:r w:rsidRPr="002E3650">
        <w:rPr>
          <w:rFonts w:ascii="Tahoma" w:eastAsia="Frutiger" w:hAnsi="Tahoma" w:cs="Tahoma"/>
          <w:lang w:eastAsia="en-US"/>
        </w:rPr>
        <w:t>okvirnega</w:t>
      </w:r>
      <w:r w:rsidR="005E5050">
        <w:rPr>
          <w:rFonts w:ascii="Tahoma" w:eastAsia="Frutiger" w:hAnsi="Tahoma" w:cs="Tahoma"/>
          <w:lang w:eastAsia="en-US"/>
        </w:rPr>
        <w:t xml:space="preserve"> </w:t>
      </w:r>
      <w:r w:rsidRPr="002E3650">
        <w:rPr>
          <w:rFonts w:ascii="Tahoma" w:eastAsia="Frutiger" w:hAnsi="Tahoma" w:cs="Tahoma"/>
          <w:lang w:eastAsia="en-US"/>
        </w:rPr>
        <w:t>sporazuma</w:t>
      </w:r>
      <w:r w:rsidR="005E5050">
        <w:rPr>
          <w:rFonts w:ascii="Tahoma" w:eastAsia="Frutiger" w:hAnsi="Tahoma" w:cs="Tahoma"/>
          <w:lang w:eastAsia="en-US"/>
        </w:rPr>
        <w:t xml:space="preserve"> </w:t>
      </w:r>
      <w:r w:rsidRPr="002E3650">
        <w:rPr>
          <w:rFonts w:ascii="Tahoma" w:eastAsia="Frutiger" w:hAnsi="Tahoma" w:cs="Tahoma"/>
          <w:lang w:eastAsia="en-US"/>
        </w:rPr>
        <w:t>in</w:t>
      </w:r>
      <w:r w:rsidR="005E5050">
        <w:rPr>
          <w:rFonts w:ascii="Tahoma" w:eastAsia="Frutiger" w:hAnsi="Tahoma" w:cs="Tahoma"/>
          <w:lang w:eastAsia="en-US"/>
        </w:rPr>
        <w:t xml:space="preserve"> </w:t>
      </w:r>
      <w:r w:rsidRPr="002E3650">
        <w:rPr>
          <w:rFonts w:ascii="Tahoma" w:eastAsia="Frutiger" w:hAnsi="Tahoma" w:cs="Tahoma"/>
          <w:lang w:eastAsia="en-US"/>
        </w:rPr>
        <w:t>ko</w:t>
      </w:r>
      <w:r w:rsidR="005E5050">
        <w:rPr>
          <w:rFonts w:ascii="Tahoma" w:eastAsia="Frutiger" w:hAnsi="Tahoma" w:cs="Tahoma"/>
          <w:lang w:eastAsia="en-US"/>
        </w:rPr>
        <w:t xml:space="preserve"> </w:t>
      </w:r>
      <w:r>
        <w:rPr>
          <w:rFonts w:ascii="Tahoma" w:eastAsia="Frutiger" w:hAnsi="Tahoma" w:cs="Tahoma"/>
          <w:lang w:eastAsia="en-US"/>
        </w:rPr>
        <w:t>naročnik</w:t>
      </w:r>
      <w:r w:rsidR="005E5050">
        <w:rPr>
          <w:rFonts w:ascii="Tahoma" w:eastAsia="Frutiger" w:hAnsi="Tahoma" w:cs="Tahoma"/>
          <w:lang w:eastAsia="en-US"/>
        </w:rPr>
        <w:t xml:space="preserve"> </w:t>
      </w:r>
      <w:r w:rsidRPr="002E3650">
        <w:rPr>
          <w:rFonts w:ascii="Tahoma" w:eastAsia="Frutiger" w:hAnsi="Tahoma" w:cs="Tahoma"/>
          <w:lang w:eastAsia="en-US"/>
        </w:rPr>
        <w:t>izda</w:t>
      </w:r>
      <w:r w:rsidR="005E5050">
        <w:rPr>
          <w:rFonts w:ascii="Tahoma" w:eastAsia="Frutiger" w:hAnsi="Tahoma" w:cs="Tahoma"/>
          <w:lang w:eastAsia="en-US"/>
        </w:rPr>
        <w:t xml:space="preserve"> </w:t>
      </w:r>
      <w:r w:rsidRPr="002E3650">
        <w:rPr>
          <w:rFonts w:ascii="Tahoma" w:eastAsia="Frutiger" w:hAnsi="Tahoma" w:cs="Tahoma"/>
          <w:lang w:eastAsia="en-US"/>
        </w:rPr>
        <w:t>pisno</w:t>
      </w:r>
      <w:r w:rsidR="005E5050">
        <w:rPr>
          <w:rFonts w:ascii="Tahoma" w:eastAsia="Frutiger" w:hAnsi="Tahoma" w:cs="Tahoma"/>
          <w:lang w:eastAsia="en-US"/>
        </w:rPr>
        <w:t xml:space="preserve"> </w:t>
      </w:r>
      <w:r w:rsidRPr="002E3650">
        <w:rPr>
          <w:rFonts w:ascii="Tahoma" w:eastAsia="Frutiger" w:hAnsi="Tahoma" w:cs="Tahoma"/>
          <w:lang w:eastAsia="en-US"/>
        </w:rPr>
        <w:t>soglasje</w:t>
      </w:r>
      <w:r w:rsidR="005E5050">
        <w:rPr>
          <w:rFonts w:ascii="Tahoma" w:eastAsia="Frutiger" w:hAnsi="Tahoma" w:cs="Tahoma"/>
          <w:lang w:eastAsia="en-US"/>
        </w:rPr>
        <w:t xml:space="preserve"> </w:t>
      </w:r>
      <w:r w:rsidRPr="002E3650">
        <w:rPr>
          <w:rFonts w:ascii="Tahoma" w:eastAsia="Frutiger" w:hAnsi="Tahoma" w:cs="Tahoma"/>
          <w:lang w:eastAsia="en-US"/>
        </w:rPr>
        <w:t>za</w:t>
      </w:r>
      <w:r w:rsidR="005E5050">
        <w:rPr>
          <w:rFonts w:ascii="Tahoma" w:eastAsia="Frutiger" w:hAnsi="Tahoma" w:cs="Tahoma"/>
          <w:lang w:eastAsia="en-US"/>
        </w:rPr>
        <w:t xml:space="preserve"> </w:t>
      </w:r>
      <w:r w:rsidRPr="002E3650">
        <w:rPr>
          <w:rFonts w:ascii="Tahoma" w:eastAsia="Frutiger" w:hAnsi="Tahoma" w:cs="Tahoma"/>
          <w:lang w:eastAsia="en-US"/>
        </w:rPr>
        <w:t>tak</w:t>
      </w:r>
      <w:r w:rsidR="005E5050">
        <w:rPr>
          <w:rFonts w:ascii="Tahoma" w:eastAsia="Frutiger" w:hAnsi="Tahoma" w:cs="Tahoma"/>
          <w:lang w:eastAsia="en-US"/>
        </w:rPr>
        <w:t xml:space="preserve"> </w:t>
      </w:r>
      <w:r w:rsidRPr="002E3650">
        <w:rPr>
          <w:rFonts w:ascii="Tahoma" w:eastAsia="Frutiger" w:hAnsi="Tahoma" w:cs="Tahoma"/>
          <w:lang w:eastAsia="en-US"/>
        </w:rPr>
        <w:t>prenos.</w:t>
      </w:r>
    </w:p>
    <w:p w14:paraId="02C67BF5" w14:textId="77777777" w:rsidR="00B22D78" w:rsidRPr="00A679F4" w:rsidRDefault="00B22D78" w:rsidP="004227B8">
      <w:pPr>
        <w:keepNext/>
        <w:keepLines/>
        <w:tabs>
          <w:tab w:val="left" w:pos="0"/>
          <w:tab w:val="left" w:pos="1418"/>
          <w:tab w:val="left" w:pos="1702"/>
        </w:tabs>
        <w:jc w:val="both"/>
        <w:rPr>
          <w:rFonts w:ascii="Tahoma" w:hAnsi="Tahoma" w:cs="Tahoma"/>
        </w:rPr>
      </w:pPr>
    </w:p>
    <w:p w14:paraId="138E1BE1"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lastRenderedPageBreak/>
        <w:t>člen</w:t>
      </w:r>
    </w:p>
    <w:p w14:paraId="4DD05138" w14:textId="77777777" w:rsidR="00B22D78" w:rsidRPr="00A679F4" w:rsidRDefault="00B22D78" w:rsidP="004227B8">
      <w:pPr>
        <w:keepNext/>
        <w:keepLines/>
        <w:rPr>
          <w:rFonts w:ascii="Tahoma" w:hAnsi="Tahoma" w:cs="Tahoma"/>
        </w:rPr>
      </w:pPr>
    </w:p>
    <w:p w14:paraId="4BC8B0F4" w14:textId="51FFD2EC" w:rsidR="00B22D78" w:rsidRPr="00A679F4" w:rsidRDefault="00B22D78" w:rsidP="004227B8">
      <w:pPr>
        <w:keepNext/>
        <w:keepLines/>
        <w:jc w:val="both"/>
        <w:rPr>
          <w:rFonts w:ascii="Tahoma" w:hAnsi="Tahoma" w:cs="Tahoma"/>
        </w:rPr>
      </w:pPr>
      <w:r w:rsidRPr="00A679F4">
        <w:rPr>
          <w:rFonts w:ascii="Tahoma" w:hAnsi="Tahoma" w:cs="Tahoma"/>
        </w:rPr>
        <w:t>Morebitne</w:t>
      </w:r>
      <w:r w:rsidR="005E5050">
        <w:rPr>
          <w:rFonts w:ascii="Tahoma" w:hAnsi="Tahoma" w:cs="Tahoma"/>
        </w:rPr>
        <w:t xml:space="preserve"> </w:t>
      </w:r>
      <w:r w:rsidRPr="00A679F4">
        <w:rPr>
          <w:rFonts w:ascii="Tahoma" w:hAnsi="Tahoma" w:cs="Tahoma"/>
        </w:rPr>
        <w:t>spremembe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dopolnitve</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veljajo</w:t>
      </w:r>
      <w:r w:rsidR="005E5050">
        <w:rPr>
          <w:rFonts w:ascii="Tahoma" w:hAnsi="Tahoma" w:cs="Tahoma"/>
        </w:rPr>
        <w:t xml:space="preserve"> </w:t>
      </w:r>
      <w:r w:rsidRPr="00A679F4">
        <w:rPr>
          <w:rFonts w:ascii="Tahoma" w:hAnsi="Tahoma" w:cs="Tahoma"/>
        </w:rPr>
        <w:t>samo</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pisni</w:t>
      </w:r>
      <w:r w:rsidR="005E5050">
        <w:rPr>
          <w:rFonts w:ascii="Tahoma" w:hAnsi="Tahoma" w:cs="Tahoma"/>
        </w:rPr>
        <w:t xml:space="preserve"> </w:t>
      </w:r>
      <w:r w:rsidRPr="00A679F4">
        <w:rPr>
          <w:rFonts w:ascii="Tahoma" w:hAnsi="Tahoma" w:cs="Tahoma"/>
        </w:rPr>
        <w:t>obliki</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Pr="00A679F4">
        <w:rPr>
          <w:rFonts w:ascii="Tahoma" w:hAnsi="Tahoma" w:cs="Tahoma"/>
        </w:rPr>
        <w:t>primeru,</w:t>
      </w:r>
      <w:r w:rsidR="005E5050">
        <w:rPr>
          <w:rFonts w:ascii="Tahoma" w:hAnsi="Tahoma" w:cs="Tahoma"/>
        </w:rPr>
        <w:t xml:space="preserve"> </w:t>
      </w:r>
      <w:r w:rsidRPr="00A679F4">
        <w:rPr>
          <w:rFonts w:ascii="Tahoma" w:hAnsi="Tahoma" w:cs="Tahoma"/>
        </w:rPr>
        <w:t>da</w:t>
      </w:r>
      <w:r w:rsidR="005E5050">
        <w:rPr>
          <w:rFonts w:ascii="Tahoma" w:hAnsi="Tahoma" w:cs="Tahoma"/>
        </w:rPr>
        <w:t xml:space="preserve"> </w:t>
      </w:r>
      <w:r w:rsidRPr="00A679F4">
        <w:rPr>
          <w:rFonts w:ascii="Tahoma" w:hAnsi="Tahoma" w:cs="Tahoma"/>
        </w:rPr>
        <w:t>jih</w:t>
      </w:r>
      <w:r w:rsidR="005E5050">
        <w:rPr>
          <w:rFonts w:ascii="Tahoma" w:hAnsi="Tahoma" w:cs="Tahoma"/>
        </w:rPr>
        <w:t xml:space="preserve"> </w:t>
      </w:r>
      <w:r w:rsidRPr="00A679F4">
        <w:rPr>
          <w:rFonts w:ascii="Tahoma" w:hAnsi="Tahoma" w:cs="Tahoma"/>
        </w:rPr>
        <w:t>podpišeta</w:t>
      </w:r>
      <w:r w:rsidR="005E5050">
        <w:rPr>
          <w:rFonts w:ascii="Tahoma" w:hAnsi="Tahoma" w:cs="Tahoma"/>
        </w:rPr>
        <w:t xml:space="preserve"> </w:t>
      </w:r>
      <w:r w:rsidRPr="00A679F4">
        <w:rPr>
          <w:rFonts w:ascii="Tahoma" w:hAnsi="Tahoma" w:cs="Tahoma"/>
        </w:rPr>
        <w:t>obe</w:t>
      </w:r>
      <w:r w:rsidR="005E5050">
        <w:rPr>
          <w:rFonts w:ascii="Tahoma" w:hAnsi="Tahoma" w:cs="Tahoma"/>
        </w:rPr>
        <w:t xml:space="preserve"> </w:t>
      </w:r>
      <w:r w:rsidRPr="00A679F4">
        <w:rPr>
          <w:rFonts w:ascii="Tahoma" w:hAnsi="Tahoma" w:cs="Tahoma"/>
        </w:rPr>
        <w:t>stranki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6D3951C9" w14:textId="77777777" w:rsidR="00B22D78" w:rsidRPr="00A679F4" w:rsidRDefault="00B22D78" w:rsidP="004227B8">
      <w:pPr>
        <w:keepNext/>
        <w:keepLines/>
        <w:rPr>
          <w:rFonts w:ascii="Tahoma" w:hAnsi="Tahoma" w:cs="Tahoma"/>
        </w:rPr>
      </w:pPr>
    </w:p>
    <w:p w14:paraId="4712D9B2" w14:textId="26E7FDEA" w:rsidR="00DD5363" w:rsidRDefault="00B22D78" w:rsidP="004227B8">
      <w:pPr>
        <w:keepNext/>
        <w:keepLines/>
        <w:tabs>
          <w:tab w:val="left" w:pos="567"/>
          <w:tab w:val="left" w:pos="1418"/>
          <w:tab w:val="left" w:pos="1702"/>
        </w:tabs>
        <w:jc w:val="both"/>
        <w:rPr>
          <w:rFonts w:ascii="Tahoma" w:hAnsi="Tahoma" w:cs="Tahoma"/>
        </w:rPr>
      </w:pPr>
      <w:r w:rsidRPr="00A679F4">
        <w:rPr>
          <w:rFonts w:ascii="Tahoma" w:hAnsi="Tahoma" w:cs="Tahoma"/>
        </w:rPr>
        <w:t>Če</w:t>
      </w:r>
      <w:r w:rsidR="005E5050">
        <w:rPr>
          <w:rFonts w:ascii="Tahoma" w:hAnsi="Tahoma" w:cs="Tahoma"/>
        </w:rPr>
        <w:t xml:space="preserve"> </w:t>
      </w:r>
      <w:r w:rsidRPr="00A679F4">
        <w:rPr>
          <w:rFonts w:ascii="Tahoma" w:hAnsi="Tahoma" w:cs="Tahoma"/>
        </w:rPr>
        <w:t>katerokoli</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določil</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ali</w:t>
      </w:r>
      <w:r w:rsidR="005E5050">
        <w:rPr>
          <w:rFonts w:ascii="Tahoma" w:hAnsi="Tahoma" w:cs="Tahoma"/>
        </w:rPr>
        <w:t xml:space="preserve"> </w:t>
      </w:r>
      <w:r w:rsidRPr="00A679F4">
        <w:rPr>
          <w:rFonts w:ascii="Tahoma" w:hAnsi="Tahoma" w:cs="Tahoma"/>
        </w:rPr>
        <w:t>postane</w:t>
      </w:r>
      <w:r w:rsidR="005E5050">
        <w:rPr>
          <w:rFonts w:ascii="Tahoma" w:hAnsi="Tahoma" w:cs="Tahoma"/>
        </w:rPr>
        <w:t xml:space="preserve"> </w:t>
      </w:r>
      <w:r w:rsidRPr="00A679F4">
        <w:rPr>
          <w:rFonts w:ascii="Tahoma" w:hAnsi="Tahoma" w:cs="Tahoma"/>
        </w:rPr>
        <w:t>neveljavno,</w:t>
      </w:r>
      <w:r w:rsidR="005E5050">
        <w:rPr>
          <w:rFonts w:ascii="Tahoma" w:hAnsi="Tahoma" w:cs="Tahoma"/>
        </w:rPr>
        <w:t xml:space="preserve"> </w:t>
      </w:r>
      <w:r w:rsidRPr="00A679F4">
        <w:rPr>
          <w:rFonts w:ascii="Tahoma" w:hAnsi="Tahoma" w:cs="Tahoma"/>
        </w:rPr>
        <w:t>to</w:t>
      </w:r>
      <w:r w:rsidR="005E5050">
        <w:rPr>
          <w:rFonts w:ascii="Tahoma" w:hAnsi="Tahoma" w:cs="Tahoma"/>
        </w:rPr>
        <w:t xml:space="preserve"> </w:t>
      </w:r>
      <w:r w:rsidRPr="00A679F4">
        <w:rPr>
          <w:rFonts w:ascii="Tahoma" w:hAnsi="Tahoma" w:cs="Tahoma"/>
        </w:rPr>
        <w:t>ne</w:t>
      </w:r>
      <w:r w:rsidR="005E5050">
        <w:rPr>
          <w:rFonts w:ascii="Tahoma" w:hAnsi="Tahoma" w:cs="Tahoma"/>
        </w:rPr>
        <w:t xml:space="preserve"> </w:t>
      </w:r>
      <w:r w:rsidRPr="00A679F4">
        <w:rPr>
          <w:rFonts w:ascii="Tahoma" w:hAnsi="Tahoma" w:cs="Tahoma"/>
        </w:rPr>
        <w:t>vpliva</w:t>
      </w:r>
      <w:r w:rsidR="005E5050">
        <w:rPr>
          <w:rFonts w:ascii="Tahoma" w:hAnsi="Tahoma" w:cs="Tahoma"/>
        </w:rPr>
        <w:t xml:space="preserve"> </w:t>
      </w:r>
      <w:r w:rsidRPr="00A679F4">
        <w:rPr>
          <w:rFonts w:ascii="Tahoma" w:hAnsi="Tahoma" w:cs="Tahoma"/>
        </w:rPr>
        <w:t>na</w:t>
      </w:r>
      <w:r w:rsidR="005E5050">
        <w:rPr>
          <w:rFonts w:ascii="Tahoma" w:hAnsi="Tahoma" w:cs="Tahoma"/>
        </w:rPr>
        <w:t xml:space="preserve"> </w:t>
      </w:r>
      <w:r w:rsidRPr="00A679F4">
        <w:rPr>
          <w:rFonts w:ascii="Tahoma" w:hAnsi="Tahoma" w:cs="Tahoma"/>
        </w:rPr>
        <w:t>ostala</w:t>
      </w:r>
      <w:r w:rsidR="005E5050">
        <w:rPr>
          <w:rFonts w:ascii="Tahoma" w:hAnsi="Tahoma" w:cs="Tahoma"/>
        </w:rPr>
        <w:t xml:space="preserve"> </w:t>
      </w:r>
      <w:r w:rsidRPr="00A679F4">
        <w:rPr>
          <w:rFonts w:ascii="Tahoma" w:hAnsi="Tahoma" w:cs="Tahoma"/>
        </w:rPr>
        <w:t>določila</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Neveljavno</w:t>
      </w:r>
      <w:r w:rsidR="005E5050">
        <w:rPr>
          <w:rFonts w:ascii="Tahoma" w:hAnsi="Tahoma" w:cs="Tahoma"/>
        </w:rPr>
        <w:t xml:space="preserve"> </w:t>
      </w:r>
      <w:r w:rsidRPr="00A679F4">
        <w:rPr>
          <w:rFonts w:ascii="Tahoma" w:hAnsi="Tahoma" w:cs="Tahoma"/>
        </w:rPr>
        <w:t>določilo</w:t>
      </w:r>
      <w:r w:rsidR="005E5050">
        <w:rPr>
          <w:rFonts w:ascii="Tahoma" w:hAnsi="Tahoma" w:cs="Tahoma"/>
        </w:rPr>
        <w:t xml:space="preserve"> </w:t>
      </w:r>
      <w:r w:rsidRPr="00A679F4">
        <w:rPr>
          <w:rFonts w:ascii="Tahoma" w:hAnsi="Tahoma" w:cs="Tahoma"/>
        </w:rPr>
        <w:t>se</w:t>
      </w:r>
      <w:r w:rsidR="005E5050">
        <w:rPr>
          <w:rFonts w:ascii="Tahoma" w:hAnsi="Tahoma" w:cs="Tahoma"/>
        </w:rPr>
        <w:t xml:space="preserve"> </w:t>
      </w:r>
      <w:r w:rsidRPr="00A679F4">
        <w:rPr>
          <w:rFonts w:ascii="Tahoma" w:hAnsi="Tahoma" w:cs="Tahoma"/>
        </w:rPr>
        <w:t>nadomesti</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veljavnim,</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mora</w:t>
      </w:r>
      <w:r w:rsidR="005E5050">
        <w:rPr>
          <w:rFonts w:ascii="Tahoma" w:hAnsi="Tahoma" w:cs="Tahoma"/>
        </w:rPr>
        <w:t xml:space="preserve"> </w:t>
      </w:r>
      <w:r w:rsidRPr="00A679F4">
        <w:rPr>
          <w:rFonts w:ascii="Tahoma" w:hAnsi="Tahoma" w:cs="Tahoma"/>
        </w:rPr>
        <w:t>čim</w:t>
      </w:r>
      <w:r w:rsidR="005E5050">
        <w:rPr>
          <w:rFonts w:ascii="Tahoma" w:hAnsi="Tahoma" w:cs="Tahoma"/>
        </w:rPr>
        <w:t xml:space="preserve"> </w:t>
      </w:r>
      <w:r w:rsidRPr="00A679F4">
        <w:rPr>
          <w:rFonts w:ascii="Tahoma" w:hAnsi="Tahoma" w:cs="Tahoma"/>
        </w:rPr>
        <w:t>bolj</w:t>
      </w:r>
      <w:r w:rsidR="005E5050">
        <w:rPr>
          <w:rFonts w:ascii="Tahoma" w:hAnsi="Tahoma" w:cs="Tahoma"/>
        </w:rPr>
        <w:t xml:space="preserve"> </w:t>
      </w:r>
      <w:r w:rsidRPr="00A679F4">
        <w:rPr>
          <w:rFonts w:ascii="Tahoma" w:hAnsi="Tahoma" w:cs="Tahoma"/>
        </w:rPr>
        <w:t>ustrezati</w:t>
      </w:r>
      <w:r w:rsidR="005E5050">
        <w:rPr>
          <w:rFonts w:ascii="Tahoma" w:hAnsi="Tahoma" w:cs="Tahoma"/>
        </w:rPr>
        <w:t xml:space="preserve"> </w:t>
      </w:r>
      <w:r w:rsidRPr="00A679F4">
        <w:rPr>
          <w:rFonts w:ascii="Tahoma" w:hAnsi="Tahoma" w:cs="Tahoma"/>
        </w:rPr>
        <w:t>namenu,</w:t>
      </w:r>
      <w:r w:rsidR="005E5050">
        <w:rPr>
          <w:rFonts w:ascii="Tahoma" w:hAnsi="Tahoma" w:cs="Tahoma"/>
        </w:rPr>
        <w:t xml:space="preserve"> </w:t>
      </w:r>
      <w:r w:rsidRPr="00A679F4">
        <w:rPr>
          <w:rFonts w:ascii="Tahoma" w:hAnsi="Tahoma" w:cs="Tahoma"/>
        </w:rPr>
        <w:t>ki</w:t>
      </w:r>
      <w:r w:rsidR="005E5050">
        <w:rPr>
          <w:rFonts w:ascii="Tahoma" w:hAnsi="Tahoma" w:cs="Tahoma"/>
        </w:rPr>
        <w:t xml:space="preserve"> </w:t>
      </w:r>
      <w:r w:rsidRPr="00A679F4">
        <w:rPr>
          <w:rFonts w:ascii="Tahoma" w:hAnsi="Tahoma" w:cs="Tahoma"/>
        </w:rPr>
        <w:t>sta</w:t>
      </w:r>
      <w:r w:rsidR="005E5050">
        <w:rPr>
          <w:rFonts w:ascii="Tahoma" w:hAnsi="Tahoma" w:cs="Tahoma"/>
        </w:rPr>
        <w:t xml:space="preserve"> </w:t>
      </w:r>
      <w:r w:rsidRPr="00A679F4">
        <w:rPr>
          <w:rFonts w:ascii="Tahoma" w:hAnsi="Tahoma" w:cs="Tahoma"/>
        </w:rPr>
        <w:t>ga</w:t>
      </w:r>
      <w:r w:rsidR="005E5050">
        <w:rPr>
          <w:rFonts w:ascii="Tahoma" w:hAnsi="Tahoma" w:cs="Tahoma"/>
        </w:rPr>
        <w:t xml:space="preserve"> </w:t>
      </w:r>
      <w:r w:rsidRPr="00A679F4">
        <w:rPr>
          <w:rFonts w:ascii="Tahoma" w:hAnsi="Tahoma" w:cs="Tahoma"/>
        </w:rPr>
        <w:t>želeli</w:t>
      </w:r>
      <w:r w:rsidR="005E5050">
        <w:rPr>
          <w:rFonts w:ascii="Tahoma" w:hAnsi="Tahoma" w:cs="Tahoma"/>
        </w:rPr>
        <w:t xml:space="preserve"> </w:t>
      </w:r>
      <w:r w:rsidRPr="00A679F4">
        <w:rPr>
          <w:rFonts w:ascii="Tahoma" w:hAnsi="Tahoma" w:cs="Tahoma"/>
        </w:rPr>
        <w:t>doseči</w:t>
      </w:r>
      <w:r w:rsidR="005E5050">
        <w:rPr>
          <w:rFonts w:ascii="Tahoma" w:hAnsi="Tahoma" w:cs="Tahoma"/>
        </w:rPr>
        <w:t xml:space="preserve"> </w:t>
      </w:r>
      <w:r w:rsidRPr="00A679F4">
        <w:rPr>
          <w:rFonts w:ascii="Tahoma" w:hAnsi="Tahoma" w:cs="Tahoma"/>
        </w:rPr>
        <w:t>stranki</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r w:rsidR="005E5050">
        <w:rPr>
          <w:rFonts w:ascii="Tahoma" w:hAnsi="Tahoma" w:cs="Tahoma"/>
        </w:rPr>
        <w:t xml:space="preserve"> </w:t>
      </w:r>
      <w:r w:rsidRPr="00A679F4">
        <w:rPr>
          <w:rFonts w:ascii="Tahoma" w:hAnsi="Tahoma" w:cs="Tahoma"/>
        </w:rPr>
        <w:t>z</w:t>
      </w:r>
      <w:r w:rsidR="005E5050">
        <w:rPr>
          <w:rFonts w:ascii="Tahoma" w:hAnsi="Tahoma" w:cs="Tahoma"/>
        </w:rPr>
        <w:t xml:space="preserve"> </w:t>
      </w:r>
      <w:r w:rsidRPr="00A679F4">
        <w:rPr>
          <w:rFonts w:ascii="Tahoma" w:hAnsi="Tahoma" w:cs="Tahoma"/>
        </w:rPr>
        <w:t>neveljavnim</w:t>
      </w:r>
      <w:r w:rsidR="005E5050">
        <w:rPr>
          <w:rFonts w:ascii="Tahoma" w:hAnsi="Tahoma" w:cs="Tahoma"/>
        </w:rPr>
        <w:t xml:space="preserve"> </w:t>
      </w:r>
      <w:r w:rsidRPr="00A679F4">
        <w:rPr>
          <w:rFonts w:ascii="Tahoma" w:hAnsi="Tahoma" w:cs="Tahoma"/>
        </w:rPr>
        <w:t>določilom.</w:t>
      </w:r>
    </w:p>
    <w:p w14:paraId="76330C17" w14:textId="77777777" w:rsidR="00DD5363" w:rsidRDefault="00DD5363" w:rsidP="004227B8">
      <w:pPr>
        <w:keepNext/>
        <w:keepLines/>
        <w:tabs>
          <w:tab w:val="left" w:pos="567"/>
          <w:tab w:val="left" w:pos="1418"/>
          <w:tab w:val="left" w:pos="1702"/>
        </w:tabs>
        <w:jc w:val="both"/>
        <w:rPr>
          <w:rFonts w:ascii="Tahoma" w:hAnsi="Tahoma" w:cs="Tahoma"/>
        </w:rPr>
      </w:pPr>
    </w:p>
    <w:p w14:paraId="500A15CB" w14:textId="52093BD0" w:rsidR="00DD5363" w:rsidRPr="00DD5363" w:rsidRDefault="00DD5363" w:rsidP="004227B8">
      <w:pPr>
        <w:keepNext/>
        <w:keepLines/>
        <w:tabs>
          <w:tab w:val="left" w:pos="567"/>
          <w:tab w:val="left" w:pos="1418"/>
          <w:tab w:val="left" w:pos="1702"/>
        </w:tabs>
        <w:jc w:val="both"/>
        <w:rPr>
          <w:rFonts w:ascii="Tahoma" w:hAnsi="Tahoma" w:cs="Tahoma"/>
        </w:rPr>
      </w:pPr>
      <w:r>
        <w:rPr>
          <w:rFonts w:ascii="Tahoma" w:hAnsi="Tahoma" w:cs="Tahoma"/>
        </w:rPr>
        <w:t>S</w:t>
      </w:r>
      <w:r w:rsidRPr="00DD5363">
        <w:rPr>
          <w:rFonts w:ascii="Tahoma" w:hAnsi="Tahoma" w:cs="Tahoma"/>
        </w:rPr>
        <w:t>tranki</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005E5050">
        <w:rPr>
          <w:rFonts w:ascii="Tahoma" w:hAnsi="Tahoma" w:cs="Tahoma"/>
        </w:rPr>
        <w:t xml:space="preserve"> </w:t>
      </w:r>
      <w:r w:rsidRPr="00DD5363">
        <w:rPr>
          <w:rFonts w:ascii="Tahoma" w:hAnsi="Tahoma" w:cs="Tahoma"/>
        </w:rPr>
        <w:t>sta</w:t>
      </w:r>
      <w:r w:rsidR="005E5050">
        <w:rPr>
          <w:rFonts w:ascii="Tahoma" w:hAnsi="Tahoma" w:cs="Tahoma"/>
        </w:rPr>
        <w:t xml:space="preserve"> </w:t>
      </w:r>
      <w:r w:rsidRPr="00DD5363">
        <w:rPr>
          <w:rFonts w:ascii="Tahoma" w:hAnsi="Tahoma" w:cs="Tahoma"/>
        </w:rPr>
        <w:t>sporazumni,</w:t>
      </w:r>
      <w:r w:rsidR="005E5050">
        <w:rPr>
          <w:rFonts w:ascii="Tahoma" w:hAnsi="Tahoma" w:cs="Tahoma"/>
        </w:rPr>
        <w:t xml:space="preserve"> </w:t>
      </w:r>
      <w:r w:rsidRPr="00DD5363">
        <w:rPr>
          <w:rFonts w:ascii="Tahoma" w:hAnsi="Tahoma" w:cs="Tahoma"/>
        </w:rPr>
        <w:t>da</w:t>
      </w:r>
      <w:r w:rsidR="005E5050">
        <w:rPr>
          <w:rFonts w:ascii="Tahoma" w:hAnsi="Tahoma" w:cs="Tahoma"/>
        </w:rPr>
        <w:t xml:space="preserve"> </w:t>
      </w:r>
      <w:r w:rsidRPr="00DD5363">
        <w:rPr>
          <w:rFonts w:ascii="Tahoma" w:hAnsi="Tahoma" w:cs="Tahoma"/>
        </w:rPr>
        <w:t>se</w:t>
      </w:r>
      <w:r w:rsidR="005E5050">
        <w:rPr>
          <w:rFonts w:ascii="Tahoma" w:hAnsi="Tahoma" w:cs="Tahoma"/>
        </w:rPr>
        <w:t xml:space="preserve"> </w:t>
      </w:r>
      <w:r w:rsidRPr="00DD5363">
        <w:rPr>
          <w:rFonts w:ascii="Tahoma" w:hAnsi="Tahoma" w:cs="Tahoma"/>
        </w:rPr>
        <w:t>katerikoli</w:t>
      </w:r>
      <w:r w:rsidR="005E5050">
        <w:rPr>
          <w:rFonts w:ascii="Tahoma" w:hAnsi="Tahoma" w:cs="Tahoma"/>
        </w:rPr>
        <w:t xml:space="preserve"> </w:t>
      </w:r>
      <w:r w:rsidRPr="00DD5363">
        <w:rPr>
          <w:rFonts w:ascii="Tahoma" w:hAnsi="Tahoma" w:cs="Tahoma"/>
        </w:rPr>
        <w:t>rok</w:t>
      </w:r>
      <w:r w:rsidR="005E5050">
        <w:rPr>
          <w:rFonts w:ascii="Tahoma" w:hAnsi="Tahoma" w:cs="Tahoma"/>
        </w:rPr>
        <w:t xml:space="preserve"> </w:t>
      </w:r>
      <w:r w:rsidRPr="00DD5363">
        <w:rPr>
          <w:rFonts w:ascii="Tahoma" w:hAnsi="Tahoma" w:cs="Tahoma"/>
        </w:rPr>
        <w:t>iz</w:t>
      </w:r>
      <w:r w:rsidR="005E5050">
        <w:rPr>
          <w:rFonts w:ascii="Tahoma" w:hAnsi="Tahoma" w:cs="Tahoma"/>
        </w:rPr>
        <w:t xml:space="preserve"> </w:t>
      </w:r>
      <w:r>
        <w:rPr>
          <w:rFonts w:ascii="Tahoma" w:hAnsi="Tahoma" w:cs="Tahoma"/>
        </w:rPr>
        <w:t>okvirnega</w:t>
      </w:r>
      <w:r w:rsidR="005E5050">
        <w:rPr>
          <w:rFonts w:ascii="Tahoma" w:hAnsi="Tahoma" w:cs="Tahoma"/>
        </w:rPr>
        <w:t xml:space="preserve"> </w:t>
      </w:r>
      <w:r>
        <w:rPr>
          <w:rFonts w:ascii="Tahoma" w:hAnsi="Tahoma" w:cs="Tahoma"/>
        </w:rPr>
        <w:t>sporazuma</w:t>
      </w:r>
      <w:r w:rsidRPr="00DD5363">
        <w:rPr>
          <w:rFonts w:ascii="Tahoma" w:hAnsi="Tahoma" w:cs="Tahoma"/>
        </w:rPr>
        <w:t>,</w:t>
      </w:r>
      <w:r w:rsidR="005E5050">
        <w:rPr>
          <w:rFonts w:ascii="Tahoma" w:hAnsi="Tahoma" w:cs="Tahoma"/>
        </w:rPr>
        <w:t xml:space="preserve"> </w:t>
      </w:r>
      <w:r w:rsidRPr="00DD5363">
        <w:rPr>
          <w:rFonts w:ascii="Tahoma" w:hAnsi="Tahoma" w:cs="Tahoma"/>
        </w:rPr>
        <w:t>če</w:t>
      </w:r>
      <w:r w:rsidR="005E5050">
        <w:rPr>
          <w:rFonts w:ascii="Tahoma" w:hAnsi="Tahoma" w:cs="Tahoma"/>
        </w:rPr>
        <w:t xml:space="preserve"> </w:t>
      </w:r>
      <w:r w:rsidRPr="00DD5363">
        <w:rPr>
          <w:rFonts w:ascii="Tahoma" w:hAnsi="Tahoma" w:cs="Tahoma"/>
        </w:rPr>
        <w:t>se</w:t>
      </w:r>
      <w:r w:rsidR="005E5050">
        <w:rPr>
          <w:rFonts w:ascii="Tahoma" w:hAnsi="Tahoma" w:cs="Tahoma"/>
        </w:rPr>
        <w:t xml:space="preserve"> </w:t>
      </w:r>
      <w:r w:rsidRPr="00DD5363">
        <w:rPr>
          <w:rFonts w:ascii="Tahoma" w:hAnsi="Tahoma" w:cs="Tahoma"/>
        </w:rPr>
        <w:t>le-ta</w:t>
      </w:r>
      <w:r w:rsidR="005E5050">
        <w:rPr>
          <w:rFonts w:ascii="Tahoma" w:hAnsi="Tahoma" w:cs="Tahoma"/>
        </w:rPr>
        <w:t xml:space="preserve"> </w:t>
      </w:r>
      <w:r w:rsidRPr="00DD5363">
        <w:rPr>
          <w:rFonts w:ascii="Tahoma" w:hAnsi="Tahoma" w:cs="Tahoma"/>
        </w:rPr>
        <w:t>izteče</w:t>
      </w:r>
      <w:r w:rsidR="005E5050">
        <w:rPr>
          <w:rFonts w:ascii="Tahoma" w:hAnsi="Tahoma" w:cs="Tahoma"/>
        </w:rPr>
        <w:t xml:space="preserve"> </w:t>
      </w:r>
      <w:r w:rsidRPr="00DD5363">
        <w:rPr>
          <w:rFonts w:ascii="Tahoma" w:hAnsi="Tahoma" w:cs="Tahoma"/>
        </w:rPr>
        <w:t>na</w:t>
      </w:r>
      <w:r w:rsidR="005E5050">
        <w:rPr>
          <w:rFonts w:ascii="Tahoma" w:hAnsi="Tahoma" w:cs="Tahoma"/>
        </w:rPr>
        <w:t xml:space="preserve"> </w:t>
      </w:r>
      <w:r w:rsidRPr="00DD5363">
        <w:rPr>
          <w:rFonts w:ascii="Tahoma" w:hAnsi="Tahoma" w:cs="Tahoma"/>
        </w:rPr>
        <w:t>soboto,</w:t>
      </w:r>
      <w:r w:rsidR="005E5050">
        <w:rPr>
          <w:rFonts w:ascii="Tahoma" w:hAnsi="Tahoma" w:cs="Tahoma"/>
        </w:rPr>
        <w:t xml:space="preserve"> </w:t>
      </w:r>
      <w:r w:rsidRPr="00DD5363">
        <w:rPr>
          <w:rFonts w:ascii="Tahoma" w:hAnsi="Tahoma" w:cs="Tahoma"/>
        </w:rPr>
        <w:t>nedeljo,</w:t>
      </w:r>
      <w:r w:rsidR="005E5050">
        <w:rPr>
          <w:rFonts w:ascii="Tahoma" w:hAnsi="Tahoma" w:cs="Tahoma"/>
        </w:rPr>
        <w:t xml:space="preserve"> </w:t>
      </w:r>
      <w:r w:rsidRPr="00DD5363">
        <w:rPr>
          <w:rFonts w:ascii="Tahoma" w:hAnsi="Tahoma" w:cs="Tahoma"/>
        </w:rPr>
        <w:t>praznik</w:t>
      </w:r>
      <w:r w:rsidR="005E5050">
        <w:rPr>
          <w:rFonts w:ascii="Tahoma" w:hAnsi="Tahoma" w:cs="Tahoma"/>
        </w:rPr>
        <w:t xml:space="preserve"> </w:t>
      </w:r>
      <w:r w:rsidRPr="00DD5363">
        <w:rPr>
          <w:rFonts w:ascii="Tahoma" w:hAnsi="Tahoma" w:cs="Tahoma"/>
        </w:rPr>
        <w:t>ali</w:t>
      </w:r>
      <w:r w:rsidR="005E5050">
        <w:rPr>
          <w:rFonts w:ascii="Tahoma" w:hAnsi="Tahoma" w:cs="Tahoma"/>
        </w:rPr>
        <w:t xml:space="preserve"> </w:t>
      </w:r>
      <w:r w:rsidRPr="00DD5363">
        <w:rPr>
          <w:rFonts w:ascii="Tahoma" w:hAnsi="Tahoma" w:cs="Tahoma"/>
        </w:rPr>
        <w:t>drug</w:t>
      </w:r>
      <w:r w:rsidR="005E5050">
        <w:rPr>
          <w:rFonts w:ascii="Tahoma" w:hAnsi="Tahoma" w:cs="Tahoma"/>
        </w:rPr>
        <w:t xml:space="preserve"> </w:t>
      </w:r>
      <w:r w:rsidRPr="00DD5363">
        <w:rPr>
          <w:rFonts w:ascii="Tahoma" w:hAnsi="Tahoma" w:cs="Tahoma"/>
        </w:rPr>
        <w:t>dela</w:t>
      </w:r>
      <w:r w:rsidR="005E5050">
        <w:rPr>
          <w:rFonts w:ascii="Tahoma" w:hAnsi="Tahoma" w:cs="Tahoma"/>
        </w:rPr>
        <w:t xml:space="preserve"> </w:t>
      </w:r>
      <w:r w:rsidRPr="00DD5363">
        <w:rPr>
          <w:rFonts w:ascii="Tahoma" w:hAnsi="Tahoma" w:cs="Tahoma"/>
        </w:rPr>
        <w:t>prosti</w:t>
      </w:r>
      <w:r w:rsidR="005E5050">
        <w:rPr>
          <w:rFonts w:ascii="Tahoma" w:hAnsi="Tahoma" w:cs="Tahoma"/>
        </w:rPr>
        <w:t xml:space="preserve"> </w:t>
      </w:r>
      <w:r w:rsidRPr="00DD5363">
        <w:rPr>
          <w:rFonts w:ascii="Tahoma" w:hAnsi="Tahoma" w:cs="Tahoma"/>
        </w:rPr>
        <w:t>dan</w:t>
      </w:r>
      <w:r w:rsidR="005E5050">
        <w:rPr>
          <w:rFonts w:ascii="Tahoma" w:hAnsi="Tahoma" w:cs="Tahoma"/>
        </w:rPr>
        <w:t xml:space="preserve"> </w:t>
      </w:r>
      <w:r w:rsidRPr="00DD5363">
        <w:rPr>
          <w:rFonts w:ascii="Tahoma" w:hAnsi="Tahoma" w:cs="Tahoma"/>
        </w:rPr>
        <w:t>v</w:t>
      </w:r>
      <w:r w:rsidR="005E5050">
        <w:rPr>
          <w:rFonts w:ascii="Tahoma" w:hAnsi="Tahoma" w:cs="Tahoma"/>
        </w:rPr>
        <w:t xml:space="preserve"> </w:t>
      </w:r>
      <w:r w:rsidRPr="00DD5363">
        <w:rPr>
          <w:rFonts w:ascii="Tahoma" w:hAnsi="Tahoma" w:cs="Tahoma"/>
        </w:rPr>
        <w:t>Republiki</w:t>
      </w:r>
      <w:r w:rsidR="005E5050">
        <w:rPr>
          <w:rFonts w:ascii="Tahoma" w:hAnsi="Tahoma" w:cs="Tahoma"/>
        </w:rPr>
        <w:t xml:space="preserve"> </w:t>
      </w:r>
      <w:r w:rsidRPr="00DD5363">
        <w:rPr>
          <w:rFonts w:ascii="Tahoma" w:hAnsi="Tahoma" w:cs="Tahoma"/>
        </w:rPr>
        <w:t>Sloveniji</w:t>
      </w:r>
      <w:r w:rsidR="005E5050">
        <w:rPr>
          <w:rFonts w:ascii="Tahoma" w:hAnsi="Tahoma" w:cs="Tahoma"/>
        </w:rPr>
        <w:t xml:space="preserve"> </w:t>
      </w:r>
      <w:r w:rsidRPr="00DD5363">
        <w:rPr>
          <w:rFonts w:ascii="Tahoma" w:hAnsi="Tahoma" w:cs="Tahoma"/>
        </w:rPr>
        <w:t>po</w:t>
      </w:r>
      <w:r w:rsidR="005E5050">
        <w:rPr>
          <w:rFonts w:ascii="Tahoma" w:hAnsi="Tahoma" w:cs="Tahoma"/>
        </w:rPr>
        <w:t xml:space="preserve"> </w:t>
      </w:r>
      <w:r w:rsidRPr="00DD5363">
        <w:rPr>
          <w:rFonts w:ascii="Tahoma" w:hAnsi="Tahoma" w:cs="Tahoma"/>
        </w:rPr>
        <w:t>zakonu,</w:t>
      </w:r>
      <w:r w:rsidR="005E5050">
        <w:rPr>
          <w:rFonts w:ascii="Tahoma" w:hAnsi="Tahoma" w:cs="Tahoma"/>
        </w:rPr>
        <w:t xml:space="preserve"> </w:t>
      </w:r>
      <w:r w:rsidRPr="00DD5363">
        <w:rPr>
          <w:rFonts w:ascii="Tahoma" w:hAnsi="Tahoma" w:cs="Tahoma"/>
        </w:rPr>
        <w:t>prenese</w:t>
      </w:r>
      <w:r w:rsidR="005E5050">
        <w:rPr>
          <w:rFonts w:ascii="Tahoma" w:hAnsi="Tahoma" w:cs="Tahoma"/>
        </w:rPr>
        <w:t xml:space="preserve"> </w:t>
      </w:r>
      <w:r w:rsidRPr="00DD5363">
        <w:rPr>
          <w:rFonts w:ascii="Tahoma" w:hAnsi="Tahoma" w:cs="Tahoma"/>
        </w:rPr>
        <w:t>na</w:t>
      </w:r>
      <w:r w:rsidR="005E5050">
        <w:rPr>
          <w:rFonts w:ascii="Tahoma" w:hAnsi="Tahoma" w:cs="Tahoma"/>
        </w:rPr>
        <w:t xml:space="preserve"> </w:t>
      </w:r>
      <w:r w:rsidRPr="00DD5363">
        <w:rPr>
          <w:rFonts w:ascii="Tahoma" w:hAnsi="Tahoma" w:cs="Tahoma"/>
        </w:rPr>
        <w:t>prvi</w:t>
      </w:r>
      <w:r w:rsidR="005E5050">
        <w:rPr>
          <w:rFonts w:ascii="Tahoma" w:hAnsi="Tahoma" w:cs="Tahoma"/>
        </w:rPr>
        <w:t xml:space="preserve"> </w:t>
      </w:r>
      <w:r w:rsidRPr="00DD5363">
        <w:rPr>
          <w:rFonts w:ascii="Tahoma" w:hAnsi="Tahoma" w:cs="Tahoma"/>
        </w:rPr>
        <w:t>naslednji</w:t>
      </w:r>
      <w:r w:rsidR="005E5050">
        <w:rPr>
          <w:rFonts w:ascii="Tahoma" w:hAnsi="Tahoma" w:cs="Tahoma"/>
        </w:rPr>
        <w:t xml:space="preserve"> </w:t>
      </w:r>
      <w:r w:rsidRPr="00DD5363">
        <w:rPr>
          <w:rFonts w:ascii="Tahoma" w:hAnsi="Tahoma" w:cs="Tahoma"/>
        </w:rPr>
        <w:t>delovni</w:t>
      </w:r>
      <w:r w:rsidR="005E5050">
        <w:rPr>
          <w:rFonts w:ascii="Tahoma" w:hAnsi="Tahoma" w:cs="Tahoma"/>
        </w:rPr>
        <w:t xml:space="preserve"> </w:t>
      </w:r>
      <w:r w:rsidRPr="00DD5363">
        <w:rPr>
          <w:rFonts w:ascii="Tahoma" w:hAnsi="Tahoma" w:cs="Tahoma"/>
        </w:rPr>
        <w:t>dan.</w:t>
      </w:r>
    </w:p>
    <w:p w14:paraId="60866B48" w14:textId="77777777" w:rsidR="00B22D78" w:rsidRPr="00A679F4" w:rsidRDefault="00B22D78" w:rsidP="004227B8">
      <w:pPr>
        <w:keepNext/>
        <w:keepLines/>
        <w:rPr>
          <w:rFonts w:ascii="Tahoma" w:hAnsi="Tahoma" w:cs="Tahoma"/>
          <w:color w:val="000000"/>
        </w:rPr>
      </w:pPr>
    </w:p>
    <w:p w14:paraId="1FCE803A" w14:textId="77777777" w:rsidR="00B22D78" w:rsidRPr="00A679F4" w:rsidRDefault="00B22D78" w:rsidP="004227B8">
      <w:pPr>
        <w:keepNext/>
        <w:keepLines/>
        <w:numPr>
          <w:ilvl w:val="0"/>
          <w:numId w:val="14"/>
        </w:numPr>
        <w:ind w:left="426" w:hanging="426"/>
        <w:jc w:val="center"/>
        <w:rPr>
          <w:rFonts w:ascii="Tahoma" w:hAnsi="Tahoma" w:cs="Tahoma"/>
          <w:color w:val="000000"/>
        </w:rPr>
      </w:pPr>
      <w:r w:rsidRPr="00A679F4">
        <w:rPr>
          <w:rFonts w:ascii="Tahoma" w:hAnsi="Tahoma" w:cs="Tahoma"/>
          <w:color w:val="000000"/>
        </w:rPr>
        <w:t>člen</w:t>
      </w:r>
    </w:p>
    <w:p w14:paraId="5019E718" w14:textId="77777777" w:rsidR="00B22D78" w:rsidRPr="00A679F4" w:rsidRDefault="00B22D78" w:rsidP="004227B8">
      <w:pPr>
        <w:keepNext/>
        <w:keepLines/>
        <w:ind w:left="426"/>
        <w:jc w:val="both"/>
        <w:rPr>
          <w:rFonts w:ascii="Tahoma" w:hAnsi="Tahoma" w:cs="Tahoma"/>
          <w:sz w:val="18"/>
        </w:rPr>
      </w:pPr>
    </w:p>
    <w:p w14:paraId="0CC35C23" w14:textId="58918733" w:rsidR="00B22D78" w:rsidRPr="00A679F4" w:rsidRDefault="00B22D78" w:rsidP="004227B8">
      <w:pPr>
        <w:keepNext/>
        <w:keepLines/>
        <w:jc w:val="both"/>
        <w:rPr>
          <w:rFonts w:ascii="Tahoma" w:hAnsi="Tahoma" w:cs="Tahoma"/>
        </w:rPr>
      </w:pPr>
      <w:r w:rsidRPr="00A679F4">
        <w:rPr>
          <w:rFonts w:ascii="Tahoma" w:hAnsi="Tahoma" w:cs="Tahoma"/>
        </w:rPr>
        <w:t>Priloge</w:t>
      </w:r>
      <w:r w:rsidR="005E5050">
        <w:rPr>
          <w:rFonts w:ascii="Tahoma" w:hAnsi="Tahoma" w:cs="Tahoma"/>
        </w:rPr>
        <w:t xml:space="preserve"> </w:t>
      </w:r>
      <w:r w:rsidRPr="00A679F4">
        <w:rPr>
          <w:rFonts w:ascii="Tahoma" w:hAnsi="Tahoma" w:cs="Tahoma"/>
        </w:rPr>
        <w:t>so</w:t>
      </w:r>
      <w:r w:rsidR="005E5050">
        <w:rPr>
          <w:rFonts w:ascii="Tahoma" w:hAnsi="Tahoma" w:cs="Tahoma"/>
        </w:rPr>
        <w:t xml:space="preserve"> </w:t>
      </w:r>
      <w:r w:rsidRPr="00A679F4">
        <w:rPr>
          <w:rFonts w:ascii="Tahoma" w:hAnsi="Tahoma" w:cs="Tahoma"/>
        </w:rPr>
        <w:t>neločljivi</w:t>
      </w:r>
      <w:r w:rsidR="005E5050">
        <w:rPr>
          <w:rFonts w:ascii="Tahoma" w:hAnsi="Tahoma" w:cs="Tahoma"/>
        </w:rPr>
        <w:t xml:space="preserve"> </w:t>
      </w:r>
      <w:r w:rsidRPr="00A679F4">
        <w:rPr>
          <w:rFonts w:ascii="Tahoma" w:hAnsi="Tahoma" w:cs="Tahoma"/>
        </w:rPr>
        <w:t>sestavni</w:t>
      </w:r>
      <w:r w:rsidR="005E5050">
        <w:rPr>
          <w:rFonts w:ascii="Tahoma" w:hAnsi="Tahoma" w:cs="Tahoma"/>
        </w:rPr>
        <w:t xml:space="preserve"> </w:t>
      </w:r>
      <w:r w:rsidRPr="00A679F4">
        <w:rPr>
          <w:rFonts w:ascii="Tahoma" w:hAnsi="Tahoma" w:cs="Tahoma"/>
        </w:rPr>
        <w:t>del</w:t>
      </w:r>
      <w:r w:rsidR="005E5050">
        <w:rPr>
          <w:rFonts w:ascii="Tahoma" w:hAnsi="Tahoma" w:cs="Tahoma"/>
        </w:rPr>
        <w:t xml:space="preserve"> </w:t>
      </w:r>
      <w:r w:rsidRPr="00A679F4">
        <w:rPr>
          <w:rFonts w:ascii="Tahoma" w:hAnsi="Tahoma" w:cs="Tahoma"/>
        </w:rPr>
        <w:t>okvirnega</w:t>
      </w:r>
      <w:r w:rsidR="005E5050">
        <w:rPr>
          <w:rFonts w:ascii="Tahoma" w:hAnsi="Tahoma" w:cs="Tahoma"/>
        </w:rPr>
        <w:t xml:space="preserve"> </w:t>
      </w:r>
      <w:r w:rsidRPr="00A679F4">
        <w:rPr>
          <w:rFonts w:ascii="Tahoma" w:hAnsi="Tahoma" w:cs="Tahoma"/>
        </w:rPr>
        <w:t>sporazuma.</w:t>
      </w:r>
    </w:p>
    <w:p w14:paraId="2D89AAA2" w14:textId="554564C0" w:rsidR="00B22D78" w:rsidRPr="00A679F4" w:rsidRDefault="00B22D78" w:rsidP="004227B8">
      <w:pPr>
        <w:keepNext/>
        <w:keepLines/>
        <w:tabs>
          <w:tab w:val="left" w:pos="4820"/>
        </w:tabs>
        <w:jc w:val="both"/>
        <w:rPr>
          <w:rFonts w:ascii="Tahoma" w:hAnsi="Tahoma" w:cs="Tahoma"/>
          <w:bCs/>
        </w:rPr>
      </w:pPr>
    </w:p>
    <w:p w14:paraId="6236F59C" w14:textId="05DB4D95" w:rsidR="0010280A" w:rsidRPr="00A679F4" w:rsidRDefault="0010280A" w:rsidP="004227B8">
      <w:pPr>
        <w:keepNext/>
        <w:keepLines/>
        <w:numPr>
          <w:ilvl w:val="0"/>
          <w:numId w:val="14"/>
        </w:numPr>
        <w:ind w:left="426" w:hanging="426"/>
        <w:jc w:val="center"/>
        <w:rPr>
          <w:rFonts w:ascii="Tahoma" w:hAnsi="Tahoma" w:cs="Tahoma"/>
          <w:bCs/>
        </w:rPr>
      </w:pPr>
      <w:r w:rsidRPr="00A679F4">
        <w:rPr>
          <w:rFonts w:ascii="Tahoma" w:hAnsi="Tahoma" w:cs="Tahoma"/>
          <w:bCs/>
        </w:rPr>
        <w:t>člen</w:t>
      </w:r>
    </w:p>
    <w:p w14:paraId="56E6747B" w14:textId="77777777" w:rsidR="0010280A" w:rsidRPr="00A679F4" w:rsidRDefault="0010280A" w:rsidP="004227B8">
      <w:pPr>
        <w:keepNext/>
        <w:keepLines/>
        <w:tabs>
          <w:tab w:val="left" w:pos="4820"/>
        </w:tabs>
        <w:jc w:val="both"/>
        <w:rPr>
          <w:rFonts w:ascii="Tahoma" w:hAnsi="Tahoma" w:cs="Tahoma"/>
          <w:bCs/>
        </w:rPr>
      </w:pPr>
    </w:p>
    <w:p w14:paraId="1563E47E" w14:textId="0364D097" w:rsidR="00B22D78" w:rsidRPr="00A679F4" w:rsidRDefault="00B22D78" w:rsidP="004227B8">
      <w:pPr>
        <w:keepNext/>
        <w:keepLines/>
        <w:tabs>
          <w:tab w:val="left" w:pos="1134"/>
          <w:tab w:val="left" w:pos="4820"/>
        </w:tabs>
        <w:jc w:val="both"/>
        <w:rPr>
          <w:rFonts w:ascii="Tahoma" w:hAnsi="Tahoma" w:cs="Tahoma"/>
        </w:rPr>
      </w:pPr>
      <w:r w:rsidRPr="00A679F4">
        <w:rPr>
          <w:rFonts w:ascii="Tahoma" w:hAnsi="Tahoma" w:cs="Tahoma"/>
        </w:rPr>
        <w:t>Okvirni</w:t>
      </w:r>
      <w:r w:rsidR="005E5050">
        <w:rPr>
          <w:rFonts w:ascii="Tahoma" w:hAnsi="Tahoma" w:cs="Tahoma"/>
        </w:rPr>
        <w:t xml:space="preserve"> </w:t>
      </w:r>
      <w:r w:rsidRPr="00A679F4">
        <w:rPr>
          <w:rFonts w:ascii="Tahoma" w:hAnsi="Tahoma" w:cs="Tahoma"/>
        </w:rPr>
        <w:t>sporazum</w:t>
      </w:r>
      <w:r w:rsidR="005E5050">
        <w:rPr>
          <w:rFonts w:ascii="Tahoma" w:hAnsi="Tahoma" w:cs="Tahoma"/>
        </w:rPr>
        <w:t xml:space="preserve"> </w:t>
      </w:r>
      <w:r w:rsidRPr="00A679F4">
        <w:rPr>
          <w:rFonts w:ascii="Tahoma" w:hAnsi="Tahoma" w:cs="Tahoma"/>
        </w:rPr>
        <w:t>je</w:t>
      </w:r>
      <w:r w:rsidR="005E5050">
        <w:rPr>
          <w:rFonts w:ascii="Tahoma" w:hAnsi="Tahoma" w:cs="Tahoma"/>
        </w:rPr>
        <w:t xml:space="preserve"> </w:t>
      </w:r>
      <w:r w:rsidRPr="00A679F4">
        <w:rPr>
          <w:rFonts w:ascii="Tahoma" w:hAnsi="Tahoma" w:cs="Tahoma"/>
        </w:rPr>
        <w:t>sestavljen</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Pr="00A679F4">
        <w:rPr>
          <w:rFonts w:ascii="Tahoma" w:hAnsi="Tahoma" w:cs="Tahoma"/>
        </w:rPr>
        <w:t>podpisan</w:t>
      </w:r>
      <w:r w:rsidR="005E5050">
        <w:rPr>
          <w:rFonts w:ascii="Tahoma" w:hAnsi="Tahoma" w:cs="Tahoma"/>
        </w:rPr>
        <w:t xml:space="preserve"> </w:t>
      </w:r>
      <w:r w:rsidRPr="00A679F4">
        <w:rPr>
          <w:rFonts w:ascii="Tahoma" w:hAnsi="Tahoma" w:cs="Tahoma"/>
        </w:rPr>
        <w:t>v</w:t>
      </w:r>
      <w:r w:rsidR="005E5050">
        <w:rPr>
          <w:rFonts w:ascii="Tahoma" w:hAnsi="Tahoma" w:cs="Tahoma"/>
        </w:rPr>
        <w:t xml:space="preserve"> </w:t>
      </w:r>
      <w:r w:rsidR="002F2875">
        <w:rPr>
          <w:rFonts w:ascii="Tahoma" w:hAnsi="Tahoma" w:cs="Tahoma"/>
        </w:rPr>
        <w:t>treh</w:t>
      </w:r>
      <w:r w:rsidR="005E5050">
        <w:rPr>
          <w:rFonts w:ascii="Tahoma" w:hAnsi="Tahoma" w:cs="Tahoma"/>
        </w:rPr>
        <w:t xml:space="preserve"> </w:t>
      </w:r>
      <w:r w:rsidRPr="00A679F4">
        <w:rPr>
          <w:rFonts w:ascii="Tahoma" w:hAnsi="Tahoma" w:cs="Tahoma"/>
        </w:rPr>
        <w:t>(</w:t>
      </w:r>
      <w:r w:rsidR="002F2875">
        <w:rPr>
          <w:rFonts w:ascii="Tahoma" w:hAnsi="Tahoma" w:cs="Tahoma"/>
        </w:rPr>
        <w:t>3</w:t>
      </w:r>
      <w:r w:rsidRPr="00A679F4">
        <w:rPr>
          <w:rFonts w:ascii="Tahoma" w:hAnsi="Tahoma" w:cs="Tahoma"/>
        </w:rPr>
        <w:t>)</w:t>
      </w:r>
      <w:r w:rsidR="005E5050">
        <w:rPr>
          <w:rFonts w:ascii="Tahoma" w:hAnsi="Tahoma" w:cs="Tahoma"/>
        </w:rPr>
        <w:t xml:space="preserve"> </w:t>
      </w:r>
      <w:r w:rsidRPr="00A679F4">
        <w:rPr>
          <w:rFonts w:ascii="Tahoma" w:hAnsi="Tahoma" w:cs="Tahoma"/>
        </w:rPr>
        <w:t>enakih</w:t>
      </w:r>
      <w:r w:rsidR="005E5050">
        <w:rPr>
          <w:rFonts w:ascii="Tahoma" w:hAnsi="Tahoma" w:cs="Tahoma"/>
        </w:rPr>
        <w:t xml:space="preserve"> </w:t>
      </w:r>
      <w:r w:rsidRPr="00A679F4">
        <w:rPr>
          <w:rFonts w:ascii="Tahoma" w:hAnsi="Tahoma" w:cs="Tahoma"/>
        </w:rPr>
        <w:t>izvodih,</w:t>
      </w:r>
      <w:r w:rsidR="005E5050">
        <w:rPr>
          <w:rFonts w:ascii="Tahoma" w:hAnsi="Tahoma" w:cs="Tahoma"/>
        </w:rPr>
        <w:t xml:space="preserve"> </w:t>
      </w:r>
      <w:r w:rsidRPr="00A679F4">
        <w:rPr>
          <w:rFonts w:ascii="Tahoma" w:hAnsi="Tahoma" w:cs="Tahoma"/>
        </w:rPr>
        <w:t>od</w:t>
      </w:r>
      <w:r w:rsidR="005E5050">
        <w:rPr>
          <w:rFonts w:ascii="Tahoma" w:hAnsi="Tahoma" w:cs="Tahoma"/>
        </w:rPr>
        <w:t xml:space="preserve"> </w:t>
      </w:r>
      <w:r w:rsidRPr="00A679F4">
        <w:rPr>
          <w:rFonts w:ascii="Tahoma" w:hAnsi="Tahoma" w:cs="Tahoma"/>
        </w:rPr>
        <w:t>katerih</w:t>
      </w:r>
      <w:r w:rsidR="005E5050">
        <w:rPr>
          <w:rFonts w:ascii="Tahoma" w:hAnsi="Tahoma" w:cs="Tahoma"/>
        </w:rPr>
        <w:t xml:space="preserve"> </w:t>
      </w:r>
      <w:r w:rsidRPr="00A679F4">
        <w:rPr>
          <w:rFonts w:ascii="Tahoma" w:hAnsi="Tahoma" w:cs="Tahoma"/>
        </w:rPr>
        <w:t>prejme</w:t>
      </w:r>
      <w:r w:rsidR="005E5050">
        <w:rPr>
          <w:rFonts w:ascii="Tahoma" w:hAnsi="Tahoma" w:cs="Tahoma"/>
        </w:rPr>
        <w:t xml:space="preserve"> </w:t>
      </w:r>
      <w:r w:rsidRPr="00A679F4">
        <w:rPr>
          <w:rFonts w:ascii="Tahoma" w:hAnsi="Tahoma" w:cs="Tahoma"/>
        </w:rPr>
        <w:t>naročnik</w:t>
      </w:r>
      <w:r w:rsidR="005E5050">
        <w:rPr>
          <w:rFonts w:ascii="Tahoma" w:hAnsi="Tahoma" w:cs="Tahoma"/>
        </w:rPr>
        <w:t xml:space="preserve"> </w:t>
      </w:r>
      <w:r w:rsidR="002F2875">
        <w:rPr>
          <w:rFonts w:ascii="Tahoma" w:hAnsi="Tahoma" w:cs="Tahoma"/>
        </w:rPr>
        <w:t>dva</w:t>
      </w:r>
      <w:r w:rsidR="005E5050">
        <w:rPr>
          <w:rFonts w:ascii="Tahoma" w:hAnsi="Tahoma" w:cs="Tahoma"/>
        </w:rPr>
        <w:t xml:space="preserve"> </w:t>
      </w:r>
      <w:r w:rsidRPr="00A679F4">
        <w:rPr>
          <w:rFonts w:ascii="Tahoma" w:hAnsi="Tahoma" w:cs="Tahoma"/>
        </w:rPr>
        <w:t>(</w:t>
      </w:r>
      <w:r w:rsidR="002F2875">
        <w:rPr>
          <w:rFonts w:ascii="Tahoma" w:hAnsi="Tahoma" w:cs="Tahoma"/>
        </w:rPr>
        <w:t>2</w:t>
      </w:r>
      <w:r w:rsidRPr="00A679F4">
        <w:rPr>
          <w:rFonts w:ascii="Tahoma" w:hAnsi="Tahoma" w:cs="Tahoma"/>
        </w:rPr>
        <w:t>)</w:t>
      </w:r>
      <w:r w:rsidR="005E5050">
        <w:rPr>
          <w:rFonts w:ascii="Tahoma" w:hAnsi="Tahoma" w:cs="Tahoma"/>
        </w:rPr>
        <w:t xml:space="preserve"> </w:t>
      </w:r>
      <w:r w:rsidRPr="00A679F4">
        <w:rPr>
          <w:rFonts w:ascii="Tahoma" w:hAnsi="Tahoma" w:cs="Tahoma"/>
        </w:rPr>
        <w:t>izvod</w:t>
      </w:r>
      <w:r w:rsidR="002F2875">
        <w:rPr>
          <w:rFonts w:ascii="Tahoma" w:hAnsi="Tahoma" w:cs="Tahoma"/>
        </w:rPr>
        <w:t>a</w:t>
      </w:r>
      <w:r w:rsidR="005E5050">
        <w:rPr>
          <w:rFonts w:ascii="Tahoma" w:hAnsi="Tahoma" w:cs="Tahoma"/>
        </w:rPr>
        <w:t xml:space="preserve"> </w:t>
      </w:r>
      <w:r w:rsidRPr="00A679F4">
        <w:rPr>
          <w:rFonts w:ascii="Tahoma" w:hAnsi="Tahoma" w:cs="Tahoma"/>
        </w:rPr>
        <w:t>in</w:t>
      </w:r>
      <w:r w:rsidR="005E5050">
        <w:rPr>
          <w:rFonts w:ascii="Tahoma" w:hAnsi="Tahoma" w:cs="Tahoma"/>
        </w:rPr>
        <w:t xml:space="preserve"> </w:t>
      </w:r>
      <w:r w:rsidR="002F2875">
        <w:rPr>
          <w:rFonts w:ascii="Tahoma" w:hAnsi="Tahoma" w:cs="Tahoma"/>
        </w:rPr>
        <w:t>izvajalec</w:t>
      </w:r>
      <w:r w:rsidR="005E5050">
        <w:rPr>
          <w:rFonts w:ascii="Tahoma" w:hAnsi="Tahoma" w:cs="Tahoma"/>
        </w:rPr>
        <w:t xml:space="preserve"> </w:t>
      </w:r>
      <w:r w:rsidRPr="00A679F4">
        <w:rPr>
          <w:rFonts w:ascii="Tahoma" w:hAnsi="Tahoma" w:cs="Tahoma"/>
        </w:rPr>
        <w:t>en</w:t>
      </w:r>
      <w:r w:rsidR="005E5050">
        <w:rPr>
          <w:rFonts w:ascii="Tahoma" w:hAnsi="Tahoma" w:cs="Tahoma"/>
        </w:rPr>
        <w:t xml:space="preserve"> </w:t>
      </w:r>
      <w:r w:rsidRPr="00A679F4">
        <w:rPr>
          <w:rFonts w:ascii="Tahoma" w:hAnsi="Tahoma" w:cs="Tahoma"/>
        </w:rPr>
        <w:t>(1)</w:t>
      </w:r>
      <w:r w:rsidR="005E5050">
        <w:rPr>
          <w:rFonts w:ascii="Tahoma" w:hAnsi="Tahoma" w:cs="Tahoma"/>
        </w:rPr>
        <w:t xml:space="preserve"> </w:t>
      </w:r>
      <w:r w:rsidRPr="00A679F4">
        <w:rPr>
          <w:rFonts w:ascii="Tahoma" w:hAnsi="Tahoma" w:cs="Tahoma"/>
        </w:rPr>
        <w:t>izvod.</w:t>
      </w:r>
    </w:p>
    <w:p w14:paraId="1B77A86F" w14:textId="77777777" w:rsidR="0010280A" w:rsidRPr="00A679F4" w:rsidRDefault="0010280A" w:rsidP="004227B8">
      <w:pPr>
        <w:keepNext/>
        <w:keepLines/>
        <w:jc w:val="both"/>
        <w:rPr>
          <w:rFonts w:ascii="Tahoma" w:hAnsi="Tahoma" w:cs="Tahoma"/>
        </w:rPr>
      </w:pPr>
    </w:p>
    <w:p w14:paraId="3E4E5995" w14:textId="07E35532" w:rsidR="00DD5363" w:rsidRPr="00DF5E1B" w:rsidRDefault="00DD5363" w:rsidP="004227B8">
      <w:pPr>
        <w:keepNext/>
        <w:keepLines/>
        <w:tabs>
          <w:tab w:val="left" w:pos="5387"/>
        </w:tabs>
        <w:jc w:val="both"/>
        <w:rPr>
          <w:rFonts w:ascii="Tahoma" w:hAnsi="Tahoma" w:cs="Tahoma"/>
        </w:rPr>
      </w:pPr>
      <w:r w:rsidRPr="00DF5E1B">
        <w:rPr>
          <w:rFonts w:ascii="Tahoma" w:hAnsi="Tahoma" w:cs="Tahoma"/>
        </w:rPr>
        <w:t>Ljubljana,</w:t>
      </w:r>
      <w:r w:rsidR="005E5050">
        <w:rPr>
          <w:rFonts w:ascii="Tahoma" w:hAnsi="Tahoma" w:cs="Tahoma"/>
        </w:rPr>
        <w:t xml:space="preserve"> </w:t>
      </w:r>
      <w:r w:rsidRPr="00DF5E1B">
        <w:rPr>
          <w:rFonts w:ascii="Tahoma" w:hAnsi="Tahoma" w:cs="Tahoma"/>
        </w:rPr>
        <w:t>dne</w:t>
      </w:r>
      <w:r w:rsidR="005E5050">
        <w:rPr>
          <w:rFonts w:ascii="Tahoma" w:hAnsi="Tahoma" w:cs="Tahoma"/>
        </w:rPr>
        <w:t xml:space="preserve"> </w:t>
      </w:r>
      <w:r w:rsidRPr="00DF5E1B">
        <w:rPr>
          <w:rFonts w:ascii="Tahoma" w:hAnsi="Tahoma" w:cs="Tahoma"/>
        </w:rPr>
        <w:t>___________</w:t>
      </w:r>
      <w:r w:rsidRPr="00DF5E1B">
        <w:rPr>
          <w:rFonts w:ascii="Tahoma" w:hAnsi="Tahoma" w:cs="Tahoma"/>
        </w:rPr>
        <w:tab/>
      </w:r>
      <w:r w:rsidR="005E5050">
        <w:rPr>
          <w:rFonts w:ascii="Tahoma" w:hAnsi="Tahoma" w:cs="Tahoma"/>
        </w:rPr>
        <w:t xml:space="preserve">    </w:t>
      </w:r>
      <w:r>
        <w:rPr>
          <w:rFonts w:ascii="Tahoma" w:hAnsi="Tahoma" w:cs="Tahoma"/>
        </w:rPr>
        <w:t>___________</w:t>
      </w:r>
      <w:r w:rsidRPr="00DF5E1B">
        <w:rPr>
          <w:rFonts w:ascii="Tahoma" w:hAnsi="Tahoma" w:cs="Tahoma"/>
        </w:rPr>
        <w:t>,</w:t>
      </w:r>
      <w:r w:rsidR="005E5050">
        <w:rPr>
          <w:rFonts w:ascii="Tahoma" w:hAnsi="Tahoma" w:cs="Tahoma"/>
        </w:rPr>
        <w:t xml:space="preserve"> </w:t>
      </w:r>
      <w:r w:rsidRPr="00DF5E1B">
        <w:rPr>
          <w:rFonts w:ascii="Tahoma" w:hAnsi="Tahoma" w:cs="Tahoma"/>
        </w:rPr>
        <w:t>dne</w:t>
      </w:r>
      <w:r w:rsidR="005E5050">
        <w:rPr>
          <w:rFonts w:ascii="Tahoma" w:hAnsi="Tahoma" w:cs="Tahoma"/>
        </w:rPr>
        <w:t xml:space="preserve"> </w:t>
      </w:r>
      <w:r w:rsidRPr="00DF5E1B">
        <w:rPr>
          <w:rFonts w:ascii="Tahoma" w:hAnsi="Tahoma" w:cs="Tahoma"/>
        </w:rPr>
        <w:t>__________</w:t>
      </w:r>
    </w:p>
    <w:p w14:paraId="5ECF84B1" w14:textId="77777777" w:rsidR="00DD5363" w:rsidRDefault="00DD5363" w:rsidP="004227B8">
      <w:pPr>
        <w:keepNext/>
        <w:keepLines/>
        <w:tabs>
          <w:tab w:val="left" w:pos="5387"/>
        </w:tabs>
        <w:jc w:val="both"/>
        <w:rPr>
          <w:rFonts w:ascii="Tahoma" w:hAnsi="Tahoma" w:cs="Tahoma"/>
        </w:rPr>
      </w:pPr>
    </w:p>
    <w:p w14:paraId="5A2252CA" w14:textId="68C64400" w:rsidR="00DD5363" w:rsidRDefault="00DD5363" w:rsidP="004227B8">
      <w:pPr>
        <w:keepNext/>
        <w:keepLines/>
        <w:tabs>
          <w:tab w:val="left" w:pos="5387"/>
        </w:tabs>
        <w:jc w:val="both"/>
        <w:rPr>
          <w:rFonts w:ascii="Tahoma" w:hAnsi="Tahoma" w:cs="Tahoma"/>
        </w:rPr>
      </w:pPr>
      <w:r>
        <w:rPr>
          <w:rFonts w:ascii="Tahoma" w:hAnsi="Tahoma" w:cs="Tahoma"/>
        </w:rPr>
        <w:t>Št.</w:t>
      </w:r>
      <w:r w:rsidR="005E5050">
        <w:rPr>
          <w:rFonts w:ascii="Tahoma" w:hAnsi="Tahoma" w:cs="Tahoma"/>
        </w:rPr>
        <w:t xml:space="preserve"> </w:t>
      </w:r>
      <w:r w:rsidR="00FC276A">
        <w:rPr>
          <w:rFonts w:ascii="Tahoma" w:hAnsi="Tahoma" w:cs="Tahoma"/>
        </w:rPr>
        <w:t>okvirnega</w:t>
      </w:r>
      <w:r w:rsidR="005E5050">
        <w:rPr>
          <w:rFonts w:ascii="Tahoma" w:hAnsi="Tahoma" w:cs="Tahoma"/>
        </w:rPr>
        <w:t xml:space="preserve"> </w:t>
      </w:r>
      <w:r w:rsidR="00FC276A">
        <w:rPr>
          <w:rFonts w:ascii="Tahoma" w:hAnsi="Tahoma" w:cs="Tahoma"/>
        </w:rPr>
        <w:t>sporazuma</w:t>
      </w:r>
      <w:r w:rsidR="005E5050">
        <w:rPr>
          <w:rFonts w:ascii="Tahoma" w:hAnsi="Tahoma" w:cs="Tahoma"/>
        </w:rPr>
        <w:t xml:space="preserve"> </w:t>
      </w:r>
      <w:r>
        <w:rPr>
          <w:rFonts w:ascii="Tahoma" w:hAnsi="Tahoma" w:cs="Tahoma"/>
        </w:rPr>
        <w:t>naročnika:</w:t>
      </w:r>
      <w:r w:rsidR="005E5050">
        <w:rPr>
          <w:rFonts w:ascii="Tahoma" w:hAnsi="Tahoma" w:cs="Tahoma"/>
        </w:rPr>
        <w:t xml:space="preserve">                                      </w:t>
      </w:r>
      <w:r>
        <w:rPr>
          <w:rFonts w:ascii="Tahoma" w:hAnsi="Tahoma" w:cs="Tahoma"/>
        </w:rPr>
        <w:t>Št.</w:t>
      </w:r>
      <w:r w:rsidR="005E5050">
        <w:rPr>
          <w:rFonts w:ascii="Tahoma" w:hAnsi="Tahoma" w:cs="Tahoma"/>
        </w:rPr>
        <w:t xml:space="preserve"> </w:t>
      </w:r>
      <w:r w:rsidR="00FC276A">
        <w:rPr>
          <w:rFonts w:ascii="Tahoma" w:hAnsi="Tahoma" w:cs="Tahoma"/>
        </w:rPr>
        <w:t>okvirnega</w:t>
      </w:r>
      <w:r w:rsidR="005E5050">
        <w:rPr>
          <w:rFonts w:ascii="Tahoma" w:hAnsi="Tahoma" w:cs="Tahoma"/>
        </w:rPr>
        <w:t xml:space="preserve"> </w:t>
      </w:r>
      <w:r w:rsidR="00FC276A">
        <w:rPr>
          <w:rFonts w:ascii="Tahoma" w:hAnsi="Tahoma" w:cs="Tahoma"/>
        </w:rPr>
        <w:t>sporazuma</w:t>
      </w:r>
      <w:r w:rsidR="005E5050">
        <w:rPr>
          <w:rFonts w:ascii="Tahoma" w:hAnsi="Tahoma" w:cs="Tahoma"/>
        </w:rPr>
        <w:t xml:space="preserve"> </w:t>
      </w:r>
      <w:r w:rsidR="002F2875">
        <w:rPr>
          <w:rFonts w:ascii="Tahoma" w:hAnsi="Tahoma" w:cs="Tahoma"/>
        </w:rPr>
        <w:t>izvajalca</w:t>
      </w:r>
      <w:r>
        <w:rPr>
          <w:rFonts w:ascii="Tahoma" w:hAnsi="Tahoma" w:cs="Tahoma"/>
        </w:rPr>
        <w:t>:</w:t>
      </w:r>
      <w:r w:rsidR="005E5050">
        <w:rPr>
          <w:rFonts w:ascii="Tahoma" w:hAnsi="Tahoma" w:cs="Tahoma"/>
        </w:rPr>
        <w:t xml:space="preserve"> </w:t>
      </w:r>
    </w:p>
    <w:p w14:paraId="71CEFD13" w14:textId="77777777" w:rsidR="00DD5363" w:rsidRPr="00DF5E1B" w:rsidRDefault="00DD5363" w:rsidP="004227B8">
      <w:pPr>
        <w:keepNext/>
        <w:keepLines/>
        <w:tabs>
          <w:tab w:val="left" w:pos="5387"/>
        </w:tabs>
        <w:jc w:val="both"/>
        <w:rPr>
          <w:rFonts w:ascii="Tahoma" w:hAnsi="Tahoma" w:cs="Tahoma"/>
        </w:rPr>
      </w:pPr>
    </w:p>
    <w:p w14:paraId="2CCFBF1C" w14:textId="389C6F61" w:rsidR="00DD5363" w:rsidRPr="008E3A24" w:rsidRDefault="00DD5363" w:rsidP="004227B8">
      <w:pPr>
        <w:keepNext/>
        <w:keepLines/>
        <w:tabs>
          <w:tab w:val="left" w:pos="5245"/>
        </w:tabs>
        <w:rPr>
          <w:rFonts w:ascii="Tahoma" w:hAnsi="Tahoma" w:cs="Tahoma"/>
        </w:rPr>
      </w:pPr>
      <w:r w:rsidRPr="008E3A24">
        <w:rPr>
          <w:rFonts w:ascii="Tahoma" w:hAnsi="Tahoma" w:cs="Tahoma"/>
          <w:b/>
        </w:rPr>
        <w:t>NAROČNIK:</w:t>
      </w:r>
      <w:r w:rsidR="005E5050">
        <w:rPr>
          <w:rFonts w:ascii="Tahoma" w:hAnsi="Tahoma" w:cs="Tahoma"/>
          <w:b/>
        </w:rPr>
        <w:t xml:space="preserve"> </w:t>
      </w:r>
      <w:r w:rsidRPr="008E3A24">
        <w:rPr>
          <w:rFonts w:ascii="Tahoma" w:hAnsi="Tahoma" w:cs="Tahoma"/>
          <w:b/>
        </w:rPr>
        <w:tab/>
      </w:r>
      <w:r w:rsidRPr="008E3A24">
        <w:rPr>
          <w:rFonts w:ascii="Tahoma" w:hAnsi="Tahoma" w:cs="Tahoma"/>
          <w:b/>
        </w:rPr>
        <w:tab/>
      </w:r>
      <w:r w:rsidR="002F2875">
        <w:rPr>
          <w:rFonts w:ascii="Tahoma" w:hAnsi="Tahoma" w:cs="Tahoma"/>
          <w:b/>
        </w:rPr>
        <w:t>IZVAJALEC</w:t>
      </w:r>
      <w:r w:rsidRPr="008E3A24">
        <w:rPr>
          <w:rFonts w:ascii="Tahoma" w:hAnsi="Tahoma" w:cs="Tahoma"/>
          <w:b/>
        </w:rPr>
        <w:t>:</w:t>
      </w:r>
    </w:p>
    <w:p w14:paraId="38E35CBB" w14:textId="58C0FE04" w:rsidR="00DD5363" w:rsidRDefault="002F2875" w:rsidP="004227B8">
      <w:pPr>
        <w:keepNext/>
        <w:keepLines/>
        <w:tabs>
          <w:tab w:val="left" w:pos="5245"/>
        </w:tabs>
        <w:rPr>
          <w:rFonts w:ascii="Tahoma" w:hAnsi="Tahoma" w:cs="Tahoma"/>
          <w:szCs w:val="24"/>
        </w:rPr>
      </w:pPr>
      <w:r w:rsidRPr="008E3A24">
        <w:rPr>
          <w:rFonts w:ascii="Tahoma" w:hAnsi="Tahoma" w:cs="Tahoma"/>
        </w:rPr>
        <w:t>JAVNO</w:t>
      </w:r>
      <w:r w:rsidR="005E5050">
        <w:rPr>
          <w:rFonts w:ascii="Tahoma" w:hAnsi="Tahoma" w:cs="Tahoma"/>
        </w:rPr>
        <w:t xml:space="preserve"> </w:t>
      </w:r>
      <w:r w:rsidRPr="008E3A24">
        <w:rPr>
          <w:rFonts w:ascii="Tahoma" w:hAnsi="Tahoma" w:cs="Tahoma"/>
        </w:rPr>
        <w:t>PODJETJE</w:t>
      </w:r>
      <w:r w:rsidR="005E5050">
        <w:rPr>
          <w:rFonts w:ascii="Tahoma" w:hAnsi="Tahoma" w:cs="Tahoma"/>
        </w:rPr>
        <w:t xml:space="preserve"> </w:t>
      </w:r>
      <w:r w:rsidR="00DB7B34">
        <w:rPr>
          <w:rFonts w:ascii="Tahoma" w:hAnsi="Tahoma" w:cs="Tahoma"/>
        </w:rPr>
        <w:t>ENERGETIKA</w:t>
      </w:r>
      <w:r w:rsidR="005E5050">
        <w:rPr>
          <w:rFonts w:ascii="Tahoma" w:hAnsi="Tahoma" w:cs="Tahoma"/>
        </w:rPr>
        <w:t xml:space="preserve"> </w:t>
      </w:r>
      <w:r w:rsidR="00DB7B34">
        <w:rPr>
          <w:rFonts w:ascii="Tahoma" w:hAnsi="Tahoma" w:cs="Tahoma"/>
        </w:rPr>
        <w:t>LJUBLJANA</w:t>
      </w:r>
      <w:r w:rsidR="005E5050">
        <w:rPr>
          <w:rFonts w:ascii="Tahoma" w:hAnsi="Tahoma" w:cs="Tahoma"/>
        </w:rPr>
        <w:t xml:space="preserve"> </w:t>
      </w:r>
      <w:r w:rsidR="00DD5363" w:rsidRPr="008E3A24">
        <w:rPr>
          <w:rFonts w:ascii="Tahoma" w:hAnsi="Tahoma" w:cs="Tahoma"/>
        </w:rPr>
        <w:t>d.o.o.</w:t>
      </w:r>
      <w:r w:rsidR="005E5050">
        <w:rPr>
          <w:rFonts w:ascii="Tahoma" w:hAnsi="Tahoma" w:cs="Tahoma"/>
        </w:rPr>
        <w:t xml:space="preserve"> </w:t>
      </w:r>
      <w:r w:rsidR="00DD5363" w:rsidRPr="008E3A24">
        <w:rPr>
          <w:rFonts w:ascii="Tahoma" w:hAnsi="Tahoma" w:cs="Tahoma"/>
        </w:rPr>
        <w:tab/>
      </w:r>
      <w:r w:rsidR="00DD5363" w:rsidRPr="008E3A24">
        <w:rPr>
          <w:rFonts w:ascii="Tahoma" w:hAnsi="Tahoma" w:cs="Tahoma"/>
        </w:rPr>
        <w:tab/>
      </w:r>
    </w:p>
    <w:p w14:paraId="05693752" w14:textId="77777777" w:rsidR="00DD5363" w:rsidRPr="008E3A24" w:rsidRDefault="00DD5363" w:rsidP="004227B8">
      <w:pPr>
        <w:keepNext/>
        <w:keepLines/>
        <w:tabs>
          <w:tab w:val="left" w:pos="5245"/>
        </w:tabs>
        <w:rPr>
          <w:rFonts w:ascii="Tahoma" w:hAnsi="Tahoma" w:cs="Tahoma"/>
        </w:rPr>
      </w:pPr>
    </w:p>
    <w:p w14:paraId="307BFFE9" w14:textId="3B6720EA" w:rsidR="00DD5363" w:rsidRPr="008E3A24" w:rsidRDefault="00DD5363" w:rsidP="004227B8">
      <w:pPr>
        <w:keepNext/>
        <w:keepLines/>
        <w:tabs>
          <w:tab w:val="left" w:pos="5245"/>
        </w:tabs>
        <w:rPr>
          <w:rFonts w:ascii="Tahoma" w:hAnsi="Tahoma" w:cs="Tahoma"/>
        </w:rPr>
      </w:pPr>
      <w:r w:rsidRPr="008E3A24">
        <w:rPr>
          <w:rFonts w:ascii="Tahoma" w:hAnsi="Tahoma" w:cs="Tahoma"/>
        </w:rPr>
        <w:t>Direktor:</w:t>
      </w:r>
      <w:r w:rsidRPr="008E3A24">
        <w:rPr>
          <w:rFonts w:ascii="Tahoma" w:hAnsi="Tahoma" w:cs="Tahoma"/>
        </w:rPr>
        <w:tab/>
      </w:r>
      <w:r w:rsidRPr="008E3A24">
        <w:rPr>
          <w:rFonts w:ascii="Tahoma" w:hAnsi="Tahoma" w:cs="Tahoma"/>
        </w:rPr>
        <w:tab/>
        <w:t>Direktor</w:t>
      </w:r>
      <w:r w:rsidR="00FC276A">
        <w:rPr>
          <w:rFonts w:ascii="Tahoma" w:hAnsi="Tahoma" w:cs="Tahoma"/>
        </w:rPr>
        <w:t>/ica</w:t>
      </w:r>
      <w:r w:rsidRPr="008E3A24">
        <w:rPr>
          <w:rFonts w:ascii="Tahoma" w:hAnsi="Tahoma" w:cs="Tahoma"/>
        </w:rPr>
        <w:t>:</w:t>
      </w:r>
    </w:p>
    <w:p w14:paraId="0E6C422D" w14:textId="1A680BF0" w:rsidR="002F2875" w:rsidRPr="008E3A24" w:rsidRDefault="00DB7B34" w:rsidP="004227B8">
      <w:pPr>
        <w:keepNext/>
        <w:keepLines/>
        <w:tabs>
          <w:tab w:val="left" w:pos="5245"/>
        </w:tabs>
        <w:rPr>
          <w:rFonts w:ascii="Tahoma" w:hAnsi="Tahoma" w:cs="Tahoma"/>
        </w:rPr>
      </w:pPr>
      <w:r>
        <w:rPr>
          <w:rFonts w:ascii="Tahoma" w:hAnsi="Tahoma" w:cs="Tahoma"/>
          <w:b/>
        </w:rPr>
        <w:t>Samo</w:t>
      </w:r>
      <w:r w:rsidR="005E5050">
        <w:rPr>
          <w:rFonts w:ascii="Tahoma" w:hAnsi="Tahoma" w:cs="Tahoma"/>
          <w:b/>
        </w:rPr>
        <w:t xml:space="preserve"> </w:t>
      </w:r>
      <w:r>
        <w:rPr>
          <w:rFonts w:ascii="Tahoma" w:hAnsi="Tahoma" w:cs="Tahoma"/>
          <w:b/>
        </w:rPr>
        <w:t>Lozej</w:t>
      </w:r>
    </w:p>
    <w:p w14:paraId="3893CDF9" w14:textId="77777777" w:rsidR="00650C97" w:rsidRDefault="00650C97" w:rsidP="004227B8">
      <w:pPr>
        <w:keepNext/>
        <w:keepLines/>
        <w:tabs>
          <w:tab w:val="left" w:pos="1843"/>
        </w:tabs>
        <w:jc w:val="both"/>
        <w:rPr>
          <w:rFonts w:ascii="Tahoma" w:hAnsi="Tahoma" w:cs="Tahoma"/>
          <w:b/>
        </w:rPr>
      </w:pPr>
    </w:p>
    <w:p w14:paraId="6C31A96F" w14:textId="77777777" w:rsidR="00650C97" w:rsidRDefault="00650C97" w:rsidP="004227B8">
      <w:pPr>
        <w:keepNext/>
        <w:keepLines/>
        <w:tabs>
          <w:tab w:val="left" w:pos="1843"/>
        </w:tabs>
        <w:jc w:val="both"/>
        <w:rPr>
          <w:rFonts w:ascii="Tahoma" w:hAnsi="Tahoma" w:cs="Tahoma"/>
          <w:b/>
        </w:rPr>
      </w:pPr>
    </w:p>
    <w:p w14:paraId="75036E5A" w14:textId="77777777" w:rsidR="00650C97" w:rsidRPr="00650C97" w:rsidRDefault="00650C97" w:rsidP="004227B8">
      <w:pPr>
        <w:keepNext/>
        <w:keepLines/>
        <w:tabs>
          <w:tab w:val="left" w:pos="1843"/>
        </w:tabs>
        <w:jc w:val="both"/>
        <w:rPr>
          <w:rFonts w:ascii="Tahoma" w:hAnsi="Tahoma" w:cs="Tahoma"/>
          <w:bCs/>
        </w:rPr>
      </w:pPr>
      <w:r w:rsidRPr="00650C97">
        <w:rPr>
          <w:rFonts w:ascii="Tahoma" w:hAnsi="Tahoma" w:cs="Tahoma"/>
          <w:bCs/>
        </w:rPr>
        <w:t>Priloge:</w:t>
      </w:r>
    </w:p>
    <w:p w14:paraId="3A426B05" w14:textId="6A42A574" w:rsidR="00650C97" w:rsidRDefault="00650C97" w:rsidP="004227B8">
      <w:pPr>
        <w:keepNext/>
        <w:keepLines/>
        <w:numPr>
          <w:ilvl w:val="0"/>
          <w:numId w:val="12"/>
        </w:numPr>
        <w:tabs>
          <w:tab w:val="clear" w:pos="720"/>
        </w:tabs>
        <w:ind w:left="284" w:hanging="284"/>
        <w:jc w:val="both"/>
        <w:rPr>
          <w:rFonts w:ascii="Tahoma" w:hAnsi="Tahoma" w:cs="Tahoma"/>
        </w:rPr>
      </w:pPr>
      <w:r w:rsidRPr="00A679F4">
        <w:rPr>
          <w:rFonts w:ascii="Tahoma" w:hAnsi="Tahoma" w:cs="Tahoma"/>
        </w:rPr>
        <w:t>Priloga</w:t>
      </w:r>
      <w:r w:rsidR="005E5050">
        <w:rPr>
          <w:rFonts w:ascii="Tahoma" w:hAnsi="Tahoma" w:cs="Tahoma"/>
        </w:rPr>
        <w:t xml:space="preserve"> </w:t>
      </w:r>
      <w:r w:rsidRPr="00A679F4">
        <w:rPr>
          <w:rFonts w:ascii="Tahoma" w:hAnsi="Tahoma" w:cs="Tahoma"/>
        </w:rPr>
        <w:t>št.</w:t>
      </w:r>
      <w:r w:rsidR="005E5050">
        <w:rPr>
          <w:rFonts w:ascii="Tahoma" w:hAnsi="Tahoma" w:cs="Tahoma"/>
        </w:rPr>
        <w:t xml:space="preserve"> </w:t>
      </w:r>
      <w:r w:rsidRPr="00A679F4">
        <w:rPr>
          <w:rFonts w:ascii="Tahoma" w:hAnsi="Tahoma" w:cs="Tahoma"/>
        </w:rPr>
        <w:t>1:</w:t>
      </w:r>
      <w:r w:rsidR="005E5050">
        <w:rPr>
          <w:rFonts w:ascii="Tahoma" w:hAnsi="Tahoma" w:cs="Tahoma"/>
        </w:rPr>
        <w:t xml:space="preserve"> </w:t>
      </w:r>
      <w:r w:rsidR="001C0D77">
        <w:rPr>
          <w:rFonts w:ascii="Tahoma" w:hAnsi="Tahoma" w:cs="Tahoma"/>
        </w:rPr>
        <w:t>Ponudba izvajalca št. ………….. z dne ……………… .</w:t>
      </w:r>
    </w:p>
    <w:p w14:paraId="552D3ABC" w14:textId="27905AE1" w:rsidR="00DB7B34" w:rsidRDefault="005E5050" w:rsidP="004227B8">
      <w:pPr>
        <w:keepNext/>
        <w:keepLines/>
        <w:tabs>
          <w:tab w:val="left" w:pos="1843"/>
        </w:tabs>
        <w:jc w:val="both"/>
        <w:rPr>
          <w:rFonts w:ascii="Tahoma" w:hAnsi="Tahoma" w:cs="Tahoma"/>
          <w:b/>
        </w:rPr>
      </w:pPr>
      <w:r>
        <w:rPr>
          <w:rFonts w:ascii="Tahoma" w:hAnsi="Tahoma" w:cs="Tahoma"/>
          <w:b/>
        </w:rPr>
        <w:t xml:space="preserve">  </w:t>
      </w:r>
    </w:p>
    <w:p w14:paraId="1D3CC558" w14:textId="77777777" w:rsidR="00DB7B34" w:rsidRDefault="00DB7B34" w:rsidP="004227B8">
      <w:pPr>
        <w:keepNext/>
        <w:keepLines/>
        <w:tabs>
          <w:tab w:val="left" w:pos="1843"/>
        </w:tabs>
        <w:jc w:val="both"/>
        <w:rPr>
          <w:rFonts w:ascii="Tahoma" w:hAnsi="Tahoma" w:cs="Tahoma"/>
          <w:b/>
        </w:rPr>
      </w:pPr>
    </w:p>
    <w:p w14:paraId="17A9F33C" w14:textId="77777777" w:rsidR="00DB7B34" w:rsidRDefault="00DB7B34" w:rsidP="004227B8">
      <w:pPr>
        <w:keepNext/>
        <w:keepLines/>
        <w:tabs>
          <w:tab w:val="left" w:pos="1843"/>
        </w:tabs>
        <w:jc w:val="both"/>
        <w:rPr>
          <w:rFonts w:ascii="Tahoma" w:hAnsi="Tahoma" w:cs="Tahoma"/>
          <w:b/>
        </w:rPr>
      </w:pPr>
    </w:p>
    <w:p w14:paraId="086DD50E" w14:textId="77777777" w:rsidR="00DB7B34" w:rsidRDefault="00DB7B34" w:rsidP="004227B8">
      <w:pPr>
        <w:keepNext/>
        <w:keepLines/>
        <w:tabs>
          <w:tab w:val="left" w:pos="1843"/>
        </w:tabs>
        <w:jc w:val="both"/>
        <w:rPr>
          <w:rFonts w:ascii="Tahoma" w:hAnsi="Tahoma" w:cs="Tahoma"/>
          <w:b/>
        </w:rPr>
      </w:pPr>
    </w:p>
    <w:p w14:paraId="43AEE34F" w14:textId="77777777" w:rsidR="00DB7B34" w:rsidRDefault="00DB7B34" w:rsidP="004227B8">
      <w:pPr>
        <w:keepNext/>
        <w:keepLines/>
        <w:tabs>
          <w:tab w:val="left" w:pos="1843"/>
        </w:tabs>
        <w:jc w:val="both"/>
        <w:rPr>
          <w:rFonts w:ascii="Tahoma" w:hAnsi="Tahoma" w:cs="Tahoma"/>
          <w:b/>
        </w:rPr>
      </w:pPr>
    </w:p>
    <w:p w14:paraId="3C20AACE" w14:textId="77777777" w:rsidR="00DB7B34" w:rsidRDefault="00DB7B34" w:rsidP="004227B8">
      <w:pPr>
        <w:keepNext/>
        <w:keepLines/>
        <w:tabs>
          <w:tab w:val="left" w:pos="1843"/>
        </w:tabs>
        <w:jc w:val="both"/>
        <w:rPr>
          <w:rFonts w:ascii="Tahoma" w:hAnsi="Tahoma" w:cs="Tahoma"/>
          <w:b/>
        </w:rPr>
      </w:pPr>
    </w:p>
    <w:p w14:paraId="206ED14C" w14:textId="77777777" w:rsidR="00DB7B34" w:rsidRDefault="00DB7B34" w:rsidP="004227B8">
      <w:pPr>
        <w:keepNext/>
        <w:keepLines/>
        <w:tabs>
          <w:tab w:val="left" w:pos="1843"/>
        </w:tabs>
        <w:jc w:val="both"/>
        <w:rPr>
          <w:rFonts w:ascii="Tahoma" w:hAnsi="Tahoma" w:cs="Tahoma"/>
          <w:b/>
        </w:rPr>
      </w:pPr>
    </w:p>
    <w:p w14:paraId="402CE7C3" w14:textId="77777777" w:rsidR="00DB7B34" w:rsidRDefault="00DB7B34" w:rsidP="004227B8">
      <w:pPr>
        <w:keepNext/>
        <w:keepLines/>
        <w:tabs>
          <w:tab w:val="left" w:pos="1843"/>
        </w:tabs>
        <w:jc w:val="both"/>
        <w:rPr>
          <w:rFonts w:ascii="Tahoma" w:hAnsi="Tahoma" w:cs="Tahoma"/>
          <w:b/>
        </w:rPr>
      </w:pPr>
    </w:p>
    <w:p w14:paraId="1BF601BB" w14:textId="77777777" w:rsidR="00DB7B34" w:rsidRDefault="00DB7B34" w:rsidP="004227B8">
      <w:pPr>
        <w:keepNext/>
        <w:keepLines/>
        <w:tabs>
          <w:tab w:val="left" w:pos="1843"/>
        </w:tabs>
        <w:jc w:val="both"/>
        <w:rPr>
          <w:rFonts w:ascii="Tahoma" w:hAnsi="Tahoma" w:cs="Tahoma"/>
          <w:b/>
        </w:rPr>
      </w:pPr>
    </w:p>
    <w:p w14:paraId="55A0930F" w14:textId="77777777" w:rsidR="00DB7B34" w:rsidRDefault="00DB7B34" w:rsidP="004227B8">
      <w:pPr>
        <w:keepNext/>
        <w:keepLines/>
        <w:tabs>
          <w:tab w:val="left" w:pos="1843"/>
        </w:tabs>
        <w:jc w:val="both"/>
        <w:rPr>
          <w:rFonts w:ascii="Tahoma" w:hAnsi="Tahoma" w:cs="Tahoma"/>
          <w:b/>
        </w:rPr>
      </w:pPr>
    </w:p>
    <w:p w14:paraId="21EA284C" w14:textId="77777777" w:rsidR="00DB7B34" w:rsidRDefault="00DB7B34" w:rsidP="004227B8">
      <w:pPr>
        <w:keepNext/>
        <w:keepLines/>
        <w:tabs>
          <w:tab w:val="left" w:pos="1843"/>
        </w:tabs>
        <w:jc w:val="both"/>
        <w:rPr>
          <w:rFonts w:ascii="Tahoma" w:hAnsi="Tahoma" w:cs="Tahoma"/>
          <w:b/>
        </w:rPr>
      </w:pPr>
    </w:p>
    <w:p w14:paraId="630E2D73" w14:textId="77777777" w:rsidR="00DB7B34" w:rsidRDefault="00DB7B34" w:rsidP="004227B8">
      <w:pPr>
        <w:keepNext/>
        <w:keepLines/>
        <w:tabs>
          <w:tab w:val="left" w:pos="1843"/>
        </w:tabs>
        <w:jc w:val="both"/>
        <w:rPr>
          <w:rFonts w:ascii="Tahoma" w:hAnsi="Tahoma" w:cs="Tahoma"/>
          <w:b/>
        </w:rPr>
      </w:pPr>
    </w:p>
    <w:p w14:paraId="3F1F9753" w14:textId="77777777" w:rsidR="00DB7B34" w:rsidRDefault="00DB7B34" w:rsidP="004227B8">
      <w:pPr>
        <w:keepNext/>
        <w:keepLines/>
        <w:tabs>
          <w:tab w:val="left" w:pos="1843"/>
        </w:tabs>
        <w:jc w:val="both"/>
        <w:rPr>
          <w:rFonts w:ascii="Tahoma" w:hAnsi="Tahoma" w:cs="Tahoma"/>
          <w:b/>
        </w:rPr>
      </w:pPr>
    </w:p>
    <w:p w14:paraId="411EE353" w14:textId="77777777" w:rsidR="00DB7B34" w:rsidRDefault="00DB7B34" w:rsidP="004227B8">
      <w:pPr>
        <w:keepNext/>
        <w:keepLines/>
        <w:tabs>
          <w:tab w:val="left" w:pos="1843"/>
        </w:tabs>
        <w:jc w:val="both"/>
        <w:rPr>
          <w:rFonts w:ascii="Tahoma" w:hAnsi="Tahoma" w:cs="Tahoma"/>
          <w:b/>
        </w:rPr>
      </w:pPr>
    </w:p>
    <w:p w14:paraId="7D4C81C2" w14:textId="77777777" w:rsidR="00DB7B34" w:rsidRDefault="00DB7B34" w:rsidP="004227B8">
      <w:pPr>
        <w:keepNext/>
        <w:keepLines/>
        <w:tabs>
          <w:tab w:val="left" w:pos="1843"/>
        </w:tabs>
        <w:jc w:val="both"/>
        <w:rPr>
          <w:rFonts w:ascii="Tahoma" w:hAnsi="Tahoma" w:cs="Tahoma"/>
          <w:b/>
        </w:rPr>
      </w:pPr>
    </w:p>
    <w:p w14:paraId="6C3EDF1C" w14:textId="7813D802" w:rsidR="00DD5363" w:rsidRPr="008E3A24" w:rsidRDefault="005E5050" w:rsidP="004227B8">
      <w:pPr>
        <w:keepNext/>
        <w:keepLines/>
        <w:tabs>
          <w:tab w:val="left" w:pos="1843"/>
        </w:tabs>
        <w:jc w:val="both"/>
        <w:rPr>
          <w:rFonts w:ascii="Tahoma" w:hAnsi="Tahoma" w:cs="Tahoma"/>
        </w:rPr>
      </w:pPr>
      <w:r>
        <w:rPr>
          <w:rFonts w:ascii="Tahoma" w:hAnsi="Tahoma" w:cs="Tahoma"/>
          <w:b/>
        </w:rPr>
        <w:t xml:space="preserve">                                         </w:t>
      </w:r>
    </w:p>
    <w:p w14:paraId="3E663779" w14:textId="77777777" w:rsidR="00375F41" w:rsidRDefault="00375F41" w:rsidP="004227B8">
      <w:pPr>
        <w:keepNext/>
        <w:keepLines/>
        <w:jc w:val="both"/>
        <w:rPr>
          <w:rFonts w:ascii="Tahoma" w:hAnsi="Tahoma" w:cs="Tahoma"/>
        </w:rPr>
      </w:pPr>
    </w:p>
    <w:sectPr w:rsidR="00375F41" w:rsidSect="00917617">
      <w:headerReference w:type="default" r:id="rId20"/>
      <w:headerReference w:type="first" r:id="rId21"/>
      <w:footerReference w:type="first" r:id="rId22"/>
      <w:pgSz w:w="11906" w:h="16838" w:code="9"/>
      <w:pgMar w:top="1276" w:right="1134" w:bottom="1134" w:left="1276" w:header="284" w:footer="46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D46A" w14:textId="77777777" w:rsidR="00073BCE" w:rsidRDefault="00073BCE">
      <w:r>
        <w:separator/>
      </w:r>
    </w:p>
  </w:endnote>
  <w:endnote w:type="continuationSeparator" w:id="0">
    <w:p w14:paraId="38B80E57" w14:textId="77777777" w:rsidR="00073BCE" w:rsidRDefault="0007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Frutiger">
    <w:altName w:val="Courier New"/>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7D66" w14:textId="77777777" w:rsidR="000751E5" w:rsidRPr="002D2AC2" w:rsidRDefault="000751E5" w:rsidP="000751E5">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5271134E" wp14:editId="56FE869A">
          <wp:extent cx="3790800" cy="28800"/>
          <wp:effectExtent l="0" t="0" r="0" b="9525"/>
          <wp:docPr id="9" name="Slika 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5E93A2AC" w14:textId="77777777" w:rsidR="000751E5" w:rsidRPr="002D2AC2" w:rsidRDefault="000751E5" w:rsidP="000751E5">
    <w:pPr>
      <w:tabs>
        <w:tab w:val="center" w:pos="4536"/>
        <w:tab w:val="right" w:pos="9072"/>
      </w:tabs>
      <w:jc w:val="center"/>
      <w:rPr>
        <w:sz w:val="16"/>
        <w:szCs w:val="16"/>
      </w:rPr>
    </w:pPr>
  </w:p>
  <w:p w14:paraId="60D47A9F" w14:textId="77777777" w:rsidR="000751E5" w:rsidRPr="002D2AC2" w:rsidRDefault="000751E5" w:rsidP="000751E5">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Pr>
        <w:sz w:val="16"/>
        <w:szCs w:val="16"/>
      </w:rPr>
      <w:t>2</w:t>
    </w:r>
    <w:r w:rsidRPr="002D2AC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A7C" w14:textId="77777777" w:rsidR="000C58F1" w:rsidRPr="00DE0D08" w:rsidRDefault="000C58F1"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0E6EF2A" wp14:editId="3671BCE8">
          <wp:extent cx="3424555" cy="631825"/>
          <wp:effectExtent l="0" t="0" r="0" b="0"/>
          <wp:docPr id="11" name="Slika 11"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3BFA8D2E" w14:textId="77777777" w:rsidR="000C58F1" w:rsidRDefault="000C58F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9D131" w14:textId="77777777" w:rsidR="002D2AC2" w:rsidRPr="002D2AC2" w:rsidRDefault="002D2AC2" w:rsidP="002D2AC2">
    <w:pPr>
      <w:tabs>
        <w:tab w:val="left" w:pos="1134"/>
        <w:tab w:val="left" w:pos="1985"/>
        <w:tab w:val="center" w:pos="4536"/>
        <w:tab w:val="right" w:pos="9072"/>
      </w:tabs>
      <w:ind w:right="-1134"/>
      <w:jc w:val="right"/>
      <w:rPr>
        <w:sz w:val="24"/>
      </w:rPr>
    </w:pPr>
    <w:r w:rsidRPr="002D2AC2">
      <w:rPr>
        <w:sz w:val="24"/>
      </w:rPr>
      <w:t xml:space="preserve">                     </w:t>
    </w:r>
    <w:r w:rsidRPr="002D2AC2">
      <w:rPr>
        <w:noProof/>
        <w:sz w:val="24"/>
      </w:rPr>
      <w:drawing>
        <wp:inline distT="0" distB="0" distL="0" distR="0" wp14:anchorId="037F4651" wp14:editId="44B9523D">
          <wp:extent cx="3790800" cy="28800"/>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7F3B0D8D" w14:textId="77777777" w:rsidR="002D2AC2" w:rsidRPr="002D2AC2" w:rsidRDefault="002D2AC2" w:rsidP="002D2AC2">
    <w:pPr>
      <w:tabs>
        <w:tab w:val="center" w:pos="4536"/>
        <w:tab w:val="right" w:pos="9072"/>
      </w:tabs>
      <w:jc w:val="center"/>
      <w:rPr>
        <w:sz w:val="16"/>
        <w:szCs w:val="16"/>
      </w:rPr>
    </w:pPr>
  </w:p>
  <w:p w14:paraId="222A4881" w14:textId="5514D034" w:rsidR="000C58F1" w:rsidRPr="002D2AC2" w:rsidRDefault="002D2AC2" w:rsidP="002D2AC2">
    <w:pPr>
      <w:tabs>
        <w:tab w:val="center" w:pos="4536"/>
        <w:tab w:val="right" w:pos="9072"/>
      </w:tabs>
      <w:jc w:val="center"/>
      <w:rPr>
        <w:sz w:val="16"/>
        <w:szCs w:val="16"/>
      </w:rPr>
    </w:pPr>
    <w:r w:rsidRPr="002D2AC2">
      <w:rPr>
        <w:sz w:val="16"/>
        <w:szCs w:val="16"/>
      </w:rPr>
      <w:t xml:space="preserve"> </w:t>
    </w:r>
    <w:r w:rsidRPr="002D2AC2">
      <w:rPr>
        <w:sz w:val="16"/>
        <w:szCs w:val="16"/>
      </w:rPr>
      <w:fldChar w:fldCharType="begin"/>
    </w:r>
    <w:r w:rsidRPr="002D2AC2">
      <w:rPr>
        <w:sz w:val="16"/>
        <w:szCs w:val="16"/>
      </w:rPr>
      <w:instrText xml:space="preserve"> PAGE   \* MERGEFORMAT </w:instrText>
    </w:r>
    <w:r w:rsidRPr="002D2AC2">
      <w:rPr>
        <w:sz w:val="16"/>
        <w:szCs w:val="16"/>
      </w:rPr>
      <w:fldChar w:fldCharType="separate"/>
    </w:r>
    <w:r w:rsidRPr="002D2AC2">
      <w:rPr>
        <w:sz w:val="16"/>
        <w:szCs w:val="16"/>
      </w:rPr>
      <w:t>19</w:t>
    </w:r>
    <w:r w:rsidRPr="002D2A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2DE3" w14:textId="77777777" w:rsidR="00073BCE" w:rsidRDefault="00073BCE"/>
  </w:footnote>
  <w:footnote w:type="continuationSeparator" w:id="0">
    <w:p w14:paraId="6CF1B950" w14:textId="77777777" w:rsidR="00073BCE" w:rsidRDefault="00073BCE">
      <w:r>
        <w:continuationSeparator/>
      </w:r>
    </w:p>
  </w:footnote>
  <w:footnote w:id="1">
    <w:p w14:paraId="4D6A2AF3" w14:textId="6D775DCA" w:rsidR="003F7A89" w:rsidRPr="008C2E61" w:rsidRDefault="003F7A89">
      <w:pPr>
        <w:pStyle w:val="Sprotnaopomba-besedilo"/>
        <w:rPr>
          <w:sz w:val="18"/>
          <w:szCs w:val="18"/>
        </w:rPr>
      </w:pPr>
      <w:r w:rsidRPr="008C2E61">
        <w:rPr>
          <w:rStyle w:val="Sprotnaopomba-sklic"/>
          <w:sz w:val="18"/>
          <w:szCs w:val="18"/>
        </w:rPr>
        <w:footnoteRef/>
      </w:r>
      <w:r w:rsidRPr="008C2E61">
        <w:rPr>
          <w:sz w:val="18"/>
          <w:szCs w:val="18"/>
        </w:rPr>
        <w:t xml:space="preserve"> </w:t>
      </w:r>
      <w:bookmarkStart w:id="21" w:name="_Hlk229465544"/>
      <w:r w:rsidRPr="008C2E61">
        <w:rPr>
          <w:sz w:val="18"/>
          <w:szCs w:val="18"/>
        </w:rPr>
        <w:t xml:space="preserve">Vpišite klasifikacijo objekta </w:t>
      </w:r>
      <w:r>
        <w:rPr>
          <w:sz w:val="18"/>
          <w:szCs w:val="18"/>
        </w:rPr>
        <w:t xml:space="preserve">in CC-SI številko </w:t>
      </w:r>
      <w:r w:rsidRPr="008C2E61">
        <w:rPr>
          <w:sz w:val="18"/>
          <w:szCs w:val="18"/>
        </w:rPr>
        <w:t>v skladu s Tehničnimi smernicami TSG-V-006: 2022, Razvrščanje objektov, oziroma Tehničnimi smernicami TSG-V-006: 2018, Razvrščanje objektov</w:t>
      </w:r>
      <w:bookmarkEnd w:id="21"/>
      <w:r w:rsidRPr="008C2E61">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77AF" w14:textId="72B73532" w:rsidR="000C58F1" w:rsidRPr="00A9387B" w:rsidRDefault="000C58F1" w:rsidP="00576B06">
    <w:pPr>
      <w:spacing w:after="120"/>
      <w:ind w:right="-991"/>
      <w:jc w:val="right"/>
      <w:rPr>
        <w:rFonts w:ascii="Tahoma" w:hAnsi="Tahoma" w:cs="Tahoma"/>
        <w:b/>
        <w:iCs/>
      </w:rPr>
    </w:pPr>
    <w:r>
      <w:rPr>
        <w:noProof/>
      </w:rPr>
      <w:drawing>
        <wp:inline distT="0" distB="0" distL="0" distR="0" wp14:anchorId="7980A9C9" wp14:editId="57FE7BAE">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4CE5335" w14:textId="77777777" w:rsidR="000C58F1" w:rsidRDefault="000C58F1">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D0DB" w14:textId="77777777" w:rsidR="000C58F1" w:rsidRPr="00001A3E" w:rsidRDefault="000C58F1" w:rsidP="00CD1524">
    <w:pPr>
      <w:pStyle w:val="Glava"/>
      <w:tabs>
        <w:tab w:val="clear" w:pos="4536"/>
        <w:tab w:val="clear" w:pos="9072"/>
      </w:tabs>
      <w:spacing w:after="120"/>
      <w:jc w:val="right"/>
      <w:rPr>
        <w:sz w:val="20"/>
      </w:rPr>
    </w:pPr>
    <w:r>
      <w:rPr>
        <w:noProof/>
      </w:rPr>
      <w:drawing>
        <wp:inline distT="0" distB="0" distL="0" distR="0" wp14:anchorId="50E0C8B2" wp14:editId="5A8023B6">
          <wp:extent cx="4048125" cy="2019935"/>
          <wp:effectExtent l="0" t="0" r="0" b="0"/>
          <wp:docPr id="10" name="Slika 10"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5D88" w14:textId="77777777" w:rsidR="000C58F1" w:rsidRDefault="000C58F1" w:rsidP="00482426">
    <w:pPr>
      <w:spacing w:after="40"/>
      <w:jc w:val="center"/>
    </w:pPr>
    <w:r>
      <w:rPr>
        <w:noProof/>
      </w:rPr>
      <w:drawing>
        <wp:inline distT="0" distB="0" distL="0" distR="0" wp14:anchorId="1D9D2709" wp14:editId="30EF5053">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89A1F72" w14:textId="77777777" w:rsidR="000C58F1" w:rsidRPr="00390365" w:rsidRDefault="000C58F1">
    <w:pPr>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2AD71" w14:textId="5CB4BC44" w:rsidR="000C58F1" w:rsidRPr="00DC46F8" w:rsidRDefault="000C58F1" w:rsidP="002D2AC2">
    <w:pPr>
      <w:pStyle w:val="Glava"/>
      <w:jc w:val="center"/>
    </w:pPr>
    <w:r>
      <w:rPr>
        <w:noProof/>
      </w:rPr>
      <w:drawing>
        <wp:inline distT="0" distB="0" distL="0" distR="0" wp14:anchorId="67E941A3" wp14:editId="7A8800F9">
          <wp:extent cx="831215" cy="615315"/>
          <wp:effectExtent l="0" t="0" r="0" b="0"/>
          <wp:docPr id="5"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4C74A902" w14:textId="77777777" w:rsidR="000C58F1" w:rsidRDefault="000C5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5"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6"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7"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8"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9"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CE7005"/>
    <w:multiLevelType w:val="hybridMultilevel"/>
    <w:tmpl w:val="76FE4A6E"/>
    <w:lvl w:ilvl="0" w:tplc="927AEA3C">
      <w:start w:val="6"/>
      <w:numFmt w:val="bullet"/>
      <w:lvlText w:val="–"/>
      <w:lvlJc w:val="left"/>
      <w:pPr>
        <w:ind w:left="930" w:hanging="570"/>
      </w:pPr>
      <w:rPr>
        <w:rFonts w:ascii="Tahoma" w:eastAsia="Times New Roman" w:hAnsi="Tahoma"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5A77793"/>
    <w:multiLevelType w:val="singleLevel"/>
    <w:tmpl w:val="A914EFC8"/>
    <w:lvl w:ilvl="0">
      <w:start w:val="1"/>
      <w:numFmt w:val="decimal"/>
      <w:lvlText w:val="%1."/>
      <w:lvlJc w:val="left"/>
      <w:pPr>
        <w:tabs>
          <w:tab w:val="num" w:pos="3610"/>
        </w:tabs>
        <w:ind w:left="4330" w:hanging="360"/>
      </w:pPr>
      <w:rPr>
        <w:rFonts w:ascii="Tahoma" w:eastAsia="Times New Roman" w:hAnsi="Tahoma" w:cs="Tahoma"/>
        <w:b w:val="0"/>
        <w:bCs w:val="0"/>
      </w:rPr>
    </w:lvl>
  </w:abstractNum>
  <w:abstractNum w:abstractNumId="14" w15:restartNumberingAfterBreak="0">
    <w:nsid w:val="06F93234"/>
    <w:multiLevelType w:val="hybridMultilevel"/>
    <w:tmpl w:val="3DD6AE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2822749"/>
    <w:multiLevelType w:val="hybridMultilevel"/>
    <w:tmpl w:val="AE905C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5"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29D0431B"/>
    <w:multiLevelType w:val="hybridMultilevel"/>
    <w:tmpl w:val="325ECD5A"/>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4CB2A142">
      <w:numFmt w:val="bullet"/>
      <w:lvlText w:val="•"/>
      <w:lvlJc w:val="left"/>
      <w:pPr>
        <w:ind w:left="2880" w:hanging="900"/>
      </w:pPr>
      <w:rPr>
        <w:rFonts w:ascii="Tahoma" w:eastAsia="Times New Roman" w:hAnsi="Tahoma" w:cs="Tahoma" w:hint="default"/>
      </w:rPr>
    </w:lvl>
    <w:lvl w:ilvl="3" w:tplc="8E12C416">
      <w:start w:val="1"/>
      <w:numFmt w:val="lowerLetter"/>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615D65"/>
    <w:multiLevelType w:val="hybridMultilevel"/>
    <w:tmpl w:val="608EC0D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F46766"/>
    <w:multiLevelType w:val="hybridMultilevel"/>
    <w:tmpl w:val="3B8AA8D0"/>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C01749"/>
    <w:multiLevelType w:val="hybridMultilevel"/>
    <w:tmpl w:val="095683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0FF6D78"/>
    <w:multiLevelType w:val="hybridMultilevel"/>
    <w:tmpl w:val="08E45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45F5A10"/>
    <w:multiLevelType w:val="hybridMultilevel"/>
    <w:tmpl w:val="5180ED1E"/>
    <w:lvl w:ilvl="0" w:tplc="3992F188">
      <w:start w:val="1"/>
      <w:numFmt w:val="bullet"/>
      <w:lvlText w:val="⃞"/>
      <w:lvlJc w:val="left"/>
      <w:pPr>
        <w:ind w:left="720" w:hanging="360"/>
      </w:pPr>
      <w:rPr>
        <w:rFonts w:ascii="Arial Unicode MS" w:eastAsia="Arial Unicode MS" w:hAnsi="Arial Unicode MS" w:hint="eastAsia"/>
        <w:sz w:val="20"/>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82074"/>
    <w:multiLevelType w:val="hybridMultilevel"/>
    <w:tmpl w:val="8EFA90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2A20743"/>
    <w:multiLevelType w:val="hybridMultilevel"/>
    <w:tmpl w:val="388CB102"/>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C3F32B1"/>
    <w:multiLevelType w:val="hybridMultilevel"/>
    <w:tmpl w:val="F9F279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5F09FF"/>
    <w:multiLevelType w:val="hybridMultilevel"/>
    <w:tmpl w:val="545E1B04"/>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B6D1393"/>
    <w:multiLevelType w:val="hybridMultilevel"/>
    <w:tmpl w:val="241CA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3" w15:restartNumberingAfterBreak="0">
    <w:nsid w:val="71E351C7"/>
    <w:multiLevelType w:val="hybridMultilevel"/>
    <w:tmpl w:val="7084FA7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5E94CA9"/>
    <w:multiLevelType w:val="multilevel"/>
    <w:tmpl w:val="FD70539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b w:val="0"/>
        <w:bCs w:val="0"/>
        <w:i w:val="0"/>
        <w:iCs/>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2181062">
    <w:abstractNumId w:val="19"/>
  </w:num>
  <w:num w:numId="2" w16cid:durableId="82338031">
    <w:abstractNumId w:val="24"/>
  </w:num>
  <w:num w:numId="3" w16cid:durableId="559898619">
    <w:abstractNumId w:val="29"/>
  </w:num>
  <w:num w:numId="4" w16cid:durableId="1728724614">
    <w:abstractNumId w:val="35"/>
  </w:num>
  <w:num w:numId="5" w16cid:durableId="1449930382">
    <w:abstractNumId w:val="34"/>
  </w:num>
  <w:num w:numId="6" w16cid:durableId="1267732301">
    <w:abstractNumId w:val="49"/>
  </w:num>
  <w:num w:numId="7" w16cid:durableId="983579387">
    <w:abstractNumId w:val="16"/>
  </w:num>
  <w:num w:numId="8" w16cid:durableId="1327979035">
    <w:abstractNumId w:val="56"/>
  </w:num>
  <w:num w:numId="9" w16cid:durableId="350836901">
    <w:abstractNumId w:val="39"/>
  </w:num>
  <w:num w:numId="10" w16cid:durableId="1360471710">
    <w:abstractNumId w:val="15"/>
  </w:num>
  <w:num w:numId="11" w16cid:durableId="565996630">
    <w:abstractNumId w:val="22"/>
  </w:num>
  <w:num w:numId="12" w16cid:durableId="901596421">
    <w:abstractNumId w:val="53"/>
  </w:num>
  <w:num w:numId="13" w16cid:durableId="229267617">
    <w:abstractNumId w:val="40"/>
  </w:num>
  <w:num w:numId="14" w16cid:durableId="1567181073">
    <w:abstractNumId w:val="13"/>
  </w:num>
  <w:num w:numId="15" w16cid:durableId="1261568121">
    <w:abstractNumId w:val="50"/>
  </w:num>
  <w:num w:numId="16" w16cid:durableId="36011001">
    <w:abstractNumId w:val="33"/>
  </w:num>
  <w:num w:numId="17" w16cid:durableId="21473074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983391170">
    <w:abstractNumId w:val="23"/>
  </w:num>
  <w:num w:numId="19" w16cid:durableId="1969313048">
    <w:abstractNumId w:val="43"/>
  </w:num>
  <w:num w:numId="20" w16cid:durableId="932513431">
    <w:abstractNumId w:val="54"/>
  </w:num>
  <w:num w:numId="21" w16cid:durableId="455607644">
    <w:abstractNumId w:val="25"/>
  </w:num>
  <w:num w:numId="22" w16cid:durableId="412818884">
    <w:abstractNumId w:val="18"/>
  </w:num>
  <w:num w:numId="23" w16cid:durableId="357969242">
    <w:abstractNumId w:val="26"/>
  </w:num>
  <w:num w:numId="24" w16cid:durableId="1639677840">
    <w:abstractNumId w:val="30"/>
  </w:num>
  <w:num w:numId="25" w16cid:durableId="1193500229">
    <w:abstractNumId w:val="21"/>
  </w:num>
  <w:num w:numId="26" w16cid:durableId="35159604">
    <w:abstractNumId w:val="46"/>
  </w:num>
  <w:num w:numId="27" w16cid:durableId="54668335">
    <w:abstractNumId w:val="55"/>
  </w:num>
  <w:num w:numId="28" w16cid:durableId="378865962">
    <w:abstractNumId w:val="44"/>
  </w:num>
  <w:num w:numId="29" w16cid:durableId="1672291766">
    <w:abstractNumId w:val="48"/>
  </w:num>
  <w:num w:numId="30" w16cid:durableId="1235243692">
    <w:abstractNumId w:val="42"/>
  </w:num>
  <w:num w:numId="31" w16cid:durableId="845708192">
    <w:abstractNumId w:val="28"/>
  </w:num>
  <w:num w:numId="32" w16cid:durableId="434979366">
    <w:abstractNumId w:val="11"/>
  </w:num>
  <w:num w:numId="33" w16cid:durableId="1101805507">
    <w:abstractNumId w:val="27"/>
  </w:num>
  <w:num w:numId="34" w16cid:durableId="465851184">
    <w:abstractNumId w:val="52"/>
  </w:num>
  <w:num w:numId="35" w16cid:durableId="2115787307">
    <w:abstractNumId w:val="45"/>
  </w:num>
  <w:num w:numId="36" w16cid:durableId="1960140226">
    <w:abstractNumId w:val="36"/>
  </w:num>
  <w:num w:numId="37" w16cid:durableId="947009762">
    <w:abstractNumId w:val="20"/>
  </w:num>
  <w:num w:numId="38" w16cid:durableId="1403748199">
    <w:abstractNumId w:val="41"/>
  </w:num>
  <w:num w:numId="39" w16cid:durableId="1076824109">
    <w:abstractNumId w:val="37"/>
  </w:num>
  <w:num w:numId="40" w16cid:durableId="858083342">
    <w:abstractNumId w:val="17"/>
  </w:num>
  <w:num w:numId="41" w16cid:durableId="209222760">
    <w:abstractNumId w:val="12"/>
  </w:num>
  <w:num w:numId="42" w16cid:durableId="1667440812">
    <w:abstractNumId w:val="32"/>
  </w:num>
  <w:num w:numId="43" w16cid:durableId="489053937">
    <w:abstractNumId w:val="14"/>
  </w:num>
  <w:num w:numId="44" w16cid:durableId="1532377475">
    <w:abstractNumId w:val="31"/>
  </w:num>
  <w:num w:numId="45" w16cid:durableId="1272711162">
    <w:abstractNumId w:val="47"/>
  </w:num>
  <w:num w:numId="46" w16cid:durableId="1470896845">
    <w:abstractNumId w:val="5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653"/>
    <w:rsid w:val="0000084F"/>
    <w:rsid w:val="00000A76"/>
    <w:rsid w:val="00001A3E"/>
    <w:rsid w:val="00002673"/>
    <w:rsid w:val="00002BAA"/>
    <w:rsid w:val="00002EFB"/>
    <w:rsid w:val="0000315C"/>
    <w:rsid w:val="0000326E"/>
    <w:rsid w:val="000036FC"/>
    <w:rsid w:val="00003D73"/>
    <w:rsid w:val="00003E01"/>
    <w:rsid w:val="0000436D"/>
    <w:rsid w:val="000049A8"/>
    <w:rsid w:val="00004FD3"/>
    <w:rsid w:val="00004FD8"/>
    <w:rsid w:val="0000697F"/>
    <w:rsid w:val="00006F5B"/>
    <w:rsid w:val="00006F90"/>
    <w:rsid w:val="00007190"/>
    <w:rsid w:val="000074E7"/>
    <w:rsid w:val="000078EB"/>
    <w:rsid w:val="00007C20"/>
    <w:rsid w:val="00010A28"/>
    <w:rsid w:val="00010DAD"/>
    <w:rsid w:val="0001153E"/>
    <w:rsid w:val="00011D40"/>
    <w:rsid w:val="00011E98"/>
    <w:rsid w:val="0001244F"/>
    <w:rsid w:val="000129E9"/>
    <w:rsid w:val="00012C72"/>
    <w:rsid w:val="000131F5"/>
    <w:rsid w:val="000133C1"/>
    <w:rsid w:val="00013513"/>
    <w:rsid w:val="00013688"/>
    <w:rsid w:val="00013BF2"/>
    <w:rsid w:val="0001422E"/>
    <w:rsid w:val="000145A5"/>
    <w:rsid w:val="0001521D"/>
    <w:rsid w:val="000154B1"/>
    <w:rsid w:val="000154C0"/>
    <w:rsid w:val="000155F8"/>
    <w:rsid w:val="00015B1F"/>
    <w:rsid w:val="00015BBE"/>
    <w:rsid w:val="00015E4F"/>
    <w:rsid w:val="000164BA"/>
    <w:rsid w:val="000165B3"/>
    <w:rsid w:val="00016BDC"/>
    <w:rsid w:val="00016CDE"/>
    <w:rsid w:val="00017217"/>
    <w:rsid w:val="000173C6"/>
    <w:rsid w:val="000176B8"/>
    <w:rsid w:val="00017AB4"/>
    <w:rsid w:val="00020624"/>
    <w:rsid w:val="000206BF"/>
    <w:rsid w:val="0002142C"/>
    <w:rsid w:val="00022055"/>
    <w:rsid w:val="0002284B"/>
    <w:rsid w:val="00023652"/>
    <w:rsid w:val="00023758"/>
    <w:rsid w:val="00023EE0"/>
    <w:rsid w:val="0002427F"/>
    <w:rsid w:val="0002486D"/>
    <w:rsid w:val="000263D6"/>
    <w:rsid w:val="00026914"/>
    <w:rsid w:val="0002723B"/>
    <w:rsid w:val="00027A1D"/>
    <w:rsid w:val="00027BA5"/>
    <w:rsid w:val="00027F59"/>
    <w:rsid w:val="000300DB"/>
    <w:rsid w:val="00030866"/>
    <w:rsid w:val="00031078"/>
    <w:rsid w:val="00031A73"/>
    <w:rsid w:val="0003212C"/>
    <w:rsid w:val="0003242B"/>
    <w:rsid w:val="0003244D"/>
    <w:rsid w:val="00032DDB"/>
    <w:rsid w:val="000342D0"/>
    <w:rsid w:val="000344F3"/>
    <w:rsid w:val="000346F0"/>
    <w:rsid w:val="000352A1"/>
    <w:rsid w:val="000352A6"/>
    <w:rsid w:val="00035C2E"/>
    <w:rsid w:val="00035D42"/>
    <w:rsid w:val="00035E98"/>
    <w:rsid w:val="00036AF2"/>
    <w:rsid w:val="00037103"/>
    <w:rsid w:val="00037259"/>
    <w:rsid w:val="000377D1"/>
    <w:rsid w:val="00037AB0"/>
    <w:rsid w:val="00037EEE"/>
    <w:rsid w:val="0004012D"/>
    <w:rsid w:val="00041907"/>
    <w:rsid w:val="00041BDD"/>
    <w:rsid w:val="00042051"/>
    <w:rsid w:val="0004272F"/>
    <w:rsid w:val="00043302"/>
    <w:rsid w:val="00043940"/>
    <w:rsid w:val="0004407F"/>
    <w:rsid w:val="00044C45"/>
    <w:rsid w:val="0004565F"/>
    <w:rsid w:val="000457D6"/>
    <w:rsid w:val="0004599E"/>
    <w:rsid w:val="00045C37"/>
    <w:rsid w:val="00045E2C"/>
    <w:rsid w:val="000467D8"/>
    <w:rsid w:val="00046F7F"/>
    <w:rsid w:val="000474B2"/>
    <w:rsid w:val="000478FE"/>
    <w:rsid w:val="00050715"/>
    <w:rsid w:val="0005108A"/>
    <w:rsid w:val="000514D8"/>
    <w:rsid w:val="00051535"/>
    <w:rsid w:val="00051E9C"/>
    <w:rsid w:val="00052145"/>
    <w:rsid w:val="00052408"/>
    <w:rsid w:val="0005276B"/>
    <w:rsid w:val="00052CD8"/>
    <w:rsid w:val="000531D4"/>
    <w:rsid w:val="000543A4"/>
    <w:rsid w:val="00054771"/>
    <w:rsid w:val="00054AA9"/>
    <w:rsid w:val="0005539F"/>
    <w:rsid w:val="00055593"/>
    <w:rsid w:val="00055703"/>
    <w:rsid w:val="00056056"/>
    <w:rsid w:val="00056374"/>
    <w:rsid w:val="00056436"/>
    <w:rsid w:val="00056C2B"/>
    <w:rsid w:val="00056E07"/>
    <w:rsid w:val="00056FEA"/>
    <w:rsid w:val="00057270"/>
    <w:rsid w:val="00057574"/>
    <w:rsid w:val="0005765C"/>
    <w:rsid w:val="00060475"/>
    <w:rsid w:val="00060BA0"/>
    <w:rsid w:val="000611F7"/>
    <w:rsid w:val="00061399"/>
    <w:rsid w:val="000614DC"/>
    <w:rsid w:val="00061AAF"/>
    <w:rsid w:val="00062398"/>
    <w:rsid w:val="00063115"/>
    <w:rsid w:val="00063F95"/>
    <w:rsid w:val="000644AD"/>
    <w:rsid w:val="00064535"/>
    <w:rsid w:val="00064DA6"/>
    <w:rsid w:val="00065A16"/>
    <w:rsid w:val="00065CD8"/>
    <w:rsid w:val="00067FC8"/>
    <w:rsid w:val="00070265"/>
    <w:rsid w:val="000704E3"/>
    <w:rsid w:val="00070ACA"/>
    <w:rsid w:val="0007170E"/>
    <w:rsid w:val="00071AAF"/>
    <w:rsid w:val="00071F91"/>
    <w:rsid w:val="00072712"/>
    <w:rsid w:val="00072861"/>
    <w:rsid w:val="0007287D"/>
    <w:rsid w:val="00072E4F"/>
    <w:rsid w:val="00073072"/>
    <w:rsid w:val="00073758"/>
    <w:rsid w:val="0007392D"/>
    <w:rsid w:val="00073BA6"/>
    <w:rsid w:val="00073BCE"/>
    <w:rsid w:val="000741BE"/>
    <w:rsid w:val="000751E5"/>
    <w:rsid w:val="000758A3"/>
    <w:rsid w:val="00075A5E"/>
    <w:rsid w:val="00076614"/>
    <w:rsid w:val="00076A62"/>
    <w:rsid w:val="00076B7E"/>
    <w:rsid w:val="00077C17"/>
    <w:rsid w:val="00080262"/>
    <w:rsid w:val="00080EC4"/>
    <w:rsid w:val="00081CAC"/>
    <w:rsid w:val="000822AE"/>
    <w:rsid w:val="00083BE8"/>
    <w:rsid w:val="00083DC6"/>
    <w:rsid w:val="00083E57"/>
    <w:rsid w:val="000844A4"/>
    <w:rsid w:val="0008535A"/>
    <w:rsid w:val="000854C9"/>
    <w:rsid w:val="00085633"/>
    <w:rsid w:val="0008576B"/>
    <w:rsid w:val="00085A0F"/>
    <w:rsid w:val="00086947"/>
    <w:rsid w:val="000876AB"/>
    <w:rsid w:val="00087CCF"/>
    <w:rsid w:val="00087D1D"/>
    <w:rsid w:val="000901B6"/>
    <w:rsid w:val="000907CB"/>
    <w:rsid w:val="00091696"/>
    <w:rsid w:val="00091969"/>
    <w:rsid w:val="00091B34"/>
    <w:rsid w:val="000921F6"/>
    <w:rsid w:val="0009313B"/>
    <w:rsid w:val="0009380D"/>
    <w:rsid w:val="00094041"/>
    <w:rsid w:val="000940D6"/>
    <w:rsid w:val="00094335"/>
    <w:rsid w:val="0009440E"/>
    <w:rsid w:val="000946E7"/>
    <w:rsid w:val="00094E7D"/>
    <w:rsid w:val="00094E83"/>
    <w:rsid w:val="00095340"/>
    <w:rsid w:val="000956DC"/>
    <w:rsid w:val="00096029"/>
    <w:rsid w:val="00096304"/>
    <w:rsid w:val="00096C22"/>
    <w:rsid w:val="00096D9D"/>
    <w:rsid w:val="000974DA"/>
    <w:rsid w:val="000976E3"/>
    <w:rsid w:val="000978FA"/>
    <w:rsid w:val="00097A55"/>
    <w:rsid w:val="00097C3B"/>
    <w:rsid w:val="00097E89"/>
    <w:rsid w:val="000A076D"/>
    <w:rsid w:val="000A07D3"/>
    <w:rsid w:val="000A0DCF"/>
    <w:rsid w:val="000A15D3"/>
    <w:rsid w:val="000A1CE6"/>
    <w:rsid w:val="000A2298"/>
    <w:rsid w:val="000A2605"/>
    <w:rsid w:val="000A3249"/>
    <w:rsid w:val="000A3D79"/>
    <w:rsid w:val="000A3FF7"/>
    <w:rsid w:val="000A5BC7"/>
    <w:rsid w:val="000A5D33"/>
    <w:rsid w:val="000A63FD"/>
    <w:rsid w:val="000A64E0"/>
    <w:rsid w:val="000A6528"/>
    <w:rsid w:val="000A6852"/>
    <w:rsid w:val="000A6C3B"/>
    <w:rsid w:val="000A6DB4"/>
    <w:rsid w:val="000A6E22"/>
    <w:rsid w:val="000A790A"/>
    <w:rsid w:val="000A7B70"/>
    <w:rsid w:val="000A7CA1"/>
    <w:rsid w:val="000B099D"/>
    <w:rsid w:val="000B0B4C"/>
    <w:rsid w:val="000B0DB6"/>
    <w:rsid w:val="000B1581"/>
    <w:rsid w:val="000B2B5E"/>
    <w:rsid w:val="000B30E3"/>
    <w:rsid w:val="000B3535"/>
    <w:rsid w:val="000B5045"/>
    <w:rsid w:val="000B5221"/>
    <w:rsid w:val="000B5460"/>
    <w:rsid w:val="000B5568"/>
    <w:rsid w:val="000B59CE"/>
    <w:rsid w:val="000B5C6E"/>
    <w:rsid w:val="000B682B"/>
    <w:rsid w:val="000B6BB1"/>
    <w:rsid w:val="000B7755"/>
    <w:rsid w:val="000B7ABB"/>
    <w:rsid w:val="000C017B"/>
    <w:rsid w:val="000C0BAF"/>
    <w:rsid w:val="000C0FD2"/>
    <w:rsid w:val="000C1F50"/>
    <w:rsid w:val="000C224B"/>
    <w:rsid w:val="000C2409"/>
    <w:rsid w:val="000C2B01"/>
    <w:rsid w:val="000C2F1E"/>
    <w:rsid w:val="000C354C"/>
    <w:rsid w:val="000C3CC6"/>
    <w:rsid w:val="000C3ED7"/>
    <w:rsid w:val="000C3F0F"/>
    <w:rsid w:val="000C4399"/>
    <w:rsid w:val="000C5577"/>
    <w:rsid w:val="000C58F1"/>
    <w:rsid w:val="000C64A8"/>
    <w:rsid w:val="000C66AC"/>
    <w:rsid w:val="000C6C0A"/>
    <w:rsid w:val="000C6DFE"/>
    <w:rsid w:val="000C70E3"/>
    <w:rsid w:val="000C7CF2"/>
    <w:rsid w:val="000D016C"/>
    <w:rsid w:val="000D0D1F"/>
    <w:rsid w:val="000D1401"/>
    <w:rsid w:val="000D153B"/>
    <w:rsid w:val="000D1988"/>
    <w:rsid w:val="000D1AF4"/>
    <w:rsid w:val="000D2137"/>
    <w:rsid w:val="000D2D92"/>
    <w:rsid w:val="000D32F1"/>
    <w:rsid w:val="000D3775"/>
    <w:rsid w:val="000D4077"/>
    <w:rsid w:val="000D4645"/>
    <w:rsid w:val="000D55CA"/>
    <w:rsid w:val="000D5B40"/>
    <w:rsid w:val="000D5DF5"/>
    <w:rsid w:val="000D65C2"/>
    <w:rsid w:val="000D6653"/>
    <w:rsid w:val="000D665D"/>
    <w:rsid w:val="000D6A08"/>
    <w:rsid w:val="000D79CE"/>
    <w:rsid w:val="000D7E09"/>
    <w:rsid w:val="000E00E9"/>
    <w:rsid w:val="000E0355"/>
    <w:rsid w:val="000E0371"/>
    <w:rsid w:val="000E1066"/>
    <w:rsid w:val="000E10A9"/>
    <w:rsid w:val="000E1C4B"/>
    <w:rsid w:val="000E2191"/>
    <w:rsid w:val="000E21F5"/>
    <w:rsid w:val="000E24F2"/>
    <w:rsid w:val="000E2710"/>
    <w:rsid w:val="000E2A4F"/>
    <w:rsid w:val="000E2C35"/>
    <w:rsid w:val="000E2C55"/>
    <w:rsid w:val="000E2CE9"/>
    <w:rsid w:val="000E3AFF"/>
    <w:rsid w:val="000E3BBA"/>
    <w:rsid w:val="000E408C"/>
    <w:rsid w:val="000E4A63"/>
    <w:rsid w:val="000E52A8"/>
    <w:rsid w:val="000E5F13"/>
    <w:rsid w:val="000E6613"/>
    <w:rsid w:val="000E67C0"/>
    <w:rsid w:val="000E6896"/>
    <w:rsid w:val="000E7171"/>
    <w:rsid w:val="000E72AB"/>
    <w:rsid w:val="000E7388"/>
    <w:rsid w:val="000F0259"/>
    <w:rsid w:val="000F02A7"/>
    <w:rsid w:val="000F0866"/>
    <w:rsid w:val="000F0D50"/>
    <w:rsid w:val="000F0D5A"/>
    <w:rsid w:val="000F0FF6"/>
    <w:rsid w:val="000F100E"/>
    <w:rsid w:val="000F12DF"/>
    <w:rsid w:val="000F16C8"/>
    <w:rsid w:val="000F23F7"/>
    <w:rsid w:val="000F2461"/>
    <w:rsid w:val="000F254C"/>
    <w:rsid w:val="000F2BD3"/>
    <w:rsid w:val="000F3473"/>
    <w:rsid w:val="000F3CA0"/>
    <w:rsid w:val="000F4771"/>
    <w:rsid w:val="000F4845"/>
    <w:rsid w:val="000F4EF4"/>
    <w:rsid w:val="000F4FB1"/>
    <w:rsid w:val="000F522B"/>
    <w:rsid w:val="000F52D1"/>
    <w:rsid w:val="000F5AE8"/>
    <w:rsid w:val="000F5EC6"/>
    <w:rsid w:val="000F60CF"/>
    <w:rsid w:val="000F6570"/>
    <w:rsid w:val="000F677C"/>
    <w:rsid w:val="000F6BD3"/>
    <w:rsid w:val="000F6C10"/>
    <w:rsid w:val="000F6EA1"/>
    <w:rsid w:val="001013B4"/>
    <w:rsid w:val="0010173C"/>
    <w:rsid w:val="00101897"/>
    <w:rsid w:val="00101B2D"/>
    <w:rsid w:val="00101BBD"/>
    <w:rsid w:val="0010280A"/>
    <w:rsid w:val="001028B4"/>
    <w:rsid w:val="00102BE1"/>
    <w:rsid w:val="00102C5F"/>
    <w:rsid w:val="0010307D"/>
    <w:rsid w:val="0010312E"/>
    <w:rsid w:val="0010339E"/>
    <w:rsid w:val="00103489"/>
    <w:rsid w:val="00103F93"/>
    <w:rsid w:val="001049AB"/>
    <w:rsid w:val="00104C51"/>
    <w:rsid w:val="00104E2A"/>
    <w:rsid w:val="00104F51"/>
    <w:rsid w:val="00105279"/>
    <w:rsid w:val="00105481"/>
    <w:rsid w:val="001054A7"/>
    <w:rsid w:val="001056B5"/>
    <w:rsid w:val="001060E9"/>
    <w:rsid w:val="001061B8"/>
    <w:rsid w:val="001066C1"/>
    <w:rsid w:val="0010683B"/>
    <w:rsid w:val="001069EB"/>
    <w:rsid w:val="00107ECE"/>
    <w:rsid w:val="001106D7"/>
    <w:rsid w:val="00110898"/>
    <w:rsid w:val="00110BE2"/>
    <w:rsid w:val="00111B6B"/>
    <w:rsid w:val="00111DEB"/>
    <w:rsid w:val="00111F17"/>
    <w:rsid w:val="001120BF"/>
    <w:rsid w:val="001127F1"/>
    <w:rsid w:val="00112861"/>
    <w:rsid w:val="00112CD5"/>
    <w:rsid w:val="00113044"/>
    <w:rsid w:val="0011388A"/>
    <w:rsid w:val="00113C67"/>
    <w:rsid w:val="00113F65"/>
    <w:rsid w:val="001142F5"/>
    <w:rsid w:val="00114436"/>
    <w:rsid w:val="00114626"/>
    <w:rsid w:val="00115167"/>
    <w:rsid w:val="00115472"/>
    <w:rsid w:val="00115CF1"/>
    <w:rsid w:val="00116520"/>
    <w:rsid w:val="0011725F"/>
    <w:rsid w:val="00117ABA"/>
    <w:rsid w:val="00122078"/>
    <w:rsid w:val="00123987"/>
    <w:rsid w:val="00123A3A"/>
    <w:rsid w:val="00123B12"/>
    <w:rsid w:val="00123CE3"/>
    <w:rsid w:val="00123F42"/>
    <w:rsid w:val="00124105"/>
    <w:rsid w:val="001247D6"/>
    <w:rsid w:val="00125254"/>
    <w:rsid w:val="001262C3"/>
    <w:rsid w:val="0012665E"/>
    <w:rsid w:val="001270C0"/>
    <w:rsid w:val="00127B82"/>
    <w:rsid w:val="00130A26"/>
    <w:rsid w:val="00131545"/>
    <w:rsid w:val="001319B3"/>
    <w:rsid w:val="00132761"/>
    <w:rsid w:val="001329AE"/>
    <w:rsid w:val="00132C9B"/>
    <w:rsid w:val="0013309E"/>
    <w:rsid w:val="001332C1"/>
    <w:rsid w:val="001333FD"/>
    <w:rsid w:val="0013452E"/>
    <w:rsid w:val="00134563"/>
    <w:rsid w:val="00135157"/>
    <w:rsid w:val="00135FC6"/>
    <w:rsid w:val="00136DA0"/>
    <w:rsid w:val="0013720E"/>
    <w:rsid w:val="001372AD"/>
    <w:rsid w:val="00137904"/>
    <w:rsid w:val="00137BC6"/>
    <w:rsid w:val="00137BF1"/>
    <w:rsid w:val="00137C8C"/>
    <w:rsid w:val="0014062E"/>
    <w:rsid w:val="001409CA"/>
    <w:rsid w:val="00141D57"/>
    <w:rsid w:val="001425D2"/>
    <w:rsid w:val="001425F6"/>
    <w:rsid w:val="00142661"/>
    <w:rsid w:val="00142CD4"/>
    <w:rsid w:val="00142DF4"/>
    <w:rsid w:val="001431FA"/>
    <w:rsid w:val="001432CF"/>
    <w:rsid w:val="001435EB"/>
    <w:rsid w:val="00143764"/>
    <w:rsid w:val="001437D6"/>
    <w:rsid w:val="00143AEF"/>
    <w:rsid w:val="0014456D"/>
    <w:rsid w:val="00144DFF"/>
    <w:rsid w:val="00145992"/>
    <w:rsid w:val="00145AB9"/>
    <w:rsid w:val="00146385"/>
    <w:rsid w:val="001464A6"/>
    <w:rsid w:val="00146719"/>
    <w:rsid w:val="00146889"/>
    <w:rsid w:val="001469AF"/>
    <w:rsid w:val="00146B00"/>
    <w:rsid w:val="00146BBB"/>
    <w:rsid w:val="00146E76"/>
    <w:rsid w:val="00151673"/>
    <w:rsid w:val="001518E9"/>
    <w:rsid w:val="00151BCB"/>
    <w:rsid w:val="00151DE2"/>
    <w:rsid w:val="0015213D"/>
    <w:rsid w:val="00152154"/>
    <w:rsid w:val="001523E9"/>
    <w:rsid w:val="001524EC"/>
    <w:rsid w:val="00152643"/>
    <w:rsid w:val="0015278E"/>
    <w:rsid w:val="0015297B"/>
    <w:rsid w:val="00152DD3"/>
    <w:rsid w:val="001542AE"/>
    <w:rsid w:val="001542EB"/>
    <w:rsid w:val="00154497"/>
    <w:rsid w:val="00155526"/>
    <w:rsid w:val="001558B9"/>
    <w:rsid w:val="0015608B"/>
    <w:rsid w:val="00156126"/>
    <w:rsid w:val="00156644"/>
    <w:rsid w:val="00156AC3"/>
    <w:rsid w:val="00156D24"/>
    <w:rsid w:val="00156D4D"/>
    <w:rsid w:val="00156E91"/>
    <w:rsid w:val="00156F6A"/>
    <w:rsid w:val="00157002"/>
    <w:rsid w:val="001572D1"/>
    <w:rsid w:val="0015756F"/>
    <w:rsid w:val="00157FD8"/>
    <w:rsid w:val="00160031"/>
    <w:rsid w:val="0016041E"/>
    <w:rsid w:val="00160530"/>
    <w:rsid w:val="00160A1E"/>
    <w:rsid w:val="00160D11"/>
    <w:rsid w:val="00160ED6"/>
    <w:rsid w:val="0016154A"/>
    <w:rsid w:val="00162124"/>
    <w:rsid w:val="001623A1"/>
    <w:rsid w:val="00162788"/>
    <w:rsid w:val="00162FE4"/>
    <w:rsid w:val="00163307"/>
    <w:rsid w:val="0016348E"/>
    <w:rsid w:val="0016351A"/>
    <w:rsid w:val="00163534"/>
    <w:rsid w:val="00163B1E"/>
    <w:rsid w:val="00164099"/>
    <w:rsid w:val="00164EFE"/>
    <w:rsid w:val="00164F76"/>
    <w:rsid w:val="00165C5E"/>
    <w:rsid w:val="001665D8"/>
    <w:rsid w:val="00166AB1"/>
    <w:rsid w:val="00166AEF"/>
    <w:rsid w:val="00166BE6"/>
    <w:rsid w:val="00166E7E"/>
    <w:rsid w:val="00166F6A"/>
    <w:rsid w:val="00167172"/>
    <w:rsid w:val="00167C29"/>
    <w:rsid w:val="00167EE4"/>
    <w:rsid w:val="0017110F"/>
    <w:rsid w:val="001712B4"/>
    <w:rsid w:val="00171998"/>
    <w:rsid w:val="00171CD8"/>
    <w:rsid w:val="00172D28"/>
    <w:rsid w:val="00172D51"/>
    <w:rsid w:val="001730E2"/>
    <w:rsid w:val="0017377B"/>
    <w:rsid w:val="001738F4"/>
    <w:rsid w:val="00174047"/>
    <w:rsid w:val="00174592"/>
    <w:rsid w:val="00174AC2"/>
    <w:rsid w:val="00175395"/>
    <w:rsid w:val="00175DAF"/>
    <w:rsid w:val="00175DB5"/>
    <w:rsid w:val="001764B1"/>
    <w:rsid w:val="001766F8"/>
    <w:rsid w:val="00176BCE"/>
    <w:rsid w:val="00176E8D"/>
    <w:rsid w:val="00177FF0"/>
    <w:rsid w:val="00180C5C"/>
    <w:rsid w:val="00180CE3"/>
    <w:rsid w:val="00180FFF"/>
    <w:rsid w:val="0018164E"/>
    <w:rsid w:val="00181DF7"/>
    <w:rsid w:val="00182663"/>
    <w:rsid w:val="00182670"/>
    <w:rsid w:val="0018277A"/>
    <w:rsid w:val="00182F2C"/>
    <w:rsid w:val="00183594"/>
    <w:rsid w:val="00183A1F"/>
    <w:rsid w:val="00183CDE"/>
    <w:rsid w:val="00183E26"/>
    <w:rsid w:val="00184183"/>
    <w:rsid w:val="0018424B"/>
    <w:rsid w:val="00184506"/>
    <w:rsid w:val="0018465C"/>
    <w:rsid w:val="001847A1"/>
    <w:rsid w:val="00185105"/>
    <w:rsid w:val="001851BE"/>
    <w:rsid w:val="00185BEA"/>
    <w:rsid w:val="00185FC0"/>
    <w:rsid w:val="00186007"/>
    <w:rsid w:val="00186FC5"/>
    <w:rsid w:val="001872DC"/>
    <w:rsid w:val="00187737"/>
    <w:rsid w:val="00190308"/>
    <w:rsid w:val="00190A02"/>
    <w:rsid w:val="00191A01"/>
    <w:rsid w:val="00191D71"/>
    <w:rsid w:val="001922E8"/>
    <w:rsid w:val="00192A86"/>
    <w:rsid w:val="0019344C"/>
    <w:rsid w:val="001934C5"/>
    <w:rsid w:val="00193548"/>
    <w:rsid w:val="00193A1E"/>
    <w:rsid w:val="00193BFE"/>
    <w:rsid w:val="00193DCE"/>
    <w:rsid w:val="00193EDC"/>
    <w:rsid w:val="00193F40"/>
    <w:rsid w:val="00194133"/>
    <w:rsid w:val="0019466F"/>
    <w:rsid w:val="00195BE2"/>
    <w:rsid w:val="00196142"/>
    <w:rsid w:val="00196146"/>
    <w:rsid w:val="00196185"/>
    <w:rsid w:val="00196648"/>
    <w:rsid w:val="001968B0"/>
    <w:rsid w:val="00196E98"/>
    <w:rsid w:val="00196FBB"/>
    <w:rsid w:val="00197D1A"/>
    <w:rsid w:val="00197DF7"/>
    <w:rsid w:val="001A0C94"/>
    <w:rsid w:val="001A15AC"/>
    <w:rsid w:val="001A2F5A"/>
    <w:rsid w:val="001A36EE"/>
    <w:rsid w:val="001A3967"/>
    <w:rsid w:val="001A4258"/>
    <w:rsid w:val="001A43A2"/>
    <w:rsid w:val="001A489C"/>
    <w:rsid w:val="001A58AB"/>
    <w:rsid w:val="001A5D9D"/>
    <w:rsid w:val="001A63D7"/>
    <w:rsid w:val="001A6910"/>
    <w:rsid w:val="001A7558"/>
    <w:rsid w:val="001A7922"/>
    <w:rsid w:val="001A7C05"/>
    <w:rsid w:val="001B0024"/>
    <w:rsid w:val="001B0125"/>
    <w:rsid w:val="001B0207"/>
    <w:rsid w:val="001B0B08"/>
    <w:rsid w:val="001B10C8"/>
    <w:rsid w:val="001B21DE"/>
    <w:rsid w:val="001B26B1"/>
    <w:rsid w:val="001B2785"/>
    <w:rsid w:val="001B379B"/>
    <w:rsid w:val="001B420D"/>
    <w:rsid w:val="001B4669"/>
    <w:rsid w:val="001B55EA"/>
    <w:rsid w:val="001B5B9D"/>
    <w:rsid w:val="001B5FDE"/>
    <w:rsid w:val="001B6B7E"/>
    <w:rsid w:val="001B723B"/>
    <w:rsid w:val="001B7961"/>
    <w:rsid w:val="001C00FE"/>
    <w:rsid w:val="001C0920"/>
    <w:rsid w:val="001C0D77"/>
    <w:rsid w:val="001C24AB"/>
    <w:rsid w:val="001C29DD"/>
    <w:rsid w:val="001C2CC6"/>
    <w:rsid w:val="001C3784"/>
    <w:rsid w:val="001C3FBD"/>
    <w:rsid w:val="001C46E4"/>
    <w:rsid w:val="001C6509"/>
    <w:rsid w:val="001C6703"/>
    <w:rsid w:val="001C6B78"/>
    <w:rsid w:val="001C7160"/>
    <w:rsid w:val="001C75F8"/>
    <w:rsid w:val="001C7C6B"/>
    <w:rsid w:val="001D15D1"/>
    <w:rsid w:val="001D19C6"/>
    <w:rsid w:val="001D205E"/>
    <w:rsid w:val="001D22FF"/>
    <w:rsid w:val="001D23B7"/>
    <w:rsid w:val="001D286B"/>
    <w:rsid w:val="001D288E"/>
    <w:rsid w:val="001D33FF"/>
    <w:rsid w:val="001D3915"/>
    <w:rsid w:val="001D4657"/>
    <w:rsid w:val="001D4958"/>
    <w:rsid w:val="001D4B89"/>
    <w:rsid w:val="001D4BF8"/>
    <w:rsid w:val="001D565B"/>
    <w:rsid w:val="001D574F"/>
    <w:rsid w:val="001D5AAA"/>
    <w:rsid w:val="001D745A"/>
    <w:rsid w:val="001E0DC4"/>
    <w:rsid w:val="001E1361"/>
    <w:rsid w:val="001E163B"/>
    <w:rsid w:val="001E2B42"/>
    <w:rsid w:val="001E2CA7"/>
    <w:rsid w:val="001E3A37"/>
    <w:rsid w:val="001E3DA6"/>
    <w:rsid w:val="001E3E6B"/>
    <w:rsid w:val="001E4384"/>
    <w:rsid w:val="001E44C5"/>
    <w:rsid w:val="001E5711"/>
    <w:rsid w:val="001E5931"/>
    <w:rsid w:val="001E6327"/>
    <w:rsid w:val="001E7641"/>
    <w:rsid w:val="001E7A3F"/>
    <w:rsid w:val="001E7E41"/>
    <w:rsid w:val="001F00F6"/>
    <w:rsid w:val="001F1126"/>
    <w:rsid w:val="001F1157"/>
    <w:rsid w:val="001F1176"/>
    <w:rsid w:val="001F1589"/>
    <w:rsid w:val="001F1808"/>
    <w:rsid w:val="001F1B6B"/>
    <w:rsid w:val="001F1DD9"/>
    <w:rsid w:val="001F2888"/>
    <w:rsid w:val="001F2B1B"/>
    <w:rsid w:val="001F377D"/>
    <w:rsid w:val="001F3845"/>
    <w:rsid w:val="001F3AAF"/>
    <w:rsid w:val="001F3ADB"/>
    <w:rsid w:val="001F4B33"/>
    <w:rsid w:val="001F4D88"/>
    <w:rsid w:val="001F6AC2"/>
    <w:rsid w:val="001F6EA2"/>
    <w:rsid w:val="001F77D6"/>
    <w:rsid w:val="001F7D65"/>
    <w:rsid w:val="001F7EAF"/>
    <w:rsid w:val="002005B4"/>
    <w:rsid w:val="00200E92"/>
    <w:rsid w:val="00200F1F"/>
    <w:rsid w:val="0020103A"/>
    <w:rsid w:val="002010CA"/>
    <w:rsid w:val="00201213"/>
    <w:rsid w:val="00201C6F"/>
    <w:rsid w:val="002023E3"/>
    <w:rsid w:val="00202E82"/>
    <w:rsid w:val="00203567"/>
    <w:rsid w:val="00203863"/>
    <w:rsid w:val="00203C40"/>
    <w:rsid w:val="00203D19"/>
    <w:rsid w:val="00204750"/>
    <w:rsid w:val="002048E6"/>
    <w:rsid w:val="00204A4C"/>
    <w:rsid w:val="002053FB"/>
    <w:rsid w:val="00206071"/>
    <w:rsid w:val="002060F4"/>
    <w:rsid w:val="002063C0"/>
    <w:rsid w:val="002063CE"/>
    <w:rsid w:val="0020662C"/>
    <w:rsid w:val="00206A02"/>
    <w:rsid w:val="00206C0F"/>
    <w:rsid w:val="00206E8D"/>
    <w:rsid w:val="002072D4"/>
    <w:rsid w:val="0021025D"/>
    <w:rsid w:val="002102A1"/>
    <w:rsid w:val="002104D6"/>
    <w:rsid w:val="00210F37"/>
    <w:rsid w:val="00211345"/>
    <w:rsid w:val="00211B00"/>
    <w:rsid w:val="00211CA1"/>
    <w:rsid w:val="00212E0A"/>
    <w:rsid w:val="0021341F"/>
    <w:rsid w:val="002137D5"/>
    <w:rsid w:val="00213A48"/>
    <w:rsid w:val="00213C7F"/>
    <w:rsid w:val="00213E93"/>
    <w:rsid w:val="002141B2"/>
    <w:rsid w:val="00214B08"/>
    <w:rsid w:val="0021577B"/>
    <w:rsid w:val="0021668E"/>
    <w:rsid w:val="00216A78"/>
    <w:rsid w:val="00216FD3"/>
    <w:rsid w:val="00217C82"/>
    <w:rsid w:val="002200E7"/>
    <w:rsid w:val="00220407"/>
    <w:rsid w:val="002218F5"/>
    <w:rsid w:val="00222387"/>
    <w:rsid w:val="00222C85"/>
    <w:rsid w:val="00224454"/>
    <w:rsid w:val="002249BC"/>
    <w:rsid w:val="00224E7E"/>
    <w:rsid w:val="0022526B"/>
    <w:rsid w:val="002255B4"/>
    <w:rsid w:val="00225979"/>
    <w:rsid w:val="0022795A"/>
    <w:rsid w:val="00227A0B"/>
    <w:rsid w:val="00227DDC"/>
    <w:rsid w:val="00230576"/>
    <w:rsid w:val="002306EC"/>
    <w:rsid w:val="00230C90"/>
    <w:rsid w:val="00230D93"/>
    <w:rsid w:val="00231C3A"/>
    <w:rsid w:val="00232BD4"/>
    <w:rsid w:val="00233963"/>
    <w:rsid w:val="0023447A"/>
    <w:rsid w:val="00234778"/>
    <w:rsid w:val="002350AB"/>
    <w:rsid w:val="002353D1"/>
    <w:rsid w:val="0023563A"/>
    <w:rsid w:val="0023571D"/>
    <w:rsid w:val="002366FB"/>
    <w:rsid w:val="00236770"/>
    <w:rsid w:val="00237730"/>
    <w:rsid w:val="0023782F"/>
    <w:rsid w:val="00237975"/>
    <w:rsid w:val="00237F06"/>
    <w:rsid w:val="002404C1"/>
    <w:rsid w:val="00240700"/>
    <w:rsid w:val="00240925"/>
    <w:rsid w:val="00240B51"/>
    <w:rsid w:val="00241082"/>
    <w:rsid w:val="00241827"/>
    <w:rsid w:val="00241846"/>
    <w:rsid w:val="00241EA6"/>
    <w:rsid w:val="00243788"/>
    <w:rsid w:val="0024464A"/>
    <w:rsid w:val="002446C4"/>
    <w:rsid w:val="00244D94"/>
    <w:rsid w:val="0024520A"/>
    <w:rsid w:val="002458D7"/>
    <w:rsid w:val="00245AA7"/>
    <w:rsid w:val="00245CB8"/>
    <w:rsid w:val="002463A2"/>
    <w:rsid w:val="002465E8"/>
    <w:rsid w:val="0024670B"/>
    <w:rsid w:val="002470E1"/>
    <w:rsid w:val="00247211"/>
    <w:rsid w:val="00247759"/>
    <w:rsid w:val="0025013C"/>
    <w:rsid w:val="002505DE"/>
    <w:rsid w:val="00251004"/>
    <w:rsid w:val="00252401"/>
    <w:rsid w:val="00253492"/>
    <w:rsid w:val="00253AD0"/>
    <w:rsid w:val="00253C31"/>
    <w:rsid w:val="00253DF8"/>
    <w:rsid w:val="002546E7"/>
    <w:rsid w:val="00254D11"/>
    <w:rsid w:val="002556C5"/>
    <w:rsid w:val="002558C1"/>
    <w:rsid w:val="002563B4"/>
    <w:rsid w:val="00257477"/>
    <w:rsid w:val="002607F6"/>
    <w:rsid w:val="00260D93"/>
    <w:rsid w:val="00260E4B"/>
    <w:rsid w:val="002614D6"/>
    <w:rsid w:val="00261A17"/>
    <w:rsid w:val="00261BAE"/>
    <w:rsid w:val="00262F5E"/>
    <w:rsid w:val="0026302C"/>
    <w:rsid w:val="0026326C"/>
    <w:rsid w:val="00263866"/>
    <w:rsid w:val="00263A18"/>
    <w:rsid w:val="00263E23"/>
    <w:rsid w:val="0026439B"/>
    <w:rsid w:val="002649DA"/>
    <w:rsid w:val="00264C1D"/>
    <w:rsid w:val="00264E92"/>
    <w:rsid w:val="00264FD6"/>
    <w:rsid w:val="002657B7"/>
    <w:rsid w:val="00266214"/>
    <w:rsid w:val="00266655"/>
    <w:rsid w:val="002669B8"/>
    <w:rsid w:val="00266C3F"/>
    <w:rsid w:val="00266EAA"/>
    <w:rsid w:val="00267028"/>
    <w:rsid w:val="0026716C"/>
    <w:rsid w:val="002672D7"/>
    <w:rsid w:val="002674C1"/>
    <w:rsid w:val="00267A10"/>
    <w:rsid w:val="00267F19"/>
    <w:rsid w:val="0027040F"/>
    <w:rsid w:val="00270A13"/>
    <w:rsid w:val="0027124E"/>
    <w:rsid w:val="002714F2"/>
    <w:rsid w:val="00271C91"/>
    <w:rsid w:val="00271DA8"/>
    <w:rsid w:val="0027298C"/>
    <w:rsid w:val="00272C09"/>
    <w:rsid w:val="00272F12"/>
    <w:rsid w:val="002752A4"/>
    <w:rsid w:val="00275626"/>
    <w:rsid w:val="00275F4D"/>
    <w:rsid w:val="00276129"/>
    <w:rsid w:val="002767F1"/>
    <w:rsid w:val="002768C9"/>
    <w:rsid w:val="002770AD"/>
    <w:rsid w:val="00277863"/>
    <w:rsid w:val="00280CF3"/>
    <w:rsid w:val="00282221"/>
    <w:rsid w:val="00282441"/>
    <w:rsid w:val="00282E6D"/>
    <w:rsid w:val="00283191"/>
    <w:rsid w:val="00283617"/>
    <w:rsid w:val="002838A0"/>
    <w:rsid w:val="002848DD"/>
    <w:rsid w:val="00284D2B"/>
    <w:rsid w:val="00284F7D"/>
    <w:rsid w:val="00285179"/>
    <w:rsid w:val="00285C27"/>
    <w:rsid w:val="0028619F"/>
    <w:rsid w:val="00286C9E"/>
    <w:rsid w:val="00286F93"/>
    <w:rsid w:val="0028738E"/>
    <w:rsid w:val="002877CC"/>
    <w:rsid w:val="00287E5F"/>
    <w:rsid w:val="0029076C"/>
    <w:rsid w:val="00291002"/>
    <w:rsid w:val="00291BCA"/>
    <w:rsid w:val="00291EFD"/>
    <w:rsid w:val="00292016"/>
    <w:rsid w:val="00292D00"/>
    <w:rsid w:val="002939EC"/>
    <w:rsid w:val="0029407C"/>
    <w:rsid w:val="00294359"/>
    <w:rsid w:val="00294934"/>
    <w:rsid w:val="00294A6C"/>
    <w:rsid w:val="00295037"/>
    <w:rsid w:val="002950EA"/>
    <w:rsid w:val="002956C0"/>
    <w:rsid w:val="00295D3C"/>
    <w:rsid w:val="0029652F"/>
    <w:rsid w:val="0029692E"/>
    <w:rsid w:val="00296B3C"/>
    <w:rsid w:val="00296D77"/>
    <w:rsid w:val="00296F67"/>
    <w:rsid w:val="00297815"/>
    <w:rsid w:val="002A0219"/>
    <w:rsid w:val="002A0889"/>
    <w:rsid w:val="002A0CD5"/>
    <w:rsid w:val="002A0E37"/>
    <w:rsid w:val="002A2762"/>
    <w:rsid w:val="002A295F"/>
    <w:rsid w:val="002A3330"/>
    <w:rsid w:val="002A40D3"/>
    <w:rsid w:val="002A4A56"/>
    <w:rsid w:val="002A4DF3"/>
    <w:rsid w:val="002A4F5E"/>
    <w:rsid w:val="002A4FD9"/>
    <w:rsid w:val="002A5F75"/>
    <w:rsid w:val="002A668A"/>
    <w:rsid w:val="002A6967"/>
    <w:rsid w:val="002A6C4C"/>
    <w:rsid w:val="002A6D78"/>
    <w:rsid w:val="002A6ECE"/>
    <w:rsid w:val="002A732C"/>
    <w:rsid w:val="002A7A07"/>
    <w:rsid w:val="002B0048"/>
    <w:rsid w:val="002B018C"/>
    <w:rsid w:val="002B04CE"/>
    <w:rsid w:val="002B08DB"/>
    <w:rsid w:val="002B0DDF"/>
    <w:rsid w:val="002B183D"/>
    <w:rsid w:val="002B18AE"/>
    <w:rsid w:val="002B1A86"/>
    <w:rsid w:val="002B1EFE"/>
    <w:rsid w:val="002B212F"/>
    <w:rsid w:val="002B27D8"/>
    <w:rsid w:val="002B2C46"/>
    <w:rsid w:val="002B2E4E"/>
    <w:rsid w:val="002B3309"/>
    <w:rsid w:val="002B3383"/>
    <w:rsid w:val="002B34D3"/>
    <w:rsid w:val="002B3693"/>
    <w:rsid w:val="002B407F"/>
    <w:rsid w:val="002B441A"/>
    <w:rsid w:val="002B60C8"/>
    <w:rsid w:val="002B6432"/>
    <w:rsid w:val="002B746C"/>
    <w:rsid w:val="002B7541"/>
    <w:rsid w:val="002B767C"/>
    <w:rsid w:val="002B7CCC"/>
    <w:rsid w:val="002B7E2B"/>
    <w:rsid w:val="002B7E8E"/>
    <w:rsid w:val="002C08B5"/>
    <w:rsid w:val="002C093A"/>
    <w:rsid w:val="002C0F92"/>
    <w:rsid w:val="002C13CE"/>
    <w:rsid w:val="002C14BF"/>
    <w:rsid w:val="002C14DD"/>
    <w:rsid w:val="002C1DBA"/>
    <w:rsid w:val="002C1DE4"/>
    <w:rsid w:val="002C2093"/>
    <w:rsid w:val="002C21F5"/>
    <w:rsid w:val="002C2670"/>
    <w:rsid w:val="002C2F61"/>
    <w:rsid w:val="002C33E5"/>
    <w:rsid w:val="002C38C0"/>
    <w:rsid w:val="002C3F27"/>
    <w:rsid w:val="002C40F5"/>
    <w:rsid w:val="002C4E05"/>
    <w:rsid w:val="002C5379"/>
    <w:rsid w:val="002C54B1"/>
    <w:rsid w:val="002C5F4F"/>
    <w:rsid w:val="002C5F95"/>
    <w:rsid w:val="002C65F6"/>
    <w:rsid w:val="002C670B"/>
    <w:rsid w:val="002C6872"/>
    <w:rsid w:val="002C7461"/>
    <w:rsid w:val="002C7CD2"/>
    <w:rsid w:val="002D01E6"/>
    <w:rsid w:val="002D0594"/>
    <w:rsid w:val="002D0FF6"/>
    <w:rsid w:val="002D2A83"/>
    <w:rsid w:val="002D2AC2"/>
    <w:rsid w:val="002D3061"/>
    <w:rsid w:val="002D3115"/>
    <w:rsid w:val="002D3BF9"/>
    <w:rsid w:val="002D3FF6"/>
    <w:rsid w:val="002D405C"/>
    <w:rsid w:val="002D4A6C"/>
    <w:rsid w:val="002D507B"/>
    <w:rsid w:val="002D5C5A"/>
    <w:rsid w:val="002D5CBF"/>
    <w:rsid w:val="002D64F2"/>
    <w:rsid w:val="002D69BC"/>
    <w:rsid w:val="002D6DC2"/>
    <w:rsid w:val="002D7292"/>
    <w:rsid w:val="002E0785"/>
    <w:rsid w:val="002E07C4"/>
    <w:rsid w:val="002E132A"/>
    <w:rsid w:val="002E1DE6"/>
    <w:rsid w:val="002E2CB1"/>
    <w:rsid w:val="002E2CB7"/>
    <w:rsid w:val="002E38AB"/>
    <w:rsid w:val="002E4157"/>
    <w:rsid w:val="002E45B3"/>
    <w:rsid w:val="002E5268"/>
    <w:rsid w:val="002E5ADB"/>
    <w:rsid w:val="002E69DE"/>
    <w:rsid w:val="002E6B4A"/>
    <w:rsid w:val="002E6DA4"/>
    <w:rsid w:val="002E72B7"/>
    <w:rsid w:val="002E757A"/>
    <w:rsid w:val="002F0292"/>
    <w:rsid w:val="002F0E1D"/>
    <w:rsid w:val="002F1074"/>
    <w:rsid w:val="002F1E10"/>
    <w:rsid w:val="002F248B"/>
    <w:rsid w:val="002F2785"/>
    <w:rsid w:val="002F2875"/>
    <w:rsid w:val="002F2E5B"/>
    <w:rsid w:val="002F3D9F"/>
    <w:rsid w:val="002F42D9"/>
    <w:rsid w:val="002F44F3"/>
    <w:rsid w:val="002F45A6"/>
    <w:rsid w:val="002F4980"/>
    <w:rsid w:val="002F4DC8"/>
    <w:rsid w:val="002F53CF"/>
    <w:rsid w:val="002F5C09"/>
    <w:rsid w:val="002F6E5F"/>
    <w:rsid w:val="002F7195"/>
    <w:rsid w:val="002F73FB"/>
    <w:rsid w:val="002F78A5"/>
    <w:rsid w:val="00301432"/>
    <w:rsid w:val="00301610"/>
    <w:rsid w:val="00301B64"/>
    <w:rsid w:val="00301F08"/>
    <w:rsid w:val="00301F55"/>
    <w:rsid w:val="00301F7C"/>
    <w:rsid w:val="00302094"/>
    <w:rsid w:val="003023BE"/>
    <w:rsid w:val="003023F7"/>
    <w:rsid w:val="003031B6"/>
    <w:rsid w:val="003035D3"/>
    <w:rsid w:val="003036AF"/>
    <w:rsid w:val="00303704"/>
    <w:rsid w:val="00303930"/>
    <w:rsid w:val="003040E9"/>
    <w:rsid w:val="003042D4"/>
    <w:rsid w:val="003045F2"/>
    <w:rsid w:val="003046DC"/>
    <w:rsid w:val="00304ABD"/>
    <w:rsid w:val="00304B49"/>
    <w:rsid w:val="003078FB"/>
    <w:rsid w:val="003079AB"/>
    <w:rsid w:val="00307B78"/>
    <w:rsid w:val="00307C6A"/>
    <w:rsid w:val="00310380"/>
    <w:rsid w:val="0031063E"/>
    <w:rsid w:val="003106C8"/>
    <w:rsid w:val="003109E4"/>
    <w:rsid w:val="00310EA6"/>
    <w:rsid w:val="00311AF6"/>
    <w:rsid w:val="00312079"/>
    <w:rsid w:val="0031260F"/>
    <w:rsid w:val="00312FFE"/>
    <w:rsid w:val="00313EDA"/>
    <w:rsid w:val="003156CC"/>
    <w:rsid w:val="00316474"/>
    <w:rsid w:val="00317257"/>
    <w:rsid w:val="0031772A"/>
    <w:rsid w:val="00317F3E"/>
    <w:rsid w:val="00320A1B"/>
    <w:rsid w:val="00320E86"/>
    <w:rsid w:val="00320F0C"/>
    <w:rsid w:val="00322202"/>
    <w:rsid w:val="0032256F"/>
    <w:rsid w:val="0032280E"/>
    <w:rsid w:val="0032299A"/>
    <w:rsid w:val="00322B26"/>
    <w:rsid w:val="00322BBD"/>
    <w:rsid w:val="0032377C"/>
    <w:rsid w:val="003239D7"/>
    <w:rsid w:val="00323E82"/>
    <w:rsid w:val="00324A99"/>
    <w:rsid w:val="00324BDA"/>
    <w:rsid w:val="00324FE9"/>
    <w:rsid w:val="00325548"/>
    <w:rsid w:val="00325ED9"/>
    <w:rsid w:val="003270FB"/>
    <w:rsid w:val="00327FC7"/>
    <w:rsid w:val="0033050A"/>
    <w:rsid w:val="0033091F"/>
    <w:rsid w:val="00330E36"/>
    <w:rsid w:val="003310C9"/>
    <w:rsid w:val="00331418"/>
    <w:rsid w:val="00331797"/>
    <w:rsid w:val="00331B8C"/>
    <w:rsid w:val="00331D8F"/>
    <w:rsid w:val="00331F18"/>
    <w:rsid w:val="0033243A"/>
    <w:rsid w:val="00332743"/>
    <w:rsid w:val="00332DE2"/>
    <w:rsid w:val="0033444F"/>
    <w:rsid w:val="00334BDA"/>
    <w:rsid w:val="00334EB4"/>
    <w:rsid w:val="00335824"/>
    <w:rsid w:val="00335BB6"/>
    <w:rsid w:val="00335C5F"/>
    <w:rsid w:val="003368E6"/>
    <w:rsid w:val="003373D4"/>
    <w:rsid w:val="00337464"/>
    <w:rsid w:val="0034044D"/>
    <w:rsid w:val="00342141"/>
    <w:rsid w:val="003426A0"/>
    <w:rsid w:val="003429BB"/>
    <w:rsid w:val="0034388F"/>
    <w:rsid w:val="003447D8"/>
    <w:rsid w:val="00344832"/>
    <w:rsid w:val="00344B72"/>
    <w:rsid w:val="00344CE0"/>
    <w:rsid w:val="0034521A"/>
    <w:rsid w:val="0034569C"/>
    <w:rsid w:val="00345843"/>
    <w:rsid w:val="00345998"/>
    <w:rsid w:val="00345ABD"/>
    <w:rsid w:val="003461DD"/>
    <w:rsid w:val="00346E18"/>
    <w:rsid w:val="003470A3"/>
    <w:rsid w:val="003473CC"/>
    <w:rsid w:val="00347A92"/>
    <w:rsid w:val="00347DAC"/>
    <w:rsid w:val="0035006D"/>
    <w:rsid w:val="00350350"/>
    <w:rsid w:val="003506D6"/>
    <w:rsid w:val="00351110"/>
    <w:rsid w:val="00352074"/>
    <w:rsid w:val="003526B4"/>
    <w:rsid w:val="003526FE"/>
    <w:rsid w:val="00352782"/>
    <w:rsid w:val="00352866"/>
    <w:rsid w:val="00352C2E"/>
    <w:rsid w:val="00352EA1"/>
    <w:rsid w:val="003541BC"/>
    <w:rsid w:val="00354E6C"/>
    <w:rsid w:val="003552D6"/>
    <w:rsid w:val="00355386"/>
    <w:rsid w:val="003553D3"/>
    <w:rsid w:val="003556F5"/>
    <w:rsid w:val="00356DD0"/>
    <w:rsid w:val="00356F7C"/>
    <w:rsid w:val="00357BC9"/>
    <w:rsid w:val="00357E96"/>
    <w:rsid w:val="00360633"/>
    <w:rsid w:val="003608A2"/>
    <w:rsid w:val="00361C09"/>
    <w:rsid w:val="00362905"/>
    <w:rsid w:val="00363010"/>
    <w:rsid w:val="00363745"/>
    <w:rsid w:val="003638FC"/>
    <w:rsid w:val="00363AF1"/>
    <w:rsid w:val="0036405C"/>
    <w:rsid w:val="0036419A"/>
    <w:rsid w:val="0036475E"/>
    <w:rsid w:val="003656D1"/>
    <w:rsid w:val="003664B7"/>
    <w:rsid w:val="0036697A"/>
    <w:rsid w:val="00367433"/>
    <w:rsid w:val="00367FA7"/>
    <w:rsid w:val="0037044D"/>
    <w:rsid w:val="00370560"/>
    <w:rsid w:val="003705CC"/>
    <w:rsid w:val="00370BEF"/>
    <w:rsid w:val="00371C58"/>
    <w:rsid w:val="003721DE"/>
    <w:rsid w:val="003727E4"/>
    <w:rsid w:val="00373040"/>
    <w:rsid w:val="003734F0"/>
    <w:rsid w:val="00373550"/>
    <w:rsid w:val="003736DA"/>
    <w:rsid w:val="00373875"/>
    <w:rsid w:val="00374219"/>
    <w:rsid w:val="00374FB6"/>
    <w:rsid w:val="00375F41"/>
    <w:rsid w:val="003771B1"/>
    <w:rsid w:val="003772AA"/>
    <w:rsid w:val="00377375"/>
    <w:rsid w:val="00377CDA"/>
    <w:rsid w:val="003801C6"/>
    <w:rsid w:val="00380912"/>
    <w:rsid w:val="00380E96"/>
    <w:rsid w:val="00380FC3"/>
    <w:rsid w:val="0038126A"/>
    <w:rsid w:val="00381539"/>
    <w:rsid w:val="00381695"/>
    <w:rsid w:val="00382928"/>
    <w:rsid w:val="00382A04"/>
    <w:rsid w:val="00383843"/>
    <w:rsid w:val="00384220"/>
    <w:rsid w:val="00384233"/>
    <w:rsid w:val="003846EC"/>
    <w:rsid w:val="00384D4A"/>
    <w:rsid w:val="003851C1"/>
    <w:rsid w:val="00385649"/>
    <w:rsid w:val="00385AF8"/>
    <w:rsid w:val="0038626B"/>
    <w:rsid w:val="00386EE2"/>
    <w:rsid w:val="0038717B"/>
    <w:rsid w:val="003875F8"/>
    <w:rsid w:val="0038770A"/>
    <w:rsid w:val="0038776E"/>
    <w:rsid w:val="00387825"/>
    <w:rsid w:val="00387B04"/>
    <w:rsid w:val="00390017"/>
    <w:rsid w:val="00390365"/>
    <w:rsid w:val="00390C20"/>
    <w:rsid w:val="00390C39"/>
    <w:rsid w:val="00391627"/>
    <w:rsid w:val="00391C14"/>
    <w:rsid w:val="0039239F"/>
    <w:rsid w:val="00392699"/>
    <w:rsid w:val="00392A66"/>
    <w:rsid w:val="00392B8A"/>
    <w:rsid w:val="00392CD1"/>
    <w:rsid w:val="0039334F"/>
    <w:rsid w:val="003938FC"/>
    <w:rsid w:val="00393A95"/>
    <w:rsid w:val="00394082"/>
    <w:rsid w:val="00394196"/>
    <w:rsid w:val="00394614"/>
    <w:rsid w:val="00394B30"/>
    <w:rsid w:val="00394F62"/>
    <w:rsid w:val="003950ED"/>
    <w:rsid w:val="003952B4"/>
    <w:rsid w:val="00395702"/>
    <w:rsid w:val="00395842"/>
    <w:rsid w:val="00395A03"/>
    <w:rsid w:val="00395B48"/>
    <w:rsid w:val="00395BE7"/>
    <w:rsid w:val="0039618F"/>
    <w:rsid w:val="00396291"/>
    <w:rsid w:val="003962D1"/>
    <w:rsid w:val="00396CDD"/>
    <w:rsid w:val="00397A3F"/>
    <w:rsid w:val="003A0A5C"/>
    <w:rsid w:val="003A1308"/>
    <w:rsid w:val="003A23B1"/>
    <w:rsid w:val="003A24C2"/>
    <w:rsid w:val="003A2E38"/>
    <w:rsid w:val="003A3A49"/>
    <w:rsid w:val="003A3B08"/>
    <w:rsid w:val="003A437D"/>
    <w:rsid w:val="003A4586"/>
    <w:rsid w:val="003A4A0F"/>
    <w:rsid w:val="003A4D5C"/>
    <w:rsid w:val="003A51D3"/>
    <w:rsid w:val="003A58D2"/>
    <w:rsid w:val="003A5D51"/>
    <w:rsid w:val="003A5DA4"/>
    <w:rsid w:val="003A6535"/>
    <w:rsid w:val="003A706B"/>
    <w:rsid w:val="003A7275"/>
    <w:rsid w:val="003A7709"/>
    <w:rsid w:val="003B0035"/>
    <w:rsid w:val="003B023F"/>
    <w:rsid w:val="003B028C"/>
    <w:rsid w:val="003B02B3"/>
    <w:rsid w:val="003B0A46"/>
    <w:rsid w:val="003B15EF"/>
    <w:rsid w:val="003B176A"/>
    <w:rsid w:val="003B1ED8"/>
    <w:rsid w:val="003B2363"/>
    <w:rsid w:val="003B25A3"/>
    <w:rsid w:val="003B36DC"/>
    <w:rsid w:val="003B38A4"/>
    <w:rsid w:val="003B3CFD"/>
    <w:rsid w:val="003B3F7C"/>
    <w:rsid w:val="003B59F9"/>
    <w:rsid w:val="003B6804"/>
    <w:rsid w:val="003B6810"/>
    <w:rsid w:val="003B68EC"/>
    <w:rsid w:val="003B6A7A"/>
    <w:rsid w:val="003B71F5"/>
    <w:rsid w:val="003B7644"/>
    <w:rsid w:val="003B7A6B"/>
    <w:rsid w:val="003C0559"/>
    <w:rsid w:val="003C06CE"/>
    <w:rsid w:val="003C07D6"/>
    <w:rsid w:val="003C105A"/>
    <w:rsid w:val="003C1D46"/>
    <w:rsid w:val="003C1E11"/>
    <w:rsid w:val="003C2839"/>
    <w:rsid w:val="003C2F48"/>
    <w:rsid w:val="003C2FC0"/>
    <w:rsid w:val="003C2FE6"/>
    <w:rsid w:val="003C3753"/>
    <w:rsid w:val="003C3AB2"/>
    <w:rsid w:val="003C4CD0"/>
    <w:rsid w:val="003C4F36"/>
    <w:rsid w:val="003C4F3B"/>
    <w:rsid w:val="003C5BE0"/>
    <w:rsid w:val="003C5FD3"/>
    <w:rsid w:val="003C6094"/>
    <w:rsid w:val="003C64E4"/>
    <w:rsid w:val="003C668D"/>
    <w:rsid w:val="003C67DD"/>
    <w:rsid w:val="003C79C0"/>
    <w:rsid w:val="003D1610"/>
    <w:rsid w:val="003D17AF"/>
    <w:rsid w:val="003D1F92"/>
    <w:rsid w:val="003D35E5"/>
    <w:rsid w:val="003D3E73"/>
    <w:rsid w:val="003D4389"/>
    <w:rsid w:val="003D4C37"/>
    <w:rsid w:val="003D50DC"/>
    <w:rsid w:val="003D5F3D"/>
    <w:rsid w:val="003D624C"/>
    <w:rsid w:val="003D6A29"/>
    <w:rsid w:val="003D76C9"/>
    <w:rsid w:val="003D7B75"/>
    <w:rsid w:val="003E0520"/>
    <w:rsid w:val="003E17FE"/>
    <w:rsid w:val="003E2910"/>
    <w:rsid w:val="003E2A37"/>
    <w:rsid w:val="003E3398"/>
    <w:rsid w:val="003E3489"/>
    <w:rsid w:val="003E3B57"/>
    <w:rsid w:val="003E43CF"/>
    <w:rsid w:val="003E43EB"/>
    <w:rsid w:val="003E48AC"/>
    <w:rsid w:val="003E4D0B"/>
    <w:rsid w:val="003E514D"/>
    <w:rsid w:val="003E5759"/>
    <w:rsid w:val="003E59C8"/>
    <w:rsid w:val="003E5B4C"/>
    <w:rsid w:val="003E6DF1"/>
    <w:rsid w:val="003E74F2"/>
    <w:rsid w:val="003E76AE"/>
    <w:rsid w:val="003F0281"/>
    <w:rsid w:val="003F033E"/>
    <w:rsid w:val="003F04E3"/>
    <w:rsid w:val="003F2031"/>
    <w:rsid w:val="003F2956"/>
    <w:rsid w:val="003F2ADC"/>
    <w:rsid w:val="003F2BC5"/>
    <w:rsid w:val="003F2FE5"/>
    <w:rsid w:val="003F339D"/>
    <w:rsid w:val="003F3758"/>
    <w:rsid w:val="003F38C2"/>
    <w:rsid w:val="003F3916"/>
    <w:rsid w:val="003F406F"/>
    <w:rsid w:val="003F480B"/>
    <w:rsid w:val="003F4F7F"/>
    <w:rsid w:val="003F5803"/>
    <w:rsid w:val="003F5BC4"/>
    <w:rsid w:val="003F71B4"/>
    <w:rsid w:val="003F7683"/>
    <w:rsid w:val="003F7A76"/>
    <w:rsid w:val="003F7A89"/>
    <w:rsid w:val="003F7B79"/>
    <w:rsid w:val="003F7BBF"/>
    <w:rsid w:val="00400371"/>
    <w:rsid w:val="00400584"/>
    <w:rsid w:val="00400A10"/>
    <w:rsid w:val="00400A6C"/>
    <w:rsid w:val="00400A79"/>
    <w:rsid w:val="00400AE3"/>
    <w:rsid w:val="00400DE3"/>
    <w:rsid w:val="00401CEB"/>
    <w:rsid w:val="00402150"/>
    <w:rsid w:val="004024B1"/>
    <w:rsid w:val="004029C5"/>
    <w:rsid w:val="00402E6E"/>
    <w:rsid w:val="004030BA"/>
    <w:rsid w:val="00403112"/>
    <w:rsid w:val="004031D0"/>
    <w:rsid w:val="00403247"/>
    <w:rsid w:val="0040441B"/>
    <w:rsid w:val="00404661"/>
    <w:rsid w:val="0040526A"/>
    <w:rsid w:val="004058E3"/>
    <w:rsid w:val="00405AEA"/>
    <w:rsid w:val="00405EE5"/>
    <w:rsid w:val="0040681C"/>
    <w:rsid w:val="00406A23"/>
    <w:rsid w:val="0040711D"/>
    <w:rsid w:val="00407848"/>
    <w:rsid w:val="00410345"/>
    <w:rsid w:val="0041088D"/>
    <w:rsid w:val="004111DC"/>
    <w:rsid w:val="004112E0"/>
    <w:rsid w:val="004114D4"/>
    <w:rsid w:val="00411688"/>
    <w:rsid w:val="0041169E"/>
    <w:rsid w:val="004118F5"/>
    <w:rsid w:val="00411A1A"/>
    <w:rsid w:val="00413199"/>
    <w:rsid w:val="00413578"/>
    <w:rsid w:val="00413E74"/>
    <w:rsid w:val="0041451D"/>
    <w:rsid w:val="00414DD7"/>
    <w:rsid w:val="0041536A"/>
    <w:rsid w:val="00415A0D"/>
    <w:rsid w:val="00416170"/>
    <w:rsid w:val="00416214"/>
    <w:rsid w:val="004163AF"/>
    <w:rsid w:val="00416796"/>
    <w:rsid w:val="00417078"/>
    <w:rsid w:val="00417352"/>
    <w:rsid w:val="00417CD5"/>
    <w:rsid w:val="004201DD"/>
    <w:rsid w:val="00420497"/>
    <w:rsid w:val="00420951"/>
    <w:rsid w:val="00420CA7"/>
    <w:rsid w:val="00421AA4"/>
    <w:rsid w:val="00421CC5"/>
    <w:rsid w:val="00421CCB"/>
    <w:rsid w:val="0042223E"/>
    <w:rsid w:val="00422290"/>
    <w:rsid w:val="00422341"/>
    <w:rsid w:val="0042264A"/>
    <w:rsid w:val="004227B8"/>
    <w:rsid w:val="00422BD3"/>
    <w:rsid w:val="00422F56"/>
    <w:rsid w:val="00423DD1"/>
    <w:rsid w:val="004244F8"/>
    <w:rsid w:val="00425018"/>
    <w:rsid w:val="00425857"/>
    <w:rsid w:val="00425ABF"/>
    <w:rsid w:val="00426495"/>
    <w:rsid w:val="004267EA"/>
    <w:rsid w:val="004275F5"/>
    <w:rsid w:val="00427D3C"/>
    <w:rsid w:val="00430F49"/>
    <w:rsid w:val="00431101"/>
    <w:rsid w:val="004320E0"/>
    <w:rsid w:val="004321EE"/>
    <w:rsid w:val="0043293C"/>
    <w:rsid w:val="00433B3A"/>
    <w:rsid w:val="00434159"/>
    <w:rsid w:val="00434260"/>
    <w:rsid w:val="004350F2"/>
    <w:rsid w:val="004351E9"/>
    <w:rsid w:val="004361E0"/>
    <w:rsid w:val="00436B7C"/>
    <w:rsid w:val="00436C5B"/>
    <w:rsid w:val="00436E2E"/>
    <w:rsid w:val="00437C86"/>
    <w:rsid w:val="00437DBB"/>
    <w:rsid w:val="0044012B"/>
    <w:rsid w:val="00440598"/>
    <w:rsid w:val="004406D2"/>
    <w:rsid w:val="00440F13"/>
    <w:rsid w:val="0044111F"/>
    <w:rsid w:val="0044122E"/>
    <w:rsid w:val="004414DE"/>
    <w:rsid w:val="004414F2"/>
    <w:rsid w:val="00441782"/>
    <w:rsid w:val="00442222"/>
    <w:rsid w:val="00442D91"/>
    <w:rsid w:val="00442DD1"/>
    <w:rsid w:val="00443251"/>
    <w:rsid w:val="0044430C"/>
    <w:rsid w:val="00444B94"/>
    <w:rsid w:val="00444E16"/>
    <w:rsid w:val="00445136"/>
    <w:rsid w:val="0044526C"/>
    <w:rsid w:val="0044597D"/>
    <w:rsid w:val="00445A9A"/>
    <w:rsid w:val="00445FFF"/>
    <w:rsid w:val="004466E2"/>
    <w:rsid w:val="00446AD2"/>
    <w:rsid w:val="00446DC9"/>
    <w:rsid w:val="0044729C"/>
    <w:rsid w:val="00447349"/>
    <w:rsid w:val="0044745C"/>
    <w:rsid w:val="00447FAF"/>
    <w:rsid w:val="004502BD"/>
    <w:rsid w:val="00450F47"/>
    <w:rsid w:val="004516F0"/>
    <w:rsid w:val="004518B5"/>
    <w:rsid w:val="004519C6"/>
    <w:rsid w:val="004520A1"/>
    <w:rsid w:val="00452F64"/>
    <w:rsid w:val="0045341C"/>
    <w:rsid w:val="00453467"/>
    <w:rsid w:val="004535F0"/>
    <w:rsid w:val="0045453F"/>
    <w:rsid w:val="00454C38"/>
    <w:rsid w:val="004554AE"/>
    <w:rsid w:val="004559B4"/>
    <w:rsid w:val="0045630C"/>
    <w:rsid w:val="004567CD"/>
    <w:rsid w:val="00456A82"/>
    <w:rsid w:val="00457356"/>
    <w:rsid w:val="004577DC"/>
    <w:rsid w:val="00460BB7"/>
    <w:rsid w:val="00460E95"/>
    <w:rsid w:val="00460FE8"/>
    <w:rsid w:val="00461037"/>
    <w:rsid w:val="0046129D"/>
    <w:rsid w:val="004613DD"/>
    <w:rsid w:val="00461414"/>
    <w:rsid w:val="00462AAE"/>
    <w:rsid w:val="00462BDD"/>
    <w:rsid w:val="004635FC"/>
    <w:rsid w:val="004640CF"/>
    <w:rsid w:val="00464E2E"/>
    <w:rsid w:val="0046514A"/>
    <w:rsid w:val="0046576E"/>
    <w:rsid w:val="00465ACB"/>
    <w:rsid w:val="0046664A"/>
    <w:rsid w:val="00466D7C"/>
    <w:rsid w:val="0046776B"/>
    <w:rsid w:val="004677BB"/>
    <w:rsid w:val="00467BAF"/>
    <w:rsid w:val="00467BED"/>
    <w:rsid w:val="00467D32"/>
    <w:rsid w:val="00467ECF"/>
    <w:rsid w:val="00470689"/>
    <w:rsid w:val="004706BD"/>
    <w:rsid w:val="00470913"/>
    <w:rsid w:val="00470CDD"/>
    <w:rsid w:val="0047154B"/>
    <w:rsid w:val="00471652"/>
    <w:rsid w:val="00471BCE"/>
    <w:rsid w:val="0047263E"/>
    <w:rsid w:val="004728BA"/>
    <w:rsid w:val="004729E8"/>
    <w:rsid w:val="00472AB2"/>
    <w:rsid w:val="00472AC9"/>
    <w:rsid w:val="00472EA5"/>
    <w:rsid w:val="00472F00"/>
    <w:rsid w:val="004734DB"/>
    <w:rsid w:val="00473A5B"/>
    <w:rsid w:val="00473F61"/>
    <w:rsid w:val="00474266"/>
    <w:rsid w:val="00474527"/>
    <w:rsid w:val="00475019"/>
    <w:rsid w:val="00475828"/>
    <w:rsid w:val="0047610A"/>
    <w:rsid w:val="00476307"/>
    <w:rsid w:val="00476F26"/>
    <w:rsid w:val="00477046"/>
    <w:rsid w:val="00477B8E"/>
    <w:rsid w:val="00477FB6"/>
    <w:rsid w:val="004808CF"/>
    <w:rsid w:val="00481431"/>
    <w:rsid w:val="004819D5"/>
    <w:rsid w:val="00481C14"/>
    <w:rsid w:val="00481F77"/>
    <w:rsid w:val="00482426"/>
    <w:rsid w:val="004824D3"/>
    <w:rsid w:val="00482539"/>
    <w:rsid w:val="004825E3"/>
    <w:rsid w:val="0048288A"/>
    <w:rsid w:val="004834A9"/>
    <w:rsid w:val="00483AAA"/>
    <w:rsid w:val="00483AFB"/>
    <w:rsid w:val="004844E7"/>
    <w:rsid w:val="0048450B"/>
    <w:rsid w:val="004846D5"/>
    <w:rsid w:val="004847DE"/>
    <w:rsid w:val="00484878"/>
    <w:rsid w:val="0048548A"/>
    <w:rsid w:val="00485625"/>
    <w:rsid w:val="004858C1"/>
    <w:rsid w:val="00485A4A"/>
    <w:rsid w:val="00485DCC"/>
    <w:rsid w:val="004876F3"/>
    <w:rsid w:val="00487738"/>
    <w:rsid w:val="00487E72"/>
    <w:rsid w:val="0049040B"/>
    <w:rsid w:val="00490684"/>
    <w:rsid w:val="00490CA3"/>
    <w:rsid w:val="00491595"/>
    <w:rsid w:val="0049178A"/>
    <w:rsid w:val="00492801"/>
    <w:rsid w:val="004944A7"/>
    <w:rsid w:val="00494A20"/>
    <w:rsid w:val="00494A2F"/>
    <w:rsid w:val="00495496"/>
    <w:rsid w:val="00496051"/>
    <w:rsid w:val="004960BE"/>
    <w:rsid w:val="00496B85"/>
    <w:rsid w:val="00496C6C"/>
    <w:rsid w:val="00496C74"/>
    <w:rsid w:val="00497DD1"/>
    <w:rsid w:val="004A00A0"/>
    <w:rsid w:val="004A0F15"/>
    <w:rsid w:val="004A1311"/>
    <w:rsid w:val="004A16BE"/>
    <w:rsid w:val="004A1868"/>
    <w:rsid w:val="004A1FFD"/>
    <w:rsid w:val="004A2656"/>
    <w:rsid w:val="004A4212"/>
    <w:rsid w:val="004A4549"/>
    <w:rsid w:val="004A4A50"/>
    <w:rsid w:val="004A595E"/>
    <w:rsid w:val="004A602B"/>
    <w:rsid w:val="004A6048"/>
    <w:rsid w:val="004A6578"/>
    <w:rsid w:val="004A6600"/>
    <w:rsid w:val="004A7004"/>
    <w:rsid w:val="004A7D2D"/>
    <w:rsid w:val="004B017C"/>
    <w:rsid w:val="004B0184"/>
    <w:rsid w:val="004B01C9"/>
    <w:rsid w:val="004B02C3"/>
    <w:rsid w:val="004B054E"/>
    <w:rsid w:val="004B0687"/>
    <w:rsid w:val="004B0698"/>
    <w:rsid w:val="004B09AB"/>
    <w:rsid w:val="004B0E26"/>
    <w:rsid w:val="004B0EAB"/>
    <w:rsid w:val="004B15C7"/>
    <w:rsid w:val="004B1808"/>
    <w:rsid w:val="004B1CBE"/>
    <w:rsid w:val="004B2974"/>
    <w:rsid w:val="004B2A90"/>
    <w:rsid w:val="004B2C0B"/>
    <w:rsid w:val="004B319A"/>
    <w:rsid w:val="004B3ACD"/>
    <w:rsid w:val="004B3B0B"/>
    <w:rsid w:val="004B485D"/>
    <w:rsid w:val="004B48A4"/>
    <w:rsid w:val="004B519B"/>
    <w:rsid w:val="004B53F1"/>
    <w:rsid w:val="004B5578"/>
    <w:rsid w:val="004B7224"/>
    <w:rsid w:val="004B780B"/>
    <w:rsid w:val="004C0125"/>
    <w:rsid w:val="004C0542"/>
    <w:rsid w:val="004C081C"/>
    <w:rsid w:val="004C09C9"/>
    <w:rsid w:val="004C11AF"/>
    <w:rsid w:val="004C11B3"/>
    <w:rsid w:val="004C1721"/>
    <w:rsid w:val="004C22FF"/>
    <w:rsid w:val="004C43EF"/>
    <w:rsid w:val="004C4C8E"/>
    <w:rsid w:val="004C4F78"/>
    <w:rsid w:val="004C5516"/>
    <w:rsid w:val="004C5C6E"/>
    <w:rsid w:val="004C5E36"/>
    <w:rsid w:val="004C6390"/>
    <w:rsid w:val="004C6E2B"/>
    <w:rsid w:val="004D092F"/>
    <w:rsid w:val="004D0955"/>
    <w:rsid w:val="004D0D1D"/>
    <w:rsid w:val="004D0F26"/>
    <w:rsid w:val="004D191E"/>
    <w:rsid w:val="004D1A95"/>
    <w:rsid w:val="004D2445"/>
    <w:rsid w:val="004D265A"/>
    <w:rsid w:val="004D3C98"/>
    <w:rsid w:val="004D3EB0"/>
    <w:rsid w:val="004D3FEB"/>
    <w:rsid w:val="004D48A4"/>
    <w:rsid w:val="004D4CC7"/>
    <w:rsid w:val="004D5201"/>
    <w:rsid w:val="004D541F"/>
    <w:rsid w:val="004D5575"/>
    <w:rsid w:val="004D5D4E"/>
    <w:rsid w:val="004D6006"/>
    <w:rsid w:val="004D66F8"/>
    <w:rsid w:val="004D6D23"/>
    <w:rsid w:val="004D7190"/>
    <w:rsid w:val="004D7EF0"/>
    <w:rsid w:val="004E00B3"/>
    <w:rsid w:val="004E04A5"/>
    <w:rsid w:val="004E05D7"/>
    <w:rsid w:val="004E06AF"/>
    <w:rsid w:val="004E2547"/>
    <w:rsid w:val="004E4365"/>
    <w:rsid w:val="004E4BEC"/>
    <w:rsid w:val="004E4C94"/>
    <w:rsid w:val="004E4CD9"/>
    <w:rsid w:val="004E548F"/>
    <w:rsid w:val="004E5844"/>
    <w:rsid w:val="004E600D"/>
    <w:rsid w:val="004E6399"/>
    <w:rsid w:val="004E64E1"/>
    <w:rsid w:val="004E6B5E"/>
    <w:rsid w:val="004E776A"/>
    <w:rsid w:val="004F0700"/>
    <w:rsid w:val="004F0C09"/>
    <w:rsid w:val="004F0F91"/>
    <w:rsid w:val="004F11CE"/>
    <w:rsid w:val="004F12DE"/>
    <w:rsid w:val="004F161D"/>
    <w:rsid w:val="004F17A5"/>
    <w:rsid w:val="004F19F4"/>
    <w:rsid w:val="004F1E34"/>
    <w:rsid w:val="004F272A"/>
    <w:rsid w:val="004F2E47"/>
    <w:rsid w:val="004F2FD2"/>
    <w:rsid w:val="004F3072"/>
    <w:rsid w:val="004F3B06"/>
    <w:rsid w:val="004F4038"/>
    <w:rsid w:val="004F4198"/>
    <w:rsid w:val="004F4DE8"/>
    <w:rsid w:val="004F55E5"/>
    <w:rsid w:val="004F6098"/>
    <w:rsid w:val="004F629C"/>
    <w:rsid w:val="004F667C"/>
    <w:rsid w:val="004F6A73"/>
    <w:rsid w:val="004F75A7"/>
    <w:rsid w:val="004F75E6"/>
    <w:rsid w:val="004F79C4"/>
    <w:rsid w:val="004F7ABD"/>
    <w:rsid w:val="004F7ADE"/>
    <w:rsid w:val="004F7C9D"/>
    <w:rsid w:val="00501ECD"/>
    <w:rsid w:val="00501F03"/>
    <w:rsid w:val="0050287C"/>
    <w:rsid w:val="0050287F"/>
    <w:rsid w:val="00502BA8"/>
    <w:rsid w:val="00502E8E"/>
    <w:rsid w:val="00502FC5"/>
    <w:rsid w:val="00503903"/>
    <w:rsid w:val="00503EAA"/>
    <w:rsid w:val="00503F7F"/>
    <w:rsid w:val="00504AA6"/>
    <w:rsid w:val="00504C2C"/>
    <w:rsid w:val="00504D1A"/>
    <w:rsid w:val="00505440"/>
    <w:rsid w:val="00505A33"/>
    <w:rsid w:val="00505A69"/>
    <w:rsid w:val="00506CF5"/>
    <w:rsid w:val="00506F94"/>
    <w:rsid w:val="00507316"/>
    <w:rsid w:val="0050735A"/>
    <w:rsid w:val="005073DB"/>
    <w:rsid w:val="005078E5"/>
    <w:rsid w:val="00507C93"/>
    <w:rsid w:val="00507E89"/>
    <w:rsid w:val="005102AA"/>
    <w:rsid w:val="00512065"/>
    <w:rsid w:val="00512245"/>
    <w:rsid w:val="00512FB0"/>
    <w:rsid w:val="00513323"/>
    <w:rsid w:val="005135D4"/>
    <w:rsid w:val="00513E51"/>
    <w:rsid w:val="00513E64"/>
    <w:rsid w:val="005141C5"/>
    <w:rsid w:val="005143A7"/>
    <w:rsid w:val="005143DC"/>
    <w:rsid w:val="0051443B"/>
    <w:rsid w:val="0051464E"/>
    <w:rsid w:val="00514780"/>
    <w:rsid w:val="00514789"/>
    <w:rsid w:val="00514872"/>
    <w:rsid w:val="00514DDD"/>
    <w:rsid w:val="005156B7"/>
    <w:rsid w:val="00517610"/>
    <w:rsid w:val="005179BA"/>
    <w:rsid w:val="00517AD7"/>
    <w:rsid w:val="00517FA1"/>
    <w:rsid w:val="0052075F"/>
    <w:rsid w:val="005215DF"/>
    <w:rsid w:val="00521738"/>
    <w:rsid w:val="00522336"/>
    <w:rsid w:val="00522367"/>
    <w:rsid w:val="005224B4"/>
    <w:rsid w:val="00522E24"/>
    <w:rsid w:val="00523122"/>
    <w:rsid w:val="005238D2"/>
    <w:rsid w:val="00523A71"/>
    <w:rsid w:val="00523C9B"/>
    <w:rsid w:val="0052489C"/>
    <w:rsid w:val="00524BDA"/>
    <w:rsid w:val="005250B9"/>
    <w:rsid w:val="005254AC"/>
    <w:rsid w:val="00525580"/>
    <w:rsid w:val="00525706"/>
    <w:rsid w:val="00525D57"/>
    <w:rsid w:val="00526348"/>
    <w:rsid w:val="005265A3"/>
    <w:rsid w:val="00526D29"/>
    <w:rsid w:val="00526E38"/>
    <w:rsid w:val="00526F03"/>
    <w:rsid w:val="005276C4"/>
    <w:rsid w:val="00527B47"/>
    <w:rsid w:val="00527DE8"/>
    <w:rsid w:val="00530360"/>
    <w:rsid w:val="0053069B"/>
    <w:rsid w:val="00530978"/>
    <w:rsid w:val="00530F0D"/>
    <w:rsid w:val="00531397"/>
    <w:rsid w:val="0053192F"/>
    <w:rsid w:val="005325A1"/>
    <w:rsid w:val="005326B6"/>
    <w:rsid w:val="00532E2B"/>
    <w:rsid w:val="00532F0C"/>
    <w:rsid w:val="00533DF1"/>
    <w:rsid w:val="005346DF"/>
    <w:rsid w:val="00534706"/>
    <w:rsid w:val="00534944"/>
    <w:rsid w:val="00534B1D"/>
    <w:rsid w:val="00534C8F"/>
    <w:rsid w:val="00536746"/>
    <w:rsid w:val="00536B98"/>
    <w:rsid w:val="00536C33"/>
    <w:rsid w:val="00537A0D"/>
    <w:rsid w:val="00537B91"/>
    <w:rsid w:val="0054018B"/>
    <w:rsid w:val="005401EB"/>
    <w:rsid w:val="005402BE"/>
    <w:rsid w:val="00540392"/>
    <w:rsid w:val="0054051F"/>
    <w:rsid w:val="00540756"/>
    <w:rsid w:val="00540973"/>
    <w:rsid w:val="00540B44"/>
    <w:rsid w:val="00541B55"/>
    <w:rsid w:val="00542014"/>
    <w:rsid w:val="0054238A"/>
    <w:rsid w:val="00542462"/>
    <w:rsid w:val="0054355D"/>
    <w:rsid w:val="00543ED7"/>
    <w:rsid w:val="00544140"/>
    <w:rsid w:val="00544171"/>
    <w:rsid w:val="00544181"/>
    <w:rsid w:val="0054468D"/>
    <w:rsid w:val="0054502C"/>
    <w:rsid w:val="005462AB"/>
    <w:rsid w:val="00546A36"/>
    <w:rsid w:val="00546F94"/>
    <w:rsid w:val="00547BC4"/>
    <w:rsid w:val="00547F2F"/>
    <w:rsid w:val="0055073B"/>
    <w:rsid w:val="00551048"/>
    <w:rsid w:val="005510DA"/>
    <w:rsid w:val="00551B91"/>
    <w:rsid w:val="00551CF2"/>
    <w:rsid w:val="00552AAD"/>
    <w:rsid w:val="0055301A"/>
    <w:rsid w:val="0055321F"/>
    <w:rsid w:val="0055326A"/>
    <w:rsid w:val="00553286"/>
    <w:rsid w:val="00553D04"/>
    <w:rsid w:val="00553D78"/>
    <w:rsid w:val="00554C69"/>
    <w:rsid w:val="005551E2"/>
    <w:rsid w:val="00555417"/>
    <w:rsid w:val="005564F9"/>
    <w:rsid w:val="00556FE5"/>
    <w:rsid w:val="00560397"/>
    <w:rsid w:val="00560621"/>
    <w:rsid w:val="0056080F"/>
    <w:rsid w:val="00560C25"/>
    <w:rsid w:val="00561939"/>
    <w:rsid w:val="00561A33"/>
    <w:rsid w:val="00561A7A"/>
    <w:rsid w:val="00561EA2"/>
    <w:rsid w:val="00562993"/>
    <w:rsid w:val="0056309F"/>
    <w:rsid w:val="00563188"/>
    <w:rsid w:val="00563335"/>
    <w:rsid w:val="00563622"/>
    <w:rsid w:val="00563817"/>
    <w:rsid w:val="00563ADC"/>
    <w:rsid w:val="005645F7"/>
    <w:rsid w:val="0056481D"/>
    <w:rsid w:val="00564949"/>
    <w:rsid w:val="00564963"/>
    <w:rsid w:val="005649BD"/>
    <w:rsid w:val="00564EBA"/>
    <w:rsid w:val="00565235"/>
    <w:rsid w:val="005656E6"/>
    <w:rsid w:val="00565C89"/>
    <w:rsid w:val="00566DDE"/>
    <w:rsid w:val="0056709F"/>
    <w:rsid w:val="005674D2"/>
    <w:rsid w:val="00567806"/>
    <w:rsid w:val="00570429"/>
    <w:rsid w:val="00570886"/>
    <w:rsid w:val="00570A38"/>
    <w:rsid w:val="005713A5"/>
    <w:rsid w:val="00571DC6"/>
    <w:rsid w:val="00572526"/>
    <w:rsid w:val="005727D6"/>
    <w:rsid w:val="00573280"/>
    <w:rsid w:val="00573D90"/>
    <w:rsid w:val="00573E67"/>
    <w:rsid w:val="005742C1"/>
    <w:rsid w:val="00574D1F"/>
    <w:rsid w:val="00575351"/>
    <w:rsid w:val="00575CF9"/>
    <w:rsid w:val="00576B06"/>
    <w:rsid w:val="00576D80"/>
    <w:rsid w:val="005774F7"/>
    <w:rsid w:val="00577590"/>
    <w:rsid w:val="00577802"/>
    <w:rsid w:val="00577834"/>
    <w:rsid w:val="0057789D"/>
    <w:rsid w:val="00577A02"/>
    <w:rsid w:val="00577B6D"/>
    <w:rsid w:val="00580327"/>
    <w:rsid w:val="00580671"/>
    <w:rsid w:val="00580C65"/>
    <w:rsid w:val="00580EAD"/>
    <w:rsid w:val="00580F6F"/>
    <w:rsid w:val="00580F93"/>
    <w:rsid w:val="00581F2E"/>
    <w:rsid w:val="00581FA8"/>
    <w:rsid w:val="005825A8"/>
    <w:rsid w:val="00582E33"/>
    <w:rsid w:val="005838BF"/>
    <w:rsid w:val="00583FAB"/>
    <w:rsid w:val="005841C2"/>
    <w:rsid w:val="005846B0"/>
    <w:rsid w:val="005856BE"/>
    <w:rsid w:val="00585A6B"/>
    <w:rsid w:val="00585A7C"/>
    <w:rsid w:val="0058627F"/>
    <w:rsid w:val="005876A7"/>
    <w:rsid w:val="00590274"/>
    <w:rsid w:val="0059117B"/>
    <w:rsid w:val="0059245B"/>
    <w:rsid w:val="00592537"/>
    <w:rsid w:val="00593632"/>
    <w:rsid w:val="005937DF"/>
    <w:rsid w:val="005940ED"/>
    <w:rsid w:val="00594768"/>
    <w:rsid w:val="005947B1"/>
    <w:rsid w:val="005949FC"/>
    <w:rsid w:val="00594A4C"/>
    <w:rsid w:val="00594B10"/>
    <w:rsid w:val="0059745A"/>
    <w:rsid w:val="00597AFA"/>
    <w:rsid w:val="00597DD7"/>
    <w:rsid w:val="005A041F"/>
    <w:rsid w:val="005A05DC"/>
    <w:rsid w:val="005A0B2E"/>
    <w:rsid w:val="005A0F0A"/>
    <w:rsid w:val="005A13E4"/>
    <w:rsid w:val="005A196B"/>
    <w:rsid w:val="005A2066"/>
    <w:rsid w:val="005A3001"/>
    <w:rsid w:val="005A393C"/>
    <w:rsid w:val="005A4980"/>
    <w:rsid w:val="005A61DC"/>
    <w:rsid w:val="005A65BE"/>
    <w:rsid w:val="005A6A77"/>
    <w:rsid w:val="005A6DFB"/>
    <w:rsid w:val="005A6F1F"/>
    <w:rsid w:val="005A6F9B"/>
    <w:rsid w:val="005B020E"/>
    <w:rsid w:val="005B0652"/>
    <w:rsid w:val="005B114B"/>
    <w:rsid w:val="005B1DF3"/>
    <w:rsid w:val="005B2290"/>
    <w:rsid w:val="005B26A0"/>
    <w:rsid w:val="005B27B7"/>
    <w:rsid w:val="005B2E09"/>
    <w:rsid w:val="005B3738"/>
    <w:rsid w:val="005B4090"/>
    <w:rsid w:val="005B42BD"/>
    <w:rsid w:val="005B438E"/>
    <w:rsid w:val="005B4660"/>
    <w:rsid w:val="005B4A6C"/>
    <w:rsid w:val="005B5C20"/>
    <w:rsid w:val="005B6095"/>
    <w:rsid w:val="005B635F"/>
    <w:rsid w:val="005B64DF"/>
    <w:rsid w:val="005B67DD"/>
    <w:rsid w:val="005B6D79"/>
    <w:rsid w:val="005B78FE"/>
    <w:rsid w:val="005C0080"/>
    <w:rsid w:val="005C02EE"/>
    <w:rsid w:val="005C0610"/>
    <w:rsid w:val="005C0DCB"/>
    <w:rsid w:val="005C2506"/>
    <w:rsid w:val="005C2F2E"/>
    <w:rsid w:val="005C3720"/>
    <w:rsid w:val="005C37D5"/>
    <w:rsid w:val="005C3EC3"/>
    <w:rsid w:val="005C4182"/>
    <w:rsid w:val="005C4E9F"/>
    <w:rsid w:val="005C5A5A"/>
    <w:rsid w:val="005C610D"/>
    <w:rsid w:val="005C6A1F"/>
    <w:rsid w:val="005C7255"/>
    <w:rsid w:val="005C7399"/>
    <w:rsid w:val="005C77BC"/>
    <w:rsid w:val="005C780A"/>
    <w:rsid w:val="005C7DEE"/>
    <w:rsid w:val="005D000C"/>
    <w:rsid w:val="005D04C0"/>
    <w:rsid w:val="005D0CED"/>
    <w:rsid w:val="005D10F6"/>
    <w:rsid w:val="005D1493"/>
    <w:rsid w:val="005D16A1"/>
    <w:rsid w:val="005D16B5"/>
    <w:rsid w:val="005D1D6C"/>
    <w:rsid w:val="005D2618"/>
    <w:rsid w:val="005D2A24"/>
    <w:rsid w:val="005D2A7A"/>
    <w:rsid w:val="005D3761"/>
    <w:rsid w:val="005D39DC"/>
    <w:rsid w:val="005D43ED"/>
    <w:rsid w:val="005D50BA"/>
    <w:rsid w:val="005D562B"/>
    <w:rsid w:val="005D56A0"/>
    <w:rsid w:val="005D5C08"/>
    <w:rsid w:val="005D633A"/>
    <w:rsid w:val="005D6B3A"/>
    <w:rsid w:val="005E07D1"/>
    <w:rsid w:val="005E0A1C"/>
    <w:rsid w:val="005E12CE"/>
    <w:rsid w:val="005E199D"/>
    <w:rsid w:val="005E19C1"/>
    <w:rsid w:val="005E1D47"/>
    <w:rsid w:val="005E1F4A"/>
    <w:rsid w:val="005E23ED"/>
    <w:rsid w:val="005E2861"/>
    <w:rsid w:val="005E2C4D"/>
    <w:rsid w:val="005E2EE7"/>
    <w:rsid w:val="005E2F1F"/>
    <w:rsid w:val="005E2FF8"/>
    <w:rsid w:val="005E31D7"/>
    <w:rsid w:val="005E3A05"/>
    <w:rsid w:val="005E3A43"/>
    <w:rsid w:val="005E4125"/>
    <w:rsid w:val="005E48CD"/>
    <w:rsid w:val="005E4E0E"/>
    <w:rsid w:val="005E4EC4"/>
    <w:rsid w:val="005E5050"/>
    <w:rsid w:val="005E549D"/>
    <w:rsid w:val="005E5758"/>
    <w:rsid w:val="005E57CA"/>
    <w:rsid w:val="005E5EA5"/>
    <w:rsid w:val="005E606A"/>
    <w:rsid w:val="005E62CE"/>
    <w:rsid w:val="005E6771"/>
    <w:rsid w:val="005E7E80"/>
    <w:rsid w:val="005F0008"/>
    <w:rsid w:val="005F0114"/>
    <w:rsid w:val="005F043B"/>
    <w:rsid w:val="005F18C7"/>
    <w:rsid w:val="005F19C4"/>
    <w:rsid w:val="005F28EB"/>
    <w:rsid w:val="005F350A"/>
    <w:rsid w:val="005F3520"/>
    <w:rsid w:val="005F36F5"/>
    <w:rsid w:val="005F43F1"/>
    <w:rsid w:val="005F53E1"/>
    <w:rsid w:val="005F5EB1"/>
    <w:rsid w:val="005F67B2"/>
    <w:rsid w:val="005F6ECD"/>
    <w:rsid w:val="005F7318"/>
    <w:rsid w:val="005F76B1"/>
    <w:rsid w:val="005F7B99"/>
    <w:rsid w:val="00600663"/>
    <w:rsid w:val="00600810"/>
    <w:rsid w:val="00600B00"/>
    <w:rsid w:val="00600BFA"/>
    <w:rsid w:val="0060133D"/>
    <w:rsid w:val="006023E7"/>
    <w:rsid w:val="00603123"/>
    <w:rsid w:val="00603901"/>
    <w:rsid w:val="00604829"/>
    <w:rsid w:val="00605122"/>
    <w:rsid w:val="006051AA"/>
    <w:rsid w:val="006055E5"/>
    <w:rsid w:val="00605760"/>
    <w:rsid w:val="006059DE"/>
    <w:rsid w:val="00605AA0"/>
    <w:rsid w:val="00606040"/>
    <w:rsid w:val="00606D23"/>
    <w:rsid w:val="006079BE"/>
    <w:rsid w:val="00607F63"/>
    <w:rsid w:val="00610267"/>
    <w:rsid w:val="00610750"/>
    <w:rsid w:val="0061128C"/>
    <w:rsid w:val="00611FB2"/>
    <w:rsid w:val="00612305"/>
    <w:rsid w:val="0061278F"/>
    <w:rsid w:val="00612BC7"/>
    <w:rsid w:val="00612E2F"/>
    <w:rsid w:val="006131F7"/>
    <w:rsid w:val="00613CF9"/>
    <w:rsid w:val="00614419"/>
    <w:rsid w:val="00614D60"/>
    <w:rsid w:val="00614F80"/>
    <w:rsid w:val="00615B3D"/>
    <w:rsid w:val="00616471"/>
    <w:rsid w:val="00616B54"/>
    <w:rsid w:val="00616DD7"/>
    <w:rsid w:val="0061758D"/>
    <w:rsid w:val="00617A5D"/>
    <w:rsid w:val="00617C94"/>
    <w:rsid w:val="00617F10"/>
    <w:rsid w:val="00620102"/>
    <w:rsid w:val="00621688"/>
    <w:rsid w:val="00621F11"/>
    <w:rsid w:val="0062220A"/>
    <w:rsid w:val="006229C2"/>
    <w:rsid w:val="00622A0F"/>
    <w:rsid w:val="006230FB"/>
    <w:rsid w:val="0062315B"/>
    <w:rsid w:val="0062343E"/>
    <w:rsid w:val="00623B34"/>
    <w:rsid w:val="00623DAF"/>
    <w:rsid w:val="00623E47"/>
    <w:rsid w:val="0062423C"/>
    <w:rsid w:val="00624877"/>
    <w:rsid w:val="0062524B"/>
    <w:rsid w:val="00625C56"/>
    <w:rsid w:val="006260C5"/>
    <w:rsid w:val="00626113"/>
    <w:rsid w:val="006264EC"/>
    <w:rsid w:val="006266F4"/>
    <w:rsid w:val="0062685F"/>
    <w:rsid w:val="00626EC4"/>
    <w:rsid w:val="006271B3"/>
    <w:rsid w:val="0062733A"/>
    <w:rsid w:val="00627A32"/>
    <w:rsid w:val="00627D1B"/>
    <w:rsid w:val="00630109"/>
    <w:rsid w:val="006303B4"/>
    <w:rsid w:val="00630598"/>
    <w:rsid w:val="00630D69"/>
    <w:rsid w:val="00630F04"/>
    <w:rsid w:val="00631528"/>
    <w:rsid w:val="00632C5E"/>
    <w:rsid w:val="00632D1F"/>
    <w:rsid w:val="00632F7C"/>
    <w:rsid w:val="00633374"/>
    <w:rsid w:val="00633DC7"/>
    <w:rsid w:val="006343B3"/>
    <w:rsid w:val="006347D0"/>
    <w:rsid w:val="006348AC"/>
    <w:rsid w:val="00634903"/>
    <w:rsid w:val="00634ABD"/>
    <w:rsid w:val="00634BD8"/>
    <w:rsid w:val="0063510D"/>
    <w:rsid w:val="00635419"/>
    <w:rsid w:val="00635586"/>
    <w:rsid w:val="00635765"/>
    <w:rsid w:val="00635BC8"/>
    <w:rsid w:val="0063620C"/>
    <w:rsid w:val="006363B1"/>
    <w:rsid w:val="00636E1D"/>
    <w:rsid w:val="006372F5"/>
    <w:rsid w:val="00637431"/>
    <w:rsid w:val="00637769"/>
    <w:rsid w:val="006378A3"/>
    <w:rsid w:val="00637A2C"/>
    <w:rsid w:val="00637A38"/>
    <w:rsid w:val="00637EF8"/>
    <w:rsid w:val="006402A9"/>
    <w:rsid w:val="0064050E"/>
    <w:rsid w:val="00640843"/>
    <w:rsid w:val="00640D45"/>
    <w:rsid w:val="00640DEB"/>
    <w:rsid w:val="00640F3C"/>
    <w:rsid w:val="006413AA"/>
    <w:rsid w:val="00643053"/>
    <w:rsid w:val="0064381A"/>
    <w:rsid w:val="00643BC6"/>
    <w:rsid w:val="00643CA5"/>
    <w:rsid w:val="00643F2A"/>
    <w:rsid w:val="00644B07"/>
    <w:rsid w:val="00644D2D"/>
    <w:rsid w:val="006452C8"/>
    <w:rsid w:val="0064590F"/>
    <w:rsid w:val="00645E7F"/>
    <w:rsid w:val="0064607F"/>
    <w:rsid w:val="006469B1"/>
    <w:rsid w:val="00646D68"/>
    <w:rsid w:val="0065040E"/>
    <w:rsid w:val="006505C7"/>
    <w:rsid w:val="006505DC"/>
    <w:rsid w:val="006506E9"/>
    <w:rsid w:val="00650737"/>
    <w:rsid w:val="00650C97"/>
    <w:rsid w:val="00650EEB"/>
    <w:rsid w:val="0065121A"/>
    <w:rsid w:val="00651510"/>
    <w:rsid w:val="006520DB"/>
    <w:rsid w:val="00652F8B"/>
    <w:rsid w:val="00653390"/>
    <w:rsid w:val="006537F7"/>
    <w:rsid w:val="00653922"/>
    <w:rsid w:val="00653F86"/>
    <w:rsid w:val="006544DE"/>
    <w:rsid w:val="00654864"/>
    <w:rsid w:val="00656459"/>
    <w:rsid w:val="00656A31"/>
    <w:rsid w:val="006575DE"/>
    <w:rsid w:val="00660051"/>
    <w:rsid w:val="0066020D"/>
    <w:rsid w:val="006605A6"/>
    <w:rsid w:val="00661254"/>
    <w:rsid w:val="00661C28"/>
    <w:rsid w:val="0066306C"/>
    <w:rsid w:val="006640B4"/>
    <w:rsid w:val="00664295"/>
    <w:rsid w:val="0066441B"/>
    <w:rsid w:val="0066514E"/>
    <w:rsid w:val="00666667"/>
    <w:rsid w:val="006667BE"/>
    <w:rsid w:val="00666D63"/>
    <w:rsid w:val="006670A0"/>
    <w:rsid w:val="006671F2"/>
    <w:rsid w:val="00667628"/>
    <w:rsid w:val="00667A00"/>
    <w:rsid w:val="00670283"/>
    <w:rsid w:val="00671711"/>
    <w:rsid w:val="00672879"/>
    <w:rsid w:val="00672AAC"/>
    <w:rsid w:val="006730D8"/>
    <w:rsid w:val="006735CD"/>
    <w:rsid w:val="00673894"/>
    <w:rsid w:val="006739E9"/>
    <w:rsid w:val="00673CAF"/>
    <w:rsid w:val="00673CED"/>
    <w:rsid w:val="0067438D"/>
    <w:rsid w:val="00675495"/>
    <w:rsid w:val="0067572E"/>
    <w:rsid w:val="0067582A"/>
    <w:rsid w:val="00676328"/>
    <w:rsid w:val="00676427"/>
    <w:rsid w:val="006765A5"/>
    <w:rsid w:val="0067667F"/>
    <w:rsid w:val="00676A56"/>
    <w:rsid w:val="00676F00"/>
    <w:rsid w:val="00677250"/>
    <w:rsid w:val="00677326"/>
    <w:rsid w:val="00677639"/>
    <w:rsid w:val="00680492"/>
    <w:rsid w:val="00680A8E"/>
    <w:rsid w:val="00680C07"/>
    <w:rsid w:val="00680C5F"/>
    <w:rsid w:val="0068112A"/>
    <w:rsid w:val="00681E15"/>
    <w:rsid w:val="006826BB"/>
    <w:rsid w:val="00682CD1"/>
    <w:rsid w:val="0068304C"/>
    <w:rsid w:val="00683429"/>
    <w:rsid w:val="00683490"/>
    <w:rsid w:val="00683A7F"/>
    <w:rsid w:val="006844FF"/>
    <w:rsid w:val="006845C0"/>
    <w:rsid w:val="0068475D"/>
    <w:rsid w:val="00684AE0"/>
    <w:rsid w:val="00685747"/>
    <w:rsid w:val="00685FF3"/>
    <w:rsid w:val="00686099"/>
    <w:rsid w:val="00686279"/>
    <w:rsid w:val="006868D0"/>
    <w:rsid w:val="006878B0"/>
    <w:rsid w:val="00687A0C"/>
    <w:rsid w:val="00687B38"/>
    <w:rsid w:val="00687BBD"/>
    <w:rsid w:val="006903C9"/>
    <w:rsid w:val="0069099A"/>
    <w:rsid w:val="0069099D"/>
    <w:rsid w:val="00690B88"/>
    <w:rsid w:val="00691160"/>
    <w:rsid w:val="00691B9F"/>
    <w:rsid w:val="00692D18"/>
    <w:rsid w:val="00692DE3"/>
    <w:rsid w:val="006937DF"/>
    <w:rsid w:val="00695123"/>
    <w:rsid w:val="00695813"/>
    <w:rsid w:val="0069598F"/>
    <w:rsid w:val="00696719"/>
    <w:rsid w:val="006969AE"/>
    <w:rsid w:val="00696A6F"/>
    <w:rsid w:val="00696C33"/>
    <w:rsid w:val="006974D4"/>
    <w:rsid w:val="00697555"/>
    <w:rsid w:val="00697620"/>
    <w:rsid w:val="00697970"/>
    <w:rsid w:val="00697A24"/>
    <w:rsid w:val="00697AEF"/>
    <w:rsid w:val="006A093E"/>
    <w:rsid w:val="006A0A90"/>
    <w:rsid w:val="006A0C4D"/>
    <w:rsid w:val="006A11B5"/>
    <w:rsid w:val="006A18B8"/>
    <w:rsid w:val="006A1AC5"/>
    <w:rsid w:val="006A22C4"/>
    <w:rsid w:val="006A2B06"/>
    <w:rsid w:val="006A2F56"/>
    <w:rsid w:val="006A32DE"/>
    <w:rsid w:val="006A368E"/>
    <w:rsid w:val="006A4C94"/>
    <w:rsid w:val="006A6DFB"/>
    <w:rsid w:val="006A729D"/>
    <w:rsid w:val="006A7FE8"/>
    <w:rsid w:val="006B069D"/>
    <w:rsid w:val="006B0D89"/>
    <w:rsid w:val="006B1468"/>
    <w:rsid w:val="006B1930"/>
    <w:rsid w:val="006B1C09"/>
    <w:rsid w:val="006B287A"/>
    <w:rsid w:val="006B2947"/>
    <w:rsid w:val="006B3159"/>
    <w:rsid w:val="006B3870"/>
    <w:rsid w:val="006B3B89"/>
    <w:rsid w:val="006B4B18"/>
    <w:rsid w:val="006B5F0D"/>
    <w:rsid w:val="006B6354"/>
    <w:rsid w:val="006B6A9E"/>
    <w:rsid w:val="006B6E4E"/>
    <w:rsid w:val="006B7ACD"/>
    <w:rsid w:val="006B7E0F"/>
    <w:rsid w:val="006B7FF1"/>
    <w:rsid w:val="006C0644"/>
    <w:rsid w:val="006C09F1"/>
    <w:rsid w:val="006C111C"/>
    <w:rsid w:val="006C16D7"/>
    <w:rsid w:val="006C17EF"/>
    <w:rsid w:val="006C18D0"/>
    <w:rsid w:val="006C1AB4"/>
    <w:rsid w:val="006C2EBA"/>
    <w:rsid w:val="006C2FC7"/>
    <w:rsid w:val="006C3805"/>
    <w:rsid w:val="006C560C"/>
    <w:rsid w:val="006C5D28"/>
    <w:rsid w:val="006C6277"/>
    <w:rsid w:val="006C6FAB"/>
    <w:rsid w:val="006C7A1D"/>
    <w:rsid w:val="006D03DC"/>
    <w:rsid w:val="006D0668"/>
    <w:rsid w:val="006D0889"/>
    <w:rsid w:val="006D1108"/>
    <w:rsid w:val="006D1BA3"/>
    <w:rsid w:val="006D2071"/>
    <w:rsid w:val="006D2369"/>
    <w:rsid w:val="006D2524"/>
    <w:rsid w:val="006D28B6"/>
    <w:rsid w:val="006D2E8C"/>
    <w:rsid w:val="006D3CFD"/>
    <w:rsid w:val="006D44F8"/>
    <w:rsid w:val="006D457C"/>
    <w:rsid w:val="006D4C3A"/>
    <w:rsid w:val="006D4D60"/>
    <w:rsid w:val="006D4D65"/>
    <w:rsid w:val="006D58A2"/>
    <w:rsid w:val="006D5E3D"/>
    <w:rsid w:val="006D5FEB"/>
    <w:rsid w:val="006D606F"/>
    <w:rsid w:val="006D6854"/>
    <w:rsid w:val="006D74E9"/>
    <w:rsid w:val="006D76EA"/>
    <w:rsid w:val="006E0216"/>
    <w:rsid w:val="006E0438"/>
    <w:rsid w:val="006E0989"/>
    <w:rsid w:val="006E0A56"/>
    <w:rsid w:val="006E0D1E"/>
    <w:rsid w:val="006E12CC"/>
    <w:rsid w:val="006E19EF"/>
    <w:rsid w:val="006E1D0C"/>
    <w:rsid w:val="006E2D64"/>
    <w:rsid w:val="006E2EE5"/>
    <w:rsid w:val="006E3F6B"/>
    <w:rsid w:val="006E3FD9"/>
    <w:rsid w:val="006E41B8"/>
    <w:rsid w:val="006E4290"/>
    <w:rsid w:val="006E53B5"/>
    <w:rsid w:val="006E5894"/>
    <w:rsid w:val="006E5AF6"/>
    <w:rsid w:val="006E5C18"/>
    <w:rsid w:val="006E5D40"/>
    <w:rsid w:val="006E6871"/>
    <w:rsid w:val="006E7E39"/>
    <w:rsid w:val="006F06BB"/>
    <w:rsid w:val="006F121F"/>
    <w:rsid w:val="006F1BCC"/>
    <w:rsid w:val="006F30CF"/>
    <w:rsid w:val="006F3DFC"/>
    <w:rsid w:val="006F46C5"/>
    <w:rsid w:val="006F4E50"/>
    <w:rsid w:val="006F5054"/>
    <w:rsid w:val="006F53DE"/>
    <w:rsid w:val="006F57F5"/>
    <w:rsid w:val="006F62BD"/>
    <w:rsid w:val="006F65DF"/>
    <w:rsid w:val="006F69AC"/>
    <w:rsid w:val="006F71FA"/>
    <w:rsid w:val="007001E0"/>
    <w:rsid w:val="00701161"/>
    <w:rsid w:val="00701320"/>
    <w:rsid w:val="00701C68"/>
    <w:rsid w:val="0070227C"/>
    <w:rsid w:val="007022B5"/>
    <w:rsid w:val="00702CDC"/>
    <w:rsid w:val="007031A5"/>
    <w:rsid w:val="00703B00"/>
    <w:rsid w:val="00703B47"/>
    <w:rsid w:val="00703C9A"/>
    <w:rsid w:val="0070440C"/>
    <w:rsid w:val="00704807"/>
    <w:rsid w:val="007051D3"/>
    <w:rsid w:val="00705E8E"/>
    <w:rsid w:val="00706F0F"/>
    <w:rsid w:val="00707420"/>
    <w:rsid w:val="0070759E"/>
    <w:rsid w:val="00707BEC"/>
    <w:rsid w:val="00710B6F"/>
    <w:rsid w:val="007114DA"/>
    <w:rsid w:val="00711F76"/>
    <w:rsid w:val="00712029"/>
    <w:rsid w:val="00712036"/>
    <w:rsid w:val="0071207D"/>
    <w:rsid w:val="00712B77"/>
    <w:rsid w:val="00712C35"/>
    <w:rsid w:val="00712EB6"/>
    <w:rsid w:val="00712EF3"/>
    <w:rsid w:val="00712FD3"/>
    <w:rsid w:val="007134F7"/>
    <w:rsid w:val="00713779"/>
    <w:rsid w:val="0071393E"/>
    <w:rsid w:val="0071439F"/>
    <w:rsid w:val="007143AA"/>
    <w:rsid w:val="0071533A"/>
    <w:rsid w:val="00715FDB"/>
    <w:rsid w:val="0071654E"/>
    <w:rsid w:val="00716EF0"/>
    <w:rsid w:val="00716F57"/>
    <w:rsid w:val="00717058"/>
    <w:rsid w:val="00717E86"/>
    <w:rsid w:val="0072034D"/>
    <w:rsid w:val="00720657"/>
    <w:rsid w:val="00720908"/>
    <w:rsid w:val="007209B7"/>
    <w:rsid w:val="00720FCB"/>
    <w:rsid w:val="007216D2"/>
    <w:rsid w:val="007219DF"/>
    <w:rsid w:val="0072222C"/>
    <w:rsid w:val="0072229E"/>
    <w:rsid w:val="00722852"/>
    <w:rsid w:val="00722876"/>
    <w:rsid w:val="00722A89"/>
    <w:rsid w:val="00722E68"/>
    <w:rsid w:val="00723558"/>
    <w:rsid w:val="00723B76"/>
    <w:rsid w:val="00723B9D"/>
    <w:rsid w:val="00724560"/>
    <w:rsid w:val="00724C4F"/>
    <w:rsid w:val="00725054"/>
    <w:rsid w:val="0072515F"/>
    <w:rsid w:val="00725277"/>
    <w:rsid w:val="007253B9"/>
    <w:rsid w:val="00725420"/>
    <w:rsid w:val="007255A4"/>
    <w:rsid w:val="0072577B"/>
    <w:rsid w:val="00725E88"/>
    <w:rsid w:val="007260B5"/>
    <w:rsid w:val="007266CA"/>
    <w:rsid w:val="0072727C"/>
    <w:rsid w:val="00727416"/>
    <w:rsid w:val="007275F4"/>
    <w:rsid w:val="00727E4A"/>
    <w:rsid w:val="007307E7"/>
    <w:rsid w:val="00730980"/>
    <w:rsid w:val="007309D1"/>
    <w:rsid w:val="00732589"/>
    <w:rsid w:val="00732720"/>
    <w:rsid w:val="007327C8"/>
    <w:rsid w:val="00732E53"/>
    <w:rsid w:val="00732EC3"/>
    <w:rsid w:val="0073386E"/>
    <w:rsid w:val="00733C52"/>
    <w:rsid w:val="00733FCD"/>
    <w:rsid w:val="0073458B"/>
    <w:rsid w:val="007354C1"/>
    <w:rsid w:val="00735A38"/>
    <w:rsid w:val="0073693D"/>
    <w:rsid w:val="00736F73"/>
    <w:rsid w:val="0073740C"/>
    <w:rsid w:val="00740329"/>
    <w:rsid w:val="007403E3"/>
    <w:rsid w:val="007404DC"/>
    <w:rsid w:val="0074280A"/>
    <w:rsid w:val="00742C45"/>
    <w:rsid w:val="0074398A"/>
    <w:rsid w:val="007441FB"/>
    <w:rsid w:val="0074428A"/>
    <w:rsid w:val="00744297"/>
    <w:rsid w:val="007446C7"/>
    <w:rsid w:val="007446EE"/>
    <w:rsid w:val="00744808"/>
    <w:rsid w:val="007451BA"/>
    <w:rsid w:val="007453AE"/>
    <w:rsid w:val="00745773"/>
    <w:rsid w:val="0074597A"/>
    <w:rsid w:val="00745F7C"/>
    <w:rsid w:val="007464D7"/>
    <w:rsid w:val="00746757"/>
    <w:rsid w:val="007468FC"/>
    <w:rsid w:val="00747764"/>
    <w:rsid w:val="00750063"/>
    <w:rsid w:val="007501DF"/>
    <w:rsid w:val="00750AE3"/>
    <w:rsid w:val="00750B3F"/>
    <w:rsid w:val="00751800"/>
    <w:rsid w:val="00751931"/>
    <w:rsid w:val="007525A4"/>
    <w:rsid w:val="0075292D"/>
    <w:rsid w:val="00752B81"/>
    <w:rsid w:val="007541C9"/>
    <w:rsid w:val="00754B1D"/>
    <w:rsid w:val="00755B34"/>
    <w:rsid w:val="007562EE"/>
    <w:rsid w:val="007563C1"/>
    <w:rsid w:val="007570CA"/>
    <w:rsid w:val="0075744A"/>
    <w:rsid w:val="007576CF"/>
    <w:rsid w:val="00757D6F"/>
    <w:rsid w:val="00757ECC"/>
    <w:rsid w:val="00761085"/>
    <w:rsid w:val="0076128D"/>
    <w:rsid w:val="007617D5"/>
    <w:rsid w:val="0076247B"/>
    <w:rsid w:val="00762951"/>
    <w:rsid w:val="00762B2D"/>
    <w:rsid w:val="00762D0D"/>
    <w:rsid w:val="007632A9"/>
    <w:rsid w:val="00763BDD"/>
    <w:rsid w:val="00764D21"/>
    <w:rsid w:val="007652E3"/>
    <w:rsid w:val="00765803"/>
    <w:rsid w:val="00765DE2"/>
    <w:rsid w:val="0076708D"/>
    <w:rsid w:val="0076719B"/>
    <w:rsid w:val="007671F3"/>
    <w:rsid w:val="00767317"/>
    <w:rsid w:val="007673A4"/>
    <w:rsid w:val="0077042B"/>
    <w:rsid w:val="0077048C"/>
    <w:rsid w:val="007708C7"/>
    <w:rsid w:val="00770BA7"/>
    <w:rsid w:val="0077106B"/>
    <w:rsid w:val="007717F3"/>
    <w:rsid w:val="00771880"/>
    <w:rsid w:val="00771EFD"/>
    <w:rsid w:val="00771F33"/>
    <w:rsid w:val="007723A3"/>
    <w:rsid w:val="00772553"/>
    <w:rsid w:val="00772906"/>
    <w:rsid w:val="007732AE"/>
    <w:rsid w:val="0077389B"/>
    <w:rsid w:val="007739F0"/>
    <w:rsid w:val="00773C8C"/>
    <w:rsid w:val="00773ED0"/>
    <w:rsid w:val="007751A2"/>
    <w:rsid w:val="00775353"/>
    <w:rsid w:val="00775415"/>
    <w:rsid w:val="007759E2"/>
    <w:rsid w:val="00775F77"/>
    <w:rsid w:val="007762AD"/>
    <w:rsid w:val="0077659C"/>
    <w:rsid w:val="0077662F"/>
    <w:rsid w:val="00776A41"/>
    <w:rsid w:val="007773DE"/>
    <w:rsid w:val="007775F9"/>
    <w:rsid w:val="0078147E"/>
    <w:rsid w:val="00781741"/>
    <w:rsid w:val="00781969"/>
    <w:rsid w:val="007821F7"/>
    <w:rsid w:val="007824BD"/>
    <w:rsid w:val="007827C9"/>
    <w:rsid w:val="00782D0A"/>
    <w:rsid w:val="00782D4A"/>
    <w:rsid w:val="00783690"/>
    <w:rsid w:val="00783BF1"/>
    <w:rsid w:val="00784304"/>
    <w:rsid w:val="00784676"/>
    <w:rsid w:val="0078500A"/>
    <w:rsid w:val="007850C3"/>
    <w:rsid w:val="007853D9"/>
    <w:rsid w:val="0078756D"/>
    <w:rsid w:val="00787A19"/>
    <w:rsid w:val="00787F76"/>
    <w:rsid w:val="00791B6C"/>
    <w:rsid w:val="00791D3A"/>
    <w:rsid w:val="00791E1E"/>
    <w:rsid w:val="00792793"/>
    <w:rsid w:val="00792835"/>
    <w:rsid w:val="00792B66"/>
    <w:rsid w:val="007930C5"/>
    <w:rsid w:val="007932E0"/>
    <w:rsid w:val="00793CE3"/>
    <w:rsid w:val="00793E58"/>
    <w:rsid w:val="007946A6"/>
    <w:rsid w:val="00794854"/>
    <w:rsid w:val="007953EC"/>
    <w:rsid w:val="00795D0F"/>
    <w:rsid w:val="00796176"/>
    <w:rsid w:val="00796835"/>
    <w:rsid w:val="0079772C"/>
    <w:rsid w:val="007A038F"/>
    <w:rsid w:val="007A0F7D"/>
    <w:rsid w:val="007A1076"/>
    <w:rsid w:val="007A26A7"/>
    <w:rsid w:val="007A37C0"/>
    <w:rsid w:val="007A4942"/>
    <w:rsid w:val="007A5344"/>
    <w:rsid w:val="007A572E"/>
    <w:rsid w:val="007A5E00"/>
    <w:rsid w:val="007A770B"/>
    <w:rsid w:val="007A7F20"/>
    <w:rsid w:val="007B04BB"/>
    <w:rsid w:val="007B05C5"/>
    <w:rsid w:val="007B0981"/>
    <w:rsid w:val="007B1481"/>
    <w:rsid w:val="007B157A"/>
    <w:rsid w:val="007B1AA3"/>
    <w:rsid w:val="007B1E70"/>
    <w:rsid w:val="007B1E7C"/>
    <w:rsid w:val="007B2EC5"/>
    <w:rsid w:val="007B3B84"/>
    <w:rsid w:val="007B3EFE"/>
    <w:rsid w:val="007B46DC"/>
    <w:rsid w:val="007B500E"/>
    <w:rsid w:val="007B5725"/>
    <w:rsid w:val="007B589C"/>
    <w:rsid w:val="007B58A7"/>
    <w:rsid w:val="007B592F"/>
    <w:rsid w:val="007B680D"/>
    <w:rsid w:val="007B6BD0"/>
    <w:rsid w:val="007B6ED8"/>
    <w:rsid w:val="007B7021"/>
    <w:rsid w:val="007B7082"/>
    <w:rsid w:val="007B73A6"/>
    <w:rsid w:val="007B7641"/>
    <w:rsid w:val="007B7C6D"/>
    <w:rsid w:val="007C006E"/>
    <w:rsid w:val="007C02F9"/>
    <w:rsid w:val="007C088F"/>
    <w:rsid w:val="007C0D3A"/>
    <w:rsid w:val="007C0D71"/>
    <w:rsid w:val="007C1282"/>
    <w:rsid w:val="007C12EC"/>
    <w:rsid w:val="007C1757"/>
    <w:rsid w:val="007C1A68"/>
    <w:rsid w:val="007C1F65"/>
    <w:rsid w:val="007C2704"/>
    <w:rsid w:val="007C2A43"/>
    <w:rsid w:val="007C30D4"/>
    <w:rsid w:val="007C30D7"/>
    <w:rsid w:val="007C31F5"/>
    <w:rsid w:val="007C36FA"/>
    <w:rsid w:val="007C3837"/>
    <w:rsid w:val="007C3E18"/>
    <w:rsid w:val="007C4532"/>
    <w:rsid w:val="007C454D"/>
    <w:rsid w:val="007C4E1F"/>
    <w:rsid w:val="007C5762"/>
    <w:rsid w:val="007C633A"/>
    <w:rsid w:val="007C64FD"/>
    <w:rsid w:val="007C6955"/>
    <w:rsid w:val="007C70A1"/>
    <w:rsid w:val="007C798B"/>
    <w:rsid w:val="007C7DE5"/>
    <w:rsid w:val="007D1052"/>
    <w:rsid w:val="007D10C0"/>
    <w:rsid w:val="007D12D7"/>
    <w:rsid w:val="007D14F1"/>
    <w:rsid w:val="007D1FBE"/>
    <w:rsid w:val="007D272E"/>
    <w:rsid w:val="007D29AA"/>
    <w:rsid w:val="007D342A"/>
    <w:rsid w:val="007D4465"/>
    <w:rsid w:val="007D472C"/>
    <w:rsid w:val="007D4A03"/>
    <w:rsid w:val="007D4FB8"/>
    <w:rsid w:val="007D4FE9"/>
    <w:rsid w:val="007D5E16"/>
    <w:rsid w:val="007D62E3"/>
    <w:rsid w:val="007D6A88"/>
    <w:rsid w:val="007D6D16"/>
    <w:rsid w:val="007D757C"/>
    <w:rsid w:val="007D7739"/>
    <w:rsid w:val="007D7DBE"/>
    <w:rsid w:val="007E02BF"/>
    <w:rsid w:val="007E03D0"/>
    <w:rsid w:val="007E068C"/>
    <w:rsid w:val="007E0744"/>
    <w:rsid w:val="007E0C78"/>
    <w:rsid w:val="007E0D26"/>
    <w:rsid w:val="007E0F49"/>
    <w:rsid w:val="007E1155"/>
    <w:rsid w:val="007E1365"/>
    <w:rsid w:val="007E1A47"/>
    <w:rsid w:val="007E1AB5"/>
    <w:rsid w:val="007E3627"/>
    <w:rsid w:val="007E4C9D"/>
    <w:rsid w:val="007E552A"/>
    <w:rsid w:val="007E564E"/>
    <w:rsid w:val="007E59D7"/>
    <w:rsid w:val="007E5BA7"/>
    <w:rsid w:val="007E5C2A"/>
    <w:rsid w:val="007E5FCB"/>
    <w:rsid w:val="007E6C1A"/>
    <w:rsid w:val="007E7738"/>
    <w:rsid w:val="007F0673"/>
    <w:rsid w:val="007F0A40"/>
    <w:rsid w:val="007F133E"/>
    <w:rsid w:val="007F172E"/>
    <w:rsid w:val="007F174C"/>
    <w:rsid w:val="007F1FF6"/>
    <w:rsid w:val="007F20BE"/>
    <w:rsid w:val="007F23B4"/>
    <w:rsid w:val="007F2BB2"/>
    <w:rsid w:val="007F3003"/>
    <w:rsid w:val="007F33C8"/>
    <w:rsid w:val="007F3A0A"/>
    <w:rsid w:val="007F4041"/>
    <w:rsid w:val="007F511A"/>
    <w:rsid w:val="007F6068"/>
    <w:rsid w:val="007F60DA"/>
    <w:rsid w:val="007F7062"/>
    <w:rsid w:val="00800594"/>
    <w:rsid w:val="008014E2"/>
    <w:rsid w:val="0080180E"/>
    <w:rsid w:val="00801A77"/>
    <w:rsid w:val="008024D9"/>
    <w:rsid w:val="008025EB"/>
    <w:rsid w:val="0080295C"/>
    <w:rsid w:val="00802B3B"/>
    <w:rsid w:val="00802C63"/>
    <w:rsid w:val="00802FB4"/>
    <w:rsid w:val="00803310"/>
    <w:rsid w:val="00803478"/>
    <w:rsid w:val="008035EA"/>
    <w:rsid w:val="00803D0C"/>
    <w:rsid w:val="008043BE"/>
    <w:rsid w:val="00804576"/>
    <w:rsid w:val="008052AD"/>
    <w:rsid w:val="0080561C"/>
    <w:rsid w:val="00806258"/>
    <w:rsid w:val="00806ABF"/>
    <w:rsid w:val="00806CF6"/>
    <w:rsid w:val="00806F07"/>
    <w:rsid w:val="00807CD7"/>
    <w:rsid w:val="00807D4C"/>
    <w:rsid w:val="00810905"/>
    <w:rsid w:val="00810AA6"/>
    <w:rsid w:val="00811010"/>
    <w:rsid w:val="008112B2"/>
    <w:rsid w:val="00811826"/>
    <w:rsid w:val="00812091"/>
    <w:rsid w:val="008127FF"/>
    <w:rsid w:val="00812C13"/>
    <w:rsid w:val="00812E13"/>
    <w:rsid w:val="00812E9B"/>
    <w:rsid w:val="00813412"/>
    <w:rsid w:val="00813860"/>
    <w:rsid w:val="0081422A"/>
    <w:rsid w:val="008142B8"/>
    <w:rsid w:val="00814E9B"/>
    <w:rsid w:val="008150CA"/>
    <w:rsid w:val="0081517A"/>
    <w:rsid w:val="00815339"/>
    <w:rsid w:val="00815997"/>
    <w:rsid w:val="008159F4"/>
    <w:rsid w:val="00815E20"/>
    <w:rsid w:val="00815E58"/>
    <w:rsid w:val="00816122"/>
    <w:rsid w:val="00816226"/>
    <w:rsid w:val="008162F9"/>
    <w:rsid w:val="008167D8"/>
    <w:rsid w:val="00816B1A"/>
    <w:rsid w:val="008173AF"/>
    <w:rsid w:val="008174E7"/>
    <w:rsid w:val="00817CC9"/>
    <w:rsid w:val="0082054C"/>
    <w:rsid w:val="008216FC"/>
    <w:rsid w:val="00821CB0"/>
    <w:rsid w:val="00821E78"/>
    <w:rsid w:val="00821EA1"/>
    <w:rsid w:val="00822906"/>
    <w:rsid w:val="00822993"/>
    <w:rsid w:val="008229D9"/>
    <w:rsid w:val="00822E1D"/>
    <w:rsid w:val="00822F53"/>
    <w:rsid w:val="008232FA"/>
    <w:rsid w:val="00823593"/>
    <w:rsid w:val="00824713"/>
    <w:rsid w:val="00824851"/>
    <w:rsid w:val="00824FF6"/>
    <w:rsid w:val="008258F5"/>
    <w:rsid w:val="00826199"/>
    <w:rsid w:val="00826816"/>
    <w:rsid w:val="00827046"/>
    <w:rsid w:val="00827AB1"/>
    <w:rsid w:val="00827E06"/>
    <w:rsid w:val="00830AEF"/>
    <w:rsid w:val="00830B2F"/>
    <w:rsid w:val="00830E0B"/>
    <w:rsid w:val="008312D7"/>
    <w:rsid w:val="008317D6"/>
    <w:rsid w:val="00831C5D"/>
    <w:rsid w:val="00831DC0"/>
    <w:rsid w:val="008320BC"/>
    <w:rsid w:val="008321B8"/>
    <w:rsid w:val="00832A7F"/>
    <w:rsid w:val="008334C8"/>
    <w:rsid w:val="008338BB"/>
    <w:rsid w:val="00833B55"/>
    <w:rsid w:val="00833D17"/>
    <w:rsid w:val="00833D19"/>
    <w:rsid w:val="0083434D"/>
    <w:rsid w:val="00835261"/>
    <w:rsid w:val="008357CF"/>
    <w:rsid w:val="008359E0"/>
    <w:rsid w:val="00835AE7"/>
    <w:rsid w:val="00835F9A"/>
    <w:rsid w:val="008365CE"/>
    <w:rsid w:val="0083700F"/>
    <w:rsid w:val="00837267"/>
    <w:rsid w:val="00837427"/>
    <w:rsid w:val="0084005E"/>
    <w:rsid w:val="0084087E"/>
    <w:rsid w:val="00840A47"/>
    <w:rsid w:val="00840F4B"/>
    <w:rsid w:val="00841239"/>
    <w:rsid w:val="00841401"/>
    <w:rsid w:val="008415F9"/>
    <w:rsid w:val="00841948"/>
    <w:rsid w:val="00842A4B"/>
    <w:rsid w:val="00842D39"/>
    <w:rsid w:val="00843898"/>
    <w:rsid w:val="008438F7"/>
    <w:rsid w:val="00845C01"/>
    <w:rsid w:val="00845EAD"/>
    <w:rsid w:val="00846D66"/>
    <w:rsid w:val="0084768E"/>
    <w:rsid w:val="00847E6B"/>
    <w:rsid w:val="008507AA"/>
    <w:rsid w:val="008512CC"/>
    <w:rsid w:val="00851358"/>
    <w:rsid w:val="00851617"/>
    <w:rsid w:val="0085166A"/>
    <w:rsid w:val="0085218F"/>
    <w:rsid w:val="00852E15"/>
    <w:rsid w:val="00853148"/>
    <w:rsid w:val="00853E91"/>
    <w:rsid w:val="00854927"/>
    <w:rsid w:val="008553B3"/>
    <w:rsid w:val="008553F8"/>
    <w:rsid w:val="008554FC"/>
    <w:rsid w:val="00855AE9"/>
    <w:rsid w:val="00856375"/>
    <w:rsid w:val="00856409"/>
    <w:rsid w:val="00856E14"/>
    <w:rsid w:val="00856F7B"/>
    <w:rsid w:val="00857837"/>
    <w:rsid w:val="00857B7F"/>
    <w:rsid w:val="00857E01"/>
    <w:rsid w:val="0086086C"/>
    <w:rsid w:val="00860F9E"/>
    <w:rsid w:val="00861097"/>
    <w:rsid w:val="008614B5"/>
    <w:rsid w:val="008619FC"/>
    <w:rsid w:val="00861BBB"/>
    <w:rsid w:val="00861CFF"/>
    <w:rsid w:val="00861F76"/>
    <w:rsid w:val="008622B3"/>
    <w:rsid w:val="008624A5"/>
    <w:rsid w:val="008626B5"/>
    <w:rsid w:val="00862FEF"/>
    <w:rsid w:val="00863238"/>
    <w:rsid w:val="00863DB7"/>
    <w:rsid w:val="008640C3"/>
    <w:rsid w:val="008644CD"/>
    <w:rsid w:val="008646F4"/>
    <w:rsid w:val="008653B3"/>
    <w:rsid w:val="00865937"/>
    <w:rsid w:val="008661B2"/>
    <w:rsid w:val="0086757F"/>
    <w:rsid w:val="00867760"/>
    <w:rsid w:val="00870205"/>
    <w:rsid w:val="0087171A"/>
    <w:rsid w:val="00871B9A"/>
    <w:rsid w:val="00871D70"/>
    <w:rsid w:val="008720CF"/>
    <w:rsid w:val="008720E4"/>
    <w:rsid w:val="0087300C"/>
    <w:rsid w:val="008737D4"/>
    <w:rsid w:val="00873A32"/>
    <w:rsid w:val="00873B40"/>
    <w:rsid w:val="00875383"/>
    <w:rsid w:val="0087586A"/>
    <w:rsid w:val="00876EBE"/>
    <w:rsid w:val="008772AA"/>
    <w:rsid w:val="0088021C"/>
    <w:rsid w:val="00880BD9"/>
    <w:rsid w:val="00881035"/>
    <w:rsid w:val="0088204C"/>
    <w:rsid w:val="008823DE"/>
    <w:rsid w:val="008828B8"/>
    <w:rsid w:val="00883052"/>
    <w:rsid w:val="008831F8"/>
    <w:rsid w:val="0088330C"/>
    <w:rsid w:val="00883369"/>
    <w:rsid w:val="0088353E"/>
    <w:rsid w:val="008837AA"/>
    <w:rsid w:val="008839F4"/>
    <w:rsid w:val="00883B5B"/>
    <w:rsid w:val="00883C05"/>
    <w:rsid w:val="00883C4C"/>
    <w:rsid w:val="00883D7D"/>
    <w:rsid w:val="00883E91"/>
    <w:rsid w:val="00884FD5"/>
    <w:rsid w:val="0088639E"/>
    <w:rsid w:val="00886A5C"/>
    <w:rsid w:val="008872C8"/>
    <w:rsid w:val="008873D9"/>
    <w:rsid w:val="0088748D"/>
    <w:rsid w:val="00890FA5"/>
    <w:rsid w:val="00891B39"/>
    <w:rsid w:val="00891B75"/>
    <w:rsid w:val="00891D8B"/>
    <w:rsid w:val="00892272"/>
    <w:rsid w:val="00892407"/>
    <w:rsid w:val="0089250E"/>
    <w:rsid w:val="00892528"/>
    <w:rsid w:val="00892633"/>
    <w:rsid w:val="008928B9"/>
    <w:rsid w:val="008928E0"/>
    <w:rsid w:val="00893758"/>
    <w:rsid w:val="008937F4"/>
    <w:rsid w:val="00894207"/>
    <w:rsid w:val="00894600"/>
    <w:rsid w:val="0089511A"/>
    <w:rsid w:val="00895934"/>
    <w:rsid w:val="008978C2"/>
    <w:rsid w:val="00897D48"/>
    <w:rsid w:val="00897F1A"/>
    <w:rsid w:val="008A093E"/>
    <w:rsid w:val="008A0BBF"/>
    <w:rsid w:val="008A0CC9"/>
    <w:rsid w:val="008A0D6E"/>
    <w:rsid w:val="008A124C"/>
    <w:rsid w:val="008A192B"/>
    <w:rsid w:val="008A1AF3"/>
    <w:rsid w:val="008A1D6A"/>
    <w:rsid w:val="008A22E1"/>
    <w:rsid w:val="008A2FF4"/>
    <w:rsid w:val="008A3707"/>
    <w:rsid w:val="008A3CC8"/>
    <w:rsid w:val="008A3E4B"/>
    <w:rsid w:val="008A4391"/>
    <w:rsid w:val="008A44D1"/>
    <w:rsid w:val="008A4D45"/>
    <w:rsid w:val="008A5257"/>
    <w:rsid w:val="008A572E"/>
    <w:rsid w:val="008A5E83"/>
    <w:rsid w:val="008A5E9D"/>
    <w:rsid w:val="008A5FA6"/>
    <w:rsid w:val="008A77BF"/>
    <w:rsid w:val="008B0819"/>
    <w:rsid w:val="008B1534"/>
    <w:rsid w:val="008B1537"/>
    <w:rsid w:val="008B15FE"/>
    <w:rsid w:val="008B1A72"/>
    <w:rsid w:val="008B2047"/>
    <w:rsid w:val="008B2383"/>
    <w:rsid w:val="008B238F"/>
    <w:rsid w:val="008B2407"/>
    <w:rsid w:val="008B2C0B"/>
    <w:rsid w:val="008B2DAC"/>
    <w:rsid w:val="008B31FA"/>
    <w:rsid w:val="008B35FE"/>
    <w:rsid w:val="008B3917"/>
    <w:rsid w:val="008B3A63"/>
    <w:rsid w:val="008B3AFA"/>
    <w:rsid w:val="008B4216"/>
    <w:rsid w:val="008B4CBF"/>
    <w:rsid w:val="008B517D"/>
    <w:rsid w:val="008B53D2"/>
    <w:rsid w:val="008B6331"/>
    <w:rsid w:val="008B68BB"/>
    <w:rsid w:val="008B6A6E"/>
    <w:rsid w:val="008B6BA5"/>
    <w:rsid w:val="008B6C39"/>
    <w:rsid w:val="008B6E67"/>
    <w:rsid w:val="008B6F65"/>
    <w:rsid w:val="008B725D"/>
    <w:rsid w:val="008B7D08"/>
    <w:rsid w:val="008C10E4"/>
    <w:rsid w:val="008C1A5A"/>
    <w:rsid w:val="008C29FB"/>
    <w:rsid w:val="008C2A21"/>
    <w:rsid w:val="008C2E61"/>
    <w:rsid w:val="008C2F90"/>
    <w:rsid w:val="008C2FE1"/>
    <w:rsid w:val="008C3105"/>
    <w:rsid w:val="008C3641"/>
    <w:rsid w:val="008C3F6E"/>
    <w:rsid w:val="008C4BCE"/>
    <w:rsid w:val="008C4DE2"/>
    <w:rsid w:val="008C4E60"/>
    <w:rsid w:val="008C4E95"/>
    <w:rsid w:val="008C4F8F"/>
    <w:rsid w:val="008C5EA0"/>
    <w:rsid w:val="008C6312"/>
    <w:rsid w:val="008C6559"/>
    <w:rsid w:val="008C6566"/>
    <w:rsid w:val="008C6BF9"/>
    <w:rsid w:val="008C7494"/>
    <w:rsid w:val="008C7792"/>
    <w:rsid w:val="008C7A21"/>
    <w:rsid w:val="008C7F90"/>
    <w:rsid w:val="008D02BB"/>
    <w:rsid w:val="008D0CBD"/>
    <w:rsid w:val="008D0F6C"/>
    <w:rsid w:val="008D1537"/>
    <w:rsid w:val="008D2739"/>
    <w:rsid w:val="008D2AC5"/>
    <w:rsid w:val="008D2C80"/>
    <w:rsid w:val="008D31FA"/>
    <w:rsid w:val="008D3CD2"/>
    <w:rsid w:val="008D4FA4"/>
    <w:rsid w:val="008D501F"/>
    <w:rsid w:val="008D52A2"/>
    <w:rsid w:val="008D52DD"/>
    <w:rsid w:val="008D5E1F"/>
    <w:rsid w:val="008D639C"/>
    <w:rsid w:val="008D71DD"/>
    <w:rsid w:val="008D7BCC"/>
    <w:rsid w:val="008E0025"/>
    <w:rsid w:val="008E09DD"/>
    <w:rsid w:val="008E0CAD"/>
    <w:rsid w:val="008E0D87"/>
    <w:rsid w:val="008E13FF"/>
    <w:rsid w:val="008E15B2"/>
    <w:rsid w:val="008E22F5"/>
    <w:rsid w:val="008E3126"/>
    <w:rsid w:val="008E3548"/>
    <w:rsid w:val="008E4095"/>
    <w:rsid w:val="008E40D0"/>
    <w:rsid w:val="008E460E"/>
    <w:rsid w:val="008E4CF5"/>
    <w:rsid w:val="008E4D27"/>
    <w:rsid w:val="008E4FAC"/>
    <w:rsid w:val="008E4FFF"/>
    <w:rsid w:val="008E5296"/>
    <w:rsid w:val="008E54E6"/>
    <w:rsid w:val="008E5824"/>
    <w:rsid w:val="008E5E6F"/>
    <w:rsid w:val="008E6B79"/>
    <w:rsid w:val="008E6C91"/>
    <w:rsid w:val="008E6E84"/>
    <w:rsid w:val="008E6F70"/>
    <w:rsid w:val="008F0519"/>
    <w:rsid w:val="008F0720"/>
    <w:rsid w:val="008F0E33"/>
    <w:rsid w:val="008F14BB"/>
    <w:rsid w:val="008F1565"/>
    <w:rsid w:val="008F1D5B"/>
    <w:rsid w:val="008F1F09"/>
    <w:rsid w:val="008F26EC"/>
    <w:rsid w:val="008F2BFB"/>
    <w:rsid w:val="008F3156"/>
    <w:rsid w:val="008F34F0"/>
    <w:rsid w:val="008F3928"/>
    <w:rsid w:val="008F3A5E"/>
    <w:rsid w:val="008F3B37"/>
    <w:rsid w:val="008F3DFA"/>
    <w:rsid w:val="008F4A49"/>
    <w:rsid w:val="008F4CCB"/>
    <w:rsid w:val="008F50C7"/>
    <w:rsid w:val="008F5970"/>
    <w:rsid w:val="008F5FD8"/>
    <w:rsid w:val="008F6698"/>
    <w:rsid w:val="008F6863"/>
    <w:rsid w:val="008F6C7B"/>
    <w:rsid w:val="008F6D45"/>
    <w:rsid w:val="008F7375"/>
    <w:rsid w:val="008F7DD5"/>
    <w:rsid w:val="008F7E05"/>
    <w:rsid w:val="009000F9"/>
    <w:rsid w:val="00900535"/>
    <w:rsid w:val="00900BEF"/>
    <w:rsid w:val="009013C6"/>
    <w:rsid w:val="00901C17"/>
    <w:rsid w:val="0090236C"/>
    <w:rsid w:val="00902D57"/>
    <w:rsid w:val="0090331F"/>
    <w:rsid w:val="009039FD"/>
    <w:rsid w:val="00904EC0"/>
    <w:rsid w:val="00905A92"/>
    <w:rsid w:val="00906B51"/>
    <w:rsid w:val="009071B3"/>
    <w:rsid w:val="00907631"/>
    <w:rsid w:val="00907DB7"/>
    <w:rsid w:val="009100D1"/>
    <w:rsid w:val="009106CF"/>
    <w:rsid w:val="00910D1F"/>
    <w:rsid w:val="00910D5B"/>
    <w:rsid w:val="00910E0F"/>
    <w:rsid w:val="00911347"/>
    <w:rsid w:val="009115AE"/>
    <w:rsid w:val="00912130"/>
    <w:rsid w:val="009127D9"/>
    <w:rsid w:val="00912893"/>
    <w:rsid w:val="00912CFA"/>
    <w:rsid w:val="00912E90"/>
    <w:rsid w:val="0091305C"/>
    <w:rsid w:val="00913139"/>
    <w:rsid w:val="00913715"/>
    <w:rsid w:val="00913947"/>
    <w:rsid w:val="00913F9B"/>
    <w:rsid w:val="009147A0"/>
    <w:rsid w:val="009147A2"/>
    <w:rsid w:val="00914B50"/>
    <w:rsid w:val="00914B5A"/>
    <w:rsid w:val="00915021"/>
    <w:rsid w:val="00915482"/>
    <w:rsid w:val="009158E5"/>
    <w:rsid w:val="00915F5D"/>
    <w:rsid w:val="00915FE0"/>
    <w:rsid w:val="009168D2"/>
    <w:rsid w:val="00916A64"/>
    <w:rsid w:val="009175A7"/>
    <w:rsid w:val="00917617"/>
    <w:rsid w:val="00917677"/>
    <w:rsid w:val="00920821"/>
    <w:rsid w:val="009208F0"/>
    <w:rsid w:val="009219F8"/>
    <w:rsid w:val="00921E7F"/>
    <w:rsid w:val="009222BC"/>
    <w:rsid w:val="0092288B"/>
    <w:rsid w:val="00922F88"/>
    <w:rsid w:val="009243B6"/>
    <w:rsid w:val="00924B92"/>
    <w:rsid w:val="00925417"/>
    <w:rsid w:val="00925D65"/>
    <w:rsid w:val="00925E6A"/>
    <w:rsid w:val="0092636F"/>
    <w:rsid w:val="009265E0"/>
    <w:rsid w:val="009266C2"/>
    <w:rsid w:val="009267E6"/>
    <w:rsid w:val="00926FB4"/>
    <w:rsid w:val="00927205"/>
    <w:rsid w:val="00927287"/>
    <w:rsid w:val="00927B2B"/>
    <w:rsid w:val="00927E7F"/>
    <w:rsid w:val="009310F0"/>
    <w:rsid w:val="009313F5"/>
    <w:rsid w:val="009313FB"/>
    <w:rsid w:val="00931D83"/>
    <w:rsid w:val="00931F2A"/>
    <w:rsid w:val="009320D2"/>
    <w:rsid w:val="009325A3"/>
    <w:rsid w:val="00932798"/>
    <w:rsid w:val="00932CB3"/>
    <w:rsid w:val="00934311"/>
    <w:rsid w:val="00934317"/>
    <w:rsid w:val="00935A3E"/>
    <w:rsid w:val="00935E9E"/>
    <w:rsid w:val="00936254"/>
    <w:rsid w:val="00936598"/>
    <w:rsid w:val="00936A33"/>
    <w:rsid w:val="00936A56"/>
    <w:rsid w:val="0094069B"/>
    <w:rsid w:val="009409AE"/>
    <w:rsid w:val="00941715"/>
    <w:rsid w:val="00941C43"/>
    <w:rsid w:val="00942E23"/>
    <w:rsid w:val="009436F8"/>
    <w:rsid w:val="00944EA3"/>
    <w:rsid w:val="00945B55"/>
    <w:rsid w:val="00945D8F"/>
    <w:rsid w:val="0094629B"/>
    <w:rsid w:val="00946411"/>
    <w:rsid w:val="009466F0"/>
    <w:rsid w:val="0094769A"/>
    <w:rsid w:val="00950116"/>
    <w:rsid w:val="0095038C"/>
    <w:rsid w:val="0095186D"/>
    <w:rsid w:val="0095189E"/>
    <w:rsid w:val="0095248C"/>
    <w:rsid w:val="009527BF"/>
    <w:rsid w:val="00952AF1"/>
    <w:rsid w:val="00952B99"/>
    <w:rsid w:val="009544E8"/>
    <w:rsid w:val="00954F67"/>
    <w:rsid w:val="00955B76"/>
    <w:rsid w:val="0095744D"/>
    <w:rsid w:val="00957B4F"/>
    <w:rsid w:val="00957B56"/>
    <w:rsid w:val="00957F65"/>
    <w:rsid w:val="00960604"/>
    <w:rsid w:val="00961192"/>
    <w:rsid w:val="0096120B"/>
    <w:rsid w:val="00961651"/>
    <w:rsid w:val="00961866"/>
    <w:rsid w:val="0096257B"/>
    <w:rsid w:val="009635A6"/>
    <w:rsid w:val="0096386E"/>
    <w:rsid w:val="00963E36"/>
    <w:rsid w:val="00964795"/>
    <w:rsid w:val="00965025"/>
    <w:rsid w:val="009653D8"/>
    <w:rsid w:val="009657FD"/>
    <w:rsid w:val="009658B9"/>
    <w:rsid w:val="00965A0B"/>
    <w:rsid w:val="00965C9C"/>
    <w:rsid w:val="00965EB7"/>
    <w:rsid w:val="00966546"/>
    <w:rsid w:val="00966D0C"/>
    <w:rsid w:val="00967A06"/>
    <w:rsid w:val="009701DE"/>
    <w:rsid w:val="00970C7A"/>
    <w:rsid w:val="00970ED0"/>
    <w:rsid w:val="0097128D"/>
    <w:rsid w:val="00971AE7"/>
    <w:rsid w:val="00971CCA"/>
    <w:rsid w:val="00971DFE"/>
    <w:rsid w:val="0097226F"/>
    <w:rsid w:val="009722D2"/>
    <w:rsid w:val="00972A47"/>
    <w:rsid w:val="00972ABE"/>
    <w:rsid w:val="00973836"/>
    <w:rsid w:val="0097383F"/>
    <w:rsid w:val="00973A0B"/>
    <w:rsid w:val="00973B21"/>
    <w:rsid w:val="0097415F"/>
    <w:rsid w:val="00974761"/>
    <w:rsid w:val="00974CDD"/>
    <w:rsid w:val="009753DF"/>
    <w:rsid w:val="009753F9"/>
    <w:rsid w:val="00975563"/>
    <w:rsid w:val="009759A8"/>
    <w:rsid w:val="009760F4"/>
    <w:rsid w:val="0097632E"/>
    <w:rsid w:val="00977247"/>
    <w:rsid w:val="0097784A"/>
    <w:rsid w:val="0098048B"/>
    <w:rsid w:val="00981C30"/>
    <w:rsid w:val="00981D18"/>
    <w:rsid w:val="00981D85"/>
    <w:rsid w:val="009829F0"/>
    <w:rsid w:val="00982B25"/>
    <w:rsid w:val="00983557"/>
    <w:rsid w:val="009838B1"/>
    <w:rsid w:val="00984123"/>
    <w:rsid w:val="009843C0"/>
    <w:rsid w:val="009858EB"/>
    <w:rsid w:val="00985A8D"/>
    <w:rsid w:val="009861F3"/>
    <w:rsid w:val="009863AC"/>
    <w:rsid w:val="0098653A"/>
    <w:rsid w:val="00986B76"/>
    <w:rsid w:val="00986CB6"/>
    <w:rsid w:val="009875DC"/>
    <w:rsid w:val="009876E3"/>
    <w:rsid w:val="00987D70"/>
    <w:rsid w:val="009902DC"/>
    <w:rsid w:val="00990510"/>
    <w:rsid w:val="009905DF"/>
    <w:rsid w:val="00990BEE"/>
    <w:rsid w:val="00990F81"/>
    <w:rsid w:val="00992A76"/>
    <w:rsid w:val="00992B00"/>
    <w:rsid w:val="00992DCE"/>
    <w:rsid w:val="009936D7"/>
    <w:rsid w:val="00993769"/>
    <w:rsid w:val="009938CE"/>
    <w:rsid w:val="00993A15"/>
    <w:rsid w:val="009945E0"/>
    <w:rsid w:val="00994647"/>
    <w:rsid w:val="0099466C"/>
    <w:rsid w:val="00996D97"/>
    <w:rsid w:val="00996E03"/>
    <w:rsid w:val="00997E10"/>
    <w:rsid w:val="009A1277"/>
    <w:rsid w:val="009A1AB4"/>
    <w:rsid w:val="009A24D7"/>
    <w:rsid w:val="009A327C"/>
    <w:rsid w:val="009A389B"/>
    <w:rsid w:val="009A3997"/>
    <w:rsid w:val="009A3DC9"/>
    <w:rsid w:val="009A4DE7"/>
    <w:rsid w:val="009A5003"/>
    <w:rsid w:val="009A50E7"/>
    <w:rsid w:val="009A561F"/>
    <w:rsid w:val="009A5802"/>
    <w:rsid w:val="009A5CF0"/>
    <w:rsid w:val="009A7650"/>
    <w:rsid w:val="009A7BA5"/>
    <w:rsid w:val="009B0B9E"/>
    <w:rsid w:val="009B0D95"/>
    <w:rsid w:val="009B111D"/>
    <w:rsid w:val="009B1842"/>
    <w:rsid w:val="009B286F"/>
    <w:rsid w:val="009B2879"/>
    <w:rsid w:val="009B2939"/>
    <w:rsid w:val="009B2F7A"/>
    <w:rsid w:val="009B315C"/>
    <w:rsid w:val="009B38F4"/>
    <w:rsid w:val="009B38F7"/>
    <w:rsid w:val="009B3C5E"/>
    <w:rsid w:val="009B4242"/>
    <w:rsid w:val="009B4B1B"/>
    <w:rsid w:val="009B4D00"/>
    <w:rsid w:val="009B4D90"/>
    <w:rsid w:val="009B52A6"/>
    <w:rsid w:val="009B568F"/>
    <w:rsid w:val="009B5B4A"/>
    <w:rsid w:val="009B5C27"/>
    <w:rsid w:val="009B5CB9"/>
    <w:rsid w:val="009B6288"/>
    <w:rsid w:val="009B6560"/>
    <w:rsid w:val="009B6B51"/>
    <w:rsid w:val="009B6CDE"/>
    <w:rsid w:val="009B75C7"/>
    <w:rsid w:val="009C01E2"/>
    <w:rsid w:val="009C063A"/>
    <w:rsid w:val="009C089D"/>
    <w:rsid w:val="009C0D1C"/>
    <w:rsid w:val="009C1171"/>
    <w:rsid w:val="009C11B9"/>
    <w:rsid w:val="009C12D3"/>
    <w:rsid w:val="009C19F5"/>
    <w:rsid w:val="009C2099"/>
    <w:rsid w:val="009C2500"/>
    <w:rsid w:val="009C2709"/>
    <w:rsid w:val="009C2BE6"/>
    <w:rsid w:val="009C2E1F"/>
    <w:rsid w:val="009C2E6A"/>
    <w:rsid w:val="009C2F6B"/>
    <w:rsid w:val="009C3191"/>
    <w:rsid w:val="009C3230"/>
    <w:rsid w:val="009C38D1"/>
    <w:rsid w:val="009C4656"/>
    <w:rsid w:val="009C5EC3"/>
    <w:rsid w:val="009C60B5"/>
    <w:rsid w:val="009C631F"/>
    <w:rsid w:val="009C692E"/>
    <w:rsid w:val="009C6B02"/>
    <w:rsid w:val="009C6B45"/>
    <w:rsid w:val="009C6B72"/>
    <w:rsid w:val="009C772F"/>
    <w:rsid w:val="009C775E"/>
    <w:rsid w:val="009C7809"/>
    <w:rsid w:val="009D017A"/>
    <w:rsid w:val="009D0A77"/>
    <w:rsid w:val="009D0C52"/>
    <w:rsid w:val="009D10D0"/>
    <w:rsid w:val="009D15CA"/>
    <w:rsid w:val="009D16E0"/>
    <w:rsid w:val="009D1811"/>
    <w:rsid w:val="009D18E0"/>
    <w:rsid w:val="009D1D42"/>
    <w:rsid w:val="009D21FC"/>
    <w:rsid w:val="009D24C1"/>
    <w:rsid w:val="009D435B"/>
    <w:rsid w:val="009D4B84"/>
    <w:rsid w:val="009D4D33"/>
    <w:rsid w:val="009D4D83"/>
    <w:rsid w:val="009D5E0A"/>
    <w:rsid w:val="009D6655"/>
    <w:rsid w:val="009D66DA"/>
    <w:rsid w:val="009D6AC1"/>
    <w:rsid w:val="009D7091"/>
    <w:rsid w:val="009D7C3B"/>
    <w:rsid w:val="009D7F9A"/>
    <w:rsid w:val="009E008A"/>
    <w:rsid w:val="009E0DC6"/>
    <w:rsid w:val="009E1058"/>
    <w:rsid w:val="009E17EC"/>
    <w:rsid w:val="009E1AED"/>
    <w:rsid w:val="009E2859"/>
    <w:rsid w:val="009E373D"/>
    <w:rsid w:val="009E40ED"/>
    <w:rsid w:val="009E427B"/>
    <w:rsid w:val="009E4A10"/>
    <w:rsid w:val="009E573B"/>
    <w:rsid w:val="009E5DFB"/>
    <w:rsid w:val="009E6493"/>
    <w:rsid w:val="009E7EBB"/>
    <w:rsid w:val="009F004D"/>
    <w:rsid w:val="009F0DB0"/>
    <w:rsid w:val="009F1055"/>
    <w:rsid w:val="009F1832"/>
    <w:rsid w:val="009F1A1C"/>
    <w:rsid w:val="009F25F1"/>
    <w:rsid w:val="009F2802"/>
    <w:rsid w:val="009F2AC8"/>
    <w:rsid w:val="009F2B11"/>
    <w:rsid w:val="009F35CA"/>
    <w:rsid w:val="009F3916"/>
    <w:rsid w:val="009F3C54"/>
    <w:rsid w:val="009F3E4A"/>
    <w:rsid w:val="009F49BA"/>
    <w:rsid w:val="009F4AC7"/>
    <w:rsid w:val="009F4E76"/>
    <w:rsid w:val="009F5086"/>
    <w:rsid w:val="009F5D11"/>
    <w:rsid w:val="009F650A"/>
    <w:rsid w:val="009F655A"/>
    <w:rsid w:val="009F703C"/>
    <w:rsid w:val="009F7084"/>
    <w:rsid w:val="009F77A3"/>
    <w:rsid w:val="00A008A6"/>
    <w:rsid w:val="00A010A4"/>
    <w:rsid w:val="00A0168B"/>
    <w:rsid w:val="00A01B6F"/>
    <w:rsid w:val="00A01E2C"/>
    <w:rsid w:val="00A01EBA"/>
    <w:rsid w:val="00A0235B"/>
    <w:rsid w:val="00A029AB"/>
    <w:rsid w:val="00A0305C"/>
    <w:rsid w:val="00A0397E"/>
    <w:rsid w:val="00A03C51"/>
    <w:rsid w:val="00A03EA1"/>
    <w:rsid w:val="00A04160"/>
    <w:rsid w:val="00A049B7"/>
    <w:rsid w:val="00A04FA9"/>
    <w:rsid w:val="00A05371"/>
    <w:rsid w:val="00A053D6"/>
    <w:rsid w:val="00A05796"/>
    <w:rsid w:val="00A0585D"/>
    <w:rsid w:val="00A05F2A"/>
    <w:rsid w:val="00A062CB"/>
    <w:rsid w:val="00A0718E"/>
    <w:rsid w:val="00A07236"/>
    <w:rsid w:val="00A07272"/>
    <w:rsid w:val="00A07395"/>
    <w:rsid w:val="00A07A0F"/>
    <w:rsid w:val="00A07D7C"/>
    <w:rsid w:val="00A103D3"/>
    <w:rsid w:val="00A10A27"/>
    <w:rsid w:val="00A10B9A"/>
    <w:rsid w:val="00A10FFC"/>
    <w:rsid w:val="00A113DD"/>
    <w:rsid w:val="00A115A0"/>
    <w:rsid w:val="00A118D8"/>
    <w:rsid w:val="00A11A0C"/>
    <w:rsid w:val="00A11E90"/>
    <w:rsid w:val="00A12156"/>
    <w:rsid w:val="00A127DA"/>
    <w:rsid w:val="00A129D1"/>
    <w:rsid w:val="00A12E81"/>
    <w:rsid w:val="00A133E6"/>
    <w:rsid w:val="00A13412"/>
    <w:rsid w:val="00A14AF0"/>
    <w:rsid w:val="00A150AF"/>
    <w:rsid w:val="00A157CF"/>
    <w:rsid w:val="00A15856"/>
    <w:rsid w:val="00A1586A"/>
    <w:rsid w:val="00A15A61"/>
    <w:rsid w:val="00A160CB"/>
    <w:rsid w:val="00A16361"/>
    <w:rsid w:val="00A165EB"/>
    <w:rsid w:val="00A167A0"/>
    <w:rsid w:val="00A17358"/>
    <w:rsid w:val="00A177FE"/>
    <w:rsid w:val="00A1784D"/>
    <w:rsid w:val="00A17982"/>
    <w:rsid w:val="00A17B50"/>
    <w:rsid w:val="00A17C76"/>
    <w:rsid w:val="00A17D81"/>
    <w:rsid w:val="00A207BF"/>
    <w:rsid w:val="00A20B0A"/>
    <w:rsid w:val="00A2212A"/>
    <w:rsid w:val="00A238B7"/>
    <w:rsid w:val="00A238FA"/>
    <w:rsid w:val="00A2431F"/>
    <w:rsid w:val="00A24E8C"/>
    <w:rsid w:val="00A24E9D"/>
    <w:rsid w:val="00A25246"/>
    <w:rsid w:val="00A253A7"/>
    <w:rsid w:val="00A255CC"/>
    <w:rsid w:val="00A2562B"/>
    <w:rsid w:val="00A25CE2"/>
    <w:rsid w:val="00A25F53"/>
    <w:rsid w:val="00A26080"/>
    <w:rsid w:val="00A261D4"/>
    <w:rsid w:val="00A26348"/>
    <w:rsid w:val="00A2636A"/>
    <w:rsid w:val="00A26D72"/>
    <w:rsid w:val="00A306E8"/>
    <w:rsid w:val="00A307CB"/>
    <w:rsid w:val="00A30A32"/>
    <w:rsid w:val="00A30A5A"/>
    <w:rsid w:val="00A30B44"/>
    <w:rsid w:val="00A30F92"/>
    <w:rsid w:val="00A31BF2"/>
    <w:rsid w:val="00A31D65"/>
    <w:rsid w:val="00A32A3E"/>
    <w:rsid w:val="00A33127"/>
    <w:rsid w:val="00A33543"/>
    <w:rsid w:val="00A339AF"/>
    <w:rsid w:val="00A339B5"/>
    <w:rsid w:val="00A33C4D"/>
    <w:rsid w:val="00A343E7"/>
    <w:rsid w:val="00A345D4"/>
    <w:rsid w:val="00A34D1B"/>
    <w:rsid w:val="00A34FC0"/>
    <w:rsid w:val="00A35BF2"/>
    <w:rsid w:val="00A36F50"/>
    <w:rsid w:val="00A372F0"/>
    <w:rsid w:val="00A37925"/>
    <w:rsid w:val="00A379DF"/>
    <w:rsid w:val="00A37AFE"/>
    <w:rsid w:val="00A402D2"/>
    <w:rsid w:val="00A40A85"/>
    <w:rsid w:val="00A4100A"/>
    <w:rsid w:val="00A416B8"/>
    <w:rsid w:val="00A41E48"/>
    <w:rsid w:val="00A42230"/>
    <w:rsid w:val="00A422D2"/>
    <w:rsid w:val="00A43BA5"/>
    <w:rsid w:val="00A43EED"/>
    <w:rsid w:val="00A44039"/>
    <w:rsid w:val="00A4448C"/>
    <w:rsid w:val="00A44945"/>
    <w:rsid w:val="00A44DA8"/>
    <w:rsid w:val="00A44DBB"/>
    <w:rsid w:val="00A44FA3"/>
    <w:rsid w:val="00A45592"/>
    <w:rsid w:val="00A45C20"/>
    <w:rsid w:val="00A4638B"/>
    <w:rsid w:val="00A46BB1"/>
    <w:rsid w:val="00A50461"/>
    <w:rsid w:val="00A50FB0"/>
    <w:rsid w:val="00A51208"/>
    <w:rsid w:val="00A51300"/>
    <w:rsid w:val="00A513BC"/>
    <w:rsid w:val="00A51817"/>
    <w:rsid w:val="00A51832"/>
    <w:rsid w:val="00A51C2B"/>
    <w:rsid w:val="00A51D13"/>
    <w:rsid w:val="00A52831"/>
    <w:rsid w:val="00A52CEE"/>
    <w:rsid w:val="00A53144"/>
    <w:rsid w:val="00A5360F"/>
    <w:rsid w:val="00A53676"/>
    <w:rsid w:val="00A5446E"/>
    <w:rsid w:val="00A54C6D"/>
    <w:rsid w:val="00A55352"/>
    <w:rsid w:val="00A567F0"/>
    <w:rsid w:val="00A568F5"/>
    <w:rsid w:val="00A56F95"/>
    <w:rsid w:val="00A56FC3"/>
    <w:rsid w:val="00A5763F"/>
    <w:rsid w:val="00A57E33"/>
    <w:rsid w:val="00A57E4F"/>
    <w:rsid w:val="00A600C0"/>
    <w:rsid w:val="00A602C3"/>
    <w:rsid w:val="00A607D5"/>
    <w:rsid w:val="00A609C7"/>
    <w:rsid w:val="00A6150B"/>
    <w:rsid w:val="00A618C7"/>
    <w:rsid w:val="00A61AEB"/>
    <w:rsid w:val="00A61AFF"/>
    <w:rsid w:val="00A61FA3"/>
    <w:rsid w:val="00A62D6E"/>
    <w:rsid w:val="00A62E0F"/>
    <w:rsid w:val="00A63046"/>
    <w:rsid w:val="00A63883"/>
    <w:rsid w:val="00A63AC3"/>
    <w:rsid w:val="00A64196"/>
    <w:rsid w:val="00A645FD"/>
    <w:rsid w:val="00A65417"/>
    <w:rsid w:val="00A65942"/>
    <w:rsid w:val="00A65D89"/>
    <w:rsid w:val="00A66B4E"/>
    <w:rsid w:val="00A66F07"/>
    <w:rsid w:val="00A67070"/>
    <w:rsid w:val="00A671F2"/>
    <w:rsid w:val="00A678A9"/>
    <w:rsid w:val="00A679F4"/>
    <w:rsid w:val="00A67A21"/>
    <w:rsid w:val="00A717D4"/>
    <w:rsid w:val="00A71BA9"/>
    <w:rsid w:val="00A71CBF"/>
    <w:rsid w:val="00A71E2C"/>
    <w:rsid w:val="00A71F13"/>
    <w:rsid w:val="00A72398"/>
    <w:rsid w:val="00A728C5"/>
    <w:rsid w:val="00A73018"/>
    <w:rsid w:val="00A7327B"/>
    <w:rsid w:val="00A732B9"/>
    <w:rsid w:val="00A73949"/>
    <w:rsid w:val="00A73C63"/>
    <w:rsid w:val="00A7402A"/>
    <w:rsid w:val="00A74282"/>
    <w:rsid w:val="00A742C3"/>
    <w:rsid w:val="00A747A1"/>
    <w:rsid w:val="00A75382"/>
    <w:rsid w:val="00A75832"/>
    <w:rsid w:val="00A75AD7"/>
    <w:rsid w:val="00A75C58"/>
    <w:rsid w:val="00A76ABE"/>
    <w:rsid w:val="00A76B65"/>
    <w:rsid w:val="00A76D16"/>
    <w:rsid w:val="00A772BC"/>
    <w:rsid w:val="00A776F8"/>
    <w:rsid w:val="00A77861"/>
    <w:rsid w:val="00A80C2D"/>
    <w:rsid w:val="00A810EA"/>
    <w:rsid w:val="00A8146E"/>
    <w:rsid w:val="00A82227"/>
    <w:rsid w:val="00A835A2"/>
    <w:rsid w:val="00A83747"/>
    <w:rsid w:val="00A83E2B"/>
    <w:rsid w:val="00A84F56"/>
    <w:rsid w:val="00A852D2"/>
    <w:rsid w:val="00A85E4E"/>
    <w:rsid w:val="00A86352"/>
    <w:rsid w:val="00A875F6"/>
    <w:rsid w:val="00A87D37"/>
    <w:rsid w:val="00A900DD"/>
    <w:rsid w:val="00A90F6F"/>
    <w:rsid w:val="00A911A1"/>
    <w:rsid w:val="00A92D60"/>
    <w:rsid w:val="00A9342D"/>
    <w:rsid w:val="00A9387B"/>
    <w:rsid w:val="00A93C53"/>
    <w:rsid w:val="00A94552"/>
    <w:rsid w:val="00A959B1"/>
    <w:rsid w:val="00A96079"/>
    <w:rsid w:val="00A96998"/>
    <w:rsid w:val="00A96BE9"/>
    <w:rsid w:val="00A97593"/>
    <w:rsid w:val="00A977A3"/>
    <w:rsid w:val="00AA0380"/>
    <w:rsid w:val="00AA0454"/>
    <w:rsid w:val="00AA06E4"/>
    <w:rsid w:val="00AA12AA"/>
    <w:rsid w:val="00AA1347"/>
    <w:rsid w:val="00AA153C"/>
    <w:rsid w:val="00AA1B44"/>
    <w:rsid w:val="00AA292F"/>
    <w:rsid w:val="00AA2DD7"/>
    <w:rsid w:val="00AA323A"/>
    <w:rsid w:val="00AA3284"/>
    <w:rsid w:val="00AA33FA"/>
    <w:rsid w:val="00AA39DE"/>
    <w:rsid w:val="00AA4092"/>
    <w:rsid w:val="00AA42B4"/>
    <w:rsid w:val="00AA4720"/>
    <w:rsid w:val="00AA5004"/>
    <w:rsid w:val="00AA642D"/>
    <w:rsid w:val="00AA682C"/>
    <w:rsid w:val="00AA73DC"/>
    <w:rsid w:val="00AB04EB"/>
    <w:rsid w:val="00AB0CAA"/>
    <w:rsid w:val="00AB0EDA"/>
    <w:rsid w:val="00AB153D"/>
    <w:rsid w:val="00AB1EA9"/>
    <w:rsid w:val="00AB1FDC"/>
    <w:rsid w:val="00AB20FD"/>
    <w:rsid w:val="00AB287A"/>
    <w:rsid w:val="00AB2AA0"/>
    <w:rsid w:val="00AB2BD4"/>
    <w:rsid w:val="00AB31FE"/>
    <w:rsid w:val="00AB4373"/>
    <w:rsid w:val="00AB590C"/>
    <w:rsid w:val="00AB5D72"/>
    <w:rsid w:val="00AB5EB8"/>
    <w:rsid w:val="00AB62AB"/>
    <w:rsid w:val="00AB6376"/>
    <w:rsid w:val="00AB68C5"/>
    <w:rsid w:val="00AB6C5E"/>
    <w:rsid w:val="00AB775E"/>
    <w:rsid w:val="00AB789E"/>
    <w:rsid w:val="00AC021E"/>
    <w:rsid w:val="00AC032D"/>
    <w:rsid w:val="00AC0665"/>
    <w:rsid w:val="00AC1137"/>
    <w:rsid w:val="00AC1D05"/>
    <w:rsid w:val="00AC24FA"/>
    <w:rsid w:val="00AC2635"/>
    <w:rsid w:val="00AC2BC4"/>
    <w:rsid w:val="00AC2C54"/>
    <w:rsid w:val="00AC30C9"/>
    <w:rsid w:val="00AC3BD0"/>
    <w:rsid w:val="00AC4207"/>
    <w:rsid w:val="00AC4259"/>
    <w:rsid w:val="00AC44A6"/>
    <w:rsid w:val="00AC4507"/>
    <w:rsid w:val="00AC45A0"/>
    <w:rsid w:val="00AC471D"/>
    <w:rsid w:val="00AC48C7"/>
    <w:rsid w:val="00AC49AC"/>
    <w:rsid w:val="00AC4ACF"/>
    <w:rsid w:val="00AC527C"/>
    <w:rsid w:val="00AC5BE9"/>
    <w:rsid w:val="00AC6104"/>
    <w:rsid w:val="00AC695C"/>
    <w:rsid w:val="00AC72F3"/>
    <w:rsid w:val="00AC754A"/>
    <w:rsid w:val="00AD053B"/>
    <w:rsid w:val="00AD0A94"/>
    <w:rsid w:val="00AD0E12"/>
    <w:rsid w:val="00AD0E4B"/>
    <w:rsid w:val="00AD1C4B"/>
    <w:rsid w:val="00AD2110"/>
    <w:rsid w:val="00AD214F"/>
    <w:rsid w:val="00AD2C58"/>
    <w:rsid w:val="00AD2D95"/>
    <w:rsid w:val="00AD4072"/>
    <w:rsid w:val="00AD483C"/>
    <w:rsid w:val="00AD5236"/>
    <w:rsid w:val="00AD5909"/>
    <w:rsid w:val="00AD5949"/>
    <w:rsid w:val="00AD6658"/>
    <w:rsid w:val="00AD6853"/>
    <w:rsid w:val="00AD71FF"/>
    <w:rsid w:val="00AD7220"/>
    <w:rsid w:val="00AD742E"/>
    <w:rsid w:val="00AD7997"/>
    <w:rsid w:val="00AE04BD"/>
    <w:rsid w:val="00AE0517"/>
    <w:rsid w:val="00AE0A4D"/>
    <w:rsid w:val="00AE0C69"/>
    <w:rsid w:val="00AE1C0D"/>
    <w:rsid w:val="00AE1C8A"/>
    <w:rsid w:val="00AE1ECA"/>
    <w:rsid w:val="00AE24E6"/>
    <w:rsid w:val="00AE251D"/>
    <w:rsid w:val="00AE2AA7"/>
    <w:rsid w:val="00AE2BAA"/>
    <w:rsid w:val="00AE2F39"/>
    <w:rsid w:val="00AE385E"/>
    <w:rsid w:val="00AE41AF"/>
    <w:rsid w:val="00AE4223"/>
    <w:rsid w:val="00AE4503"/>
    <w:rsid w:val="00AE4609"/>
    <w:rsid w:val="00AE5532"/>
    <w:rsid w:val="00AE5795"/>
    <w:rsid w:val="00AE5D27"/>
    <w:rsid w:val="00AE6372"/>
    <w:rsid w:val="00AE6594"/>
    <w:rsid w:val="00AE6D5E"/>
    <w:rsid w:val="00AE6E12"/>
    <w:rsid w:val="00AE72DA"/>
    <w:rsid w:val="00AE75B6"/>
    <w:rsid w:val="00AE78C3"/>
    <w:rsid w:val="00AF22EC"/>
    <w:rsid w:val="00AF32C4"/>
    <w:rsid w:val="00AF3610"/>
    <w:rsid w:val="00AF3C2C"/>
    <w:rsid w:val="00AF3D01"/>
    <w:rsid w:val="00AF475E"/>
    <w:rsid w:val="00AF4A01"/>
    <w:rsid w:val="00AF4C75"/>
    <w:rsid w:val="00AF5ABB"/>
    <w:rsid w:val="00AF6082"/>
    <w:rsid w:val="00AF61B5"/>
    <w:rsid w:val="00AF6531"/>
    <w:rsid w:val="00AF6869"/>
    <w:rsid w:val="00AF6D7B"/>
    <w:rsid w:val="00AF701D"/>
    <w:rsid w:val="00AF756C"/>
    <w:rsid w:val="00AF77DE"/>
    <w:rsid w:val="00B005BB"/>
    <w:rsid w:val="00B00FB3"/>
    <w:rsid w:val="00B01250"/>
    <w:rsid w:val="00B0126A"/>
    <w:rsid w:val="00B01572"/>
    <w:rsid w:val="00B015C9"/>
    <w:rsid w:val="00B01EE0"/>
    <w:rsid w:val="00B02785"/>
    <w:rsid w:val="00B02A7B"/>
    <w:rsid w:val="00B02DE8"/>
    <w:rsid w:val="00B035FC"/>
    <w:rsid w:val="00B0399A"/>
    <w:rsid w:val="00B03BBE"/>
    <w:rsid w:val="00B03F7F"/>
    <w:rsid w:val="00B058C5"/>
    <w:rsid w:val="00B063B2"/>
    <w:rsid w:val="00B0695E"/>
    <w:rsid w:val="00B06EF8"/>
    <w:rsid w:val="00B072AB"/>
    <w:rsid w:val="00B07CE2"/>
    <w:rsid w:val="00B102BF"/>
    <w:rsid w:val="00B104EF"/>
    <w:rsid w:val="00B10DE2"/>
    <w:rsid w:val="00B11420"/>
    <w:rsid w:val="00B125A4"/>
    <w:rsid w:val="00B137CD"/>
    <w:rsid w:val="00B1406B"/>
    <w:rsid w:val="00B14766"/>
    <w:rsid w:val="00B147B2"/>
    <w:rsid w:val="00B1492B"/>
    <w:rsid w:val="00B14E16"/>
    <w:rsid w:val="00B15455"/>
    <w:rsid w:val="00B1591A"/>
    <w:rsid w:val="00B15C51"/>
    <w:rsid w:val="00B170AA"/>
    <w:rsid w:val="00B175F8"/>
    <w:rsid w:val="00B2025B"/>
    <w:rsid w:val="00B20C57"/>
    <w:rsid w:val="00B20FE1"/>
    <w:rsid w:val="00B21B07"/>
    <w:rsid w:val="00B22482"/>
    <w:rsid w:val="00B22730"/>
    <w:rsid w:val="00B2274E"/>
    <w:rsid w:val="00B22D78"/>
    <w:rsid w:val="00B23777"/>
    <w:rsid w:val="00B2427A"/>
    <w:rsid w:val="00B24431"/>
    <w:rsid w:val="00B24708"/>
    <w:rsid w:val="00B250CA"/>
    <w:rsid w:val="00B25312"/>
    <w:rsid w:val="00B256B8"/>
    <w:rsid w:val="00B257B0"/>
    <w:rsid w:val="00B267CB"/>
    <w:rsid w:val="00B26C9E"/>
    <w:rsid w:val="00B27B44"/>
    <w:rsid w:val="00B30BDB"/>
    <w:rsid w:val="00B30F8D"/>
    <w:rsid w:val="00B32B27"/>
    <w:rsid w:val="00B32EDD"/>
    <w:rsid w:val="00B32F7E"/>
    <w:rsid w:val="00B33370"/>
    <w:rsid w:val="00B3375D"/>
    <w:rsid w:val="00B33D4A"/>
    <w:rsid w:val="00B33E23"/>
    <w:rsid w:val="00B33E5E"/>
    <w:rsid w:val="00B343B1"/>
    <w:rsid w:val="00B3452F"/>
    <w:rsid w:val="00B34CA1"/>
    <w:rsid w:val="00B34CB2"/>
    <w:rsid w:val="00B34F45"/>
    <w:rsid w:val="00B35B82"/>
    <w:rsid w:val="00B360D9"/>
    <w:rsid w:val="00B36598"/>
    <w:rsid w:val="00B379E6"/>
    <w:rsid w:val="00B40220"/>
    <w:rsid w:val="00B40E18"/>
    <w:rsid w:val="00B41048"/>
    <w:rsid w:val="00B4188F"/>
    <w:rsid w:val="00B440A9"/>
    <w:rsid w:val="00B45570"/>
    <w:rsid w:val="00B457EC"/>
    <w:rsid w:val="00B45822"/>
    <w:rsid w:val="00B466CC"/>
    <w:rsid w:val="00B47A9D"/>
    <w:rsid w:val="00B50DCF"/>
    <w:rsid w:val="00B50E34"/>
    <w:rsid w:val="00B51147"/>
    <w:rsid w:val="00B51CE7"/>
    <w:rsid w:val="00B521E6"/>
    <w:rsid w:val="00B52900"/>
    <w:rsid w:val="00B5303D"/>
    <w:rsid w:val="00B530A4"/>
    <w:rsid w:val="00B53159"/>
    <w:rsid w:val="00B533BF"/>
    <w:rsid w:val="00B53E52"/>
    <w:rsid w:val="00B5432F"/>
    <w:rsid w:val="00B5488E"/>
    <w:rsid w:val="00B55059"/>
    <w:rsid w:val="00B550E1"/>
    <w:rsid w:val="00B554F2"/>
    <w:rsid w:val="00B55708"/>
    <w:rsid w:val="00B55BD3"/>
    <w:rsid w:val="00B5606E"/>
    <w:rsid w:val="00B5661E"/>
    <w:rsid w:val="00B5689A"/>
    <w:rsid w:val="00B56F95"/>
    <w:rsid w:val="00B578AC"/>
    <w:rsid w:val="00B57C43"/>
    <w:rsid w:val="00B60482"/>
    <w:rsid w:val="00B611CE"/>
    <w:rsid w:val="00B61B8D"/>
    <w:rsid w:val="00B6210F"/>
    <w:rsid w:val="00B62851"/>
    <w:rsid w:val="00B62DCA"/>
    <w:rsid w:val="00B62F6F"/>
    <w:rsid w:val="00B638BE"/>
    <w:rsid w:val="00B63B96"/>
    <w:rsid w:val="00B649E1"/>
    <w:rsid w:val="00B64BB7"/>
    <w:rsid w:val="00B65167"/>
    <w:rsid w:val="00B6555D"/>
    <w:rsid w:val="00B667A1"/>
    <w:rsid w:val="00B66D90"/>
    <w:rsid w:val="00B67015"/>
    <w:rsid w:val="00B67E33"/>
    <w:rsid w:val="00B67F25"/>
    <w:rsid w:val="00B70781"/>
    <w:rsid w:val="00B70B45"/>
    <w:rsid w:val="00B70C5E"/>
    <w:rsid w:val="00B7175A"/>
    <w:rsid w:val="00B71A16"/>
    <w:rsid w:val="00B71D8B"/>
    <w:rsid w:val="00B726BD"/>
    <w:rsid w:val="00B729A8"/>
    <w:rsid w:val="00B729E5"/>
    <w:rsid w:val="00B732EA"/>
    <w:rsid w:val="00B73702"/>
    <w:rsid w:val="00B7384C"/>
    <w:rsid w:val="00B7426C"/>
    <w:rsid w:val="00B74340"/>
    <w:rsid w:val="00B744DF"/>
    <w:rsid w:val="00B751F7"/>
    <w:rsid w:val="00B753E8"/>
    <w:rsid w:val="00B75402"/>
    <w:rsid w:val="00B755FC"/>
    <w:rsid w:val="00B75BA8"/>
    <w:rsid w:val="00B75E4B"/>
    <w:rsid w:val="00B75E55"/>
    <w:rsid w:val="00B76183"/>
    <w:rsid w:val="00B76321"/>
    <w:rsid w:val="00B767DA"/>
    <w:rsid w:val="00B77573"/>
    <w:rsid w:val="00B77584"/>
    <w:rsid w:val="00B77622"/>
    <w:rsid w:val="00B801EE"/>
    <w:rsid w:val="00B80E0C"/>
    <w:rsid w:val="00B81405"/>
    <w:rsid w:val="00B818AA"/>
    <w:rsid w:val="00B81992"/>
    <w:rsid w:val="00B82831"/>
    <w:rsid w:val="00B82A54"/>
    <w:rsid w:val="00B8342C"/>
    <w:rsid w:val="00B83B6B"/>
    <w:rsid w:val="00B83EB9"/>
    <w:rsid w:val="00B83FDE"/>
    <w:rsid w:val="00B840F6"/>
    <w:rsid w:val="00B84D6D"/>
    <w:rsid w:val="00B85CBC"/>
    <w:rsid w:val="00B8675D"/>
    <w:rsid w:val="00B86BB0"/>
    <w:rsid w:val="00B87942"/>
    <w:rsid w:val="00B87C36"/>
    <w:rsid w:val="00B87D79"/>
    <w:rsid w:val="00B903E4"/>
    <w:rsid w:val="00B90F00"/>
    <w:rsid w:val="00B91801"/>
    <w:rsid w:val="00B9192F"/>
    <w:rsid w:val="00B93173"/>
    <w:rsid w:val="00B93C1C"/>
    <w:rsid w:val="00B93F3D"/>
    <w:rsid w:val="00B9488B"/>
    <w:rsid w:val="00B94BA6"/>
    <w:rsid w:val="00B94F4F"/>
    <w:rsid w:val="00B95088"/>
    <w:rsid w:val="00B95589"/>
    <w:rsid w:val="00B95678"/>
    <w:rsid w:val="00B9599E"/>
    <w:rsid w:val="00B95C73"/>
    <w:rsid w:val="00B9621C"/>
    <w:rsid w:val="00B9693B"/>
    <w:rsid w:val="00B971A6"/>
    <w:rsid w:val="00B973EC"/>
    <w:rsid w:val="00BA0889"/>
    <w:rsid w:val="00BA0C52"/>
    <w:rsid w:val="00BA0E24"/>
    <w:rsid w:val="00BA1377"/>
    <w:rsid w:val="00BA16AD"/>
    <w:rsid w:val="00BA195C"/>
    <w:rsid w:val="00BA1D7F"/>
    <w:rsid w:val="00BA21B7"/>
    <w:rsid w:val="00BA289F"/>
    <w:rsid w:val="00BA2B00"/>
    <w:rsid w:val="00BA38F2"/>
    <w:rsid w:val="00BA3BF1"/>
    <w:rsid w:val="00BA3EC8"/>
    <w:rsid w:val="00BA4BE1"/>
    <w:rsid w:val="00BA513A"/>
    <w:rsid w:val="00BA55BD"/>
    <w:rsid w:val="00BA575A"/>
    <w:rsid w:val="00BA5779"/>
    <w:rsid w:val="00BA58BF"/>
    <w:rsid w:val="00BA5F87"/>
    <w:rsid w:val="00BA6020"/>
    <w:rsid w:val="00BA6495"/>
    <w:rsid w:val="00BA6721"/>
    <w:rsid w:val="00BA6EB5"/>
    <w:rsid w:val="00BA7162"/>
    <w:rsid w:val="00BA723B"/>
    <w:rsid w:val="00BA784F"/>
    <w:rsid w:val="00BA7986"/>
    <w:rsid w:val="00BA7FB1"/>
    <w:rsid w:val="00BB0C66"/>
    <w:rsid w:val="00BB0FF2"/>
    <w:rsid w:val="00BB16B5"/>
    <w:rsid w:val="00BB26CD"/>
    <w:rsid w:val="00BB26CF"/>
    <w:rsid w:val="00BB322F"/>
    <w:rsid w:val="00BB3D21"/>
    <w:rsid w:val="00BB4B0F"/>
    <w:rsid w:val="00BB4D41"/>
    <w:rsid w:val="00BB5058"/>
    <w:rsid w:val="00BB550C"/>
    <w:rsid w:val="00BB593C"/>
    <w:rsid w:val="00BB5DA1"/>
    <w:rsid w:val="00BB67DE"/>
    <w:rsid w:val="00BB6804"/>
    <w:rsid w:val="00BB69FC"/>
    <w:rsid w:val="00BB6BD8"/>
    <w:rsid w:val="00BB74B1"/>
    <w:rsid w:val="00BB7749"/>
    <w:rsid w:val="00BB7C3A"/>
    <w:rsid w:val="00BB7DA8"/>
    <w:rsid w:val="00BC01C0"/>
    <w:rsid w:val="00BC02D5"/>
    <w:rsid w:val="00BC047A"/>
    <w:rsid w:val="00BC0916"/>
    <w:rsid w:val="00BC1135"/>
    <w:rsid w:val="00BC1491"/>
    <w:rsid w:val="00BC164E"/>
    <w:rsid w:val="00BC23AA"/>
    <w:rsid w:val="00BC27FF"/>
    <w:rsid w:val="00BC3B51"/>
    <w:rsid w:val="00BC4960"/>
    <w:rsid w:val="00BC4C07"/>
    <w:rsid w:val="00BC51B4"/>
    <w:rsid w:val="00BC5CB2"/>
    <w:rsid w:val="00BC5EAC"/>
    <w:rsid w:val="00BC6971"/>
    <w:rsid w:val="00BC72B1"/>
    <w:rsid w:val="00BD0086"/>
    <w:rsid w:val="00BD0581"/>
    <w:rsid w:val="00BD07BB"/>
    <w:rsid w:val="00BD13B6"/>
    <w:rsid w:val="00BD2909"/>
    <w:rsid w:val="00BD2E66"/>
    <w:rsid w:val="00BD3238"/>
    <w:rsid w:val="00BD33F4"/>
    <w:rsid w:val="00BD3750"/>
    <w:rsid w:val="00BD4346"/>
    <w:rsid w:val="00BD44AB"/>
    <w:rsid w:val="00BD523E"/>
    <w:rsid w:val="00BD5261"/>
    <w:rsid w:val="00BD5264"/>
    <w:rsid w:val="00BD53E8"/>
    <w:rsid w:val="00BD563F"/>
    <w:rsid w:val="00BD5783"/>
    <w:rsid w:val="00BD598C"/>
    <w:rsid w:val="00BD5E1D"/>
    <w:rsid w:val="00BD5F2E"/>
    <w:rsid w:val="00BD6EDA"/>
    <w:rsid w:val="00BD6EFF"/>
    <w:rsid w:val="00BD79D2"/>
    <w:rsid w:val="00BD7E7B"/>
    <w:rsid w:val="00BE0B24"/>
    <w:rsid w:val="00BE0BFD"/>
    <w:rsid w:val="00BE2CD9"/>
    <w:rsid w:val="00BE3070"/>
    <w:rsid w:val="00BE3580"/>
    <w:rsid w:val="00BE35D4"/>
    <w:rsid w:val="00BE3763"/>
    <w:rsid w:val="00BE3F15"/>
    <w:rsid w:val="00BE40B5"/>
    <w:rsid w:val="00BE41F8"/>
    <w:rsid w:val="00BE4F32"/>
    <w:rsid w:val="00BE51EE"/>
    <w:rsid w:val="00BE6304"/>
    <w:rsid w:val="00BE6A19"/>
    <w:rsid w:val="00BE6D6B"/>
    <w:rsid w:val="00BF0224"/>
    <w:rsid w:val="00BF0316"/>
    <w:rsid w:val="00BF0434"/>
    <w:rsid w:val="00BF15C9"/>
    <w:rsid w:val="00BF295E"/>
    <w:rsid w:val="00BF2EED"/>
    <w:rsid w:val="00BF370A"/>
    <w:rsid w:val="00BF4CF9"/>
    <w:rsid w:val="00BF4DFF"/>
    <w:rsid w:val="00BF5111"/>
    <w:rsid w:val="00BF648C"/>
    <w:rsid w:val="00BF6A7D"/>
    <w:rsid w:val="00BF6F54"/>
    <w:rsid w:val="00BF7F2C"/>
    <w:rsid w:val="00C0034B"/>
    <w:rsid w:val="00C00771"/>
    <w:rsid w:val="00C00F1F"/>
    <w:rsid w:val="00C027FF"/>
    <w:rsid w:val="00C02AFD"/>
    <w:rsid w:val="00C02CB2"/>
    <w:rsid w:val="00C02CF3"/>
    <w:rsid w:val="00C034E5"/>
    <w:rsid w:val="00C03E2C"/>
    <w:rsid w:val="00C043EC"/>
    <w:rsid w:val="00C04B12"/>
    <w:rsid w:val="00C04B23"/>
    <w:rsid w:val="00C04D31"/>
    <w:rsid w:val="00C04F8B"/>
    <w:rsid w:val="00C05104"/>
    <w:rsid w:val="00C0643C"/>
    <w:rsid w:val="00C06448"/>
    <w:rsid w:val="00C065C5"/>
    <w:rsid w:val="00C06896"/>
    <w:rsid w:val="00C06924"/>
    <w:rsid w:val="00C06BC5"/>
    <w:rsid w:val="00C0731D"/>
    <w:rsid w:val="00C073CA"/>
    <w:rsid w:val="00C07621"/>
    <w:rsid w:val="00C07B89"/>
    <w:rsid w:val="00C07E88"/>
    <w:rsid w:val="00C1011B"/>
    <w:rsid w:val="00C10441"/>
    <w:rsid w:val="00C1055A"/>
    <w:rsid w:val="00C1057A"/>
    <w:rsid w:val="00C1120D"/>
    <w:rsid w:val="00C117EC"/>
    <w:rsid w:val="00C11951"/>
    <w:rsid w:val="00C11E04"/>
    <w:rsid w:val="00C124AC"/>
    <w:rsid w:val="00C12835"/>
    <w:rsid w:val="00C15C8A"/>
    <w:rsid w:val="00C15E16"/>
    <w:rsid w:val="00C1613E"/>
    <w:rsid w:val="00C16882"/>
    <w:rsid w:val="00C16A76"/>
    <w:rsid w:val="00C16D6E"/>
    <w:rsid w:val="00C17457"/>
    <w:rsid w:val="00C175D0"/>
    <w:rsid w:val="00C17CD4"/>
    <w:rsid w:val="00C202FB"/>
    <w:rsid w:val="00C2080A"/>
    <w:rsid w:val="00C208F7"/>
    <w:rsid w:val="00C216AC"/>
    <w:rsid w:val="00C21980"/>
    <w:rsid w:val="00C21A11"/>
    <w:rsid w:val="00C21ECA"/>
    <w:rsid w:val="00C23454"/>
    <w:rsid w:val="00C235F8"/>
    <w:rsid w:val="00C24FCB"/>
    <w:rsid w:val="00C25753"/>
    <w:rsid w:val="00C25EE3"/>
    <w:rsid w:val="00C26A64"/>
    <w:rsid w:val="00C26E13"/>
    <w:rsid w:val="00C26E5F"/>
    <w:rsid w:val="00C270BA"/>
    <w:rsid w:val="00C27A32"/>
    <w:rsid w:val="00C3068B"/>
    <w:rsid w:val="00C3083A"/>
    <w:rsid w:val="00C31408"/>
    <w:rsid w:val="00C3177F"/>
    <w:rsid w:val="00C3185F"/>
    <w:rsid w:val="00C31E5A"/>
    <w:rsid w:val="00C31ECE"/>
    <w:rsid w:val="00C3208D"/>
    <w:rsid w:val="00C32673"/>
    <w:rsid w:val="00C32A6A"/>
    <w:rsid w:val="00C33056"/>
    <w:rsid w:val="00C33081"/>
    <w:rsid w:val="00C33DA3"/>
    <w:rsid w:val="00C33E2A"/>
    <w:rsid w:val="00C33F39"/>
    <w:rsid w:val="00C33F75"/>
    <w:rsid w:val="00C340F0"/>
    <w:rsid w:val="00C34AE3"/>
    <w:rsid w:val="00C34BB3"/>
    <w:rsid w:val="00C34C2C"/>
    <w:rsid w:val="00C36053"/>
    <w:rsid w:val="00C3632A"/>
    <w:rsid w:val="00C36384"/>
    <w:rsid w:val="00C364E1"/>
    <w:rsid w:val="00C365F7"/>
    <w:rsid w:val="00C3665D"/>
    <w:rsid w:val="00C36A28"/>
    <w:rsid w:val="00C36BD8"/>
    <w:rsid w:val="00C36C0B"/>
    <w:rsid w:val="00C37180"/>
    <w:rsid w:val="00C372AB"/>
    <w:rsid w:val="00C377C9"/>
    <w:rsid w:val="00C37DB9"/>
    <w:rsid w:val="00C4035C"/>
    <w:rsid w:val="00C40E04"/>
    <w:rsid w:val="00C4124F"/>
    <w:rsid w:val="00C4138A"/>
    <w:rsid w:val="00C414AA"/>
    <w:rsid w:val="00C4198D"/>
    <w:rsid w:val="00C41C39"/>
    <w:rsid w:val="00C42BAE"/>
    <w:rsid w:val="00C43005"/>
    <w:rsid w:val="00C4310D"/>
    <w:rsid w:val="00C434DD"/>
    <w:rsid w:val="00C43803"/>
    <w:rsid w:val="00C43987"/>
    <w:rsid w:val="00C449D0"/>
    <w:rsid w:val="00C45B35"/>
    <w:rsid w:val="00C45BE3"/>
    <w:rsid w:val="00C45E75"/>
    <w:rsid w:val="00C46AEB"/>
    <w:rsid w:val="00C47526"/>
    <w:rsid w:val="00C47DA4"/>
    <w:rsid w:val="00C50087"/>
    <w:rsid w:val="00C5010D"/>
    <w:rsid w:val="00C51441"/>
    <w:rsid w:val="00C52C02"/>
    <w:rsid w:val="00C52C27"/>
    <w:rsid w:val="00C53088"/>
    <w:rsid w:val="00C5351C"/>
    <w:rsid w:val="00C53BD4"/>
    <w:rsid w:val="00C54875"/>
    <w:rsid w:val="00C5492D"/>
    <w:rsid w:val="00C54ACA"/>
    <w:rsid w:val="00C54DE5"/>
    <w:rsid w:val="00C562F8"/>
    <w:rsid w:val="00C5632E"/>
    <w:rsid w:val="00C56431"/>
    <w:rsid w:val="00C57679"/>
    <w:rsid w:val="00C604AB"/>
    <w:rsid w:val="00C605DA"/>
    <w:rsid w:val="00C62135"/>
    <w:rsid w:val="00C62241"/>
    <w:rsid w:val="00C62289"/>
    <w:rsid w:val="00C626CF"/>
    <w:rsid w:val="00C635EC"/>
    <w:rsid w:val="00C636B7"/>
    <w:rsid w:val="00C63C09"/>
    <w:rsid w:val="00C63C51"/>
    <w:rsid w:val="00C6422D"/>
    <w:rsid w:val="00C64426"/>
    <w:rsid w:val="00C64604"/>
    <w:rsid w:val="00C64769"/>
    <w:rsid w:val="00C64980"/>
    <w:rsid w:val="00C64A2E"/>
    <w:rsid w:val="00C64AF9"/>
    <w:rsid w:val="00C64E5D"/>
    <w:rsid w:val="00C64FE5"/>
    <w:rsid w:val="00C6747B"/>
    <w:rsid w:val="00C67D6C"/>
    <w:rsid w:val="00C70CEF"/>
    <w:rsid w:val="00C71627"/>
    <w:rsid w:val="00C7170B"/>
    <w:rsid w:val="00C71807"/>
    <w:rsid w:val="00C71D0D"/>
    <w:rsid w:val="00C727E4"/>
    <w:rsid w:val="00C729F5"/>
    <w:rsid w:val="00C729F7"/>
    <w:rsid w:val="00C72F1D"/>
    <w:rsid w:val="00C72F4F"/>
    <w:rsid w:val="00C73197"/>
    <w:rsid w:val="00C73B78"/>
    <w:rsid w:val="00C74573"/>
    <w:rsid w:val="00C765A2"/>
    <w:rsid w:val="00C76792"/>
    <w:rsid w:val="00C76D17"/>
    <w:rsid w:val="00C770D0"/>
    <w:rsid w:val="00C77554"/>
    <w:rsid w:val="00C77592"/>
    <w:rsid w:val="00C778DD"/>
    <w:rsid w:val="00C805EA"/>
    <w:rsid w:val="00C811A9"/>
    <w:rsid w:val="00C812D7"/>
    <w:rsid w:val="00C816F2"/>
    <w:rsid w:val="00C81D76"/>
    <w:rsid w:val="00C81EAC"/>
    <w:rsid w:val="00C81FF3"/>
    <w:rsid w:val="00C82067"/>
    <w:rsid w:val="00C82DC9"/>
    <w:rsid w:val="00C8384A"/>
    <w:rsid w:val="00C83D8D"/>
    <w:rsid w:val="00C83DFF"/>
    <w:rsid w:val="00C83EA1"/>
    <w:rsid w:val="00C84087"/>
    <w:rsid w:val="00C843B1"/>
    <w:rsid w:val="00C84B55"/>
    <w:rsid w:val="00C85369"/>
    <w:rsid w:val="00C854F9"/>
    <w:rsid w:val="00C85983"/>
    <w:rsid w:val="00C862B7"/>
    <w:rsid w:val="00C863A7"/>
    <w:rsid w:val="00C864EF"/>
    <w:rsid w:val="00C86906"/>
    <w:rsid w:val="00C8783C"/>
    <w:rsid w:val="00C90095"/>
    <w:rsid w:val="00C900C6"/>
    <w:rsid w:val="00C90410"/>
    <w:rsid w:val="00C90AE4"/>
    <w:rsid w:val="00C91374"/>
    <w:rsid w:val="00C91AF9"/>
    <w:rsid w:val="00C91DB1"/>
    <w:rsid w:val="00C923FD"/>
    <w:rsid w:val="00C92C64"/>
    <w:rsid w:val="00C92D6D"/>
    <w:rsid w:val="00C930FC"/>
    <w:rsid w:val="00C9314E"/>
    <w:rsid w:val="00C939EE"/>
    <w:rsid w:val="00C94222"/>
    <w:rsid w:val="00C963EF"/>
    <w:rsid w:val="00C97024"/>
    <w:rsid w:val="00C97FE5"/>
    <w:rsid w:val="00CA02E1"/>
    <w:rsid w:val="00CA14A2"/>
    <w:rsid w:val="00CA17A8"/>
    <w:rsid w:val="00CA1B97"/>
    <w:rsid w:val="00CA2554"/>
    <w:rsid w:val="00CA2E08"/>
    <w:rsid w:val="00CA319B"/>
    <w:rsid w:val="00CA33F6"/>
    <w:rsid w:val="00CA396D"/>
    <w:rsid w:val="00CA3C1D"/>
    <w:rsid w:val="00CA403A"/>
    <w:rsid w:val="00CA4DFA"/>
    <w:rsid w:val="00CA4E8B"/>
    <w:rsid w:val="00CA5168"/>
    <w:rsid w:val="00CA5B58"/>
    <w:rsid w:val="00CA5B6C"/>
    <w:rsid w:val="00CA61AF"/>
    <w:rsid w:val="00CA653F"/>
    <w:rsid w:val="00CA65E9"/>
    <w:rsid w:val="00CA6F81"/>
    <w:rsid w:val="00CA78BB"/>
    <w:rsid w:val="00CA7A01"/>
    <w:rsid w:val="00CA7E35"/>
    <w:rsid w:val="00CA7FAA"/>
    <w:rsid w:val="00CB007C"/>
    <w:rsid w:val="00CB029A"/>
    <w:rsid w:val="00CB0DC2"/>
    <w:rsid w:val="00CB14C4"/>
    <w:rsid w:val="00CB15C6"/>
    <w:rsid w:val="00CB2420"/>
    <w:rsid w:val="00CB24CE"/>
    <w:rsid w:val="00CB2509"/>
    <w:rsid w:val="00CB2537"/>
    <w:rsid w:val="00CB258E"/>
    <w:rsid w:val="00CB271E"/>
    <w:rsid w:val="00CB31B0"/>
    <w:rsid w:val="00CB3389"/>
    <w:rsid w:val="00CB3FCE"/>
    <w:rsid w:val="00CB42B9"/>
    <w:rsid w:val="00CB42E2"/>
    <w:rsid w:val="00CB4477"/>
    <w:rsid w:val="00CB4656"/>
    <w:rsid w:val="00CB58FE"/>
    <w:rsid w:val="00CB5E4D"/>
    <w:rsid w:val="00CC0147"/>
    <w:rsid w:val="00CC0603"/>
    <w:rsid w:val="00CC0FBE"/>
    <w:rsid w:val="00CC11AB"/>
    <w:rsid w:val="00CC16A7"/>
    <w:rsid w:val="00CC2139"/>
    <w:rsid w:val="00CC2280"/>
    <w:rsid w:val="00CC29C1"/>
    <w:rsid w:val="00CC2AAE"/>
    <w:rsid w:val="00CC2ACC"/>
    <w:rsid w:val="00CC2EF2"/>
    <w:rsid w:val="00CC3616"/>
    <w:rsid w:val="00CC39A5"/>
    <w:rsid w:val="00CC3B22"/>
    <w:rsid w:val="00CC45AF"/>
    <w:rsid w:val="00CC47F1"/>
    <w:rsid w:val="00CC485C"/>
    <w:rsid w:val="00CC4DC0"/>
    <w:rsid w:val="00CC4FF8"/>
    <w:rsid w:val="00CC5182"/>
    <w:rsid w:val="00CC563D"/>
    <w:rsid w:val="00CC5C85"/>
    <w:rsid w:val="00CC618C"/>
    <w:rsid w:val="00CC6409"/>
    <w:rsid w:val="00CC6E0A"/>
    <w:rsid w:val="00CC7548"/>
    <w:rsid w:val="00CC7647"/>
    <w:rsid w:val="00CC7782"/>
    <w:rsid w:val="00CC7D21"/>
    <w:rsid w:val="00CC7E67"/>
    <w:rsid w:val="00CC7F15"/>
    <w:rsid w:val="00CD033C"/>
    <w:rsid w:val="00CD05F5"/>
    <w:rsid w:val="00CD1524"/>
    <w:rsid w:val="00CD187D"/>
    <w:rsid w:val="00CD2602"/>
    <w:rsid w:val="00CD2B57"/>
    <w:rsid w:val="00CD2D81"/>
    <w:rsid w:val="00CD3108"/>
    <w:rsid w:val="00CD4969"/>
    <w:rsid w:val="00CD5137"/>
    <w:rsid w:val="00CD5446"/>
    <w:rsid w:val="00CD59DF"/>
    <w:rsid w:val="00CD64A0"/>
    <w:rsid w:val="00CD68D0"/>
    <w:rsid w:val="00CD6C0C"/>
    <w:rsid w:val="00CE029C"/>
    <w:rsid w:val="00CE0605"/>
    <w:rsid w:val="00CE1CFA"/>
    <w:rsid w:val="00CE201B"/>
    <w:rsid w:val="00CE37DF"/>
    <w:rsid w:val="00CE4DAD"/>
    <w:rsid w:val="00CE50F5"/>
    <w:rsid w:val="00CE5101"/>
    <w:rsid w:val="00CE5459"/>
    <w:rsid w:val="00CE5463"/>
    <w:rsid w:val="00CE5566"/>
    <w:rsid w:val="00CE56C6"/>
    <w:rsid w:val="00CE5B1C"/>
    <w:rsid w:val="00CE5E63"/>
    <w:rsid w:val="00CE622F"/>
    <w:rsid w:val="00CE6651"/>
    <w:rsid w:val="00CE6E59"/>
    <w:rsid w:val="00CE7150"/>
    <w:rsid w:val="00CE74FF"/>
    <w:rsid w:val="00CE761D"/>
    <w:rsid w:val="00CE7998"/>
    <w:rsid w:val="00CE7DCD"/>
    <w:rsid w:val="00CF018E"/>
    <w:rsid w:val="00CF0BA5"/>
    <w:rsid w:val="00CF12F4"/>
    <w:rsid w:val="00CF17A4"/>
    <w:rsid w:val="00CF279B"/>
    <w:rsid w:val="00CF2860"/>
    <w:rsid w:val="00CF2CFB"/>
    <w:rsid w:val="00CF2D0F"/>
    <w:rsid w:val="00CF2FCA"/>
    <w:rsid w:val="00CF31AA"/>
    <w:rsid w:val="00CF31C3"/>
    <w:rsid w:val="00CF32A5"/>
    <w:rsid w:val="00CF3485"/>
    <w:rsid w:val="00CF4A11"/>
    <w:rsid w:val="00CF4B53"/>
    <w:rsid w:val="00CF4E17"/>
    <w:rsid w:val="00CF5561"/>
    <w:rsid w:val="00CF592E"/>
    <w:rsid w:val="00CF5A04"/>
    <w:rsid w:val="00CF5A4C"/>
    <w:rsid w:val="00CF5C20"/>
    <w:rsid w:val="00CF639E"/>
    <w:rsid w:val="00CF67B0"/>
    <w:rsid w:val="00CF6F5C"/>
    <w:rsid w:val="00CF70F6"/>
    <w:rsid w:val="00CF7987"/>
    <w:rsid w:val="00D00604"/>
    <w:rsid w:val="00D006CF"/>
    <w:rsid w:val="00D01017"/>
    <w:rsid w:val="00D01144"/>
    <w:rsid w:val="00D01712"/>
    <w:rsid w:val="00D0202B"/>
    <w:rsid w:val="00D02799"/>
    <w:rsid w:val="00D02983"/>
    <w:rsid w:val="00D03459"/>
    <w:rsid w:val="00D037D8"/>
    <w:rsid w:val="00D0387B"/>
    <w:rsid w:val="00D03A91"/>
    <w:rsid w:val="00D042F9"/>
    <w:rsid w:val="00D046CE"/>
    <w:rsid w:val="00D04ADE"/>
    <w:rsid w:val="00D05021"/>
    <w:rsid w:val="00D05DF7"/>
    <w:rsid w:val="00D06343"/>
    <w:rsid w:val="00D06699"/>
    <w:rsid w:val="00D06F81"/>
    <w:rsid w:val="00D074E7"/>
    <w:rsid w:val="00D0765B"/>
    <w:rsid w:val="00D076C2"/>
    <w:rsid w:val="00D07E16"/>
    <w:rsid w:val="00D10AD9"/>
    <w:rsid w:val="00D10EF9"/>
    <w:rsid w:val="00D115C2"/>
    <w:rsid w:val="00D1199E"/>
    <w:rsid w:val="00D119BE"/>
    <w:rsid w:val="00D120FD"/>
    <w:rsid w:val="00D123B0"/>
    <w:rsid w:val="00D1288B"/>
    <w:rsid w:val="00D12929"/>
    <w:rsid w:val="00D12E28"/>
    <w:rsid w:val="00D147E7"/>
    <w:rsid w:val="00D158FF"/>
    <w:rsid w:val="00D1737B"/>
    <w:rsid w:val="00D17A9D"/>
    <w:rsid w:val="00D20376"/>
    <w:rsid w:val="00D2076C"/>
    <w:rsid w:val="00D21151"/>
    <w:rsid w:val="00D21B6E"/>
    <w:rsid w:val="00D21FD9"/>
    <w:rsid w:val="00D21FF8"/>
    <w:rsid w:val="00D2276F"/>
    <w:rsid w:val="00D2455F"/>
    <w:rsid w:val="00D24B9E"/>
    <w:rsid w:val="00D24E7D"/>
    <w:rsid w:val="00D252CB"/>
    <w:rsid w:val="00D253FC"/>
    <w:rsid w:val="00D272FD"/>
    <w:rsid w:val="00D276C6"/>
    <w:rsid w:val="00D30997"/>
    <w:rsid w:val="00D30D8A"/>
    <w:rsid w:val="00D30E6F"/>
    <w:rsid w:val="00D3109C"/>
    <w:rsid w:val="00D3112B"/>
    <w:rsid w:val="00D313AE"/>
    <w:rsid w:val="00D3199C"/>
    <w:rsid w:val="00D31AFE"/>
    <w:rsid w:val="00D31B6B"/>
    <w:rsid w:val="00D31FE2"/>
    <w:rsid w:val="00D32006"/>
    <w:rsid w:val="00D32083"/>
    <w:rsid w:val="00D32EE7"/>
    <w:rsid w:val="00D33097"/>
    <w:rsid w:val="00D3311F"/>
    <w:rsid w:val="00D334EA"/>
    <w:rsid w:val="00D33F74"/>
    <w:rsid w:val="00D343F0"/>
    <w:rsid w:val="00D36207"/>
    <w:rsid w:val="00D368AB"/>
    <w:rsid w:val="00D36A82"/>
    <w:rsid w:val="00D374F7"/>
    <w:rsid w:val="00D37974"/>
    <w:rsid w:val="00D37C2D"/>
    <w:rsid w:val="00D37C5D"/>
    <w:rsid w:val="00D37CCD"/>
    <w:rsid w:val="00D40321"/>
    <w:rsid w:val="00D40893"/>
    <w:rsid w:val="00D40AA6"/>
    <w:rsid w:val="00D41765"/>
    <w:rsid w:val="00D4299B"/>
    <w:rsid w:val="00D42CE4"/>
    <w:rsid w:val="00D43131"/>
    <w:rsid w:val="00D4434C"/>
    <w:rsid w:val="00D443B0"/>
    <w:rsid w:val="00D443E2"/>
    <w:rsid w:val="00D4446A"/>
    <w:rsid w:val="00D44BF9"/>
    <w:rsid w:val="00D44C46"/>
    <w:rsid w:val="00D44E55"/>
    <w:rsid w:val="00D4504F"/>
    <w:rsid w:val="00D45EC6"/>
    <w:rsid w:val="00D45FC0"/>
    <w:rsid w:val="00D4615F"/>
    <w:rsid w:val="00D465EE"/>
    <w:rsid w:val="00D4673C"/>
    <w:rsid w:val="00D467D8"/>
    <w:rsid w:val="00D4682B"/>
    <w:rsid w:val="00D46E1D"/>
    <w:rsid w:val="00D46F1E"/>
    <w:rsid w:val="00D4741B"/>
    <w:rsid w:val="00D479F6"/>
    <w:rsid w:val="00D47B93"/>
    <w:rsid w:val="00D501BF"/>
    <w:rsid w:val="00D50A8F"/>
    <w:rsid w:val="00D5188C"/>
    <w:rsid w:val="00D521B1"/>
    <w:rsid w:val="00D52A4D"/>
    <w:rsid w:val="00D52ACD"/>
    <w:rsid w:val="00D538E9"/>
    <w:rsid w:val="00D53AEA"/>
    <w:rsid w:val="00D541E6"/>
    <w:rsid w:val="00D54FA2"/>
    <w:rsid w:val="00D55147"/>
    <w:rsid w:val="00D55A97"/>
    <w:rsid w:val="00D55C20"/>
    <w:rsid w:val="00D56081"/>
    <w:rsid w:val="00D5669A"/>
    <w:rsid w:val="00D56C3F"/>
    <w:rsid w:val="00D56D3D"/>
    <w:rsid w:val="00D57722"/>
    <w:rsid w:val="00D57A5D"/>
    <w:rsid w:val="00D604F0"/>
    <w:rsid w:val="00D60C6A"/>
    <w:rsid w:val="00D60F98"/>
    <w:rsid w:val="00D61034"/>
    <w:rsid w:val="00D611B1"/>
    <w:rsid w:val="00D612AB"/>
    <w:rsid w:val="00D61A75"/>
    <w:rsid w:val="00D62044"/>
    <w:rsid w:val="00D627A6"/>
    <w:rsid w:val="00D6299A"/>
    <w:rsid w:val="00D635F8"/>
    <w:rsid w:val="00D637A1"/>
    <w:rsid w:val="00D6395C"/>
    <w:rsid w:val="00D64A48"/>
    <w:rsid w:val="00D65202"/>
    <w:rsid w:val="00D65F36"/>
    <w:rsid w:val="00D6607F"/>
    <w:rsid w:val="00D66743"/>
    <w:rsid w:val="00D66842"/>
    <w:rsid w:val="00D66A81"/>
    <w:rsid w:val="00D66DE3"/>
    <w:rsid w:val="00D67F3D"/>
    <w:rsid w:val="00D71361"/>
    <w:rsid w:val="00D717F9"/>
    <w:rsid w:val="00D7194F"/>
    <w:rsid w:val="00D71B19"/>
    <w:rsid w:val="00D720A4"/>
    <w:rsid w:val="00D72606"/>
    <w:rsid w:val="00D7292F"/>
    <w:rsid w:val="00D72FDE"/>
    <w:rsid w:val="00D73A03"/>
    <w:rsid w:val="00D73AD6"/>
    <w:rsid w:val="00D73CC1"/>
    <w:rsid w:val="00D74124"/>
    <w:rsid w:val="00D748AB"/>
    <w:rsid w:val="00D74D75"/>
    <w:rsid w:val="00D75AAE"/>
    <w:rsid w:val="00D76314"/>
    <w:rsid w:val="00D763B9"/>
    <w:rsid w:val="00D76BC9"/>
    <w:rsid w:val="00D7722E"/>
    <w:rsid w:val="00D77578"/>
    <w:rsid w:val="00D77EA5"/>
    <w:rsid w:val="00D800B6"/>
    <w:rsid w:val="00D804E1"/>
    <w:rsid w:val="00D811F2"/>
    <w:rsid w:val="00D814B7"/>
    <w:rsid w:val="00D814EE"/>
    <w:rsid w:val="00D81F49"/>
    <w:rsid w:val="00D82669"/>
    <w:rsid w:val="00D82883"/>
    <w:rsid w:val="00D83045"/>
    <w:rsid w:val="00D83BC6"/>
    <w:rsid w:val="00D83BDC"/>
    <w:rsid w:val="00D840FD"/>
    <w:rsid w:val="00D8424D"/>
    <w:rsid w:val="00D84435"/>
    <w:rsid w:val="00D84761"/>
    <w:rsid w:val="00D84DC3"/>
    <w:rsid w:val="00D850E4"/>
    <w:rsid w:val="00D85186"/>
    <w:rsid w:val="00D8521D"/>
    <w:rsid w:val="00D8523D"/>
    <w:rsid w:val="00D8529C"/>
    <w:rsid w:val="00D854B8"/>
    <w:rsid w:val="00D85A46"/>
    <w:rsid w:val="00D85E67"/>
    <w:rsid w:val="00D86150"/>
    <w:rsid w:val="00D86264"/>
    <w:rsid w:val="00D8713B"/>
    <w:rsid w:val="00D872AD"/>
    <w:rsid w:val="00D87AD8"/>
    <w:rsid w:val="00D90580"/>
    <w:rsid w:val="00D9076F"/>
    <w:rsid w:val="00D909F7"/>
    <w:rsid w:val="00D915A3"/>
    <w:rsid w:val="00D91F45"/>
    <w:rsid w:val="00D920EF"/>
    <w:rsid w:val="00D9227D"/>
    <w:rsid w:val="00D92534"/>
    <w:rsid w:val="00D9267F"/>
    <w:rsid w:val="00D92CC2"/>
    <w:rsid w:val="00D92D3D"/>
    <w:rsid w:val="00D93440"/>
    <w:rsid w:val="00D93C6C"/>
    <w:rsid w:val="00D93F64"/>
    <w:rsid w:val="00D9458F"/>
    <w:rsid w:val="00D94BF0"/>
    <w:rsid w:val="00D9533A"/>
    <w:rsid w:val="00D957E4"/>
    <w:rsid w:val="00D95CF9"/>
    <w:rsid w:val="00D95FB2"/>
    <w:rsid w:val="00D96067"/>
    <w:rsid w:val="00D96643"/>
    <w:rsid w:val="00D973DF"/>
    <w:rsid w:val="00D978FB"/>
    <w:rsid w:val="00D97D30"/>
    <w:rsid w:val="00DA04D3"/>
    <w:rsid w:val="00DA1204"/>
    <w:rsid w:val="00DA17E0"/>
    <w:rsid w:val="00DA1974"/>
    <w:rsid w:val="00DA235A"/>
    <w:rsid w:val="00DA247F"/>
    <w:rsid w:val="00DA2A69"/>
    <w:rsid w:val="00DA3174"/>
    <w:rsid w:val="00DA376A"/>
    <w:rsid w:val="00DA4150"/>
    <w:rsid w:val="00DA582E"/>
    <w:rsid w:val="00DA5BE3"/>
    <w:rsid w:val="00DA5FB7"/>
    <w:rsid w:val="00DA63E1"/>
    <w:rsid w:val="00DA675D"/>
    <w:rsid w:val="00DA71C0"/>
    <w:rsid w:val="00DA78CF"/>
    <w:rsid w:val="00DB005D"/>
    <w:rsid w:val="00DB196D"/>
    <w:rsid w:val="00DB1F46"/>
    <w:rsid w:val="00DB2359"/>
    <w:rsid w:val="00DB27C8"/>
    <w:rsid w:val="00DB36E7"/>
    <w:rsid w:val="00DB38DD"/>
    <w:rsid w:val="00DB402B"/>
    <w:rsid w:val="00DB40B4"/>
    <w:rsid w:val="00DB4657"/>
    <w:rsid w:val="00DB4A3A"/>
    <w:rsid w:val="00DB5CE9"/>
    <w:rsid w:val="00DB699C"/>
    <w:rsid w:val="00DB703C"/>
    <w:rsid w:val="00DB79BA"/>
    <w:rsid w:val="00DB7B34"/>
    <w:rsid w:val="00DB7ED8"/>
    <w:rsid w:val="00DB7F2A"/>
    <w:rsid w:val="00DC028F"/>
    <w:rsid w:val="00DC055F"/>
    <w:rsid w:val="00DC146D"/>
    <w:rsid w:val="00DC1AF0"/>
    <w:rsid w:val="00DC2013"/>
    <w:rsid w:val="00DC293E"/>
    <w:rsid w:val="00DC2A3D"/>
    <w:rsid w:val="00DC2C0A"/>
    <w:rsid w:val="00DC2C76"/>
    <w:rsid w:val="00DC344B"/>
    <w:rsid w:val="00DC35EF"/>
    <w:rsid w:val="00DC3B56"/>
    <w:rsid w:val="00DC3CB8"/>
    <w:rsid w:val="00DC3F35"/>
    <w:rsid w:val="00DC46F8"/>
    <w:rsid w:val="00DC4A84"/>
    <w:rsid w:val="00DC4B97"/>
    <w:rsid w:val="00DC4D7A"/>
    <w:rsid w:val="00DC573D"/>
    <w:rsid w:val="00DC5CEE"/>
    <w:rsid w:val="00DC638D"/>
    <w:rsid w:val="00DC63EA"/>
    <w:rsid w:val="00DC66A6"/>
    <w:rsid w:val="00DC7791"/>
    <w:rsid w:val="00DD0308"/>
    <w:rsid w:val="00DD0487"/>
    <w:rsid w:val="00DD1C14"/>
    <w:rsid w:val="00DD1C3F"/>
    <w:rsid w:val="00DD1CF6"/>
    <w:rsid w:val="00DD2912"/>
    <w:rsid w:val="00DD35B6"/>
    <w:rsid w:val="00DD3806"/>
    <w:rsid w:val="00DD43BE"/>
    <w:rsid w:val="00DD4503"/>
    <w:rsid w:val="00DD4B25"/>
    <w:rsid w:val="00DD4E8D"/>
    <w:rsid w:val="00DD5363"/>
    <w:rsid w:val="00DD6296"/>
    <w:rsid w:val="00DD65BB"/>
    <w:rsid w:val="00DD69A5"/>
    <w:rsid w:val="00DD6F29"/>
    <w:rsid w:val="00DD7BDE"/>
    <w:rsid w:val="00DE0BE7"/>
    <w:rsid w:val="00DE1190"/>
    <w:rsid w:val="00DE1528"/>
    <w:rsid w:val="00DE37FC"/>
    <w:rsid w:val="00DE422C"/>
    <w:rsid w:val="00DE4914"/>
    <w:rsid w:val="00DE5958"/>
    <w:rsid w:val="00DE5F42"/>
    <w:rsid w:val="00DE6408"/>
    <w:rsid w:val="00DE652C"/>
    <w:rsid w:val="00DF0550"/>
    <w:rsid w:val="00DF15A5"/>
    <w:rsid w:val="00DF1940"/>
    <w:rsid w:val="00DF2283"/>
    <w:rsid w:val="00DF24C7"/>
    <w:rsid w:val="00DF2581"/>
    <w:rsid w:val="00DF266B"/>
    <w:rsid w:val="00DF30D8"/>
    <w:rsid w:val="00DF39FB"/>
    <w:rsid w:val="00DF3A8D"/>
    <w:rsid w:val="00DF44D2"/>
    <w:rsid w:val="00DF529B"/>
    <w:rsid w:val="00DF5A19"/>
    <w:rsid w:val="00DF61CB"/>
    <w:rsid w:val="00DF62CA"/>
    <w:rsid w:val="00DF67D4"/>
    <w:rsid w:val="00DF69E0"/>
    <w:rsid w:val="00DF6A85"/>
    <w:rsid w:val="00DF73A5"/>
    <w:rsid w:val="00DF7D67"/>
    <w:rsid w:val="00E00CA0"/>
    <w:rsid w:val="00E00F37"/>
    <w:rsid w:val="00E01628"/>
    <w:rsid w:val="00E017B2"/>
    <w:rsid w:val="00E020C2"/>
    <w:rsid w:val="00E02B31"/>
    <w:rsid w:val="00E02C5D"/>
    <w:rsid w:val="00E0321A"/>
    <w:rsid w:val="00E036AF"/>
    <w:rsid w:val="00E03C64"/>
    <w:rsid w:val="00E03FCA"/>
    <w:rsid w:val="00E04F88"/>
    <w:rsid w:val="00E05174"/>
    <w:rsid w:val="00E057A2"/>
    <w:rsid w:val="00E06016"/>
    <w:rsid w:val="00E06B29"/>
    <w:rsid w:val="00E07C5D"/>
    <w:rsid w:val="00E1148F"/>
    <w:rsid w:val="00E11ADF"/>
    <w:rsid w:val="00E11F09"/>
    <w:rsid w:val="00E120C9"/>
    <w:rsid w:val="00E1252A"/>
    <w:rsid w:val="00E125C3"/>
    <w:rsid w:val="00E12E90"/>
    <w:rsid w:val="00E13B0B"/>
    <w:rsid w:val="00E13F26"/>
    <w:rsid w:val="00E1425D"/>
    <w:rsid w:val="00E1465D"/>
    <w:rsid w:val="00E14E88"/>
    <w:rsid w:val="00E1546B"/>
    <w:rsid w:val="00E1627F"/>
    <w:rsid w:val="00E162F3"/>
    <w:rsid w:val="00E16486"/>
    <w:rsid w:val="00E165CB"/>
    <w:rsid w:val="00E1680F"/>
    <w:rsid w:val="00E16ABB"/>
    <w:rsid w:val="00E175A8"/>
    <w:rsid w:val="00E177AB"/>
    <w:rsid w:val="00E177DD"/>
    <w:rsid w:val="00E177F4"/>
    <w:rsid w:val="00E20024"/>
    <w:rsid w:val="00E200B0"/>
    <w:rsid w:val="00E20F33"/>
    <w:rsid w:val="00E21217"/>
    <w:rsid w:val="00E21D60"/>
    <w:rsid w:val="00E22534"/>
    <w:rsid w:val="00E22572"/>
    <w:rsid w:val="00E22B4A"/>
    <w:rsid w:val="00E23DA5"/>
    <w:rsid w:val="00E241A7"/>
    <w:rsid w:val="00E24207"/>
    <w:rsid w:val="00E242DD"/>
    <w:rsid w:val="00E24ABC"/>
    <w:rsid w:val="00E24FDF"/>
    <w:rsid w:val="00E2613D"/>
    <w:rsid w:val="00E2657C"/>
    <w:rsid w:val="00E265B2"/>
    <w:rsid w:val="00E265FE"/>
    <w:rsid w:val="00E26B30"/>
    <w:rsid w:val="00E26E69"/>
    <w:rsid w:val="00E276BD"/>
    <w:rsid w:val="00E27C01"/>
    <w:rsid w:val="00E3080A"/>
    <w:rsid w:val="00E3226E"/>
    <w:rsid w:val="00E32624"/>
    <w:rsid w:val="00E32FFC"/>
    <w:rsid w:val="00E338C7"/>
    <w:rsid w:val="00E33B5C"/>
    <w:rsid w:val="00E33E49"/>
    <w:rsid w:val="00E33F80"/>
    <w:rsid w:val="00E34F5A"/>
    <w:rsid w:val="00E3549C"/>
    <w:rsid w:val="00E35799"/>
    <w:rsid w:val="00E35E5F"/>
    <w:rsid w:val="00E35EAF"/>
    <w:rsid w:val="00E367F7"/>
    <w:rsid w:val="00E36A2A"/>
    <w:rsid w:val="00E36E5F"/>
    <w:rsid w:val="00E37856"/>
    <w:rsid w:val="00E379EF"/>
    <w:rsid w:val="00E37CD9"/>
    <w:rsid w:val="00E37F1D"/>
    <w:rsid w:val="00E40373"/>
    <w:rsid w:val="00E40C4B"/>
    <w:rsid w:val="00E4192C"/>
    <w:rsid w:val="00E41DC5"/>
    <w:rsid w:val="00E42317"/>
    <w:rsid w:val="00E42667"/>
    <w:rsid w:val="00E42796"/>
    <w:rsid w:val="00E43122"/>
    <w:rsid w:val="00E43364"/>
    <w:rsid w:val="00E43611"/>
    <w:rsid w:val="00E436E2"/>
    <w:rsid w:val="00E44BD0"/>
    <w:rsid w:val="00E44EEC"/>
    <w:rsid w:val="00E450B6"/>
    <w:rsid w:val="00E45991"/>
    <w:rsid w:val="00E45F0B"/>
    <w:rsid w:val="00E4721F"/>
    <w:rsid w:val="00E47449"/>
    <w:rsid w:val="00E475EE"/>
    <w:rsid w:val="00E47E00"/>
    <w:rsid w:val="00E500CA"/>
    <w:rsid w:val="00E50254"/>
    <w:rsid w:val="00E50652"/>
    <w:rsid w:val="00E50690"/>
    <w:rsid w:val="00E50C14"/>
    <w:rsid w:val="00E50CBA"/>
    <w:rsid w:val="00E50DBA"/>
    <w:rsid w:val="00E5128A"/>
    <w:rsid w:val="00E51D88"/>
    <w:rsid w:val="00E520AD"/>
    <w:rsid w:val="00E52486"/>
    <w:rsid w:val="00E5281A"/>
    <w:rsid w:val="00E52BB8"/>
    <w:rsid w:val="00E52E81"/>
    <w:rsid w:val="00E52EE1"/>
    <w:rsid w:val="00E53FF3"/>
    <w:rsid w:val="00E54A00"/>
    <w:rsid w:val="00E54A67"/>
    <w:rsid w:val="00E55350"/>
    <w:rsid w:val="00E55E79"/>
    <w:rsid w:val="00E577F2"/>
    <w:rsid w:val="00E57F89"/>
    <w:rsid w:val="00E608AE"/>
    <w:rsid w:val="00E613C9"/>
    <w:rsid w:val="00E616A4"/>
    <w:rsid w:val="00E61BB6"/>
    <w:rsid w:val="00E61C41"/>
    <w:rsid w:val="00E621C8"/>
    <w:rsid w:val="00E6249E"/>
    <w:rsid w:val="00E62A68"/>
    <w:rsid w:val="00E62F0C"/>
    <w:rsid w:val="00E637A4"/>
    <w:rsid w:val="00E63F9E"/>
    <w:rsid w:val="00E6403F"/>
    <w:rsid w:val="00E6431F"/>
    <w:rsid w:val="00E64C3F"/>
    <w:rsid w:val="00E64CF6"/>
    <w:rsid w:val="00E65408"/>
    <w:rsid w:val="00E65851"/>
    <w:rsid w:val="00E65D0F"/>
    <w:rsid w:val="00E66C0E"/>
    <w:rsid w:val="00E6710B"/>
    <w:rsid w:val="00E67177"/>
    <w:rsid w:val="00E67BD7"/>
    <w:rsid w:val="00E67FEF"/>
    <w:rsid w:val="00E70346"/>
    <w:rsid w:val="00E70564"/>
    <w:rsid w:val="00E70CC7"/>
    <w:rsid w:val="00E71068"/>
    <w:rsid w:val="00E729B5"/>
    <w:rsid w:val="00E72CEF"/>
    <w:rsid w:val="00E731D0"/>
    <w:rsid w:val="00E74194"/>
    <w:rsid w:val="00E7536A"/>
    <w:rsid w:val="00E75552"/>
    <w:rsid w:val="00E75ED9"/>
    <w:rsid w:val="00E75F66"/>
    <w:rsid w:val="00E76937"/>
    <w:rsid w:val="00E76FB7"/>
    <w:rsid w:val="00E775C9"/>
    <w:rsid w:val="00E77F20"/>
    <w:rsid w:val="00E8000D"/>
    <w:rsid w:val="00E80E90"/>
    <w:rsid w:val="00E81576"/>
    <w:rsid w:val="00E81E9A"/>
    <w:rsid w:val="00E82010"/>
    <w:rsid w:val="00E821E8"/>
    <w:rsid w:val="00E82CE2"/>
    <w:rsid w:val="00E82E7E"/>
    <w:rsid w:val="00E83FB5"/>
    <w:rsid w:val="00E841B8"/>
    <w:rsid w:val="00E85B8D"/>
    <w:rsid w:val="00E8738F"/>
    <w:rsid w:val="00E877A3"/>
    <w:rsid w:val="00E87996"/>
    <w:rsid w:val="00E906C3"/>
    <w:rsid w:val="00E9171A"/>
    <w:rsid w:val="00E927DD"/>
    <w:rsid w:val="00E92A06"/>
    <w:rsid w:val="00E92D9E"/>
    <w:rsid w:val="00E93389"/>
    <w:rsid w:val="00E93615"/>
    <w:rsid w:val="00E940CF"/>
    <w:rsid w:val="00E94921"/>
    <w:rsid w:val="00E94C96"/>
    <w:rsid w:val="00E94D57"/>
    <w:rsid w:val="00E952E2"/>
    <w:rsid w:val="00E953D9"/>
    <w:rsid w:val="00E9565D"/>
    <w:rsid w:val="00E95CA1"/>
    <w:rsid w:val="00E967E7"/>
    <w:rsid w:val="00E96AC4"/>
    <w:rsid w:val="00E96E89"/>
    <w:rsid w:val="00E973A0"/>
    <w:rsid w:val="00EA180B"/>
    <w:rsid w:val="00EA18FD"/>
    <w:rsid w:val="00EA204C"/>
    <w:rsid w:val="00EA2E79"/>
    <w:rsid w:val="00EA41F1"/>
    <w:rsid w:val="00EA4905"/>
    <w:rsid w:val="00EA4FA5"/>
    <w:rsid w:val="00EA593F"/>
    <w:rsid w:val="00EA5CAF"/>
    <w:rsid w:val="00EA5FB3"/>
    <w:rsid w:val="00EA6120"/>
    <w:rsid w:val="00EA629F"/>
    <w:rsid w:val="00EA7083"/>
    <w:rsid w:val="00EA79C3"/>
    <w:rsid w:val="00EA7B31"/>
    <w:rsid w:val="00EA7D7E"/>
    <w:rsid w:val="00EB0112"/>
    <w:rsid w:val="00EB01C4"/>
    <w:rsid w:val="00EB0520"/>
    <w:rsid w:val="00EB0FBB"/>
    <w:rsid w:val="00EB1027"/>
    <w:rsid w:val="00EB20EF"/>
    <w:rsid w:val="00EB275F"/>
    <w:rsid w:val="00EB2BA7"/>
    <w:rsid w:val="00EB448E"/>
    <w:rsid w:val="00EB4914"/>
    <w:rsid w:val="00EB4EF2"/>
    <w:rsid w:val="00EB5847"/>
    <w:rsid w:val="00EB5AC1"/>
    <w:rsid w:val="00EB607A"/>
    <w:rsid w:val="00EB6325"/>
    <w:rsid w:val="00EB655A"/>
    <w:rsid w:val="00EB6CAE"/>
    <w:rsid w:val="00EB7351"/>
    <w:rsid w:val="00EB789B"/>
    <w:rsid w:val="00EB79CC"/>
    <w:rsid w:val="00EB79F6"/>
    <w:rsid w:val="00EB7BA5"/>
    <w:rsid w:val="00EB7BF1"/>
    <w:rsid w:val="00EC060B"/>
    <w:rsid w:val="00EC0895"/>
    <w:rsid w:val="00EC0C36"/>
    <w:rsid w:val="00EC0D51"/>
    <w:rsid w:val="00EC0FB7"/>
    <w:rsid w:val="00EC10B3"/>
    <w:rsid w:val="00EC1BEB"/>
    <w:rsid w:val="00EC1D18"/>
    <w:rsid w:val="00EC259C"/>
    <w:rsid w:val="00EC26F1"/>
    <w:rsid w:val="00EC2F0A"/>
    <w:rsid w:val="00EC3A9F"/>
    <w:rsid w:val="00EC3C29"/>
    <w:rsid w:val="00EC406B"/>
    <w:rsid w:val="00EC40AF"/>
    <w:rsid w:val="00EC4AC9"/>
    <w:rsid w:val="00EC5339"/>
    <w:rsid w:val="00EC570C"/>
    <w:rsid w:val="00EC5D6E"/>
    <w:rsid w:val="00EC718D"/>
    <w:rsid w:val="00EC7A7A"/>
    <w:rsid w:val="00EC7F2B"/>
    <w:rsid w:val="00ED046E"/>
    <w:rsid w:val="00ED0539"/>
    <w:rsid w:val="00ED05F0"/>
    <w:rsid w:val="00ED066C"/>
    <w:rsid w:val="00ED08AE"/>
    <w:rsid w:val="00ED0C56"/>
    <w:rsid w:val="00ED0CF9"/>
    <w:rsid w:val="00ED17FD"/>
    <w:rsid w:val="00ED1E5C"/>
    <w:rsid w:val="00ED22B4"/>
    <w:rsid w:val="00ED2461"/>
    <w:rsid w:val="00ED25D0"/>
    <w:rsid w:val="00ED29D8"/>
    <w:rsid w:val="00ED29DD"/>
    <w:rsid w:val="00ED431B"/>
    <w:rsid w:val="00ED4A65"/>
    <w:rsid w:val="00ED4AA8"/>
    <w:rsid w:val="00ED4E8D"/>
    <w:rsid w:val="00ED506E"/>
    <w:rsid w:val="00ED5959"/>
    <w:rsid w:val="00ED5C33"/>
    <w:rsid w:val="00ED5CD0"/>
    <w:rsid w:val="00ED5D9F"/>
    <w:rsid w:val="00ED669C"/>
    <w:rsid w:val="00ED6E25"/>
    <w:rsid w:val="00ED6E90"/>
    <w:rsid w:val="00ED7288"/>
    <w:rsid w:val="00ED7708"/>
    <w:rsid w:val="00EE0504"/>
    <w:rsid w:val="00EE0826"/>
    <w:rsid w:val="00EE1846"/>
    <w:rsid w:val="00EE18CD"/>
    <w:rsid w:val="00EE1C9C"/>
    <w:rsid w:val="00EE2678"/>
    <w:rsid w:val="00EE276F"/>
    <w:rsid w:val="00EE2BBE"/>
    <w:rsid w:val="00EE3655"/>
    <w:rsid w:val="00EE3A17"/>
    <w:rsid w:val="00EE3FA6"/>
    <w:rsid w:val="00EE4D4E"/>
    <w:rsid w:val="00EE5026"/>
    <w:rsid w:val="00EE51A9"/>
    <w:rsid w:val="00EE5829"/>
    <w:rsid w:val="00EE69FC"/>
    <w:rsid w:val="00EE6E15"/>
    <w:rsid w:val="00EE7C8F"/>
    <w:rsid w:val="00EF00D7"/>
    <w:rsid w:val="00EF07CD"/>
    <w:rsid w:val="00EF102A"/>
    <w:rsid w:val="00EF1942"/>
    <w:rsid w:val="00EF2822"/>
    <w:rsid w:val="00EF304B"/>
    <w:rsid w:val="00EF3BE3"/>
    <w:rsid w:val="00EF40DD"/>
    <w:rsid w:val="00EF4A2F"/>
    <w:rsid w:val="00EF65B5"/>
    <w:rsid w:val="00EF702A"/>
    <w:rsid w:val="00F002F3"/>
    <w:rsid w:val="00F00E5C"/>
    <w:rsid w:val="00F01071"/>
    <w:rsid w:val="00F014F2"/>
    <w:rsid w:val="00F01514"/>
    <w:rsid w:val="00F01CF1"/>
    <w:rsid w:val="00F022A1"/>
    <w:rsid w:val="00F0234D"/>
    <w:rsid w:val="00F02725"/>
    <w:rsid w:val="00F02CDF"/>
    <w:rsid w:val="00F02E91"/>
    <w:rsid w:val="00F02EB6"/>
    <w:rsid w:val="00F03178"/>
    <w:rsid w:val="00F033D2"/>
    <w:rsid w:val="00F03413"/>
    <w:rsid w:val="00F04689"/>
    <w:rsid w:val="00F04927"/>
    <w:rsid w:val="00F05204"/>
    <w:rsid w:val="00F05644"/>
    <w:rsid w:val="00F05D87"/>
    <w:rsid w:val="00F05E6C"/>
    <w:rsid w:val="00F06000"/>
    <w:rsid w:val="00F06509"/>
    <w:rsid w:val="00F06A9C"/>
    <w:rsid w:val="00F06F86"/>
    <w:rsid w:val="00F07297"/>
    <w:rsid w:val="00F07375"/>
    <w:rsid w:val="00F0781F"/>
    <w:rsid w:val="00F078F8"/>
    <w:rsid w:val="00F07E63"/>
    <w:rsid w:val="00F103F8"/>
    <w:rsid w:val="00F109F0"/>
    <w:rsid w:val="00F10D73"/>
    <w:rsid w:val="00F10DED"/>
    <w:rsid w:val="00F1115E"/>
    <w:rsid w:val="00F11803"/>
    <w:rsid w:val="00F119C1"/>
    <w:rsid w:val="00F11A05"/>
    <w:rsid w:val="00F11B41"/>
    <w:rsid w:val="00F11F17"/>
    <w:rsid w:val="00F129C6"/>
    <w:rsid w:val="00F12ED1"/>
    <w:rsid w:val="00F13191"/>
    <w:rsid w:val="00F13C91"/>
    <w:rsid w:val="00F14084"/>
    <w:rsid w:val="00F15CDC"/>
    <w:rsid w:val="00F16E5B"/>
    <w:rsid w:val="00F1719A"/>
    <w:rsid w:val="00F202F8"/>
    <w:rsid w:val="00F202F9"/>
    <w:rsid w:val="00F20985"/>
    <w:rsid w:val="00F209CC"/>
    <w:rsid w:val="00F20BD0"/>
    <w:rsid w:val="00F21087"/>
    <w:rsid w:val="00F21317"/>
    <w:rsid w:val="00F2172B"/>
    <w:rsid w:val="00F21F7C"/>
    <w:rsid w:val="00F22077"/>
    <w:rsid w:val="00F22747"/>
    <w:rsid w:val="00F22A97"/>
    <w:rsid w:val="00F22B8F"/>
    <w:rsid w:val="00F246E6"/>
    <w:rsid w:val="00F25EDE"/>
    <w:rsid w:val="00F2647D"/>
    <w:rsid w:val="00F26601"/>
    <w:rsid w:val="00F269F7"/>
    <w:rsid w:val="00F27084"/>
    <w:rsid w:val="00F3084E"/>
    <w:rsid w:val="00F30AFE"/>
    <w:rsid w:val="00F31363"/>
    <w:rsid w:val="00F31A90"/>
    <w:rsid w:val="00F31C23"/>
    <w:rsid w:val="00F31D76"/>
    <w:rsid w:val="00F323B2"/>
    <w:rsid w:val="00F32677"/>
    <w:rsid w:val="00F32D7D"/>
    <w:rsid w:val="00F33532"/>
    <w:rsid w:val="00F33641"/>
    <w:rsid w:val="00F33643"/>
    <w:rsid w:val="00F33744"/>
    <w:rsid w:val="00F33993"/>
    <w:rsid w:val="00F33C2E"/>
    <w:rsid w:val="00F34083"/>
    <w:rsid w:val="00F34B31"/>
    <w:rsid w:val="00F34C53"/>
    <w:rsid w:val="00F35CFB"/>
    <w:rsid w:val="00F36929"/>
    <w:rsid w:val="00F36BC6"/>
    <w:rsid w:val="00F36D2F"/>
    <w:rsid w:val="00F36D85"/>
    <w:rsid w:val="00F37421"/>
    <w:rsid w:val="00F3748D"/>
    <w:rsid w:val="00F37728"/>
    <w:rsid w:val="00F37B9E"/>
    <w:rsid w:val="00F37DA7"/>
    <w:rsid w:val="00F40589"/>
    <w:rsid w:val="00F40C59"/>
    <w:rsid w:val="00F40F3C"/>
    <w:rsid w:val="00F40FDC"/>
    <w:rsid w:val="00F41169"/>
    <w:rsid w:val="00F4289B"/>
    <w:rsid w:val="00F42E4D"/>
    <w:rsid w:val="00F435D1"/>
    <w:rsid w:val="00F439F0"/>
    <w:rsid w:val="00F43D1C"/>
    <w:rsid w:val="00F4409F"/>
    <w:rsid w:val="00F452D3"/>
    <w:rsid w:val="00F4617F"/>
    <w:rsid w:val="00F46403"/>
    <w:rsid w:val="00F46917"/>
    <w:rsid w:val="00F478BF"/>
    <w:rsid w:val="00F47D6B"/>
    <w:rsid w:val="00F50B31"/>
    <w:rsid w:val="00F50D6A"/>
    <w:rsid w:val="00F517CD"/>
    <w:rsid w:val="00F5190C"/>
    <w:rsid w:val="00F52410"/>
    <w:rsid w:val="00F52789"/>
    <w:rsid w:val="00F529A9"/>
    <w:rsid w:val="00F52BD8"/>
    <w:rsid w:val="00F52C18"/>
    <w:rsid w:val="00F53678"/>
    <w:rsid w:val="00F53D3D"/>
    <w:rsid w:val="00F54270"/>
    <w:rsid w:val="00F5491A"/>
    <w:rsid w:val="00F5522E"/>
    <w:rsid w:val="00F5632C"/>
    <w:rsid w:val="00F5679A"/>
    <w:rsid w:val="00F5694B"/>
    <w:rsid w:val="00F569C4"/>
    <w:rsid w:val="00F572EB"/>
    <w:rsid w:val="00F579D6"/>
    <w:rsid w:val="00F57F3D"/>
    <w:rsid w:val="00F60520"/>
    <w:rsid w:val="00F606B9"/>
    <w:rsid w:val="00F60FA5"/>
    <w:rsid w:val="00F60FB0"/>
    <w:rsid w:val="00F62CA5"/>
    <w:rsid w:val="00F6338A"/>
    <w:rsid w:val="00F63F6B"/>
    <w:rsid w:val="00F640CE"/>
    <w:rsid w:val="00F65744"/>
    <w:rsid w:val="00F65AB4"/>
    <w:rsid w:val="00F6617C"/>
    <w:rsid w:val="00F66189"/>
    <w:rsid w:val="00F66D86"/>
    <w:rsid w:val="00F67248"/>
    <w:rsid w:val="00F676B9"/>
    <w:rsid w:val="00F67C5D"/>
    <w:rsid w:val="00F67E69"/>
    <w:rsid w:val="00F67E99"/>
    <w:rsid w:val="00F70910"/>
    <w:rsid w:val="00F70DDF"/>
    <w:rsid w:val="00F71168"/>
    <w:rsid w:val="00F713E2"/>
    <w:rsid w:val="00F71404"/>
    <w:rsid w:val="00F714BD"/>
    <w:rsid w:val="00F715FA"/>
    <w:rsid w:val="00F71A83"/>
    <w:rsid w:val="00F725A2"/>
    <w:rsid w:val="00F72B21"/>
    <w:rsid w:val="00F72E2E"/>
    <w:rsid w:val="00F733DD"/>
    <w:rsid w:val="00F7380C"/>
    <w:rsid w:val="00F74731"/>
    <w:rsid w:val="00F74751"/>
    <w:rsid w:val="00F750CC"/>
    <w:rsid w:val="00F761A3"/>
    <w:rsid w:val="00F76F55"/>
    <w:rsid w:val="00F77AD7"/>
    <w:rsid w:val="00F80819"/>
    <w:rsid w:val="00F810EA"/>
    <w:rsid w:val="00F814EE"/>
    <w:rsid w:val="00F8173D"/>
    <w:rsid w:val="00F81CFF"/>
    <w:rsid w:val="00F81DE0"/>
    <w:rsid w:val="00F820CA"/>
    <w:rsid w:val="00F82231"/>
    <w:rsid w:val="00F8247C"/>
    <w:rsid w:val="00F8364D"/>
    <w:rsid w:val="00F84116"/>
    <w:rsid w:val="00F84F64"/>
    <w:rsid w:val="00F85421"/>
    <w:rsid w:val="00F85579"/>
    <w:rsid w:val="00F85CC6"/>
    <w:rsid w:val="00F85E17"/>
    <w:rsid w:val="00F863AE"/>
    <w:rsid w:val="00F86940"/>
    <w:rsid w:val="00F86DEF"/>
    <w:rsid w:val="00F86EE2"/>
    <w:rsid w:val="00F8710A"/>
    <w:rsid w:val="00F87179"/>
    <w:rsid w:val="00F87477"/>
    <w:rsid w:val="00F874CD"/>
    <w:rsid w:val="00F87642"/>
    <w:rsid w:val="00F878A2"/>
    <w:rsid w:val="00F87C99"/>
    <w:rsid w:val="00F87EB6"/>
    <w:rsid w:val="00F901FF"/>
    <w:rsid w:val="00F90EC2"/>
    <w:rsid w:val="00F917EA"/>
    <w:rsid w:val="00F92458"/>
    <w:rsid w:val="00F93429"/>
    <w:rsid w:val="00F93F9E"/>
    <w:rsid w:val="00F93FB9"/>
    <w:rsid w:val="00F94782"/>
    <w:rsid w:val="00F94AB2"/>
    <w:rsid w:val="00F94B2E"/>
    <w:rsid w:val="00F94E2B"/>
    <w:rsid w:val="00F96065"/>
    <w:rsid w:val="00F961F4"/>
    <w:rsid w:val="00F96BC4"/>
    <w:rsid w:val="00F96EE4"/>
    <w:rsid w:val="00F97441"/>
    <w:rsid w:val="00F9750C"/>
    <w:rsid w:val="00F97E52"/>
    <w:rsid w:val="00FA0B56"/>
    <w:rsid w:val="00FA288E"/>
    <w:rsid w:val="00FA2F7B"/>
    <w:rsid w:val="00FA3D62"/>
    <w:rsid w:val="00FA5BA7"/>
    <w:rsid w:val="00FA5C4C"/>
    <w:rsid w:val="00FA5CD2"/>
    <w:rsid w:val="00FA5E7D"/>
    <w:rsid w:val="00FA6ED8"/>
    <w:rsid w:val="00FA7186"/>
    <w:rsid w:val="00FA7803"/>
    <w:rsid w:val="00FB03F6"/>
    <w:rsid w:val="00FB1780"/>
    <w:rsid w:val="00FB2539"/>
    <w:rsid w:val="00FB3AE7"/>
    <w:rsid w:val="00FB4425"/>
    <w:rsid w:val="00FB4759"/>
    <w:rsid w:val="00FB477D"/>
    <w:rsid w:val="00FB4C2C"/>
    <w:rsid w:val="00FB53FA"/>
    <w:rsid w:val="00FB5600"/>
    <w:rsid w:val="00FB565D"/>
    <w:rsid w:val="00FB5EE4"/>
    <w:rsid w:val="00FB7208"/>
    <w:rsid w:val="00FB7C7C"/>
    <w:rsid w:val="00FC2282"/>
    <w:rsid w:val="00FC276A"/>
    <w:rsid w:val="00FC307B"/>
    <w:rsid w:val="00FC3B02"/>
    <w:rsid w:val="00FC46B7"/>
    <w:rsid w:val="00FC4C36"/>
    <w:rsid w:val="00FC5455"/>
    <w:rsid w:val="00FC55CA"/>
    <w:rsid w:val="00FC5F0C"/>
    <w:rsid w:val="00FC67DE"/>
    <w:rsid w:val="00FC724E"/>
    <w:rsid w:val="00FC7EA3"/>
    <w:rsid w:val="00FD0528"/>
    <w:rsid w:val="00FD0A80"/>
    <w:rsid w:val="00FD0A9E"/>
    <w:rsid w:val="00FD0D36"/>
    <w:rsid w:val="00FD0FDE"/>
    <w:rsid w:val="00FD1000"/>
    <w:rsid w:val="00FD1439"/>
    <w:rsid w:val="00FD1B42"/>
    <w:rsid w:val="00FD1B54"/>
    <w:rsid w:val="00FD2A91"/>
    <w:rsid w:val="00FD2BB8"/>
    <w:rsid w:val="00FD42F5"/>
    <w:rsid w:val="00FD4D0A"/>
    <w:rsid w:val="00FD4E31"/>
    <w:rsid w:val="00FD508E"/>
    <w:rsid w:val="00FD54DD"/>
    <w:rsid w:val="00FD5926"/>
    <w:rsid w:val="00FD6AE6"/>
    <w:rsid w:val="00FD6EF7"/>
    <w:rsid w:val="00FD7B67"/>
    <w:rsid w:val="00FE0298"/>
    <w:rsid w:val="00FE09B7"/>
    <w:rsid w:val="00FE1EAC"/>
    <w:rsid w:val="00FE335A"/>
    <w:rsid w:val="00FE34E4"/>
    <w:rsid w:val="00FE41C3"/>
    <w:rsid w:val="00FE4F13"/>
    <w:rsid w:val="00FE6497"/>
    <w:rsid w:val="00FE6837"/>
    <w:rsid w:val="00FE68D0"/>
    <w:rsid w:val="00FE73C5"/>
    <w:rsid w:val="00FF0C8F"/>
    <w:rsid w:val="00FF0D18"/>
    <w:rsid w:val="00FF14CC"/>
    <w:rsid w:val="00FF16E8"/>
    <w:rsid w:val="00FF18C5"/>
    <w:rsid w:val="00FF1BD8"/>
    <w:rsid w:val="00FF2FF5"/>
    <w:rsid w:val="00FF3683"/>
    <w:rsid w:val="00FF3A79"/>
    <w:rsid w:val="00FF4E76"/>
    <w:rsid w:val="00FF5B91"/>
    <w:rsid w:val="00FF6085"/>
    <w:rsid w:val="00FF69E9"/>
    <w:rsid w:val="00FF6A64"/>
    <w:rsid w:val="00FF7254"/>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4630E3E"/>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7CB"/>
    <w:rPr>
      <w:rFonts w:ascii="Times New Roman" w:eastAsia="Times New Roman" w:hAnsi="Times New Roman"/>
    </w:rPr>
  </w:style>
  <w:style w:type="paragraph" w:styleId="Naslov1">
    <w:name w:val="heading 1"/>
    <w:aliases w:val="Nova RD_MP"/>
    <w:basedOn w:val="Navaden"/>
    <w:next w:val="Navaden"/>
    <w:link w:val="Naslov1Znak"/>
    <w:uiPriority w:val="9"/>
    <w:qFormat/>
    <w:rsid w:val="007C70A1"/>
    <w:pPr>
      <w:keepNext/>
      <w:jc w:val="both"/>
      <w:outlineLvl w:val="0"/>
    </w:pPr>
    <w:rPr>
      <w:b/>
      <w:sz w:val="22"/>
    </w:rPr>
  </w:style>
  <w:style w:type="paragraph" w:styleId="Naslov2">
    <w:name w:val="heading 2"/>
    <w:aliases w:val="Naslov 2_Nova RD_MP"/>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aliases w:val="Naslov 3_Nova RD_MP"/>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rsid w:val="007C70A1"/>
    <w:rPr>
      <w:rFonts w:ascii="Times New Roman" w:eastAsia="Times New Roman" w:hAnsi="Times New Roman" w:cs="Times New Roman"/>
      <w:b/>
      <w:szCs w:val="20"/>
      <w:lang w:eastAsia="sl-SI"/>
    </w:rPr>
  </w:style>
  <w:style w:type="character" w:customStyle="1" w:styleId="Naslov2Znak">
    <w:name w:val="Naslov 2 Znak"/>
    <w:aliases w:val="Naslov 2_Nova RD_MP Znak"/>
    <w:link w:val="Naslov2"/>
    <w:rsid w:val="003B6810"/>
    <w:rPr>
      <w:rFonts w:ascii="Tahoma" w:hAnsi="Tahoma" w:cs="Tahoma"/>
      <w:b/>
      <w:lang w:val="sl-SI" w:eastAsia="sl-SI" w:bidi="ar-SA"/>
    </w:rPr>
  </w:style>
  <w:style w:type="character" w:customStyle="1" w:styleId="Naslov3Znak">
    <w:name w:val="Naslov 3 Znak"/>
    <w:aliases w:val="Naslov 3_Nova RD_MP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Znak,Header-PR,body txt,Znak,Glava - napis"/>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Znak Znak,Header-PR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rsid w:val="007C70A1"/>
  </w:style>
  <w:style w:type="character" w:customStyle="1" w:styleId="ZadevapripombeZnak1">
    <w:name w:val="Zadeva pripombe Znak1"/>
    <w:aliases w:val="Zadeva komentarja Znak,Zadeva pripombe1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Zadeva pripombe1"/>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seznam,Bullet Number,S-List Paragraph,Diligence Check,Use Case List Paragraph,Heading2,Seznam_IP_1,List Paragraph,AB List 1,Bullet Points,UEDAŞ Bullet,abc siralı,heading 1,Heading 12,naslov 1,Liste 1"/>
    <w:basedOn w:val="Navaden"/>
    <w:link w:val="OdstavekseznamaZnak"/>
    <w:uiPriority w:val="34"/>
    <w:qFormat/>
    <w:rsid w:val="006F53DE"/>
    <w:pPr>
      <w:ind w:left="708"/>
    </w:pPr>
  </w:style>
  <w:style w:type="paragraph" w:customStyle="1" w:styleId="Telobesedila210">
    <w:name w:val="Telo besedila 21"/>
    <w:basedOn w:val="Navaden"/>
    <w:rsid w:val="0018164E"/>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18164E"/>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Pripomba – sklic1"/>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seznam Znak,Bullet Number Znak,S-List Paragraph Znak,Diligence Check Znak,Use Case List Paragraph Znak,Heading2 Znak,Seznam_IP_1 Znak,List Paragraph Znak,AB List 1 Znak,Bullet Points Znak"/>
    <w:link w:val="Odstavekseznama"/>
    <w:uiPriority w:val="34"/>
    <w:qFormat/>
    <w:rsid w:val="00C47526"/>
    <w:rPr>
      <w:rFonts w:ascii="Times New Roman" w:eastAsia="Times New Roman" w:hAnsi="Times New Roman"/>
    </w:rPr>
  </w:style>
  <w:style w:type="table" w:customStyle="1" w:styleId="Tabelamrea3">
    <w:name w:val="Tabela – mreža3"/>
    <w:basedOn w:val="Navadnatabela"/>
    <w:next w:val="Tabelamrea"/>
    <w:uiPriority w:val="59"/>
    <w:rsid w:val="007C17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F65744"/>
    <w:pPr>
      <w:suppressAutoHyphens/>
      <w:jc w:val="both"/>
    </w:pPr>
    <w:rPr>
      <w:sz w:val="24"/>
      <w:szCs w:val="24"/>
      <w:lang w:eastAsia="ar-SA"/>
    </w:rPr>
  </w:style>
  <w:style w:type="paragraph" w:customStyle="1" w:styleId="Odstavekseznama11">
    <w:name w:val="Odstavek seznama11"/>
    <w:basedOn w:val="Navaden"/>
    <w:uiPriority w:val="34"/>
    <w:qFormat/>
    <w:rsid w:val="00F65744"/>
    <w:pPr>
      <w:ind w:left="720"/>
      <w:contextualSpacing/>
    </w:pPr>
    <w:rPr>
      <w:sz w:val="24"/>
      <w:szCs w:val="24"/>
    </w:rPr>
  </w:style>
  <w:style w:type="paragraph" w:customStyle="1" w:styleId="Zoran2">
    <w:name w:val="Zoran 2"/>
    <w:basedOn w:val="Naslov2"/>
    <w:rsid w:val="00F65744"/>
    <w:pPr>
      <w:numPr>
        <w:numId w:val="13"/>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F65744"/>
    <w:pPr>
      <w:spacing w:before="100" w:beforeAutospacing="1"/>
      <w:ind w:right="57"/>
      <w:jc w:val="both"/>
    </w:pPr>
    <w:rPr>
      <w:rFonts w:ascii="Arial" w:hAnsi="Arial" w:cs="Arial"/>
      <w:sz w:val="24"/>
      <w:szCs w:val="24"/>
    </w:rPr>
  </w:style>
  <w:style w:type="paragraph" w:customStyle="1" w:styleId="BodyText31">
    <w:name w:val="Body Text 31"/>
    <w:basedOn w:val="Navaden"/>
    <w:rsid w:val="00F657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WW-Telobesedila2">
    <w:name w:val="WW-Telo besedila 2"/>
    <w:basedOn w:val="Navaden"/>
    <w:rsid w:val="00D64A48"/>
    <w:pPr>
      <w:suppressAutoHyphens/>
      <w:autoSpaceDE w:val="0"/>
      <w:snapToGrid w:val="0"/>
      <w:spacing w:after="120" w:line="480" w:lineRule="auto"/>
      <w:ind w:left="47"/>
    </w:pPr>
    <w:rPr>
      <w:rFonts w:cs="Wingdings 2"/>
      <w:sz w:val="24"/>
      <w:lang w:eastAsia="ar-SA"/>
    </w:rPr>
  </w:style>
  <w:style w:type="paragraph" w:customStyle="1" w:styleId="list-western">
    <w:name w:val="list-western"/>
    <w:basedOn w:val="Navaden"/>
    <w:rsid w:val="00D64A48"/>
    <w:pPr>
      <w:spacing w:before="100" w:beforeAutospacing="1"/>
      <w:ind w:right="57"/>
      <w:jc w:val="both"/>
    </w:pPr>
    <w:rPr>
      <w:rFonts w:ascii="Arial" w:hAnsi="Arial" w:cs="Arial"/>
      <w:sz w:val="24"/>
      <w:szCs w:val="24"/>
    </w:rPr>
  </w:style>
  <w:style w:type="paragraph" w:customStyle="1" w:styleId="Telobesedila31">
    <w:name w:val="Telo besedila 31"/>
    <w:basedOn w:val="Navaden"/>
    <w:rsid w:val="00D64A4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BodyText23">
    <w:name w:val="Body Text 23"/>
    <w:basedOn w:val="Navaden"/>
    <w:rsid w:val="00D64A48"/>
    <w:pPr>
      <w:widowControl w:val="0"/>
      <w:overflowPunct w:val="0"/>
      <w:autoSpaceDE w:val="0"/>
      <w:autoSpaceDN w:val="0"/>
      <w:adjustRightInd w:val="0"/>
      <w:spacing w:line="280" w:lineRule="auto"/>
      <w:jc w:val="both"/>
      <w:textAlignment w:val="baseline"/>
    </w:pPr>
    <w:rPr>
      <w:sz w:val="24"/>
      <w:lang w:val="en-US" w:eastAsia="en-US"/>
    </w:rPr>
  </w:style>
  <w:style w:type="character" w:customStyle="1" w:styleId="Heading2CharCharCharCharChar">
    <w:name w:val="Heading 2 Char Char Char Char Char"/>
    <w:rsid w:val="00D64A48"/>
    <w:rPr>
      <w:rFonts w:ascii="Arial" w:hAnsi="Arial"/>
    </w:rPr>
  </w:style>
  <w:style w:type="paragraph" w:styleId="Brezrazmikov">
    <w:name w:val="No Spacing"/>
    <w:uiPriority w:val="1"/>
    <w:qFormat/>
    <w:rsid w:val="00D64A48"/>
    <w:rPr>
      <w:sz w:val="22"/>
      <w:szCs w:val="22"/>
      <w:lang w:eastAsia="en-US"/>
    </w:rPr>
  </w:style>
  <w:style w:type="paragraph" w:customStyle="1" w:styleId="BodyText22">
    <w:name w:val="Body Text 22"/>
    <w:basedOn w:val="Navaden"/>
    <w:rsid w:val="00D64A48"/>
    <w:pPr>
      <w:widowControl w:val="0"/>
      <w:ind w:left="284" w:hanging="284"/>
      <w:jc w:val="both"/>
    </w:pPr>
    <w:rPr>
      <w:rFonts w:ascii="Tahoma" w:hAnsi="Tahoma" w:cs="Tahoma"/>
      <w:sz w:val="24"/>
      <w:szCs w:val="22"/>
    </w:rPr>
  </w:style>
  <w:style w:type="paragraph" w:customStyle="1" w:styleId="Alineje">
    <w:name w:val="Alineje"/>
    <w:basedOn w:val="Navaden"/>
    <w:qFormat/>
    <w:rsid w:val="00D64A48"/>
    <w:pPr>
      <w:numPr>
        <w:numId w:val="16"/>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D64A48"/>
    <w:pPr>
      <w:spacing w:after="200" w:line="276" w:lineRule="auto"/>
    </w:pPr>
    <w:rPr>
      <w:rFonts w:ascii="Calibri" w:eastAsia="Calibri" w:hAnsi="Calibri"/>
      <w:lang w:eastAsia="en-US"/>
    </w:rPr>
  </w:style>
  <w:style w:type="character" w:customStyle="1" w:styleId="Konnaopomba-besediloZnak">
    <w:name w:val="Končna opomba - besedilo Znak"/>
    <w:basedOn w:val="Privzetapisavaodstavka"/>
    <w:link w:val="Konnaopomba-besedilo"/>
    <w:uiPriority w:val="99"/>
    <w:semiHidden/>
    <w:rsid w:val="00D64A48"/>
    <w:rPr>
      <w:lang w:eastAsia="en-US"/>
    </w:rPr>
  </w:style>
  <w:style w:type="character" w:styleId="Konnaopomba-sklic">
    <w:name w:val="endnote reference"/>
    <w:uiPriority w:val="99"/>
    <w:semiHidden/>
    <w:unhideWhenUsed/>
    <w:rsid w:val="00D64A48"/>
    <w:rPr>
      <w:vertAlign w:val="superscript"/>
    </w:rPr>
  </w:style>
  <w:style w:type="table" w:customStyle="1" w:styleId="Tabela-mrea1">
    <w:name w:val="Tabela - mreža1"/>
    <w:basedOn w:val="Navadnatabela"/>
    <w:rsid w:val="00D64A48"/>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D64A48"/>
    <w:pPr>
      <w:widowControl w:val="0"/>
      <w:ind w:left="284" w:hanging="284"/>
      <w:jc w:val="both"/>
    </w:pPr>
    <w:rPr>
      <w:rFonts w:ascii="Tahoma" w:eastAsia="Calibri" w:hAnsi="Tahoma" w:cs="Tahoma"/>
      <w:sz w:val="24"/>
    </w:rPr>
  </w:style>
  <w:style w:type="paragraph" w:customStyle="1" w:styleId="Telobesedila23">
    <w:name w:val="Telo besedila 23"/>
    <w:basedOn w:val="Navaden"/>
    <w:rsid w:val="00D64A48"/>
    <w:pPr>
      <w:widowControl w:val="0"/>
      <w:ind w:left="284" w:hanging="284"/>
      <w:jc w:val="both"/>
    </w:pPr>
    <w:rPr>
      <w:rFonts w:ascii="Tahoma" w:eastAsia="Calibri" w:hAnsi="Tahoma" w:cs="Tahoma"/>
      <w:sz w:val="24"/>
    </w:rPr>
  </w:style>
  <w:style w:type="paragraph" w:customStyle="1" w:styleId="Telobesedila24">
    <w:name w:val="Telo besedila 24"/>
    <w:basedOn w:val="Navaden"/>
    <w:rsid w:val="00D64A48"/>
    <w:pPr>
      <w:widowControl w:val="0"/>
      <w:ind w:left="284" w:hanging="284"/>
      <w:jc w:val="both"/>
    </w:pPr>
    <w:rPr>
      <w:rFonts w:ascii="Tahoma" w:eastAsia="Calibri" w:hAnsi="Tahoma" w:cs="Tahoma"/>
      <w:sz w:val="24"/>
    </w:rPr>
  </w:style>
  <w:style w:type="paragraph" w:customStyle="1" w:styleId="Telobesedila25">
    <w:name w:val="Telo besedila 25"/>
    <w:basedOn w:val="Navaden"/>
    <w:rsid w:val="00D64A48"/>
    <w:pPr>
      <w:widowControl w:val="0"/>
      <w:ind w:left="284" w:hanging="284"/>
      <w:jc w:val="both"/>
    </w:pPr>
    <w:rPr>
      <w:rFonts w:ascii="Tahoma" w:eastAsia="Calibri" w:hAnsi="Tahoma" w:cs="Tahoma"/>
      <w:sz w:val="24"/>
    </w:rPr>
  </w:style>
  <w:style w:type="paragraph" w:customStyle="1" w:styleId="lead">
    <w:name w:val="lead"/>
    <w:basedOn w:val="Navaden"/>
    <w:rsid w:val="00D64A48"/>
    <w:pPr>
      <w:spacing w:before="100" w:beforeAutospacing="1" w:after="100" w:afterAutospacing="1"/>
    </w:pPr>
    <w:rPr>
      <w:sz w:val="24"/>
      <w:szCs w:val="24"/>
    </w:rPr>
  </w:style>
  <w:style w:type="numbering" w:customStyle="1" w:styleId="StyleBulleted63">
    <w:name w:val="Style Bulleted63"/>
    <w:basedOn w:val="Brezseznama"/>
    <w:rsid w:val="00921E7F"/>
  </w:style>
  <w:style w:type="character" w:styleId="Besedilooznabemesta">
    <w:name w:val="Placeholder Text"/>
    <w:basedOn w:val="Privzetapisavaodstavka"/>
    <w:uiPriority w:val="99"/>
    <w:semiHidden/>
    <w:rsid w:val="002939EC"/>
    <w:rPr>
      <w:color w:val="808080"/>
    </w:rPr>
  </w:style>
  <w:style w:type="character" w:styleId="Nerazreenaomemba">
    <w:name w:val="Unresolved Mention"/>
    <w:basedOn w:val="Privzetapisavaodstavka"/>
    <w:uiPriority w:val="99"/>
    <w:semiHidden/>
    <w:unhideWhenUsed/>
    <w:rsid w:val="00D93F64"/>
    <w:rPr>
      <w:color w:val="605E5C"/>
      <w:shd w:val="clear" w:color="auto" w:fill="E1DFDD"/>
    </w:rPr>
  </w:style>
  <w:style w:type="numbering" w:customStyle="1" w:styleId="Headings">
    <w:name w:val="Headings"/>
    <w:uiPriority w:val="99"/>
    <w:rsid w:val="003040E9"/>
    <w:pPr>
      <w:numPr>
        <w:numId w:val="34"/>
      </w:numPr>
    </w:pPr>
  </w:style>
  <w:style w:type="table" w:customStyle="1" w:styleId="Tabelamrea10">
    <w:name w:val="Tabela – mreža10"/>
    <w:basedOn w:val="Navadnatabela"/>
    <w:next w:val="Tabelamrea"/>
    <w:uiPriority w:val="59"/>
    <w:rsid w:val="00377C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712B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GEN">
    <w:name w:val="BODY GEN"/>
    <w:basedOn w:val="Navaden"/>
    <w:qFormat/>
    <w:rsid w:val="0071439F"/>
    <w:pPr>
      <w:widowControl w:val="0"/>
      <w:tabs>
        <w:tab w:val="left" w:pos="851"/>
      </w:tabs>
      <w:autoSpaceDE w:val="0"/>
      <w:autoSpaceDN w:val="0"/>
      <w:adjustRightInd w:val="0"/>
      <w:spacing w:line="288" w:lineRule="auto"/>
      <w:jc w:val="both"/>
      <w:textAlignment w:val="center"/>
    </w:pPr>
    <w:rPr>
      <w:rFonts w:ascii="Calibri" w:eastAsiaTheme="minorEastAsia" w:hAnsi="Calibri" w:cs="Calibri"/>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48712354">
      <w:bodyDiv w:val="1"/>
      <w:marLeft w:val="0"/>
      <w:marRight w:val="0"/>
      <w:marTop w:val="0"/>
      <w:marBottom w:val="0"/>
      <w:divBdr>
        <w:top w:val="none" w:sz="0" w:space="0" w:color="auto"/>
        <w:left w:val="none" w:sz="0" w:space="0" w:color="auto"/>
        <w:bottom w:val="none" w:sz="0" w:space="0" w:color="auto"/>
        <w:right w:val="none" w:sz="0" w:space="0" w:color="auto"/>
      </w:divBdr>
    </w:div>
    <w:div w:id="241255520">
      <w:bodyDiv w:val="1"/>
      <w:marLeft w:val="0"/>
      <w:marRight w:val="0"/>
      <w:marTop w:val="0"/>
      <w:marBottom w:val="0"/>
      <w:divBdr>
        <w:top w:val="none" w:sz="0" w:space="0" w:color="auto"/>
        <w:left w:val="none" w:sz="0" w:space="0" w:color="auto"/>
        <w:bottom w:val="none" w:sz="0" w:space="0" w:color="auto"/>
        <w:right w:val="none" w:sz="0" w:space="0" w:color="auto"/>
      </w:divBdr>
    </w:div>
    <w:div w:id="260264355">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8503374">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91214190">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89505922">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16392515">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3644936">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789712832">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11952662">
      <w:bodyDiv w:val="1"/>
      <w:marLeft w:val="0"/>
      <w:marRight w:val="0"/>
      <w:marTop w:val="0"/>
      <w:marBottom w:val="0"/>
      <w:divBdr>
        <w:top w:val="none" w:sz="0" w:space="0" w:color="auto"/>
        <w:left w:val="none" w:sz="0" w:space="0" w:color="auto"/>
        <w:bottom w:val="none" w:sz="0" w:space="0" w:color="auto"/>
        <w:right w:val="none" w:sz="0" w:space="0" w:color="auto"/>
      </w:divBdr>
    </w:div>
    <w:div w:id="1119376091">
      <w:bodyDiv w:val="1"/>
      <w:marLeft w:val="0"/>
      <w:marRight w:val="0"/>
      <w:marTop w:val="0"/>
      <w:marBottom w:val="0"/>
      <w:divBdr>
        <w:top w:val="none" w:sz="0" w:space="0" w:color="auto"/>
        <w:left w:val="none" w:sz="0" w:space="0" w:color="auto"/>
        <w:bottom w:val="none" w:sz="0" w:space="0" w:color="auto"/>
        <w:right w:val="none" w:sz="0" w:space="0" w:color="auto"/>
      </w:divBdr>
    </w:div>
    <w:div w:id="11802692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76061708">
      <w:bodyDiv w:val="1"/>
      <w:marLeft w:val="0"/>
      <w:marRight w:val="0"/>
      <w:marTop w:val="0"/>
      <w:marBottom w:val="0"/>
      <w:divBdr>
        <w:top w:val="none" w:sz="0" w:space="0" w:color="auto"/>
        <w:left w:val="none" w:sz="0" w:space="0" w:color="auto"/>
        <w:bottom w:val="none" w:sz="0" w:space="0" w:color="auto"/>
        <w:right w:val="none" w:sz="0" w:space="0" w:color="auto"/>
      </w:divBdr>
    </w:div>
    <w:div w:id="1319068444">
      <w:bodyDiv w:val="1"/>
      <w:marLeft w:val="0"/>
      <w:marRight w:val="0"/>
      <w:marTop w:val="0"/>
      <w:marBottom w:val="0"/>
      <w:divBdr>
        <w:top w:val="none" w:sz="0" w:space="0" w:color="auto"/>
        <w:left w:val="none" w:sz="0" w:space="0" w:color="auto"/>
        <w:bottom w:val="none" w:sz="0" w:space="0" w:color="auto"/>
        <w:right w:val="none" w:sz="0" w:space="0" w:color="auto"/>
      </w:divBdr>
    </w:div>
    <w:div w:id="137207383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1413463">
      <w:bodyDiv w:val="1"/>
      <w:marLeft w:val="0"/>
      <w:marRight w:val="0"/>
      <w:marTop w:val="0"/>
      <w:marBottom w:val="0"/>
      <w:divBdr>
        <w:top w:val="none" w:sz="0" w:space="0" w:color="auto"/>
        <w:left w:val="none" w:sz="0" w:space="0" w:color="auto"/>
        <w:bottom w:val="none" w:sz="0" w:space="0" w:color="auto"/>
        <w:right w:val="none" w:sz="0" w:space="0" w:color="auto"/>
      </w:divBdr>
    </w:div>
    <w:div w:id="1487281331">
      <w:bodyDiv w:val="1"/>
      <w:marLeft w:val="0"/>
      <w:marRight w:val="0"/>
      <w:marTop w:val="0"/>
      <w:marBottom w:val="0"/>
      <w:divBdr>
        <w:top w:val="none" w:sz="0" w:space="0" w:color="auto"/>
        <w:left w:val="none" w:sz="0" w:space="0" w:color="auto"/>
        <w:bottom w:val="none" w:sz="0" w:space="0" w:color="auto"/>
        <w:right w:val="none" w:sz="0" w:space="0" w:color="auto"/>
      </w:divBdr>
    </w:div>
    <w:div w:id="1518539545">
      <w:bodyDiv w:val="1"/>
      <w:marLeft w:val="0"/>
      <w:marRight w:val="0"/>
      <w:marTop w:val="0"/>
      <w:marBottom w:val="0"/>
      <w:divBdr>
        <w:top w:val="none" w:sz="0" w:space="0" w:color="auto"/>
        <w:left w:val="none" w:sz="0" w:space="0" w:color="auto"/>
        <w:bottom w:val="none" w:sz="0" w:space="0" w:color="auto"/>
        <w:right w:val="none" w:sz="0" w:space="0" w:color="auto"/>
      </w:divBdr>
    </w:div>
    <w:div w:id="1561476933">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54866247">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94329687">
      <w:bodyDiv w:val="1"/>
      <w:marLeft w:val="0"/>
      <w:marRight w:val="0"/>
      <w:marTop w:val="0"/>
      <w:marBottom w:val="0"/>
      <w:divBdr>
        <w:top w:val="none" w:sz="0" w:space="0" w:color="auto"/>
        <w:left w:val="none" w:sz="0" w:space="0" w:color="auto"/>
        <w:bottom w:val="none" w:sz="0" w:space="0" w:color="auto"/>
        <w:right w:val="none" w:sz="0" w:space="0" w:color="auto"/>
      </w:divBdr>
    </w:div>
    <w:div w:id="1850409959">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7914336">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4233792">
      <w:bodyDiv w:val="1"/>
      <w:marLeft w:val="0"/>
      <w:marRight w:val="0"/>
      <w:marTop w:val="0"/>
      <w:marBottom w:val="0"/>
      <w:divBdr>
        <w:top w:val="none" w:sz="0" w:space="0" w:color="auto"/>
        <w:left w:val="none" w:sz="0" w:space="0" w:color="auto"/>
        <w:bottom w:val="none" w:sz="0" w:space="0" w:color="auto"/>
        <w:right w:val="none" w:sz="0" w:space="0" w:color="auto"/>
      </w:divBdr>
    </w:div>
    <w:div w:id="1997298107">
      <w:bodyDiv w:val="1"/>
      <w:marLeft w:val="0"/>
      <w:marRight w:val="0"/>
      <w:marTop w:val="0"/>
      <w:marBottom w:val="0"/>
      <w:divBdr>
        <w:top w:val="none" w:sz="0" w:space="0" w:color="auto"/>
        <w:left w:val="none" w:sz="0" w:space="0" w:color="auto"/>
        <w:bottom w:val="none" w:sz="0" w:space="0" w:color="auto"/>
        <w:right w:val="none" w:sz="0" w:space="0" w:color="auto"/>
      </w:divBdr>
      <w:divsChild>
        <w:div w:id="1886528632">
          <w:marLeft w:val="0"/>
          <w:marRight w:val="0"/>
          <w:marTop w:val="480"/>
          <w:marBottom w:val="0"/>
          <w:divBdr>
            <w:top w:val="none" w:sz="0" w:space="0" w:color="auto"/>
            <w:left w:val="none" w:sz="0" w:space="0" w:color="auto"/>
            <w:bottom w:val="none" w:sz="0" w:space="0" w:color="auto"/>
            <w:right w:val="none" w:sz="0" w:space="0" w:color="auto"/>
          </w:divBdr>
        </w:div>
        <w:div w:id="258802851">
          <w:marLeft w:val="0"/>
          <w:marRight w:val="0"/>
          <w:marTop w:val="0"/>
          <w:marBottom w:val="0"/>
          <w:divBdr>
            <w:top w:val="none" w:sz="0" w:space="0" w:color="auto"/>
            <w:left w:val="none" w:sz="0" w:space="0" w:color="auto"/>
            <w:bottom w:val="none" w:sz="0" w:space="0" w:color="auto"/>
            <w:right w:val="none" w:sz="0" w:space="0" w:color="auto"/>
          </w:divBdr>
        </w:div>
      </w:divsChild>
    </w:div>
    <w:div w:id="2026052964">
      <w:bodyDiv w:val="1"/>
      <w:marLeft w:val="0"/>
      <w:marRight w:val="0"/>
      <w:marTop w:val="0"/>
      <w:marBottom w:val="0"/>
      <w:divBdr>
        <w:top w:val="none" w:sz="0" w:space="0" w:color="auto"/>
        <w:left w:val="none" w:sz="0" w:space="0" w:color="auto"/>
        <w:bottom w:val="none" w:sz="0" w:space="0" w:color="auto"/>
        <w:right w:val="none" w:sz="0" w:space="0" w:color="auto"/>
      </w:divBdr>
    </w:div>
    <w:div w:id="214507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A7933-92D5-4407-BC04-A1B140110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53</Pages>
  <Words>20224</Words>
  <Characters>115283</Characters>
  <Application>Microsoft Office Word</Application>
  <DocSecurity>0</DocSecurity>
  <Lines>960</Lines>
  <Paragraphs>270</Paragraphs>
  <ScaleCrop>false</ScaleCrop>
  <HeadingPairs>
    <vt:vector size="2" baseType="variant">
      <vt:variant>
        <vt:lpstr>Naslov</vt:lpstr>
      </vt:variant>
      <vt:variant>
        <vt:i4>1</vt:i4>
      </vt:variant>
    </vt:vector>
  </HeadingPairs>
  <TitlesOfParts>
    <vt:vector size="1" baseType="lpstr">
      <vt:lpstr>št.</vt:lpstr>
    </vt:vector>
  </TitlesOfParts>
  <Company>JHL</Company>
  <LinksUpToDate>false</LinksUpToDate>
  <CharactersWithSpaces>135237</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dc:title>
  <dc:subject/>
  <dc:creator>SJN</dc:creator>
  <cp:keywords/>
  <cp:lastModifiedBy>Tina Bregar</cp:lastModifiedBy>
  <cp:revision>7</cp:revision>
  <cp:lastPrinted>2026-04-01T12:28:00Z</cp:lastPrinted>
  <dcterms:created xsi:type="dcterms:W3CDTF">2026-05-14T16:15:00Z</dcterms:created>
  <dcterms:modified xsi:type="dcterms:W3CDTF">2026-05-15T08:18:00Z</dcterms:modified>
</cp:coreProperties>
</file>